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8065" w14:textId="717F3CB9" w:rsidR="00CE7369" w:rsidRPr="00B051DF" w:rsidRDefault="00CE7369" w:rsidP="00D947D5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54E28" w:rsidRPr="003168B5" w14:paraId="11BE58C4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0C85DAC" w14:textId="09123BCD" w:rsidR="00B54E28" w:rsidRPr="003168B5" w:rsidRDefault="001D450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54E28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4E28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E602368" w14:textId="77777777" w:rsidR="00B54E28" w:rsidRPr="003168B5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593B1C34" w14:textId="3624DFFD" w:rsidR="003D7A40" w:rsidRPr="003168B5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ข้อมูลทางการเงิน</w:t>
      </w:r>
      <w:r w:rsidR="008314B3"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ฉบับที่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34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E60DF4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4BB5E569" w14:textId="77777777" w:rsidR="00305DB7" w:rsidRPr="003168B5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1EA885" w14:textId="47C4EBAF" w:rsidR="00305DB7" w:rsidRPr="003168B5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E5B9F" w:rsidRPr="003168B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E5B9F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4869CA" w:rsidRPr="003168B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33328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D70F004" w14:textId="77777777" w:rsidR="00DC1207" w:rsidRPr="003168B5" w:rsidRDefault="00DC120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33DF38" w14:textId="673CA6E0" w:rsidR="003D7A40" w:rsidRPr="003168B5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8314B3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</w:t>
      </w:r>
      <w:r w:rsidR="00A15B61" w:rsidRPr="003168B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D7A40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</w:t>
      </w:r>
      <w:r w:rsidR="003D7A40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ระหว่างกาล</w:t>
      </w:r>
      <w:r w:rsidR="00442AEF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ฉบับ</w:t>
      </w:r>
      <w:r w:rsidR="003D7A40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3168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D7A40" w:rsidRPr="003168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ให้ใช้</w:t>
      </w:r>
      <w:r w:rsidRPr="003168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="003D7A40" w:rsidRPr="003168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3D7A40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ฉบับภาษาไทยเป็นหลัก</w:t>
      </w:r>
    </w:p>
    <w:p w14:paraId="39072636" w14:textId="77777777" w:rsidR="004723C5" w:rsidRPr="003168B5" w:rsidRDefault="004723C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54E28" w:rsidRPr="003168B5" w14:paraId="71B28522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251A84D" w14:textId="06BE6471" w:rsidR="00B54E28" w:rsidRPr="003168B5" w:rsidRDefault="00D41E11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D445D9" w:rsidRPr="003168B5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FA7CAA"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DB1EEC"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DB1EEC"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B54E28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4E28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8AA7085" w14:textId="77777777" w:rsidR="00B54E28" w:rsidRPr="003168B5" w:rsidRDefault="00B54E28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AB923A" w14:textId="548CDD12" w:rsidR="00A5401A" w:rsidRPr="003168B5" w:rsidRDefault="00E6776D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33328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ปีบัญชีสิ้นสุดวันที่ 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</w:t>
      </w:r>
      <w:r w:rsidR="00F33328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6A15BB32" w14:textId="77777777" w:rsidR="00A5401A" w:rsidRPr="003168B5" w:rsidRDefault="00A5401A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BB5E61" w14:textId="050C27BD" w:rsidR="00E6776D" w:rsidRPr="003168B5" w:rsidRDefault="00A5401A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มาตรฐานการรายงานทางการเงิน</w:t>
      </w:r>
      <w:r w:rsidR="00473DDE" w:rsidRPr="003168B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ฉบับ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ปรับปรุง ซึ่งมีผลบังคับใช้</w:t>
      </w:r>
      <w:r w:rsidR="001264B0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ตั้งแต่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1D4509" w:rsidRPr="001D45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มกราคม</w:t>
      </w:r>
      <w:r w:rsidR="00473DDE" w:rsidRPr="003168B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33328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="00473DDE" w:rsidRPr="003168B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ข้อมูลทางการเงินของ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</w:p>
    <w:p w14:paraId="55209AAF" w14:textId="77777777" w:rsidR="00856930" w:rsidRPr="003168B5" w:rsidRDefault="00856930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3168B5" w14:paraId="162325E3" w14:textId="77777777" w:rsidTr="003168B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DB178B" w14:textId="3D8CA5D5" w:rsidR="001D0E21" w:rsidRPr="003168B5" w:rsidRDefault="001D450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D0E21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D0E21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7128A4" w14:textId="77777777" w:rsidR="001D0E21" w:rsidRPr="003168B5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30F7BD" w14:textId="77777777" w:rsidR="001D0E21" w:rsidRPr="003168B5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168B5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 w:rsidRPr="003168B5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 w:rsidRPr="003168B5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 w:rsidRPr="003168B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168B5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FD5BA0" w14:textId="4A6D3121" w:rsidR="00286CFB" w:rsidRPr="003168B5" w:rsidRDefault="00286CFB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E08BD" w:rsidRPr="003168B5" w14:paraId="054C54FB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ED10F80" w14:textId="2103125B" w:rsidR="00AE08BD" w:rsidRPr="003168B5" w:rsidRDefault="001D450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AE08BD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C64CC7E" w14:textId="77777777" w:rsidR="00AE08BD" w:rsidRPr="003168B5" w:rsidRDefault="00AE08BD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C9F45D" w14:textId="0DEEAC13" w:rsidR="00482F97" w:rsidRPr="003168B5" w:rsidRDefault="00482F97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ได้พิจารณาผลประกอบการของบริษัทตามกลุ่มของผลิตภัณฑ์และที่ตั้งภูมิศาสตร์จากข้อมูลในลักษณะเดียวกันกับที่นำเสนอใน</w:t>
      </w:r>
      <w:r w:rsidR="00473DDE" w:rsidRPr="003168B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ข้อมูลทางการเงินระหว่างกาล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นี้</w:t>
      </w:r>
    </w:p>
    <w:p w14:paraId="741D7653" w14:textId="29515360" w:rsidR="00482F97" w:rsidRPr="003168B5" w:rsidRDefault="00482F97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6DCB7BD" w14:textId="77777777" w:rsidR="00482F97" w:rsidRPr="003168B5" w:rsidRDefault="00482F97" w:rsidP="00482F9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3C81ACBF" w14:textId="77777777" w:rsidR="00482F97" w:rsidRPr="003168B5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5CCE21E" w14:textId="7DE831AB" w:rsidR="00482F97" w:rsidRPr="003168B5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3168B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มีจำนวนไม่ถึงเกณฑ์เชิงปริมาณที่บริษัทต้องแยกรายงานข้อมูลของส่วนงานดำเนินงาน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</w:t>
      </w:r>
      <w:r w:rsidR="00473DDE" w:rsidRPr="003168B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ข้อมูลทางการเงินระหว่างกาล</w:t>
      </w:r>
      <w:r w:rsidRPr="003168B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นี้</w:t>
      </w:r>
    </w:p>
    <w:p w14:paraId="56991B05" w14:textId="77777777" w:rsidR="00252909" w:rsidRPr="003168B5" w:rsidRDefault="00252909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133474AA" w14:textId="03EDD88C" w:rsidR="001666DF" w:rsidRPr="003168B5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26F8A"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จากการขาย</w:t>
      </w:r>
      <w:r w:rsidR="00C41BBE"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ตามกลุ่มผลิตภัณฑ์</w:t>
      </w:r>
    </w:p>
    <w:p w14:paraId="5E6C4BEA" w14:textId="77777777" w:rsidR="001666DF" w:rsidRPr="003168B5" w:rsidRDefault="001666DF" w:rsidP="001666D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BA925A6" w14:textId="60ECD582" w:rsidR="001666DF" w:rsidRPr="003168B5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1666DF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55662A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F33328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6569C7" w:rsidRPr="003168B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เก้า</w:t>
      </w:r>
      <w:r w:rsidR="002D1E1A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385856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24D02" w:rsidRPr="003168B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="00385856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666DF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231642C0" w14:textId="1A035B9A" w:rsidR="001666DF" w:rsidRPr="003168B5" w:rsidRDefault="001666DF" w:rsidP="001666D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61617E" w:rsidRPr="003168B5" w14:paraId="568A40A5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28E3546B" w14:textId="77777777" w:rsidR="0061617E" w:rsidRPr="003168B5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2A661D" w14:textId="19860E21" w:rsidR="0061617E" w:rsidRPr="003168B5" w:rsidRDefault="00F33328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99C26D3" w14:textId="589487CA" w:rsidR="0061617E" w:rsidRPr="003168B5" w:rsidRDefault="00F33328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1617E" w:rsidRPr="003168B5" w14:paraId="4352EEC9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10DEEB89" w14:textId="77777777" w:rsidR="0061617E" w:rsidRPr="003168B5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EA855" w14:textId="77777777" w:rsidR="0061617E" w:rsidRPr="003168B5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C9C40" w14:textId="77777777" w:rsidR="0061617E" w:rsidRPr="003168B5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1617E" w:rsidRPr="003168B5" w14:paraId="5DFB6596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5F9F5CF3" w14:textId="77777777" w:rsidR="0061617E" w:rsidRPr="003168B5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DBE80" w14:textId="77777777" w:rsidR="0061617E" w:rsidRPr="003168B5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227BE" w14:textId="77777777" w:rsidR="0061617E" w:rsidRPr="003168B5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D24D02" w:rsidRPr="003168B5" w14:paraId="08D96793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107502DD" w14:textId="44C53D7B" w:rsidR="00D24D02" w:rsidRPr="003168B5" w:rsidRDefault="00D24D02" w:rsidP="00D24D02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FB83D1" w14:textId="7EBFE0A3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047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539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FCD739" w14:textId="54D2FDA2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478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361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946</w:t>
            </w:r>
          </w:p>
        </w:tc>
      </w:tr>
      <w:tr w:rsidR="00D24D02" w:rsidRPr="003168B5" w14:paraId="6AA98DEA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176718EB" w14:textId="7D56DF70" w:rsidR="00D24D02" w:rsidRPr="003168B5" w:rsidRDefault="00D24D02" w:rsidP="00D24D02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3B0C8" w14:textId="1B4E830E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125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038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1D872" w14:textId="465CFA87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179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768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332</w:t>
            </w:r>
          </w:p>
        </w:tc>
      </w:tr>
      <w:tr w:rsidR="00D24D02" w:rsidRPr="003168B5" w14:paraId="5D4B2C5E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05B637A2" w14:textId="77777777" w:rsidR="00D24D02" w:rsidRPr="003168B5" w:rsidRDefault="00D24D02" w:rsidP="00D24D0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0EB5D" w14:textId="45DDB869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</w:t>
            </w:r>
            <w:r w:rsidR="00D24D02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172</w:t>
            </w:r>
            <w:r w:rsidR="00D24D02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577</w:t>
            </w:r>
            <w:r w:rsidR="00D24D02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1A62" w14:textId="2A54DCBE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 w:rsidR="00D24D02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658</w:t>
            </w:r>
            <w:r w:rsidR="00D24D02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130</w:t>
            </w:r>
            <w:r w:rsidR="00D24D02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278</w:t>
            </w:r>
          </w:p>
        </w:tc>
      </w:tr>
    </w:tbl>
    <w:p w14:paraId="56853528" w14:textId="77777777" w:rsidR="001666DF" w:rsidRPr="003168B5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F5530AC" w14:textId="271C0369" w:rsidR="008372FA" w:rsidRPr="003168B5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26F8A"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</w:t>
      </w:r>
      <w:r w:rsidR="00B61234"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</w:t>
      </w:r>
      <w:r w:rsidR="00226F8A"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การขาย</w:t>
      </w:r>
      <w:r w:rsidR="00C41BBE"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ตามที่ตั้งทางภูมิศาสตร์</w:t>
      </w:r>
    </w:p>
    <w:p w14:paraId="12391AF7" w14:textId="77777777" w:rsidR="008372FA" w:rsidRPr="003168B5" w:rsidRDefault="008372FA" w:rsidP="008372FA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3CC3F76" w14:textId="72B0126A" w:rsidR="008372FA" w:rsidRPr="003168B5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F33328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6569C7" w:rsidRPr="003168B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เก้า</w:t>
      </w:r>
      <w:r w:rsidR="002D1E1A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385856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24D02" w:rsidRPr="003168B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บริษัทมีรายได้ตามที่ตั้งทางภูมิศาสตร์ดังนี้</w:t>
      </w:r>
    </w:p>
    <w:p w14:paraId="3DAB6184" w14:textId="0EA53945" w:rsidR="008372FA" w:rsidRPr="003168B5" w:rsidRDefault="008372FA" w:rsidP="008619CB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E5C68" w:rsidRPr="003168B5" w14:paraId="598AC50E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28958008" w14:textId="77777777" w:rsidR="004E5C68" w:rsidRPr="003168B5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5D87CE" w14:textId="0309C7AB" w:rsidR="004E5C68" w:rsidRPr="003168B5" w:rsidRDefault="00F3332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12F9598" w14:textId="7F710B01" w:rsidR="004E5C68" w:rsidRPr="003168B5" w:rsidRDefault="00F3332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E5C68" w:rsidRPr="003168B5" w14:paraId="49326CB4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3BB685F3" w14:textId="77777777" w:rsidR="004E5C68" w:rsidRPr="003168B5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3D8947" w14:textId="77777777" w:rsidR="004E5C68" w:rsidRPr="003168B5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C84601" w14:textId="77777777" w:rsidR="004E5C68" w:rsidRPr="003168B5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5C68" w:rsidRPr="003168B5" w14:paraId="68C65FC5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2E811526" w14:textId="77777777" w:rsidR="004E5C68" w:rsidRPr="003168B5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531E4" w14:textId="77777777" w:rsidR="004E5C68" w:rsidRPr="003168B5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7BE90" w14:textId="77777777" w:rsidR="004E5C68" w:rsidRPr="003168B5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D24D02" w:rsidRPr="003168B5" w14:paraId="388FFF2C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1D54F105" w14:textId="46EA1C17" w:rsidR="00D24D02" w:rsidRPr="003168B5" w:rsidRDefault="00D24D02" w:rsidP="00D24D02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0" w:name="OLE_LINK5"/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ในประเทศ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AF083C" w14:textId="06ABADB5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740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043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DBC135" w14:textId="6DD98255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650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970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727</w:t>
            </w:r>
          </w:p>
        </w:tc>
      </w:tr>
      <w:tr w:rsidR="00D24D02" w:rsidRPr="003168B5" w14:paraId="0001E026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073D0AA3" w14:textId="084A85FE" w:rsidR="00D24D02" w:rsidRPr="003168B5" w:rsidRDefault="00D24D02" w:rsidP="00D24D02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DC5E9" w14:textId="13FFF9EF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432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533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E6C6A" w14:textId="25F1A735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007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159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551</w:t>
            </w:r>
          </w:p>
        </w:tc>
      </w:tr>
      <w:tr w:rsidR="00D24D02" w:rsidRPr="003168B5" w14:paraId="219FEA40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6300C9C6" w14:textId="77777777" w:rsidR="00D24D02" w:rsidRPr="003168B5" w:rsidRDefault="00D24D02" w:rsidP="00D24D0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9A512" w14:textId="143D6177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172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577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E79B6" w14:textId="7FB53F09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658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130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278</w:t>
            </w:r>
          </w:p>
        </w:tc>
      </w:tr>
      <w:bookmarkEnd w:id="0"/>
    </w:tbl>
    <w:p w14:paraId="3B81F511" w14:textId="77777777" w:rsidR="00482F97" w:rsidRPr="003168B5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AB070EF" w14:textId="2148B532" w:rsidR="00482F97" w:rsidRPr="003168B5" w:rsidRDefault="00482F97" w:rsidP="00482F9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168B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F33328" w:rsidRPr="003168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6569C7" w:rsidRPr="003168B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เก้า</w:t>
      </w:r>
      <w:r w:rsidR="002D1E1A" w:rsidRPr="003168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385856" w:rsidRPr="003168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1D4509" w:rsidRPr="001D45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24D02" w:rsidRPr="003168B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ธันวาคม</w:t>
      </w:r>
      <w:r w:rsidR="00385856" w:rsidRPr="003168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33328" w:rsidRPr="003168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3168B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168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9116F8" w:rsidRPr="003168B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33328" w:rsidRPr="003168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3168B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Pr="003168B5">
        <w:rPr>
          <w:rFonts w:ascii="Browallia New" w:hAnsi="Browallia New" w:cs="Browallia New"/>
          <w:color w:val="000000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3168B5">
        <w:rPr>
          <w:rFonts w:ascii="Browallia New" w:hAnsi="Browallia New" w:cs="Browallia New"/>
          <w:color w:val="000000"/>
          <w:sz w:val="26"/>
          <w:szCs w:val="26"/>
        </w:rPr>
        <w:t>point in time</w:t>
      </w:r>
      <w:r w:rsidRPr="003168B5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0EEA5665" w14:textId="085643B3" w:rsidR="0061617E" w:rsidRPr="003168B5" w:rsidRDefault="0061617E" w:rsidP="0061617E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1FD83D9" w14:textId="77777777" w:rsidR="001666DF" w:rsidRPr="003168B5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ลูกค้ารายใหญ่</w:t>
      </w:r>
    </w:p>
    <w:p w14:paraId="65B7EF9A" w14:textId="77777777" w:rsidR="001666DF" w:rsidRPr="003168B5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FE3B6B5" w14:textId="4FF61B85" w:rsidR="0061617E" w:rsidRPr="003168B5" w:rsidRDefault="0061617E" w:rsidP="006161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168B5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F33328" w:rsidRPr="003168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6569C7" w:rsidRPr="003168B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เก้า</w:t>
      </w:r>
      <w:r w:rsidR="002D1E1A" w:rsidRPr="003168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385856" w:rsidRPr="003168B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D4509" w:rsidRPr="001D450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D1E1A" w:rsidRPr="003168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4D02" w:rsidRPr="003168B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</w:t>
      </w:r>
      <w:r w:rsidR="00F33328" w:rsidRPr="003168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3168B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168B5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บริษัทมีรายได้จากลูกค้ารายใหญ่ซึ่งมีรายการกับบริษัท</w:t>
      </w:r>
      <w:r w:rsidR="00F33328" w:rsidRPr="003168B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3168B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เป็นสัดส่วนเท่ากับหรือมากกว่าร้อยละ </w:t>
      </w:r>
      <w:r w:rsidR="001D4509" w:rsidRPr="001D4509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3168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ของรายได้ทั้งหมดของบริษัท เป็นจำนวน</w:t>
      </w:r>
      <w:r w:rsidRPr="003168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D4509" w:rsidRPr="001D4509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385856" w:rsidRPr="003168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กลุ่มกิจการดังนี้ </w:t>
      </w:r>
      <w:r w:rsidRPr="003168B5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1D4509" w:rsidRPr="001D450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D1E1A" w:rsidRPr="003168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4D02" w:rsidRPr="003168B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</w:t>
      </w:r>
      <w:r w:rsidR="00F33328" w:rsidRPr="003168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3168B5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F33328" w:rsidRPr="003168B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1D4509" w:rsidRPr="001D4509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3168B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168B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กลุ่มกิจการ)</w:t>
      </w:r>
    </w:p>
    <w:p w14:paraId="46B0EBC7" w14:textId="490C918D" w:rsidR="001666DF" w:rsidRPr="003168B5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E5C68" w:rsidRPr="003168B5" w14:paraId="1389D1F9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26B73B4D" w14:textId="77777777" w:rsidR="004E5C68" w:rsidRPr="003168B5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6ABBA8" w14:textId="72F829A6" w:rsidR="004E5C68" w:rsidRPr="003168B5" w:rsidRDefault="00F3332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FAE0F32" w14:textId="5AA38453" w:rsidR="004E5C68" w:rsidRPr="003168B5" w:rsidRDefault="00F3332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E5C68" w:rsidRPr="003168B5" w14:paraId="658EAEE7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29490B02" w14:textId="77777777" w:rsidR="004E5C68" w:rsidRPr="003168B5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38257D" w14:textId="77777777" w:rsidR="004E5C68" w:rsidRPr="003168B5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31D79" w14:textId="77777777" w:rsidR="004E5C68" w:rsidRPr="003168B5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E5C68" w:rsidRPr="003168B5" w14:paraId="1101EAE7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2DD8CF2D" w14:textId="77777777" w:rsidR="004E5C68" w:rsidRPr="003168B5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0C377" w14:textId="77777777" w:rsidR="004E5C68" w:rsidRPr="003168B5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A7AF6E" w14:textId="77777777" w:rsidR="004E5C68" w:rsidRPr="003168B5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D24D02" w:rsidRPr="003168B5" w14:paraId="39456765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119D4E87" w14:textId="2AA74284" w:rsidR="00D24D02" w:rsidRPr="003168B5" w:rsidRDefault="00D24D02" w:rsidP="00D24D02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1" w:name="OLE_LINK1"/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1D4509"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ADA43C5" w14:textId="5D6503F1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0266B549" w14:textId="13D28227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060</w:t>
            </w:r>
          </w:p>
        </w:tc>
      </w:tr>
      <w:tr w:rsidR="00D24D02" w:rsidRPr="003168B5" w14:paraId="678A441F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369C582C" w14:textId="3FF8EE8E" w:rsidR="00D24D02" w:rsidRPr="003168B5" w:rsidRDefault="00D24D02" w:rsidP="00D24D02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1D4509"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6EF6F98" w14:textId="65B3FCE3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894</w:t>
            </w:r>
          </w:p>
        </w:tc>
        <w:tc>
          <w:tcPr>
            <w:tcW w:w="1440" w:type="dxa"/>
            <w:shd w:val="clear" w:color="auto" w:fill="auto"/>
          </w:tcPr>
          <w:p w14:paraId="4A98EB5E" w14:textId="2FE5DEB5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</w:tr>
      <w:tr w:rsidR="00D24D02" w:rsidRPr="003168B5" w14:paraId="230C99BF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3E644456" w14:textId="63EE58D1" w:rsidR="00D24D02" w:rsidRPr="003168B5" w:rsidRDefault="00D24D02" w:rsidP="00D24D02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1D4509"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9E6060" w14:textId="54CC5757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E40125" w14:textId="0EAE4BF2" w:rsidR="00D24D02" w:rsidRPr="003168B5" w:rsidRDefault="001D4509" w:rsidP="00D24D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24D02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241</w:t>
            </w:r>
          </w:p>
        </w:tc>
      </w:tr>
      <w:tr w:rsidR="00D24D02" w:rsidRPr="003168B5" w14:paraId="1C936E9F" w14:textId="77777777" w:rsidTr="003168B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5F1206E6" w14:textId="13DD0AB3" w:rsidR="00D24D02" w:rsidRPr="003168B5" w:rsidRDefault="00D24D02" w:rsidP="00D24D02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F88AF" w14:textId="5321A6CA" w:rsidR="00D24D02" w:rsidRPr="003168B5" w:rsidRDefault="001D4509" w:rsidP="00D24D0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</w:t>
            </w:r>
            <w:r w:rsidR="00D24D02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B8753" w14:textId="09B95E62" w:rsidR="00D24D02" w:rsidRPr="003168B5" w:rsidRDefault="001D4509" w:rsidP="00D24D0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</w:t>
            </w:r>
            <w:r w:rsidR="00D24D02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990</w:t>
            </w:r>
          </w:p>
        </w:tc>
      </w:tr>
      <w:bookmarkEnd w:id="1"/>
    </w:tbl>
    <w:p w14:paraId="16D33006" w14:textId="77777777" w:rsidR="001666DF" w:rsidRPr="003168B5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0129532" w14:textId="3529E0DD" w:rsidR="0061617E" w:rsidRPr="003168B5" w:rsidRDefault="00473DDE" w:rsidP="001A088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ทั้งนี้</w:t>
      </w:r>
      <w:r w:rsidR="001666DF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079FD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ลูกค้าที่อยู่ภายใต้การควบคุมเดียวกัน</w:t>
      </w:r>
      <w:r w:rsidRPr="003168B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ถือเป็นลูกค้ารายเดียวกันและรวมเรียกว่ากลุ่มกิจการ</w:t>
      </w:r>
    </w:p>
    <w:p w14:paraId="3EE61E43" w14:textId="53F272C8" w:rsidR="00374590" w:rsidRPr="003168B5" w:rsidRDefault="00EF795D" w:rsidP="001A088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33F77" w:rsidRPr="003168B5" w14:paraId="7F8EE9B5" w14:textId="77777777" w:rsidTr="003168B5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D23C024" w14:textId="2DAB3CD4" w:rsidR="00D33F77" w:rsidRPr="003168B5" w:rsidRDefault="001D450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2" w:name="_Hlk117004257"/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33F77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33F77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8A8D3A5" w14:textId="77777777" w:rsidR="00D33F77" w:rsidRPr="003168B5" w:rsidRDefault="00D33F77" w:rsidP="00D33F7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3" w:name="FairValue"/>
      <w:bookmarkEnd w:id="2"/>
      <w:bookmarkEnd w:id="3"/>
    </w:p>
    <w:p w14:paraId="6FCC2366" w14:textId="77777777" w:rsidR="00D33F77" w:rsidRPr="003168B5" w:rsidRDefault="00D33F77" w:rsidP="00D33F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7704AF" w14:textId="77777777" w:rsidR="00816499" w:rsidRPr="003168B5" w:rsidRDefault="00816499" w:rsidP="00D33F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47B6" w:rsidRPr="003168B5" w14:paraId="573D1CA2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4E2B" w14:textId="77777777" w:rsidR="002947B6" w:rsidRPr="003168B5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2A1FC" w14:textId="77777777" w:rsidR="002947B6" w:rsidRPr="003168B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ข้อมูลทางการเงินที่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18"/>
                <w:szCs w:val="18"/>
                <w:cs/>
              </w:rPr>
              <w:t>แสดงเงินลงทุน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3168B5" w14:paraId="38A5647B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055C1" w14:textId="77777777" w:rsidR="002947B6" w:rsidRPr="003168B5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6C452" w14:textId="32AA77DA" w:rsidR="002947B6" w:rsidRPr="003168B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67D9F" w14:textId="562681B0" w:rsidR="002947B6" w:rsidRPr="003168B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DEBBD" w14:textId="613EE411" w:rsidR="002947B6" w:rsidRPr="003168B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9AD98" w14:textId="77777777" w:rsidR="002947B6" w:rsidRPr="003168B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C25C2" w:rsidRPr="003168B5" w14:paraId="58578030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885E" w14:textId="77777777" w:rsidR="007C25C2" w:rsidRPr="003168B5" w:rsidRDefault="007C25C2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CD1EA" w14:textId="0FA536E6" w:rsidR="007C25C2" w:rsidRPr="003168B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16A3846D" w14:textId="1E983074" w:rsidR="00385856" w:rsidRPr="003168B5" w:rsidRDefault="001D4509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2D1E1A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43684A" w:rsidRPr="003168B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51471B7F" w14:textId="15669D10" w:rsidR="007C25C2" w:rsidRPr="003168B5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BBC57" w14:textId="77777777" w:rsidR="00A963C5" w:rsidRPr="003168B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039776CB" w14:textId="2238F500" w:rsidR="007C25C2" w:rsidRPr="003168B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FF6B3AD" w14:textId="1FC4318D" w:rsidR="007C25C2" w:rsidRPr="003168B5" w:rsidRDefault="001D4509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2657B3D7" w14:textId="632E1B3D" w:rsidR="007C25C2" w:rsidRPr="003168B5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41278" w14:textId="77777777" w:rsidR="007C25C2" w:rsidRPr="003168B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2DF4EC10" w14:textId="57CA378A" w:rsidR="0043684A" w:rsidRPr="003168B5" w:rsidRDefault="001D4509" w:rsidP="004368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3684A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43684A" w:rsidRPr="003168B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0D0B47C9" w14:textId="45C8F4B0" w:rsidR="007C25C2" w:rsidRPr="003168B5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AC143" w14:textId="77777777" w:rsidR="00A963C5" w:rsidRPr="003168B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4C472E06" w14:textId="0915506B" w:rsidR="007C25C2" w:rsidRPr="003168B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61BD68E8" w14:textId="319C5E33" w:rsidR="007C25C2" w:rsidRPr="003168B5" w:rsidRDefault="001D4509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6102CD15" w14:textId="7C397F11" w:rsidR="007C25C2" w:rsidRPr="003168B5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0341" w14:textId="77777777" w:rsidR="007C25C2" w:rsidRPr="003168B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08814513" w14:textId="01BD4F39" w:rsidR="0043684A" w:rsidRPr="003168B5" w:rsidRDefault="001D4509" w:rsidP="004368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3684A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43684A" w:rsidRPr="003168B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EFE2924" w14:textId="7B992C2C" w:rsidR="007C25C2" w:rsidRPr="003168B5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E7BF0" w14:textId="77777777" w:rsidR="00A963C5" w:rsidRPr="003168B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40B2FAD5" w14:textId="4494D725" w:rsidR="007C25C2" w:rsidRPr="003168B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D4D9E43" w14:textId="2B8AE306" w:rsidR="007C25C2" w:rsidRPr="003168B5" w:rsidRDefault="001D4509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1DCDEFF0" w14:textId="4C963D39" w:rsidR="007C25C2" w:rsidRPr="003168B5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637C9" w14:textId="77777777" w:rsidR="007C25C2" w:rsidRPr="003168B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6DB1555D" w14:textId="10326C5D" w:rsidR="0043684A" w:rsidRPr="003168B5" w:rsidRDefault="001D4509" w:rsidP="004368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3684A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43684A" w:rsidRPr="003168B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97B0EAA" w14:textId="30CC0DDE" w:rsidR="007C25C2" w:rsidRPr="003168B5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06FBE" w14:textId="77777777" w:rsidR="00A963C5" w:rsidRPr="003168B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70276084" w14:textId="4FB56354" w:rsidR="007C25C2" w:rsidRPr="003168B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31AEAB87" w14:textId="6C9986E6" w:rsidR="007C25C2" w:rsidRPr="003168B5" w:rsidRDefault="001D4509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58E806BE" w14:textId="7849B470" w:rsidR="007C25C2" w:rsidRPr="003168B5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37348D" w:rsidRPr="003168B5" w14:paraId="5FCEA1B3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DC0A" w14:textId="77777777" w:rsidR="0037348D" w:rsidRPr="003168B5" w:rsidRDefault="0037348D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54625" w14:textId="77777777" w:rsidR="0037348D" w:rsidRPr="003168B5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E378" w14:textId="77777777" w:rsidR="0037348D" w:rsidRPr="003168B5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326E6" w14:textId="77777777" w:rsidR="0037348D" w:rsidRPr="003168B5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F0CA" w14:textId="77777777" w:rsidR="0037348D" w:rsidRPr="003168B5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D47CF" w14:textId="77777777" w:rsidR="0037348D" w:rsidRPr="003168B5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87C2E" w14:textId="77777777" w:rsidR="0037348D" w:rsidRPr="003168B5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0E274" w14:textId="77777777" w:rsidR="0037348D" w:rsidRPr="003168B5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4BA4" w14:textId="77777777" w:rsidR="0037348D" w:rsidRPr="003168B5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3168B5" w14:paraId="40E1AEE7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9C96" w14:textId="77777777" w:rsidR="007C25C2" w:rsidRPr="003168B5" w:rsidRDefault="007C25C2" w:rsidP="00697094">
            <w:pPr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F697" w14:textId="77777777" w:rsidR="007C25C2" w:rsidRPr="003168B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DF5D" w14:textId="77777777" w:rsidR="007C25C2" w:rsidRPr="003168B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1CAD3" w14:textId="77777777" w:rsidR="007C25C2" w:rsidRPr="003168B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EAE8" w14:textId="77777777" w:rsidR="007C25C2" w:rsidRPr="003168B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66945" w14:textId="77777777" w:rsidR="007C25C2" w:rsidRPr="003168B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17599" w14:textId="77777777" w:rsidR="007C25C2" w:rsidRPr="003168B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96040" w14:textId="77777777" w:rsidR="007C25C2" w:rsidRPr="003168B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E3FC7" w14:textId="77777777" w:rsidR="007C25C2" w:rsidRPr="003168B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1A5F31" w:rsidRPr="003168B5" w14:paraId="52D79BD0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FAA0" w14:textId="77777777" w:rsidR="006B290B" w:rsidRPr="003168B5" w:rsidRDefault="00414E86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="006B290B"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สินทรัพย์ทางการเงินที่วัด</w:t>
            </w:r>
          </w:p>
          <w:p w14:paraId="44D89A20" w14:textId="77777777" w:rsidR="006B290B" w:rsidRPr="003168B5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มูลค่าด้วยมูลค่ายุติธรรมผ่าน</w:t>
            </w:r>
          </w:p>
          <w:p w14:paraId="4D095D26" w14:textId="261E6772" w:rsidR="001A5F31" w:rsidRPr="003168B5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กำไรขาดทุน</w:t>
            </w:r>
            <w:r w:rsidR="00414E86"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754A4" w14:textId="77777777" w:rsidR="001A5F31" w:rsidRPr="003168B5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70F9C" w14:textId="77777777" w:rsidR="001A5F31" w:rsidRPr="003168B5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ED393" w14:textId="77777777" w:rsidR="001A5F31" w:rsidRPr="003168B5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78AA3" w14:textId="77777777" w:rsidR="001A5F31" w:rsidRPr="003168B5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E800F" w14:textId="77777777" w:rsidR="001A5F31" w:rsidRPr="003168B5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38834" w14:textId="77777777" w:rsidR="001A5F31" w:rsidRPr="003168B5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D1B0B" w14:textId="77777777" w:rsidR="001A5F31" w:rsidRPr="003168B5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33AE8" w14:textId="77777777" w:rsidR="001A5F31" w:rsidRPr="003168B5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3684A" w:rsidRPr="003168B5" w14:paraId="3CF09003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2BEB" w14:textId="053FCBD7" w:rsidR="0043684A" w:rsidRPr="003168B5" w:rsidRDefault="0043684A" w:rsidP="0043684A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3168B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88CC4" w14:textId="0E613015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144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696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D3676" w14:textId="6CD7A819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167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860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F1EFE" w14:textId="13EE1480" w:rsidR="0043684A" w:rsidRPr="003168B5" w:rsidRDefault="0043684A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4ACBF" w14:textId="2624124A" w:rsidR="0043684A" w:rsidRPr="003168B5" w:rsidRDefault="0043684A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3F740" w14:textId="6F2E6BC5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707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023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1203F" w14:textId="6C616133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710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783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F1477" w14:textId="284DF9E0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851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0CB34" w14:textId="579D20CC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878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644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389</w:t>
            </w:r>
          </w:p>
        </w:tc>
      </w:tr>
      <w:tr w:rsidR="0043684A" w:rsidRPr="003168B5" w14:paraId="5E485762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5A5F" w14:textId="076CC7EC" w:rsidR="0043684A" w:rsidRPr="003168B5" w:rsidRDefault="0043684A" w:rsidP="0043684A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5A9C8" w14:textId="15BD87A0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144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696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2B23" w14:textId="7BDE75D1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167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860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68A27" w14:textId="2F95320A" w:rsidR="0043684A" w:rsidRPr="003168B5" w:rsidRDefault="0043684A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EA2A2" w14:textId="6C460C32" w:rsidR="0043684A" w:rsidRPr="003168B5" w:rsidRDefault="0043684A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1D7A0" w14:textId="6D842E96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707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023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9E67F" w14:textId="566E15CD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710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783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C7A05" w14:textId="23959B7A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851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1CA3C" w14:textId="1B31DC24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878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644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389</w:t>
            </w:r>
          </w:p>
        </w:tc>
      </w:tr>
      <w:tr w:rsidR="00200BD6" w:rsidRPr="003168B5" w14:paraId="1F61AF22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208C" w14:textId="69826A3B" w:rsidR="00200BD6" w:rsidRPr="003168B5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5B72" w14:textId="4B32385E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1448" w14:textId="60A94D4E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9EF44" w14:textId="5A079D66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CC6C5" w14:textId="712E39C1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2167C" w14:textId="308949A6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55F40" w14:textId="156A89F1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3E9AD" w14:textId="1D44816E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85A01" w14:textId="333A9A86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00BD6" w:rsidRPr="003168B5" w14:paraId="3AED346B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6BDE" w14:textId="6A46D474" w:rsidR="00200BD6" w:rsidRPr="003168B5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EE62F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17E4F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7447D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3431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3243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B14D8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A0DF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77555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3168B5" w14:paraId="202F6F9C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F6DE7" w14:textId="77777777" w:rsidR="00200BD6" w:rsidRPr="003168B5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  <w:tab/>
            </w: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หนี้สินทางการเงินที่วัดมูลค่า</w:t>
            </w:r>
          </w:p>
          <w:p w14:paraId="7F98158D" w14:textId="102F049B" w:rsidR="00200BD6" w:rsidRPr="003168B5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ด้วยมูลค่ายุติธรรมผ่าน</w:t>
            </w:r>
          </w:p>
          <w:p w14:paraId="3900AE22" w14:textId="0C1339E1" w:rsidR="00200BD6" w:rsidRPr="003168B5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3035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743A3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8AA6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5D241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FDA2F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1D5B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D158F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0DF32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3168B5" w14:paraId="2D0DA592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F262" w14:textId="0CF394D3" w:rsidR="00200BD6" w:rsidRPr="003168B5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3168B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 xml:space="preserve">ตราสารอนุพันธ์เพื่อค้า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25C11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B012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98FB7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058B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089D4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445CF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6EE17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8C4AA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3168B5" w14:paraId="0AF45C5F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59698" w14:textId="7F64A6FF" w:rsidR="00200BD6" w:rsidRPr="003168B5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3168B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</w:rPr>
              <w:t xml:space="preserve">- </w:t>
            </w:r>
            <w:r w:rsidRPr="003168B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สัญญา</w:t>
            </w:r>
            <w:r w:rsidR="00473DDE" w:rsidRPr="003168B5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ซื้อขาย</w:t>
            </w:r>
            <w:r w:rsidR="00473DDE" w:rsidRPr="003168B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F4D24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24BC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12526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B0F61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9B749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92417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A6584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46A7" w14:textId="77777777" w:rsidR="00200BD6" w:rsidRPr="003168B5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43684A" w:rsidRPr="003168B5" w14:paraId="20A8364C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86AF9" w14:textId="53678F8E" w:rsidR="0043684A" w:rsidRPr="003168B5" w:rsidRDefault="0043684A" w:rsidP="0043684A">
            <w:pPr>
              <w:pStyle w:val="Header"/>
              <w:tabs>
                <w:tab w:val="left" w:pos="48"/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3168B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3168B5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Pr="003168B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ต่างประเทศ</w:t>
            </w:r>
            <w:r w:rsidRPr="003168B5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CB0B8" w14:textId="52C0EE93" w:rsidR="0043684A" w:rsidRPr="003168B5" w:rsidRDefault="0043684A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449A7" w14:textId="3EF97558" w:rsidR="0043684A" w:rsidRPr="003168B5" w:rsidRDefault="0043684A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A5818" w14:textId="5F88D8F6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287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2750D" w14:textId="7020F2DF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12F85" w14:textId="7647C28F" w:rsidR="0043684A" w:rsidRPr="003168B5" w:rsidRDefault="0043684A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8B2D7" w14:textId="320233E5" w:rsidR="0043684A" w:rsidRPr="003168B5" w:rsidRDefault="0043684A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1E4C8" w14:textId="1076E793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287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29E1B" w14:textId="49C92BD0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037</w:t>
            </w:r>
          </w:p>
        </w:tc>
      </w:tr>
      <w:tr w:rsidR="0043684A" w:rsidRPr="003168B5" w14:paraId="787FA48A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7B5D5" w14:textId="05827E8F" w:rsidR="0043684A" w:rsidRPr="003168B5" w:rsidRDefault="0043684A" w:rsidP="0043684A">
            <w:pPr>
              <w:pStyle w:val="Header"/>
              <w:tabs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79D5F" w14:textId="4E8D590A" w:rsidR="0043684A" w:rsidRPr="003168B5" w:rsidRDefault="0043684A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D1C0D" w14:textId="0228CF95" w:rsidR="0043684A" w:rsidRPr="003168B5" w:rsidRDefault="0043684A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A170E" w14:textId="2DAD5625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287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3695A" w14:textId="0C0B2F46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D5F83" w14:textId="39FFDE09" w:rsidR="0043684A" w:rsidRPr="003168B5" w:rsidRDefault="0043684A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5F8CF" w14:textId="49415765" w:rsidR="0043684A" w:rsidRPr="003168B5" w:rsidRDefault="0043684A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6FD55" w14:textId="282797B0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287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18172" w14:textId="2C1A02BD" w:rsidR="0043684A" w:rsidRPr="003168B5" w:rsidRDefault="001D4509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</w:t>
            </w:r>
            <w:r w:rsidR="0043684A" w:rsidRPr="003168B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037</w:t>
            </w:r>
          </w:p>
        </w:tc>
      </w:tr>
    </w:tbl>
    <w:p w14:paraId="11D34199" w14:textId="77777777" w:rsidR="00340823" w:rsidRPr="003168B5" w:rsidRDefault="00340823" w:rsidP="00DC427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AE49F1" w14:textId="61CC0D5A" w:rsidR="00DF7A77" w:rsidRPr="003168B5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D4509" w:rsidRPr="001D450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</w:p>
    <w:p w14:paraId="315774D3" w14:textId="77777777" w:rsidR="00DF7A77" w:rsidRPr="003168B5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298711" w14:textId="0198A62A" w:rsidR="00DF7A77" w:rsidRPr="003168B5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1D4509" w:rsidRPr="001D450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3168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คำนวณจากราคาปิดที่อ้างอิงจากตลาดหลักทรัพย์</w:t>
      </w:r>
    </w:p>
    <w:p w14:paraId="6B2F446E" w14:textId="77777777" w:rsidR="00DF7A77" w:rsidRPr="003168B5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612514" w14:textId="67D18DD2" w:rsidR="00DF7A77" w:rsidRPr="003168B5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D4509" w:rsidRPr="001D450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</w:p>
    <w:p w14:paraId="1CD83713" w14:textId="77777777" w:rsidR="00DF7A77" w:rsidRPr="003168B5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C5A055" w14:textId="7A81E070" w:rsidR="00DF7A77" w:rsidRPr="003168B5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1D4509" w:rsidRPr="001D4509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168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ไม่มีสาระสำคัญ</w:t>
      </w:r>
    </w:p>
    <w:p w14:paraId="11A49AD9" w14:textId="77777777" w:rsidR="00DF7A77" w:rsidRPr="003168B5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D5329F" w14:textId="04D1720B" w:rsidR="00DF7A77" w:rsidRPr="003168B5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1D4509" w:rsidRPr="001D450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7803FC03" w14:textId="77777777" w:rsidR="00DF7A77" w:rsidRPr="003168B5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7449D" w14:textId="09417DF5" w:rsidR="00DF7A77" w:rsidRPr="003168B5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สามารถสังเกตได้ในตลาด (ข้อมูลระดับที่ 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67704259" w14:textId="6BFBD2AD" w:rsidR="00DF7A77" w:rsidRPr="003168B5" w:rsidRDefault="00DF7A77" w:rsidP="003C4BE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F351C6D" w14:textId="6127DB8F" w:rsidR="00DC4276" w:rsidRPr="003168B5" w:rsidRDefault="00DC4276" w:rsidP="0073771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1D4509" w:rsidRPr="001D45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F33328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="006569C7" w:rsidRPr="003168B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เก้า</w:t>
      </w:r>
      <w:r w:rsidR="002D1E1A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เดือน</w:t>
      </w:r>
      <w:r w:rsidR="00385856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1D4509" w:rsidRPr="001D45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43684A" w:rsidRPr="003168B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="00F33328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13907391" w14:textId="77777777" w:rsidR="00DC4276" w:rsidRPr="003168B5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85"/>
        <w:gridCol w:w="2268"/>
      </w:tblGrid>
      <w:tr w:rsidR="003C4BE0" w:rsidRPr="003168B5" w14:paraId="2A47E9F4" w14:textId="77777777" w:rsidTr="00316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3FB8" w14:textId="77777777" w:rsidR="003C4BE0" w:rsidRPr="003168B5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F389A" w14:textId="77777777" w:rsidR="003C4BE0" w:rsidRPr="003168B5" w:rsidRDefault="003C4BE0" w:rsidP="003C4BE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B6614" w14:textId="77777777" w:rsidR="003C4BE0" w:rsidRPr="003168B5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3C4BE0" w:rsidRPr="003168B5" w14:paraId="7E326B2F" w14:textId="77777777" w:rsidTr="00316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0391" w14:textId="77777777" w:rsidR="003C4BE0" w:rsidRPr="003168B5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6BED6" w14:textId="32EAEB58" w:rsidR="003C4BE0" w:rsidRPr="003168B5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3D0EB" w14:textId="77777777" w:rsidR="003C4BE0" w:rsidRPr="003168B5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D26C6B" w:rsidRPr="003168B5" w14:paraId="106A9601" w14:textId="77777777" w:rsidTr="00316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D6A22" w14:textId="77777777" w:rsidR="00D26C6B" w:rsidRPr="003168B5" w:rsidRDefault="00D26C6B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D8FD7" w14:textId="79536FD9" w:rsidR="00D26C6B" w:rsidRPr="003168B5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3FDC1" w14:textId="2C053CCD" w:rsidR="00D26C6B" w:rsidRPr="003168B5" w:rsidRDefault="00F3332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C4BE0" w:rsidRPr="003168B5" w14:paraId="1B915E80" w14:textId="77777777" w:rsidTr="00316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6E388" w14:textId="77777777" w:rsidR="003C4BE0" w:rsidRPr="003168B5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C32F" w14:textId="10F6D2B8" w:rsidR="003C4BE0" w:rsidRPr="003168B5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38F67" w14:textId="77777777" w:rsidR="003C4BE0" w:rsidRPr="003168B5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4BE0" w:rsidRPr="003168B5" w14:paraId="3F858636" w14:textId="77777777" w:rsidTr="00316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268C" w14:textId="77777777" w:rsidR="003C4BE0" w:rsidRPr="003168B5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9EBA" w14:textId="77777777" w:rsidR="003C4BE0" w:rsidRPr="003168B5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8258D" w14:textId="77777777" w:rsidR="003C4BE0" w:rsidRPr="003168B5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E62C25" w:rsidRPr="003168B5" w14:paraId="3E019F27" w14:textId="77777777" w:rsidTr="00316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A65B" w14:textId="769896ED" w:rsidR="00E62C25" w:rsidRPr="003168B5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9146" w14:textId="67FE8C1F" w:rsidR="00E62C25" w:rsidRPr="003168B5" w:rsidRDefault="00E62C25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2EAE" w14:textId="332C4217" w:rsidR="00E62C25" w:rsidRPr="003168B5" w:rsidRDefault="001D4509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2C25"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E62C25"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E62C25"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</w:tr>
      <w:tr w:rsidR="00E62C25" w:rsidRPr="003168B5" w14:paraId="1E4B9A1E" w14:textId="77777777" w:rsidTr="00316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DDCE7" w14:textId="359772BD" w:rsidR="00E62C25" w:rsidRPr="003168B5" w:rsidRDefault="00DD465A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E62C25"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7C7C" w14:textId="51CA91D9" w:rsidR="00E62C25" w:rsidRPr="003168B5" w:rsidRDefault="00E62C25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47078" w14:textId="64A58F26" w:rsidR="00E62C25" w:rsidRPr="003168B5" w:rsidRDefault="00E62C25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2C25" w:rsidRPr="003168B5" w14:paraId="3174192A" w14:textId="77777777" w:rsidTr="00316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4214D" w14:textId="5EFB88C9" w:rsidR="00E62C25" w:rsidRPr="003168B5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ยอดคงเหลือปลายรอบระยะเวลา (ยังไม่ได้ตรวจสอบ)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E6DD9" w14:textId="634A02FA" w:rsidR="00E62C25" w:rsidRPr="003168B5" w:rsidRDefault="00E62C25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906BC" w14:textId="48AB91DF" w:rsidR="00E62C25" w:rsidRPr="003168B5" w:rsidRDefault="001D4509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2C25"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E62C25"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E62C25"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</w:tr>
    </w:tbl>
    <w:p w14:paraId="4DF622F2" w14:textId="77777777" w:rsidR="00A05BB9" w:rsidRPr="003168B5" w:rsidRDefault="00A05BB9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4" w:name="_Toc48681841"/>
    </w:p>
    <w:p w14:paraId="76A76AB6" w14:textId="77777777" w:rsidR="000E17CB" w:rsidRPr="003168B5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  <w:bookmarkEnd w:id="4"/>
    </w:p>
    <w:p w14:paraId="0FB5CF4B" w14:textId="77777777" w:rsidR="000E17CB" w:rsidRPr="003168B5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DE176F" w14:textId="77777777" w:rsidR="000E17CB" w:rsidRPr="003168B5" w:rsidRDefault="000E17CB" w:rsidP="000E17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เกี่ยวกับ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7F35D716" w14:textId="77777777" w:rsidR="000E17CB" w:rsidRPr="003168B5" w:rsidRDefault="000E17CB" w:rsidP="000E17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F89580F" w14:textId="3E881DF2" w:rsidR="00613EDB" w:rsidRPr="003168B5" w:rsidRDefault="000E17CB" w:rsidP="00DC427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1D4509" w:rsidRPr="001D45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คือปัจจัยการขาดสภาพคล่อง (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Discount for Lack of Marketability : DLOM) 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ประมาณโดยอ้างอิงจากมาตรฐานการประเมินมูลค่า 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(International Valuation </w:t>
      </w:r>
      <w:r w:rsidR="005B059C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S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tandards)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โดยบริษัทได้ใช้</w:t>
      </w:r>
      <w:r w:rsidR="00EB3900"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63041508" w14:textId="151E490A" w:rsidR="00D60707" w:rsidRPr="003168B5" w:rsidRDefault="00D60707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E08BD" w:rsidRPr="003168B5" w14:paraId="4FA90C2F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6C07081" w14:textId="71512F6A" w:rsidR="00AE08BD" w:rsidRPr="003168B5" w:rsidRDefault="00DC4276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F52B8D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AE08BD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E08BD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234542B7" w14:textId="77777777" w:rsidR="00AE08BD" w:rsidRPr="003168B5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31D1F94" w14:textId="7D8063D6" w:rsidR="00EB0EB1" w:rsidRPr="003168B5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เดือน </w:t>
      </w:r>
      <w:r w:rsidR="00333200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แต่ไม่เกิน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12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เดือน</w:t>
      </w:r>
    </w:p>
    <w:p w14:paraId="7F5133F9" w14:textId="77777777" w:rsidR="00AE08BD" w:rsidRPr="003168B5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6943D509" w14:textId="1BF52D46" w:rsidR="00C83BD7" w:rsidRPr="003168B5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การเปลี่ยนแปลงของเงินลงทุนระยะสั้น</w:t>
      </w:r>
      <w:r w:rsidR="00122920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ในระหว่าง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รอบระยะเวลา</w:t>
      </w:r>
      <w:r w:rsidR="00F84D6F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สามารถแสดงได้ดังนี้</w:t>
      </w:r>
    </w:p>
    <w:p w14:paraId="6A50A497" w14:textId="77777777" w:rsidR="00F924F3" w:rsidRPr="003168B5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350C5F" w:rsidRPr="003168B5" w14:paraId="161EECC2" w14:textId="77777777" w:rsidTr="003168B5">
        <w:tc>
          <w:tcPr>
            <w:tcW w:w="7978" w:type="dxa"/>
            <w:shd w:val="clear" w:color="auto" w:fill="auto"/>
            <w:vAlign w:val="bottom"/>
          </w:tcPr>
          <w:p w14:paraId="32C72B65" w14:textId="5ACCFFBB" w:rsidR="00350C5F" w:rsidRPr="003168B5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="00F33328" w:rsidRPr="003168B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6569C7" w:rsidRPr="003168B5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เก้า</w:t>
            </w:r>
            <w:r w:rsidR="002D1E1A" w:rsidRPr="003168B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="00385856" w:rsidRPr="003168B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2D1E1A" w:rsidRPr="003168B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E62C25" w:rsidRPr="003168B5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D882CE" w14:textId="410F8748" w:rsidR="00350C5F" w:rsidRPr="003168B5" w:rsidRDefault="00F33328" w:rsidP="00350C5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50C5F" w:rsidRPr="003168B5" w14:paraId="098ED58E" w14:textId="77777777" w:rsidTr="003168B5">
        <w:tc>
          <w:tcPr>
            <w:tcW w:w="7978" w:type="dxa"/>
            <w:shd w:val="clear" w:color="auto" w:fill="auto"/>
            <w:vAlign w:val="bottom"/>
          </w:tcPr>
          <w:p w14:paraId="4B001AC1" w14:textId="050E21B1" w:rsidR="00350C5F" w:rsidRPr="003168B5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F3C72" w14:textId="5429FAE8" w:rsidR="00350C5F" w:rsidRPr="003168B5" w:rsidRDefault="00350C5F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50C5F" w:rsidRPr="003168B5" w14:paraId="0E6960F7" w14:textId="77777777" w:rsidTr="003168B5">
        <w:trPr>
          <w:trHeight w:val="95"/>
        </w:trPr>
        <w:tc>
          <w:tcPr>
            <w:tcW w:w="7978" w:type="dxa"/>
            <w:shd w:val="clear" w:color="auto" w:fill="auto"/>
            <w:vAlign w:val="bottom"/>
          </w:tcPr>
          <w:p w14:paraId="3B6D92BD" w14:textId="77777777" w:rsidR="00350C5F" w:rsidRPr="003168B5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32257" w14:textId="698B73DD" w:rsidR="00350C5F" w:rsidRPr="003168B5" w:rsidRDefault="00350C5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B622AC" w:rsidRPr="003168B5" w14:paraId="5CC568D4" w14:textId="77777777" w:rsidTr="003168B5">
        <w:trPr>
          <w:trHeight w:val="85"/>
        </w:trPr>
        <w:tc>
          <w:tcPr>
            <w:tcW w:w="7978" w:type="dxa"/>
            <w:shd w:val="clear" w:color="auto" w:fill="auto"/>
            <w:vAlign w:val="bottom"/>
          </w:tcPr>
          <w:p w14:paraId="7BB992DB" w14:textId="5445BD77" w:rsidR="00B622AC" w:rsidRPr="003168B5" w:rsidRDefault="00B622AC" w:rsidP="00B622A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43E56E" w14:textId="04398A37" w:rsidR="00B622AC" w:rsidRPr="003168B5" w:rsidRDefault="001D4509" w:rsidP="00B62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4C7B9C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840</w:t>
            </w:r>
            <w:r w:rsidR="004C7B9C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800</w:t>
            </w:r>
            <w:r w:rsidR="004C7B9C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62C25" w:rsidRPr="003168B5" w14:paraId="0712B480" w14:textId="77777777" w:rsidTr="003168B5">
        <w:tc>
          <w:tcPr>
            <w:tcW w:w="7978" w:type="dxa"/>
            <w:shd w:val="clear" w:color="auto" w:fill="auto"/>
            <w:vAlign w:val="bottom"/>
          </w:tcPr>
          <w:p w14:paraId="1C536BE1" w14:textId="2D4B7E48" w:rsidR="00E62C25" w:rsidRPr="003168B5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ลงทุนเพิ่มระหว่าง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5E4891" w14:textId="38F148A8" w:rsidR="00E62C25" w:rsidRPr="003168B5" w:rsidRDefault="001D4509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cyan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</w:t>
            </w:r>
            <w:r w:rsidR="00E62C25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574</w:t>
            </w:r>
            <w:r w:rsidR="00E62C25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400</w:t>
            </w:r>
            <w:r w:rsidR="00E62C25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E62C25" w:rsidRPr="003168B5" w14:paraId="4CB884A2" w14:textId="77777777" w:rsidTr="003168B5">
        <w:tc>
          <w:tcPr>
            <w:tcW w:w="7978" w:type="dxa"/>
            <w:shd w:val="clear" w:color="auto" w:fill="auto"/>
            <w:vAlign w:val="bottom"/>
          </w:tcPr>
          <w:p w14:paraId="73A35376" w14:textId="419800B5" w:rsidR="00E62C25" w:rsidRPr="003168B5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ไถ่ถอนระหว่าง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5C236" w14:textId="2547B844" w:rsidR="00E62C25" w:rsidRPr="003168B5" w:rsidRDefault="00E62C25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496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800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E62C25" w:rsidRPr="003168B5" w14:paraId="4B530104" w14:textId="77777777" w:rsidTr="003168B5">
        <w:tc>
          <w:tcPr>
            <w:tcW w:w="7978" w:type="dxa"/>
            <w:shd w:val="clear" w:color="auto" w:fill="auto"/>
            <w:vAlign w:val="bottom"/>
          </w:tcPr>
          <w:p w14:paraId="5DC50DB9" w14:textId="1956B330" w:rsidR="00E62C25" w:rsidRPr="003168B5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  <w:r w:rsidRPr="003168B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สิ้น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C47FF" w14:textId="5DC20490" w:rsidR="00E62C25" w:rsidRPr="003168B5" w:rsidRDefault="001D4509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E62C25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918</w:t>
            </w:r>
            <w:r w:rsidR="00E62C25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400</w:t>
            </w:r>
            <w:r w:rsidR="00E62C25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A4D0F2B" w14:textId="77777777" w:rsidR="00F924F3" w:rsidRPr="003168B5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59959AF1" w14:textId="29DF8216" w:rsidR="00200BD6" w:rsidRPr="003168B5" w:rsidRDefault="00200BD6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ณ 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E62C25" w:rsidRPr="003168B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/>
        </w:rPr>
        <w:t xml:space="preserve">ธันวาคม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เงินลงทุนระยะสั้นมีอัตราดอกเบี้ยร้อยละ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="004C7B9C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.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70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ถึงร้อยละ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1D4509" w:rsidRPr="001D4509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lang w:val="en-GB"/>
        </w:rPr>
        <w:t>2</w:t>
      </w:r>
      <w:r w:rsidR="004C7B9C" w:rsidRPr="003168B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>.</w:t>
      </w:r>
      <w:r w:rsidR="001D4509" w:rsidRPr="001D4509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lang w:val="en-GB"/>
        </w:rPr>
        <w:t>16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ต่อปี (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มีนาคม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: </w:t>
      </w:r>
      <w:r w:rsidR="00A127F4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ร้อยละ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ถึงร้อยละ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04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ต่อปี)</w:t>
      </w:r>
    </w:p>
    <w:p w14:paraId="773BA48A" w14:textId="4C9DB781" w:rsidR="009B262E" w:rsidRPr="003168B5" w:rsidRDefault="0037348D" w:rsidP="00200BD6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445D9" w:rsidRPr="003168B5" w14:paraId="778D74EF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6243EE3" w14:textId="2CD118C8" w:rsidR="00D445D9" w:rsidRPr="003168B5" w:rsidRDefault="00D445D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550DB" w:rsidRPr="003168B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08CBF94D" w14:textId="77777777" w:rsidR="00D445D9" w:rsidRPr="003168B5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1427B7D9" w14:textId="1258C98F" w:rsidR="00D445D9" w:rsidRPr="003168B5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รายละเอียดของลูกหนี้การค้าและลูกหนี้</w:t>
      </w:r>
      <w:r w:rsidR="006550DB" w:rsidRPr="003168B5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</w:rPr>
        <w:t>หมุนเวียน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อื่น สุทธิ ณ 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 xml:space="preserve"> </w:t>
      </w:r>
      <w:r w:rsidR="000242CB" w:rsidRPr="003168B5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และวันที่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มีนาคม 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มีดังนี้</w:t>
      </w:r>
    </w:p>
    <w:p w14:paraId="52C4AE23" w14:textId="77777777" w:rsidR="00D445D9" w:rsidRPr="003168B5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619CB" w:rsidRPr="003168B5" w14:paraId="07156EBD" w14:textId="77777777" w:rsidTr="003168B5">
        <w:tc>
          <w:tcPr>
            <w:tcW w:w="6399" w:type="dxa"/>
            <w:shd w:val="clear" w:color="auto" w:fill="auto"/>
          </w:tcPr>
          <w:p w14:paraId="5E59584B" w14:textId="77777777" w:rsidR="008619CB" w:rsidRPr="003168B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9D1E73" w14:textId="1DA1A765" w:rsidR="008619CB" w:rsidRPr="003168B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A5D627" w14:textId="0E0A0FF7" w:rsidR="008619CB" w:rsidRPr="003168B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385856" w:rsidRPr="003168B5" w14:paraId="3A1077CC" w14:textId="77777777" w:rsidTr="003168B5">
        <w:tc>
          <w:tcPr>
            <w:tcW w:w="6399" w:type="dxa"/>
            <w:shd w:val="clear" w:color="auto" w:fill="auto"/>
          </w:tcPr>
          <w:p w14:paraId="46909F04" w14:textId="77777777" w:rsidR="00385856" w:rsidRPr="003168B5" w:rsidRDefault="00385856" w:rsidP="0038585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313C70" w14:textId="35F52D6C" w:rsidR="00385856" w:rsidRPr="003168B5" w:rsidRDefault="001D4509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2D1E1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0242CB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E86250" w14:textId="32F3CF62" w:rsidR="00385856" w:rsidRPr="003168B5" w:rsidRDefault="001D4509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385856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385856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619CB" w:rsidRPr="003168B5" w14:paraId="4977410F" w14:textId="77777777" w:rsidTr="003168B5">
        <w:tc>
          <w:tcPr>
            <w:tcW w:w="6399" w:type="dxa"/>
            <w:shd w:val="clear" w:color="auto" w:fill="auto"/>
          </w:tcPr>
          <w:p w14:paraId="5C45F098" w14:textId="77777777" w:rsidR="008619CB" w:rsidRPr="003168B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2BF04F" w14:textId="72C3326C" w:rsidR="008619CB" w:rsidRPr="003168B5" w:rsidRDefault="00F3332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AEA831" w14:textId="4CB60844" w:rsidR="008619CB" w:rsidRPr="003168B5" w:rsidRDefault="00F3332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619CB" w:rsidRPr="003168B5" w14:paraId="7E15B13C" w14:textId="77777777" w:rsidTr="003168B5">
        <w:tc>
          <w:tcPr>
            <w:tcW w:w="6399" w:type="dxa"/>
            <w:shd w:val="clear" w:color="auto" w:fill="auto"/>
          </w:tcPr>
          <w:p w14:paraId="7F07C472" w14:textId="77777777" w:rsidR="008619CB" w:rsidRPr="003168B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84E1C" w14:textId="77777777" w:rsidR="008619CB" w:rsidRPr="003168B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97C63" w14:textId="77777777" w:rsidR="008619CB" w:rsidRPr="003168B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619CB" w:rsidRPr="003168B5" w14:paraId="47124EBD" w14:textId="77777777" w:rsidTr="003168B5">
        <w:tc>
          <w:tcPr>
            <w:tcW w:w="6399" w:type="dxa"/>
            <w:shd w:val="clear" w:color="auto" w:fill="auto"/>
          </w:tcPr>
          <w:p w14:paraId="213D51BF" w14:textId="77777777" w:rsidR="008619CB" w:rsidRPr="003168B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5C51B" w14:textId="77777777" w:rsidR="008619CB" w:rsidRPr="003168B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789E7" w14:textId="77777777" w:rsidR="008619CB" w:rsidRPr="003168B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0242CB" w:rsidRPr="003168B5" w14:paraId="5CB3DFA3" w14:textId="77777777" w:rsidTr="003168B5">
        <w:tc>
          <w:tcPr>
            <w:tcW w:w="6399" w:type="dxa"/>
            <w:shd w:val="clear" w:color="auto" w:fill="auto"/>
            <w:vAlign w:val="bottom"/>
          </w:tcPr>
          <w:p w14:paraId="2463911D" w14:textId="2165428E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C2C0F5" w14:textId="6CE0996B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737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792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C712C0E" w14:textId="36DAA0B0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0242CB" w:rsidRPr="003168B5" w14:paraId="7852F9DA" w14:textId="77777777" w:rsidTr="003168B5">
        <w:tc>
          <w:tcPr>
            <w:tcW w:w="6399" w:type="dxa"/>
            <w:shd w:val="clear" w:color="auto" w:fill="auto"/>
            <w:vAlign w:val="bottom"/>
          </w:tcPr>
          <w:p w14:paraId="7B976626" w14:textId="034DEE51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6BC42" w14:textId="21BC9A97" w:rsidR="000242CB" w:rsidRPr="003168B5" w:rsidRDefault="000242CB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009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654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24F1" w14:textId="5B7ABF82" w:rsidR="000242CB" w:rsidRPr="003168B5" w:rsidRDefault="000242CB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009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654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242CB" w:rsidRPr="003168B5" w14:paraId="3530FAFF" w14:textId="77777777" w:rsidTr="003168B5">
        <w:tc>
          <w:tcPr>
            <w:tcW w:w="6399" w:type="dxa"/>
            <w:shd w:val="clear" w:color="auto" w:fill="auto"/>
            <w:vAlign w:val="bottom"/>
          </w:tcPr>
          <w:p w14:paraId="22482B44" w14:textId="38C7D696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087F9" w14:textId="11052BCC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735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646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D451C" w14:textId="272C7415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180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0242CB" w:rsidRPr="003168B5" w14:paraId="78BB41C5" w14:textId="77777777" w:rsidTr="003168B5">
        <w:tc>
          <w:tcPr>
            <w:tcW w:w="6399" w:type="dxa"/>
            <w:shd w:val="clear" w:color="auto" w:fill="auto"/>
            <w:vAlign w:val="bottom"/>
          </w:tcPr>
          <w:p w14:paraId="3319C87A" w14:textId="6CA1A34D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2CC0DD" w14:textId="6ED5C7A4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145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EFE89A" w14:textId="5FA2397C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120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470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0242CB" w:rsidRPr="003168B5" w14:paraId="0F886BEE" w14:textId="77777777" w:rsidTr="003168B5">
        <w:tc>
          <w:tcPr>
            <w:tcW w:w="6399" w:type="dxa"/>
            <w:shd w:val="clear" w:color="auto" w:fill="auto"/>
            <w:vAlign w:val="bottom"/>
          </w:tcPr>
          <w:p w14:paraId="42D71D13" w14:textId="5BE9D439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</w:t>
            </w:r>
            <w:r w:rsidRPr="003168B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หมุนเวียน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อื่น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-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833B24" w14:textId="3772E2F8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445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80BABB" w14:textId="536C3C18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844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635</w:t>
            </w:r>
          </w:p>
        </w:tc>
      </w:tr>
      <w:tr w:rsidR="000242CB" w:rsidRPr="003168B5" w14:paraId="5B411C82" w14:textId="77777777" w:rsidTr="003168B5">
        <w:tc>
          <w:tcPr>
            <w:tcW w:w="6399" w:type="dxa"/>
            <w:shd w:val="clear" w:color="auto" w:fill="auto"/>
            <w:vAlign w:val="bottom"/>
          </w:tcPr>
          <w:p w14:paraId="7FA154AF" w14:textId="10EF3BDA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</w:t>
            </w:r>
            <w:r w:rsidRPr="003168B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หมุนเวียน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อื่น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3ACBDC" w14:textId="5CDBD989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535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ABB4BA" w14:textId="0AD00116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947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0242CB" w:rsidRPr="003168B5" w14:paraId="3D6B57DD" w14:textId="77777777" w:rsidTr="003168B5">
        <w:tc>
          <w:tcPr>
            <w:tcW w:w="6399" w:type="dxa"/>
            <w:shd w:val="clear" w:color="auto" w:fill="auto"/>
            <w:vAlign w:val="bottom"/>
          </w:tcPr>
          <w:p w14:paraId="6BEF985E" w14:textId="77E25477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B532A0" w14:textId="1EA22493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422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64144A" w14:textId="7702E134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805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0242CB" w:rsidRPr="003168B5" w14:paraId="575B58CA" w14:textId="77777777" w:rsidTr="003168B5">
        <w:tc>
          <w:tcPr>
            <w:tcW w:w="6399" w:type="dxa"/>
            <w:shd w:val="clear" w:color="auto" w:fill="auto"/>
            <w:vAlign w:val="bottom"/>
          </w:tcPr>
          <w:p w14:paraId="5A169239" w14:textId="1E24415E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รายได้ค้างรับ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85DA" w14:textId="1A618122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38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FBA4F" w14:textId="12688757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193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0242CB" w:rsidRPr="003168B5" w14:paraId="7A54A72A" w14:textId="77777777" w:rsidTr="003168B5">
        <w:tc>
          <w:tcPr>
            <w:tcW w:w="6399" w:type="dxa"/>
            <w:shd w:val="clear" w:color="auto" w:fill="auto"/>
            <w:vAlign w:val="bottom"/>
          </w:tcPr>
          <w:p w14:paraId="042585FB" w14:textId="77777777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19599" w14:textId="1D266B76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934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323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D6E4" w14:textId="7BAA0B3D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390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</w:tbl>
    <w:p w14:paraId="509074C6" w14:textId="747A64B1" w:rsidR="00160629" w:rsidRPr="003168B5" w:rsidRDefault="00160629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A6BB2EC" w14:textId="4A1EFAA2" w:rsidR="003D7A40" w:rsidRPr="003168B5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ลูกหนี้การค้า ณ 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0242CB" w:rsidRPr="003168B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/>
        </w:rPr>
        <w:t xml:space="preserve">ธันวาคม 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และวันที่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50BBE698" w14:textId="77777777" w:rsidR="0032706B" w:rsidRPr="003168B5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C4097A" w:rsidRPr="003168B5" w14:paraId="2171FA82" w14:textId="77777777" w:rsidTr="003168B5">
        <w:tc>
          <w:tcPr>
            <w:tcW w:w="3240" w:type="dxa"/>
            <w:shd w:val="clear" w:color="auto" w:fill="auto"/>
            <w:vAlign w:val="bottom"/>
          </w:tcPr>
          <w:p w14:paraId="538A2D69" w14:textId="77777777" w:rsidR="00C4097A" w:rsidRPr="003168B5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E6F7" w14:textId="77777777" w:rsidR="00C4097A" w:rsidRPr="003168B5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CC1BB2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5790E" w14:textId="77777777" w:rsidR="00C4097A" w:rsidRPr="003168B5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A74E9E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-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619CB" w:rsidRPr="003168B5" w14:paraId="12A14492" w14:textId="77777777" w:rsidTr="003168B5">
        <w:tc>
          <w:tcPr>
            <w:tcW w:w="3240" w:type="dxa"/>
            <w:shd w:val="clear" w:color="auto" w:fill="auto"/>
            <w:vAlign w:val="bottom"/>
          </w:tcPr>
          <w:p w14:paraId="2CA420B3" w14:textId="77777777" w:rsidR="008619CB" w:rsidRPr="003168B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733D7" w14:textId="29E75E7A" w:rsidR="008619CB" w:rsidRPr="003168B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C9D83" w14:textId="2C204829" w:rsidR="008619CB" w:rsidRPr="003168B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3A5B2" w14:textId="2C96D496" w:rsidR="008619CB" w:rsidRPr="003168B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88849" w14:textId="316644C7" w:rsidR="008619CB" w:rsidRPr="003168B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E24795" w:rsidRPr="003168B5" w14:paraId="7E4BF27E" w14:textId="77777777" w:rsidTr="003168B5">
        <w:tc>
          <w:tcPr>
            <w:tcW w:w="3240" w:type="dxa"/>
            <w:shd w:val="clear" w:color="auto" w:fill="auto"/>
            <w:vAlign w:val="bottom"/>
          </w:tcPr>
          <w:p w14:paraId="605FB5D6" w14:textId="77777777" w:rsidR="00E24795" w:rsidRPr="003168B5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CFAC35" w14:textId="51519BC3" w:rsidR="00E24795" w:rsidRPr="003168B5" w:rsidRDefault="001D4509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0242CB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0E4274" w14:textId="75AB813C" w:rsidR="00E24795" w:rsidRPr="003168B5" w:rsidRDefault="001D4509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24795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E24795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7FD69" w14:textId="737BA529" w:rsidR="00E24795" w:rsidRPr="003168B5" w:rsidRDefault="001D4509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0242CB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61717F" w14:textId="55BF4D8E" w:rsidR="00E24795" w:rsidRPr="003168B5" w:rsidRDefault="001D4509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24795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E24795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E24795" w:rsidRPr="003168B5" w14:paraId="55C69E93" w14:textId="77777777" w:rsidTr="003168B5">
        <w:tc>
          <w:tcPr>
            <w:tcW w:w="3240" w:type="dxa"/>
            <w:shd w:val="clear" w:color="auto" w:fill="auto"/>
            <w:vAlign w:val="bottom"/>
          </w:tcPr>
          <w:p w14:paraId="4FD045D1" w14:textId="77777777" w:rsidR="00E24795" w:rsidRPr="003168B5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134649" w14:textId="1084CAC5" w:rsidR="00E24795" w:rsidRPr="003168B5" w:rsidRDefault="00F3332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7C0C73" w14:textId="76EEF344" w:rsidR="00E24795" w:rsidRPr="003168B5" w:rsidRDefault="00F3332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F67EE2" w14:textId="7B07D94D" w:rsidR="00E24795" w:rsidRPr="003168B5" w:rsidRDefault="00F3332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6E552E" w14:textId="631A3031" w:rsidR="00E24795" w:rsidRPr="003168B5" w:rsidRDefault="00F3332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24795" w:rsidRPr="003168B5" w14:paraId="6E0E6B01" w14:textId="77777777" w:rsidTr="003168B5">
        <w:tc>
          <w:tcPr>
            <w:tcW w:w="3240" w:type="dxa"/>
            <w:shd w:val="clear" w:color="auto" w:fill="auto"/>
            <w:vAlign w:val="bottom"/>
          </w:tcPr>
          <w:p w14:paraId="3FBE5793" w14:textId="77777777" w:rsidR="00E24795" w:rsidRPr="003168B5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28B02" w14:textId="77777777" w:rsidR="00E24795" w:rsidRPr="003168B5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B6EB8" w14:textId="77777777" w:rsidR="00E24795" w:rsidRPr="003168B5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35C04" w14:textId="77777777" w:rsidR="00E24795" w:rsidRPr="003168B5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DD0C2" w14:textId="77777777" w:rsidR="00E24795" w:rsidRPr="003168B5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4795" w:rsidRPr="003168B5" w14:paraId="493B6FD8" w14:textId="77777777" w:rsidTr="003168B5">
        <w:tc>
          <w:tcPr>
            <w:tcW w:w="3240" w:type="dxa"/>
            <w:shd w:val="clear" w:color="auto" w:fill="auto"/>
            <w:vAlign w:val="bottom"/>
          </w:tcPr>
          <w:p w14:paraId="3A2BFEF9" w14:textId="77777777" w:rsidR="00E24795" w:rsidRPr="003168B5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168CE" w14:textId="77777777" w:rsidR="00E24795" w:rsidRPr="003168B5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7237" w14:textId="77777777" w:rsidR="00E24795" w:rsidRPr="003168B5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0777C" w14:textId="77777777" w:rsidR="00E24795" w:rsidRPr="003168B5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478CF" w14:textId="77777777" w:rsidR="00E24795" w:rsidRPr="003168B5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0242CB" w:rsidRPr="003168B5" w14:paraId="4BC3B965" w14:textId="77777777" w:rsidTr="003168B5">
        <w:tc>
          <w:tcPr>
            <w:tcW w:w="3240" w:type="dxa"/>
            <w:shd w:val="clear" w:color="auto" w:fill="auto"/>
            <w:vAlign w:val="bottom"/>
          </w:tcPr>
          <w:p w14:paraId="083E98B9" w14:textId="77777777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75B038" w14:textId="05E3D585" w:rsidR="000242CB" w:rsidRPr="003168B5" w:rsidRDefault="001D4509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642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376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F64B55" w14:textId="10C9936F" w:rsidR="000242CB" w:rsidRPr="003168B5" w:rsidRDefault="001D4509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033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956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B4C071" w14:textId="7F30D421" w:rsidR="000242CB" w:rsidRPr="003168B5" w:rsidRDefault="001D4509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113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097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476A3F" w14:textId="6F6DD596" w:rsidR="000242CB" w:rsidRPr="003168B5" w:rsidRDefault="001D4509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118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135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218</w:t>
            </w:r>
          </w:p>
        </w:tc>
      </w:tr>
      <w:tr w:rsidR="000242CB" w:rsidRPr="003168B5" w14:paraId="32045E82" w14:textId="77777777" w:rsidTr="003168B5">
        <w:tc>
          <w:tcPr>
            <w:tcW w:w="3240" w:type="dxa"/>
            <w:shd w:val="clear" w:color="auto" w:fill="auto"/>
            <w:vAlign w:val="bottom"/>
          </w:tcPr>
          <w:p w14:paraId="2EAC2E9C" w14:textId="77777777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84E520" w14:textId="77777777" w:rsidR="000242CB" w:rsidRPr="003168B5" w:rsidRDefault="000242CB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56B6EB" w14:textId="1A5035FA" w:rsidR="000242CB" w:rsidRPr="003168B5" w:rsidRDefault="000242CB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B43B58" w14:textId="77777777" w:rsidR="000242CB" w:rsidRPr="003168B5" w:rsidRDefault="000242CB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55A76A" w14:textId="755B351D" w:rsidR="000242CB" w:rsidRPr="003168B5" w:rsidRDefault="000242CB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0242CB" w:rsidRPr="003168B5" w14:paraId="07322DEB" w14:textId="77777777" w:rsidTr="003168B5">
        <w:tc>
          <w:tcPr>
            <w:tcW w:w="3240" w:type="dxa"/>
            <w:shd w:val="clear" w:color="auto" w:fill="auto"/>
            <w:vAlign w:val="bottom"/>
          </w:tcPr>
          <w:p w14:paraId="6CAA6243" w14:textId="6F2CF727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8897A7" w14:textId="373A9400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619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2ED07D" w14:textId="7EE3CE6B" w:rsidR="000242CB" w:rsidRPr="003168B5" w:rsidRDefault="001D4509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148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194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0117B1" w14:textId="6D62887B" w:rsidR="000242CB" w:rsidRPr="003168B5" w:rsidRDefault="001D4509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042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F69154" w14:textId="3BBFE8AB" w:rsidR="000242CB" w:rsidRPr="003168B5" w:rsidRDefault="001D4509" w:rsidP="000242CB">
            <w:pPr>
              <w:pStyle w:val="BlockText"/>
              <w:spacing w:before="10" w:after="10"/>
              <w:ind w:left="0"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335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222</w:t>
            </w:r>
          </w:p>
        </w:tc>
      </w:tr>
      <w:tr w:rsidR="000242CB" w:rsidRPr="003168B5" w14:paraId="1CC2B845" w14:textId="77777777" w:rsidTr="003168B5">
        <w:tc>
          <w:tcPr>
            <w:tcW w:w="3240" w:type="dxa"/>
            <w:shd w:val="clear" w:color="auto" w:fill="auto"/>
            <w:vAlign w:val="bottom"/>
          </w:tcPr>
          <w:p w14:paraId="2B184127" w14:textId="12F0087D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883228" w14:textId="7EFAE56D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874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F92330" w14:textId="7F63337D" w:rsidR="000242CB" w:rsidRPr="003168B5" w:rsidRDefault="000242CB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C7CF8A" w14:textId="5997F485" w:rsidR="000242CB" w:rsidRPr="003168B5" w:rsidRDefault="001D4509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71B893" w14:textId="763E36EB" w:rsidR="000242CB" w:rsidRPr="003168B5" w:rsidRDefault="000242CB" w:rsidP="000242CB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0242CB" w:rsidRPr="003168B5" w14:paraId="04CB070F" w14:textId="77777777" w:rsidTr="003168B5">
        <w:tc>
          <w:tcPr>
            <w:tcW w:w="3240" w:type="dxa"/>
            <w:shd w:val="clear" w:color="auto" w:fill="auto"/>
            <w:vAlign w:val="bottom"/>
          </w:tcPr>
          <w:p w14:paraId="7523F2E0" w14:textId="3000C06A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2963F9" w14:textId="44D959C0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ED372C" w14:textId="1BBB356D" w:rsidR="000242CB" w:rsidRPr="003168B5" w:rsidRDefault="000242CB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6A8C98" w14:textId="64933940" w:rsidR="000242CB" w:rsidRPr="003168B5" w:rsidRDefault="000242CB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A07590" w14:textId="4BCDC8D6" w:rsidR="000242CB" w:rsidRPr="003168B5" w:rsidRDefault="000242CB" w:rsidP="000242CB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0242CB" w:rsidRPr="003168B5" w14:paraId="4F77AA8B" w14:textId="77777777" w:rsidTr="003168B5">
        <w:tc>
          <w:tcPr>
            <w:tcW w:w="3240" w:type="dxa"/>
            <w:shd w:val="clear" w:color="auto" w:fill="auto"/>
            <w:vAlign w:val="bottom"/>
          </w:tcPr>
          <w:p w14:paraId="7BDA73BB" w14:textId="4207DBD0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6D05D" w14:textId="248EA736" w:rsidR="000242CB" w:rsidRPr="003168B5" w:rsidRDefault="000242CB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423F9" w14:textId="77FD698A" w:rsidR="000242CB" w:rsidRPr="003168B5" w:rsidRDefault="000242CB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4FD66" w14:textId="78F477A4" w:rsidR="000242CB" w:rsidRPr="003168B5" w:rsidRDefault="000242CB" w:rsidP="000242CB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9E1C8" w14:textId="309E9023" w:rsidR="000242CB" w:rsidRPr="003168B5" w:rsidRDefault="000242CB" w:rsidP="000242CB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0242CB" w:rsidRPr="003168B5" w14:paraId="64553368" w14:textId="77777777" w:rsidTr="003168B5">
        <w:tc>
          <w:tcPr>
            <w:tcW w:w="3240" w:type="dxa"/>
            <w:shd w:val="clear" w:color="auto" w:fill="auto"/>
            <w:vAlign w:val="bottom"/>
          </w:tcPr>
          <w:p w14:paraId="3CD67E1F" w14:textId="77777777" w:rsidR="000242CB" w:rsidRPr="003168B5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4D1F" w14:textId="152F1FE6" w:rsidR="000242CB" w:rsidRPr="003168B5" w:rsidRDefault="001D4509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737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792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85A48" w14:textId="098BCE0A" w:rsidR="000242CB" w:rsidRPr="003168B5" w:rsidRDefault="000242CB" w:rsidP="000242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begin"/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instrText xml:space="preserve"> =SUM(ABOVE) </w:instrTex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separate"/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182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150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907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C4298" w14:textId="339BB89B" w:rsidR="000242CB" w:rsidRPr="003168B5" w:rsidRDefault="001D4509" w:rsidP="000242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145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36ACE" w14:textId="1EADB68D" w:rsidR="000242CB" w:rsidRPr="003168B5" w:rsidRDefault="000242CB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begin"/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instrText xml:space="preserve"> =SUM(ABOVE) </w:instrTex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separate"/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120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470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440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14:paraId="68E1E7E4" w14:textId="3D8A04A6" w:rsidR="00160629" w:rsidRPr="003168B5" w:rsidRDefault="00160629" w:rsidP="002657BF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3C5" w:rsidRPr="003168B5" w14:paraId="3730F93E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5B33625" w14:textId="4D83B89E" w:rsidR="009263C5" w:rsidRPr="003168B5" w:rsidRDefault="00D27266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263C5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63C5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D68428" w14:textId="77777777" w:rsidR="00E074E1" w:rsidRPr="003168B5" w:rsidRDefault="00E074E1" w:rsidP="002657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98DB0E" w14:textId="579A0C56" w:rsidR="00907AFC" w:rsidRPr="003168B5" w:rsidRDefault="00907AFC" w:rsidP="008C69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3168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C69CA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3168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3B21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โดยถือหุ้น</w:t>
      </w:r>
      <w:r w:rsidR="0006126A" w:rsidRPr="003168B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ทางอ้อม</w:t>
      </w:r>
      <w:r w:rsidR="00003B21" w:rsidRPr="003168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ในบริษัท</w:t>
      </w:r>
      <w:r w:rsidR="00003B21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คิดเป็นสัดส่วนร้อยละ 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="00A0690D" w:rsidRPr="003168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06</w:t>
      </w:r>
      <w:r w:rsidR="00447155" w:rsidRPr="003168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3B21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="00403767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02248F" w:rsidRPr="003168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</w:t>
      </w:r>
      <w:r w:rsidR="00DD42B1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723BD" w:rsidRPr="003168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D42B1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กิจการที่เกี่ยวข้องกัน</w:t>
      </w:r>
    </w:p>
    <w:p w14:paraId="0F1890EA" w14:textId="3CE6C7FF" w:rsidR="00BB3A10" w:rsidRPr="003168B5" w:rsidRDefault="00BB3A10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7C18FB" w14:textId="62489BDD" w:rsidR="00BB3A10" w:rsidRPr="003168B5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FD722F5" w14:textId="40D09525" w:rsidR="00C65F34" w:rsidRPr="003168B5" w:rsidRDefault="00C65F34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1560"/>
      </w:tblGrid>
      <w:tr w:rsidR="00D154B9" w:rsidRPr="003168B5" w14:paraId="2CAFD93F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16779" w14:textId="5432ED59" w:rsidR="00D154B9" w:rsidRPr="003168B5" w:rsidRDefault="00D154B9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bookmarkStart w:id="5" w:name="_Hlk180142601"/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6569C7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เก้า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0242CB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0242CB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B612D" w14:textId="5F746CDB" w:rsidR="00D154B9" w:rsidRPr="003168B5" w:rsidRDefault="00D154B9" w:rsidP="00EB709F">
            <w:pPr>
              <w:spacing w:before="6" w:after="6"/>
              <w:ind w:right="-8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BDB7B" w14:textId="1D3019DE" w:rsidR="00D154B9" w:rsidRPr="003168B5" w:rsidRDefault="003B7A2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  <w:r w:rsidR="00D154B9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bookmarkEnd w:id="5"/>
      <w:tr w:rsidR="00D154B9" w:rsidRPr="003168B5" w14:paraId="757073B9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8019E" w14:textId="59639BE9" w:rsidR="00D154B9" w:rsidRPr="003168B5" w:rsidRDefault="00D154B9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CFB5" w14:textId="1F8E2D75" w:rsidR="00D154B9" w:rsidRPr="003168B5" w:rsidRDefault="00D154B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72D44" w14:textId="318DDC51" w:rsidR="00D154B9" w:rsidRPr="003168B5" w:rsidRDefault="00D154B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154B9" w:rsidRPr="003168B5" w14:paraId="6C47EB88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4813B" w14:textId="77777777" w:rsidR="00D154B9" w:rsidRPr="003168B5" w:rsidRDefault="00D154B9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EAC8C" w14:textId="77777777" w:rsidR="00D154B9" w:rsidRPr="003168B5" w:rsidRDefault="00D154B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E30EE" w14:textId="77777777" w:rsidR="00D154B9" w:rsidRPr="003168B5" w:rsidRDefault="00D154B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54B9" w:rsidRPr="003168B5" w14:paraId="4941B847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AEC7" w14:textId="24DD7FFF" w:rsidR="00D154B9" w:rsidRPr="003168B5" w:rsidRDefault="00D154B9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4D132" w14:textId="77777777" w:rsidR="00D154B9" w:rsidRPr="003168B5" w:rsidRDefault="00D154B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A6141" w14:textId="77777777" w:rsidR="00D154B9" w:rsidRPr="003168B5" w:rsidRDefault="00D154B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0242CB" w:rsidRPr="003168B5" w14:paraId="57D3FA87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76870" w14:textId="4F79DC59" w:rsidR="000242CB" w:rsidRPr="003168B5" w:rsidRDefault="000242CB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bookmarkStart w:id="6" w:name="OLE_LINK2"/>
            <w:bookmarkStart w:id="7" w:name="OLE_LINK6"/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E7910" w14:textId="3BD1319B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307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736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35B3" w14:textId="461448B2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261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589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181</w:t>
            </w:r>
          </w:p>
        </w:tc>
      </w:tr>
      <w:tr w:rsidR="000242CB" w:rsidRPr="003168B5" w14:paraId="7401C00A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EF976" w14:textId="3B196F86" w:rsidR="000242CB" w:rsidRPr="003168B5" w:rsidRDefault="000242CB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51DB3" w14:textId="4AD3C922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013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435B" w14:textId="6D1F6C60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70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996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899</w:t>
            </w:r>
          </w:p>
        </w:tc>
      </w:tr>
      <w:tr w:rsidR="000242CB" w:rsidRPr="003168B5" w14:paraId="239B6795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3281" w14:textId="243CEAB7" w:rsidR="000242CB" w:rsidRPr="003168B5" w:rsidRDefault="000242CB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B1D83" w14:textId="17FB696A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110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7E93C" w14:textId="7D1D0B6D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533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371</w:t>
            </w:r>
          </w:p>
        </w:tc>
      </w:tr>
      <w:tr w:rsidR="000242CB" w:rsidRPr="003168B5" w14:paraId="28BE3E16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8F3B" w14:textId="149FFB4E" w:rsidR="000242CB" w:rsidRPr="003168B5" w:rsidRDefault="000242CB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08494" w14:textId="23399E55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137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996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AF9CE" w14:textId="535E933B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76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674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229</w:t>
            </w:r>
          </w:p>
        </w:tc>
      </w:tr>
      <w:tr w:rsidR="000242CB" w:rsidRPr="003168B5" w14:paraId="57B071BF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09B33" w14:textId="77777777" w:rsidR="000242CB" w:rsidRPr="003168B5" w:rsidRDefault="000242CB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EB8C4" w14:textId="2F476646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575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856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2E462" w14:textId="51B4DE84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494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793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680</w:t>
            </w:r>
          </w:p>
        </w:tc>
      </w:tr>
      <w:tr w:rsidR="00D154B9" w:rsidRPr="003168B5" w14:paraId="2FCD0BF3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886AD" w14:textId="77777777" w:rsidR="00D154B9" w:rsidRPr="00EB709F" w:rsidRDefault="00D154B9" w:rsidP="00EB709F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36FF8" w14:textId="77777777" w:rsidR="00D154B9" w:rsidRPr="00EB709F" w:rsidRDefault="00D154B9" w:rsidP="00EB709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3DC2" w14:textId="77777777" w:rsidR="00D154B9" w:rsidRPr="00EB709F" w:rsidRDefault="00D154B9" w:rsidP="00EB709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bookmarkEnd w:id="6"/>
      <w:tr w:rsidR="00D154B9" w:rsidRPr="003168B5" w14:paraId="586D23B3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4643" w14:textId="5A6ABEEF" w:rsidR="00D154B9" w:rsidRPr="003168B5" w:rsidRDefault="00D154B9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46223" w14:textId="31BD8542" w:rsidR="00D154B9" w:rsidRPr="003168B5" w:rsidRDefault="00D154B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5C4D6" w14:textId="77777777" w:rsidR="00D154B9" w:rsidRPr="003168B5" w:rsidRDefault="00D154B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0242CB" w:rsidRPr="003168B5" w14:paraId="5ACE4FB6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81AF" w14:textId="448F6B22" w:rsidR="000242CB" w:rsidRPr="003168B5" w:rsidRDefault="000242CB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F19D8" w14:textId="54F73D8F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</w:t>
            </w:r>
            <w:r w:rsidR="00577166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073</w:t>
            </w:r>
            <w:r w:rsidR="00577166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F7CAB" w14:textId="518F81AE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768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233</w:t>
            </w:r>
          </w:p>
        </w:tc>
      </w:tr>
      <w:tr w:rsidR="000242CB" w:rsidRPr="003168B5" w14:paraId="65B48F61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4DDAC" w14:textId="02A2EFCA" w:rsidR="000242CB" w:rsidRPr="003168B5" w:rsidRDefault="000242CB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8E02E" w14:textId="447BFCD5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71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369B" w14:textId="293A9274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162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0242CB" w:rsidRPr="003168B5" w14:paraId="0586BF6D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92C5" w14:textId="19A49060" w:rsidR="000242CB" w:rsidRPr="003168B5" w:rsidRDefault="000242CB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78FC6" w14:textId="1F35C406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34A50" w14:textId="35A85EC7" w:rsidR="000242CB" w:rsidRPr="003168B5" w:rsidRDefault="000242CB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0242CB" w:rsidRPr="003168B5" w14:paraId="31DC856A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44A3" w14:textId="77777777" w:rsidR="000242CB" w:rsidRPr="003168B5" w:rsidRDefault="000242CB" w:rsidP="00EB709F">
            <w:pPr>
              <w:spacing w:before="6" w:after="6"/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91B92" w14:textId="64A5E175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77166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577166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3A1A2" w14:textId="5701227F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="000242CB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</w:p>
        </w:tc>
      </w:tr>
      <w:tr w:rsidR="00D154B9" w:rsidRPr="003168B5" w14:paraId="422FA682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03F11" w14:textId="77777777" w:rsidR="00D154B9" w:rsidRPr="00EB709F" w:rsidRDefault="00D154B9" w:rsidP="00EB709F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03D08" w14:textId="77777777" w:rsidR="00D154B9" w:rsidRPr="00EB709F" w:rsidRDefault="00D154B9" w:rsidP="00EB709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04D1" w14:textId="77777777" w:rsidR="00D154B9" w:rsidRPr="00EB709F" w:rsidRDefault="00D154B9" w:rsidP="00EB709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D154B9" w:rsidRPr="003168B5" w14:paraId="7B2F7DAB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0ADF" w14:textId="763D9D0E" w:rsidR="00D154B9" w:rsidRPr="003168B5" w:rsidRDefault="00D154B9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910C5" w14:textId="77777777" w:rsidR="00D154B9" w:rsidRPr="003168B5" w:rsidRDefault="00D154B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529F" w14:textId="77777777" w:rsidR="00D154B9" w:rsidRPr="003168B5" w:rsidRDefault="00D154B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0242CB" w:rsidRPr="003168B5" w14:paraId="09DE9124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BC9F1" w14:textId="6E23B218" w:rsidR="000242CB" w:rsidRPr="003168B5" w:rsidRDefault="000242CB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F127F" w14:textId="58433FF9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122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265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553DA" w14:textId="38C84DDA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124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748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0242CB" w:rsidRPr="003168B5" w14:paraId="140C301A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98DD5" w14:textId="078BDCD4" w:rsidR="000242CB" w:rsidRPr="003168B5" w:rsidRDefault="000242CB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31333" w14:textId="21FD98C7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457E1" w14:textId="1B21FB11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698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240</w:t>
            </w:r>
          </w:p>
        </w:tc>
      </w:tr>
      <w:tr w:rsidR="000242CB" w:rsidRPr="003168B5" w14:paraId="560FEE72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A867" w14:textId="6EA72BCB" w:rsidR="000242CB" w:rsidRPr="003168B5" w:rsidRDefault="000242CB" w:rsidP="00EB709F">
            <w:pPr>
              <w:spacing w:before="6" w:after="6"/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C54DB" w14:textId="6000608F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755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01C71" w14:textId="1B0CA8DA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218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756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  <w:tr w:rsidR="000242CB" w:rsidRPr="003168B5" w14:paraId="09B233A2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AB96D" w14:textId="77777777" w:rsidR="000242CB" w:rsidRPr="003168B5" w:rsidRDefault="000242CB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8536F" w14:textId="541AD01B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329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680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56BB7" w14:textId="05EEF83C" w:rsidR="000242CB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346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203</w:t>
            </w:r>
            <w:r w:rsidR="000242CB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785</w:t>
            </w:r>
          </w:p>
        </w:tc>
      </w:tr>
      <w:tr w:rsidR="00D154B9" w:rsidRPr="003168B5" w14:paraId="12CF91C1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5B93" w14:textId="77777777" w:rsidR="00D154B9" w:rsidRPr="00EB709F" w:rsidRDefault="00D154B9" w:rsidP="00EB709F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  <w:bookmarkStart w:id="8" w:name="OLE_LINK3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E01ED" w14:textId="77777777" w:rsidR="00D154B9" w:rsidRPr="00EB709F" w:rsidRDefault="00D154B9" w:rsidP="00EB709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CADAE" w14:textId="77777777" w:rsidR="00D154B9" w:rsidRPr="00EB709F" w:rsidRDefault="00D154B9" w:rsidP="00EB709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6569C7" w:rsidRPr="003168B5" w14:paraId="22A415B1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688DE" w14:textId="34414F85" w:rsidR="006569C7" w:rsidRPr="003168B5" w:rsidRDefault="006569C7" w:rsidP="00EB709F">
            <w:pPr>
              <w:spacing w:before="6" w:after="6"/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D65D1" w14:textId="77777777" w:rsidR="006569C7" w:rsidRPr="003168B5" w:rsidRDefault="006569C7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7F378" w14:textId="77777777" w:rsidR="006569C7" w:rsidRPr="003168B5" w:rsidRDefault="006569C7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6569C7" w:rsidRPr="003168B5" w14:paraId="32B4CBBE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62B12" w14:textId="14AB520F" w:rsidR="006569C7" w:rsidRPr="003168B5" w:rsidRDefault="006569C7" w:rsidP="00EB709F">
            <w:pPr>
              <w:spacing w:before="6" w:after="6"/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10DA" w14:textId="48956CFD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840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667B1" w14:textId="7679D7C2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029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6569C7" w:rsidRPr="003168B5" w14:paraId="29D851C4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80B01" w14:textId="160D1CC5" w:rsidR="006569C7" w:rsidRPr="003168B5" w:rsidRDefault="006569C7" w:rsidP="00EB709F">
            <w:pPr>
              <w:spacing w:before="6" w:after="6"/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B1E00" w14:textId="1A49A058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219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2AAA69" w14:textId="02A5801D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13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023</w:t>
            </w:r>
          </w:p>
        </w:tc>
      </w:tr>
      <w:tr w:rsidR="006569C7" w:rsidRPr="003168B5" w14:paraId="5D9C2339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466F3" w14:textId="34CF76CB" w:rsidR="006569C7" w:rsidRPr="003168B5" w:rsidRDefault="006569C7" w:rsidP="00EB709F">
            <w:pPr>
              <w:spacing w:before="6" w:after="6"/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E320D" w14:textId="2D4A0FDF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059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2D1ED" w14:textId="766CB9EE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042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6569C7" w:rsidRPr="003168B5" w14:paraId="43AA484B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6271" w14:textId="6E130BDF" w:rsidR="006569C7" w:rsidRPr="003168B5" w:rsidRDefault="006569C7" w:rsidP="00EB709F">
            <w:pPr>
              <w:spacing w:before="6" w:after="6"/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ซื้อ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สินค้า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562AA" w14:textId="36455319" w:rsidR="006569C7" w:rsidRPr="003168B5" w:rsidRDefault="006569C7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F6E3" w14:textId="721B0357" w:rsidR="006569C7" w:rsidRPr="003168B5" w:rsidRDefault="006569C7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6569C7" w:rsidRPr="003168B5" w14:paraId="01DC674B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3950" w14:textId="0D8AECE4" w:rsidR="006569C7" w:rsidRPr="003168B5" w:rsidRDefault="006569C7" w:rsidP="00EB709F">
            <w:pPr>
              <w:spacing w:before="6" w:after="6"/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7AAA0" w14:textId="3878C59B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044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612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979A5" w14:textId="6810151E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569C7" w:rsidRPr="003168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6569C7" w:rsidRPr="003168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6569C7" w:rsidRPr="003168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6569C7" w:rsidRPr="003168B5" w14:paraId="0E05BC36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34C22" w14:textId="08143535" w:rsidR="006569C7" w:rsidRPr="003168B5" w:rsidRDefault="006569C7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CB4C9" w14:textId="4B2A8E57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317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715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033F4" w14:textId="2F2E7CCA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6569C7" w:rsidRPr="003168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6569C7" w:rsidRPr="003168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6569C7" w:rsidRPr="003168B5" w14:paraId="0DB21E97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D323A" w14:textId="21360621" w:rsidR="006569C7" w:rsidRPr="003168B5" w:rsidRDefault="006569C7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C828F" w14:textId="41597BE5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264</w:t>
            </w:r>
            <w:r w:rsidR="00B402DF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98E3A" w14:textId="2A20F9E0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788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tr w:rsidR="006569C7" w:rsidRPr="003168B5" w14:paraId="43C7FBB5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4A37" w14:textId="77777777" w:rsidR="006569C7" w:rsidRPr="003168B5" w:rsidRDefault="006569C7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ED6E8" w14:textId="7539B361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387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592</w:t>
            </w:r>
            <w:r w:rsidR="006569C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73B3B" w14:textId="64918004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6569C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026</w:t>
            </w:r>
            <w:r w:rsidR="006569C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776</w:t>
            </w:r>
            <w:r w:rsidR="006569C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466</w:t>
            </w:r>
          </w:p>
        </w:tc>
      </w:tr>
      <w:tr w:rsidR="006569C7" w:rsidRPr="003168B5" w14:paraId="07F61D4F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586DB" w14:textId="07CF14FA" w:rsidR="006569C7" w:rsidRPr="003168B5" w:rsidRDefault="006569C7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37ABE" w14:textId="77777777" w:rsidR="006569C7" w:rsidRPr="003168B5" w:rsidRDefault="006569C7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8962C" w14:textId="77777777" w:rsidR="006569C7" w:rsidRPr="003168B5" w:rsidRDefault="006569C7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569C7" w:rsidRPr="003168B5" w14:paraId="28164325" w14:textId="77777777" w:rsidTr="00EB709F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E424B" w14:textId="791AA713" w:rsidR="006569C7" w:rsidRPr="003168B5" w:rsidRDefault="006569C7" w:rsidP="00EB709F">
            <w:pPr>
              <w:spacing w:before="6" w:after="6"/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2077E" w14:textId="39CB9304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358</w:t>
            </w:r>
            <w:r w:rsidR="0024722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757</w:t>
            </w:r>
            <w:r w:rsidR="0024722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65B39" w14:textId="46AC8974" w:rsidR="006569C7" w:rsidRPr="003168B5" w:rsidRDefault="001D4509" w:rsidP="00EB709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240</w:t>
            </w:r>
            <w:r w:rsidR="0024722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280</w:t>
            </w:r>
            <w:r w:rsidR="0024722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502</w:t>
            </w:r>
          </w:p>
        </w:tc>
      </w:tr>
      <w:bookmarkEnd w:id="7"/>
      <w:bookmarkEnd w:id="8"/>
    </w:tbl>
    <w:p w14:paraId="434554A5" w14:textId="55CD1408" w:rsidR="00EB709F" w:rsidRDefault="004A4D18" w:rsidP="00EB709F">
      <w:pPr>
        <w:jc w:val="thaiDistribute"/>
      </w:pPr>
      <w:r w:rsidRPr="003168B5">
        <w:rPr>
          <w:rFonts w:ascii="Browallia New" w:hAnsi="Browallia New" w:cs="Browallia New"/>
          <w:color w:val="000000"/>
        </w:rPr>
        <w:br w:type="page"/>
      </w:r>
    </w:p>
    <w:tbl>
      <w:tblPr>
        <w:tblW w:w="97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521"/>
        <w:gridCol w:w="1560"/>
        <w:gridCol w:w="1701"/>
      </w:tblGrid>
      <w:tr w:rsidR="00EB709F" w:rsidRPr="003168B5" w14:paraId="32D53352" w14:textId="77777777" w:rsidTr="003B7A29">
        <w:tc>
          <w:tcPr>
            <w:tcW w:w="6521" w:type="dxa"/>
            <w:shd w:val="clear" w:color="auto" w:fill="auto"/>
            <w:vAlign w:val="bottom"/>
          </w:tcPr>
          <w:p w14:paraId="7E4004FF" w14:textId="6D023D41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B051D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เก้า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051D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0CB553" w14:textId="3D45B883" w:rsidR="00EB709F" w:rsidRPr="003168B5" w:rsidRDefault="00EB709F" w:rsidP="003B7A2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539BE" w14:textId="6777F820" w:rsidR="00EB709F" w:rsidRPr="003168B5" w:rsidRDefault="003B7A2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  <w:r w:rsidR="00EB709F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EB709F" w:rsidRPr="003168B5" w14:paraId="3DD7DCC7" w14:textId="77777777" w:rsidTr="003B7A29">
        <w:tc>
          <w:tcPr>
            <w:tcW w:w="6521" w:type="dxa"/>
            <w:shd w:val="clear" w:color="auto" w:fill="auto"/>
            <w:vAlign w:val="bottom"/>
          </w:tcPr>
          <w:p w14:paraId="4230767D" w14:textId="77777777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83E6935" w14:textId="698CC6C0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570140" w14:textId="5221756D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B709F" w:rsidRPr="003168B5" w14:paraId="6A4ECEC9" w14:textId="77777777" w:rsidTr="003B7A29">
        <w:tc>
          <w:tcPr>
            <w:tcW w:w="6521" w:type="dxa"/>
            <w:shd w:val="clear" w:color="auto" w:fill="auto"/>
            <w:vAlign w:val="bottom"/>
          </w:tcPr>
          <w:p w14:paraId="361544BF" w14:textId="77777777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B2F06" w14:textId="4739057C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7D8A4" w14:textId="71945084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B709F" w:rsidRPr="003168B5" w14:paraId="3845646D" w14:textId="77777777" w:rsidTr="003B7A29">
        <w:tc>
          <w:tcPr>
            <w:tcW w:w="6521" w:type="dxa"/>
            <w:shd w:val="clear" w:color="auto" w:fill="auto"/>
            <w:vAlign w:val="bottom"/>
          </w:tcPr>
          <w:p w14:paraId="1ECD2110" w14:textId="77777777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E7A2DF7" w14:textId="77777777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0423DAF" w14:textId="77777777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EB709F" w:rsidRPr="003168B5" w14:paraId="37FA0B5E" w14:textId="77777777" w:rsidTr="003B7A29">
        <w:tc>
          <w:tcPr>
            <w:tcW w:w="6521" w:type="dxa"/>
            <w:shd w:val="clear" w:color="auto" w:fill="auto"/>
            <w:vAlign w:val="bottom"/>
          </w:tcPr>
          <w:p w14:paraId="6C4CF532" w14:textId="2BB27657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676165" w14:textId="77777777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104A2B" w14:textId="77777777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EB709F" w:rsidRPr="003168B5" w14:paraId="2DBF1D24" w14:textId="77777777" w:rsidTr="003B7A29">
        <w:tc>
          <w:tcPr>
            <w:tcW w:w="6521" w:type="dxa"/>
            <w:shd w:val="clear" w:color="auto" w:fill="auto"/>
            <w:vAlign w:val="bottom"/>
          </w:tcPr>
          <w:p w14:paraId="0E92F463" w14:textId="2B62DCCE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bookmarkStart w:id="9" w:name="OLE_LINK7"/>
            <w:bookmarkStart w:id="10" w:name="OLE_LINK4"/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B62845" w14:textId="2F49A340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125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33C2A6" w14:textId="2694B8F1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239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691</w:t>
            </w:r>
          </w:p>
        </w:tc>
      </w:tr>
      <w:tr w:rsidR="00EB709F" w:rsidRPr="003168B5" w14:paraId="4381B57E" w14:textId="77777777" w:rsidTr="003B7A29">
        <w:tc>
          <w:tcPr>
            <w:tcW w:w="6521" w:type="dxa"/>
            <w:shd w:val="clear" w:color="auto" w:fill="auto"/>
            <w:vAlign w:val="bottom"/>
          </w:tcPr>
          <w:p w14:paraId="677933D7" w14:textId="0ABD9492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C6BC29" w14:textId="5598F6CE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117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2D50CD" w14:textId="26546266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075</w:t>
            </w:r>
          </w:p>
        </w:tc>
      </w:tr>
      <w:tr w:rsidR="00EB709F" w:rsidRPr="003168B5" w14:paraId="03A67DA1" w14:textId="77777777" w:rsidTr="003B7A29">
        <w:tc>
          <w:tcPr>
            <w:tcW w:w="6521" w:type="dxa"/>
            <w:shd w:val="clear" w:color="auto" w:fill="auto"/>
            <w:vAlign w:val="bottom"/>
          </w:tcPr>
          <w:p w14:paraId="17CDC8D2" w14:textId="683EA336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DD27E" w14:textId="1FF81DF1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84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0FA12" w14:textId="2513C735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50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363</w:t>
            </w:r>
          </w:p>
        </w:tc>
      </w:tr>
      <w:tr w:rsidR="00EB709F" w:rsidRPr="003168B5" w14:paraId="6BBF33D5" w14:textId="77777777" w:rsidTr="003B7A29">
        <w:tc>
          <w:tcPr>
            <w:tcW w:w="6521" w:type="dxa"/>
            <w:shd w:val="clear" w:color="auto" w:fill="auto"/>
            <w:vAlign w:val="bottom"/>
          </w:tcPr>
          <w:p w14:paraId="252E2AFC" w14:textId="20299E4E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3C070" w14:textId="45923DD5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327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A800D" w14:textId="1BD3678B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318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129</w:t>
            </w:r>
          </w:p>
        </w:tc>
      </w:tr>
      <w:tr w:rsidR="00EB709F" w:rsidRPr="003168B5" w14:paraId="5DFA20A4" w14:textId="77777777" w:rsidTr="003B7A29">
        <w:tc>
          <w:tcPr>
            <w:tcW w:w="6521" w:type="dxa"/>
            <w:shd w:val="clear" w:color="auto" w:fill="auto"/>
            <w:vAlign w:val="bottom"/>
          </w:tcPr>
          <w:p w14:paraId="21346CAA" w14:textId="77777777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97A04" w14:textId="0D16E836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AD77F" w14:textId="7B9BB0BF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green"/>
                <w:lang w:eastAsia="ja-JP"/>
              </w:rPr>
            </w:pPr>
          </w:p>
        </w:tc>
      </w:tr>
      <w:tr w:rsidR="00EB709F" w:rsidRPr="003168B5" w14:paraId="50D130A5" w14:textId="77777777" w:rsidTr="003B7A29">
        <w:tc>
          <w:tcPr>
            <w:tcW w:w="6521" w:type="dxa"/>
            <w:shd w:val="clear" w:color="auto" w:fill="auto"/>
            <w:vAlign w:val="bottom"/>
          </w:tcPr>
          <w:p w14:paraId="5FC31702" w14:textId="7270EFAA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5682FD" w14:textId="77777777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EC06E4" w14:textId="77777777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EB709F" w:rsidRPr="003168B5" w14:paraId="466AC257" w14:textId="77777777" w:rsidTr="003B7A29">
        <w:tc>
          <w:tcPr>
            <w:tcW w:w="6521" w:type="dxa"/>
            <w:shd w:val="clear" w:color="auto" w:fill="auto"/>
            <w:vAlign w:val="bottom"/>
          </w:tcPr>
          <w:p w14:paraId="0443FF4A" w14:textId="3A2F0BE4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56917" w14:textId="6C0B5AA8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631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D5B77" w14:textId="3A2F637B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650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705</w:t>
            </w:r>
          </w:p>
        </w:tc>
      </w:tr>
      <w:tr w:rsidR="00EB709F" w:rsidRPr="003168B5" w14:paraId="0502AD6E" w14:textId="77777777" w:rsidTr="003B7A29">
        <w:tc>
          <w:tcPr>
            <w:tcW w:w="6521" w:type="dxa"/>
            <w:shd w:val="clear" w:color="auto" w:fill="auto"/>
            <w:vAlign w:val="bottom"/>
          </w:tcPr>
          <w:p w14:paraId="08AE62D8" w14:textId="13D354F4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2A6C7" w14:textId="42D7084E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4DD82" w14:textId="71275F17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EB709F" w:rsidRPr="003168B5" w14:paraId="767CA838" w14:textId="77777777" w:rsidTr="003B7A29">
        <w:tc>
          <w:tcPr>
            <w:tcW w:w="6521" w:type="dxa"/>
            <w:shd w:val="clear" w:color="auto" w:fill="auto"/>
            <w:vAlign w:val="bottom"/>
          </w:tcPr>
          <w:p w14:paraId="52C40956" w14:textId="2D6ECB6A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A700CF" w14:textId="77777777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D6D380" w14:textId="77777777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EB709F" w:rsidRPr="003168B5" w14:paraId="3DA1F390" w14:textId="77777777" w:rsidTr="003B7A29">
        <w:tc>
          <w:tcPr>
            <w:tcW w:w="6521" w:type="dxa"/>
            <w:shd w:val="clear" w:color="auto" w:fill="auto"/>
            <w:vAlign w:val="bottom"/>
          </w:tcPr>
          <w:p w14:paraId="274E5A91" w14:textId="240A059F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527A6" w14:textId="35710C21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708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EBCE8" w14:textId="21CC562F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814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218</w:t>
            </w:r>
          </w:p>
        </w:tc>
      </w:tr>
      <w:tr w:rsidR="00EB709F" w:rsidRPr="003168B5" w14:paraId="188D3BB5" w14:textId="77777777" w:rsidTr="003B7A29">
        <w:tc>
          <w:tcPr>
            <w:tcW w:w="6521" w:type="dxa"/>
            <w:shd w:val="clear" w:color="auto" w:fill="auto"/>
            <w:vAlign w:val="bottom"/>
          </w:tcPr>
          <w:p w14:paraId="0909A8B8" w14:textId="50AEC56D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A404F" w14:textId="4E666403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1E9A6" w14:textId="29F4CDA1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709F" w:rsidRPr="003168B5" w14:paraId="7B6CCDBF" w14:textId="77777777" w:rsidTr="003B7A29">
        <w:tc>
          <w:tcPr>
            <w:tcW w:w="6521" w:type="dxa"/>
            <w:shd w:val="clear" w:color="auto" w:fill="auto"/>
            <w:vAlign w:val="bottom"/>
          </w:tcPr>
          <w:p w14:paraId="7D383D49" w14:textId="2563F9F9" w:rsidR="00EB709F" w:rsidRPr="003168B5" w:rsidRDefault="00EB709F" w:rsidP="00EB709F">
            <w:pPr>
              <w:spacing w:before="10" w:after="10"/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9402A4" w14:textId="4917B276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3647C9" w14:textId="2F816FF5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709F" w:rsidRPr="003168B5" w14:paraId="77E999CB" w14:textId="77777777" w:rsidTr="003B7A29">
        <w:tc>
          <w:tcPr>
            <w:tcW w:w="6521" w:type="dxa"/>
            <w:shd w:val="clear" w:color="auto" w:fill="auto"/>
            <w:vAlign w:val="bottom"/>
          </w:tcPr>
          <w:p w14:paraId="181E0F87" w14:textId="5DF56E65" w:rsidR="00EB709F" w:rsidRPr="003168B5" w:rsidRDefault="00EB709F" w:rsidP="00EB709F">
            <w:pPr>
              <w:spacing w:before="10" w:after="10"/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65A53" w14:textId="7074E79D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52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774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40968" w14:textId="11878413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140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633</w:t>
            </w:r>
            <w:r w:rsidR="00EB709F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101</w:t>
            </w:r>
          </w:p>
        </w:tc>
      </w:tr>
      <w:tr w:rsidR="00EB709F" w:rsidRPr="003168B5" w14:paraId="143F8F69" w14:textId="77777777" w:rsidTr="003B7A29">
        <w:tc>
          <w:tcPr>
            <w:tcW w:w="6521" w:type="dxa"/>
            <w:shd w:val="clear" w:color="auto" w:fill="auto"/>
            <w:vAlign w:val="bottom"/>
          </w:tcPr>
          <w:p w14:paraId="57BDF7BB" w14:textId="77777777" w:rsidR="00EB709F" w:rsidRPr="003168B5" w:rsidRDefault="00EB709F" w:rsidP="00EB709F">
            <w:pPr>
              <w:spacing w:before="10" w:after="10"/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5ABDC" w14:textId="2F206828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ED21D" w14:textId="4FA0031E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EB709F" w:rsidRPr="003168B5" w14:paraId="4F03B83F" w14:textId="77777777" w:rsidTr="003B7A29">
        <w:tc>
          <w:tcPr>
            <w:tcW w:w="6521" w:type="dxa"/>
            <w:shd w:val="clear" w:color="auto" w:fill="auto"/>
            <w:vAlign w:val="bottom"/>
          </w:tcPr>
          <w:p w14:paraId="653B58F0" w14:textId="27AB256A" w:rsidR="00EB709F" w:rsidRPr="003168B5" w:rsidRDefault="00EB709F" w:rsidP="00EB709F">
            <w:pPr>
              <w:spacing w:before="10" w:after="10"/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CFCD39" w14:textId="77777777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00DBF9" w14:textId="77777777" w:rsidR="00EB709F" w:rsidRPr="003168B5" w:rsidRDefault="00EB709F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EB709F" w:rsidRPr="003168B5" w14:paraId="06157901" w14:textId="77777777" w:rsidTr="003B7A29">
        <w:tc>
          <w:tcPr>
            <w:tcW w:w="6521" w:type="dxa"/>
            <w:shd w:val="clear" w:color="auto" w:fill="auto"/>
            <w:vAlign w:val="bottom"/>
          </w:tcPr>
          <w:p w14:paraId="656D5FC5" w14:textId="4F498D5D" w:rsidR="00EB709F" w:rsidRPr="003168B5" w:rsidRDefault="00EB709F" w:rsidP="00EB709F">
            <w:pPr>
              <w:spacing w:before="10" w:after="10"/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00459" w14:textId="74528276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EB709F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390</w:t>
            </w:r>
            <w:r w:rsidR="00EB709F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57</w:t>
            </w:r>
            <w:r w:rsidRPr="001D4509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3A6DF" w14:textId="3DD4C199" w:rsidR="00EB709F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28</w:t>
            </w:r>
            <w:r w:rsidR="00EB709F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466</w:t>
            </w:r>
            <w:r w:rsidR="00EB709F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595</w:t>
            </w:r>
          </w:p>
        </w:tc>
      </w:tr>
      <w:bookmarkEnd w:id="9"/>
      <w:bookmarkEnd w:id="10"/>
    </w:tbl>
    <w:p w14:paraId="624FC9AF" w14:textId="57A3210D" w:rsidR="0033745D" w:rsidRPr="003168B5" w:rsidRDefault="0033745D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659A78" w14:textId="77777777" w:rsidR="00EB709F" w:rsidRDefault="00EB709F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4FE77096" w14:textId="7EE4B0F5" w:rsidR="00D0554B" w:rsidRPr="003168B5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CEBA745" w14:textId="77777777" w:rsidR="008619CB" w:rsidRPr="003168B5" w:rsidRDefault="008619CB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8619CB" w:rsidRPr="003168B5" w14:paraId="6A5600A3" w14:textId="77777777" w:rsidTr="00EB709F">
        <w:tc>
          <w:tcPr>
            <w:tcW w:w="6408" w:type="dxa"/>
            <w:shd w:val="clear" w:color="auto" w:fill="auto"/>
            <w:vAlign w:val="bottom"/>
          </w:tcPr>
          <w:p w14:paraId="31D83585" w14:textId="77777777" w:rsidR="008619CB" w:rsidRPr="003168B5" w:rsidRDefault="008619CB" w:rsidP="00EB709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8A057C" w14:textId="168281A1" w:rsidR="008619CB" w:rsidRPr="003168B5" w:rsidRDefault="008619CB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013B8B" w14:textId="5EF5984D" w:rsidR="008619CB" w:rsidRPr="003168B5" w:rsidRDefault="009736F8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  <w:r w:rsidR="00B22ABF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1A6A5A" w:rsidRPr="003168B5" w14:paraId="224D1C70" w14:textId="77777777" w:rsidTr="00EB709F">
        <w:tc>
          <w:tcPr>
            <w:tcW w:w="6408" w:type="dxa"/>
            <w:shd w:val="clear" w:color="auto" w:fill="auto"/>
            <w:vAlign w:val="bottom"/>
          </w:tcPr>
          <w:p w14:paraId="618E6E60" w14:textId="77777777" w:rsidR="001A6A5A" w:rsidRPr="003168B5" w:rsidRDefault="001A6A5A" w:rsidP="00EB709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2D3BB5" w14:textId="717AC2D6" w:rsidR="001A6A5A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2D1E1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377680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5858A2" w14:textId="20BBB6CE" w:rsidR="001A6A5A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1A6A5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1A6A5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0554B" w:rsidRPr="003168B5" w14:paraId="783ED5A7" w14:textId="77777777" w:rsidTr="00EB709F">
        <w:tc>
          <w:tcPr>
            <w:tcW w:w="6408" w:type="dxa"/>
            <w:shd w:val="clear" w:color="auto" w:fill="auto"/>
            <w:vAlign w:val="bottom"/>
          </w:tcPr>
          <w:p w14:paraId="0348C983" w14:textId="77777777" w:rsidR="00D0554B" w:rsidRPr="003168B5" w:rsidRDefault="00D0554B" w:rsidP="00EB709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674B62" w14:textId="6402905A" w:rsidR="00D0554B" w:rsidRPr="003168B5" w:rsidRDefault="00F33328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C3A934" w14:textId="392DEBE5" w:rsidR="00D0554B" w:rsidRPr="003168B5" w:rsidRDefault="00F33328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0554B" w:rsidRPr="003168B5" w14:paraId="353335CE" w14:textId="77777777" w:rsidTr="00EB709F">
        <w:tc>
          <w:tcPr>
            <w:tcW w:w="6408" w:type="dxa"/>
            <w:shd w:val="clear" w:color="auto" w:fill="auto"/>
            <w:vAlign w:val="bottom"/>
          </w:tcPr>
          <w:p w14:paraId="1D97567D" w14:textId="77777777" w:rsidR="00D0554B" w:rsidRPr="003168B5" w:rsidRDefault="00D0554B" w:rsidP="00EB709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DC5C3" w14:textId="77777777" w:rsidR="00D0554B" w:rsidRPr="003168B5" w:rsidRDefault="00D0554B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8A733" w14:textId="77777777" w:rsidR="00D0554B" w:rsidRPr="003168B5" w:rsidRDefault="00D0554B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02C38" w:rsidRPr="003168B5" w14:paraId="1BC98DB2" w14:textId="77777777" w:rsidTr="00EB709F">
        <w:tc>
          <w:tcPr>
            <w:tcW w:w="6408" w:type="dxa"/>
            <w:shd w:val="clear" w:color="auto" w:fill="auto"/>
            <w:vAlign w:val="bottom"/>
          </w:tcPr>
          <w:p w14:paraId="08A3F75B" w14:textId="1CBD3F78" w:rsidR="00702C38" w:rsidRPr="003168B5" w:rsidRDefault="00702C38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 (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51788" w14:textId="77777777" w:rsidR="00702C38" w:rsidRPr="003168B5" w:rsidRDefault="00702C38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47C18" w14:textId="77777777" w:rsidR="00702C38" w:rsidRPr="003168B5" w:rsidRDefault="00702C38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77680" w:rsidRPr="003168B5" w14:paraId="21566B30" w14:textId="77777777" w:rsidTr="00EB709F">
        <w:tc>
          <w:tcPr>
            <w:tcW w:w="6408" w:type="dxa"/>
            <w:shd w:val="clear" w:color="auto" w:fill="auto"/>
            <w:vAlign w:val="bottom"/>
          </w:tcPr>
          <w:p w14:paraId="1E4DAB93" w14:textId="5F26D8A2" w:rsidR="00377680" w:rsidRPr="003168B5" w:rsidRDefault="00377680" w:rsidP="00EB709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bookmarkStart w:id="11" w:name="OLE_LINK8"/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BBEBF0" w14:textId="727690DF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53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718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571F3E" w14:textId="25A02EB5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49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709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377680" w:rsidRPr="003168B5" w14:paraId="3FA00471" w14:textId="77777777" w:rsidTr="00EB709F">
        <w:tc>
          <w:tcPr>
            <w:tcW w:w="6408" w:type="dxa"/>
            <w:shd w:val="clear" w:color="auto" w:fill="auto"/>
            <w:vAlign w:val="bottom"/>
          </w:tcPr>
          <w:p w14:paraId="0B5AC5DD" w14:textId="58600D24" w:rsidR="00377680" w:rsidRPr="003168B5" w:rsidRDefault="00377680" w:rsidP="00EB709F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657651" w14:textId="788399C1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33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459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78E2C2" w14:textId="19A9D112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43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137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377680" w:rsidRPr="003168B5" w14:paraId="596F05AD" w14:textId="77777777" w:rsidTr="00EB709F">
        <w:tc>
          <w:tcPr>
            <w:tcW w:w="6408" w:type="dxa"/>
            <w:shd w:val="clear" w:color="auto" w:fill="auto"/>
            <w:vAlign w:val="bottom"/>
          </w:tcPr>
          <w:p w14:paraId="78D74654" w14:textId="68C63B5F" w:rsidR="00377680" w:rsidRPr="003168B5" w:rsidRDefault="00377680" w:rsidP="00EB709F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B1F834" w14:textId="2D0CB665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203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8BCE1D" w14:textId="245DA3FD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821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</w:p>
        </w:tc>
      </w:tr>
      <w:tr w:rsidR="00377680" w:rsidRPr="003168B5" w14:paraId="1DBA7BCB" w14:textId="77777777" w:rsidTr="00EB709F">
        <w:tc>
          <w:tcPr>
            <w:tcW w:w="6408" w:type="dxa"/>
            <w:shd w:val="clear" w:color="auto" w:fill="auto"/>
            <w:vAlign w:val="bottom"/>
          </w:tcPr>
          <w:p w14:paraId="1339A135" w14:textId="188BF917" w:rsidR="00377680" w:rsidRPr="003168B5" w:rsidRDefault="00377680" w:rsidP="00EB709F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A1C30" w14:textId="1D599824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22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763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81E2D" w14:textId="60CDEE45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21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802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377680" w:rsidRPr="003168B5" w14:paraId="783FB813" w14:textId="77777777" w:rsidTr="00EB709F">
        <w:tc>
          <w:tcPr>
            <w:tcW w:w="6408" w:type="dxa"/>
            <w:shd w:val="clear" w:color="auto" w:fill="auto"/>
            <w:vAlign w:val="bottom"/>
          </w:tcPr>
          <w:p w14:paraId="162BCD40" w14:textId="77777777" w:rsidR="00377680" w:rsidRPr="003168B5" w:rsidRDefault="00377680" w:rsidP="00EB709F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DD410" w14:textId="01F88818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121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145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D2C0C" w14:textId="6D28D9BF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120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470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200BD6" w:rsidRPr="003168B5" w14:paraId="0F72A12E" w14:textId="77777777" w:rsidTr="00EB709F">
        <w:tc>
          <w:tcPr>
            <w:tcW w:w="6408" w:type="dxa"/>
            <w:shd w:val="clear" w:color="auto" w:fill="auto"/>
            <w:vAlign w:val="bottom"/>
          </w:tcPr>
          <w:p w14:paraId="3F85AA83" w14:textId="3D401C8C" w:rsidR="00200BD6" w:rsidRPr="003168B5" w:rsidRDefault="00200BD6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B35F1" w14:textId="77777777" w:rsidR="00200BD6" w:rsidRPr="003168B5" w:rsidRDefault="00200BD6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10391" w14:textId="77777777" w:rsidR="00200BD6" w:rsidRPr="003168B5" w:rsidRDefault="00200BD6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53271" w:rsidRPr="003168B5" w14:paraId="5FC0588A" w14:textId="77777777" w:rsidTr="00EB709F">
        <w:tc>
          <w:tcPr>
            <w:tcW w:w="6408" w:type="dxa"/>
            <w:shd w:val="clear" w:color="auto" w:fill="auto"/>
            <w:vAlign w:val="bottom"/>
          </w:tcPr>
          <w:p w14:paraId="3B9E0A79" w14:textId="66D0E877" w:rsidR="00353271" w:rsidRPr="003168B5" w:rsidRDefault="00353271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ลูกหนี้</w:t>
            </w:r>
            <w:r w:rsidR="00CE0C88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</w:rPr>
              <w:t>หมุนเวียน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อื่น 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 (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04969B" w14:textId="5814678C" w:rsidR="00353271" w:rsidRPr="003168B5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127933" w14:textId="03AB276E" w:rsidR="00353271" w:rsidRPr="003168B5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77680" w:rsidRPr="003168B5" w14:paraId="73BC7949" w14:textId="77777777" w:rsidTr="00EB709F">
        <w:tc>
          <w:tcPr>
            <w:tcW w:w="6408" w:type="dxa"/>
            <w:shd w:val="clear" w:color="auto" w:fill="auto"/>
            <w:vAlign w:val="bottom"/>
          </w:tcPr>
          <w:p w14:paraId="6B74410F" w14:textId="2EAA43AE" w:rsidR="00377680" w:rsidRPr="003168B5" w:rsidRDefault="00377680" w:rsidP="00EB709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F94" w14:textId="3D97F26D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535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27697" w14:textId="5E729458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947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501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353271" w:rsidRPr="003168B5" w14:paraId="46C24A50" w14:textId="77777777" w:rsidTr="00EB709F">
        <w:tc>
          <w:tcPr>
            <w:tcW w:w="6408" w:type="dxa"/>
            <w:shd w:val="clear" w:color="auto" w:fill="auto"/>
            <w:vAlign w:val="bottom"/>
          </w:tcPr>
          <w:p w14:paraId="71119D1E" w14:textId="2E4B4590" w:rsidR="00353271" w:rsidRPr="003168B5" w:rsidRDefault="00353271" w:rsidP="00EB709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58075" w14:textId="18B882D3" w:rsidR="00353271" w:rsidRPr="003168B5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DEC61" w14:textId="5C920420" w:rsidR="00353271" w:rsidRPr="003168B5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53271" w:rsidRPr="003168B5" w14:paraId="3C5625F0" w14:textId="77777777" w:rsidTr="00EB709F">
        <w:tc>
          <w:tcPr>
            <w:tcW w:w="6408" w:type="dxa"/>
            <w:shd w:val="clear" w:color="auto" w:fill="auto"/>
            <w:vAlign w:val="bottom"/>
          </w:tcPr>
          <w:p w14:paraId="26A9A951" w14:textId="797FA680" w:rsidR="00353271" w:rsidRPr="003168B5" w:rsidRDefault="00353271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D1627D" w14:textId="77777777" w:rsidR="00353271" w:rsidRPr="003168B5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BC3BFC" w14:textId="77777777" w:rsidR="00353271" w:rsidRPr="003168B5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77680" w:rsidRPr="003168B5" w14:paraId="5BAF2159" w14:textId="77777777" w:rsidTr="00EB709F">
        <w:tc>
          <w:tcPr>
            <w:tcW w:w="6408" w:type="dxa"/>
            <w:shd w:val="clear" w:color="auto" w:fill="auto"/>
            <w:vAlign w:val="bottom"/>
          </w:tcPr>
          <w:p w14:paraId="4FFA3789" w14:textId="37DE8973" w:rsidR="00377680" w:rsidRPr="003168B5" w:rsidRDefault="00377680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316A52" w14:textId="2580B86E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305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644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C8A6AC" w14:textId="6494C231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442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936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377680" w:rsidRPr="003168B5" w14:paraId="39C52FBF" w14:textId="77777777" w:rsidTr="00EB709F">
        <w:tc>
          <w:tcPr>
            <w:tcW w:w="6408" w:type="dxa"/>
            <w:shd w:val="clear" w:color="auto" w:fill="auto"/>
            <w:vAlign w:val="bottom"/>
          </w:tcPr>
          <w:p w14:paraId="689F3FC0" w14:textId="35FB8B1B" w:rsidR="00377680" w:rsidRPr="003168B5" w:rsidRDefault="00377680" w:rsidP="00EB709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5DA295" w14:textId="31562376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40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660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33154E" w14:textId="48E04B8A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288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377680" w:rsidRPr="003168B5" w14:paraId="671EFAF1" w14:textId="77777777" w:rsidTr="00EB709F">
        <w:tc>
          <w:tcPr>
            <w:tcW w:w="6408" w:type="dxa"/>
            <w:shd w:val="clear" w:color="auto" w:fill="auto"/>
            <w:vAlign w:val="bottom"/>
          </w:tcPr>
          <w:p w14:paraId="5CC58721" w14:textId="1EBDB15A" w:rsidR="00377680" w:rsidRPr="003168B5" w:rsidRDefault="00377680" w:rsidP="00EB709F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DE78A" w14:textId="328B4B29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877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857D8" w14:textId="731E9B9B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556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377680" w:rsidRPr="003168B5" w14:paraId="6340A564" w14:textId="77777777" w:rsidTr="00EB709F">
        <w:tc>
          <w:tcPr>
            <w:tcW w:w="6408" w:type="dxa"/>
            <w:shd w:val="clear" w:color="auto" w:fill="auto"/>
            <w:vAlign w:val="bottom"/>
          </w:tcPr>
          <w:p w14:paraId="2A8DEAF6" w14:textId="64A74AA4" w:rsidR="00377680" w:rsidRPr="003168B5" w:rsidRDefault="00377680" w:rsidP="00EB709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B9910" w14:textId="75DA6613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352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182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BCF69" w14:textId="7CF52B28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489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781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  <w:tr w:rsidR="00353271" w:rsidRPr="003168B5" w14:paraId="2A262C29" w14:textId="77777777" w:rsidTr="00EB709F">
        <w:tc>
          <w:tcPr>
            <w:tcW w:w="6408" w:type="dxa"/>
            <w:shd w:val="clear" w:color="auto" w:fill="auto"/>
            <w:vAlign w:val="bottom"/>
          </w:tcPr>
          <w:p w14:paraId="4215DAA6" w14:textId="77777777" w:rsidR="00353271" w:rsidRPr="003168B5" w:rsidRDefault="00353271" w:rsidP="00EB709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1ECAB" w14:textId="34715C61" w:rsidR="00353271" w:rsidRPr="003168B5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13835" w14:textId="3CFAD658" w:rsidR="00353271" w:rsidRPr="003168B5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53271" w:rsidRPr="003168B5" w14:paraId="329B68F1" w14:textId="77777777" w:rsidTr="00EB709F">
        <w:tc>
          <w:tcPr>
            <w:tcW w:w="6408" w:type="dxa"/>
            <w:shd w:val="clear" w:color="auto" w:fill="auto"/>
            <w:vAlign w:val="bottom"/>
          </w:tcPr>
          <w:p w14:paraId="1578F1BF" w14:textId="2D648D42" w:rsidR="00353271" w:rsidRPr="003168B5" w:rsidRDefault="00353271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เจ้าหนี้</w:t>
            </w:r>
            <w:r w:rsidR="00CE0C88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</w:rPr>
              <w:t>หมุนเวียน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อื่น 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DEDF7D" w14:textId="77777777" w:rsidR="00353271" w:rsidRPr="003168B5" w:rsidRDefault="00353271" w:rsidP="00EB709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30939B" w14:textId="77777777" w:rsidR="00353271" w:rsidRPr="003168B5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77680" w:rsidRPr="003168B5" w14:paraId="3CE3B40E" w14:textId="77777777" w:rsidTr="00EB709F">
        <w:tc>
          <w:tcPr>
            <w:tcW w:w="6408" w:type="dxa"/>
            <w:shd w:val="clear" w:color="auto" w:fill="auto"/>
            <w:vAlign w:val="bottom"/>
          </w:tcPr>
          <w:p w14:paraId="0F15B1E8" w14:textId="53F3CF48" w:rsidR="00377680" w:rsidRPr="003168B5" w:rsidRDefault="00377680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6C847" w14:textId="4F87A0B6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171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105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E3211" w14:textId="75DB7D36" w:rsidR="00377680" w:rsidRPr="003168B5" w:rsidRDefault="001D4509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181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658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bookmarkEnd w:id="11"/>
    </w:tbl>
    <w:p w14:paraId="34211C0F" w14:textId="77777777" w:rsidR="008C5365" w:rsidRPr="003168B5" w:rsidRDefault="00331CC6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</w:rPr>
      </w:pPr>
      <w:r w:rsidRPr="003168B5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03B1A" w:rsidRPr="003168B5" w14:paraId="408021BF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72062EE" w14:textId="2B0405D4" w:rsidR="00503B1A" w:rsidRPr="003168B5" w:rsidRDefault="001D450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503B1A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03B1A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0E9B7BB3" w14:textId="77777777" w:rsidR="00503B1A" w:rsidRPr="003168B5" w:rsidRDefault="00503B1A" w:rsidP="00503B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3168B5" w14:paraId="51F453BA" w14:textId="77777777" w:rsidTr="003168B5">
        <w:tc>
          <w:tcPr>
            <w:tcW w:w="6408" w:type="dxa"/>
            <w:shd w:val="clear" w:color="auto" w:fill="auto"/>
          </w:tcPr>
          <w:p w14:paraId="7DE5374C" w14:textId="77777777" w:rsidR="00331CC6" w:rsidRPr="003168B5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87646E" w14:textId="3277E850" w:rsidR="00331CC6" w:rsidRPr="003168B5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24B9B0" w14:textId="5DD43EB7" w:rsidR="00331CC6" w:rsidRPr="003168B5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A6A5A" w:rsidRPr="003168B5" w14:paraId="17FA9BF9" w14:textId="77777777" w:rsidTr="003168B5">
        <w:tc>
          <w:tcPr>
            <w:tcW w:w="6408" w:type="dxa"/>
            <w:shd w:val="clear" w:color="auto" w:fill="auto"/>
          </w:tcPr>
          <w:p w14:paraId="17AF7AAB" w14:textId="77777777" w:rsidR="001A6A5A" w:rsidRPr="003168B5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019F74" w14:textId="325D4DC4" w:rsidR="001A6A5A" w:rsidRPr="003168B5" w:rsidRDefault="001D4509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2D1E1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377680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4EFADC" w14:textId="1B801DFE" w:rsidR="001A6A5A" w:rsidRPr="003168B5" w:rsidRDefault="001D4509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1A6A5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1A6A5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331CC6" w:rsidRPr="003168B5" w14:paraId="6D051BF4" w14:textId="77777777" w:rsidTr="003168B5">
        <w:tc>
          <w:tcPr>
            <w:tcW w:w="6408" w:type="dxa"/>
            <w:shd w:val="clear" w:color="auto" w:fill="auto"/>
          </w:tcPr>
          <w:p w14:paraId="253CE8A7" w14:textId="77777777" w:rsidR="00331CC6" w:rsidRPr="003168B5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CB61F98" w14:textId="6C0B9FAC" w:rsidR="00331CC6" w:rsidRPr="003168B5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61E6C449" w14:textId="3F97CB23" w:rsidR="00331CC6" w:rsidRPr="003168B5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31CC6" w:rsidRPr="003168B5" w14:paraId="65B49452" w14:textId="77777777" w:rsidTr="003168B5">
        <w:tc>
          <w:tcPr>
            <w:tcW w:w="6408" w:type="dxa"/>
            <w:shd w:val="clear" w:color="auto" w:fill="auto"/>
          </w:tcPr>
          <w:p w14:paraId="780E4E02" w14:textId="77777777" w:rsidR="00331CC6" w:rsidRPr="003168B5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391FE" w14:textId="77777777" w:rsidR="00331CC6" w:rsidRPr="003168B5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4B36F" w14:textId="77777777" w:rsidR="00331CC6" w:rsidRPr="003168B5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CC6" w:rsidRPr="003168B5" w14:paraId="2199F17D" w14:textId="77777777" w:rsidTr="003168B5">
        <w:tc>
          <w:tcPr>
            <w:tcW w:w="6408" w:type="dxa"/>
            <w:shd w:val="clear" w:color="auto" w:fill="auto"/>
            <w:vAlign w:val="bottom"/>
          </w:tcPr>
          <w:p w14:paraId="5BAAF650" w14:textId="77777777" w:rsidR="00331CC6" w:rsidRPr="003168B5" w:rsidRDefault="00331CC6" w:rsidP="00331CC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843D0" w14:textId="77777777" w:rsidR="00331CC6" w:rsidRPr="003168B5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E59DA" w14:textId="77777777" w:rsidR="00331CC6" w:rsidRPr="003168B5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77680" w:rsidRPr="003168B5" w14:paraId="2DF0419E" w14:textId="77777777" w:rsidTr="003168B5">
        <w:tc>
          <w:tcPr>
            <w:tcW w:w="6408" w:type="dxa"/>
            <w:shd w:val="clear" w:color="auto" w:fill="auto"/>
          </w:tcPr>
          <w:p w14:paraId="29D21477" w14:textId="3EFE0D94" w:rsidR="00377680" w:rsidRPr="003168B5" w:rsidRDefault="00377680" w:rsidP="003776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bookmarkStart w:id="12" w:name="OLE_LINK9"/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auto"/>
          </w:tcPr>
          <w:p w14:paraId="7B67DAB7" w14:textId="431E6023" w:rsidR="00377680" w:rsidRPr="003168B5" w:rsidRDefault="001D4509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228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471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shd w:val="clear" w:color="auto" w:fill="auto"/>
          </w:tcPr>
          <w:p w14:paraId="5A3E953E" w14:textId="0E3229F7" w:rsidR="00377680" w:rsidRPr="003168B5" w:rsidRDefault="001D4509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220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971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377680" w:rsidRPr="003168B5" w14:paraId="141E2A0C" w14:textId="77777777" w:rsidTr="003168B5">
        <w:tc>
          <w:tcPr>
            <w:tcW w:w="6408" w:type="dxa"/>
            <w:shd w:val="clear" w:color="auto" w:fill="auto"/>
          </w:tcPr>
          <w:p w14:paraId="751218EC" w14:textId="4E284A8A" w:rsidR="00377680" w:rsidRPr="003168B5" w:rsidRDefault="00377680" w:rsidP="003776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auto"/>
          </w:tcPr>
          <w:p w14:paraId="5252FD5C" w14:textId="5242B74B" w:rsidR="00377680" w:rsidRPr="003168B5" w:rsidRDefault="001D4509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357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166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84" w:type="dxa"/>
            <w:shd w:val="clear" w:color="auto" w:fill="auto"/>
          </w:tcPr>
          <w:p w14:paraId="54CE945A" w14:textId="3468964F" w:rsidR="00377680" w:rsidRPr="003168B5" w:rsidRDefault="001D4509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126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733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377680" w:rsidRPr="003168B5" w14:paraId="73433D00" w14:textId="77777777" w:rsidTr="003168B5">
        <w:tc>
          <w:tcPr>
            <w:tcW w:w="6408" w:type="dxa"/>
            <w:shd w:val="clear" w:color="auto" w:fill="auto"/>
          </w:tcPr>
          <w:p w14:paraId="643FD0AB" w14:textId="5E57AA3F" w:rsidR="00377680" w:rsidRPr="003168B5" w:rsidRDefault="00377680" w:rsidP="003776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auto"/>
          </w:tcPr>
          <w:p w14:paraId="7F3526CE" w14:textId="21B631C6" w:rsidR="00377680" w:rsidRPr="003168B5" w:rsidRDefault="001D4509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154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007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84" w:type="dxa"/>
            <w:shd w:val="clear" w:color="auto" w:fill="auto"/>
          </w:tcPr>
          <w:p w14:paraId="351EA240" w14:textId="4ED9CC2D" w:rsidR="00377680" w:rsidRPr="003168B5" w:rsidRDefault="001D4509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128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205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498</w:t>
            </w:r>
          </w:p>
        </w:tc>
      </w:tr>
      <w:tr w:rsidR="00377680" w:rsidRPr="003168B5" w14:paraId="624C67C1" w14:textId="77777777" w:rsidTr="003168B5">
        <w:tc>
          <w:tcPr>
            <w:tcW w:w="6408" w:type="dxa"/>
            <w:shd w:val="clear" w:color="auto" w:fill="auto"/>
          </w:tcPr>
          <w:p w14:paraId="75881B56" w14:textId="15AF62B0" w:rsidR="00377680" w:rsidRPr="003168B5" w:rsidRDefault="00377680" w:rsidP="003776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8DB9A4" w14:textId="405FBE21" w:rsidR="00377680" w:rsidRPr="003168B5" w:rsidRDefault="001D4509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717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1784BF" w14:textId="11D87C73" w:rsidR="00377680" w:rsidRPr="003168B5" w:rsidRDefault="001D4509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324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377680" w:rsidRPr="003168B5" w14:paraId="6273B32E" w14:textId="77777777" w:rsidTr="003168B5">
        <w:tc>
          <w:tcPr>
            <w:tcW w:w="6408" w:type="dxa"/>
            <w:shd w:val="clear" w:color="auto" w:fill="auto"/>
          </w:tcPr>
          <w:p w14:paraId="283550B0" w14:textId="77777777" w:rsidR="00377680" w:rsidRPr="003168B5" w:rsidRDefault="00377680" w:rsidP="003776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652B95" w14:textId="7CB58907" w:rsidR="00377680" w:rsidRPr="003168B5" w:rsidRDefault="001D4509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815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362</w:t>
            </w:r>
            <w:r w:rsidR="00377680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45BD15" w14:textId="2AEACDB5" w:rsidR="00377680" w:rsidRPr="003168B5" w:rsidRDefault="001D4509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518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235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200BD6" w:rsidRPr="003168B5" w14:paraId="529DC34F" w14:textId="77777777" w:rsidTr="003168B5">
        <w:tc>
          <w:tcPr>
            <w:tcW w:w="6408" w:type="dxa"/>
            <w:shd w:val="clear" w:color="auto" w:fill="auto"/>
          </w:tcPr>
          <w:p w14:paraId="50CFBDFE" w14:textId="5BC3D1C0" w:rsidR="00200BD6" w:rsidRPr="003168B5" w:rsidRDefault="00200BD6" w:rsidP="00674569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6745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584" w:type="dxa"/>
            <w:shd w:val="clear" w:color="auto" w:fill="auto"/>
          </w:tcPr>
          <w:p w14:paraId="4CB889BF" w14:textId="77777777" w:rsidR="00200BD6" w:rsidRPr="003168B5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E89415F" w14:textId="77777777" w:rsidR="00200BD6" w:rsidRPr="003168B5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77680" w:rsidRPr="003168B5" w14:paraId="125022D9" w14:textId="77777777" w:rsidTr="003168B5">
        <w:tc>
          <w:tcPr>
            <w:tcW w:w="6408" w:type="dxa"/>
            <w:shd w:val="clear" w:color="auto" w:fill="auto"/>
          </w:tcPr>
          <w:p w14:paraId="095A99D3" w14:textId="408103BA" w:rsidR="00377680" w:rsidRPr="003168B5" w:rsidRDefault="00674569" w:rsidP="00674569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 xml:space="preserve">   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auto"/>
          </w:tcPr>
          <w:p w14:paraId="73CBEB3F" w14:textId="1BEB3F06" w:rsidR="00377680" w:rsidRPr="003168B5" w:rsidRDefault="00377680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10CC78B" w14:textId="7232FD61" w:rsidR="00377680" w:rsidRPr="003168B5" w:rsidRDefault="00377680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77680" w:rsidRPr="003168B5" w14:paraId="020EDA8A" w14:textId="77777777" w:rsidTr="003168B5">
        <w:tc>
          <w:tcPr>
            <w:tcW w:w="6408" w:type="dxa"/>
            <w:shd w:val="clear" w:color="auto" w:fill="auto"/>
          </w:tcPr>
          <w:p w14:paraId="2755A258" w14:textId="0252AC5D" w:rsidR="00377680" w:rsidRPr="003168B5" w:rsidRDefault="00674569" w:rsidP="00674569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584" w:type="dxa"/>
            <w:shd w:val="clear" w:color="auto" w:fill="auto"/>
          </w:tcPr>
          <w:p w14:paraId="1B41D6B3" w14:textId="5E98007A" w:rsidR="00377680" w:rsidRPr="003168B5" w:rsidRDefault="00377680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7D64481" w14:textId="2CFF70D2" w:rsidR="00377680" w:rsidRPr="003168B5" w:rsidRDefault="00377680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77680" w:rsidRPr="003168B5" w14:paraId="0D2894BB" w14:textId="77777777" w:rsidTr="003168B5">
        <w:tc>
          <w:tcPr>
            <w:tcW w:w="6408" w:type="dxa"/>
            <w:shd w:val="clear" w:color="auto" w:fill="auto"/>
          </w:tcPr>
          <w:p w14:paraId="0EE2932A" w14:textId="4370FC78" w:rsidR="00377680" w:rsidRPr="003168B5" w:rsidRDefault="00674569" w:rsidP="00674569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 xml:space="preserve">   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auto"/>
          </w:tcPr>
          <w:p w14:paraId="25345A20" w14:textId="07B728B1" w:rsidR="00377680" w:rsidRPr="003168B5" w:rsidRDefault="00377680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858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056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4723A04" w14:textId="63704420" w:rsidR="00377680" w:rsidRPr="003168B5" w:rsidRDefault="00377680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117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190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77680" w:rsidRPr="003168B5" w14:paraId="58579BF1" w14:textId="77777777" w:rsidTr="003168B5">
        <w:tc>
          <w:tcPr>
            <w:tcW w:w="6408" w:type="dxa"/>
            <w:shd w:val="clear" w:color="auto" w:fill="auto"/>
          </w:tcPr>
          <w:p w14:paraId="68DE8546" w14:textId="60926DF2" w:rsidR="00377680" w:rsidRPr="003168B5" w:rsidRDefault="00674569" w:rsidP="00674569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 xml:space="preserve">   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auto"/>
          </w:tcPr>
          <w:p w14:paraId="3BABC93D" w14:textId="43CBB475" w:rsidR="00377680" w:rsidRPr="003168B5" w:rsidRDefault="00377680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435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928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853F7D6" w14:textId="1326C283" w:rsidR="00377680" w:rsidRPr="003168B5" w:rsidRDefault="00377680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77680" w:rsidRPr="003168B5" w14:paraId="53BBD6A4" w14:textId="77777777" w:rsidTr="003168B5">
        <w:tc>
          <w:tcPr>
            <w:tcW w:w="6408" w:type="dxa"/>
            <w:shd w:val="clear" w:color="auto" w:fill="auto"/>
          </w:tcPr>
          <w:p w14:paraId="796AA4F7" w14:textId="6C90BB65" w:rsidR="00377680" w:rsidRPr="003168B5" w:rsidRDefault="00674569" w:rsidP="00674569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 xml:space="preserve">   </w:t>
            </w:r>
            <w:r w:rsidR="00377680"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ja-JP"/>
              </w:rPr>
              <w:t xml:space="preserve">- </w:t>
            </w:r>
            <w:r w:rsidR="00377680"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478F8B" w14:textId="7CFE352F" w:rsidR="00377680" w:rsidRPr="003168B5" w:rsidRDefault="00377680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147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228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5A8C0E" w14:textId="26E692EB" w:rsidR="00377680" w:rsidRPr="003168B5" w:rsidRDefault="00377680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98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702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77680" w:rsidRPr="003168B5" w14:paraId="0776F0C1" w14:textId="77777777" w:rsidTr="003168B5">
        <w:tc>
          <w:tcPr>
            <w:tcW w:w="6408" w:type="dxa"/>
            <w:shd w:val="clear" w:color="auto" w:fill="auto"/>
          </w:tcPr>
          <w:p w14:paraId="4C01DCED" w14:textId="78FEDA27" w:rsidR="00377680" w:rsidRPr="003168B5" w:rsidRDefault="00377680" w:rsidP="00674569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554A6" w14:textId="4F348BB0" w:rsidR="00377680" w:rsidRPr="003168B5" w:rsidRDefault="001D4509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810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921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D5B5D" w14:textId="4F6C9A1B" w:rsidR="00377680" w:rsidRPr="003168B5" w:rsidRDefault="001D4509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503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949</w:t>
            </w:r>
            <w:r w:rsidR="00377680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bookmarkEnd w:id="12"/>
    </w:tbl>
    <w:p w14:paraId="3406462B" w14:textId="77777777" w:rsidR="001E6DA8" w:rsidRPr="003168B5" w:rsidRDefault="001E6D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E6DA8" w:rsidRPr="003168B5" w14:paraId="7E8267B7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FBE9C63" w14:textId="3EAEDDC9" w:rsidR="001E6DA8" w:rsidRPr="003168B5" w:rsidRDefault="001D450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1E6DA8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E6DA8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6BD1CB18" w14:textId="77777777" w:rsidR="001E6DA8" w:rsidRPr="003168B5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693C0C" w14:textId="5ED134B0" w:rsidR="001E6DA8" w:rsidRPr="003168B5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เปลี่ยนแปลง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F33328"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สามารถแสดงได้ดังนี้</w:t>
      </w:r>
    </w:p>
    <w:p w14:paraId="62317A97" w14:textId="77777777" w:rsidR="001E6DA8" w:rsidRPr="003168B5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331CC6" w:rsidRPr="003168B5" w14:paraId="2C0AA551" w14:textId="77777777" w:rsidTr="003168B5">
        <w:trPr>
          <w:trHeight w:val="312"/>
        </w:trPr>
        <w:tc>
          <w:tcPr>
            <w:tcW w:w="7992" w:type="dxa"/>
            <w:shd w:val="clear" w:color="auto" w:fill="auto"/>
            <w:vAlign w:val="bottom"/>
          </w:tcPr>
          <w:p w14:paraId="1693308C" w14:textId="012FB940" w:rsidR="00331CC6" w:rsidRPr="003168B5" w:rsidRDefault="00CE0C88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2736B9" w:rsidRPr="003168B5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เก้า</w:t>
            </w:r>
            <w:r w:rsidRPr="003168B5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377680" w:rsidRPr="003168B5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27BA2ADA" w14:textId="032DEF95" w:rsidR="00331CC6" w:rsidRPr="003168B5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31CC6" w:rsidRPr="003168B5" w14:paraId="4103B087" w14:textId="77777777" w:rsidTr="003168B5">
        <w:trPr>
          <w:trHeight w:val="312"/>
        </w:trPr>
        <w:tc>
          <w:tcPr>
            <w:tcW w:w="7992" w:type="dxa"/>
            <w:shd w:val="clear" w:color="auto" w:fill="auto"/>
            <w:vAlign w:val="bottom"/>
          </w:tcPr>
          <w:p w14:paraId="3DE348AA" w14:textId="06DBAB55" w:rsidR="00331CC6" w:rsidRPr="003168B5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6767BD" w14:textId="77777777" w:rsidR="00331CC6" w:rsidRPr="003168B5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CC6" w:rsidRPr="003168B5" w14:paraId="15ABD4D4" w14:textId="77777777" w:rsidTr="003168B5">
        <w:trPr>
          <w:trHeight w:val="302"/>
        </w:trPr>
        <w:tc>
          <w:tcPr>
            <w:tcW w:w="7992" w:type="dxa"/>
            <w:shd w:val="clear" w:color="auto" w:fill="auto"/>
            <w:vAlign w:val="bottom"/>
          </w:tcPr>
          <w:p w14:paraId="4597EFFA" w14:textId="77777777" w:rsidR="00331CC6" w:rsidRPr="003168B5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E27DA" w14:textId="77777777" w:rsidR="00331CC6" w:rsidRPr="003168B5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F39C8" w:rsidRPr="003168B5" w14:paraId="17645B45" w14:textId="77777777" w:rsidTr="003168B5">
        <w:trPr>
          <w:trHeight w:val="302"/>
        </w:trPr>
        <w:tc>
          <w:tcPr>
            <w:tcW w:w="7992" w:type="dxa"/>
            <w:shd w:val="clear" w:color="auto" w:fill="auto"/>
          </w:tcPr>
          <w:p w14:paraId="7C107B97" w14:textId="7E801633" w:rsidR="00CF39C8" w:rsidRPr="003168B5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F624100" w14:textId="15DD02F0" w:rsidR="00CF39C8" w:rsidRPr="003168B5" w:rsidRDefault="001D4509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122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801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CF39C8" w:rsidRPr="003168B5" w14:paraId="117D3B30" w14:textId="77777777" w:rsidTr="003168B5">
        <w:trPr>
          <w:trHeight w:val="292"/>
        </w:trPr>
        <w:tc>
          <w:tcPr>
            <w:tcW w:w="7992" w:type="dxa"/>
            <w:shd w:val="clear" w:color="auto" w:fill="auto"/>
          </w:tcPr>
          <w:p w14:paraId="000E1760" w14:textId="77777777" w:rsidR="00CF39C8" w:rsidRPr="003168B5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584" w:type="dxa"/>
            <w:shd w:val="clear" w:color="auto" w:fill="auto"/>
          </w:tcPr>
          <w:p w14:paraId="37A35EEB" w14:textId="1D19D1F9" w:rsidR="00CF39C8" w:rsidRPr="003168B5" w:rsidRDefault="001D4509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490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CF39C8" w:rsidRPr="003168B5" w14:paraId="1F1F6281" w14:textId="77777777" w:rsidTr="003168B5">
        <w:trPr>
          <w:trHeight w:val="302"/>
        </w:trPr>
        <w:tc>
          <w:tcPr>
            <w:tcW w:w="7992" w:type="dxa"/>
            <w:shd w:val="clear" w:color="auto" w:fill="auto"/>
          </w:tcPr>
          <w:p w14:paraId="0C544B13" w14:textId="4F486C40" w:rsidR="00CF39C8" w:rsidRPr="003168B5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รับชำระคืนระหว่างรอบระยะเวลา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D0D8F1" w14:textId="4270BAB3" w:rsidR="00CF39C8" w:rsidRPr="003168B5" w:rsidRDefault="00CF39C8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690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858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F39C8" w:rsidRPr="003168B5" w14:paraId="48F6A5AD" w14:textId="77777777" w:rsidTr="003168B5">
        <w:trPr>
          <w:trHeight w:val="302"/>
        </w:trPr>
        <w:tc>
          <w:tcPr>
            <w:tcW w:w="7992" w:type="dxa"/>
            <w:shd w:val="clear" w:color="auto" w:fill="auto"/>
          </w:tcPr>
          <w:p w14:paraId="1212B73F" w14:textId="0C57EA06" w:rsidR="00CF39C8" w:rsidRPr="003168B5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="003B7A29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CB131" w14:textId="073B6495" w:rsidR="00CF39C8" w:rsidRPr="003168B5" w:rsidRDefault="001D4509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600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842</w:t>
            </w:r>
          </w:p>
        </w:tc>
      </w:tr>
    </w:tbl>
    <w:p w14:paraId="393EC7DF" w14:textId="64686879" w:rsidR="001E6DA8" w:rsidRPr="003168B5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2287D1B" w14:textId="588D722D" w:rsidR="00200BD6" w:rsidRPr="003168B5" w:rsidRDefault="00200BD6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0</w:t>
      </w:r>
      <w:r w:rsidR="00DE073F"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.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00</w:t>
      </w:r>
      <w:r w:rsidR="00876B90"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0D5F58"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-</w:t>
      </w:r>
      <w:r w:rsidR="00876B90"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</w:t>
      </w:r>
      <w:r w:rsidR="00707B91"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.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00</w:t>
      </w:r>
      <w:r w:rsidR="00876B90"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ต่อปี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(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31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 xml:space="preserve">มีนาคม 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: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ร้อยละ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</w:t>
      </w:r>
      <w:r w:rsidR="00DE073F"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.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-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1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.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50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ต่อปี)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โดยมีกำหนดจ่ายชำระคืน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ระหว่าง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เดือน ถึง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ปี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(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มีนาคม 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: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เดือน ถึง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ปี)</w:t>
      </w:r>
    </w:p>
    <w:p w14:paraId="1D690E72" w14:textId="665B740D" w:rsidR="000C6B30" w:rsidRPr="003168B5" w:rsidRDefault="00331CC6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 w:type="page"/>
      </w:r>
    </w:p>
    <w:p w14:paraId="7E25CD16" w14:textId="77777777" w:rsidR="001E6DA8" w:rsidRPr="003168B5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B39B6BD" w14:textId="77777777" w:rsidR="001E6DA8" w:rsidRPr="003168B5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3168B5" w14:paraId="7F6BACB4" w14:textId="77777777" w:rsidTr="003168B5">
        <w:tc>
          <w:tcPr>
            <w:tcW w:w="6408" w:type="dxa"/>
            <w:shd w:val="clear" w:color="auto" w:fill="auto"/>
            <w:vAlign w:val="bottom"/>
          </w:tcPr>
          <w:p w14:paraId="402419F2" w14:textId="77777777" w:rsidR="00331CC6" w:rsidRPr="003168B5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0435FA" w14:textId="5D499785" w:rsidR="00331CC6" w:rsidRPr="003168B5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978239" w14:textId="3ABAFBC8" w:rsidR="00331CC6" w:rsidRPr="003168B5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1A6A5A" w:rsidRPr="003168B5" w14:paraId="465CA7F3" w14:textId="77777777" w:rsidTr="003168B5">
        <w:tc>
          <w:tcPr>
            <w:tcW w:w="6408" w:type="dxa"/>
            <w:shd w:val="clear" w:color="auto" w:fill="auto"/>
            <w:vAlign w:val="bottom"/>
          </w:tcPr>
          <w:p w14:paraId="76960AD1" w14:textId="77777777" w:rsidR="001A6A5A" w:rsidRPr="003168B5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29E211" w14:textId="3CBBF8E7" w:rsidR="001A6A5A" w:rsidRPr="003168B5" w:rsidRDefault="001D4509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2D1E1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CF39C8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D2A6FA" w14:textId="019DDB3C" w:rsidR="001A6A5A" w:rsidRPr="003168B5" w:rsidRDefault="001D4509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1A6A5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1A6A5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331CC6" w:rsidRPr="003168B5" w14:paraId="7E807D9F" w14:textId="77777777" w:rsidTr="003168B5">
        <w:tc>
          <w:tcPr>
            <w:tcW w:w="6408" w:type="dxa"/>
            <w:shd w:val="clear" w:color="auto" w:fill="auto"/>
            <w:vAlign w:val="bottom"/>
          </w:tcPr>
          <w:p w14:paraId="60CD7A16" w14:textId="77777777" w:rsidR="00331CC6" w:rsidRPr="003168B5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D19235" w14:textId="5F6D3568" w:rsidR="00331CC6" w:rsidRPr="003168B5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E2CA88" w14:textId="44E0F4C9" w:rsidR="00331CC6" w:rsidRPr="003168B5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31CC6" w:rsidRPr="003168B5" w14:paraId="68D6026A" w14:textId="77777777" w:rsidTr="003168B5">
        <w:tc>
          <w:tcPr>
            <w:tcW w:w="6408" w:type="dxa"/>
            <w:shd w:val="clear" w:color="auto" w:fill="auto"/>
            <w:vAlign w:val="bottom"/>
          </w:tcPr>
          <w:p w14:paraId="22604223" w14:textId="77777777" w:rsidR="00331CC6" w:rsidRPr="003168B5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F87A" w14:textId="77777777" w:rsidR="00331CC6" w:rsidRPr="003168B5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A5043" w14:textId="77777777" w:rsidR="00331CC6" w:rsidRPr="003168B5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CC6" w:rsidRPr="003168B5" w14:paraId="2461E23C" w14:textId="77777777" w:rsidTr="003168B5">
        <w:tc>
          <w:tcPr>
            <w:tcW w:w="6408" w:type="dxa"/>
            <w:shd w:val="clear" w:color="auto" w:fill="auto"/>
            <w:vAlign w:val="bottom"/>
          </w:tcPr>
          <w:p w14:paraId="752781CF" w14:textId="77777777" w:rsidR="00331CC6" w:rsidRPr="003168B5" w:rsidRDefault="00331CC6" w:rsidP="00B66C4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BD239" w14:textId="77777777" w:rsidR="00331CC6" w:rsidRPr="003168B5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C7719" w14:textId="77777777" w:rsidR="00331CC6" w:rsidRPr="003168B5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F39C8" w:rsidRPr="003168B5" w14:paraId="35F6F5D9" w14:textId="77777777" w:rsidTr="003168B5">
        <w:tc>
          <w:tcPr>
            <w:tcW w:w="6408" w:type="dxa"/>
            <w:shd w:val="clear" w:color="auto" w:fill="auto"/>
          </w:tcPr>
          <w:p w14:paraId="5A30DDB4" w14:textId="0D9FBCC4" w:rsidR="00CF39C8" w:rsidRPr="003168B5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bookmarkStart w:id="13" w:name="OLE_LINK10"/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1FB62E4A" w14:textId="70838A1B" w:rsidR="00CF39C8" w:rsidRPr="003168B5" w:rsidRDefault="001D4509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768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84" w:type="dxa"/>
            <w:shd w:val="clear" w:color="auto" w:fill="auto"/>
          </w:tcPr>
          <w:p w14:paraId="2B1A95F1" w14:textId="4F48795B" w:rsidR="00CF39C8" w:rsidRPr="003168B5" w:rsidRDefault="001D4509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005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CF39C8" w:rsidRPr="003168B5" w14:paraId="48BB9F3B" w14:textId="77777777" w:rsidTr="003168B5">
        <w:tc>
          <w:tcPr>
            <w:tcW w:w="6408" w:type="dxa"/>
            <w:shd w:val="clear" w:color="auto" w:fill="auto"/>
          </w:tcPr>
          <w:p w14:paraId="5E42619E" w14:textId="2388DC7C" w:rsidR="00CF39C8" w:rsidRPr="003168B5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3A7D7CB" w14:textId="093A9C66" w:rsidR="00CF39C8" w:rsidRPr="003168B5" w:rsidRDefault="001D4509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832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0E6814" w14:textId="2EA28B40" w:rsidR="00CF39C8" w:rsidRPr="003168B5" w:rsidRDefault="001D4509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795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504</w:t>
            </w:r>
          </w:p>
        </w:tc>
      </w:tr>
      <w:tr w:rsidR="00CF39C8" w:rsidRPr="003168B5" w14:paraId="127FAA98" w14:textId="77777777" w:rsidTr="003168B5">
        <w:tc>
          <w:tcPr>
            <w:tcW w:w="6408" w:type="dxa"/>
            <w:shd w:val="clear" w:color="auto" w:fill="auto"/>
          </w:tcPr>
          <w:p w14:paraId="60D87DB6" w14:textId="77777777" w:rsidR="00CF39C8" w:rsidRPr="003168B5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BA2CE" w14:textId="1A949005" w:rsidR="00CF39C8" w:rsidRPr="003168B5" w:rsidRDefault="001D4509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600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1A410" w14:textId="55F4ED30" w:rsidR="00CF39C8" w:rsidRPr="003168B5" w:rsidRDefault="001D4509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122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801</w:t>
            </w:r>
            <w:r w:rsidR="00CF39C8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bookmarkEnd w:id="13"/>
    </w:tbl>
    <w:p w14:paraId="46C04636" w14:textId="77777777" w:rsidR="001E6DA8" w:rsidRPr="003168B5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95259E9" w14:textId="0999B877" w:rsidR="001E6DA8" w:rsidRPr="003168B5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บริษัทไม่ม</w:t>
      </w:r>
      <w:r w:rsidR="00565C5D"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ียอด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ค่าเผื่อผลขาดทุนสำหรับเงินให้กู้ยืมแก่พนักงานสำหรับ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รอบระยะเวลา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สิ้นสุดวันที่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 xml:space="preserve"> </w:t>
      </w:r>
      <w:r w:rsidR="00CF39C8" w:rsidRPr="003168B5">
        <w:rPr>
          <w:rFonts w:ascii="Browallia New" w:eastAsia="Arial Unicode MS" w:hAnsi="Browallia New" w:cs="Browallia New" w:hint="cs"/>
          <w:snapToGrid w:val="0"/>
          <w:color w:val="000000"/>
          <w:spacing w:val="-9"/>
          <w:sz w:val="26"/>
          <w:szCs w:val="26"/>
          <w:cs/>
          <w:lang w:val="en-GB"/>
        </w:rPr>
        <w:t xml:space="preserve">ธันวาคม 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 และ</w:t>
      </w:r>
      <w:r w:rsidR="00DE5E9D"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วันที่</w:t>
      </w:r>
      <w:r w:rsidR="009C2EA3"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31</w:t>
      </w:r>
      <w:r w:rsidR="00226CF8"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 xml:space="preserve"> </w:t>
      </w:r>
      <w:r w:rsidR="00226CF8"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มีนาคม 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2567</w:t>
      </w:r>
    </w:p>
    <w:p w14:paraId="348DDA65" w14:textId="77777777" w:rsidR="00AB37E5" w:rsidRPr="003168B5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</w:pPr>
    </w:p>
    <w:p w14:paraId="2947B4A6" w14:textId="77777777" w:rsidR="00AB37E5" w:rsidRPr="003168B5" w:rsidRDefault="00AB37E5" w:rsidP="00AB37E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มูลค่ายุติธรรมของเงินให้กู้ยืมแก่พนักงานใกล้เคียงกับมูลค่าตามบัญชี</w:t>
      </w:r>
    </w:p>
    <w:p w14:paraId="724A5910" w14:textId="77777777" w:rsidR="00AB37E5" w:rsidRPr="003168B5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E6E89" w:rsidRPr="003168B5" w14:paraId="46B527FA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E712C17" w14:textId="111B9469" w:rsidR="009E6E89" w:rsidRPr="003168B5" w:rsidRDefault="001D450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9E6E89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E6E89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9621849" w14:textId="034A752D" w:rsidR="009E6E89" w:rsidRPr="003168B5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9FB6BBF" w14:textId="438DAAC0" w:rsidR="00EB41F6" w:rsidRPr="003168B5" w:rsidRDefault="00EB41F6" w:rsidP="00CC776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มูลค่ายุติธรรมของสินทรัพย์ทางการเงินอื่นที่วัดมูลค่าด้วยวิธีราคาทุนตัดจำหน่าย ณ 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CF39C8" w:rsidRPr="003168B5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F33328" w:rsidRPr="003168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3168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473DDE" w:rsidRPr="003168B5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และวันที่ </w:t>
      </w:r>
      <w:r w:rsidR="001D4509" w:rsidRPr="001D450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473DDE" w:rsidRPr="003168B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73DDE" w:rsidRPr="003168B5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1D4509" w:rsidRPr="001D450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473DDE" w:rsidRPr="003168B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168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คำนวณโดยใช้วิธีคิดลด</w:t>
      </w:r>
      <w:r w:rsidRPr="003168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กระแสเงินสดซึ่งใช้อัตราคิดลด มีรายละเอียดดังต่อไปนี้</w:t>
      </w:r>
    </w:p>
    <w:p w14:paraId="7D6142F1" w14:textId="77777777" w:rsidR="00EB41F6" w:rsidRPr="003168B5" w:rsidRDefault="00EB41F6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EB41F6" w:rsidRPr="003168B5" w14:paraId="1D2C0AE4" w14:textId="77777777" w:rsidTr="003168B5">
        <w:tc>
          <w:tcPr>
            <w:tcW w:w="3110" w:type="dxa"/>
            <w:shd w:val="clear" w:color="auto" w:fill="auto"/>
            <w:vAlign w:val="bottom"/>
          </w:tcPr>
          <w:p w14:paraId="17521F79" w14:textId="77777777" w:rsidR="00EB41F6" w:rsidRPr="003168B5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85B13" w14:textId="77777777" w:rsidR="0037348D" w:rsidRPr="003168B5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48E2B9D" w14:textId="5CC02C17" w:rsidR="00EB41F6" w:rsidRPr="003168B5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EB41F6" w:rsidRPr="003168B5" w14:paraId="126248C9" w14:textId="77777777" w:rsidTr="003168B5">
        <w:tc>
          <w:tcPr>
            <w:tcW w:w="3110" w:type="dxa"/>
            <w:shd w:val="clear" w:color="auto" w:fill="auto"/>
            <w:vAlign w:val="bottom"/>
          </w:tcPr>
          <w:p w14:paraId="3DAA9309" w14:textId="77777777" w:rsidR="00EB41F6" w:rsidRPr="003168B5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7A1AD" w14:textId="77777777" w:rsidR="00EB41F6" w:rsidRPr="003168B5" w:rsidRDefault="00EB41F6" w:rsidP="001810B9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41F6" w:rsidRPr="003168B5" w14:paraId="3C82967A" w14:textId="77777777" w:rsidTr="003168B5">
        <w:tc>
          <w:tcPr>
            <w:tcW w:w="3110" w:type="dxa"/>
            <w:shd w:val="clear" w:color="auto" w:fill="auto"/>
            <w:vAlign w:val="bottom"/>
          </w:tcPr>
          <w:p w14:paraId="5F8EFFD0" w14:textId="77777777" w:rsidR="00EB41F6" w:rsidRPr="003168B5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C2A1" w14:textId="77777777" w:rsidR="00EB41F6" w:rsidRPr="003168B5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F5BD3" w14:textId="77777777" w:rsidR="00EB41F6" w:rsidRPr="003168B5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41F6" w:rsidRPr="003168B5" w14:paraId="6640E1E3" w14:textId="77777777" w:rsidTr="003168B5">
        <w:tc>
          <w:tcPr>
            <w:tcW w:w="3110" w:type="dxa"/>
            <w:shd w:val="clear" w:color="auto" w:fill="auto"/>
            <w:vAlign w:val="bottom"/>
          </w:tcPr>
          <w:p w14:paraId="78D3A494" w14:textId="77777777" w:rsidR="00EB41F6" w:rsidRPr="003168B5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AEEF" w14:textId="77777777" w:rsidR="00EB41F6" w:rsidRPr="003168B5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6E08D2C" w14:textId="05A89EA2" w:rsidR="001A6A5A" w:rsidRPr="003168B5" w:rsidRDefault="001D450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2D1E1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CF39C8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37D3C03C" w14:textId="1AA1D1AC" w:rsidR="00EB41F6" w:rsidRPr="003168B5" w:rsidRDefault="00F33328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29BD5" w14:textId="77777777" w:rsidR="00EB41F6" w:rsidRPr="003168B5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A112A6" w14:textId="4768C8C3" w:rsidR="00EB41F6" w:rsidRPr="003168B5" w:rsidRDefault="001D4509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45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B41F6"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B41F6"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EB41F6"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0551CBC" w14:textId="7F7B6604" w:rsidR="00EB41F6" w:rsidRPr="003168B5" w:rsidRDefault="00F33328" w:rsidP="001810B9">
            <w:pPr>
              <w:tabs>
                <w:tab w:val="decimal" w:pos="62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C1523" w14:textId="77777777" w:rsidR="00EB41F6" w:rsidRPr="003168B5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72C322E8" w14:textId="5C5EDE83" w:rsidR="00CF39C8" w:rsidRPr="003168B5" w:rsidRDefault="001D4509" w:rsidP="00CF3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CF39C8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CF39C8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04C6ADAC" w14:textId="3F3A3293" w:rsidR="00EB41F6" w:rsidRPr="003168B5" w:rsidRDefault="00F33328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4FD0" w14:textId="77777777" w:rsidR="00EB41F6" w:rsidRPr="003168B5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E5FBE79" w14:textId="7C6E5508" w:rsidR="00EB41F6" w:rsidRPr="003168B5" w:rsidRDefault="001D4509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45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B41F6"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B41F6"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EB41F6" w:rsidRPr="003168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2A1AEE9E" w14:textId="0ABDDDFD" w:rsidR="00EB41F6" w:rsidRPr="003168B5" w:rsidRDefault="00F33328" w:rsidP="001810B9">
            <w:pPr>
              <w:tabs>
                <w:tab w:val="decimal" w:pos="5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B41F6" w:rsidRPr="003168B5" w14:paraId="27C306E9" w14:textId="77777777" w:rsidTr="003168B5">
        <w:tc>
          <w:tcPr>
            <w:tcW w:w="3110" w:type="dxa"/>
            <w:shd w:val="clear" w:color="auto" w:fill="auto"/>
            <w:vAlign w:val="bottom"/>
          </w:tcPr>
          <w:p w14:paraId="6226AE09" w14:textId="77777777" w:rsidR="00EB41F6" w:rsidRPr="003168B5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F70AE" w14:textId="77777777" w:rsidR="00EB41F6" w:rsidRPr="003168B5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27BC7" w14:textId="77777777" w:rsidR="00EB41F6" w:rsidRPr="003168B5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386D1" w14:textId="77777777" w:rsidR="00EB41F6" w:rsidRPr="003168B5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7D92B" w14:textId="77777777" w:rsidR="00EB41F6" w:rsidRPr="003168B5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695220" w:rsidRPr="003168B5" w14:paraId="55A1BE16" w14:textId="77777777" w:rsidTr="003168B5">
        <w:tc>
          <w:tcPr>
            <w:tcW w:w="3110" w:type="dxa"/>
            <w:shd w:val="clear" w:color="auto" w:fill="auto"/>
            <w:vAlign w:val="bottom"/>
          </w:tcPr>
          <w:p w14:paraId="7FECECA3" w14:textId="77777777" w:rsidR="00695220" w:rsidRPr="003168B5" w:rsidRDefault="00695220" w:rsidP="0069522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3168B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3F3F1ACE" w14:textId="77777777" w:rsidR="00695220" w:rsidRPr="003168B5" w:rsidRDefault="00695220" w:rsidP="0069522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3168B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F438C2" w14:textId="059D2F1A" w:rsidR="00695220" w:rsidRPr="003168B5" w:rsidRDefault="001D4509" w:rsidP="00695220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F39C8" w:rsidRPr="003168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CF39C8" w:rsidRPr="003168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326835" w14:textId="7E9F9D82" w:rsidR="00695220" w:rsidRPr="003168B5" w:rsidRDefault="001D4509" w:rsidP="00695220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95220" w:rsidRPr="003168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695220" w:rsidRPr="003168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D48B4E" w14:textId="12EC2DBF" w:rsidR="00695220" w:rsidRPr="003168B5" w:rsidRDefault="001D4509" w:rsidP="00695220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F39C8" w:rsidRPr="003168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CF39C8" w:rsidRPr="003168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0DED8" w14:textId="68669F0C" w:rsidR="00695220" w:rsidRPr="003168B5" w:rsidRDefault="001D4509" w:rsidP="00695220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95220" w:rsidRPr="003168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695220" w:rsidRPr="003168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</w:tr>
    </w:tbl>
    <w:p w14:paraId="390645FB" w14:textId="77777777" w:rsidR="00EB41F6" w:rsidRPr="003168B5" w:rsidRDefault="00EB41F6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B78EEB" w14:textId="66F0FB46" w:rsidR="00EB41F6" w:rsidRPr="003168B5" w:rsidRDefault="00EB41F6" w:rsidP="00EB41F6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bookmarkStart w:id="14" w:name="_Hlk116940290"/>
      <w:r w:rsidRPr="003168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180585" w:rsidRPr="003168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3168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คือพันธบัตรรัฐบาล จำนวน </w:t>
      </w:r>
      <w:r w:rsidR="001D4509" w:rsidRPr="001D450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20</w:t>
      </w:r>
      <w:r w:rsidRPr="003168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1D4509" w:rsidRPr="001D450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3168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หน่วย มูลค่าที่ตราไว้หน่วยละ </w:t>
      </w:r>
      <w:r w:rsidR="001D4509" w:rsidRPr="001D450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3168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1D4509" w:rsidRPr="001D450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3168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</w:t>
      </w:r>
      <w:r w:rsidRPr="003168B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รวมทั้งสิ้นมูลค่า </w:t>
      </w:r>
      <w:r w:rsidR="001D4509" w:rsidRPr="001D450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3168B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1D4509" w:rsidRPr="001D450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3168B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ต่อปี และจะครบกำหนดไถ่ถอนในวันที่ </w:t>
      </w:r>
      <w:r w:rsidR="001D4509" w:rsidRPr="001D450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17</w:t>
      </w:r>
      <w:r w:rsidRPr="003168B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3168B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="001D4509" w:rsidRPr="001D450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2570</w:t>
      </w:r>
      <w:r w:rsidRPr="003168B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3168B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ประเมินมูลค่ายุติธรรมของสินทรัพย์ทางการเงินอื่นที่วัดมูลค่าด้วยวิธีราคาทุนตัดจำหน่ายคำนวณมาจากวิธีราคาทุนตัดจำหน่าย โดยใช้อัตรา</w:t>
      </w:r>
      <w:r w:rsidR="00EB62BF" w:rsidRPr="003168B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3168B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คิดลดด้วยอัตราดอกเบี้ยตลาด และจัดเป็นมูลค่ายุติธรรมในระดับที่ </w:t>
      </w:r>
      <w:r w:rsidR="001D4509" w:rsidRPr="001D450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</w:p>
    <w:p w14:paraId="151A97B0" w14:textId="03717741" w:rsidR="00B66C4F" w:rsidRPr="003168B5" w:rsidRDefault="00B66C4F" w:rsidP="00EB41F6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2F8A1D3" w14:textId="23B992F7" w:rsidR="002512C3" w:rsidRPr="003168B5" w:rsidRDefault="002512C3" w:rsidP="00CC776F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3168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บริษัทนำสินทรัพย</w:t>
      </w:r>
      <w:r w:rsidR="00A82DA9" w:rsidRPr="003168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์</w:t>
      </w:r>
      <w:r w:rsidRPr="003168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ทางการเงินอื่นที่วัดมูลค่าด้วยวิธ</w:t>
      </w:r>
      <w:r w:rsidR="00A82DA9" w:rsidRPr="003168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ี</w:t>
      </w:r>
      <w:r w:rsidRPr="003168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ราคาทุนตัดจำหน่าย คือพันธบัตรรัฐบาล</w:t>
      </w:r>
      <w:r w:rsidR="00180585" w:rsidRPr="003168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ดังกล่าว</w:t>
      </w:r>
      <w:r w:rsidRPr="003168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เป็นหลักประกัน</w:t>
      </w:r>
      <w:r w:rsidRPr="003168B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สำหรับการใช้ไฟฟ้า</w:t>
      </w:r>
    </w:p>
    <w:bookmarkEnd w:id="14"/>
    <w:p w14:paraId="5A7DEBDB" w14:textId="4B41E06D" w:rsidR="009E6E89" w:rsidRPr="003168B5" w:rsidRDefault="00642FAC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E0958" w:rsidRPr="003168B5" w14:paraId="24BC51E2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8EB44D3" w14:textId="0FE4401C" w:rsidR="00DE0958" w:rsidRPr="003168B5" w:rsidRDefault="001D450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5" w:name="_Hlk117259149"/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DE0958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E0958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bookmarkEnd w:id="15"/>
    </w:tbl>
    <w:p w14:paraId="679E0EE9" w14:textId="77777777" w:rsidR="00CA08A7" w:rsidRPr="003168B5" w:rsidRDefault="00CA08A7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35AEE93F" w14:textId="27DCBBED" w:rsidR="0056323E" w:rsidRPr="003168B5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รายละเอียดของเงินลงทุนในบริษัทร่วม</w:t>
      </w:r>
      <w:r w:rsidR="009B1850" w:rsidRPr="003168B5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และการร่วมค้า</w:t>
      </w:r>
      <w:r w:rsidR="00007923" w:rsidRPr="003168B5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="002C4378" w:rsidRPr="003168B5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ณ วันที่ </w:t>
      </w:r>
      <w:r w:rsidR="001D4509" w:rsidRPr="001D4509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 xml:space="preserve"> </w:t>
      </w:r>
      <w:r w:rsidR="009D6CE7" w:rsidRPr="003168B5">
        <w:rPr>
          <w:rFonts w:ascii="Browallia New" w:eastAsia="Arial Unicode MS" w:hAnsi="Browallia New" w:cs="Browallia New" w:hint="cs"/>
          <w:b/>
          <w:bCs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F33328" w:rsidRPr="003168B5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2567</w:t>
      </w:r>
      <w:r w:rsidR="002C4378" w:rsidRPr="003168B5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และวันที่ </w:t>
      </w:r>
      <w:r w:rsidR="001D4509" w:rsidRPr="001D4509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31</w:t>
      </w:r>
      <w:r w:rsidR="002C4378" w:rsidRPr="003168B5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มีนาคม </w:t>
      </w:r>
      <w:r w:rsidR="00F33328" w:rsidRPr="003168B5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D503F7"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/>
      </w: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สรุปได้ดังนี้</w:t>
      </w:r>
    </w:p>
    <w:p w14:paraId="1236DF3F" w14:textId="77777777" w:rsidR="000A2C80" w:rsidRPr="003168B5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3168B5" w14:paraId="71F3A294" w14:textId="77777777" w:rsidTr="003168B5">
        <w:tc>
          <w:tcPr>
            <w:tcW w:w="1512" w:type="dxa"/>
            <w:shd w:val="clear" w:color="auto" w:fill="auto"/>
            <w:vAlign w:val="bottom"/>
          </w:tcPr>
          <w:p w14:paraId="5E1F20B1" w14:textId="77777777" w:rsidR="0088587D" w:rsidRPr="003168B5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3617F7" w14:textId="77777777" w:rsidR="0088587D" w:rsidRPr="003168B5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424DA1" w14:textId="77777777" w:rsidR="0088587D" w:rsidRPr="003168B5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BA8C65F" w14:textId="77777777" w:rsidR="0088587D" w:rsidRPr="003168B5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EFCC9" w14:textId="77777777" w:rsidR="0088587D" w:rsidRPr="003168B5" w:rsidRDefault="00C8240D" w:rsidP="00BC25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46F6F" w14:textId="77777777" w:rsidR="0088587D" w:rsidRPr="003168B5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8011F" w:rsidRPr="003168B5" w14:paraId="20AB1C67" w14:textId="77777777" w:rsidTr="003168B5">
        <w:tc>
          <w:tcPr>
            <w:tcW w:w="1512" w:type="dxa"/>
            <w:shd w:val="clear" w:color="auto" w:fill="auto"/>
            <w:vAlign w:val="bottom"/>
          </w:tcPr>
          <w:p w14:paraId="2AB0FCE1" w14:textId="77777777" w:rsidR="00D8011F" w:rsidRPr="003168B5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E219FB" w14:textId="77777777" w:rsidR="00D8011F" w:rsidRPr="003168B5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70B8EA6" w14:textId="77777777" w:rsidR="00D8011F" w:rsidRPr="003168B5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16C2F54" w14:textId="77777777" w:rsidR="00D8011F" w:rsidRPr="003168B5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DBF3E" w14:textId="3F06AA34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C5C7074" w14:textId="52039E1A" w:rsidR="009C4CE3" w:rsidRPr="003168B5" w:rsidRDefault="001D4509" w:rsidP="009C4C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2D1E1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9D6CE7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732C9ED0" w14:textId="6E7BC10D" w:rsidR="00D8011F" w:rsidRPr="003168B5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49726" w14:textId="1A7430E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1D57B84" w14:textId="62069088" w:rsidR="00D8011F" w:rsidRPr="003168B5" w:rsidRDefault="001D4509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D8011F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 มีนาคม</w:t>
            </w:r>
          </w:p>
          <w:p w14:paraId="45F0246F" w14:textId="3FC7F029" w:rsidR="00D8011F" w:rsidRPr="003168B5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84E8B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1A1EE74" w14:textId="258CB41C" w:rsidR="009D6CE7" w:rsidRPr="003168B5" w:rsidRDefault="001D4509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9D6CE7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9D6CE7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66C9FBFC" w14:textId="01EEDF7C" w:rsidR="00D8011F" w:rsidRPr="003168B5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92358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333DC8E7" w14:textId="1F55C0EC" w:rsidR="00D8011F" w:rsidRPr="003168B5" w:rsidRDefault="001D4509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D8011F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 มีนาคม</w:t>
            </w:r>
          </w:p>
          <w:p w14:paraId="1CF5E6FC" w14:textId="57C90319" w:rsidR="00D8011F" w:rsidRPr="003168B5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D8011F" w:rsidRPr="003168B5" w14:paraId="53101A5E" w14:textId="77777777" w:rsidTr="003168B5">
        <w:tc>
          <w:tcPr>
            <w:tcW w:w="1512" w:type="dxa"/>
            <w:shd w:val="clear" w:color="auto" w:fill="auto"/>
            <w:vAlign w:val="bottom"/>
          </w:tcPr>
          <w:p w14:paraId="5F6D6080" w14:textId="77777777" w:rsidR="00D8011F" w:rsidRPr="003168B5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1BFA7A" w14:textId="77777777" w:rsidR="00D8011F" w:rsidRPr="003168B5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64C3FC" w14:textId="77777777" w:rsidR="00D8011F" w:rsidRPr="003168B5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2BF4DB9" w14:textId="77777777" w:rsidR="00D8011F" w:rsidRPr="003168B5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5A55C" w14:textId="77777777" w:rsidR="00D8011F" w:rsidRPr="003168B5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5B24F" w14:textId="77777777" w:rsidR="00D8011F" w:rsidRPr="003168B5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64C26" w14:textId="77777777" w:rsidR="00D8011F" w:rsidRPr="003168B5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44AA2" w14:textId="77777777" w:rsidR="00D8011F" w:rsidRPr="003168B5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</w:tr>
      <w:tr w:rsidR="00D8011F" w:rsidRPr="003168B5" w14:paraId="74982367" w14:textId="77777777" w:rsidTr="003168B5"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692F" w14:textId="77777777" w:rsidR="00D8011F" w:rsidRPr="003168B5" w:rsidRDefault="00D8011F" w:rsidP="00D8011F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EC2A" w14:textId="77777777" w:rsidR="00D8011F" w:rsidRPr="003168B5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3FB05" w14:textId="77777777" w:rsidR="00D8011F" w:rsidRPr="003168B5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1E115" w14:textId="77777777" w:rsidR="00D8011F" w:rsidRPr="003168B5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4BC9E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D901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5F2DF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34A59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D8011F" w:rsidRPr="003168B5" w14:paraId="36F3B33B" w14:textId="77777777" w:rsidTr="003168B5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15FD" w14:textId="77777777" w:rsidR="00D8011F" w:rsidRPr="003168B5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F5039" w14:textId="77777777" w:rsidR="00D8011F" w:rsidRPr="003168B5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54EDB" w14:textId="77777777" w:rsidR="00D8011F" w:rsidRPr="003168B5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F1195" w14:textId="77777777" w:rsidR="00D8011F" w:rsidRPr="003168B5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25BCC" w14:textId="77777777" w:rsidR="00D8011F" w:rsidRPr="003168B5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84C59" w14:textId="77777777" w:rsidR="00D8011F" w:rsidRPr="003168B5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59E64" w14:textId="77777777" w:rsidR="00D8011F" w:rsidRPr="003168B5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A34AD" w14:textId="77777777" w:rsidR="00D8011F" w:rsidRPr="003168B5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D8011F" w:rsidRPr="003168B5" w14:paraId="31E23AD0" w14:textId="77777777" w:rsidTr="003168B5">
        <w:tc>
          <w:tcPr>
            <w:tcW w:w="1512" w:type="dxa"/>
            <w:shd w:val="clear" w:color="auto" w:fill="auto"/>
            <w:vAlign w:val="bottom"/>
          </w:tcPr>
          <w:p w14:paraId="3E2FA4DE" w14:textId="77777777" w:rsidR="00D8011F" w:rsidRPr="003168B5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D4A899" w14:textId="77777777" w:rsidR="00D8011F" w:rsidRPr="003168B5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D54C828" w14:textId="77777777" w:rsidR="00D8011F" w:rsidRPr="003168B5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88F6074" w14:textId="77777777" w:rsidR="00D8011F" w:rsidRPr="003168B5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740547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FB450B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947F15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DBF211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D8011F" w:rsidRPr="003168B5" w14:paraId="5A58B02B" w14:textId="77777777" w:rsidTr="003168B5">
        <w:tc>
          <w:tcPr>
            <w:tcW w:w="1512" w:type="dxa"/>
            <w:shd w:val="clear" w:color="auto" w:fill="auto"/>
            <w:vAlign w:val="bottom"/>
          </w:tcPr>
          <w:p w14:paraId="4EF716BA" w14:textId="77777777" w:rsidR="00D8011F" w:rsidRPr="003168B5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2FBD40" w14:textId="77777777" w:rsidR="00D8011F" w:rsidRPr="003168B5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7C3EBA" w14:textId="186243CD" w:rsidR="00D8011F" w:rsidRPr="003168B5" w:rsidRDefault="001D4509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8</w:t>
            </w:r>
            <w:r w:rsidR="00D8011F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30</w:t>
            </w:r>
            <w:r w:rsidR="00D8011F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D8011F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ล้านดอลลาร์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7F56C9" w14:textId="77777777" w:rsidR="00D8011F" w:rsidRPr="003168B5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314878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5E959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C5FFA9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EDA17A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200BD6" w:rsidRPr="003168B5" w14:paraId="199452FE" w14:textId="77777777" w:rsidTr="003168B5">
        <w:trPr>
          <w:trHeight w:val="70"/>
        </w:trPr>
        <w:tc>
          <w:tcPr>
            <w:tcW w:w="1512" w:type="dxa"/>
            <w:shd w:val="clear" w:color="auto" w:fill="auto"/>
            <w:vAlign w:val="bottom"/>
          </w:tcPr>
          <w:p w14:paraId="176B3C5D" w14:textId="77777777" w:rsidR="00200BD6" w:rsidRPr="003168B5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F76DFE" w14:textId="77777777" w:rsidR="00200BD6" w:rsidRPr="003168B5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435136" w14:textId="77777777" w:rsidR="00200BD6" w:rsidRPr="003168B5" w:rsidRDefault="00200BD6" w:rsidP="00200BD6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38F5757" w14:textId="0EB81FBC" w:rsidR="00200BD6" w:rsidRPr="003168B5" w:rsidRDefault="001D4509" w:rsidP="00200BD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6C76" w14:textId="7D75C7DA" w:rsidR="00200BD6" w:rsidRPr="003168B5" w:rsidRDefault="001D4509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</w:t>
            </w:r>
            <w:r w:rsidR="009D6CE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095</w:t>
            </w:r>
            <w:r w:rsidR="009D6CE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113</w:t>
            </w:r>
            <w:r w:rsidR="009D6CE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734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4BCC21" w14:textId="42EB7333" w:rsidR="00200BD6" w:rsidRPr="003168B5" w:rsidRDefault="001D4509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200BD6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  <w:r w:rsidR="00200BD6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433</w:t>
            </w:r>
            <w:r w:rsidR="00200BD6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6E2B8C6" w14:textId="3270823F" w:rsidR="00200BD6" w:rsidRPr="003168B5" w:rsidRDefault="001D4509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="009B65DF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  <w:r w:rsidR="009B65DF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2D752E8" w14:textId="66FB62DB" w:rsidR="00200BD6" w:rsidRPr="003168B5" w:rsidRDefault="001D4509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="00200BD6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  <w:r w:rsidR="00200BD6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</w:p>
        </w:tc>
      </w:tr>
      <w:tr w:rsidR="00200BD6" w:rsidRPr="003168B5" w14:paraId="44A9B524" w14:textId="77777777" w:rsidTr="003168B5">
        <w:trPr>
          <w:trHeight w:val="89"/>
        </w:trPr>
        <w:tc>
          <w:tcPr>
            <w:tcW w:w="1512" w:type="dxa"/>
            <w:shd w:val="clear" w:color="auto" w:fill="auto"/>
            <w:vAlign w:val="bottom"/>
          </w:tcPr>
          <w:p w14:paraId="6A40A367" w14:textId="77777777" w:rsidR="00200BD6" w:rsidRPr="003168B5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C9A20D" w14:textId="77777777" w:rsidR="00200BD6" w:rsidRPr="003168B5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E5A9B52" w14:textId="77777777" w:rsidR="00200BD6" w:rsidRPr="003168B5" w:rsidRDefault="00200BD6" w:rsidP="00200BD6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5058763" w14:textId="77777777" w:rsidR="00200BD6" w:rsidRPr="003168B5" w:rsidRDefault="00200BD6" w:rsidP="00200BD6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79856" w14:textId="77777777" w:rsidR="00200BD6" w:rsidRPr="003168B5" w:rsidRDefault="00200BD6" w:rsidP="00200BD6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BFDFF" w14:textId="43FDED75" w:rsidR="00200BD6" w:rsidRPr="003168B5" w:rsidRDefault="00200BD6" w:rsidP="00200BD6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C08E9" w14:textId="77777777" w:rsidR="00200BD6" w:rsidRPr="003168B5" w:rsidRDefault="00200BD6" w:rsidP="00200BD6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EB459" w14:textId="37C60D6D" w:rsidR="00200BD6" w:rsidRPr="003168B5" w:rsidRDefault="00200BD6" w:rsidP="00200BD6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200BD6" w:rsidRPr="003168B5" w14:paraId="69EE2523" w14:textId="77777777" w:rsidTr="003168B5">
        <w:tc>
          <w:tcPr>
            <w:tcW w:w="1512" w:type="dxa"/>
            <w:shd w:val="clear" w:color="auto" w:fill="auto"/>
            <w:vAlign w:val="bottom"/>
          </w:tcPr>
          <w:p w14:paraId="3D96F4D4" w14:textId="77777777" w:rsidR="00200BD6" w:rsidRPr="003168B5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3B3F2E" w14:textId="77777777" w:rsidR="00200BD6" w:rsidRPr="003168B5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72F3C391" w14:textId="77777777" w:rsidR="00200BD6" w:rsidRPr="003168B5" w:rsidRDefault="00200BD6" w:rsidP="00200BD6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CA2752F" w14:textId="77777777" w:rsidR="00200BD6" w:rsidRPr="003168B5" w:rsidRDefault="00200BD6" w:rsidP="00200BD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7647F1" w14:textId="77777777" w:rsidR="00200BD6" w:rsidRPr="003168B5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B2C76A" w14:textId="24C8737D" w:rsidR="00200BD6" w:rsidRPr="003168B5" w:rsidRDefault="00200BD6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98DF55" w14:textId="77777777" w:rsidR="00200BD6" w:rsidRPr="003168B5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BCB811" w14:textId="7F8B79B1" w:rsidR="00200BD6" w:rsidRPr="003168B5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200BD6" w:rsidRPr="003168B5" w14:paraId="06B27D1A" w14:textId="77777777" w:rsidTr="003168B5">
        <w:tc>
          <w:tcPr>
            <w:tcW w:w="1512" w:type="dxa"/>
            <w:shd w:val="clear" w:color="auto" w:fill="auto"/>
            <w:vAlign w:val="bottom"/>
          </w:tcPr>
          <w:p w14:paraId="70139C0F" w14:textId="77777777" w:rsidR="00200BD6" w:rsidRPr="003168B5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56DE51" w14:textId="77777777" w:rsidR="00200BD6" w:rsidRPr="003168B5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shd w:val="clear" w:color="auto" w:fill="auto"/>
          </w:tcPr>
          <w:p w14:paraId="0E9B8E70" w14:textId="568BECDB" w:rsidR="00200BD6" w:rsidRPr="003168B5" w:rsidRDefault="001D4509" w:rsidP="00200BD6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</w:t>
            </w:r>
            <w:r w:rsidR="00200BD6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25</w:t>
            </w:r>
            <w:r w:rsidR="00200BD6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 ล้านดอลลาร์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0B41D55" w14:textId="77777777" w:rsidR="00200BD6" w:rsidRPr="003168B5" w:rsidRDefault="00200BD6" w:rsidP="00200BD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D5F3AA" w14:textId="77777777" w:rsidR="00200BD6" w:rsidRPr="003168B5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F1738F" w14:textId="4D3C7FDC" w:rsidR="00200BD6" w:rsidRPr="003168B5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EB2022" w14:textId="77777777" w:rsidR="00200BD6" w:rsidRPr="003168B5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3C9F27" w14:textId="39034360" w:rsidR="00200BD6" w:rsidRPr="003168B5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9D6CE7" w:rsidRPr="003168B5" w14:paraId="027BE696" w14:textId="77777777" w:rsidTr="003168B5">
        <w:trPr>
          <w:trHeight w:val="70"/>
        </w:trPr>
        <w:tc>
          <w:tcPr>
            <w:tcW w:w="1512" w:type="dxa"/>
            <w:shd w:val="clear" w:color="auto" w:fill="auto"/>
            <w:vAlign w:val="bottom"/>
          </w:tcPr>
          <w:p w14:paraId="0876116F" w14:textId="77777777" w:rsidR="009D6CE7" w:rsidRPr="003168B5" w:rsidRDefault="009D6CE7" w:rsidP="009D6CE7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   Company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Limited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8791A3" w14:textId="77777777" w:rsidR="009D6CE7" w:rsidRPr="003168B5" w:rsidRDefault="009D6CE7" w:rsidP="009D6CE7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shd w:val="clear" w:color="auto" w:fill="auto"/>
          </w:tcPr>
          <w:p w14:paraId="4FEAEA8A" w14:textId="77777777" w:rsidR="009D6CE7" w:rsidRPr="003168B5" w:rsidRDefault="009D6CE7" w:rsidP="009D6CE7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2347F30" w14:textId="15EB9437" w:rsidR="009D6CE7" w:rsidRPr="003168B5" w:rsidRDefault="001D4509" w:rsidP="009D6CE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FF9C1" w14:textId="678E8DCA" w:rsidR="009D6CE7" w:rsidRPr="003168B5" w:rsidRDefault="001D4509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  <w:lang w:val="en-GB"/>
              </w:rPr>
              <w:t>25</w:t>
            </w:r>
            <w:r w:rsidR="009D6CE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  <w:lang w:val="en-GB"/>
              </w:rPr>
              <w:t>383</w:t>
            </w:r>
            <w:r w:rsidR="009D6CE7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11D2620" w14:textId="45CFD696" w:rsidR="009D6CE7" w:rsidRPr="003168B5" w:rsidRDefault="001D4509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9D6CE7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222</w:t>
            </w:r>
            <w:r w:rsidR="009D6CE7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4C6F44" w14:textId="088350EB" w:rsidR="009D6CE7" w:rsidRPr="003168B5" w:rsidRDefault="001D4509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9D6CE7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9D6CE7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D557524" w14:textId="67D77B62" w:rsidR="009D6CE7" w:rsidRPr="003168B5" w:rsidRDefault="001D4509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9D6CE7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9D6CE7" w:rsidRPr="003168B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</w:tr>
      <w:tr w:rsidR="009D6CE7" w:rsidRPr="003168B5" w14:paraId="5A1F0CF3" w14:textId="77777777" w:rsidTr="003168B5">
        <w:trPr>
          <w:trHeight w:val="228"/>
        </w:trPr>
        <w:tc>
          <w:tcPr>
            <w:tcW w:w="1512" w:type="dxa"/>
            <w:shd w:val="clear" w:color="auto" w:fill="auto"/>
            <w:vAlign w:val="bottom"/>
          </w:tcPr>
          <w:p w14:paraId="6649A962" w14:textId="77777777" w:rsidR="009D6CE7" w:rsidRPr="003168B5" w:rsidRDefault="009D6CE7" w:rsidP="009D6CE7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F40AD8" w14:textId="77777777" w:rsidR="009D6CE7" w:rsidRPr="003168B5" w:rsidRDefault="009D6CE7" w:rsidP="009D6CE7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50BCB6" w14:textId="77777777" w:rsidR="009D6CE7" w:rsidRPr="003168B5" w:rsidRDefault="009D6CE7" w:rsidP="009D6CE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F646D74" w14:textId="77777777" w:rsidR="009D6CE7" w:rsidRPr="003168B5" w:rsidRDefault="009D6CE7" w:rsidP="009D6CE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7E517" w14:textId="563064CC" w:rsidR="009D6CE7" w:rsidRPr="003168B5" w:rsidRDefault="001D4509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2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120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496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836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C770D" w14:textId="716E939F" w:rsidR="009D6CE7" w:rsidRPr="003168B5" w:rsidRDefault="009D6CE7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2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204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656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369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00372" w14:textId="4E3FC746" w:rsidR="009D6CE7" w:rsidRPr="003168B5" w:rsidRDefault="009D6CE7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57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176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689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0D819" w14:textId="67CAAAA0" w:rsidR="009D6CE7" w:rsidRPr="003168B5" w:rsidRDefault="009D6CE7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57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176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689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</w:tr>
    </w:tbl>
    <w:p w14:paraId="7440A642" w14:textId="77777777" w:rsidR="00395964" w:rsidRPr="003168B5" w:rsidRDefault="00395964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6F3725F7" w14:textId="316DA7E9" w:rsidR="008F485E" w:rsidRPr="003168B5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F33328"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รอบระยะเวลา</w:t>
      </w:r>
      <w:r w:rsidR="009D6CE7" w:rsidRPr="003168B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เก้า</w:t>
      </w:r>
      <w:r w:rsidR="002D1E1A"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เดือน</w:t>
      </w:r>
      <w:r w:rsidR="009C4CE3"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1D4509" w:rsidRPr="001D450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9D6CE7" w:rsidRPr="003168B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 xml:space="preserve">ธันวาคม </w:t>
      </w:r>
      <w:r w:rsidR="00F33328"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3168B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มีดังนี้</w:t>
      </w:r>
    </w:p>
    <w:p w14:paraId="31B85577" w14:textId="77777777" w:rsidR="008F485E" w:rsidRPr="003168B5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9C4CE3" w:rsidRPr="003168B5" w14:paraId="3F28D376" w14:textId="77777777" w:rsidTr="003168B5">
        <w:tc>
          <w:tcPr>
            <w:tcW w:w="6408" w:type="dxa"/>
            <w:shd w:val="clear" w:color="auto" w:fill="auto"/>
            <w:vAlign w:val="bottom"/>
          </w:tcPr>
          <w:p w14:paraId="1C271766" w14:textId="77777777" w:rsidR="009C4CE3" w:rsidRPr="003168B5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A359A0" w14:textId="3B9C2688" w:rsidR="009C4CE3" w:rsidRPr="003168B5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B209A4" w14:textId="707EF3BD" w:rsidR="009C4CE3" w:rsidRPr="003168B5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C4CE3" w:rsidRPr="003168B5" w14:paraId="3BFEB24E" w14:textId="77777777" w:rsidTr="003168B5">
        <w:tc>
          <w:tcPr>
            <w:tcW w:w="6408" w:type="dxa"/>
            <w:shd w:val="clear" w:color="auto" w:fill="auto"/>
            <w:vAlign w:val="bottom"/>
          </w:tcPr>
          <w:p w14:paraId="6E049276" w14:textId="77777777" w:rsidR="009C4CE3" w:rsidRPr="003168B5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192D85" w14:textId="77777777" w:rsidR="009C4CE3" w:rsidRPr="003168B5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F430BE" w14:textId="77777777" w:rsidR="009C4CE3" w:rsidRPr="003168B5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4CE3" w:rsidRPr="003168B5" w14:paraId="1DEEBDB2" w14:textId="77777777" w:rsidTr="003168B5">
        <w:tc>
          <w:tcPr>
            <w:tcW w:w="6408" w:type="dxa"/>
            <w:shd w:val="clear" w:color="auto" w:fill="auto"/>
            <w:vAlign w:val="bottom"/>
          </w:tcPr>
          <w:p w14:paraId="350B268A" w14:textId="77777777" w:rsidR="009C4CE3" w:rsidRPr="003168B5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E6393" w14:textId="77777777" w:rsidR="009C4CE3" w:rsidRPr="003168B5" w:rsidRDefault="009C4CE3" w:rsidP="00D8011F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EE548" w14:textId="77777777" w:rsidR="009C4CE3" w:rsidRPr="003168B5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9D6CE7" w:rsidRPr="003168B5" w14:paraId="02134C86" w14:textId="77777777" w:rsidTr="003168B5">
        <w:tc>
          <w:tcPr>
            <w:tcW w:w="6408" w:type="dxa"/>
            <w:shd w:val="clear" w:color="auto" w:fill="auto"/>
          </w:tcPr>
          <w:p w14:paraId="6AF01487" w14:textId="6E2243BF" w:rsidR="009D6CE7" w:rsidRPr="003168B5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auto"/>
          </w:tcPr>
          <w:p w14:paraId="2202E7DE" w14:textId="65A51273" w:rsidR="009D6CE7" w:rsidRPr="003168B5" w:rsidRDefault="001D4509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204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656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369</w:t>
            </w:r>
          </w:p>
        </w:tc>
        <w:tc>
          <w:tcPr>
            <w:tcW w:w="1584" w:type="dxa"/>
            <w:shd w:val="clear" w:color="auto" w:fill="auto"/>
          </w:tcPr>
          <w:p w14:paraId="6485F4F5" w14:textId="07CD39CC" w:rsidR="009D6CE7" w:rsidRPr="003168B5" w:rsidRDefault="001D4509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176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</w:tr>
      <w:tr w:rsidR="009D6CE7" w:rsidRPr="003168B5" w14:paraId="70FC1065" w14:textId="77777777" w:rsidTr="003168B5">
        <w:tc>
          <w:tcPr>
            <w:tcW w:w="6408" w:type="dxa"/>
            <w:shd w:val="clear" w:color="auto" w:fill="auto"/>
          </w:tcPr>
          <w:p w14:paraId="396B6B46" w14:textId="77777777" w:rsidR="009D6CE7" w:rsidRPr="003168B5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584" w:type="dxa"/>
            <w:shd w:val="clear" w:color="auto" w:fill="auto"/>
          </w:tcPr>
          <w:p w14:paraId="0541ABF2" w14:textId="333D954C" w:rsidR="009D6CE7" w:rsidRPr="003168B5" w:rsidRDefault="001D4509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318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607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241</w:t>
            </w:r>
          </w:p>
        </w:tc>
        <w:tc>
          <w:tcPr>
            <w:tcW w:w="1584" w:type="dxa"/>
            <w:shd w:val="clear" w:color="auto" w:fill="auto"/>
          </w:tcPr>
          <w:p w14:paraId="436E13D8" w14:textId="7A81891A" w:rsidR="009D6CE7" w:rsidRPr="003168B5" w:rsidRDefault="009D6CE7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</w:tr>
      <w:tr w:rsidR="009D6CE7" w:rsidRPr="003168B5" w14:paraId="1F6F9F77" w14:textId="77777777" w:rsidTr="003168B5">
        <w:tc>
          <w:tcPr>
            <w:tcW w:w="6408" w:type="dxa"/>
            <w:shd w:val="clear" w:color="auto" w:fill="auto"/>
          </w:tcPr>
          <w:p w14:paraId="110DE51C" w14:textId="77777777" w:rsidR="009D6CE7" w:rsidRPr="003168B5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</w:tcPr>
          <w:p w14:paraId="0F61A6A8" w14:textId="10F6D6AB" w:rsidR="009D6CE7" w:rsidRPr="003168B5" w:rsidRDefault="009D6CE7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202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755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869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43430A" w14:textId="7DDB2830" w:rsidR="009D6CE7" w:rsidRPr="003168B5" w:rsidRDefault="009D6CE7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9D6CE7" w:rsidRPr="003168B5" w14:paraId="74943112" w14:textId="77777777" w:rsidTr="003168B5">
        <w:tc>
          <w:tcPr>
            <w:tcW w:w="6408" w:type="dxa"/>
            <w:shd w:val="clear" w:color="auto" w:fill="auto"/>
          </w:tcPr>
          <w:p w14:paraId="184560FD" w14:textId="77777777" w:rsidR="009D6CE7" w:rsidRPr="003168B5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8517B8" w14:textId="5EC97C4A" w:rsidR="009D6CE7" w:rsidRPr="003168B5" w:rsidRDefault="009D6CE7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200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010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905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EBDD42" w14:textId="56759B5C" w:rsidR="009D6CE7" w:rsidRPr="003168B5" w:rsidRDefault="009D6CE7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9D6CE7" w:rsidRPr="003168B5" w14:paraId="6671443F" w14:textId="77777777" w:rsidTr="003168B5">
        <w:tc>
          <w:tcPr>
            <w:tcW w:w="6408" w:type="dxa"/>
            <w:shd w:val="clear" w:color="auto" w:fill="auto"/>
          </w:tcPr>
          <w:p w14:paraId="742B88BB" w14:textId="45C22AD4" w:rsidR="009D6CE7" w:rsidRPr="003168B5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ราคาตามบัญชี</w:t>
            </w:r>
            <w:r w:rsidRPr="003168B5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สิ้น</w:t>
            </w:r>
            <w:r w:rsidRPr="003168B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รอบระยะเวลา</w:t>
            </w:r>
            <w:r w:rsidRPr="003168B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168B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C0C68" w14:textId="32FF4272" w:rsidR="009D6CE7" w:rsidRPr="003168B5" w:rsidRDefault="001D4509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120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496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4B931" w14:textId="22AC3341" w:rsidR="009D6CE7" w:rsidRPr="003168B5" w:rsidRDefault="001D4509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176</w:t>
            </w:r>
            <w:r w:rsidR="009D6CE7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0DC15BD4" w14:textId="77777777" w:rsidR="00F0509B" w:rsidRPr="003168B5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3168B5" w14:paraId="0752F039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DEC8FBC" w14:textId="3616186A" w:rsidR="009F21D7" w:rsidRPr="003168B5" w:rsidRDefault="005A46D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9F21D7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F21D7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3D674C8" w14:textId="77777777" w:rsidR="00700172" w:rsidRPr="003168B5" w:rsidRDefault="00700172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7963"/>
        <w:gridCol w:w="1614"/>
      </w:tblGrid>
      <w:tr w:rsidR="00D8011F" w:rsidRPr="003168B5" w14:paraId="6FA47C6D" w14:textId="77777777" w:rsidTr="003168B5">
        <w:tc>
          <w:tcPr>
            <w:tcW w:w="7963" w:type="dxa"/>
            <w:shd w:val="clear" w:color="auto" w:fill="auto"/>
            <w:vAlign w:val="bottom"/>
          </w:tcPr>
          <w:p w14:paraId="5135DF08" w14:textId="65D6FF45" w:rsidR="00D8011F" w:rsidRPr="003168B5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F33328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1118CE" w:rsidRPr="003168B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</w:t>
            </w:r>
            <w:r w:rsidR="002D1E1A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="00E2625A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D1E1A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18CE" w:rsidRPr="003168B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14" w:type="dxa"/>
            <w:shd w:val="clear" w:color="auto" w:fill="auto"/>
          </w:tcPr>
          <w:p w14:paraId="1ABA142B" w14:textId="40F36B6A" w:rsidR="00D8011F" w:rsidRPr="003168B5" w:rsidRDefault="00F33328" w:rsidP="00D8011F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8011F" w:rsidRPr="003168B5" w14:paraId="56D7086D" w14:textId="77777777" w:rsidTr="003168B5">
        <w:tc>
          <w:tcPr>
            <w:tcW w:w="7963" w:type="dxa"/>
            <w:shd w:val="clear" w:color="auto" w:fill="auto"/>
            <w:vAlign w:val="bottom"/>
          </w:tcPr>
          <w:p w14:paraId="2563348B" w14:textId="77777777" w:rsidR="00D8011F" w:rsidRPr="003168B5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auto"/>
          </w:tcPr>
          <w:p w14:paraId="69E37A48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011F" w:rsidRPr="003168B5" w14:paraId="59115376" w14:textId="77777777" w:rsidTr="003168B5">
        <w:trPr>
          <w:trHeight w:val="60"/>
        </w:trPr>
        <w:tc>
          <w:tcPr>
            <w:tcW w:w="7963" w:type="dxa"/>
            <w:shd w:val="clear" w:color="auto" w:fill="auto"/>
            <w:vAlign w:val="bottom"/>
          </w:tcPr>
          <w:p w14:paraId="126B297F" w14:textId="77777777" w:rsidR="00D8011F" w:rsidRPr="003168B5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3B631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118CE" w:rsidRPr="003168B5" w14:paraId="161BE426" w14:textId="77777777" w:rsidTr="003168B5">
        <w:tc>
          <w:tcPr>
            <w:tcW w:w="7963" w:type="dxa"/>
            <w:shd w:val="clear" w:color="auto" w:fill="auto"/>
          </w:tcPr>
          <w:p w14:paraId="08BBB1A8" w14:textId="36287450" w:rsidR="001118CE" w:rsidRPr="003168B5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สุทธิ 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14" w:type="dxa"/>
            <w:shd w:val="clear" w:color="auto" w:fill="auto"/>
          </w:tcPr>
          <w:p w14:paraId="239B4111" w14:textId="2F96137E" w:rsidR="001118CE" w:rsidRPr="003168B5" w:rsidRDefault="001D4509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1118CE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898</w:t>
            </w:r>
            <w:r w:rsidR="001118CE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735</w:t>
            </w:r>
            <w:r w:rsidR="001118CE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583</w:t>
            </w:r>
          </w:p>
        </w:tc>
      </w:tr>
      <w:tr w:rsidR="001118CE" w:rsidRPr="003168B5" w14:paraId="048F5724" w14:textId="77777777" w:rsidTr="003168B5">
        <w:tc>
          <w:tcPr>
            <w:tcW w:w="7963" w:type="dxa"/>
            <w:shd w:val="clear" w:color="auto" w:fill="auto"/>
          </w:tcPr>
          <w:p w14:paraId="470C3768" w14:textId="10215B75" w:rsidR="001118CE" w:rsidRPr="003168B5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3168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4" w:type="dxa"/>
            <w:shd w:val="clear" w:color="auto" w:fill="auto"/>
          </w:tcPr>
          <w:p w14:paraId="3AB67410" w14:textId="12311FB1" w:rsidR="001118CE" w:rsidRPr="003168B5" w:rsidRDefault="001D4509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522</w:t>
            </w:r>
            <w:r w:rsidR="001118CE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814</w:t>
            </w:r>
            <w:r w:rsidR="001118CE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1118CE" w:rsidRPr="003168B5" w14:paraId="42B15400" w14:textId="77777777" w:rsidTr="003168B5">
        <w:tc>
          <w:tcPr>
            <w:tcW w:w="7963" w:type="dxa"/>
            <w:shd w:val="clear" w:color="auto" w:fill="auto"/>
          </w:tcPr>
          <w:p w14:paraId="0A0EC4F1" w14:textId="77777777" w:rsidR="001118CE" w:rsidRPr="003168B5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จำหน่าย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/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614" w:type="dxa"/>
            <w:shd w:val="clear" w:color="auto" w:fill="auto"/>
          </w:tcPr>
          <w:p w14:paraId="73A60240" w14:textId="0CEC7CCB" w:rsidR="001118CE" w:rsidRPr="003168B5" w:rsidRDefault="001118CE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011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253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118CE" w:rsidRPr="003168B5" w14:paraId="1C4B83A7" w14:textId="77777777" w:rsidTr="003168B5">
        <w:tc>
          <w:tcPr>
            <w:tcW w:w="7963" w:type="dxa"/>
            <w:shd w:val="clear" w:color="auto" w:fill="auto"/>
          </w:tcPr>
          <w:p w14:paraId="27F05C7E" w14:textId="53435B7E" w:rsidR="001118CE" w:rsidRPr="003168B5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614" w:type="dxa"/>
            <w:shd w:val="clear" w:color="auto" w:fill="auto"/>
          </w:tcPr>
          <w:p w14:paraId="4B19151B" w14:textId="4F6CBBA5" w:rsidR="001118CE" w:rsidRPr="003168B5" w:rsidRDefault="001118CE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881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418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761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118CE" w:rsidRPr="003168B5" w14:paraId="57B50F2F" w14:textId="77777777" w:rsidTr="003168B5">
        <w:tc>
          <w:tcPr>
            <w:tcW w:w="7963" w:type="dxa"/>
            <w:shd w:val="clear" w:color="auto" w:fill="auto"/>
          </w:tcPr>
          <w:p w14:paraId="3AEDA908" w14:textId="50FCBE05" w:rsidR="001118CE" w:rsidRPr="003168B5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 การ</w:t>
            </w:r>
            <w:r w:rsidRPr="003168B5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ด้อย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ค่าของสินทรัพย์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auto"/>
          </w:tcPr>
          <w:p w14:paraId="4A7A7A5D" w14:textId="324AAD41" w:rsidR="001118CE" w:rsidRPr="003168B5" w:rsidRDefault="001118CE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218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434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345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118CE" w:rsidRPr="003168B5" w14:paraId="23BE04BC" w14:textId="77777777" w:rsidTr="003168B5">
        <w:tc>
          <w:tcPr>
            <w:tcW w:w="7963" w:type="dxa"/>
            <w:shd w:val="clear" w:color="auto" w:fill="auto"/>
          </w:tcPr>
          <w:p w14:paraId="18066527" w14:textId="6C9D0611" w:rsidR="001118CE" w:rsidRPr="003168B5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  <w:r w:rsidRPr="003168B5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 สุทธิ (ยังไม่ได้ตรวจสอบ)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34795" w14:textId="0E9DBF91" w:rsidR="001118CE" w:rsidRPr="003168B5" w:rsidRDefault="001D4509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1118CE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246</w:t>
            </w:r>
            <w:r w:rsidR="001118CE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685</w:t>
            </w:r>
            <w:r w:rsidR="001118CE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824</w:t>
            </w:r>
          </w:p>
        </w:tc>
      </w:tr>
    </w:tbl>
    <w:p w14:paraId="4BC85F76" w14:textId="77777777" w:rsidR="00EA0788" w:rsidRPr="003168B5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6103106D" w14:textId="457D9B92" w:rsidR="00AC2EE7" w:rsidRPr="003168B5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รายการสินทรัพย์ที่เพิ่มขึ้นระหว่าง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รอบระยะเวลา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ส่วนใหญ่ประกอบด้วยเครื่องจักรระหว่างติดตั้งและงานระหว่างก่อสร้าง</w:t>
      </w:r>
    </w:p>
    <w:p w14:paraId="4F0A3F29" w14:textId="77777777" w:rsidR="00F05C79" w:rsidRPr="003168B5" w:rsidRDefault="00F05C79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p w14:paraId="64574F33" w14:textId="0322BE37" w:rsidR="00F05C79" w:rsidRPr="003168B5" w:rsidRDefault="00EF3067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เมื่อวันที่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24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 กันยายน 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6</w:t>
      </w:r>
      <w:r w:rsidR="00D60111"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/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 มีมติอนุมัติให้ลดจำนวนโรงงานผลิตและย้ายเครื่องจักรไปยังโรงงานอื่นที่เหลือของบริษัท ทำให้มีสินทรัพย์บางส่วนที่บริษัทไม่ได้ใช้ในการดำเนินงาน จากการประเมินการด้อยค่าสำหรับสินทรัพย์ที่ไม่ได้ใช้งานดังกล่าวพบว่า มูลค่าที่คาดว่าจะได้รับคืนของสินทรัพย์ที่คำนวณจากมูลค่าการจากใช้ น้อยกว่ามูลค่าตามบัญชีของสินทรัพย์ดังกล่าว บริษัทจึงบันทึกผลขาดทุนจากการด้อยค่าของสินทรัพย์ซึ่งมีมูลค่าตามบัญชีจำนวน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218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 ล้านบาทในงบกำไรขาดทุน</w:t>
      </w:r>
    </w:p>
    <w:p w14:paraId="352F6D7E" w14:textId="77777777" w:rsidR="00EF3067" w:rsidRPr="003168B5" w:rsidRDefault="00EF3067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0605B6E9" w14:textId="1DF81AF8" w:rsidR="00232351" w:rsidRPr="003168B5" w:rsidRDefault="00232351" w:rsidP="0023235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ณ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="001118CE" w:rsidRPr="003168B5">
        <w:rPr>
          <w:rFonts w:ascii="Browallia New" w:eastAsia="Arial Unicode MS" w:hAnsi="Browallia New" w:cs="Browallia New" w:hint="cs"/>
          <w:snapToGrid w:val="0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 บริษัทมีภาระผูกพันสำหรับรายจ่ายลงทุนในอนาคตที่ยังไม่ได้รับรู้ในข้อมูลทางการเงินจำนวน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134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ล้านบาท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(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: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จำนวน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143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0E589AEA" w14:textId="77777777" w:rsidR="001D6D1E" w:rsidRPr="003168B5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00172" w:rsidRPr="003168B5" w14:paraId="24F72EAE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83BB0B6" w14:textId="208C387C" w:rsidR="00700172" w:rsidRPr="003168B5" w:rsidRDefault="001D450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700172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00172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39C686BA" w14:textId="77777777" w:rsidR="00700172" w:rsidRPr="003168B5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8011F" w:rsidRPr="003168B5" w14:paraId="0DBBA5FC" w14:textId="77777777" w:rsidTr="003168B5">
        <w:tc>
          <w:tcPr>
            <w:tcW w:w="6408" w:type="dxa"/>
            <w:shd w:val="clear" w:color="auto" w:fill="auto"/>
          </w:tcPr>
          <w:p w14:paraId="102B6C48" w14:textId="77777777" w:rsidR="00D8011F" w:rsidRPr="003168B5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CE5D068" w14:textId="64DD16EB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bookmarkStart w:id="16" w:name="_Hlk140597381"/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bookmarkEnd w:id="16"/>
          </w:p>
        </w:tc>
        <w:tc>
          <w:tcPr>
            <w:tcW w:w="1584" w:type="dxa"/>
            <w:shd w:val="clear" w:color="auto" w:fill="auto"/>
            <w:vAlign w:val="bottom"/>
          </w:tcPr>
          <w:p w14:paraId="47792635" w14:textId="1B1D2EDF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bookmarkStart w:id="17" w:name="OLE_LINK12"/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ตรวจสอบแ</w:t>
            </w:r>
            <w:bookmarkEnd w:id="17"/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ล้ว</w:t>
            </w:r>
          </w:p>
        </w:tc>
      </w:tr>
      <w:tr w:rsidR="00D8011F" w:rsidRPr="003168B5" w14:paraId="4661EB14" w14:textId="77777777" w:rsidTr="003168B5">
        <w:tc>
          <w:tcPr>
            <w:tcW w:w="6408" w:type="dxa"/>
            <w:shd w:val="clear" w:color="auto" w:fill="auto"/>
          </w:tcPr>
          <w:p w14:paraId="30C42EDD" w14:textId="77777777" w:rsidR="00D8011F" w:rsidRPr="003168B5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46909A" w14:textId="64D2AEE8" w:rsidR="00D8011F" w:rsidRPr="003168B5" w:rsidRDefault="001D4509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2D1E1A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1118CE" w:rsidRPr="00316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264640" w14:textId="13D7ADBF" w:rsidR="00D8011F" w:rsidRPr="003168B5" w:rsidRDefault="001D4509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8011F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D8011F"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8011F" w:rsidRPr="003168B5" w14:paraId="342886A1" w14:textId="77777777" w:rsidTr="003168B5">
        <w:tc>
          <w:tcPr>
            <w:tcW w:w="6408" w:type="dxa"/>
            <w:shd w:val="clear" w:color="auto" w:fill="auto"/>
          </w:tcPr>
          <w:p w14:paraId="72DB6925" w14:textId="77777777" w:rsidR="00D8011F" w:rsidRPr="003168B5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65D9DE9" w14:textId="7C3D4382" w:rsidR="00D8011F" w:rsidRPr="003168B5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307FDC05" w14:textId="0CAB2D0D" w:rsidR="00D8011F" w:rsidRPr="003168B5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8011F" w:rsidRPr="003168B5" w14:paraId="225AF4A7" w14:textId="77777777" w:rsidTr="003168B5">
        <w:tc>
          <w:tcPr>
            <w:tcW w:w="6408" w:type="dxa"/>
            <w:shd w:val="clear" w:color="auto" w:fill="auto"/>
          </w:tcPr>
          <w:p w14:paraId="11C1AE06" w14:textId="77777777" w:rsidR="00D8011F" w:rsidRPr="003168B5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DE65C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B2A85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011F" w:rsidRPr="003168B5" w14:paraId="786C3E73" w14:textId="77777777" w:rsidTr="003168B5">
        <w:tc>
          <w:tcPr>
            <w:tcW w:w="6408" w:type="dxa"/>
            <w:shd w:val="clear" w:color="auto" w:fill="auto"/>
          </w:tcPr>
          <w:p w14:paraId="16687753" w14:textId="77777777" w:rsidR="00D8011F" w:rsidRPr="003168B5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657A9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DC430" w14:textId="77777777" w:rsidR="00D8011F" w:rsidRPr="003168B5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AA5779" w:rsidRPr="003168B5" w14:paraId="57E9915D" w14:textId="77777777" w:rsidTr="003168B5">
        <w:tc>
          <w:tcPr>
            <w:tcW w:w="6408" w:type="dxa"/>
            <w:shd w:val="clear" w:color="auto" w:fill="auto"/>
            <w:vAlign w:val="bottom"/>
          </w:tcPr>
          <w:p w14:paraId="6BA4B9E3" w14:textId="7F45DB4B" w:rsidR="00AA5779" w:rsidRPr="003168B5" w:rsidRDefault="00AA5779" w:rsidP="00AA577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bookmarkStart w:id="18" w:name="OLE_LINK11"/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7C19E6" w14:textId="42E7CCD1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FA5DB4" w14:textId="63EB7620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274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322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158</w:t>
            </w:r>
          </w:p>
        </w:tc>
      </w:tr>
      <w:tr w:rsidR="00AA5779" w:rsidRPr="003168B5" w14:paraId="4FAE9B5C" w14:textId="77777777" w:rsidTr="003168B5">
        <w:tc>
          <w:tcPr>
            <w:tcW w:w="6408" w:type="dxa"/>
            <w:shd w:val="clear" w:color="auto" w:fill="auto"/>
            <w:vAlign w:val="bottom"/>
          </w:tcPr>
          <w:p w14:paraId="367A87DC" w14:textId="34CD4CBC" w:rsidR="00AA5779" w:rsidRPr="003168B5" w:rsidRDefault="00AA5779" w:rsidP="00AA577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BACC0E" w14:textId="00B3B970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2F35A" w14:textId="166FC620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016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AA5779" w:rsidRPr="003168B5" w14:paraId="7CACA4D7" w14:textId="77777777" w:rsidTr="003168B5">
        <w:tc>
          <w:tcPr>
            <w:tcW w:w="6408" w:type="dxa"/>
            <w:shd w:val="clear" w:color="auto" w:fill="auto"/>
            <w:vAlign w:val="bottom"/>
          </w:tcPr>
          <w:p w14:paraId="788B0630" w14:textId="19A733B0" w:rsidR="00AA5779" w:rsidRPr="003168B5" w:rsidRDefault="00AA5779" w:rsidP="00AA577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79639D" w14:textId="1E1D60A7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EF4166" w14:textId="5EC85698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720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A5779" w:rsidRPr="003168B5" w14:paraId="6728D156" w14:textId="77777777" w:rsidTr="003168B5">
        <w:tc>
          <w:tcPr>
            <w:tcW w:w="6408" w:type="dxa"/>
            <w:shd w:val="clear" w:color="auto" w:fill="auto"/>
            <w:vAlign w:val="bottom"/>
          </w:tcPr>
          <w:p w14:paraId="063CD48E" w14:textId="063D1081" w:rsidR="00AA5779" w:rsidRPr="003168B5" w:rsidRDefault="00AA5779" w:rsidP="00AA577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B2F638" w14:textId="0B63B4CA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843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9CA9BE" w14:textId="0A8A6D19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841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734</w:t>
            </w:r>
          </w:p>
        </w:tc>
      </w:tr>
      <w:tr w:rsidR="00AA5779" w:rsidRPr="003168B5" w14:paraId="2D96AEC9" w14:textId="77777777" w:rsidTr="003168B5">
        <w:tc>
          <w:tcPr>
            <w:tcW w:w="6408" w:type="dxa"/>
            <w:shd w:val="clear" w:color="auto" w:fill="auto"/>
            <w:vAlign w:val="bottom"/>
          </w:tcPr>
          <w:p w14:paraId="23F3BF10" w14:textId="1BB8AEAA" w:rsidR="00AA5779" w:rsidRPr="003168B5" w:rsidRDefault="00AA5779" w:rsidP="00AA577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59517" w14:textId="36E271C5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</w:t>
            </w:r>
            <w:r w:rsidR="00AA5779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666</w:t>
            </w:r>
            <w:r w:rsidR="00AA5779" w:rsidRPr="003168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569BF" w14:textId="5928B410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495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557</w:t>
            </w:r>
          </w:p>
        </w:tc>
      </w:tr>
      <w:tr w:rsidR="00AA5779" w:rsidRPr="003168B5" w14:paraId="7F0EBE98" w14:textId="77777777" w:rsidTr="003168B5">
        <w:trPr>
          <w:trHeight w:val="169"/>
        </w:trPr>
        <w:tc>
          <w:tcPr>
            <w:tcW w:w="6408" w:type="dxa"/>
            <w:shd w:val="clear" w:color="auto" w:fill="auto"/>
            <w:vAlign w:val="bottom"/>
          </w:tcPr>
          <w:p w14:paraId="08BC2C2A" w14:textId="77777777" w:rsidR="00AA5779" w:rsidRPr="003168B5" w:rsidRDefault="00AA5779" w:rsidP="00AA577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0440" w14:textId="16CCCB28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394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078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ADF8B" w14:textId="44E58BC9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418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395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bookmarkEnd w:id="18"/>
    </w:tbl>
    <w:p w14:paraId="2D237E1F" w14:textId="77777777" w:rsidR="00887B1F" w:rsidRPr="003168B5" w:rsidRDefault="00CF1859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75BEB" w:rsidRPr="003168B5" w14:paraId="2DEAE1FC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5AA361D" w14:textId="425AB24A" w:rsidR="00375BEB" w:rsidRPr="003168B5" w:rsidRDefault="001D450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375BEB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75BEB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6EC4628" w14:textId="77777777" w:rsidR="00C03B6D" w:rsidRPr="003168B5" w:rsidRDefault="00C03B6D" w:rsidP="00D947D5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514C3C8E" w14:textId="6CFD3FB7" w:rsidR="00375BEB" w:rsidRPr="003168B5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ค่าใช้จ่ายภาษีเงินได้สำหรับ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รอบระยะเวลา</w:t>
      </w:r>
      <w:r w:rsidR="00AA5779" w:rsidRPr="003168B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/>
        </w:rPr>
        <w:t>เก้า</w:t>
      </w:r>
      <w:r w:rsidR="002D1E1A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เดือน</w:t>
      </w:r>
      <w:r w:rsidR="00E2625A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AA5779" w:rsidRPr="003168B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/>
        </w:rPr>
        <w:t>ธันวาคม</w:t>
      </w:r>
      <w:r w:rsidR="00E2625A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มีดังนี้</w:t>
      </w:r>
    </w:p>
    <w:p w14:paraId="214F595C" w14:textId="77777777" w:rsidR="00504D8A" w:rsidRPr="003168B5" w:rsidRDefault="00504D8A" w:rsidP="00504D8A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227"/>
        <w:gridCol w:w="1584"/>
        <w:gridCol w:w="1584"/>
        <w:gridCol w:w="1584"/>
        <w:gridCol w:w="1584"/>
      </w:tblGrid>
      <w:tr w:rsidR="00504D8A" w:rsidRPr="003168B5" w14:paraId="64A5DE8E" w14:textId="77777777" w:rsidTr="003168B5">
        <w:tc>
          <w:tcPr>
            <w:tcW w:w="3227" w:type="dxa"/>
            <w:shd w:val="clear" w:color="auto" w:fill="auto"/>
            <w:vAlign w:val="bottom"/>
          </w:tcPr>
          <w:p w14:paraId="7C23DAF6" w14:textId="77777777" w:rsidR="00504D8A" w:rsidRPr="003168B5" w:rsidRDefault="00504D8A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40695" w14:textId="77777777" w:rsidR="00504D8A" w:rsidRPr="003168B5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แสดงเงินลงทุน</w:t>
            </w:r>
          </w:p>
          <w:p w14:paraId="77CD354D" w14:textId="77777777" w:rsidR="00504D8A" w:rsidRPr="003168B5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2CD80" w14:textId="77777777" w:rsidR="00504D8A" w:rsidRPr="003168B5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3126B29" w14:textId="77777777" w:rsidR="00504D8A" w:rsidRPr="003168B5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131B" w:rsidRPr="003168B5" w14:paraId="10BEB14F" w14:textId="77777777" w:rsidTr="003168B5">
        <w:tc>
          <w:tcPr>
            <w:tcW w:w="3227" w:type="dxa"/>
            <w:shd w:val="clear" w:color="auto" w:fill="auto"/>
            <w:vAlign w:val="bottom"/>
          </w:tcPr>
          <w:p w14:paraId="4A57E58C" w14:textId="77777777" w:rsidR="00E2131B" w:rsidRPr="003168B5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0DFE48" w14:textId="0FA60980" w:rsidR="00E2131B" w:rsidRPr="003168B5" w:rsidRDefault="00F33328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E0E281" w14:textId="10399EF8" w:rsidR="00E2131B" w:rsidRPr="003168B5" w:rsidRDefault="00F33328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5E3A3F" w14:textId="4842DE91" w:rsidR="00E2131B" w:rsidRPr="003168B5" w:rsidRDefault="00F33328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ED2C05" w14:textId="2D3C8C6F" w:rsidR="00E2131B" w:rsidRPr="003168B5" w:rsidRDefault="00F33328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2131B" w:rsidRPr="003168B5" w14:paraId="37D1BF0E" w14:textId="77777777" w:rsidTr="003168B5">
        <w:tc>
          <w:tcPr>
            <w:tcW w:w="3227" w:type="dxa"/>
            <w:shd w:val="clear" w:color="auto" w:fill="auto"/>
            <w:vAlign w:val="bottom"/>
          </w:tcPr>
          <w:p w14:paraId="7EA4CFFA" w14:textId="77777777" w:rsidR="00E2131B" w:rsidRPr="003168B5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BB770" w14:textId="77777777" w:rsidR="00E2131B" w:rsidRPr="003168B5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902DB" w14:textId="77777777" w:rsidR="00E2131B" w:rsidRPr="003168B5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F43C1" w14:textId="77777777" w:rsidR="00E2131B" w:rsidRPr="003168B5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725CB" w14:textId="77777777" w:rsidR="00E2131B" w:rsidRPr="003168B5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131B" w:rsidRPr="003168B5" w14:paraId="3BBE8E59" w14:textId="77777777" w:rsidTr="003168B5">
        <w:tc>
          <w:tcPr>
            <w:tcW w:w="3227" w:type="dxa"/>
            <w:shd w:val="clear" w:color="auto" w:fill="auto"/>
            <w:vAlign w:val="bottom"/>
          </w:tcPr>
          <w:p w14:paraId="049B3B8E" w14:textId="77777777" w:rsidR="00E2131B" w:rsidRPr="003168B5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8644B" w14:textId="77777777" w:rsidR="00E2131B" w:rsidRPr="003168B5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C6371" w14:textId="77777777" w:rsidR="00E2131B" w:rsidRPr="003168B5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FC9DB" w14:textId="77777777" w:rsidR="00E2131B" w:rsidRPr="003168B5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FAE4D" w14:textId="77777777" w:rsidR="00E2131B" w:rsidRPr="003168B5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AA5779" w:rsidRPr="003168B5" w14:paraId="7817F5AA" w14:textId="77777777" w:rsidTr="003168B5">
        <w:tc>
          <w:tcPr>
            <w:tcW w:w="3227" w:type="dxa"/>
            <w:shd w:val="clear" w:color="auto" w:fill="auto"/>
            <w:vAlign w:val="bottom"/>
          </w:tcPr>
          <w:p w14:paraId="1867C606" w14:textId="7A014062" w:rsidR="00AA5779" w:rsidRPr="003168B5" w:rsidRDefault="00AA5779" w:rsidP="00AA577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ภาษีเงินได้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2497EA" w14:textId="4620D54A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E4CDA3" w14:textId="37D67FA4" w:rsidR="00AA5779" w:rsidRPr="003168B5" w:rsidRDefault="001D4509" w:rsidP="00AA5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B1DA0E" w14:textId="5BF16B5E" w:rsidR="00AA5779" w:rsidRPr="003168B5" w:rsidRDefault="001D4509" w:rsidP="00AA5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236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769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759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071E08" w14:textId="367460E6" w:rsidR="00AA5779" w:rsidRPr="003168B5" w:rsidRDefault="001D4509" w:rsidP="00AA5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277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914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335</w:t>
            </w:r>
          </w:p>
        </w:tc>
      </w:tr>
      <w:tr w:rsidR="00AA5779" w:rsidRPr="003168B5" w14:paraId="736CEA29" w14:textId="77777777" w:rsidTr="003168B5">
        <w:tc>
          <w:tcPr>
            <w:tcW w:w="3227" w:type="dxa"/>
            <w:shd w:val="clear" w:color="auto" w:fill="auto"/>
            <w:vAlign w:val="bottom"/>
          </w:tcPr>
          <w:p w14:paraId="4A387604" w14:textId="562EA2AC" w:rsidR="00AA5779" w:rsidRPr="003168B5" w:rsidRDefault="00AA5779" w:rsidP="00AA577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449A6" w14:textId="4E5258B3" w:rsidR="00AA5779" w:rsidRPr="003168B5" w:rsidRDefault="00AA577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359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053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A491B" w14:textId="71B75E3D" w:rsidR="00AA5779" w:rsidRPr="003168B5" w:rsidRDefault="001D4509" w:rsidP="00AA5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38EE9" w14:textId="03BAA78B" w:rsidR="00AA5779" w:rsidRPr="003168B5" w:rsidRDefault="00AA5779" w:rsidP="00AA5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36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529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D4509"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328</w:t>
            </w:r>
            <w:r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E7576" w14:textId="50BAD6CD" w:rsidR="00AA5779" w:rsidRPr="003168B5" w:rsidRDefault="001D4509" w:rsidP="00AA5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735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AA5779" w:rsidRPr="003168B5" w14:paraId="6DE5E143" w14:textId="77777777" w:rsidTr="003168B5">
        <w:tc>
          <w:tcPr>
            <w:tcW w:w="3227" w:type="dxa"/>
            <w:shd w:val="clear" w:color="auto" w:fill="auto"/>
          </w:tcPr>
          <w:p w14:paraId="34600CDF" w14:textId="77777777" w:rsidR="00AA5779" w:rsidRPr="003168B5" w:rsidRDefault="00AA5779" w:rsidP="00AA577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AA917" w14:textId="7198D895" w:rsidR="00AA5779" w:rsidRPr="003168B5" w:rsidRDefault="001D4509" w:rsidP="00AA57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233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410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5CEA4" w14:textId="0D9B2E35" w:rsidR="00AA5779" w:rsidRPr="003168B5" w:rsidRDefault="001D4509" w:rsidP="00AA5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296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915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54A03" w14:textId="6E66748D" w:rsidR="00AA5779" w:rsidRPr="003168B5" w:rsidRDefault="001D4509" w:rsidP="00AA5779">
            <w:pPr>
              <w:tabs>
                <w:tab w:val="left" w:pos="118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200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240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52629" w14:textId="1706847E" w:rsidR="00AA5779" w:rsidRPr="003168B5" w:rsidRDefault="001D4509" w:rsidP="00AA5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283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649</w:t>
            </w:r>
            <w:r w:rsidR="00AA5779" w:rsidRPr="003168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D45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335</w:t>
            </w:r>
          </w:p>
        </w:tc>
      </w:tr>
    </w:tbl>
    <w:p w14:paraId="26FFB689" w14:textId="03964BF6" w:rsidR="00504D8A" w:rsidRPr="003168B5" w:rsidRDefault="00504D8A" w:rsidP="00504D8A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0F435B3C" w14:textId="196B2956" w:rsidR="00AA5779" w:rsidRPr="003168B5" w:rsidRDefault="00AA5779" w:rsidP="00AA577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BE38C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/>
        </w:rPr>
        <w:t>เก้า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เดือน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31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cs/>
          <w:lang w:val="en-GB"/>
        </w:rPr>
        <w:t>ธ้นวาคม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คือ อัตราร้อยละ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1</w:t>
      </w:r>
      <w:r w:rsidR="001D4509" w:rsidRPr="001D4509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lang w:val="en-GB"/>
        </w:rPr>
        <w:t>9</w:t>
      </w:r>
      <w:r w:rsidRPr="003168B5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cs/>
          <w:lang w:val="en-GB"/>
        </w:rPr>
        <w:t>.</w:t>
      </w:r>
      <w:r w:rsidR="001D4509" w:rsidRPr="001D4509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lang w:val="en-GB"/>
        </w:rPr>
        <w:t>11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1</w:t>
      </w:r>
      <w:r w:rsidR="001D4509" w:rsidRPr="001D4509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lang w:val="en-GB"/>
        </w:rPr>
        <w:t>9</w:t>
      </w:r>
      <w:r w:rsidRPr="003168B5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cs/>
          <w:lang w:val="en-GB"/>
        </w:rPr>
        <w:t>.</w:t>
      </w:r>
      <w:r w:rsidR="001D4509" w:rsidRPr="001D4509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lang w:val="en-GB"/>
        </w:rPr>
        <w:t>02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ต่อปี สำหรับข้อมูลทางการเงินที่แสดงเงินลงทุนตามวิธีส่วนได้เสียและข้อมูลทางการเงินเฉพาะกิจการ ตามลำดับ เปรียบเทียบกับประมาณการอัตราภาษีเงินได้ที่ใช้ในรอบระยะเวลา</w:t>
      </w:r>
      <w:r w:rsidR="00BE38C5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cs/>
          <w:lang w:val="en-GB"/>
        </w:rPr>
        <w:t>เก้า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เดือน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="001D4509" w:rsidRPr="001D4509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lang w:val="en-GB"/>
        </w:rPr>
        <w:t>1</w:t>
      </w:r>
      <w:r w:rsidRPr="003168B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/>
        </w:rPr>
        <w:t xml:space="preserve"> ธันวาคม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2566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คืออัตราร้อยละ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1D4509" w:rsidRPr="001D4509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lang w:val="en-GB"/>
        </w:rPr>
        <w:t>19</w:t>
      </w:r>
      <w:r w:rsidRPr="003168B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/>
        </w:rPr>
        <w:t>.</w:t>
      </w:r>
      <w:r w:rsidR="001D4509" w:rsidRPr="001D4509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lang w:val="en-GB"/>
        </w:rPr>
        <w:t>15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และ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19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.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11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ต่อปี สำหรับข้อมูลทางการเงินที่แสดงเงินลงทุนตามวิธีส่วนได้เสียและข้อมูลทางการเงินเฉพาะกิจการ ตามลำดับ </w:t>
      </w:r>
    </w:p>
    <w:p w14:paraId="7FE83CB9" w14:textId="77777777" w:rsidR="000F098B" w:rsidRPr="003168B5" w:rsidRDefault="000F098B" w:rsidP="003F608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F098B" w:rsidRPr="003168B5" w14:paraId="066E46AD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5D98FCC" w14:textId="54D6C1B0" w:rsidR="000F098B" w:rsidRPr="003168B5" w:rsidRDefault="000F098B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D4509"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F9A0BDA" w14:textId="77777777" w:rsidR="000F098B" w:rsidRPr="003168B5" w:rsidRDefault="000F098B" w:rsidP="000F098B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4"/>
          <w:szCs w:val="24"/>
          <w:lang w:val="en-GB"/>
        </w:rPr>
      </w:pPr>
    </w:p>
    <w:p w14:paraId="2A366CA7" w14:textId="6B7BB85B" w:rsidR="000F098B" w:rsidRPr="003168B5" w:rsidRDefault="000F098B" w:rsidP="000F098B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กรกฎาคม 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/>
      </w:r>
      <w:r w:rsidRPr="0067456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 w:rsidRPr="0067456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มีนาคม 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2567</w:t>
      </w:r>
      <w:r w:rsidRPr="0067456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ในอัตรา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20</w:t>
      </w:r>
      <w:r w:rsidRPr="0067456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บาทต่อหุ้น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สำหรับหุ้นจำนวน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76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625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bookmarkStart w:id="19" w:name="_Hlk140142986"/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532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500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bookmarkEnd w:id="19"/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บาท โดยมีหุ้นจำนวน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165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หุ้น ซึ่งไม่มีสิทธิได้รับ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เงินปันผลรวมเป็นเงิน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="00E768AC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300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 บริษัทได้จ่ายเงินปันผลจำนวน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="00E768AC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532</w:t>
      </w:r>
      <w:r w:rsidR="00E768AC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496</w:t>
      </w:r>
      <w:r w:rsidR="00E768AC"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700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26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กรกฎาคม 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</w:p>
    <w:p w14:paraId="5E509C70" w14:textId="77777777" w:rsidR="000F098B" w:rsidRPr="003168B5" w:rsidRDefault="000F098B" w:rsidP="003F608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2108B" w:rsidRPr="003168B5" w14:paraId="41984DEC" w14:textId="77777777" w:rsidTr="003168B5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5003EC97" w14:textId="0BD32867" w:rsidR="00F2108B" w:rsidRPr="003168B5" w:rsidRDefault="001D450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0" w:name="_Hlk116729277"/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F2108B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2108B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20"/>
    </w:tbl>
    <w:p w14:paraId="0AF23440" w14:textId="77777777" w:rsidR="00F2108B" w:rsidRPr="003168B5" w:rsidRDefault="00F2108B" w:rsidP="001F67A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2D4097B5" w14:textId="629DC50D" w:rsidR="00A06CF8" w:rsidRPr="003168B5" w:rsidRDefault="00F2108B" w:rsidP="0079198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ในระหว่าง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AA5779" w:rsidRPr="003168B5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cs/>
          <w:lang w:val="en-GB"/>
        </w:rPr>
        <w:t>เก้า</w:t>
      </w:r>
      <w:r w:rsidR="002D1E1A"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เดือน</w:t>
      </w:r>
      <w:r w:rsidR="00E2625A"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31</w:t>
      </w:r>
      <w:r w:rsidR="002D1E1A"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AA5779" w:rsidRPr="003168B5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3168B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 xml:space="preserve">ที่เปลี่ยนแปลงอย่างเป็นสาระสำคัญจากปีสิ้นสุดวันที่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31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 xml:space="preserve"> มีนาคม </w:t>
      </w:r>
      <w:r w:rsidR="00F33328"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2567</w:t>
      </w:r>
      <w:r w:rsidRPr="003168B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 xml:space="preserve"> ยกเว้น</w:t>
      </w:r>
      <w:r w:rsidRPr="003168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ภาระผูกพันสำหรับรายจ่ายลงทุนตามที่กล่าวไว้</w:t>
      </w:r>
      <w:r w:rsidRPr="003168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ในหมายเหตุ </w:t>
      </w:r>
      <w:r w:rsidR="001D4509" w:rsidRPr="001D45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</w:p>
    <w:p w14:paraId="06230794" w14:textId="77777777" w:rsidR="009F79C5" w:rsidRPr="003168B5" w:rsidRDefault="009F79C5" w:rsidP="009116F8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7AAD" w:rsidRPr="003168B5" w14:paraId="24A42F90" w14:textId="77777777" w:rsidTr="003168B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1751B47" w14:textId="3360B826" w:rsidR="00597AAD" w:rsidRPr="003168B5" w:rsidRDefault="001D450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D45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597AAD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AAD" w:rsidRPr="003168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49C166B4" w14:textId="77777777" w:rsidR="00597AAD" w:rsidRPr="003168B5" w:rsidRDefault="00597AAD" w:rsidP="00597AA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01F4D58A" w14:textId="38CAFCEC" w:rsidR="0054558E" w:rsidRPr="003168B5" w:rsidRDefault="00597AAD" w:rsidP="00232351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</w:pPr>
      <w:r w:rsidRPr="003168B5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ข้</w:t>
      </w:r>
      <w:r w:rsidRPr="003168B5">
        <w:rPr>
          <w:rFonts w:ascii="Browallia New" w:eastAsia="Arial Unicode MS" w:hAnsi="Browallia New" w:cs="Browallia New"/>
          <w:noProof/>
          <w:color w:val="000000"/>
          <w:spacing w:val="-8"/>
          <w:sz w:val="26"/>
          <w:szCs w:val="26"/>
          <w:cs/>
        </w:rPr>
        <w:t>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3168B5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br/>
      </w:r>
      <w:r w:rsidRPr="003168B5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 xml:space="preserve">ของบริษัทเมื่อวันที่ </w:t>
      </w:r>
      <w:r w:rsidR="001D4509" w:rsidRPr="001D4509">
        <w:rPr>
          <w:rFonts w:ascii="Browallia New" w:eastAsia="Arial Unicode MS" w:hAnsi="Browallia New" w:cs="Browallia New" w:hint="cs"/>
          <w:noProof/>
          <w:color w:val="000000"/>
          <w:sz w:val="26"/>
          <w:szCs w:val="26"/>
          <w:lang w:val="en-GB"/>
        </w:rPr>
        <w:t>2</w:t>
      </w:r>
      <w:r w:rsidR="001D4509" w:rsidRPr="001D4509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4</w:t>
      </w:r>
      <w:r w:rsidR="000B67ED" w:rsidRPr="003168B5">
        <w:rPr>
          <w:rFonts w:ascii="Browallia New" w:eastAsia="Arial Unicode MS" w:hAnsi="Browallia New" w:cs="Browallia New" w:hint="cs"/>
          <w:noProof/>
          <w:color w:val="000000"/>
          <w:sz w:val="26"/>
          <w:szCs w:val="26"/>
          <w:cs/>
        </w:rPr>
        <w:t xml:space="preserve"> </w:t>
      </w:r>
      <w:r w:rsidR="00AA5779" w:rsidRPr="003168B5">
        <w:rPr>
          <w:rFonts w:ascii="Browallia New" w:eastAsia="Arial Unicode MS" w:hAnsi="Browallia New" w:cs="Browallia New" w:hint="cs"/>
          <w:noProof/>
          <w:color w:val="000000"/>
          <w:sz w:val="26"/>
          <w:szCs w:val="26"/>
          <w:cs/>
        </w:rPr>
        <w:t>มกราคม</w:t>
      </w:r>
      <w:r w:rsidRPr="003168B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Pr="003168B5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  <w:t xml:space="preserve">พ.ศ. </w:t>
      </w:r>
      <w:r w:rsidR="001D4509" w:rsidRPr="001D4509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2568</w:t>
      </w:r>
    </w:p>
    <w:sectPr w:rsidR="0054558E" w:rsidRPr="003168B5" w:rsidSect="000D5F58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7450B" w14:textId="77777777" w:rsidR="00497756" w:rsidRDefault="00497756">
      <w:r>
        <w:separator/>
      </w:r>
    </w:p>
  </w:endnote>
  <w:endnote w:type="continuationSeparator" w:id="0">
    <w:p w14:paraId="0B2DDD52" w14:textId="77777777" w:rsidR="00497756" w:rsidRDefault="00497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731A" w14:textId="22D56FFB" w:rsidR="008B6410" w:rsidRPr="00A32065" w:rsidRDefault="008B6410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32065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32065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32065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t>2</w:t>
    </w:r>
    <w:r w:rsidR="00697094" w:rsidRPr="00697094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4984C" w14:textId="77777777" w:rsidR="00497756" w:rsidRDefault="00497756">
      <w:r>
        <w:separator/>
      </w:r>
    </w:p>
  </w:footnote>
  <w:footnote w:type="continuationSeparator" w:id="0">
    <w:p w14:paraId="0F464D46" w14:textId="77777777" w:rsidR="00497756" w:rsidRDefault="00497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0B52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4FDF42C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9181358" w14:textId="6EDCA4DE" w:rsidR="008B6410" w:rsidRPr="005E7D31" w:rsidRDefault="008B6410" w:rsidP="00385856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F3332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D24D0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 w:rsidR="002D1E1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2D1E1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D24D0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1</w:t>
    </w:r>
    <w:r w:rsidR="002D1E1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D24D0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ธันวาคม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FC691D" w:rsidRPr="00FC691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D24D0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D0B5C72"/>
    <w:multiLevelType w:val="hybridMultilevel"/>
    <w:tmpl w:val="733AF896"/>
    <w:lvl w:ilvl="0" w:tplc="8FF41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2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239026584">
    <w:abstractNumId w:val="34"/>
  </w:num>
  <w:num w:numId="2" w16cid:durableId="1448499258">
    <w:abstractNumId w:val="19"/>
  </w:num>
  <w:num w:numId="3" w16cid:durableId="975453881">
    <w:abstractNumId w:val="17"/>
  </w:num>
  <w:num w:numId="4" w16cid:durableId="200367888">
    <w:abstractNumId w:val="21"/>
  </w:num>
  <w:num w:numId="5" w16cid:durableId="469397111">
    <w:abstractNumId w:val="10"/>
  </w:num>
  <w:num w:numId="6" w16cid:durableId="62871127">
    <w:abstractNumId w:val="27"/>
  </w:num>
  <w:num w:numId="7" w16cid:durableId="1499810893">
    <w:abstractNumId w:val="5"/>
  </w:num>
  <w:num w:numId="8" w16cid:durableId="1846044283">
    <w:abstractNumId w:val="39"/>
  </w:num>
  <w:num w:numId="9" w16cid:durableId="533731395">
    <w:abstractNumId w:val="13"/>
  </w:num>
  <w:num w:numId="10" w16cid:durableId="1747799051">
    <w:abstractNumId w:val="9"/>
  </w:num>
  <w:num w:numId="11" w16cid:durableId="1369261419">
    <w:abstractNumId w:val="7"/>
  </w:num>
  <w:num w:numId="12" w16cid:durableId="174267265">
    <w:abstractNumId w:val="28"/>
  </w:num>
  <w:num w:numId="13" w16cid:durableId="1647051517">
    <w:abstractNumId w:val="18"/>
  </w:num>
  <w:num w:numId="14" w16cid:durableId="81606198">
    <w:abstractNumId w:val="32"/>
  </w:num>
  <w:num w:numId="15" w16cid:durableId="1929390202">
    <w:abstractNumId w:val="15"/>
  </w:num>
  <w:num w:numId="16" w16cid:durableId="173304046">
    <w:abstractNumId w:val="8"/>
  </w:num>
  <w:num w:numId="17" w16cid:durableId="1481118213">
    <w:abstractNumId w:val="40"/>
  </w:num>
  <w:num w:numId="18" w16cid:durableId="705719254">
    <w:abstractNumId w:val="29"/>
  </w:num>
  <w:num w:numId="19" w16cid:durableId="573977059">
    <w:abstractNumId w:val="11"/>
  </w:num>
  <w:num w:numId="20" w16cid:durableId="256914071">
    <w:abstractNumId w:val="36"/>
  </w:num>
  <w:num w:numId="21" w16cid:durableId="1590775579">
    <w:abstractNumId w:val="20"/>
  </w:num>
  <w:num w:numId="22" w16cid:durableId="996110734">
    <w:abstractNumId w:val="14"/>
  </w:num>
  <w:num w:numId="23" w16cid:durableId="1546062883">
    <w:abstractNumId w:val="6"/>
  </w:num>
  <w:num w:numId="24" w16cid:durableId="1847673196">
    <w:abstractNumId w:val="26"/>
  </w:num>
  <w:num w:numId="25" w16cid:durableId="1659114334">
    <w:abstractNumId w:val="0"/>
  </w:num>
  <w:num w:numId="26" w16cid:durableId="1861427212">
    <w:abstractNumId w:val="1"/>
  </w:num>
  <w:num w:numId="27" w16cid:durableId="1871987951">
    <w:abstractNumId w:val="2"/>
  </w:num>
  <w:num w:numId="28" w16cid:durableId="1448966333">
    <w:abstractNumId w:val="3"/>
  </w:num>
  <w:num w:numId="29" w16cid:durableId="2006547675">
    <w:abstractNumId w:val="4"/>
  </w:num>
  <w:num w:numId="30" w16cid:durableId="83695903">
    <w:abstractNumId w:val="25"/>
  </w:num>
  <w:num w:numId="31" w16cid:durableId="1233276208">
    <w:abstractNumId w:val="38"/>
  </w:num>
  <w:num w:numId="32" w16cid:durableId="974917815">
    <w:abstractNumId w:val="12"/>
  </w:num>
  <w:num w:numId="33" w16cid:durableId="102002777">
    <w:abstractNumId w:val="35"/>
  </w:num>
  <w:num w:numId="34" w16cid:durableId="1451584571">
    <w:abstractNumId w:val="24"/>
  </w:num>
  <w:num w:numId="35" w16cid:durableId="452024235">
    <w:abstractNumId w:val="16"/>
  </w:num>
  <w:num w:numId="36" w16cid:durableId="660813321">
    <w:abstractNumId w:val="22"/>
  </w:num>
  <w:num w:numId="37" w16cid:durableId="1442457972">
    <w:abstractNumId w:val="37"/>
  </w:num>
  <w:num w:numId="38" w16cid:durableId="1333070765">
    <w:abstractNumId w:val="33"/>
  </w:num>
  <w:num w:numId="39" w16cid:durableId="1502771968">
    <w:abstractNumId w:val="31"/>
  </w:num>
  <w:num w:numId="40" w16cid:durableId="1395811654">
    <w:abstractNumId w:val="23"/>
  </w:num>
  <w:num w:numId="41" w16cid:durableId="116177127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2F2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5EAC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7B8"/>
    <w:rsid w:val="00012EDB"/>
    <w:rsid w:val="0001339F"/>
    <w:rsid w:val="00013926"/>
    <w:rsid w:val="00013A11"/>
    <w:rsid w:val="00014221"/>
    <w:rsid w:val="0001464C"/>
    <w:rsid w:val="00014F91"/>
    <w:rsid w:val="000151A5"/>
    <w:rsid w:val="000152D9"/>
    <w:rsid w:val="00015621"/>
    <w:rsid w:val="00015E34"/>
    <w:rsid w:val="00015E5F"/>
    <w:rsid w:val="00016A3B"/>
    <w:rsid w:val="00017319"/>
    <w:rsid w:val="00017F25"/>
    <w:rsid w:val="00020946"/>
    <w:rsid w:val="000211EC"/>
    <w:rsid w:val="0002122A"/>
    <w:rsid w:val="0002143C"/>
    <w:rsid w:val="0002193D"/>
    <w:rsid w:val="0002248F"/>
    <w:rsid w:val="00022542"/>
    <w:rsid w:val="00022EF0"/>
    <w:rsid w:val="0002322A"/>
    <w:rsid w:val="00023335"/>
    <w:rsid w:val="0002386C"/>
    <w:rsid w:val="000238F6"/>
    <w:rsid w:val="00023D77"/>
    <w:rsid w:val="00023D8B"/>
    <w:rsid w:val="000242CB"/>
    <w:rsid w:val="00024766"/>
    <w:rsid w:val="000247A3"/>
    <w:rsid w:val="000257AB"/>
    <w:rsid w:val="0002595E"/>
    <w:rsid w:val="00025A92"/>
    <w:rsid w:val="00026BE8"/>
    <w:rsid w:val="00026F36"/>
    <w:rsid w:val="000275C4"/>
    <w:rsid w:val="00027EAE"/>
    <w:rsid w:val="00030750"/>
    <w:rsid w:val="00030DD5"/>
    <w:rsid w:val="0003101F"/>
    <w:rsid w:val="000311C2"/>
    <w:rsid w:val="00031C1D"/>
    <w:rsid w:val="000321A4"/>
    <w:rsid w:val="0003264D"/>
    <w:rsid w:val="00032935"/>
    <w:rsid w:val="00032B25"/>
    <w:rsid w:val="00033403"/>
    <w:rsid w:val="00033882"/>
    <w:rsid w:val="0003399C"/>
    <w:rsid w:val="00033C01"/>
    <w:rsid w:val="000341FB"/>
    <w:rsid w:val="00034229"/>
    <w:rsid w:val="0003461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034"/>
    <w:rsid w:val="00043186"/>
    <w:rsid w:val="00043536"/>
    <w:rsid w:val="000435C1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1418"/>
    <w:rsid w:val="000527B3"/>
    <w:rsid w:val="00052854"/>
    <w:rsid w:val="00052D42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126A"/>
    <w:rsid w:val="000620CB"/>
    <w:rsid w:val="000623B9"/>
    <w:rsid w:val="00063147"/>
    <w:rsid w:val="00063599"/>
    <w:rsid w:val="000637E1"/>
    <w:rsid w:val="0006533E"/>
    <w:rsid w:val="00066462"/>
    <w:rsid w:val="00066860"/>
    <w:rsid w:val="00067A4A"/>
    <w:rsid w:val="00067C20"/>
    <w:rsid w:val="000708BA"/>
    <w:rsid w:val="00070C99"/>
    <w:rsid w:val="00071401"/>
    <w:rsid w:val="0007145B"/>
    <w:rsid w:val="000715DB"/>
    <w:rsid w:val="00071CE3"/>
    <w:rsid w:val="00071DCF"/>
    <w:rsid w:val="00072270"/>
    <w:rsid w:val="00072ACA"/>
    <w:rsid w:val="00072BA4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849"/>
    <w:rsid w:val="00091EAB"/>
    <w:rsid w:val="00092346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FC6"/>
    <w:rsid w:val="000962EC"/>
    <w:rsid w:val="00096319"/>
    <w:rsid w:val="0009641E"/>
    <w:rsid w:val="00096B3A"/>
    <w:rsid w:val="00096F7F"/>
    <w:rsid w:val="00097A22"/>
    <w:rsid w:val="00097FDA"/>
    <w:rsid w:val="000A0916"/>
    <w:rsid w:val="000A095E"/>
    <w:rsid w:val="000A0CC7"/>
    <w:rsid w:val="000A11C3"/>
    <w:rsid w:val="000A2294"/>
    <w:rsid w:val="000A2C80"/>
    <w:rsid w:val="000A2D13"/>
    <w:rsid w:val="000A2D95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7DB"/>
    <w:rsid w:val="000B39EB"/>
    <w:rsid w:val="000B39F9"/>
    <w:rsid w:val="000B48D5"/>
    <w:rsid w:val="000B507C"/>
    <w:rsid w:val="000B5B24"/>
    <w:rsid w:val="000B5CD7"/>
    <w:rsid w:val="000B65F3"/>
    <w:rsid w:val="000B67ED"/>
    <w:rsid w:val="000B6959"/>
    <w:rsid w:val="000B699D"/>
    <w:rsid w:val="000B6A5C"/>
    <w:rsid w:val="000B6CA2"/>
    <w:rsid w:val="000B6D6D"/>
    <w:rsid w:val="000B7376"/>
    <w:rsid w:val="000B7510"/>
    <w:rsid w:val="000B78F8"/>
    <w:rsid w:val="000B7CC0"/>
    <w:rsid w:val="000C0212"/>
    <w:rsid w:val="000C0540"/>
    <w:rsid w:val="000C0A26"/>
    <w:rsid w:val="000C1D84"/>
    <w:rsid w:val="000C20BA"/>
    <w:rsid w:val="000C3311"/>
    <w:rsid w:val="000C33D3"/>
    <w:rsid w:val="000C3BAA"/>
    <w:rsid w:val="000C3C95"/>
    <w:rsid w:val="000C4011"/>
    <w:rsid w:val="000C40CA"/>
    <w:rsid w:val="000C45E8"/>
    <w:rsid w:val="000C4784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443"/>
    <w:rsid w:val="000D44B4"/>
    <w:rsid w:val="000D4C34"/>
    <w:rsid w:val="000D54D6"/>
    <w:rsid w:val="000D5BC6"/>
    <w:rsid w:val="000D5F58"/>
    <w:rsid w:val="000D6222"/>
    <w:rsid w:val="000D6C0C"/>
    <w:rsid w:val="000D6EFE"/>
    <w:rsid w:val="000D78F0"/>
    <w:rsid w:val="000D7EFF"/>
    <w:rsid w:val="000E0507"/>
    <w:rsid w:val="000E0AC9"/>
    <w:rsid w:val="000E17CB"/>
    <w:rsid w:val="000E1B09"/>
    <w:rsid w:val="000E1B17"/>
    <w:rsid w:val="000E1C3D"/>
    <w:rsid w:val="000E23D4"/>
    <w:rsid w:val="000E2507"/>
    <w:rsid w:val="000E2AB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98B"/>
    <w:rsid w:val="000F0B09"/>
    <w:rsid w:val="000F1AB4"/>
    <w:rsid w:val="000F1BCE"/>
    <w:rsid w:val="000F1CCD"/>
    <w:rsid w:val="000F1D26"/>
    <w:rsid w:val="000F2389"/>
    <w:rsid w:val="000F23AD"/>
    <w:rsid w:val="000F2926"/>
    <w:rsid w:val="000F2CE6"/>
    <w:rsid w:val="000F3177"/>
    <w:rsid w:val="000F33AD"/>
    <w:rsid w:val="000F3543"/>
    <w:rsid w:val="000F367D"/>
    <w:rsid w:val="000F3735"/>
    <w:rsid w:val="000F3C1C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331"/>
    <w:rsid w:val="000F7858"/>
    <w:rsid w:val="000F797E"/>
    <w:rsid w:val="000F7A96"/>
    <w:rsid w:val="000F7DC0"/>
    <w:rsid w:val="00100229"/>
    <w:rsid w:val="00100E13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5760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18CE"/>
    <w:rsid w:val="0011207E"/>
    <w:rsid w:val="001123A8"/>
    <w:rsid w:val="0011249F"/>
    <w:rsid w:val="0011313E"/>
    <w:rsid w:val="001136C3"/>
    <w:rsid w:val="00113E88"/>
    <w:rsid w:val="00114541"/>
    <w:rsid w:val="00114659"/>
    <w:rsid w:val="00114BCD"/>
    <w:rsid w:val="00114C37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19AD"/>
    <w:rsid w:val="00122920"/>
    <w:rsid w:val="00122D5A"/>
    <w:rsid w:val="00122E50"/>
    <w:rsid w:val="00122F9A"/>
    <w:rsid w:val="001231A3"/>
    <w:rsid w:val="00123FFD"/>
    <w:rsid w:val="0012412E"/>
    <w:rsid w:val="0012542C"/>
    <w:rsid w:val="00125B45"/>
    <w:rsid w:val="0012617B"/>
    <w:rsid w:val="001264B0"/>
    <w:rsid w:val="001266B7"/>
    <w:rsid w:val="00127372"/>
    <w:rsid w:val="00127EFB"/>
    <w:rsid w:val="001306E1"/>
    <w:rsid w:val="001309B1"/>
    <w:rsid w:val="00130D0D"/>
    <w:rsid w:val="00130FEA"/>
    <w:rsid w:val="0013120B"/>
    <w:rsid w:val="001312C8"/>
    <w:rsid w:val="00131E7B"/>
    <w:rsid w:val="00131FD6"/>
    <w:rsid w:val="00133980"/>
    <w:rsid w:val="00133D3D"/>
    <w:rsid w:val="00133D96"/>
    <w:rsid w:val="00134D28"/>
    <w:rsid w:val="00134DE1"/>
    <w:rsid w:val="00135938"/>
    <w:rsid w:val="00136566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1F57"/>
    <w:rsid w:val="00142177"/>
    <w:rsid w:val="001427F5"/>
    <w:rsid w:val="00142F39"/>
    <w:rsid w:val="00143530"/>
    <w:rsid w:val="00143CE7"/>
    <w:rsid w:val="00144523"/>
    <w:rsid w:val="00144CB0"/>
    <w:rsid w:val="00144D92"/>
    <w:rsid w:val="00144E3F"/>
    <w:rsid w:val="001456E5"/>
    <w:rsid w:val="001459F0"/>
    <w:rsid w:val="00145C4D"/>
    <w:rsid w:val="001466A9"/>
    <w:rsid w:val="0014681A"/>
    <w:rsid w:val="00146CF0"/>
    <w:rsid w:val="0014741E"/>
    <w:rsid w:val="001504B7"/>
    <w:rsid w:val="00151642"/>
    <w:rsid w:val="00151DDE"/>
    <w:rsid w:val="00151FF7"/>
    <w:rsid w:val="0015202F"/>
    <w:rsid w:val="0015316F"/>
    <w:rsid w:val="001533FF"/>
    <w:rsid w:val="001534F2"/>
    <w:rsid w:val="00153F75"/>
    <w:rsid w:val="0015471C"/>
    <w:rsid w:val="00154C0A"/>
    <w:rsid w:val="00154D36"/>
    <w:rsid w:val="0015594B"/>
    <w:rsid w:val="00155A41"/>
    <w:rsid w:val="0015618E"/>
    <w:rsid w:val="00156507"/>
    <w:rsid w:val="00156744"/>
    <w:rsid w:val="001575DC"/>
    <w:rsid w:val="00157954"/>
    <w:rsid w:val="0016027F"/>
    <w:rsid w:val="00160629"/>
    <w:rsid w:val="00160959"/>
    <w:rsid w:val="00160B20"/>
    <w:rsid w:val="00160B31"/>
    <w:rsid w:val="00160DAC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375"/>
    <w:rsid w:val="0016567F"/>
    <w:rsid w:val="001664F6"/>
    <w:rsid w:val="001666DF"/>
    <w:rsid w:val="0016688E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4A50"/>
    <w:rsid w:val="0017521C"/>
    <w:rsid w:val="00176087"/>
    <w:rsid w:val="00176515"/>
    <w:rsid w:val="00176766"/>
    <w:rsid w:val="00176DBC"/>
    <w:rsid w:val="0017746E"/>
    <w:rsid w:val="00177553"/>
    <w:rsid w:val="00177921"/>
    <w:rsid w:val="00180585"/>
    <w:rsid w:val="001809E0"/>
    <w:rsid w:val="00180A71"/>
    <w:rsid w:val="001810B9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94B"/>
    <w:rsid w:val="00182A8E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61F"/>
    <w:rsid w:val="001877E9"/>
    <w:rsid w:val="0019014A"/>
    <w:rsid w:val="00190208"/>
    <w:rsid w:val="00191164"/>
    <w:rsid w:val="00191496"/>
    <w:rsid w:val="00191BA2"/>
    <w:rsid w:val="0019254C"/>
    <w:rsid w:val="00192747"/>
    <w:rsid w:val="00192A6C"/>
    <w:rsid w:val="00192D12"/>
    <w:rsid w:val="001932F0"/>
    <w:rsid w:val="001939A6"/>
    <w:rsid w:val="00193D6E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6D5"/>
    <w:rsid w:val="001A082F"/>
    <w:rsid w:val="001A088B"/>
    <w:rsid w:val="001A0A13"/>
    <w:rsid w:val="001A1248"/>
    <w:rsid w:val="001A18B1"/>
    <w:rsid w:val="001A196B"/>
    <w:rsid w:val="001A1C8E"/>
    <w:rsid w:val="001A24D3"/>
    <w:rsid w:val="001A279A"/>
    <w:rsid w:val="001A2962"/>
    <w:rsid w:val="001A2D75"/>
    <w:rsid w:val="001A2D7D"/>
    <w:rsid w:val="001A30E0"/>
    <w:rsid w:val="001A31F6"/>
    <w:rsid w:val="001A3877"/>
    <w:rsid w:val="001A3C13"/>
    <w:rsid w:val="001A475D"/>
    <w:rsid w:val="001A4E48"/>
    <w:rsid w:val="001A5F31"/>
    <w:rsid w:val="001A63EC"/>
    <w:rsid w:val="001A6A5A"/>
    <w:rsid w:val="001A6CAC"/>
    <w:rsid w:val="001A7CC5"/>
    <w:rsid w:val="001A7E0D"/>
    <w:rsid w:val="001B08F6"/>
    <w:rsid w:val="001B0988"/>
    <w:rsid w:val="001B0CE4"/>
    <w:rsid w:val="001B10FB"/>
    <w:rsid w:val="001B1DB7"/>
    <w:rsid w:val="001B30A5"/>
    <w:rsid w:val="001B3395"/>
    <w:rsid w:val="001B3CAF"/>
    <w:rsid w:val="001B3D63"/>
    <w:rsid w:val="001B4341"/>
    <w:rsid w:val="001B44D6"/>
    <w:rsid w:val="001B4605"/>
    <w:rsid w:val="001B4F05"/>
    <w:rsid w:val="001B5259"/>
    <w:rsid w:val="001B54D8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2290"/>
    <w:rsid w:val="001C3B8C"/>
    <w:rsid w:val="001C3C15"/>
    <w:rsid w:val="001C3DAA"/>
    <w:rsid w:val="001C4306"/>
    <w:rsid w:val="001C4321"/>
    <w:rsid w:val="001C4778"/>
    <w:rsid w:val="001C4C03"/>
    <w:rsid w:val="001C5457"/>
    <w:rsid w:val="001C54CC"/>
    <w:rsid w:val="001C5BB3"/>
    <w:rsid w:val="001C5DEF"/>
    <w:rsid w:val="001C6094"/>
    <w:rsid w:val="001C6317"/>
    <w:rsid w:val="001C670A"/>
    <w:rsid w:val="001C6A28"/>
    <w:rsid w:val="001C6B49"/>
    <w:rsid w:val="001C6E9D"/>
    <w:rsid w:val="001C737A"/>
    <w:rsid w:val="001C7E64"/>
    <w:rsid w:val="001C7EFC"/>
    <w:rsid w:val="001D0E21"/>
    <w:rsid w:val="001D1106"/>
    <w:rsid w:val="001D1267"/>
    <w:rsid w:val="001D1D8F"/>
    <w:rsid w:val="001D1F95"/>
    <w:rsid w:val="001D2EED"/>
    <w:rsid w:val="001D3A21"/>
    <w:rsid w:val="001D3DDA"/>
    <w:rsid w:val="001D3E59"/>
    <w:rsid w:val="001D4099"/>
    <w:rsid w:val="001D41C5"/>
    <w:rsid w:val="001D43D4"/>
    <w:rsid w:val="001D4509"/>
    <w:rsid w:val="001D4CF5"/>
    <w:rsid w:val="001D59D0"/>
    <w:rsid w:val="001D5AE5"/>
    <w:rsid w:val="001D5E1C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965"/>
    <w:rsid w:val="001E5C22"/>
    <w:rsid w:val="001E5C73"/>
    <w:rsid w:val="001E5D8A"/>
    <w:rsid w:val="001E634A"/>
    <w:rsid w:val="001E6478"/>
    <w:rsid w:val="001E66C5"/>
    <w:rsid w:val="001E6B55"/>
    <w:rsid w:val="001E6DA8"/>
    <w:rsid w:val="001E6E14"/>
    <w:rsid w:val="001E79D6"/>
    <w:rsid w:val="001E7FE3"/>
    <w:rsid w:val="001F06E0"/>
    <w:rsid w:val="001F070E"/>
    <w:rsid w:val="001F1081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5B71"/>
    <w:rsid w:val="001F67A7"/>
    <w:rsid w:val="001F6A57"/>
    <w:rsid w:val="001F6B91"/>
    <w:rsid w:val="001F6D03"/>
    <w:rsid w:val="001F701C"/>
    <w:rsid w:val="001F71DD"/>
    <w:rsid w:val="0020057E"/>
    <w:rsid w:val="00200B1F"/>
    <w:rsid w:val="00200BD6"/>
    <w:rsid w:val="00200FA9"/>
    <w:rsid w:val="0020174A"/>
    <w:rsid w:val="0020251E"/>
    <w:rsid w:val="002026CF"/>
    <w:rsid w:val="0020340E"/>
    <w:rsid w:val="00203562"/>
    <w:rsid w:val="0020366F"/>
    <w:rsid w:val="00203927"/>
    <w:rsid w:val="00203CB9"/>
    <w:rsid w:val="00204C75"/>
    <w:rsid w:val="0020506F"/>
    <w:rsid w:val="00205353"/>
    <w:rsid w:val="00206A72"/>
    <w:rsid w:val="00206AF1"/>
    <w:rsid w:val="00206EAD"/>
    <w:rsid w:val="0020737B"/>
    <w:rsid w:val="00207D1A"/>
    <w:rsid w:val="00207E48"/>
    <w:rsid w:val="00210387"/>
    <w:rsid w:val="002106BA"/>
    <w:rsid w:val="00210D68"/>
    <w:rsid w:val="00210E21"/>
    <w:rsid w:val="002111BA"/>
    <w:rsid w:val="002116AC"/>
    <w:rsid w:val="002125BC"/>
    <w:rsid w:val="002126CD"/>
    <w:rsid w:val="002127B7"/>
    <w:rsid w:val="00212E57"/>
    <w:rsid w:val="00213266"/>
    <w:rsid w:val="002134A7"/>
    <w:rsid w:val="00213E05"/>
    <w:rsid w:val="00213FCE"/>
    <w:rsid w:val="00215BFD"/>
    <w:rsid w:val="00215E2C"/>
    <w:rsid w:val="00215F3E"/>
    <w:rsid w:val="002171F8"/>
    <w:rsid w:val="0021771F"/>
    <w:rsid w:val="00217C90"/>
    <w:rsid w:val="00217CB9"/>
    <w:rsid w:val="00217EE5"/>
    <w:rsid w:val="002203AE"/>
    <w:rsid w:val="00220A28"/>
    <w:rsid w:val="0022150D"/>
    <w:rsid w:val="002219CF"/>
    <w:rsid w:val="00221E6D"/>
    <w:rsid w:val="002228BA"/>
    <w:rsid w:val="002230CD"/>
    <w:rsid w:val="0022373B"/>
    <w:rsid w:val="00223BA2"/>
    <w:rsid w:val="002247D7"/>
    <w:rsid w:val="00225824"/>
    <w:rsid w:val="00225A82"/>
    <w:rsid w:val="00225D49"/>
    <w:rsid w:val="00225D8B"/>
    <w:rsid w:val="00226708"/>
    <w:rsid w:val="00226CF8"/>
    <w:rsid w:val="00226EF5"/>
    <w:rsid w:val="00226F8A"/>
    <w:rsid w:val="00227375"/>
    <w:rsid w:val="00227583"/>
    <w:rsid w:val="0022797F"/>
    <w:rsid w:val="0023004F"/>
    <w:rsid w:val="00230682"/>
    <w:rsid w:val="002311DB"/>
    <w:rsid w:val="00231204"/>
    <w:rsid w:val="00231D82"/>
    <w:rsid w:val="00231E00"/>
    <w:rsid w:val="002321A6"/>
    <w:rsid w:val="00232351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37C6F"/>
    <w:rsid w:val="0024021A"/>
    <w:rsid w:val="002402CE"/>
    <w:rsid w:val="00240554"/>
    <w:rsid w:val="002406DF"/>
    <w:rsid w:val="002408FE"/>
    <w:rsid w:val="002416BB"/>
    <w:rsid w:val="002420ED"/>
    <w:rsid w:val="00243CA6"/>
    <w:rsid w:val="00243E0F"/>
    <w:rsid w:val="00243EB2"/>
    <w:rsid w:val="00244671"/>
    <w:rsid w:val="00244B25"/>
    <w:rsid w:val="00245548"/>
    <w:rsid w:val="00245E75"/>
    <w:rsid w:val="0024603F"/>
    <w:rsid w:val="002463E9"/>
    <w:rsid w:val="00246509"/>
    <w:rsid w:val="00247227"/>
    <w:rsid w:val="00247E3B"/>
    <w:rsid w:val="00247E8A"/>
    <w:rsid w:val="00250273"/>
    <w:rsid w:val="002512C3"/>
    <w:rsid w:val="00251858"/>
    <w:rsid w:val="00252909"/>
    <w:rsid w:val="00252A13"/>
    <w:rsid w:val="00252DAA"/>
    <w:rsid w:val="00253360"/>
    <w:rsid w:val="00253780"/>
    <w:rsid w:val="00253927"/>
    <w:rsid w:val="00253DB8"/>
    <w:rsid w:val="00253ECD"/>
    <w:rsid w:val="002542F6"/>
    <w:rsid w:val="0025443E"/>
    <w:rsid w:val="00254CC6"/>
    <w:rsid w:val="00254DC1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465"/>
    <w:rsid w:val="002656D4"/>
    <w:rsid w:val="002657BF"/>
    <w:rsid w:val="00265921"/>
    <w:rsid w:val="00265E65"/>
    <w:rsid w:val="002663CC"/>
    <w:rsid w:val="00266481"/>
    <w:rsid w:val="00266901"/>
    <w:rsid w:val="00266A68"/>
    <w:rsid w:val="00266D98"/>
    <w:rsid w:val="002674CF"/>
    <w:rsid w:val="00267AFF"/>
    <w:rsid w:val="00270379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2F7D"/>
    <w:rsid w:val="00273191"/>
    <w:rsid w:val="002732DA"/>
    <w:rsid w:val="002736B9"/>
    <w:rsid w:val="00273A6B"/>
    <w:rsid w:val="00273D20"/>
    <w:rsid w:val="00273FC0"/>
    <w:rsid w:val="00274124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4A7"/>
    <w:rsid w:val="002806D1"/>
    <w:rsid w:val="00281842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6CFB"/>
    <w:rsid w:val="00286E6B"/>
    <w:rsid w:val="002873B6"/>
    <w:rsid w:val="00287A20"/>
    <w:rsid w:val="00287B39"/>
    <w:rsid w:val="00287CAF"/>
    <w:rsid w:val="00290471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102"/>
    <w:rsid w:val="002947B6"/>
    <w:rsid w:val="00294E77"/>
    <w:rsid w:val="00295244"/>
    <w:rsid w:val="0029529E"/>
    <w:rsid w:val="002955D9"/>
    <w:rsid w:val="002958F8"/>
    <w:rsid w:val="002959B8"/>
    <w:rsid w:val="00295C43"/>
    <w:rsid w:val="00295EF1"/>
    <w:rsid w:val="00296169"/>
    <w:rsid w:val="00296511"/>
    <w:rsid w:val="0029663C"/>
    <w:rsid w:val="00297586"/>
    <w:rsid w:val="002979E7"/>
    <w:rsid w:val="00297CB4"/>
    <w:rsid w:val="002A0478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4F2C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5B7"/>
    <w:rsid w:val="002B1A95"/>
    <w:rsid w:val="002B2739"/>
    <w:rsid w:val="002B2E0C"/>
    <w:rsid w:val="002B2F9A"/>
    <w:rsid w:val="002B3012"/>
    <w:rsid w:val="002B3215"/>
    <w:rsid w:val="002B3436"/>
    <w:rsid w:val="002B398E"/>
    <w:rsid w:val="002B4272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5C2"/>
    <w:rsid w:val="002C096B"/>
    <w:rsid w:val="002C0F8A"/>
    <w:rsid w:val="002C14D3"/>
    <w:rsid w:val="002C19C6"/>
    <w:rsid w:val="002C1ACA"/>
    <w:rsid w:val="002C1EC7"/>
    <w:rsid w:val="002C3DAE"/>
    <w:rsid w:val="002C4378"/>
    <w:rsid w:val="002C474A"/>
    <w:rsid w:val="002C47BE"/>
    <w:rsid w:val="002C4915"/>
    <w:rsid w:val="002C4C21"/>
    <w:rsid w:val="002C53BC"/>
    <w:rsid w:val="002C5831"/>
    <w:rsid w:val="002C5B58"/>
    <w:rsid w:val="002C5BCF"/>
    <w:rsid w:val="002C5F72"/>
    <w:rsid w:val="002C604D"/>
    <w:rsid w:val="002C68B8"/>
    <w:rsid w:val="002C6987"/>
    <w:rsid w:val="002C6A53"/>
    <w:rsid w:val="002C718D"/>
    <w:rsid w:val="002C7211"/>
    <w:rsid w:val="002C7962"/>
    <w:rsid w:val="002C7B36"/>
    <w:rsid w:val="002C7EAC"/>
    <w:rsid w:val="002D0B48"/>
    <w:rsid w:val="002D0DD7"/>
    <w:rsid w:val="002D1860"/>
    <w:rsid w:val="002D1B22"/>
    <w:rsid w:val="002D1E1A"/>
    <w:rsid w:val="002D1E95"/>
    <w:rsid w:val="002D2217"/>
    <w:rsid w:val="002D2299"/>
    <w:rsid w:val="002D2520"/>
    <w:rsid w:val="002D2692"/>
    <w:rsid w:val="002D2C48"/>
    <w:rsid w:val="002D37E3"/>
    <w:rsid w:val="002D45A9"/>
    <w:rsid w:val="002D476D"/>
    <w:rsid w:val="002D52E1"/>
    <w:rsid w:val="002D53AE"/>
    <w:rsid w:val="002D6167"/>
    <w:rsid w:val="002D665E"/>
    <w:rsid w:val="002D6800"/>
    <w:rsid w:val="002D747C"/>
    <w:rsid w:val="002D7BF3"/>
    <w:rsid w:val="002E0187"/>
    <w:rsid w:val="002E0A1B"/>
    <w:rsid w:val="002E194D"/>
    <w:rsid w:val="002E1FC0"/>
    <w:rsid w:val="002E29D4"/>
    <w:rsid w:val="002E2A30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0B5"/>
    <w:rsid w:val="002E7C37"/>
    <w:rsid w:val="002F0999"/>
    <w:rsid w:val="002F0AD0"/>
    <w:rsid w:val="002F0FBA"/>
    <w:rsid w:val="002F104D"/>
    <w:rsid w:val="002F1816"/>
    <w:rsid w:val="002F1C6B"/>
    <w:rsid w:val="002F2115"/>
    <w:rsid w:val="002F2400"/>
    <w:rsid w:val="002F2592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22C"/>
    <w:rsid w:val="002F5752"/>
    <w:rsid w:val="002F57A0"/>
    <w:rsid w:val="002F6907"/>
    <w:rsid w:val="002F6927"/>
    <w:rsid w:val="002F6C37"/>
    <w:rsid w:val="002F6F43"/>
    <w:rsid w:val="002F7371"/>
    <w:rsid w:val="002F7433"/>
    <w:rsid w:val="002F78E9"/>
    <w:rsid w:val="002F79F1"/>
    <w:rsid w:val="002F7C27"/>
    <w:rsid w:val="002F7D11"/>
    <w:rsid w:val="002F7DB5"/>
    <w:rsid w:val="002F7E1C"/>
    <w:rsid w:val="002F7E21"/>
    <w:rsid w:val="00300CAB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8D8"/>
    <w:rsid w:val="00305C12"/>
    <w:rsid w:val="00305DB7"/>
    <w:rsid w:val="00305F08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0E0C"/>
    <w:rsid w:val="003113CC"/>
    <w:rsid w:val="0031170F"/>
    <w:rsid w:val="003117A9"/>
    <w:rsid w:val="00311C5E"/>
    <w:rsid w:val="003124F8"/>
    <w:rsid w:val="0031277F"/>
    <w:rsid w:val="003128EC"/>
    <w:rsid w:val="003134BE"/>
    <w:rsid w:val="0031371C"/>
    <w:rsid w:val="00313821"/>
    <w:rsid w:val="00313A97"/>
    <w:rsid w:val="00313B3B"/>
    <w:rsid w:val="00313E2C"/>
    <w:rsid w:val="003145BB"/>
    <w:rsid w:val="003150BE"/>
    <w:rsid w:val="00315C69"/>
    <w:rsid w:val="003168B5"/>
    <w:rsid w:val="00316927"/>
    <w:rsid w:val="00316AB5"/>
    <w:rsid w:val="00316FFD"/>
    <w:rsid w:val="00317010"/>
    <w:rsid w:val="00317478"/>
    <w:rsid w:val="00317BDB"/>
    <w:rsid w:val="00317C42"/>
    <w:rsid w:val="00320ABD"/>
    <w:rsid w:val="00321A41"/>
    <w:rsid w:val="003226EA"/>
    <w:rsid w:val="00322D28"/>
    <w:rsid w:val="00322FB3"/>
    <w:rsid w:val="00323337"/>
    <w:rsid w:val="003233BF"/>
    <w:rsid w:val="00323C8B"/>
    <w:rsid w:val="003240A6"/>
    <w:rsid w:val="003240F3"/>
    <w:rsid w:val="003242CB"/>
    <w:rsid w:val="00324B12"/>
    <w:rsid w:val="00324D76"/>
    <w:rsid w:val="00324DE8"/>
    <w:rsid w:val="0032522A"/>
    <w:rsid w:val="0032522D"/>
    <w:rsid w:val="00325B2A"/>
    <w:rsid w:val="0032613B"/>
    <w:rsid w:val="00326524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CC6"/>
    <w:rsid w:val="00331DE5"/>
    <w:rsid w:val="00331E9A"/>
    <w:rsid w:val="0033210A"/>
    <w:rsid w:val="00332345"/>
    <w:rsid w:val="00332A09"/>
    <w:rsid w:val="00332A2B"/>
    <w:rsid w:val="00332D0F"/>
    <w:rsid w:val="00333200"/>
    <w:rsid w:val="00333510"/>
    <w:rsid w:val="003337CD"/>
    <w:rsid w:val="003339E8"/>
    <w:rsid w:val="00333E23"/>
    <w:rsid w:val="00334BA5"/>
    <w:rsid w:val="0033560E"/>
    <w:rsid w:val="003356EF"/>
    <w:rsid w:val="003364F6"/>
    <w:rsid w:val="00336BE2"/>
    <w:rsid w:val="00336E0E"/>
    <w:rsid w:val="00336F47"/>
    <w:rsid w:val="00337095"/>
    <w:rsid w:val="0033723D"/>
    <w:rsid w:val="00337289"/>
    <w:rsid w:val="003372D8"/>
    <w:rsid w:val="0033745D"/>
    <w:rsid w:val="00337659"/>
    <w:rsid w:val="0034001D"/>
    <w:rsid w:val="00340570"/>
    <w:rsid w:val="00340823"/>
    <w:rsid w:val="00341369"/>
    <w:rsid w:val="003419B6"/>
    <w:rsid w:val="00341A3D"/>
    <w:rsid w:val="00341C62"/>
    <w:rsid w:val="00341E0D"/>
    <w:rsid w:val="00342BEE"/>
    <w:rsid w:val="00342F20"/>
    <w:rsid w:val="00343782"/>
    <w:rsid w:val="003439ED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50199"/>
    <w:rsid w:val="0035057E"/>
    <w:rsid w:val="003505D7"/>
    <w:rsid w:val="0035092F"/>
    <w:rsid w:val="00350C5F"/>
    <w:rsid w:val="00350E83"/>
    <w:rsid w:val="003514AC"/>
    <w:rsid w:val="00351A1B"/>
    <w:rsid w:val="00351AFD"/>
    <w:rsid w:val="00352585"/>
    <w:rsid w:val="00353013"/>
    <w:rsid w:val="00353169"/>
    <w:rsid w:val="00353271"/>
    <w:rsid w:val="00353441"/>
    <w:rsid w:val="00353877"/>
    <w:rsid w:val="0035420F"/>
    <w:rsid w:val="00354E78"/>
    <w:rsid w:val="00355286"/>
    <w:rsid w:val="00355947"/>
    <w:rsid w:val="003565D3"/>
    <w:rsid w:val="00356623"/>
    <w:rsid w:val="003566E9"/>
    <w:rsid w:val="00356892"/>
    <w:rsid w:val="00357388"/>
    <w:rsid w:val="00357627"/>
    <w:rsid w:val="00357ACD"/>
    <w:rsid w:val="00357E8E"/>
    <w:rsid w:val="00360259"/>
    <w:rsid w:val="0036052E"/>
    <w:rsid w:val="003606F3"/>
    <w:rsid w:val="00360FB5"/>
    <w:rsid w:val="00361F35"/>
    <w:rsid w:val="00362066"/>
    <w:rsid w:val="0036243D"/>
    <w:rsid w:val="003630AD"/>
    <w:rsid w:val="00363571"/>
    <w:rsid w:val="003637B6"/>
    <w:rsid w:val="003638CD"/>
    <w:rsid w:val="00363B60"/>
    <w:rsid w:val="00364003"/>
    <w:rsid w:val="0036422E"/>
    <w:rsid w:val="003648DA"/>
    <w:rsid w:val="00364F69"/>
    <w:rsid w:val="00365065"/>
    <w:rsid w:val="0036565A"/>
    <w:rsid w:val="003656E3"/>
    <w:rsid w:val="00365F04"/>
    <w:rsid w:val="00365FD2"/>
    <w:rsid w:val="00366246"/>
    <w:rsid w:val="003667CF"/>
    <w:rsid w:val="0036744D"/>
    <w:rsid w:val="003678B7"/>
    <w:rsid w:val="00367C68"/>
    <w:rsid w:val="0037086F"/>
    <w:rsid w:val="00370BE6"/>
    <w:rsid w:val="00371190"/>
    <w:rsid w:val="00371E5E"/>
    <w:rsid w:val="00371E7C"/>
    <w:rsid w:val="0037246C"/>
    <w:rsid w:val="00372A04"/>
    <w:rsid w:val="00372CA6"/>
    <w:rsid w:val="00372E3F"/>
    <w:rsid w:val="00372F3E"/>
    <w:rsid w:val="0037348D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77680"/>
    <w:rsid w:val="00377A81"/>
    <w:rsid w:val="00377D28"/>
    <w:rsid w:val="00380652"/>
    <w:rsid w:val="0038103A"/>
    <w:rsid w:val="00381426"/>
    <w:rsid w:val="00381475"/>
    <w:rsid w:val="003814CE"/>
    <w:rsid w:val="003817D5"/>
    <w:rsid w:val="00381A34"/>
    <w:rsid w:val="003821B9"/>
    <w:rsid w:val="003824F3"/>
    <w:rsid w:val="003826CB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953"/>
    <w:rsid w:val="00384E1F"/>
    <w:rsid w:val="003850C1"/>
    <w:rsid w:val="0038527A"/>
    <w:rsid w:val="00385676"/>
    <w:rsid w:val="00385856"/>
    <w:rsid w:val="00385A68"/>
    <w:rsid w:val="00386756"/>
    <w:rsid w:val="003867F6"/>
    <w:rsid w:val="00386DEA"/>
    <w:rsid w:val="00387033"/>
    <w:rsid w:val="00387066"/>
    <w:rsid w:val="00387290"/>
    <w:rsid w:val="00387701"/>
    <w:rsid w:val="00387B78"/>
    <w:rsid w:val="00387BB9"/>
    <w:rsid w:val="00390FED"/>
    <w:rsid w:val="00391C4E"/>
    <w:rsid w:val="00391C83"/>
    <w:rsid w:val="00391CB6"/>
    <w:rsid w:val="00392D55"/>
    <w:rsid w:val="00392E8E"/>
    <w:rsid w:val="003932AE"/>
    <w:rsid w:val="00393A74"/>
    <w:rsid w:val="0039412B"/>
    <w:rsid w:val="003945DF"/>
    <w:rsid w:val="0039484E"/>
    <w:rsid w:val="00394A5D"/>
    <w:rsid w:val="00394C48"/>
    <w:rsid w:val="00394EE0"/>
    <w:rsid w:val="00395549"/>
    <w:rsid w:val="00395964"/>
    <w:rsid w:val="00395A14"/>
    <w:rsid w:val="00395A23"/>
    <w:rsid w:val="00395B02"/>
    <w:rsid w:val="003960E3"/>
    <w:rsid w:val="003961EA"/>
    <w:rsid w:val="00396544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A1E"/>
    <w:rsid w:val="003A3B9C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09E"/>
    <w:rsid w:val="003B0482"/>
    <w:rsid w:val="003B04DA"/>
    <w:rsid w:val="003B0756"/>
    <w:rsid w:val="003B09EB"/>
    <w:rsid w:val="003B0E0D"/>
    <w:rsid w:val="003B12E1"/>
    <w:rsid w:val="003B2F08"/>
    <w:rsid w:val="003B2F70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A29"/>
    <w:rsid w:val="003B7C26"/>
    <w:rsid w:val="003B7E72"/>
    <w:rsid w:val="003C0278"/>
    <w:rsid w:val="003C10FB"/>
    <w:rsid w:val="003C1672"/>
    <w:rsid w:val="003C1CF7"/>
    <w:rsid w:val="003C36A1"/>
    <w:rsid w:val="003C3CF8"/>
    <w:rsid w:val="003C3D71"/>
    <w:rsid w:val="003C3E0C"/>
    <w:rsid w:val="003C405D"/>
    <w:rsid w:val="003C4349"/>
    <w:rsid w:val="003C48BE"/>
    <w:rsid w:val="003C49A4"/>
    <w:rsid w:val="003C4BE0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C5D"/>
    <w:rsid w:val="003D3081"/>
    <w:rsid w:val="003D3770"/>
    <w:rsid w:val="003D3C1B"/>
    <w:rsid w:val="003D3C36"/>
    <w:rsid w:val="003D4175"/>
    <w:rsid w:val="003D464E"/>
    <w:rsid w:val="003D46BA"/>
    <w:rsid w:val="003D4939"/>
    <w:rsid w:val="003D5675"/>
    <w:rsid w:val="003D5B0C"/>
    <w:rsid w:val="003D6080"/>
    <w:rsid w:val="003D60F8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0B85"/>
    <w:rsid w:val="003E12B9"/>
    <w:rsid w:val="003E191E"/>
    <w:rsid w:val="003E1A51"/>
    <w:rsid w:val="003E1D72"/>
    <w:rsid w:val="003E27D2"/>
    <w:rsid w:val="003E2D68"/>
    <w:rsid w:val="003E30EC"/>
    <w:rsid w:val="003E3452"/>
    <w:rsid w:val="003E3765"/>
    <w:rsid w:val="003E44C9"/>
    <w:rsid w:val="003E4A29"/>
    <w:rsid w:val="003E4B59"/>
    <w:rsid w:val="003E5826"/>
    <w:rsid w:val="003E5B9F"/>
    <w:rsid w:val="003E6EDB"/>
    <w:rsid w:val="003E76EC"/>
    <w:rsid w:val="003E7FE6"/>
    <w:rsid w:val="003F0339"/>
    <w:rsid w:val="003F0A89"/>
    <w:rsid w:val="003F0AF8"/>
    <w:rsid w:val="003F0B23"/>
    <w:rsid w:val="003F109F"/>
    <w:rsid w:val="003F1834"/>
    <w:rsid w:val="003F1910"/>
    <w:rsid w:val="003F1A3A"/>
    <w:rsid w:val="003F1D63"/>
    <w:rsid w:val="003F1E3E"/>
    <w:rsid w:val="003F2040"/>
    <w:rsid w:val="003F2591"/>
    <w:rsid w:val="003F2B18"/>
    <w:rsid w:val="003F3372"/>
    <w:rsid w:val="003F3A58"/>
    <w:rsid w:val="003F4003"/>
    <w:rsid w:val="003F42C2"/>
    <w:rsid w:val="003F4504"/>
    <w:rsid w:val="003F4550"/>
    <w:rsid w:val="003F4CAF"/>
    <w:rsid w:val="003F509C"/>
    <w:rsid w:val="003F538B"/>
    <w:rsid w:val="003F6089"/>
    <w:rsid w:val="003F62CE"/>
    <w:rsid w:val="003F74CB"/>
    <w:rsid w:val="003F7628"/>
    <w:rsid w:val="003F7E31"/>
    <w:rsid w:val="003F7F8C"/>
    <w:rsid w:val="003F7FF1"/>
    <w:rsid w:val="0040013C"/>
    <w:rsid w:val="004001DA"/>
    <w:rsid w:val="004009A6"/>
    <w:rsid w:val="00400BBC"/>
    <w:rsid w:val="00401065"/>
    <w:rsid w:val="004014FA"/>
    <w:rsid w:val="00401979"/>
    <w:rsid w:val="00401A9F"/>
    <w:rsid w:val="00403025"/>
    <w:rsid w:val="004031EA"/>
    <w:rsid w:val="00403200"/>
    <w:rsid w:val="0040324B"/>
    <w:rsid w:val="004032DB"/>
    <w:rsid w:val="00403767"/>
    <w:rsid w:val="00403F1D"/>
    <w:rsid w:val="00404213"/>
    <w:rsid w:val="00404439"/>
    <w:rsid w:val="00404467"/>
    <w:rsid w:val="004046F1"/>
    <w:rsid w:val="00404DDB"/>
    <w:rsid w:val="004052C0"/>
    <w:rsid w:val="00405713"/>
    <w:rsid w:val="00405C39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4E86"/>
    <w:rsid w:val="0041505A"/>
    <w:rsid w:val="004153B3"/>
    <w:rsid w:val="004163C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1DEF"/>
    <w:rsid w:val="0042247F"/>
    <w:rsid w:val="0042320F"/>
    <w:rsid w:val="004232A7"/>
    <w:rsid w:val="004235F7"/>
    <w:rsid w:val="00423908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0BD"/>
    <w:rsid w:val="00431651"/>
    <w:rsid w:val="004316D4"/>
    <w:rsid w:val="00432007"/>
    <w:rsid w:val="004322F9"/>
    <w:rsid w:val="0043287F"/>
    <w:rsid w:val="0043296D"/>
    <w:rsid w:val="00434146"/>
    <w:rsid w:val="00434E4F"/>
    <w:rsid w:val="00434EEE"/>
    <w:rsid w:val="0043528A"/>
    <w:rsid w:val="00435389"/>
    <w:rsid w:val="00435B6B"/>
    <w:rsid w:val="00435C5A"/>
    <w:rsid w:val="00435CD4"/>
    <w:rsid w:val="00436537"/>
    <w:rsid w:val="00436599"/>
    <w:rsid w:val="0043683A"/>
    <w:rsid w:val="0043684A"/>
    <w:rsid w:val="0043698F"/>
    <w:rsid w:val="00436A55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137"/>
    <w:rsid w:val="0044629D"/>
    <w:rsid w:val="0044689E"/>
    <w:rsid w:val="00446A0A"/>
    <w:rsid w:val="00446B31"/>
    <w:rsid w:val="00446F07"/>
    <w:rsid w:val="00446FB1"/>
    <w:rsid w:val="00447155"/>
    <w:rsid w:val="004475B0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70A"/>
    <w:rsid w:val="00453794"/>
    <w:rsid w:val="00453DA5"/>
    <w:rsid w:val="00454C39"/>
    <w:rsid w:val="00454D26"/>
    <w:rsid w:val="00455061"/>
    <w:rsid w:val="00455A4A"/>
    <w:rsid w:val="0045673F"/>
    <w:rsid w:val="00456899"/>
    <w:rsid w:val="00456C22"/>
    <w:rsid w:val="00456F6C"/>
    <w:rsid w:val="004577B0"/>
    <w:rsid w:val="00457C08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28E"/>
    <w:rsid w:val="0046368D"/>
    <w:rsid w:val="00463B0C"/>
    <w:rsid w:val="00463BE2"/>
    <w:rsid w:val="00464725"/>
    <w:rsid w:val="00465278"/>
    <w:rsid w:val="00465B39"/>
    <w:rsid w:val="00465BD5"/>
    <w:rsid w:val="00465CFA"/>
    <w:rsid w:val="00465E75"/>
    <w:rsid w:val="00466255"/>
    <w:rsid w:val="004664F0"/>
    <w:rsid w:val="00466927"/>
    <w:rsid w:val="00466DD5"/>
    <w:rsid w:val="004676AD"/>
    <w:rsid w:val="00467FC2"/>
    <w:rsid w:val="004700FC"/>
    <w:rsid w:val="00470689"/>
    <w:rsid w:val="00470D8E"/>
    <w:rsid w:val="00471655"/>
    <w:rsid w:val="00471939"/>
    <w:rsid w:val="004719B0"/>
    <w:rsid w:val="004719B3"/>
    <w:rsid w:val="00472099"/>
    <w:rsid w:val="004723C5"/>
    <w:rsid w:val="00472CFD"/>
    <w:rsid w:val="00473193"/>
    <w:rsid w:val="0047359D"/>
    <w:rsid w:val="0047379D"/>
    <w:rsid w:val="0047385C"/>
    <w:rsid w:val="00473DDE"/>
    <w:rsid w:val="00474712"/>
    <w:rsid w:val="00474766"/>
    <w:rsid w:val="00474E05"/>
    <w:rsid w:val="00474ED2"/>
    <w:rsid w:val="00475870"/>
    <w:rsid w:val="00475C07"/>
    <w:rsid w:val="004761AD"/>
    <w:rsid w:val="00476CB0"/>
    <w:rsid w:val="00477988"/>
    <w:rsid w:val="00477CAE"/>
    <w:rsid w:val="00477E87"/>
    <w:rsid w:val="00480170"/>
    <w:rsid w:val="0048024B"/>
    <w:rsid w:val="0048043E"/>
    <w:rsid w:val="004808CB"/>
    <w:rsid w:val="00481259"/>
    <w:rsid w:val="00481842"/>
    <w:rsid w:val="0048219C"/>
    <w:rsid w:val="00482413"/>
    <w:rsid w:val="0048254D"/>
    <w:rsid w:val="00482605"/>
    <w:rsid w:val="0048261D"/>
    <w:rsid w:val="0048296E"/>
    <w:rsid w:val="00482F97"/>
    <w:rsid w:val="00483008"/>
    <w:rsid w:val="0048334F"/>
    <w:rsid w:val="00483B17"/>
    <w:rsid w:val="004849A6"/>
    <w:rsid w:val="00485378"/>
    <w:rsid w:val="00485F50"/>
    <w:rsid w:val="004869CA"/>
    <w:rsid w:val="00486D21"/>
    <w:rsid w:val="00486DFB"/>
    <w:rsid w:val="00486F4F"/>
    <w:rsid w:val="00486FED"/>
    <w:rsid w:val="00487B56"/>
    <w:rsid w:val="00487CDF"/>
    <w:rsid w:val="00487E0F"/>
    <w:rsid w:val="004900EC"/>
    <w:rsid w:val="004903B2"/>
    <w:rsid w:val="00490701"/>
    <w:rsid w:val="00490AED"/>
    <w:rsid w:val="00490C86"/>
    <w:rsid w:val="00490F87"/>
    <w:rsid w:val="00491841"/>
    <w:rsid w:val="004919B8"/>
    <w:rsid w:val="0049213C"/>
    <w:rsid w:val="00492B0C"/>
    <w:rsid w:val="00492C8B"/>
    <w:rsid w:val="00492E7D"/>
    <w:rsid w:val="004930D1"/>
    <w:rsid w:val="004936F1"/>
    <w:rsid w:val="0049452E"/>
    <w:rsid w:val="00494E39"/>
    <w:rsid w:val="0049584A"/>
    <w:rsid w:val="00495ED0"/>
    <w:rsid w:val="00495F05"/>
    <w:rsid w:val="00496147"/>
    <w:rsid w:val="00496A44"/>
    <w:rsid w:val="00496D4A"/>
    <w:rsid w:val="00497756"/>
    <w:rsid w:val="0049776F"/>
    <w:rsid w:val="00497EE2"/>
    <w:rsid w:val="004A0BAC"/>
    <w:rsid w:val="004A0CB7"/>
    <w:rsid w:val="004A16ED"/>
    <w:rsid w:val="004A1780"/>
    <w:rsid w:val="004A1DD1"/>
    <w:rsid w:val="004A218D"/>
    <w:rsid w:val="004A25E2"/>
    <w:rsid w:val="004A2BB2"/>
    <w:rsid w:val="004A2DA7"/>
    <w:rsid w:val="004A303D"/>
    <w:rsid w:val="004A3F48"/>
    <w:rsid w:val="004A4D1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9CE"/>
    <w:rsid w:val="004B3D10"/>
    <w:rsid w:val="004B3F57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1C67"/>
    <w:rsid w:val="004C24AB"/>
    <w:rsid w:val="004C2866"/>
    <w:rsid w:val="004C2963"/>
    <w:rsid w:val="004C33C2"/>
    <w:rsid w:val="004C36A4"/>
    <w:rsid w:val="004C3DFB"/>
    <w:rsid w:val="004C46AC"/>
    <w:rsid w:val="004C47A7"/>
    <w:rsid w:val="004C4A48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C7B9C"/>
    <w:rsid w:val="004D008D"/>
    <w:rsid w:val="004D0EBC"/>
    <w:rsid w:val="004D107E"/>
    <w:rsid w:val="004D154D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6F5"/>
    <w:rsid w:val="004D494B"/>
    <w:rsid w:val="004D4C8B"/>
    <w:rsid w:val="004D5A8D"/>
    <w:rsid w:val="004D5AE7"/>
    <w:rsid w:val="004D6383"/>
    <w:rsid w:val="004D6CAD"/>
    <w:rsid w:val="004D6CBD"/>
    <w:rsid w:val="004D7FD4"/>
    <w:rsid w:val="004E01CD"/>
    <w:rsid w:val="004E027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74C"/>
    <w:rsid w:val="004E476D"/>
    <w:rsid w:val="004E4A6F"/>
    <w:rsid w:val="004E52FD"/>
    <w:rsid w:val="004E5B7D"/>
    <w:rsid w:val="004E5C68"/>
    <w:rsid w:val="004E6205"/>
    <w:rsid w:val="004E740E"/>
    <w:rsid w:val="004E7897"/>
    <w:rsid w:val="004E7F38"/>
    <w:rsid w:val="004F0610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918"/>
    <w:rsid w:val="004F2E3E"/>
    <w:rsid w:val="004F3488"/>
    <w:rsid w:val="004F34E9"/>
    <w:rsid w:val="004F41A1"/>
    <w:rsid w:val="004F4273"/>
    <w:rsid w:val="004F467E"/>
    <w:rsid w:val="004F47A8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57E"/>
    <w:rsid w:val="00500E38"/>
    <w:rsid w:val="00500E4D"/>
    <w:rsid w:val="00500E57"/>
    <w:rsid w:val="00501AA4"/>
    <w:rsid w:val="00501BA9"/>
    <w:rsid w:val="00501CC7"/>
    <w:rsid w:val="00501DC0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3EED"/>
    <w:rsid w:val="0050409F"/>
    <w:rsid w:val="00504206"/>
    <w:rsid w:val="00504402"/>
    <w:rsid w:val="00504640"/>
    <w:rsid w:val="00504D8A"/>
    <w:rsid w:val="00505444"/>
    <w:rsid w:val="00505947"/>
    <w:rsid w:val="00505A82"/>
    <w:rsid w:val="00505F22"/>
    <w:rsid w:val="0050694C"/>
    <w:rsid w:val="00506D45"/>
    <w:rsid w:val="00506E9E"/>
    <w:rsid w:val="00507007"/>
    <w:rsid w:val="0050703A"/>
    <w:rsid w:val="00507255"/>
    <w:rsid w:val="005076F4"/>
    <w:rsid w:val="00507D7E"/>
    <w:rsid w:val="00507DEB"/>
    <w:rsid w:val="00510347"/>
    <w:rsid w:val="00511356"/>
    <w:rsid w:val="00512107"/>
    <w:rsid w:val="005126F6"/>
    <w:rsid w:val="005129C2"/>
    <w:rsid w:val="00512D93"/>
    <w:rsid w:val="00512DAB"/>
    <w:rsid w:val="00512F07"/>
    <w:rsid w:val="00513128"/>
    <w:rsid w:val="005136C0"/>
    <w:rsid w:val="00513959"/>
    <w:rsid w:val="00513F2A"/>
    <w:rsid w:val="005141E7"/>
    <w:rsid w:val="00514FBA"/>
    <w:rsid w:val="005151DC"/>
    <w:rsid w:val="0051538A"/>
    <w:rsid w:val="005165EB"/>
    <w:rsid w:val="005166F1"/>
    <w:rsid w:val="00516BC7"/>
    <w:rsid w:val="00517334"/>
    <w:rsid w:val="00517425"/>
    <w:rsid w:val="005203AF"/>
    <w:rsid w:val="0052087F"/>
    <w:rsid w:val="00522593"/>
    <w:rsid w:val="005233C6"/>
    <w:rsid w:val="005233D6"/>
    <w:rsid w:val="00524360"/>
    <w:rsid w:val="005247E1"/>
    <w:rsid w:val="005248A4"/>
    <w:rsid w:val="00526222"/>
    <w:rsid w:val="0052657E"/>
    <w:rsid w:val="0052658E"/>
    <w:rsid w:val="005268CA"/>
    <w:rsid w:val="00526CC3"/>
    <w:rsid w:val="00527A48"/>
    <w:rsid w:val="00527AEC"/>
    <w:rsid w:val="00530023"/>
    <w:rsid w:val="00530798"/>
    <w:rsid w:val="00530E97"/>
    <w:rsid w:val="00530F9F"/>
    <w:rsid w:val="00530FF0"/>
    <w:rsid w:val="0053103A"/>
    <w:rsid w:val="0053156D"/>
    <w:rsid w:val="005319EE"/>
    <w:rsid w:val="0053276B"/>
    <w:rsid w:val="0053286C"/>
    <w:rsid w:val="00532AB3"/>
    <w:rsid w:val="00532E3C"/>
    <w:rsid w:val="00532EA7"/>
    <w:rsid w:val="0053336F"/>
    <w:rsid w:val="00534052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292"/>
    <w:rsid w:val="00541A6C"/>
    <w:rsid w:val="0054216D"/>
    <w:rsid w:val="0054221A"/>
    <w:rsid w:val="0054279D"/>
    <w:rsid w:val="00542A4E"/>
    <w:rsid w:val="005438DD"/>
    <w:rsid w:val="00543C47"/>
    <w:rsid w:val="005440A6"/>
    <w:rsid w:val="0054448C"/>
    <w:rsid w:val="005449D2"/>
    <w:rsid w:val="00544EDB"/>
    <w:rsid w:val="0054558E"/>
    <w:rsid w:val="005456E2"/>
    <w:rsid w:val="0054570A"/>
    <w:rsid w:val="00546846"/>
    <w:rsid w:val="00546FC2"/>
    <w:rsid w:val="005473B2"/>
    <w:rsid w:val="00547551"/>
    <w:rsid w:val="005479D5"/>
    <w:rsid w:val="00547B86"/>
    <w:rsid w:val="005504CE"/>
    <w:rsid w:val="0055090B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2A4"/>
    <w:rsid w:val="0055557C"/>
    <w:rsid w:val="00555611"/>
    <w:rsid w:val="0055569A"/>
    <w:rsid w:val="00555AF4"/>
    <w:rsid w:val="0055662A"/>
    <w:rsid w:val="00556B3F"/>
    <w:rsid w:val="005570B2"/>
    <w:rsid w:val="00557FF2"/>
    <w:rsid w:val="005603D9"/>
    <w:rsid w:val="0056070F"/>
    <w:rsid w:val="00560BC9"/>
    <w:rsid w:val="00560D18"/>
    <w:rsid w:val="00560D82"/>
    <w:rsid w:val="00561217"/>
    <w:rsid w:val="0056190D"/>
    <w:rsid w:val="00562F04"/>
    <w:rsid w:val="0056323E"/>
    <w:rsid w:val="005633C6"/>
    <w:rsid w:val="0056398A"/>
    <w:rsid w:val="00563D80"/>
    <w:rsid w:val="005643FB"/>
    <w:rsid w:val="005644D9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6BDF"/>
    <w:rsid w:val="00567BDE"/>
    <w:rsid w:val="00567DD8"/>
    <w:rsid w:val="00570498"/>
    <w:rsid w:val="005706BE"/>
    <w:rsid w:val="00570BA0"/>
    <w:rsid w:val="00570C4C"/>
    <w:rsid w:val="00570FB3"/>
    <w:rsid w:val="00571000"/>
    <w:rsid w:val="005711F5"/>
    <w:rsid w:val="00571429"/>
    <w:rsid w:val="005714CA"/>
    <w:rsid w:val="00572622"/>
    <w:rsid w:val="0057353C"/>
    <w:rsid w:val="0057355D"/>
    <w:rsid w:val="00574F58"/>
    <w:rsid w:val="005753BD"/>
    <w:rsid w:val="0057578E"/>
    <w:rsid w:val="00575926"/>
    <w:rsid w:val="005761F2"/>
    <w:rsid w:val="00576393"/>
    <w:rsid w:val="005763FE"/>
    <w:rsid w:val="00576E30"/>
    <w:rsid w:val="00577166"/>
    <w:rsid w:val="005777E5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391B"/>
    <w:rsid w:val="00584558"/>
    <w:rsid w:val="0058464A"/>
    <w:rsid w:val="00584984"/>
    <w:rsid w:val="00584D8B"/>
    <w:rsid w:val="0058537F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5EA"/>
    <w:rsid w:val="005903CF"/>
    <w:rsid w:val="00590676"/>
    <w:rsid w:val="005908E6"/>
    <w:rsid w:val="0059093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58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60"/>
    <w:rsid w:val="00597297"/>
    <w:rsid w:val="00597510"/>
    <w:rsid w:val="0059755E"/>
    <w:rsid w:val="005977E2"/>
    <w:rsid w:val="00597824"/>
    <w:rsid w:val="00597AAD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8F9"/>
    <w:rsid w:val="005A3FAE"/>
    <w:rsid w:val="005A4531"/>
    <w:rsid w:val="005A45C3"/>
    <w:rsid w:val="005A46DC"/>
    <w:rsid w:val="005A4D8C"/>
    <w:rsid w:val="005A4E53"/>
    <w:rsid w:val="005A5E90"/>
    <w:rsid w:val="005A5EA4"/>
    <w:rsid w:val="005A640E"/>
    <w:rsid w:val="005A677D"/>
    <w:rsid w:val="005A6CFF"/>
    <w:rsid w:val="005A6E99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0F0E"/>
    <w:rsid w:val="005B1200"/>
    <w:rsid w:val="005B1478"/>
    <w:rsid w:val="005B15B8"/>
    <w:rsid w:val="005B1ACF"/>
    <w:rsid w:val="005B20D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1A"/>
    <w:rsid w:val="005C0C1B"/>
    <w:rsid w:val="005C0C6D"/>
    <w:rsid w:val="005C1386"/>
    <w:rsid w:val="005C14C9"/>
    <w:rsid w:val="005C1760"/>
    <w:rsid w:val="005C1867"/>
    <w:rsid w:val="005C1C60"/>
    <w:rsid w:val="005C1E71"/>
    <w:rsid w:val="005C1F78"/>
    <w:rsid w:val="005C2297"/>
    <w:rsid w:val="005C25F7"/>
    <w:rsid w:val="005C2D26"/>
    <w:rsid w:val="005C3A25"/>
    <w:rsid w:val="005C3C35"/>
    <w:rsid w:val="005C3F2A"/>
    <w:rsid w:val="005C4319"/>
    <w:rsid w:val="005C4F78"/>
    <w:rsid w:val="005C587F"/>
    <w:rsid w:val="005C5A3E"/>
    <w:rsid w:val="005C5CDD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5D7"/>
    <w:rsid w:val="005D2A1E"/>
    <w:rsid w:val="005D2B39"/>
    <w:rsid w:val="005D2ED8"/>
    <w:rsid w:val="005D2FAE"/>
    <w:rsid w:val="005D2FEF"/>
    <w:rsid w:val="005D317B"/>
    <w:rsid w:val="005D3489"/>
    <w:rsid w:val="005D3963"/>
    <w:rsid w:val="005D49BE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40"/>
    <w:rsid w:val="005E1289"/>
    <w:rsid w:val="005E1300"/>
    <w:rsid w:val="005E181F"/>
    <w:rsid w:val="005E1DC7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263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897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112"/>
    <w:rsid w:val="006104ED"/>
    <w:rsid w:val="00610563"/>
    <w:rsid w:val="00610586"/>
    <w:rsid w:val="0061065D"/>
    <w:rsid w:val="00611069"/>
    <w:rsid w:val="006113D5"/>
    <w:rsid w:val="00611A1C"/>
    <w:rsid w:val="00611A48"/>
    <w:rsid w:val="00611E31"/>
    <w:rsid w:val="00611E4A"/>
    <w:rsid w:val="00612722"/>
    <w:rsid w:val="00612D87"/>
    <w:rsid w:val="00612E3D"/>
    <w:rsid w:val="00613293"/>
    <w:rsid w:val="0061335E"/>
    <w:rsid w:val="00613407"/>
    <w:rsid w:val="00613EDB"/>
    <w:rsid w:val="00614786"/>
    <w:rsid w:val="006149DF"/>
    <w:rsid w:val="00614DDF"/>
    <w:rsid w:val="0061524A"/>
    <w:rsid w:val="006152E4"/>
    <w:rsid w:val="0061570E"/>
    <w:rsid w:val="00615EB7"/>
    <w:rsid w:val="0061617E"/>
    <w:rsid w:val="006162F1"/>
    <w:rsid w:val="00616C47"/>
    <w:rsid w:val="00616E8F"/>
    <w:rsid w:val="00617452"/>
    <w:rsid w:val="00617663"/>
    <w:rsid w:val="0061768F"/>
    <w:rsid w:val="00617D2A"/>
    <w:rsid w:val="00617DA0"/>
    <w:rsid w:val="006201B4"/>
    <w:rsid w:val="006204D8"/>
    <w:rsid w:val="00620CD3"/>
    <w:rsid w:val="006214EF"/>
    <w:rsid w:val="006216F5"/>
    <w:rsid w:val="00622E26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886"/>
    <w:rsid w:val="006269D4"/>
    <w:rsid w:val="0062772C"/>
    <w:rsid w:val="006278FB"/>
    <w:rsid w:val="006301B8"/>
    <w:rsid w:val="006305CC"/>
    <w:rsid w:val="00630723"/>
    <w:rsid w:val="00632FDC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1CEC"/>
    <w:rsid w:val="00641D06"/>
    <w:rsid w:val="00642FAC"/>
    <w:rsid w:val="006432A5"/>
    <w:rsid w:val="00643322"/>
    <w:rsid w:val="00644A0F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84E"/>
    <w:rsid w:val="006529AC"/>
    <w:rsid w:val="006533F1"/>
    <w:rsid w:val="0065354A"/>
    <w:rsid w:val="00654470"/>
    <w:rsid w:val="006550DB"/>
    <w:rsid w:val="00655461"/>
    <w:rsid w:val="006555BA"/>
    <w:rsid w:val="006559B0"/>
    <w:rsid w:val="00656768"/>
    <w:rsid w:val="0065693A"/>
    <w:rsid w:val="006569C7"/>
    <w:rsid w:val="00656A93"/>
    <w:rsid w:val="00657089"/>
    <w:rsid w:val="00657668"/>
    <w:rsid w:val="0065780B"/>
    <w:rsid w:val="0065790B"/>
    <w:rsid w:val="00660335"/>
    <w:rsid w:val="00660461"/>
    <w:rsid w:val="00660774"/>
    <w:rsid w:val="00660928"/>
    <w:rsid w:val="00660AED"/>
    <w:rsid w:val="00661FA6"/>
    <w:rsid w:val="00661FED"/>
    <w:rsid w:val="00662E2C"/>
    <w:rsid w:val="00663106"/>
    <w:rsid w:val="006635AC"/>
    <w:rsid w:val="00664513"/>
    <w:rsid w:val="00664604"/>
    <w:rsid w:val="00664D51"/>
    <w:rsid w:val="0066523A"/>
    <w:rsid w:val="00665898"/>
    <w:rsid w:val="0066599D"/>
    <w:rsid w:val="00665F45"/>
    <w:rsid w:val="00665F5B"/>
    <w:rsid w:val="0066741C"/>
    <w:rsid w:val="0066774A"/>
    <w:rsid w:val="00667831"/>
    <w:rsid w:val="00667852"/>
    <w:rsid w:val="00667C2E"/>
    <w:rsid w:val="00670663"/>
    <w:rsid w:val="00670E74"/>
    <w:rsid w:val="006719CC"/>
    <w:rsid w:val="00671A31"/>
    <w:rsid w:val="00671B4C"/>
    <w:rsid w:val="00671D12"/>
    <w:rsid w:val="00671D47"/>
    <w:rsid w:val="0067342E"/>
    <w:rsid w:val="0067437E"/>
    <w:rsid w:val="0067449C"/>
    <w:rsid w:val="00674569"/>
    <w:rsid w:val="00674961"/>
    <w:rsid w:val="0067512A"/>
    <w:rsid w:val="0067551A"/>
    <w:rsid w:val="00675BDE"/>
    <w:rsid w:val="00676E0B"/>
    <w:rsid w:val="00676FD6"/>
    <w:rsid w:val="00676FDB"/>
    <w:rsid w:val="00677012"/>
    <w:rsid w:val="0067741F"/>
    <w:rsid w:val="006774BE"/>
    <w:rsid w:val="00677E0C"/>
    <w:rsid w:val="00680044"/>
    <w:rsid w:val="0068051E"/>
    <w:rsid w:val="00680610"/>
    <w:rsid w:val="00680BFB"/>
    <w:rsid w:val="00680E9B"/>
    <w:rsid w:val="00681649"/>
    <w:rsid w:val="00681C30"/>
    <w:rsid w:val="00682367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634"/>
    <w:rsid w:val="00686A0F"/>
    <w:rsid w:val="00686D14"/>
    <w:rsid w:val="00686F52"/>
    <w:rsid w:val="0068779A"/>
    <w:rsid w:val="006878D7"/>
    <w:rsid w:val="00687B04"/>
    <w:rsid w:val="006907E8"/>
    <w:rsid w:val="006908F7"/>
    <w:rsid w:val="0069141F"/>
    <w:rsid w:val="006916DD"/>
    <w:rsid w:val="006918C5"/>
    <w:rsid w:val="0069273A"/>
    <w:rsid w:val="006927CD"/>
    <w:rsid w:val="00692CB7"/>
    <w:rsid w:val="00693074"/>
    <w:rsid w:val="00693B20"/>
    <w:rsid w:val="00693D3E"/>
    <w:rsid w:val="00694658"/>
    <w:rsid w:val="00694A0F"/>
    <w:rsid w:val="00695220"/>
    <w:rsid w:val="00695892"/>
    <w:rsid w:val="00695FEC"/>
    <w:rsid w:val="006962BA"/>
    <w:rsid w:val="00696520"/>
    <w:rsid w:val="00696BCF"/>
    <w:rsid w:val="00697094"/>
    <w:rsid w:val="0069733A"/>
    <w:rsid w:val="006A0160"/>
    <w:rsid w:val="006A25FA"/>
    <w:rsid w:val="006A293C"/>
    <w:rsid w:val="006A3194"/>
    <w:rsid w:val="006A3481"/>
    <w:rsid w:val="006A3AD8"/>
    <w:rsid w:val="006A4275"/>
    <w:rsid w:val="006A44EA"/>
    <w:rsid w:val="006A5407"/>
    <w:rsid w:val="006A5470"/>
    <w:rsid w:val="006A54B8"/>
    <w:rsid w:val="006A57FC"/>
    <w:rsid w:val="006A58FC"/>
    <w:rsid w:val="006A5AFD"/>
    <w:rsid w:val="006A6ED4"/>
    <w:rsid w:val="006A7284"/>
    <w:rsid w:val="006A76E2"/>
    <w:rsid w:val="006B05C3"/>
    <w:rsid w:val="006B087A"/>
    <w:rsid w:val="006B0A5C"/>
    <w:rsid w:val="006B0CB2"/>
    <w:rsid w:val="006B0DFE"/>
    <w:rsid w:val="006B1A9F"/>
    <w:rsid w:val="006B290B"/>
    <w:rsid w:val="006B2CE2"/>
    <w:rsid w:val="006B3199"/>
    <w:rsid w:val="006B3DF7"/>
    <w:rsid w:val="006B3E53"/>
    <w:rsid w:val="006B4272"/>
    <w:rsid w:val="006B4685"/>
    <w:rsid w:val="006B4CF9"/>
    <w:rsid w:val="006B4D29"/>
    <w:rsid w:val="006B5525"/>
    <w:rsid w:val="006B6B8B"/>
    <w:rsid w:val="006B6BF2"/>
    <w:rsid w:val="006B6C28"/>
    <w:rsid w:val="006C09C9"/>
    <w:rsid w:val="006C0BB5"/>
    <w:rsid w:val="006C0E2B"/>
    <w:rsid w:val="006C13F8"/>
    <w:rsid w:val="006C1B33"/>
    <w:rsid w:val="006C23BB"/>
    <w:rsid w:val="006C23D1"/>
    <w:rsid w:val="006C2426"/>
    <w:rsid w:val="006C24E6"/>
    <w:rsid w:val="006C263B"/>
    <w:rsid w:val="006C2C57"/>
    <w:rsid w:val="006C300F"/>
    <w:rsid w:val="006C41F9"/>
    <w:rsid w:val="006C4247"/>
    <w:rsid w:val="006C4E67"/>
    <w:rsid w:val="006C4F8D"/>
    <w:rsid w:val="006C5D11"/>
    <w:rsid w:val="006C6089"/>
    <w:rsid w:val="006C64FD"/>
    <w:rsid w:val="006C71D8"/>
    <w:rsid w:val="006C77AE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2715"/>
    <w:rsid w:val="006D31FA"/>
    <w:rsid w:val="006D3BC0"/>
    <w:rsid w:val="006D3DEE"/>
    <w:rsid w:val="006D49EF"/>
    <w:rsid w:val="006D4CCD"/>
    <w:rsid w:val="006D4D45"/>
    <w:rsid w:val="006D50E1"/>
    <w:rsid w:val="006D5D57"/>
    <w:rsid w:val="006D5EAB"/>
    <w:rsid w:val="006D6FB8"/>
    <w:rsid w:val="006D6FF5"/>
    <w:rsid w:val="006E0F8B"/>
    <w:rsid w:val="006E111C"/>
    <w:rsid w:val="006E197C"/>
    <w:rsid w:val="006E198C"/>
    <w:rsid w:val="006E1B71"/>
    <w:rsid w:val="006E1D19"/>
    <w:rsid w:val="006E1ECC"/>
    <w:rsid w:val="006E2F0D"/>
    <w:rsid w:val="006E3138"/>
    <w:rsid w:val="006E373B"/>
    <w:rsid w:val="006E3E43"/>
    <w:rsid w:val="006E46E8"/>
    <w:rsid w:val="006E4738"/>
    <w:rsid w:val="006E4D75"/>
    <w:rsid w:val="006E59B1"/>
    <w:rsid w:val="006E5E16"/>
    <w:rsid w:val="006E6046"/>
    <w:rsid w:val="006E6900"/>
    <w:rsid w:val="006E6B99"/>
    <w:rsid w:val="006E6F8F"/>
    <w:rsid w:val="006E761D"/>
    <w:rsid w:val="006E7D64"/>
    <w:rsid w:val="006F0B45"/>
    <w:rsid w:val="006F0C3F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6F7BAE"/>
    <w:rsid w:val="00700172"/>
    <w:rsid w:val="00700507"/>
    <w:rsid w:val="00700559"/>
    <w:rsid w:val="007006F3"/>
    <w:rsid w:val="00700780"/>
    <w:rsid w:val="007008E4"/>
    <w:rsid w:val="007018F2"/>
    <w:rsid w:val="00702208"/>
    <w:rsid w:val="00702C38"/>
    <w:rsid w:val="00702D48"/>
    <w:rsid w:val="00702EE4"/>
    <w:rsid w:val="00703430"/>
    <w:rsid w:val="00703AF3"/>
    <w:rsid w:val="00703C5C"/>
    <w:rsid w:val="007043D8"/>
    <w:rsid w:val="0070464A"/>
    <w:rsid w:val="00704672"/>
    <w:rsid w:val="007055D3"/>
    <w:rsid w:val="00705840"/>
    <w:rsid w:val="00705A34"/>
    <w:rsid w:val="007061A0"/>
    <w:rsid w:val="007066EF"/>
    <w:rsid w:val="00706FB7"/>
    <w:rsid w:val="007071C2"/>
    <w:rsid w:val="0070735C"/>
    <w:rsid w:val="007076B7"/>
    <w:rsid w:val="00707B91"/>
    <w:rsid w:val="00707F3D"/>
    <w:rsid w:val="007100F2"/>
    <w:rsid w:val="007104C3"/>
    <w:rsid w:val="00710715"/>
    <w:rsid w:val="007119AE"/>
    <w:rsid w:val="007126DA"/>
    <w:rsid w:val="00712D78"/>
    <w:rsid w:val="00712EE7"/>
    <w:rsid w:val="00713934"/>
    <w:rsid w:val="00714852"/>
    <w:rsid w:val="007170B8"/>
    <w:rsid w:val="00717989"/>
    <w:rsid w:val="007179CD"/>
    <w:rsid w:val="00717DF5"/>
    <w:rsid w:val="00720031"/>
    <w:rsid w:val="00720112"/>
    <w:rsid w:val="00720E6F"/>
    <w:rsid w:val="00720EE9"/>
    <w:rsid w:val="00721C2D"/>
    <w:rsid w:val="00721F53"/>
    <w:rsid w:val="0072234A"/>
    <w:rsid w:val="00722451"/>
    <w:rsid w:val="00722477"/>
    <w:rsid w:val="0072265E"/>
    <w:rsid w:val="00722802"/>
    <w:rsid w:val="00722DD3"/>
    <w:rsid w:val="00722E34"/>
    <w:rsid w:val="007243D0"/>
    <w:rsid w:val="00725058"/>
    <w:rsid w:val="00725127"/>
    <w:rsid w:val="00725650"/>
    <w:rsid w:val="00725D21"/>
    <w:rsid w:val="00725F85"/>
    <w:rsid w:val="0072657A"/>
    <w:rsid w:val="00726CEA"/>
    <w:rsid w:val="00727069"/>
    <w:rsid w:val="0072749E"/>
    <w:rsid w:val="007279C7"/>
    <w:rsid w:val="00727F65"/>
    <w:rsid w:val="00731142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2D"/>
    <w:rsid w:val="007369B9"/>
    <w:rsid w:val="0073739C"/>
    <w:rsid w:val="00737719"/>
    <w:rsid w:val="00737F02"/>
    <w:rsid w:val="007412D6"/>
    <w:rsid w:val="00741445"/>
    <w:rsid w:val="00741BB0"/>
    <w:rsid w:val="00742172"/>
    <w:rsid w:val="00742CF4"/>
    <w:rsid w:val="00743065"/>
    <w:rsid w:val="00743CF1"/>
    <w:rsid w:val="0074414B"/>
    <w:rsid w:val="00744BF7"/>
    <w:rsid w:val="00744D74"/>
    <w:rsid w:val="00745846"/>
    <w:rsid w:val="00746389"/>
    <w:rsid w:val="00746E87"/>
    <w:rsid w:val="00747A2B"/>
    <w:rsid w:val="00747D0F"/>
    <w:rsid w:val="00750010"/>
    <w:rsid w:val="00750237"/>
    <w:rsid w:val="00750436"/>
    <w:rsid w:val="0075098D"/>
    <w:rsid w:val="0075099F"/>
    <w:rsid w:val="0075289C"/>
    <w:rsid w:val="00752A4B"/>
    <w:rsid w:val="00752D72"/>
    <w:rsid w:val="007533FE"/>
    <w:rsid w:val="00753C7E"/>
    <w:rsid w:val="00753D5A"/>
    <w:rsid w:val="0075401A"/>
    <w:rsid w:val="007541D2"/>
    <w:rsid w:val="007544C9"/>
    <w:rsid w:val="00754844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0EAA"/>
    <w:rsid w:val="007619F1"/>
    <w:rsid w:val="00761ADF"/>
    <w:rsid w:val="00761B1B"/>
    <w:rsid w:val="00761BF0"/>
    <w:rsid w:val="007621E5"/>
    <w:rsid w:val="00762325"/>
    <w:rsid w:val="00762DA5"/>
    <w:rsid w:val="00762DF3"/>
    <w:rsid w:val="00762DFE"/>
    <w:rsid w:val="00763B5D"/>
    <w:rsid w:val="00763E17"/>
    <w:rsid w:val="007652D8"/>
    <w:rsid w:val="00765C20"/>
    <w:rsid w:val="00765CB5"/>
    <w:rsid w:val="00765D02"/>
    <w:rsid w:val="00766A90"/>
    <w:rsid w:val="00766DA7"/>
    <w:rsid w:val="0077047E"/>
    <w:rsid w:val="00770C32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8A5"/>
    <w:rsid w:val="00775BDA"/>
    <w:rsid w:val="00776113"/>
    <w:rsid w:val="00777D96"/>
    <w:rsid w:val="00777F1A"/>
    <w:rsid w:val="0078064D"/>
    <w:rsid w:val="00780A55"/>
    <w:rsid w:val="00780EA5"/>
    <w:rsid w:val="007811BD"/>
    <w:rsid w:val="007822D2"/>
    <w:rsid w:val="007829F0"/>
    <w:rsid w:val="00782C54"/>
    <w:rsid w:val="00783085"/>
    <w:rsid w:val="007830D1"/>
    <w:rsid w:val="00783120"/>
    <w:rsid w:val="007838B9"/>
    <w:rsid w:val="007838FD"/>
    <w:rsid w:val="00784E0B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982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EF6"/>
    <w:rsid w:val="00797F6E"/>
    <w:rsid w:val="007A0082"/>
    <w:rsid w:val="007A04AE"/>
    <w:rsid w:val="007A0545"/>
    <w:rsid w:val="007A05A0"/>
    <w:rsid w:val="007A0995"/>
    <w:rsid w:val="007A130B"/>
    <w:rsid w:val="007A164D"/>
    <w:rsid w:val="007A1C8F"/>
    <w:rsid w:val="007A1CD0"/>
    <w:rsid w:val="007A2151"/>
    <w:rsid w:val="007A2369"/>
    <w:rsid w:val="007A260E"/>
    <w:rsid w:val="007A2719"/>
    <w:rsid w:val="007A2AC9"/>
    <w:rsid w:val="007A2E3B"/>
    <w:rsid w:val="007A3F78"/>
    <w:rsid w:val="007A41A1"/>
    <w:rsid w:val="007A4A52"/>
    <w:rsid w:val="007A53C6"/>
    <w:rsid w:val="007A5412"/>
    <w:rsid w:val="007A5B80"/>
    <w:rsid w:val="007A60E3"/>
    <w:rsid w:val="007A61BD"/>
    <w:rsid w:val="007A62BD"/>
    <w:rsid w:val="007A70E9"/>
    <w:rsid w:val="007A7283"/>
    <w:rsid w:val="007A7617"/>
    <w:rsid w:val="007A7732"/>
    <w:rsid w:val="007A7EA4"/>
    <w:rsid w:val="007A7ECB"/>
    <w:rsid w:val="007B0439"/>
    <w:rsid w:val="007B159B"/>
    <w:rsid w:val="007B1A5B"/>
    <w:rsid w:val="007B33E1"/>
    <w:rsid w:val="007B3641"/>
    <w:rsid w:val="007B3DB4"/>
    <w:rsid w:val="007B42AC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6F6"/>
    <w:rsid w:val="007B7E09"/>
    <w:rsid w:val="007C04B4"/>
    <w:rsid w:val="007C0535"/>
    <w:rsid w:val="007C085A"/>
    <w:rsid w:val="007C0F33"/>
    <w:rsid w:val="007C112B"/>
    <w:rsid w:val="007C1210"/>
    <w:rsid w:val="007C1D80"/>
    <w:rsid w:val="007C218F"/>
    <w:rsid w:val="007C25C2"/>
    <w:rsid w:val="007C26E3"/>
    <w:rsid w:val="007C2A94"/>
    <w:rsid w:val="007C4256"/>
    <w:rsid w:val="007C4387"/>
    <w:rsid w:val="007C4B9B"/>
    <w:rsid w:val="007C4E5B"/>
    <w:rsid w:val="007C5413"/>
    <w:rsid w:val="007C5464"/>
    <w:rsid w:val="007C5AD8"/>
    <w:rsid w:val="007C5B4F"/>
    <w:rsid w:val="007C5CBB"/>
    <w:rsid w:val="007C7553"/>
    <w:rsid w:val="007C7750"/>
    <w:rsid w:val="007C7788"/>
    <w:rsid w:val="007C7DC0"/>
    <w:rsid w:val="007D0177"/>
    <w:rsid w:val="007D084B"/>
    <w:rsid w:val="007D0C00"/>
    <w:rsid w:val="007D1662"/>
    <w:rsid w:val="007D2879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C8"/>
    <w:rsid w:val="007E235E"/>
    <w:rsid w:val="007E2941"/>
    <w:rsid w:val="007E3093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1D5"/>
    <w:rsid w:val="007E6432"/>
    <w:rsid w:val="007E660E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3E7A"/>
    <w:rsid w:val="007F4318"/>
    <w:rsid w:val="007F4600"/>
    <w:rsid w:val="007F4670"/>
    <w:rsid w:val="007F495E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22EB"/>
    <w:rsid w:val="008022F6"/>
    <w:rsid w:val="00802834"/>
    <w:rsid w:val="008030B7"/>
    <w:rsid w:val="00803515"/>
    <w:rsid w:val="00803938"/>
    <w:rsid w:val="00803F37"/>
    <w:rsid w:val="00804AF6"/>
    <w:rsid w:val="00805072"/>
    <w:rsid w:val="008052BB"/>
    <w:rsid w:val="008057C3"/>
    <w:rsid w:val="008059C9"/>
    <w:rsid w:val="008062D3"/>
    <w:rsid w:val="008069A4"/>
    <w:rsid w:val="008073F4"/>
    <w:rsid w:val="008075E1"/>
    <w:rsid w:val="0080763A"/>
    <w:rsid w:val="00807822"/>
    <w:rsid w:val="00807D6C"/>
    <w:rsid w:val="00807EE2"/>
    <w:rsid w:val="00810DEC"/>
    <w:rsid w:val="008114E3"/>
    <w:rsid w:val="00811955"/>
    <w:rsid w:val="00811C9D"/>
    <w:rsid w:val="00811FFC"/>
    <w:rsid w:val="008124C6"/>
    <w:rsid w:val="00812822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75"/>
    <w:rsid w:val="008159E1"/>
    <w:rsid w:val="00815EFE"/>
    <w:rsid w:val="008161CC"/>
    <w:rsid w:val="00816499"/>
    <w:rsid w:val="00816648"/>
    <w:rsid w:val="00816689"/>
    <w:rsid w:val="00816C95"/>
    <w:rsid w:val="008172CF"/>
    <w:rsid w:val="00820784"/>
    <w:rsid w:val="008207DC"/>
    <w:rsid w:val="00820C9C"/>
    <w:rsid w:val="00820E19"/>
    <w:rsid w:val="0082134A"/>
    <w:rsid w:val="00821AAA"/>
    <w:rsid w:val="008222CE"/>
    <w:rsid w:val="00822375"/>
    <w:rsid w:val="008226EA"/>
    <w:rsid w:val="00822956"/>
    <w:rsid w:val="00822973"/>
    <w:rsid w:val="0082322B"/>
    <w:rsid w:val="00823BAF"/>
    <w:rsid w:val="008241A3"/>
    <w:rsid w:val="00824890"/>
    <w:rsid w:val="008249E5"/>
    <w:rsid w:val="00824A03"/>
    <w:rsid w:val="0082550C"/>
    <w:rsid w:val="00825576"/>
    <w:rsid w:val="00825E1C"/>
    <w:rsid w:val="008260E4"/>
    <w:rsid w:val="00826472"/>
    <w:rsid w:val="008264E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2BC9"/>
    <w:rsid w:val="00832FE3"/>
    <w:rsid w:val="0083333F"/>
    <w:rsid w:val="008333A2"/>
    <w:rsid w:val="008338BB"/>
    <w:rsid w:val="00833C7B"/>
    <w:rsid w:val="008342EC"/>
    <w:rsid w:val="008348DB"/>
    <w:rsid w:val="0083519C"/>
    <w:rsid w:val="00835652"/>
    <w:rsid w:val="00835E41"/>
    <w:rsid w:val="008372FA"/>
    <w:rsid w:val="00837672"/>
    <w:rsid w:val="00837A79"/>
    <w:rsid w:val="00837C5B"/>
    <w:rsid w:val="00837E9F"/>
    <w:rsid w:val="00840296"/>
    <w:rsid w:val="00840469"/>
    <w:rsid w:val="00840A47"/>
    <w:rsid w:val="00840BC8"/>
    <w:rsid w:val="00841123"/>
    <w:rsid w:val="00841E88"/>
    <w:rsid w:val="0084221C"/>
    <w:rsid w:val="008427B4"/>
    <w:rsid w:val="008432D3"/>
    <w:rsid w:val="00844904"/>
    <w:rsid w:val="00844A46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E1A"/>
    <w:rsid w:val="00856930"/>
    <w:rsid w:val="00856CC3"/>
    <w:rsid w:val="00857EA4"/>
    <w:rsid w:val="0086016A"/>
    <w:rsid w:val="008607A0"/>
    <w:rsid w:val="008610A5"/>
    <w:rsid w:val="008619CB"/>
    <w:rsid w:val="00861EF2"/>
    <w:rsid w:val="0086222E"/>
    <w:rsid w:val="008622DB"/>
    <w:rsid w:val="00862B33"/>
    <w:rsid w:val="00862BB4"/>
    <w:rsid w:val="00862D45"/>
    <w:rsid w:val="00862E2C"/>
    <w:rsid w:val="00862F98"/>
    <w:rsid w:val="0086316C"/>
    <w:rsid w:val="0086346B"/>
    <w:rsid w:val="00863549"/>
    <w:rsid w:val="00863E9D"/>
    <w:rsid w:val="00864276"/>
    <w:rsid w:val="008644EE"/>
    <w:rsid w:val="008655EA"/>
    <w:rsid w:val="008657F8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B5D"/>
    <w:rsid w:val="00875CD4"/>
    <w:rsid w:val="00875E24"/>
    <w:rsid w:val="00876446"/>
    <w:rsid w:val="008766BF"/>
    <w:rsid w:val="00876B90"/>
    <w:rsid w:val="00876C8E"/>
    <w:rsid w:val="00876F25"/>
    <w:rsid w:val="00877740"/>
    <w:rsid w:val="0088036A"/>
    <w:rsid w:val="00880B17"/>
    <w:rsid w:val="0088126F"/>
    <w:rsid w:val="0088177E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3F7A"/>
    <w:rsid w:val="00894058"/>
    <w:rsid w:val="0089410C"/>
    <w:rsid w:val="00894AD8"/>
    <w:rsid w:val="00895712"/>
    <w:rsid w:val="00895E7C"/>
    <w:rsid w:val="00895FD1"/>
    <w:rsid w:val="00896048"/>
    <w:rsid w:val="0089621F"/>
    <w:rsid w:val="0089690D"/>
    <w:rsid w:val="00896E3C"/>
    <w:rsid w:val="0089743C"/>
    <w:rsid w:val="0089785B"/>
    <w:rsid w:val="00897D0E"/>
    <w:rsid w:val="008A0260"/>
    <w:rsid w:val="008A1576"/>
    <w:rsid w:val="008A26D9"/>
    <w:rsid w:val="008A292A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24A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1F1"/>
    <w:rsid w:val="008B3763"/>
    <w:rsid w:val="008B483C"/>
    <w:rsid w:val="008B49A7"/>
    <w:rsid w:val="008B5352"/>
    <w:rsid w:val="008B55B5"/>
    <w:rsid w:val="008B5939"/>
    <w:rsid w:val="008B59BC"/>
    <w:rsid w:val="008B5FCC"/>
    <w:rsid w:val="008B6186"/>
    <w:rsid w:val="008B6410"/>
    <w:rsid w:val="008B6437"/>
    <w:rsid w:val="008B6830"/>
    <w:rsid w:val="008B6832"/>
    <w:rsid w:val="008B6E67"/>
    <w:rsid w:val="008B70E1"/>
    <w:rsid w:val="008B765A"/>
    <w:rsid w:val="008B7AE8"/>
    <w:rsid w:val="008B7B4C"/>
    <w:rsid w:val="008C018F"/>
    <w:rsid w:val="008C022B"/>
    <w:rsid w:val="008C069C"/>
    <w:rsid w:val="008C0E4F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5C2"/>
    <w:rsid w:val="008C7FDE"/>
    <w:rsid w:val="008D0008"/>
    <w:rsid w:val="008D0482"/>
    <w:rsid w:val="008D116F"/>
    <w:rsid w:val="008D138B"/>
    <w:rsid w:val="008D1C3D"/>
    <w:rsid w:val="008D21BC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C67"/>
    <w:rsid w:val="008E00AE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10"/>
    <w:rsid w:val="008E7B99"/>
    <w:rsid w:val="008F030E"/>
    <w:rsid w:val="008F0690"/>
    <w:rsid w:val="008F0A11"/>
    <w:rsid w:val="008F0B65"/>
    <w:rsid w:val="008F0CEC"/>
    <w:rsid w:val="008F0F1E"/>
    <w:rsid w:val="008F0F4C"/>
    <w:rsid w:val="008F0F50"/>
    <w:rsid w:val="008F13C2"/>
    <w:rsid w:val="008F14FA"/>
    <w:rsid w:val="008F1B81"/>
    <w:rsid w:val="008F2C06"/>
    <w:rsid w:val="008F2F4F"/>
    <w:rsid w:val="008F35A2"/>
    <w:rsid w:val="008F3672"/>
    <w:rsid w:val="008F3740"/>
    <w:rsid w:val="008F4372"/>
    <w:rsid w:val="008F45E1"/>
    <w:rsid w:val="008F485E"/>
    <w:rsid w:val="008F491C"/>
    <w:rsid w:val="008F4BEC"/>
    <w:rsid w:val="008F4C8D"/>
    <w:rsid w:val="008F573B"/>
    <w:rsid w:val="008F5E58"/>
    <w:rsid w:val="008F6111"/>
    <w:rsid w:val="008F62EF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3DE4"/>
    <w:rsid w:val="0090450D"/>
    <w:rsid w:val="009045C8"/>
    <w:rsid w:val="0090469D"/>
    <w:rsid w:val="00904D7E"/>
    <w:rsid w:val="00905DDE"/>
    <w:rsid w:val="009062CE"/>
    <w:rsid w:val="00907AFC"/>
    <w:rsid w:val="009106A1"/>
    <w:rsid w:val="00910C93"/>
    <w:rsid w:val="00910E65"/>
    <w:rsid w:val="009116F8"/>
    <w:rsid w:val="00911FF8"/>
    <w:rsid w:val="009128BB"/>
    <w:rsid w:val="00912CEC"/>
    <w:rsid w:val="00913538"/>
    <w:rsid w:val="00913871"/>
    <w:rsid w:val="00913DFB"/>
    <w:rsid w:val="009143E0"/>
    <w:rsid w:val="009146D8"/>
    <w:rsid w:val="00914901"/>
    <w:rsid w:val="00914DDB"/>
    <w:rsid w:val="00915022"/>
    <w:rsid w:val="00915227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9F8"/>
    <w:rsid w:val="00924C71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278F4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BD2"/>
    <w:rsid w:val="00932F0B"/>
    <w:rsid w:val="00933BE4"/>
    <w:rsid w:val="00933E8E"/>
    <w:rsid w:val="009343F5"/>
    <w:rsid w:val="009344ED"/>
    <w:rsid w:val="00934E85"/>
    <w:rsid w:val="0093595A"/>
    <w:rsid w:val="009359EF"/>
    <w:rsid w:val="009360E7"/>
    <w:rsid w:val="00936609"/>
    <w:rsid w:val="00936800"/>
    <w:rsid w:val="00936A43"/>
    <w:rsid w:val="0093789E"/>
    <w:rsid w:val="00937CBD"/>
    <w:rsid w:val="00937FBF"/>
    <w:rsid w:val="00940251"/>
    <w:rsid w:val="009408F1"/>
    <w:rsid w:val="00940F26"/>
    <w:rsid w:val="009413D0"/>
    <w:rsid w:val="00941746"/>
    <w:rsid w:val="00941A52"/>
    <w:rsid w:val="00941AEE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5FD"/>
    <w:rsid w:val="00947996"/>
    <w:rsid w:val="00947E08"/>
    <w:rsid w:val="009505BF"/>
    <w:rsid w:val="00950F7C"/>
    <w:rsid w:val="00951955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363"/>
    <w:rsid w:val="009556EF"/>
    <w:rsid w:val="009564CC"/>
    <w:rsid w:val="0095664A"/>
    <w:rsid w:val="00957134"/>
    <w:rsid w:val="009572D2"/>
    <w:rsid w:val="00957348"/>
    <w:rsid w:val="0095735C"/>
    <w:rsid w:val="00957BED"/>
    <w:rsid w:val="00957C73"/>
    <w:rsid w:val="00960A95"/>
    <w:rsid w:val="00961026"/>
    <w:rsid w:val="00961327"/>
    <w:rsid w:val="0096149A"/>
    <w:rsid w:val="00961BD4"/>
    <w:rsid w:val="00962EAA"/>
    <w:rsid w:val="009634B9"/>
    <w:rsid w:val="00963D33"/>
    <w:rsid w:val="009647FA"/>
    <w:rsid w:val="00964B9C"/>
    <w:rsid w:val="009651B1"/>
    <w:rsid w:val="00965269"/>
    <w:rsid w:val="00965C77"/>
    <w:rsid w:val="009670D8"/>
    <w:rsid w:val="0096775D"/>
    <w:rsid w:val="00967844"/>
    <w:rsid w:val="00970E39"/>
    <w:rsid w:val="0097117A"/>
    <w:rsid w:val="0097149E"/>
    <w:rsid w:val="00972573"/>
    <w:rsid w:val="00972952"/>
    <w:rsid w:val="009736F8"/>
    <w:rsid w:val="00973940"/>
    <w:rsid w:val="00973A54"/>
    <w:rsid w:val="00973C46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C5"/>
    <w:rsid w:val="009817F3"/>
    <w:rsid w:val="00981913"/>
    <w:rsid w:val="00982224"/>
    <w:rsid w:val="009823D0"/>
    <w:rsid w:val="009826FC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406A"/>
    <w:rsid w:val="00994A6C"/>
    <w:rsid w:val="00994AF3"/>
    <w:rsid w:val="00994CA6"/>
    <w:rsid w:val="0099544B"/>
    <w:rsid w:val="00995963"/>
    <w:rsid w:val="00995D82"/>
    <w:rsid w:val="009974F2"/>
    <w:rsid w:val="0099793D"/>
    <w:rsid w:val="00997D64"/>
    <w:rsid w:val="009A011C"/>
    <w:rsid w:val="009A02B0"/>
    <w:rsid w:val="009A07C7"/>
    <w:rsid w:val="009A0D51"/>
    <w:rsid w:val="009A17F6"/>
    <w:rsid w:val="009A1801"/>
    <w:rsid w:val="009A188F"/>
    <w:rsid w:val="009A1A1A"/>
    <w:rsid w:val="009A2106"/>
    <w:rsid w:val="009A24D4"/>
    <w:rsid w:val="009A2D73"/>
    <w:rsid w:val="009A306E"/>
    <w:rsid w:val="009A3695"/>
    <w:rsid w:val="009A3766"/>
    <w:rsid w:val="009A396F"/>
    <w:rsid w:val="009A459B"/>
    <w:rsid w:val="009A4848"/>
    <w:rsid w:val="009A4ABD"/>
    <w:rsid w:val="009A5502"/>
    <w:rsid w:val="009A5F2F"/>
    <w:rsid w:val="009A6A34"/>
    <w:rsid w:val="009A6B1F"/>
    <w:rsid w:val="009A6BDF"/>
    <w:rsid w:val="009A6D82"/>
    <w:rsid w:val="009A7003"/>
    <w:rsid w:val="009A7210"/>
    <w:rsid w:val="009A7516"/>
    <w:rsid w:val="009A7538"/>
    <w:rsid w:val="009B0712"/>
    <w:rsid w:val="009B158D"/>
    <w:rsid w:val="009B1850"/>
    <w:rsid w:val="009B1BC4"/>
    <w:rsid w:val="009B246F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5DF"/>
    <w:rsid w:val="009B6E10"/>
    <w:rsid w:val="009B7C04"/>
    <w:rsid w:val="009C00EF"/>
    <w:rsid w:val="009C01C3"/>
    <w:rsid w:val="009C10E6"/>
    <w:rsid w:val="009C14DA"/>
    <w:rsid w:val="009C17C5"/>
    <w:rsid w:val="009C195F"/>
    <w:rsid w:val="009C196D"/>
    <w:rsid w:val="009C2075"/>
    <w:rsid w:val="009C2A9F"/>
    <w:rsid w:val="009C2AAF"/>
    <w:rsid w:val="009C2EA3"/>
    <w:rsid w:val="009C2EFF"/>
    <w:rsid w:val="009C4240"/>
    <w:rsid w:val="009C441F"/>
    <w:rsid w:val="009C4918"/>
    <w:rsid w:val="009C49B9"/>
    <w:rsid w:val="009C4CE3"/>
    <w:rsid w:val="009C5238"/>
    <w:rsid w:val="009C5664"/>
    <w:rsid w:val="009C5DA9"/>
    <w:rsid w:val="009C6526"/>
    <w:rsid w:val="009C6909"/>
    <w:rsid w:val="009C6B41"/>
    <w:rsid w:val="009C6DBF"/>
    <w:rsid w:val="009C6FD5"/>
    <w:rsid w:val="009C703C"/>
    <w:rsid w:val="009C7BB5"/>
    <w:rsid w:val="009C7F8C"/>
    <w:rsid w:val="009D0097"/>
    <w:rsid w:val="009D049E"/>
    <w:rsid w:val="009D0597"/>
    <w:rsid w:val="009D06DE"/>
    <w:rsid w:val="009D084E"/>
    <w:rsid w:val="009D0877"/>
    <w:rsid w:val="009D095F"/>
    <w:rsid w:val="009D0A42"/>
    <w:rsid w:val="009D1114"/>
    <w:rsid w:val="009D131B"/>
    <w:rsid w:val="009D1681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CE7"/>
    <w:rsid w:val="009D6D89"/>
    <w:rsid w:val="009D7308"/>
    <w:rsid w:val="009D773C"/>
    <w:rsid w:val="009E0C13"/>
    <w:rsid w:val="009E0C6E"/>
    <w:rsid w:val="009E1651"/>
    <w:rsid w:val="009E20DB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02C"/>
    <w:rsid w:val="009E63BF"/>
    <w:rsid w:val="009E6E40"/>
    <w:rsid w:val="009E6E89"/>
    <w:rsid w:val="009E7990"/>
    <w:rsid w:val="009E7F11"/>
    <w:rsid w:val="009F0130"/>
    <w:rsid w:val="009F0412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9C5"/>
    <w:rsid w:val="009F7FC6"/>
    <w:rsid w:val="00A00165"/>
    <w:rsid w:val="00A007E4"/>
    <w:rsid w:val="00A0092E"/>
    <w:rsid w:val="00A009CF"/>
    <w:rsid w:val="00A016AF"/>
    <w:rsid w:val="00A01A1F"/>
    <w:rsid w:val="00A01CEE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BB9"/>
    <w:rsid w:val="00A05D9C"/>
    <w:rsid w:val="00A0690D"/>
    <w:rsid w:val="00A06CD2"/>
    <w:rsid w:val="00A06CF8"/>
    <w:rsid w:val="00A07454"/>
    <w:rsid w:val="00A103D1"/>
    <w:rsid w:val="00A105C4"/>
    <w:rsid w:val="00A10EA1"/>
    <w:rsid w:val="00A1103E"/>
    <w:rsid w:val="00A110D3"/>
    <w:rsid w:val="00A113CE"/>
    <w:rsid w:val="00A11AB6"/>
    <w:rsid w:val="00A127F4"/>
    <w:rsid w:val="00A12879"/>
    <w:rsid w:val="00A128B1"/>
    <w:rsid w:val="00A128FF"/>
    <w:rsid w:val="00A13301"/>
    <w:rsid w:val="00A133A0"/>
    <w:rsid w:val="00A133CE"/>
    <w:rsid w:val="00A13E7B"/>
    <w:rsid w:val="00A13F71"/>
    <w:rsid w:val="00A152C6"/>
    <w:rsid w:val="00A15467"/>
    <w:rsid w:val="00A15B61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604"/>
    <w:rsid w:val="00A2696E"/>
    <w:rsid w:val="00A26FC1"/>
    <w:rsid w:val="00A270C7"/>
    <w:rsid w:val="00A27B9A"/>
    <w:rsid w:val="00A27CA6"/>
    <w:rsid w:val="00A27CB9"/>
    <w:rsid w:val="00A30ADE"/>
    <w:rsid w:val="00A31C73"/>
    <w:rsid w:val="00A32065"/>
    <w:rsid w:val="00A333E5"/>
    <w:rsid w:val="00A3346C"/>
    <w:rsid w:val="00A342C9"/>
    <w:rsid w:val="00A343C8"/>
    <w:rsid w:val="00A3465D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37D7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16C"/>
    <w:rsid w:val="00A439F3"/>
    <w:rsid w:val="00A43D1E"/>
    <w:rsid w:val="00A448FC"/>
    <w:rsid w:val="00A450D4"/>
    <w:rsid w:val="00A453BF"/>
    <w:rsid w:val="00A45A7F"/>
    <w:rsid w:val="00A46E06"/>
    <w:rsid w:val="00A472B4"/>
    <w:rsid w:val="00A4798B"/>
    <w:rsid w:val="00A47DDD"/>
    <w:rsid w:val="00A50DBA"/>
    <w:rsid w:val="00A51164"/>
    <w:rsid w:val="00A51198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3BFF"/>
    <w:rsid w:val="00A5401A"/>
    <w:rsid w:val="00A544C8"/>
    <w:rsid w:val="00A559C4"/>
    <w:rsid w:val="00A55A91"/>
    <w:rsid w:val="00A55AC7"/>
    <w:rsid w:val="00A55CFD"/>
    <w:rsid w:val="00A561AB"/>
    <w:rsid w:val="00A5687E"/>
    <w:rsid w:val="00A56A6B"/>
    <w:rsid w:val="00A56DE4"/>
    <w:rsid w:val="00A56F14"/>
    <w:rsid w:val="00A56F44"/>
    <w:rsid w:val="00A57561"/>
    <w:rsid w:val="00A57ECE"/>
    <w:rsid w:val="00A600A8"/>
    <w:rsid w:val="00A607D0"/>
    <w:rsid w:val="00A61010"/>
    <w:rsid w:val="00A612D3"/>
    <w:rsid w:val="00A619A4"/>
    <w:rsid w:val="00A61A58"/>
    <w:rsid w:val="00A61AE9"/>
    <w:rsid w:val="00A61ED6"/>
    <w:rsid w:val="00A624B1"/>
    <w:rsid w:val="00A62A51"/>
    <w:rsid w:val="00A63833"/>
    <w:rsid w:val="00A638B0"/>
    <w:rsid w:val="00A63A5F"/>
    <w:rsid w:val="00A64067"/>
    <w:rsid w:val="00A641B5"/>
    <w:rsid w:val="00A642E1"/>
    <w:rsid w:val="00A64514"/>
    <w:rsid w:val="00A64718"/>
    <w:rsid w:val="00A649AA"/>
    <w:rsid w:val="00A64D61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568"/>
    <w:rsid w:val="00A7389D"/>
    <w:rsid w:val="00A73A0D"/>
    <w:rsid w:val="00A74797"/>
    <w:rsid w:val="00A74AC3"/>
    <w:rsid w:val="00A74DFA"/>
    <w:rsid w:val="00A74E43"/>
    <w:rsid w:val="00A74E9E"/>
    <w:rsid w:val="00A75BAE"/>
    <w:rsid w:val="00A75E72"/>
    <w:rsid w:val="00A76FEE"/>
    <w:rsid w:val="00A77197"/>
    <w:rsid w:val="00A779C5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2DA9"/>
    <w:rsid w:val="00A83256"/>
    <w:rsid w:val="00A839F9"/>
    <w:rsid w:val="00A83D22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576D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147"/>
    <w:rsid w:val="00A923C1"/>
    <w:rsid w:val="00A93003"/>
    <w:rsid w:val="00A932D8"/>
    <w:rsid w:val="00A937FE"/>
    <w:rsid w:val="00A9417E"/>
    <w:rsid w:val="00A94313"/>
    <w:rsid w:val="00A948C5"/>
    <w:rsid w:val="00A9498F"/>
    <w:rsid w:val="00A94B62"/>
    <w:rsid w:val="00A94D17"/>
    <w:rsid w:val="00A950E0"/>
    <w:rsid w:val="00A95B8B"/>
    <w:rsid w:val="00A963C5"/>
    <w:rsid w:val="00A96868"/>
    <w:rsid w:val="00A96A00"/>
    <w:rsid w:val="00A96C59"/>
    <w:rsid w:val="00A96EE3"/>
    <w:rsid w:val="00A97320"/>
    <w:rsid w:val="00A9745A"/>
    <w:rsid w:val="00A9750F"/>
    <w:rsid w:val="00A97D0D"/>
    <w:rsid w:val="00AA03E1"/>
    <w:rsid w:val="00AA0910"/>
    <w:rsid w:val="00AA0AB9"/>
    <w:rsid w:val="00AA1215"/>
    <w:rsid w:val="00AA1964"/>
    <w:rsid w:val="00AA1A28"/>
    <w:rsid w:val="00AA1A4A"/>
    <w:rsid w:val="00AA1DEA"/>
    <w:rsid w:val="00AA28A8"/>
    <w:rsid w:val="00AA29E4"/>
    <w:rsid w:val="00AA341A"/>
    <w:rsid w:val="00AA3C59"/>
    <w:rsid w:val="00AA3EFD"/>
    <w:rsid w:val="00AA4062"/>
    <w:rsid w:val="00AA5220"/>
    <w:rsid w:val="00AA56DC"/>
    <w:rsid w:val="00AA5779"/>
    <w:rsid w:val="00AA5C8E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B040B"/>
    <w:rsid w:val="00AB0598"/>
    <w:rsid w:val="00AB0663"/>
    <w:rsid w:val="00AB07D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7E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4C3A"/>
    <w:rsid w:val="00AB58A2"/>
    <w:rsid w:val="00AB5C30"/>
    <w:rsid w:val="00AB65CC"/>
    <w:rsid w:val="00AB679C"/>
    <w:rsid w:val="00AB695A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04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12D"/>
    <w:rsid w:val="00AC7AA8"/>
    <w:rsid w:val="00AC7ACB"/>
    <w:rsid w:val="00AD07E0"/>
    <w:rsid w:val="00AD0AE1"/>
    <w:rsid w:val="00AD0B70"/>
    <w:rsid w:val="00AD1333"/>
    <w:rsid w:val="00AD1E64"/>
    <w:rsid w:val="00AD1FFF"/>
    <w:rsid w:val="00AD2116"/>
    <w:rsid w:val="00AD275D"/>
    <w:rsid w:val="00AD298E"/>
    <w:rsid w:val="00AD3BEF"/>
    <w:rsid w:val="00AD3DD9"/>
    <w:rsid w:val="00AD3E0F"/>
    <w:rsid w:val="00AD41E2"/>
    <w:rsid w:val="00AD46B9"/>
    <w:rsid w:val="00AD4A8A"/>
    <w:rsid w:val="00AD4D1B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1D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1E"/>
    <w:rsid w:val="00AF0C4E"/>
    <w:rsid w:val="00AF161A"/>
    <w:rsid w:val="00AF17CC"/>
    <w:rsid w:val="00AF2055"/>
    <w:rsid w:val="00AF25B6"/>
    <w:rsid w:val="00AF2941"/>
    <w:rsid w:val="00AF2A53"/>
    <w:rsid w:val="00AF2D2C"/>
    <w:rsid w:val="00AF35A7"/>
    <w:rsid w:val="00AF3928"/>
    <w:rsid w:val="00AF3A59"/>
    <w:rsid w:val="00AF3E17"/>
    <w:rsid w:val="00AF4172"/>
    <w:rsid w:val="00AF4CC9"/>
    <w:rsid w:val="00AF528E"/>
    <w:rsid w:val="00AF597E"/>
    <w:rsid w:val="00AF5F84"/>
    <w:rsid w:val="00AF61CB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1DF"/>
    <w:rsid w:val="00B0542F"/>
    <w:rsid w:val="00B05AF3"/>
    <w:rsid w:val="00B05B91"/>
    <w:rsid w:val="00B07273"/>
    <w:rsid w:val="00B075AE"/>
    <w:rsid w:val="00B07E6A"/>
    <w:rsid w:val="00B1007F"/>
    <w:rsid w:val="00B10DE8"/>
    <w:rsid w:val="00B11544"/>
    <w:rsid w:val="00B128DC"/>
    <w:rsid w:val="00B1323C"/>
    <w:rsid w:val="00B13636"/>
    <w:rsid w:val="00B13685"/>
    <w:rsid w:val="00B13B46"/>
    <w:rsid w:val="00B14D10"/>
    <w:rsid w:val="00B14E26"/>
    <w:rsid w:val="00B154B2"/>
    <w:rsid w:val="00B1572A"/>
    <w:rsid w:val="00B15C90"/>
    <w:rsid w:val="00B1700A"/>
    <w:rsid w:val="00B17348"/>
    <w:rsid w:val="00B17496"/>
    <w:rsid w:val="00B17590"/>
    <w:rsid w:val="00B176CB"/>
    <w:rsid w:val="00B17C2C"/>
    <w:rsid w:val="00B209B8"/>
    <w:rsid w:val="00B210C0"/>
    <w:rsid w:val="00B21C23"/>
    <w:rsid w:val="00B2292E"/>
    <w:rsid w:val="00B22ABF"/>
    <w:rsid w:val="00B22C20"/>
    <w:rsid w:val="00B22CAC"/>
    <w:rsid w:val="00B22F73"/>
    <w:rsid w:val="00B23455"/>
    <w:rsid w:val="00B236D3"/>
    <w:rsid w:val="00B23A10"/>
    <w:rsid w:val="00B23B01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6C38"/>
    <w:rsid w:val="00B27280"/>
    <w:rsid w:val="00B27625"/>
    <w:rsid w:val="00B27745"/>
    <w:rsid w:val="00B30BE0"/>
    <w:rsid w:val="00B30D1E"/>
    <w:rsid w:val="00B30E12"/>
    <w:rsid w:val="00B30E52"/>
    <w:rsid w:val="00B30F5E"/>
    <w:rsid w:val="00B30F82"/>
    <w:rsid w:val="00B30FFA"/>
    <w:rsid w:val="00B3130E"/>
    <w:rsid w:val="00B31327"/>
    <w:rsid w:val="00B318C6"/>
    <w:rsid w:val="00B32676"/>
    <w:rsid w:val="00B33B48"/>
    <w:rsid w:val="00B33E64"/>
    <w:rsid w:val="00B34613"/>
    <w:rsid w:val="00B347CC"/>
    <w:rsid w:val="00B34C6F"/>
    <w:rsid w:val="00B34F32"/>
    <w:rsid w:val="00B35A0F"/>
    <w:rsid w:val="00B366B7"/>
    <w:rsid w:val="00B36C17"/>
    <w:rsid w:val="00B3747C"/>
    <w:rsid w:val="00B37C61"/>
    <w:rsid w:val="00B402DF"/>
    <w:rsid w:val="00B40A35"/>
    <w:rsid w:val="00B40DDF"/>
    <w:rsid w:val="00B40FDD"/>
    <w:rsid w:val="00B410C7"/>
    <w:rsid w:val="00B413A7"/>
    <w:rsid w:val="00B417D3"/>
    <w:rsid w:val="00B417D7"/>
    <w:rsid w:val="00B41893"/>
    <w:rsid w:val="00B41ED6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4F60"/>
    <w:rsid w:val="00B45098"/>
    <w:rsid w:val="00B450DE"/>
    <w:rsid w:val="00B455DC"/>
    <w:rsid w:val="00B45919"/>
    <w:rsid w:val="00B45CEA"/>
    <w:rsid w:val="00B46727"/>
    <w:rsid w:val="00B47049"/>
    <w:rsid w:val="00B47064"/>
    <w:rsid w:val="00B47342"/>
    <w:rsid w:val="00B47442"/>
    <w:rsid w:val="00B475C7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403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1234"/>
    <w:rsid w:val="00B61EF1"/>
    <w:rsid w:val="00B621E2"/>
    <w:rsid w:val="00B622AC"/>
    <w:rsid w:val="00B6232D"/>
    <w:rsid w:val="00B62688"/>
    <w:rsid w:val="00B62D30"/>
    <w:rsid w:val="00B62D76"/>
    <w:rsid w:val="00B63208"/>
    <w:rsid w:val="00B6371C"/>
    <w:rsid w:val="00B63A9A"/>
    <w:rsid w:val="00B63B6E"/>
    <w:rsid w:val="00B6439F"/>
    <w:rsid w:val="00B644F8"/>
    <w:rsid w:val="00B652E3"/>
    <w:rsid w:val="00B6591B"/>
    <w:rsid w:val="00B66C4F"/>
    <w:rsid w:val="00B66D8A"/>
    <w:rsid w:val="00B66F39"/>
    <w:rsid w:val="00B6700D"/>
    <w:rsid w:val="00B67289"/>
    <w:rsid w:val="00B67674"/>
    <w:rsid w:val="00B67C82"/>
    <w:rsid w:val="00B70123"/>
    <w:rsid w:val="00B70637"/>
    <w:rsid w:val="00B706D4"/>
    <w:rsid w:val="00B70843"/>
    <w:rsid w:val="00B70AFA"/>
    <w:rsid w:val="00B712BE"/>
    <w:rsid w:val="00B718E8"/>
    <w:rsid w:val="00B718EE"/>
    <w:rsid w:val="00B72093"/>
    <w:rsid w:val="00B7219D"/>
    <w:rsid w:val="00B72BB0"/>
    <w:rsid w:val="00B72EBD"/>
    <w:rsid w:val="00B7444B"/>
    <w:rsid w:val="00B744F5"/>
    <w:rsid w:val="00B74A40"/>
    <w:rsid w:val="00B74ADD"/>
    <w:rsid w:val="00B74FA5"/>
    <w:rsid w:val="00B75830"/>
    <w:rsid w:val="00B76563"/>
    <w:rsid w:val="00B76C7B"/>
    <w:rsid w:val="00B77423"/>
    <w:rsid w:val="00B777B2"/>
    <w:rsid w:val="00B77EED"/>
    <w:rsid w:val="00B809E6"/>
    <w:rsid w:val="00B81031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5B"/>
    <w:rsid w:val="00B85F8E"/>
    <w:rsid w:val="00B86A05"/>
    <w:rsid w:val="00B86FD3"/>
    <w:rsid w:val="00B8707C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24F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5DE"/>
    <w:rsid w:val="00BB0F36"/>
    <w:rsid w:val="00BB10A2"/>
    <w:rsid w:val="00BB16BE"/>
    <w:rsid w:val="00BB16DC"/>
    <w:rsid w:val="00BB1A7F"/>
    <w:rsid w:val="00BB214B"/>
    <w:rsid w:val="00BB228B"/>
    <w:rsid w:val="00BB2648"/>
    <w:rsid w:val="00BB2A8F"/>
    <w:rsid w:val="00BB2F98"/>
    <w:rsid w:val="00BB3112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C9A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242B"/>
    <w:rsid w:val="00BC25DF"/>
    <w:rsid w:val="00BC25ED"/>
    <w:rsid w:val="00BC2AF7"/>
    <w:rsid w:val="00BC39A9"/>
    <w:rsid w:val="00BC3C0C"/>
    <w:rsid w:val="00BC3CE5"/>
    <w:rsid w:val="00BC400C"/>
    <w:rsid w:val="00BC4677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334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6AB"/>
    <w:rsid w:val="00BD576C"/>
    <w:rsid w:val="00BD5A13"/>
    <w:rsid w:val="00BD5A59"/>
    <w:rsid w:val="00BD5ADB"/>
    <w:rsid w:val="00BD6C2E"/>
    <w:rsid w:val="00BD7894"/>
    <w:rsid w:val="00BD7A77"/>
    <w:rsid w:val="00BD7CA7"/>
    <w:rsid w:val="00BD7D89"/>
    <w:rsid w:val="00BE07EB"/>
    <w:rsid w:val="00BE169F"/>
    <w:rsid w:val="00BE17BE"/>
    <w:rsid w:val="00BE1D7C"/>
    <w:rsid w:val="00BE1DC6"/>
    <w:rsid w:val="00BE1F56"/>
    <w:rsid w:val="00BE1FBE"/>
    <w:rsid w:val="00BE2626"/>
    <w:rsid w:val="00BE285B"/>
    <w:rsid w:val="00BE28BA"/>
    <w:rsid w:val="00BE38C5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1C4"/>
    <w:rsid w:val="00BF7943"/>
    <w:rsid w:val="00BF7D2D"/>
    <w:rsid w:val="00BF7E1E"/>
    <w:rsid w:val="00C00129"/>
    <w:rsid w:val="00C00388"/>
    <w:rsid w:val="00C0097A"/>
    <w:rsid w:val="00C00E7F"/>
    <w:rsid w:val="00C01408"/>
    <w:rsid w:val="00C01449"/>
    <w:rsid w:val="00C016A8"/>
    <w:rsid w:val="00C01705"/>
    <w:rsid w:val="00C018FD"/>
    <w:rsid w:val="00C01F99"/>
    <w:rsid w:val="00C0281D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06C11"/>
    <w:rsid w:val="00C115FC"/>
    <w:rsid w:val="00C11738"/>
    <w:rsid w:val="00C1255F"/>
    <w:rsid w:val="00C12740"/>
    <w:rsid w:val="00C128D8"/>
    <w:rsid w:val="00C129C8"/>
    <w:rsid w:val="00C12CF3"/>
    <w:rsid w:val="00C1301B"/>
    <w:rsid w:val="00C13045"/>
    <w:rsid w:val="00C13200"/>
    <w:rsid w:val="00C133EC"/>
    <w:rsid w:val="00C14A9D"/>
    <w:rsid w:val="00C153C7"/>
    <w:rsid w:val="00C155C0"/>
    <w:rsid w:val="00C15FFE"/>
    <w:rsid w:val="00C160F6"/>
    <w:rsid w:val="00C16312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175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BB1"/>
    <w:rsid w:val="00C25C1A"/>
    <w:rsid w:val="00C25CA1"/>
    <w:rsid w:val="00C25E8C"/>
    <w:rsid w:val="00C26041"/>
    <w:rsid w:val="00C26A18"/>
    <w:rsid w:val="00C26D4E"/>
    <w:rsid w:val="00C270E1"/>
    <w:rsid w:val="00C27E7A"/>
    <w:rsid w:val="00C30226"/>
    <w:rsid w:val="00C306AF"/>
    <w:rsid w:val="00C30DF8"/>
    <w:rsid w:val="00C31429"/>
    <w:rsid w:val="00C31745"/>
    <w:rsid w:val="00C31C5B"/>
    <w:rsid w:val="00C31D9D"/>
    <w:rsid w:val="00C31E41"/>
    <w:rsid w:val="00C31EE3"/>
    <w:rsid w:val="00C321CD"/>
    <w:rsid w:val="00C32212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315"/>
    <w:rsid w:val="00C41511"/>
    <w:rsid w:val="00C41BBE"/>
    <w:rsid w:val="00C42015"/>
    <w:rsid w:val="00C4211F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47EC4"/>
    <w:rsid w:val="00C47F4F"/>
    <w:rsid w:val="00C50156"/>
    <w:rsid w:val="00C50932"/>
    <w:rsid w:val="00C51083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57FE1"/>
    <w:rsid w:val="00C604CD"/>
    <w:rsid w:val="00C60C50"/>
    <w:rsid w:val="00C61592"/>
    <w:rsid w:val="00C6252C"/>
    <w:rsid w:val="00C62753"/>
    <w:rsid w:val="00C62B41"/>
    <w:rsid w:val="00C63B99"/>
    <w:rsid w:val="00C63F77"/>
    <w:rsid w:val="00C655CD"/>
    <w:rsid w:val="00C656C1"/>
    <w:rsid w:val="00C65DD2"/>
    <w:rsid w:val="00C65EFB"/>
    <w:rsid w:val="00C65F34"/>
    <w:rsid w:val="00C665CF"/>
    <w:rsid w:val="00C66B31"/>
    <w:rsid w:val="00C66D6A"/>
    <w:rsid w:val="00C6749D"/>
    <w:rsid w:val="00C67635"/>
    <w:rsid w:val="00C679F6"/>
    <w:rsid w:val="00C67C5B"/>
    <w:rsid w:val="00C70539"/>
    <w:rsid w:val="00C7053C"/>
    <w:rsid w:val="00C707F7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659C"/>
    <w:rsid w:val="00C768CA"/>
    <w:rsid w:val="00C76C69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3F99"/>
    <w:rsid w:val="00C8430E"/>
    <w:rsid w:val="00C8576D"/>
    <w:rsid w:val="00C8584E"/>
    <w:rsid w:val="00C85C22"/>
    <w:rsid w:val="00C85C2C"/>
    <w:rsid w:val="00C85DA1"/>
    <w:rsid w:val="00C85F12"/>
    <w:rsid w:val="00C8601F"/>
    <w:rsid w:val="00C86146"/>
    <w:rsid w:val="00C86649"/>
    <w:rsid w:val="00C86A01"/>
    <w:rsid w:val="00C86C91"/>
    <w:rsid w:val="00C86E93"/>
    <w:rsid w:val="00C87B5E"/>
    <w:rsid w:val="00C900BD"/>
    <w:rsid w:val="00C90B1F"/>
    <w:rsid w:val="00C90FD5"/>
    <w:rsid w:val="00C91920"/>
    <w:rsid w:val="00C91D7E"/>
    <w:rsid w:val="00C91E18"/>
    <w:rsid w:val="00C92062"/>
    <w:rsid w:val="00C92206"/>
    <w:rsid w:val="00C92CD0"/>
    <w:rsid w:val="00C934CF"/>
    <w:rsid w:val="00C93DB5"/>
    <w:rsid w:val="00C9437F"/>
    <w:rsid w:val="00C94506"/>
    <w:rsid w:val="00C949A6"/>
    <w:rsid w:val="00C94BE8"/>
    <w:rsid w:val="00C94DF4"/>
    <w:rsid w:val="00C95E5B"/>
    <w:rsid w:val="00C969B2"/>
    <w:rsid w:val="00C97742"/>
    <w:rsid w:val="00C97A92"/>
    <w:rsid w:val="00CA0517"/>
    <w:rsid w:val="00CA0612"/>
    <w:rsid w:val="00CA08A7"/>
    <w:rsid w:val="00CA09BB"/>
    <w:rsid w:val="00CA0BDD"/>
    <w:rsid w:val="00CA12A2"/>
    <w:rsid w:val="00CA14CC"/>
    <w:rsid w:val="00CA15EE"/>
    <w:rsid w:val="00CA1B1B"/>
    <w:rsid w:val="00CA1B73"/>
    <w:rsid w:val="00CA1DD5"/>
    <w:rsid w:val="00CA2554"/>
    <w:rsid w:val="00CA2A26"/>
    <w:rsid w:val="00CA2C92"/>
    <w:rsid w:val="00CA31C5"/>
    <w:rsid w:val="00CA35BC"/>
    <w:rsid w:val="00CA368E"/>
    <w:rsid w:val="00CA4102"/>
    <w:rsid w:val="00CA4317"/>
    <w:rsid w:val="00CA4332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3C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B7B47"/>
    <w:rsid w:val="00CC04C4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0D7"/>
    <w:rsid w:val="00CC3603"/>
    <w:rsid w:val="00CC3E1A"/>
    <w:rsid w:val="00CC3E21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6972"/>
    <w:rsid w:val="00CC6F35"/>
    <w:rsid w:val="00CC776F"/>
    <w:rsid w:val="00CC78D9"/>
    <w:rsid w:val="00CD0061"/>
    <w:rsid w:val="00CD021E"/>
    <w:rsid w:val="00CD1D2A"/>
    <w:rsid w:val="00CD221A"/>
    <w:rsid w:val="00CD22ED"/>
    <w:rsid w:val="00CD2302"/>
    <w:rsid w:val="00CD272C"/>
    <w:rsid w:val="00CD3498"/>
    <w:rsid w:val="00CD3A21"/>
    <w:rsid w:val="00CD3B8F"/>
    <w:rsid w:val="00CD3BAE"/>
    <w:rsid w:val="00CD3C74"/>
    <w:rsid w:val="00CD4573"/>
    <w:rsid w:val="00CD4835"/>
    <w:rsid w:val="00CD4CBB"/>
    <w:rsid w:val="00CD4FE5"/>
    <w:rsid w:val="00CD5031"/>
    <w:rsid w:val="00CD5351"/>
    <w:rsid w:val="00CD55BE"/>
    <w:rsid w:val="00CD5B0D"/>
    <w:rsid w:val="00CD6999"/>
    <w:rsid w:val="00CD75C2"/>
    <w:rsid w:val="00CD7CE2"/>
    <w:rsid w:val="00CE0942"/>
    <w:rsid w:val="00CE0C88"/>
    <w:rsid w:val="00CE13E1"/>
    <w:rsid w:val="00CE173F"/>
    <w:rsid w:val="00CE1A99"/>
    <w:rsid w:val="00CE2420"/>
    <w:rsid w:val="00CE2538"/>
    <w:rsid w:val="00CE2875"/>
    <w:rsid w:val="00CE3090"/>
    <w:rsid w:val="00CE31D6"/>
    <w:rsid w:val="00CE36A7"/>
    <w:rsid w:val="00CE4743"/>
    <w:rsid w:val="00CE4912"/>
    <w:rsid w:val="00CE4DFF"/>
    <w:rsid w:val="00CE5148"/>
    <w:rsid w:val="00CE56BE"/>
    <w:rsid w:val="00CE5A95"/>
    <w:rsid w:val="00CE5EB5"/>
    <w:rsid w:val="00CE5EEA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6B4"/>
    <w:rsid w:val="00CF3753"/>
    <w:rsid w:val="00CF37EB"/>
    <w:rsid w:val="00CF39C8"/>
    <w:rsid w:val="00CF3E7A"/>
    <w:rsid w:val="00CF4B7B"/>
    <w:rsid w:val="00CF4C1E"/>
    <w:rsid w:val="00CF5734"/>
    <w:rsid w:val="00CF5AE6"/>
    <w:rsid w:val="00CF5E18"/>
    <w:rsid w:val="00CF6029"/>
    <w:rsid w:val="00CF6661"/>
    <w:rsid w:val="00CF6687"/>
    <w:rsid w:val="00CF688B"/>
    <w:rsid w:val="00CF6D88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162"/>
    <w:rsid w:val="00D043A1"/>
    <w:rsid w:val="00D043E0"/>
    <w:rsid w:val="00D046DC"/>
    <w:rsid w:val="00D0554B"/>
    <w:rsid w:val="00D06E0D"/>
    <w:rsid w:val="00D06F93"/>
    <w:rsid w:val="00D070B9"/>
    <w:rsid w:val="00D07587"/>
    <w:rsid w:val="00D079FD"/>
    <w:rsid w:val="00D07FBF"/>
    <w:rsid w:val="00D10B42"/>
    <w:rsid w:val="00D10B66"/>
    <w:rsid w:val="00D12490"/>
    <w:rsid w:val="00D1256C"/>
    <w:rsid w:val="00D1272A"/>
    <w:rsid w:val="00D12DB9"/>
    <w:rsid w:val="00D1302C"/>
    <w:rsid w:val="00D132B8"/>
    <w:rsid w:val="00D138AC"/>
    <w:rsid w:val="00D154B9"/>
    <w:rsid w:val="00D16066"/>
    <w:rsid w:val="00D166DC"/>
    <w:rsid w:val="00D16AD7"/>
    <w:rsid w:val="00D16E9D"/>
    <w:rsid w:val="00D17436"/>
    <w:rsid w:val="00D175B6"/>
    <w:rsid w:val="00D17663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96F"/>
    <w:rsid w:val="00D23A7A"/>
    <w:rsid w:val="00D23AE7"/>
    <w:rsid w:val="00D242D3"/>
    <w:rsid w:val="00D2443A"/>
    <w:rsid w:val="00D245C0"/>
    <w:rsid w:val="00D24872"/>
    <w:rsid w:val="00D24D02"/>
    <w:rsid w:val="00D25698"/>
    <w:rsid w:val="00D25BF5"/>
    <w:rsid w:val="00D25FE9"/>
    <w:rsid w:val="00D26164"/>
    <w:rsid w:val="00D26741"/>
    <w:rsid w:val="00D26AC9"/>
    <w:rsid w:val="00D26C6B"/>
    <w:rsid w:val="00D26FCF"/>
    <w:rsid w:val="00D27266"/>
    <w:rsid w:val="00D27DB4"/>
    <w:rsid w:val="00D27E69"/>
    <w:rsid w:val="00D300F0"/>
    <w:rsid w:val="00D3048F"/>
    <w:rsid w:val="00D30A8D"/>
    <w:rsid w:val="00D314DB"/>
    <w:rsid w:val="00D31679"/>
    <w:rsid w:val="00D3173A"/>
    <w:rsid w:val="00D3199A"/>
    <w:rsid w:val="00D31D81"/>
    <w:rsid w:val="00D31DA3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095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1E2A"/>
    <w:rsid w:val="00D42B80"/>
    <w:rsid w:val="00D42DE0"/>
    <w:rsid w:val="00D43C2C"/>
    <w:rsid w:val="00D445D9"/>
    <w:rsid w:val="00D44E8B"/>
    <w:rsid w:val="00D45592"/>
    <w:rsid w:val="00D455F5"/>
    <w:rsid w:val="00D45988"/>
    <w:rsid w:val="00D45EDF"/>
    <w:rsid w:val="00D46D8A"/>
    <w:rsid w:val="00D47017"/>
    <w:rsid w:val="00D4701E"/>
    <w:rsid w:val="00D502E1"/>
    <w:rsid w:val="00D502F0"/>
    <w:rsid w:val="00D5037D"/>
    <w:rsid w:val="00D503F7"/>
    <w:rsid w:val="00D50490"/>
    <w:rsid w:val="00D50700"/>
    <w:rsid w:val="00D50715"/>
    <w:rsid w:val="00D51194"/>
    <w:rsid w:val="00D513A3"/>
    <w:rsid w:val="00D514D6"/>
    <w:rsid w:val="00D51536"/>
    <w:rsid w:val="00D52122"/>
    <w:rsid w:val="00D5253B"/>
    <w:rsid w:val="00D526FA"/>
    <w:rsid w:val="00D52BE8"/>
    <w:rsid w:val="00D52D29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111"/>
    <w:rsid w:val="00D6015B"/>
    <w:rsid w:val="00D6056D"/>
    <w:rsid w:val="00D60637"/>
    <w:rsid w:val="00D60707"/>
    <w:rsid w:val="00D60AD8"/>
    <w:rsid w:val="00D61592"/>
    <w:rsid w:val="00D61DBF"/>
    <w:rsid w:val="00D621C7"/>
    <w:rsid w:val="00D627D3"/>
    <w:rsid w:val="00D62B4E"/>
    <w:rsid w:val="00D62D97"/>
    <w:rsid w:val="00D63320"/>
    <w:rsid w:val="00D633E0"/>
    <w:rsid w:val="00D63888"/>
    <w:rsid w:val="00D639FA"/>
    <w:rsid w:val="00D63C73"/>
    <w:rsid w:val="00D64580"/>
    <w:rsid w:val="00D6478D"/>
    <w:rsid w:val="00D64CBC"/>
    <w:rsid w:val="00D655BB"/>
    <w:rsid w:val="00D65DD1"/>
    <w:rsid w:val="00D66383"/>
    <w:rsid w:val="00D665FF"/>
    <w:rsid w:val="00D66753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7C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11F"/>
    <w:rsid w:val="00D80A55"/>
    <w:rsid w:val="00D8140D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4FB7"/>
    <w:rsid w:val="00D85786"/>
    <w:rsid w:val="00D85C13"/>
    <w:rsid w:val="00D862B9"/>
    <w:rsid w:val="00D8682C"/>
    <w:rsid w:val="00D868BE"/>
    <w:rsid w:val="00D86BED"/>
    <w:rsid w:val="00D86C7E"/>
    <w:rsid w:val="00D86D27"/>
    <w:rsid w:val="00D86D7F"/>
    <w:rsid w:val="00D86E0B"/>
    <w:rsid w:val="00D86E34"/>
    <w:rsid w:val="00D87356"/>
    <w:rsid w:val="00D8748B"/>
    <w:rsid w:val="00D87728"/>
    <w:rsid w:val="00D87D6B"/>
    <w:rsid w:val="00D913CD"/>
    <w:rsid w:val="00D91A79"/>
    <w:rsid w:val="00D92312"/>
    <w:rsid w:val="00D925D2"/>
    <w:rsid w:val="00D927A5"/>
    <w:rsid w:val="00D928E7"/>
    <w:rsid w:val="00D92A8C"/>
    <w:rsid w:val="00D92CA8"/>
    <w:rsid w:val="00D92D1A"/>
    <w:rsid w:val="00D93173"/>
    <w:rsid w:val="00D93395"/>
    <w:rsid w:val="00D9392A"/>
    <w:rsid w:val="00D93A0C"/>
    <w:rsid w:val="00D93C86"/>
    <w:rsid w:val="00D947D5"/>
    <w:rsid w:val="00D951B7"/>
    <w:rsid w:val="00D95791"/>
    <w:rsid w:val="00D95C97"/>
    <w:rsid w:val="00D95FAA"/>
    <w:rsid w:val="00D96943"/>
    <w:rsid w:val="00D9780E"/>
    <w:rsid w:val="00DA01F0"/>
    <w:rsid w:val="00DA0511"/>
    <w:rsid w:val="00DA0CBD"/>
    <w:rsid w:val="00DA171D"/>
    <w:rsid w:val="00DA1BB7"/>
    <w:rsid w:val="00DA2893"/>
    <w:rsid w:val="00DA331F"/>
    <w:rsid w:val="00DA3C1C"/>
    <w:rsid w:val="00DA42FD"/>
    <w:rsid w:val="00DA4C53"/>
    <w:rsid w:val="00DA4E39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A7444"/>
    <w:rsid w:val="00DA7738"/>
    <w:rsid w:val="00DA7993"/>
    <w:rsid w:val="00DB0097"/>
    <w:rsid w:val="00DB187E"/>
    <w:rsid w:val="00DB1A5D"/>
    <w:rsid w:val="00DB1AC9"/>
    <w:rsid w:val="00DB1EEC"/>
    <w:rsid w:val="00DB2760"/>
    <w:rsid w:val="00DB298C"/>
    <w:rsid w:val="00DB2DC9"/>
    <w:rsid w:val="00DB310A"/>
    <w:rsid w:val="00DB3737"/>
    <w:rsid w:val="00DB3D7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2C3"/>
    <w:rsid w:val="00DC08AD"/>
    <w:rsid w:val="00DC094E"/>
    <w:rsid w:val="00DC0FAA"/>
    <w:rsid w:val="00DC1198"/>
    <w:rsid w:val="00DC1207"/>
    <w:rsid w:val="00DC1600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E17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108"/>
    <w:rsid w:val="00DD3239"/>
    <w:rsid w:val="00DD38E9"/>
    <w:rsid w:val="00DD3DE5"/>
    <w:rsid w:val="00DD42B1"/>
    <w:rsid w:val="00DD465A"/>
    <w:rsid w:val="00DD491E"/>
    <w:rsid w:val="00DD51B6"/>
    <w:rsid w:val="00DD5B4B"/>
    <w:rsid w:val="00DD6273"/>
    <w:rsid w:val="00DD650E"/>
    <w:rsid w:val="00DD664E"/>
    <w:rsid w:val="00DD6C2E"/>
    <w:rsid w:val="00DD7A12"/>
    <w:rsid w:val="00DD7D6B"/>
    <w:rsid w:val="00DE073F"/>
    <w:rsid w:val="00DE0958"/>
    <w:rsid w:val="00DE0E54"/>
    <w:rsid w:val="00DE242F"/>
    <w:rsid w:val="00DE258A"/>
    <w:rsid w:val="00DE2874"/>
    <w:rsid w:val="00DE297C"/>
    <w:rsid w:val="00DE2F8A"/>
    <w:rsid w:val="00DE3357"/>
    <w:rsid w:val="00DE33A5"/>
    <w:rsid w:val="00DE3741"/>
    <w:rsid w:val="00DE37FF"/>
    <w:rsid w:val="00DE440C"/>
    <w:rsid w:val="00DE45CE"/>
    <w:rsid w:val="00DE48FF"/>
    <w:rsid w:val="00DE4D9E"/>
    <w:rsid w:val="00DE523E"/>
    <w:rsid w:val="00DE5311"/>
    <w:rsid w:val="00DE57C9"/>
    <w:rsid w:val="00DE5839"/>
    <w:rsid w:val="00DE5BA5"/>
    <w:rsid w:val="00DE5E9D"/>
    <w:rsid w:val="00DE60F4"/>
    <w:rsid w:val="00DE6C91"/>
    <w:rsid w:val="00DE73EF"/>
    <w:rsid w:val="00DE75D1"/>
    <w:rsid w:val="00DE76C3"/>
    <w:rsid w:val="00DE795C"/>
    <w:rsid w:val="00DF0224"/>
    <w:rsid w:val="00DF0A06"/>
    <w:rsid w:val="00DF0CB0"/>
    <w:rsid w:val="00DF0CDB"/>
    <w:rsid w:val="00DF0D52"/>
    <w:rsid w:val="00DF1023"/>
    <w:rsid w:val="00DF1197"/>
    <w:rsid w:val="00DF166A"/>
    <w:rsid w:val="00DF1C49"/>
    <w:rsid w:val="00DF2024"/>
    <w:rsid w:val="00DF22DC"/>
    <w:rsid w:val="00DF30B7"/>
    <w:rsid w:val="00DF36A6"/>
    <w:rsid w:val="00DF406F"/>
    <w:rsid w:val="00DF4428"/>
    <w:rsid w:val="00DF6067"/>
    <w:rsid w:val="00DF679F"/>
    <w:rsid w:val="00DF6A3F"/>
    <w:rsid w:val="00DF7A77"/>
    <w:rsid w:val="00DF7DD7"/>
    <w:rsid w:val="00E001CB"/>
    <w:rsid w:val="00E0148A"/>
    <w:rsid w:val="00E01528"/>
    <w:rsid w:val="00E0219B"/>
    <w:rsid w:val="00E02D0C"/>
    <w:rsid w:val="00E02DAA"/>
    <w:rsid w:val="00E03551"/>
    <w:rsid w:val="00E0365E"/>
    <w:rsid w:val="00E03B4E"/>
    <w:rsid w:val="00E04145"/>
    <w:rsid w:val="00E04602"/>
    <w:rsid w:val="00E04B38"/>
    <w:rsid w:val="00E04B3D"/>
    <w:rsid w:val="00E0502B"/>
    <w:rsid w:val="00E06128"/>
    <w:rsid w:val="00E06847"/>
    <w:rsid w:val="00E068F6"/>
    <w:rsid w:val="00E06FFA"/>
    <w:rsid w:val="00E074E1"/>
    <w:rsid w:val="00E10067"/>
    <w:rsid w:val="00E10C36"/>
    <w:rsid w:val="00E10CA6"/>
    <w:rsid w:val="00E10E58"/>
    <w:rsid w:val="00E1104D"/>
    <w:rsid w:val="00E1197D"/>
    <w:rsid w:val="00E11A91"/>
    <w:rsid w:val="00E11FD5"/>
    <w:rsid w:val="00E120D3"/>
    <w:rsid w:val="00E12B8A"/>
    <w:rsid w:val="00E12DC4"/>
    <w:rsid w:val="00E138DC"/>
    <w:rsid w:val="00E1406B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E37"/>
    <w:rsid w:val="00E17F51"/>
    <w:rsid w:val="00E201B2"/>
    <w:rsid w:val="00E2032A"/>
    <w:rsid w:val="00E2088F"/>
    <w:rsid w:val="00E20D23"/>
    <w:rsid w:val="00E20D52"/>
    <w:rsid w:val="00E2131B"/>
    <w:rsid w:val="00E21D6A"/>
    <w:rsid w:val="00E22497"/>
    <w:rsid w:val="00E22513"/>
    <w:rsid w:val="00E225B0"/>
    <w:rsid w:val="00E237C0"/>
    <w:rsid w:val="00E23E35"/>
    <w:rsid w:val="00E2404C"/>
    <w:rsid w:val="00E244F8"/>
    <w:rsid w:val="00E24795"/>
    <w:rsid w:val="00E24BBB"/>
    <w:rsid w:val="00E251BA"/>
    <w:rsid w:val="00E25530"/>
    <w:rsid w:val="00E25CA3"/>
    <w:rsid w:val="00E2612B"/>
    <w:rsid w:val="00E2625A"/>
    <w:rsid w:val="00E26435"/>
    <w:rsid w:val="00E26475"/>
    <w:rsid w:val="00E26D12"/>
    <w:rsid w:val="00E304F7"/>
    <w:rsid w:val="00E3177B"/>
    <w:rsid w:val="00E31830"/>
    <w:rsid w:val="00E31A1A"/>
    <w:rsid w:val="00E31EF3"/>
    <w:rsid w:val="00E321D7"/>
    <w:rsid w:val="00E3242C"/>
    <w:rsid w:val="00E32888"/>
    <w:rsid w:val="00E33276"/>
    <w:rsid w:val="00E33A78"/>
    <w:rsid w:val="00E33E2D"/>
    <w:rsid w:val="00E341C0"/>
    <w:rsid w:val="00E342A3"/>
    <w:rsid w:val="00E34429"/>
    <w:rsid w:val="00E34477"/>
    <w:rsid w:val="00E3473A"/>
    <w:rsid w:val="00E34E50"/>
    <w:rsid w:val="00E352EC"/>
    <w:rsid w:val="00E35458"/>
    <w:rsid w:val="00E355EA"/>
    <w:rsid w:val="00E35861"/>
    <w:rsid w:val="00E35863"/>
    <w:rsid w:val="00E358E3"/>
    <w:rsid w:val="00E35B55"/>
    <w:rsid w:val="00E3615E"/>
    <w:rsid w:val="00E36A1D"/>
    <w:rsid w:val="00E36B92"/>
    <w:rsid w:val="00E36CCF"/>
    <w:rsid w:val="00E36EC0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5C"/>
    <w:rsid w:val="00E42FA6"/>
    <w:rsid w:val="00E430F8"/>
    <w:rsid w:val="00E43191"/>
    <w:rsid w:val="00E43A03"/>
    <w:rsid w:val="00E440EC"/>
    <w:rsid w:val="00E443F9"/>
    <w:rsid w:val="00E45510"/>
    <w:rsid w:val="00E456FA"/>
    <w:rsid w:val="00E45980"/>
    <w:rsid w:val="00E45D0A"/>
    <w:rsid w:val="00E45F09"/>
    <w:rsid w:val="00E46506"/>
    <w:rsid w:val="00E46869"/>
    <w:rsid w:val="00E46EA9"/>
    <w:rsid w:val="00E47B5B"/>
    <w:rsid w:val="00E47DA2"/>
    <w:rsid w:val="00E47EF7"/>
    <w:rsid w:val="00E47F8F"/>
    <w:rsid w:val="00E50928"/>
    <w:rsid w:val="00E50F03"/>
    <w:rsid w:val="00E51152"/>
    <w:rsid w:val="00E511A5"/>
    <w:rsid w:val="00E5198F"/>
    <w:rsid w:val="00E52671"/>
    <w:rsid w:val="00E528B4"/>
    <w:rsid w:val="00E5339D"/>
    <w:rsid w:val="00E5351A"/>
    <w:rsid w:val="00E53607"/>
    <w:rsid w:val="00E53C4F"/>
    <w:rsid w:val="00E544E1"/>
    <w:rsid w:val="00E546E1"/>
    <w:rsid w:val="00E54B52"/>
    <w:rsid w:val="00E551A5"/>
    <w:rsid w:val="00E551CE"/>
    <w:rsid w:val="00E558DF"/>
    <w:rsid w:val="00E559CD"/>
    <w:rsid w:val="00E56364"/>
    <w:rsid w:val="00E56526"/>
    <w:rsid w:val="00E5677C"/>
    <w:rsid w:val="00E56AE4"/>
    <w:rsid w:val="00E56E94"/>
    <w:rsid w:val="00E56FF6"/>
    <w:rsid w:val="00E57371"/>
    <w:rsid w:val="00E57677"/>
    <w:rsid w:val="00E57E9A"/>
    <w:rsid w:val="00E60598"/>
    <w:rsid w:val="00E6073D"/>
    <w:rsid w:val="00E60864"/>
    <w:rsid w:val="00E60DF4"/>
    <w:rsid w:val="00E619B3"/>
    <w:rsid w:val="00E62094"/>
    <w:rsid w:val="00E62133"/>
    <w:rsid w:val="00E6235B"/>
    <w:rsid w:val="00E6272E"/>
    <w:rsid w:val="00E62840"/>
    <w:rsid w:val="00E62C25"/>
    <w:rsid w:val="00E63825"/>
    <w:rsid w:val="00E638CA"/>
    <w:rsid w:val="00E63F95"/>
    <w:rsid w:val="00E647F4"/>
    <w:rsid w:val="00E64CA8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67F3F"/>
    <w:rsid w:val="00E70371"/>
    <w:rsid w:val="00E705DE"/>
    <w:rsid w:val="00E706C2"/>
    <w:rsid w:val="00E70AB2"/>
    <w:rsid w:val="00E70BA9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5AF0"/>
    <w:rsid w:val="00E76441"/>
    <w:rsid w:val="00E768AC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01E"/>
    <w:rsid w:val="00E82411"/>
    <w:rsid w:val="00E82519"/>
    <w:rsid w:val="00E827D1"/>
    <w:rsid w:val="00E829B7"/>
    <w:rsid w:val="00E8410F"/>
    <w:rsid w:val="00E84748"/>
    <w:rsid w:val="00E84F2E"/>
    <w:rsid w:val="00E858B4"/>
    <w:rsid w:val="00E85A21"/>
    <w:rsid w:val="00E85A27"/>
    <w:rsid w:val="00E861DA"/>
    <w:rsid w:val="00E8637B"/>
    <w:rsid w:val="00E86ABA"/>
    <w:rsid w:val="00E86C1F"/>
    <w:rsid w:val="00E87AAA"/>
    <w:rsid w:val="00E87E5E"/>
    <w:rsid w:val="00E90BBE"/>
    <w:rsid w:val="00E90C3C"/>
    <w:rsid w:val="00E925D0"/>
    <w:rsid w:val="00E926BA"/>
    <w:rsid w:val="00E92B6E"/>
    <w:rsid w:val="00E933CC"/>
    <w:rsid w:val="00E93433"/>
    <w:rsid w:val="00E9348F"/>
    <w:rsid w:val="00E93B45"/>
    <w:rsid w:val="00E93E7B"/>
    <w:rsid w:val="00E9417D"/>
    <w:rsid w:val="00E94FF1"/>
    <w:rsid w:val="00E94FFF"/>
    <w:rsid w:val="00E956FE"/>
    <w:rsid w:val="00E965E7"/>
    <w:rsid w:val="00E96E7A"/>
    <w:rsid w:val="00E97242"/>
    <w:rsid w:val="00EA0719"/>
    <w:rsid w:val="00EA0788"/>
    <w:rsid w:val="00EA225E"/>
    <w:rsid w:val="00EA26AF"/>
    <w:rsid w:val="00EA2F94"/>
    <w:rsid w:val="00EA37FD"/>
    <w:rsid w:val="00EA3943"/>
    <w:rsid w:val="00EA3C4F"/>
    <w:rsid w:val="00EA4FB7"/>
    <w:rsid w:val="00EA52DE"/>
    <w:rsid w:val="00EA5D7E"/>
    <w:rsid w:val="00EA6461"/>
    <w:rsid w:val="00EA64FD"/>
    <w:rsid w:val="00EA680C"/>
    <w:rsid w:val="00EA69D0"/>
    <w:rsid w:val="00EA7BC2"/>
    <w:rsid w:val="00EA7C4E"/>
    <w:rsid w:val="00EB01DA"/>
    <w:rsid w:val="00EB051C"/>
    <w:rsid w:val="00EB0530"/>
    <w:rsid w:val="00EB0B48"/>
    <w:rsid w:val="00EB0EB1"/>
    <w:rsid w:val="00EB1B08"/>
    <w:rsid w:val="00EB211E"/>
    <w:rsid w:val="00EB21C1"/>
    <w:rsid w:val="00EB226F"/>
    <w:rsid w:val="00EB2748"/>
    <w:rsid w:val="00EB2B0A"/>
    <w:rsid w:val="00EB3232"/>
    <w:rsid w:val="00EB327A"/>
    <w:rsid w:val="00EB3900"/>
    <w:rsid w:val="00EB3A17"/>
    <w:rsid w:val="00EB41F6"/>
    <w:rsid w:val="00EB44E3"/>
    <w:rsid w:val="00EB44E4"/>
    <w:rsid w:val="00EB4A82"/>
    <w:rsid w:val="00EB4B15"/>
    <w:rsid w:val="00EB4DB1"/>
    <w:rsid w:val="00EB524A"/>
    <w:rsid w:val="00EB55D2"/>
    <w:rsid w:val="00EB5710"/>
    <w:rsid w:val="00EB6150"/>
    <w:rsid w:val="00EB62BF"/>
    <w:rsid w:val="00EB6EC4"/>
    <w:rsid w:val="00EB709F"/>
    <w:rsid w:val="00EB788A"/>
    <w:rsid w:val="00EB7B58"/>
    <w:rsid w:val="00EC0334"/>
    <w:rsid w:val="00EC0375"/>
    <w:rsid w:val="00EC0C5C"/>
    <w:rsid w:val="00EC0D1C"/>
    <w:rsid w:val="00EC0D36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2D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3978"/>
    <w:rsid w:val="00ED399D"/>
    <w:rsid w:val="00ED40B4"/>
    <w:rsid w:val="00ED4BFF"/>
    <w:rsid w:val="00ED4D18"/>
    <w:rsid w:val="00ED4E1E"/>
    <w:rsid w:val="00ED5596"/>
    <w:rsid w:val="00ED57DE"/>
    <w:rsid w:val="00ED5C64"/>
    <w:rsid w:val="00ED73C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086"/>
    <w:rsid w:val="00EE3464"/>
    <w:rsid w:val="00EE36CC"/>
    <w:rsid w:val="00EE3992"/>
    <w:rsid w:val="00EE4706"/>
    <w:rsid w:val="00EE4892"/>
    <w:rsid w:val="00EE4B1F"/>
    <w:rsid w:val="00EE4EA1"/>
    <w:rsid w:val="00EE50E5"/>
    <w:rsid w:val="00EE5734"/>
    <w:rsid w:val="00EE5ED6"/>
    <w:rsid w:val="00EE5F48"/>
    <w:rsid w:val="00EE66AD"/>
    <w:rsid w:val="00EE697F"/>
    <w:rsid w:val="00EE6B1F"/>
    <w:rsid w:val="00EE73D7"/>
    <w:rsid w:val="00EE7473"/>
    <w:rsid w:val="00EE76F9"/>
    <w:rsid w:val="00EE7861"/>
    <w:rsid w:val="00EE790C"/>
    <w:rsid w:val="00EF0D55"/>
    <w:rsid w:val="00EF1C34"/>
    <w:rsid w:val="00EF1E30"/>
    <w:rsid w:val="00EF1E87"/>
    <w:rsid w:val="00EF3067"/>
    <w:rsid w:val="00EF3080"/>
    <w:rsid w:val="00EF3116"/>
    <w:rsid w:val="00EF316C"/>
    <w:rsid w:val="00EF418A"/>
    <w:rsid w:val="00EF4465"/>
    <w:rsid w:val="00EF4B38"/>
    <w:rsid w:val="00EF5305"/>
    <w:rsid w:val="00EF53CD"/>
    <w:rsid w:val="00EF6097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2F0F"/>
    <w:rsid w:val="00F0328E"/>
    <w:rsid w:val="00F045DB"/>
    <w:rsid w:val="00F0509B"/>
    <w:rsid w:val="00F052C6"/>
    <w:rsid w:val="00F05880"/>
    <w:rsid w:val="00F05C79"/>
    <w:rsid w:val="00F06341"/>
    <w:rsid w:val="00F06743"/>
    <w:rsid w:val="00F069ED"/>
    <w:rsid w:val="00F06F6F"/>
    <w:rsid w:val="00F0705E"/>
    <w:rsid w:val="00F07E06"/>
    <w:rsid w:val="00F10709"/>
    <w:rsid w:val="00F10D02"/>
    <w:rsid w:val="00F10F1F"/>
    <w:rsid w:val="00F113CA"/>
    <w:rsid w:val="00F129E2"/>
    <w:rsid w:val="00F12CAB"/>
    <w:rsid w:val="00F1330A"/>
    <w:rsid w:val="00F13321"/>
    <w:rsid w:val="00F136E7"/>
    <w:rsid w:val="00F13763"/>
    <w:rsid w:val="00F13F82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53D"/>
    <w:rsid w:val="00F218CF"/>
    <w:rsid w:val="00F21CC7"/>
    <w:rsid w:val="00F21FA8"/>
    <w:rsid w:val="00F2217A"/>
    <w:rsid w:val="00F223B9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BAD"/>
    <w:rsid w:val="00F30CEA"/>
    <w:rsid w:val="00F313D9"/>
    <w:rsid w:val="00F31696"/>
    <w:rsid w:val="00F32024"/>
    <w:rsid w:val="00F3255A"/>
    <w:rsid w:val="00F325A3"/>
    <w:rsid w:val="00F32E0C"/>
    <w:rsid w:val="00F32FEF"/>
    <w:rsid w:val="00F33328"/>
    <w:rsid w:val="00F3392D"/>
    <w:rsid w:val="00F33C08"/>
    <w:rsid w:val="00F34538"/>
    <w:rsid w:val="00F35D25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2966"/>
    <w:rsid w:val="00F42EB7"/>
    <w:rsid w:val="00F43FDC"/>
    <w:rsid w:val="00F447BD"/>
    <w:rsid w:val="00F44F1A"/>
    <w:rsid w:val="00F451A2"/>
    <w:rsid w:val="00F46C3B"/>
    <w:rsid w:val="00F47201"/>
    <w:rsid w:val="00F4728C"/>
    <w:rsid w:val="00F50058"/>
    <w:rsid w:val="00F50122"/>
    <w:rsid w:val="00F501FB"/>
    <w:rsid w:val="00F50350"/>
    <w:rsid w:val="00F50822"/>
    <w:rsid w:val="00F50C24"/>
    <w:rsid w:val="00F5175E"/>
    <w:rsid w:val="00F51795"/>
    <w:rsid w:val="00F51BF8"/>
    <w:rsid w:val="00F5274A"/>
    <w:rsid w:val="00F529AC"/>
    <w:rsid w:val="00F52B8D"/>
    <w:rsid w:val="00F5499F"/>
    <w:rsid w:val="00F5534B"/>
    <w:rsid w:val="00F554C2"/>
    <w:rsid w:val="00F55BF4"/>
    <w:rsid w:val="00F55D92"/>
    <w:rsid w:val="00F56E9C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1E3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5783"/>
    <w:rsid w:val="00F6638C"/>
    <w:rsid w:val="00F66436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3FC5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57C"/>
    <w:rsid w:val="00F81FB9"/>
    <w:rsid w:val="00F81FCE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B7E"/>
    <w:rsid w:val="00F84C3E"/>
    <w:rsid w:val="00F84D6F"/>
    <w:rsid w:val="00F8554C"/>
    <w:rsid w:val="00F85820"/>
    <w:rsid w:val="00F8590E"/>
    <w:rsid w:val="00F85E65"/>
    <w:rsid w:val="00F860CF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BCD"/>
    <w:rsid w:val="00F91D97"/>
    <w:rsid w:val="00F91DEA"/>
    <w:rsid w:val="00F92294"/>
    <w:rsid w:val="00F924F3"/>
    <w:rsid w:val="00F92D3A"/>
    <w:rsid w:val="00F92FDC"/>
    <w:rsid w:val="00F93212"/>
    <w:rsid w:val="00F93E56"/>
    <w:rsid w:val="00F93F95"/>
    <w:rsid w:val="00F945D4"/>
    <w:rsid w:val="00F9492B"/>
    <w:rsid w:val="00F95AF2"/>
    <w:rsid w:val="00F95C41"/>
    <w:rsid w:val="00F963C9"/>
    <w:rsid w:val="00F96878"/>
    <w:rsid w:val="00F96BDF"/>
    <w:rsid w:val="00F9737D"/>
    <w:rsid w:val="00F97790"/>
    <w:rsid w:val="00F97995"/>
    <w:rsid w:val="00FA0331"/>
    <w:rsid w:val="00FA0573"/>
    <w:rsid w:val="00FA0864"/>
    <w:rsid w:val="00FA0A42"/>
    <w:rsid w:val="00FA0B29"/>
    <w:rsid w:val="00FA1450"/>
    <w:rsid w:val="00FA1A57"/>
    <w:rsid w:val="00FA1BAB"/>
    <w:rsid w:val="00FA2067"/>
    <w:rsid w:val="00FA2113"/>
    <w:rsid w:val="00FA245F"/>
    <w:rsid w:val="00FA29DD"/>
    <w:rsid w:val="00FA2E63"/>
    <w:rsid w:val="00FA32C6"/>
    <w:rsid w:val="00FA3317"/>
    <w:rsid w:val="00FA359E"/>
    <w:rsid w:val="00FA36AA"/>
    <w:rsid w:val="00FA3789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6969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3E7D"/>
    <w:rsid w:val="00FB458E"/>
    <w:rsid w:val="00FB4841"/>
    <w:rsid w:val="00FB4AF6"/>
    <w:rsid w:val="00FB4CC2"/>
    <w:rsid w:val="00FB4D2D"/>
    <w:rsid w:val="00FB4F2B"/>
    <w:rsid w:val="00FB59DC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D01"/>
    <w:rsid w:val="00FB7F3E"/>
    <w:rsid w:val="00FC018D"/>
    <w:rsid w:val="00FC1DF1"/>
    <w:rsid w:val="00FC21BF"/>
    <w:rsid w:val="00FC24D7"/>
    <w:rsid w:val="00FC2CF6"/>
    <w:rsid w:val="00FC398C"/>
    <w:rsid w:val="00FC39D1"/>
    <w:rsid w:val="00FC3D5D"/>
    <w:rsid w:val="00FC3E3E"/>
    <w:rsid w:val="00FC40D4"/>
    <w:rsid w:val="00FC441E"/>
    <w:rsid w:val="00FC45CD"/>
    <w:rsid w:val="00FC4A55"/>
    <w:rsid w:val="00FC4BDF"/>
    <w:rsid w:val="00FC5BF1"/>
    <w:rsid w:val="00FC62DF"/>
    <w:rsid w:val="00FC691D"/>
    <w:rsid w:val="00FC7A4C"/>
    <w:rsid w:val="00FD0287"/>
    <w:rsid w:val="00FD0BC2"/>
    <w:rsid w:val="00FD1185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2E6B"/>
    <w:rsid w:val="00FE34FD"/>
    <w:rsid w:val="00FE4927"/>
    <w:rsid w:val="00FE54F1"/>
    <w:rsid w:val="00FE6146"/>
    <w:rsid w:val="00FE6688"/>
    <w:rsid w:val="00FE69B6"/>
    <w:rsid w:val="00FE6AA5"/>
    <w:rsid w:val="00FE7608"/>
    <w:rsid w:val="00FE768A"/>
    <w:rsid w:val="00FE7FD5"/>
    <w:rsid w:val="00FF02D2"/>
    <w:rsid w:val="00FF0376"/>
    <w:rsid w:val="00FF0385"/>
    <w:rsid w:val="00FF0A4A"/>
    <w:rsid w:val="00FF0F78"/>
    <w:rsid w:val="00FF1039"/>
    <w:rsid w:val="00FF1C88"/>
    <w:rsid w:val="00FF1E5B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6652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2D5BC"/>
  <w15:docId w15:val="{323E19AA-1723-4157-A2DE-B4907CA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E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8F2F4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D3F15A-709F-40EF-AECA-1BADDBBFCC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110CAA-D514-46A2-9523-4AD71C216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01682-832E-4BEF-8269-6AC2FA7AA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13</Pages>
  <Words>2931</Words>
  <Characters>16707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Praphensri Puttaluck (TH)</cp:lastModifiedBy>
  <cp:revision>130</cp:revision>
  <cp:lastPrinted>2025-01-24T02:42:00Z</cp:lastPrinted>
  <dcterms:created xsi:type="dcterms:W3CDTF">2024-07-15T05:18:00Z</dcterms:created>
  <dcterms:modified xsi:type="dcterms:W3CDTF">2025-01-24T02:42:00Z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