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19.xml" ContentType="application/vnd.openxmlformats-officedocument.wordprocessingml.header+xml"/>
  <Override PartName="/word/footer22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C6852" w14:textId="77777777" w:rsidR="00CD5233" w:rsidRPr="00246D59" w:rsidRDefault="00CD5233" w:rsidP="00EC4474">
      <w:pPr>
        <w:tabs>
          <w:tab w:val="left" w:pos="6480"/>
        </w:tabs>
        <w:rPr>
          <w:rFonts w:ascii="Angsana New" w:hAnsi="Angsana New" w:cs="Angsana New"/>
          <w:b/>
          <w:bCs/>
          <w:sz w:val="36"/>
          <w:szCs w:val="36"/>
          <w:cs/>
        </w:rPr>
      </w:pPr>
      <w:r w:rsidRPr="00246D59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34EAD3F4" w14:textId="77777777" w:rsidR="00CD5233" w:rsidRPr="00246D59" w:rsidRDefault="00CD5233" w:rsidP="00CD5233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246D59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</w:t>
      </w:r>
      <w:r w:rsidRPr="00246D59">
        <w:rPr>
          <w:rFonts w:ascii="Angsana New" w:hAnsi="Angsana New" w:cs="Angsana New"/>
          <w:b/>
          <w:bCs/>
          <w:sz w:val="36"/>
          <w:szCs w:val="36"/>
          <w:cs/>
          <w:lang w:val="en-US"/>
        </w:rPr>
        <w:t>กิจการ</w:t>
      </w:r>
    </w:p>
    <w:p w14:paraId="2FD1FA07" w14:textId="0C8D41EC" w:rsidR="00CD5233" w:rsidRPr="00246D59" w:rsidRDefault="00CD5233" w:rsidP="00CD5233">
      <w:pPr>
        <w:spacing w:after="36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3673F1" w:rsidRPr="003673F1">
        <w:rPr>
          <w:rFonts w:ascii="Angsana New" w:hAnsi="Angsana New" w:cs="Angsana New"/>
          <w:b/>
          <w:bCs/>
          <w:sz w:val="36"/>
          <w:szCs w:val="36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36"/>
          <w:szCs w:val="36"/>
          <w:lang w:val="en-US"/>
        </w:rPr>
        <w:t>2567</w:t>
      </w:r>
      <w:bookmarkStart w:id="0" w:name="_GoBack"/>
      <w:bookmarkEnd w:id="0"/>
    </w:p>
    <w:p w14:paraId="2571B5D6" w14:textId="45EA19F3" w:rsidR="00CD5233" w:rsidRPr="00246D59" w:rsidRDefault="003673F1" w:rsidP="00CD5233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16599DAC" w14:textId="77777777" w:rsidR="00CD5233" w:rsidRPr="00246D59" w:rsidRDefault="00CD5233" w:rsidP="00CD5233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246D59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CD5233" w:rsidRPr="00246D59" w14:paraId="7F3EAA28" w14:textId="77777777" w:rsidTr="00C04809">
        <w:trPr>
          <w:cantSplit/>
        </w:trPr>
        <w:tc>
          <w:tcPr>
            <w:tcW w:w="4095" w:type="dxa"/>
            <w:shd w:val="clear" w:color="auto" w:fill="auto"/>
          </w:tcPr>
          <w:p w14:paraId="07029B8A" w14:textId="77777777" w:rsidR="00CD5233" w:rsidRPr="00246D59" w:rsidRDefault="00CD5233" w:rsidP="00C04809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0A15BEA0" w14:textId="77777777" w:rsidR="00CD5233" w:rsidRPr="00246D59" w:rsidRDefault="00CD5233" w:rsidP="00C04809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CD5233" w:rsidRPr="00246D59" w14:paraId="6F15940F" w14:textId="77777777" w:rsidTr="00C04809">
        <w:tc>
          <w:tcPr>
            <w:tcW w:w="4095" w:type="dxa"/>
            <w:shd w:val="clear" w:color="auto" w:fill="auto"/>
          </w:tcPr>
          <w:p w14:paraId="2212BCEA" w14:textId="77777777" w:rsidR="00CD5233" w:rsidRPr="00246D59" w:rsidRDefault="00CD5233" w:rsidP="00C04809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43E62490" w14:textId="77777777" w:rsidR="00CD5233" w:rsidRPr="00246D59" w:rsidRDefault="00CD5233" w:rsidP="00C04809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246D59" w14:paraId="7DADFEB1" w14:textId="77777777" w:rsidTr="00C04809">
        <w:tc>
          <w:tcPr>
            <w:tcW w:w="4095" w:type="dxa"/>
            <w:shd w:val="clear" w:color="auto" w:fill="auto"/>
          </w:tcPr>
          <w:p w14:paraId="29DDE4EF" w14:textId="77777777" w:rsidR="00CD5233" w:rsidRPr="00246D59" w:rsidRDefault="00CD5233" w:rsidP="00C04809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40A46470" w14:textId="3FC56CFF" w:rsidR="00CD5233" w:rsidRPr="00246D59" w:rsidRDefault="003673F1" w:rsidP="00C04809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3673F1">
              <w:rPr>
                <w:rFonts w:ascii="Angsana New" w:hAnsi="Angsana New" w:cs="Angsana New"/>
                <w:lang w:val="en-US"/>
              </w:rPr>
              <w:t>132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3673F1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CD5233" w:rsidRPr="00246D59" w14:paraId="1FF28A36" w14:textId="77777777" w:rsidTr="00C04809">
        <w:tc>
          <w:tcPr>
            <w:tcW w:w="4095" w:type="dxa"/>
            <w:shd w:val="clear" w:color="auto" w:fill="auto"/>
          </w:tcPr>
          <w:p w14:paraId="1710BC9F" w14:textId="77777777" w:rsidR="00CD5233" w:rsidRPr="002B61A0" w:rsidRDefault="00CD5233" w:rsidP="00C04809">
            <w:pPr>
              <w:ind w:left="36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4617" w:type="dxa"/>
            <w:shd w:val="clear" w:color="auto" w:fill="auto"/>
          </w:tcPr>
          <w:p w14:paraId="7820DE06" w14:textId="77777777" w:rsidR="00CD5233" w:rsidRPr="00246D59" w:rsidRDefault="00CD5233" w:rsidP="00C04809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CD5233" w:rsidRPr="00246D59" w14:paraId="3D44476A" w14:textId="77777777" w:rsidTr="00C04809">
        <w:tc>
          <w:tcPr>
            <w:tcW w:w="4095" w:type="dxa"/>
            <w:shd w:val="clear" w:color="auto" w:fill="auto"/>
          </w:tcPr>
          <w:p w14:paraId="36AD012D" w14:textId="77777777" w:rsidR="00CD5233" w:rsidRPr="00246D59" w:rsidRDefault="00CD5233" w:rsidP="00C04809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2612E0BC" w14:textId="7899C83C" w:rsidR="00CD5233" w:rsidRPr="00246D59" w:rsidRDefault="003673F1" w:rsidP="00C04809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173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>/</w:t>
            </w: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3673F1">
              <w:rPr>
                <w:rFonts w:ascii="Angsana New" w:hAnsi="Angsana New" w:cs="Angsana New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3673F1">
              <w:rPr>
                <w:rFonts w:ascii="Angsana New" w:hAnsi="Angsana New" w:cs="Angsana New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ตำบลบึง</w:t>
            </w:r>
          </w:p>
        </w:tc>
      </w:tr>
      <w:tr w:rsidR="00CD5233" w:rsidRPr="00246D59" w14:paraId="02EF1F3A" w14:textId="77777777" w:rsidTr="00C04809">
        <w:tc>
          <w:tcPr>
            <w:tcW w:w="4095" w:type="dxa"/>
            <w:shd w:val="clear" w:color="auto" w:fill="auto"/>
          </w:tcPr>
          <w:p w14:paraId="7F749368" w14:textId="77777777" w:rsidR="00CD5233" w:rsidRPr="00246D59" w:rsidRDefault="00CD5233" w:rsidP="00C04809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647FE2F" w14:textId="0FE7B0F9" w:rsidR="00CD5233" w:rsidRPr="00246D59" w:rsidRDefault="00CD5233" w:rsidP="00C04809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CD5233" w:rsidRPr="00246D59" w14:paraId="12BD198C" w14:textId="77777777" w:rsidTr="00C04809">
        <w:trPr>
          <w:trHeight w:val="58"/>
        </w:trPr>
        <w:tc>
          <w:tcPr>
            <w:tcW w:w="4095" w:type="dxa"/>
            <w:shd w:val="clear" w:color="auto" w:fill="auto"/>
          </w:tcPr>
          <w:p w14:paraId="2A8DB8DB" w14:textId="77777777" w:rsidR="00CD5233" w:rsidRPr="00246D59" w:rsidRDefault="00CD5233" w:rsidP="00C04809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19F979A9" w14:textId="77777777" w:rsidR="00CD5233" w:rsidRPr="00246D59" w:rsidRDefault="00CD5233" w:rsidP="00C04809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246D59" w14:paraId="7F7D6F53" w14:textId="77777777" w:rsidTr="00C04809">
        <w:tc>
          <w:tcPr>
            <w:tcW w:w="4095" w:type="dxa"/>
            <w:shd w:val="clear" w:color="auto" w:fill="auto"/>
          </w:tcPr>
          <w:p w14:paraId="7B89B878" w14:textId="77777777" w:rsidR="00CD5233" w:rsidRPr="00246D59" w:rsidRDefault="00CD5233" w:rsidP="00C04809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6D76BEAA" w14:textId="08F3288C" w:rsidR="00CD5233" w:rsidRPr="00246D59" w:rsidRDefault="003673F1" w:rsidP="00C04809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="00CD5233" w:rsidRPr="00246D59">
              <w:rPr>
                <w:rFonts w:ascii="Angsana New" w:hAnsi="Angsana New" w:cs="Angsana New"/>
                <w:cs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121</w:t>
            </w:r>
            <w:r w:rsidR="00CD5233" w:rsidRPr="00246D59">
              <w:rPr>
                <w:rFonts w:ascii="Angsana New" w:hAnsi="Angsana New" w:cs="Angsana New"/>
                <w:cs/>
              </w:rPr>
              <w:t>/</w:t>
            </w: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3673F1">
              <w:rPr>
                <w:rFonts w:ascii="Angsana New" w:hAnsi="Angsana New" w:cs="Angsana New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CD5233" w:rsidRPr="00246D59" w14:paraId="7176A826" w14:textId="77777777" w:rsidTr="00C04809">
        <w:tc>
          <w:tcPr>
            <w:tcW w:w="4095" w:type="dxa"/>
            <w:shd w:val="clear" w:color="auto" w:fill="auto"/>
          </w:tcPr>
          <w:p w14:paraId="0A24AED4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C53AF3E" w14:textId="59CA50D8" w:rsidR="00CD5233" w:rsidRPr="00246D59" w:rsidRDefault="00CD5233" w:rsidP="00C04809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CD5233" w:rsidRPr="00246D59" w14:paraId="2CE5BF34" w14:textId="77777777" w:rsidTr="00C04809">
        <w:tc>
          <w:tcPr>
            <w:tcW w:w="4095" w:type="dxa"/>
            <w:shd w:val="clear" w:color="auto" w:fill="auto"/>
          </w:tcPr>
          <w:p w14:paraId="701DB6B5" w14:textId="77777777" w:rsidR="00CD5233" w:rsidRPr="00246D59" w:rsidRDefault="00CD5233" w:rsidP="00C04809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EF7362A" w14:textId="77777777" w:rsidR="00CD5233" w:rsidRPr="00246D59" w:rsidRDefault="00CD5233" w:rsidP="00C04809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246D59" w14:paraId="0530488C" w14:textId="77777777" w:rsidTr="00C04809">
        <w:tc>
          <w:tcPr>
            <w:tcW w:w="4095" w:type="dxa"/>
            <w:shd w:val="clear" w:color="auto" w:fill="auto"/>
          </w:tcPr>
          <w:p w14:paraId="04E4EE7C" w14:textId="77777777" w:rsidR="00CD5233" w:rsidRPr="00246D59" w:rsidRDefault="00CD5233" w:rsidP="00C04809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246D59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5D9DAE30" w14:textId="53A376B1" w:rsidR="00CD5233" w:rsidRPr="00246D59" w:rsidRDefault="003673F1" w:rsidP="00C04809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lang w:val="en-US"/>
              </w:rPr>
              <w:t xml:space="preserve">, </w:t>
            </w:r>
            <w:r w:rsidRPr="003673F1">
              <w:rPr>
                <w:rFonts w:ascii="Angsana New" w:hAnsi="Angsana New" w:cs="Angsana New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>/</w:t>
            </w:r>
            <w:r w:rsidRPr="003673F1">
              <w:rPr>
                <w:rFonts w:ascii="Angsana New" w:hAnsi="Angsana New" w:cs="Angsana New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D5233" w:rsidRPr="00246D59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3673F1">
              <w:rPr>
                <w:rFonts w:ascii="Angsana New" w:hAnsi="Angsana New" w:cs="Angsana New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CD5233" w:rsidRPr="00246D59" w14:paraId="048D5DA9" w14:textId="77777777" w:rsidTr="00C04809">
        <w:tc>
          <w:tcPr>
            <w:tcW w:w="4095" w:type="dxa"/>
            <w:shd w:val="clear" w:color="auto" w:fill="auto"/>
          </w:tcPr>
          <w:p w14:paraId="285BE5EC" w14:textId="77777777" w:rsidR="00CD5233" w:rsidRPr="00246D59" w:rsidRDefault="00CD5233" w:rsidP="00C04809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68905803" w14:textId="51413988" w:rsidR="00CD5233" w:rsidRPr="00246D59" w:rsidRDefault="00CD5233" w:rsidP="00C04809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CD5233" w:rsidRPr="00246D59" w14:paraId="0352E72A" w14:textId="77777777" w:rsidTr="00C04809">
        <w:tc>
          <w:tcPr>
            <w:tcW w:w="4095" w:type="dxa"/>
            <w:shd w:val="clear" w:color="auto" w:fill="auto"/>
          </w:tcPr>
          <w:p w14:paraId="3E4EC575" w14:textId="77777777" w:rsidR="00CD5233" w:rsidRPr="00246D59" w:rsidRDefault="00CD5233" w:rsidP="00C04809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6EF9E1A8" w14:textId="77777777" w:rsidR="00CD5233" w:rsidRPr="00246D59" w:rsidRDefault="00CD5233" w:rsidP="00C04809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246D59" w14:paraId="6292C13E" w14:textId="77777777" w:rsidTr="00C04809">
        <w:tc>
          <w:tcPr>
            <w:tcW w:w="4095" w:type="dxa"/>
            <w:shd w:val="clear" w:color="auto" w:fill="auto"/>
          </w:tcPr>
          <w:p w14:paraId="1E7AF6EC" w14:textId="43DCF166" w:rsidR="00CD5233" w:rsidRPr="00246D59" w:rsidRDefault="00CD5233" w:rsidP="00C04809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1010</w:t>
            </w:r>
            <w:r w:rsidRPr="00246D5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6E5F8C35" w14:textId="077730FE" w:rsidR="00CD5233" w:rsidRPr="00246D59" w:rsidRDefault="003673F1" w:rsidP="00C04809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3673F1">
              <w:rPr>
                <w:rFonts w:ascii="Angsana New" w:hAnsi="Angsana New" w:cs="Angsana New"/>
                <w:lang w:val="en-US"/>
              </w:rPr>
              <w:t>132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3673F1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CD5233" w:rsidRPr="00246D59" w14:paraId="2D6695D6" w14:textId="77777777" w:rsidTr="00C04809">
        <w:trPr>
          <w:trHeight w:val="153"/>
        </w:trPr>
        <w:tc>
          <w:tcPr>
            <w:tcW w:w="4095" w:type="dxa"/>
            <w:shd w:val="clear" w:color="auto" w:fill="auto"/>
          </w:tcPr>
          <w:p w14:paraId="330C4842" w14:textId="77777777" w:rsidR="00CD5233" w:rsidRPr="00246D59" w:rsidRDefault="00CD5233" w:rsidP="00C04809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793CD28E" w14:textId="77777777" w:rsidR="00CD5233" w:rsidRPr="00246D59" w:rsidRDefault="00CD5233" w:rsidP="00C04809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CD5233" w:rsidRPr="00246D59" w14:paraId="1CF13963" w14:textId="77777777" w:rsidTr="00C04809">
        <w:trPr>
          <w:trHeight w:val="900"/>
        </w:trPr>
        <w:tc>
          <w:tcPr>
            <w:tcW w:w="4095" w:type="dxa"/>
            <w:shd w:val="clear" w:color="auto" w:fill="auto"/>
          </w:tcPr>
          <w:p w14:paraId="538EFD25" w14:textId="77777777" w:rsidR="00CD5233" w:rsidRPr="00246D59" w:rsidRDefault="00CD5233" w:rsidP="00C04809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2F925C71" w14:textId="34D65416" w:rsidR="00CD5233" w:rsidRPr="00246D59" w:rsidRDefault="003673F1" w:rsidP="00C04809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269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>/</w:t>
            </w:r>
            <w:r w:rsidRPr="003673F1">
              <w:rPr>
                <w:rFonts w:ascii="Angsana New" w:hAnsi="Angsana New" w:cs="Angsana New"/>
                <w:lang w:val="en-US"/>
              </w:rPr>
              <w:t>17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3673F1">
              <w:rPr>
                <w:rFonts w:ascii="Angsana New" w:hAnsi="Angsana New" w:cs="Angsana New"/>
                <w:lang w:val="en-US"/>
              </w:rPr>
              <w:t>15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3673F1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CD5233" w:rsidRPr="00D53ABE" w14:paraId="6604304B" w14:textId="77777777" w:rsidTr="00C04809">
        <w:tc>
          <w:tcPr>
            <w:tcW w:w="4095" w:type="dxa"/>
            <w:shd w:val="clear" w:color="auto" w:fill="auto"/>
          </w:tcPr>
          <w:p w14:paraId="6D3358BD" w14:textId="77777777" w:rsidR="00CD5233" w:rsidRPr="00D53ABE" w:rsidRDefault="00CD5233" w:rsidP="00C04809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D53ABE">
              <w:rPr>
                <w:rFonts w:ascii="Angsana New" w:hAnsi="Angsana New" w:cs="Angsana New"/>
                <w:cs/>
              </w:rPr>
              <w:t>บริษัท ภัท</w:t>
            </w:r>
            <w:r w:rsidRPr="00D53ABE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D53ABE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65E03954" w14:textId="5FD50E1F" w:rsidR="00CD5233" w:rsidRPr="00D53ABE" w:rsidRDefault="003673F1" w:rsidP="00C04809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121</w:t>
            </w:r>
            <w:r w:rsidR="00CD5233" w:rsidRPr="00D53ABE">
              <w:rPr>
                <w:rFonts w:ascii="Angsana New" w:hAnsi="Angsana New" w:cs="Angsana New"/>
                <w:cs/>
              </w:rPr>
              <w:t>/</w:t>
            </w: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 w:rsidRPr="00D53ABE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3673F1">
              <w:rPr>
                <w:rFonts w:ascii="Angsana New" w:hAnsi="Angsana New" w:cs="Angsana New"/>
                <w:lang w:val="en-US"/>
              </w:rPr>
              <w:t>5</w:t>
            </w:r>
            <w:r w:rsidR="00CD5233" w:rsidRPr="00D53ABE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CD5233" w:rsidRPr="00D53AB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D5233" w:rsidRPr="00D53ABE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CD5233" w:rsidRPr="00D53ABE" w14:paraId="00F7CBFC" w14:textId="77777777" w:rsidTr="00C04809">
        <w:tc>
          <w:tcPr>
            <w:tcW w:w="4095" w:type="dxa"/>
            <w:shd w:val="clear" w:color="auto" w:fill="auto"/>
          </w:tcPr>
          <w:p w14:paraId="49BD92D9" w14:textId="77777777" w:rsidR="00CD5233" w:rsidRPr="00D53ABE" w:rsidRDefault="00CD5233" w:rsidP="00C04809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08B7745D" w14:textId="04655DD0" w:rsidR="00CD5233" w:rsidRPr="00D53ABE" w:rsidRDefault="00CD5233" w:rsidP="00C04809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3ABE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3D593EDD" w14:textId="77777777" w:rsidR="00CD5233" w:rsidRPr="00246D59" w:rsidRDefault="00CD5233" w:rsidP="00CD5233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D53ABE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Pr="00D53ABE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</w:t>
      </w:r>
      <w:r w:rsidRPr="00246D59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23CD8698" w14:textId="77777777" w:rsidR="00CD5233" w:rsidRPr="00246D59" w:rsidRDefault="00CD5233" w:rsidP="00CD5233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  <w:sectPr w:rsidR="00CD5233" w:rsidRPr="00246D59" w:rsidSect="00AA7A5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1EB14026" w14:textId="7F6CE215" w:rsidR="00CD5233" w:rsidRPr="00246D59" w:rsidRDefault="003673F1" w:rsidP="00CD5233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lastRenderedPageBreak/>
        <w:t>2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  <w:t>เกณฑ์</w:t>
      </w:r>
      <w:r w:rsidR="00CD5233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CD5233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</w:p>
    <w:p w14:paraId="10F6BDDC" w14:textId="63F95373" w:rsidR="00CD5233" w:rsidRPr="00246D59" w:rsidRDefault="003673F1" w:rsidP="00CD5233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>บริษัทและบริษัทย่อย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06144F4" w14:textId="0DA46D75" w:rsidR="00470ACA" w:rsidRDefault="003673F1" w:rsidP="00470ACA">
      <w:p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470ACA" w:rsidRPr="003673F1">
        <w:rPr>
          <w:rFonts w:ascii="Angsana New" w:hAnsi="Angsana New" w:cs="Angsana New"/>
          <w:sz w:val="32"/>
          <w:szCs w:val="32"/>
          <w:cs/>
        </w:rPr>
        <w:t xml:space="preserve">งบการเงินของบริษัทและบริษัทย่อยได้จัดทำขึ้นตามมาตรฐานการบัญชีฉบับที่ 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470ACA" w:rsidRPr="003673F1">
        <w:rPr>
          <w:rFonts w:ascii="Angsana New" w:hAnsi="Angsana New" w:cs="Angsana New"/>
          <w:sz w:val="32"/>
          <w:szCs w:val="32"/>
          <w:cs/>
        </w:rPr>
        <w:t xml:space="preserve"> เรื่อง “</w:t>
      </w:r>
      <w:proofErr w:type="gramStart"/>
      <w:r w:rsidR="00470ACA" w:rsidRPr="003673F1">
        <w:rPr>
          <w:rFonts w:ascii="Angsana New" w:hAnsi="Angsana New" w:cs="Angsana New"/>
          <w:sz w:val="32"/>
          <w:szCs w:val="32"/>
          <w:cs/>
        </w:rPr>
        <w:t>การนำเสนองบการเงิน”</w:t>
      </w:r>
      <w:r w:rsidR="00470ACA" w:rsidRPr="003673F1">
        <w:rPr>
          <w:rFonts w:ascii="Angsana New" w:hAnsi="Angsana New" w:cs="Angsana New"/>
          <w:sz w:val="32"/>
          <w:szCs w:val="32"/>
        </w:rPr>
        <w:t> </w:t>
      </w:r>
      <w:r w:rsidR="00470ACA" w:rsidRPr="003673F1">
        <w:rPr>
          <w:rFonts w:ascii="Angsana New" w:hAnsi="Angsana New" w:cs="Angsana New" w:hint="cs"/>
          <w:sz w:val="32"/>
          <w:szCs w:val="32"/>
          <w:cs/>
        </w:rPr>
        <w:t xml:space="preserve"> และตามข้อบังคับของตลาดหลักทรัพย์แห่งประเทศไทย</w:t>
      </w:r>
      <w:proofErr w:type="gramEnd"/>
      <w:r w:rsidR="00470ACA" w:rsidRPr="003673F1">
        <w:rPr>
          <w:rFonts w:ascii="Angsana New" w:hAnsi="Angsana New" w:cs="Angsana New" w:hint="cs"/>
          <w:sz w:val="32"/>
          <w:szCs w:val="32"/>
          <w:cs/>
        </w:rPr>
        <w:t xml:space="preserve"> ลงวันที่ </w:t>
      </w:r>
      <w:r w:rsidRPr="003673F1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470ACA" w:rsidRPr="003673F1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3673F1">
        <w:rPr>
          <w:rFonts w:ascii="Angsana New" w:hAnsi="Angsana New" w:cs="Angsana New" w:hint="cs"/>
          <w:sz w:val="32"/>
          <w:szCs w:val="32"/>
          <w:lang w:val="en-US"/>
        </w:rPr>
        <w:t>2560</w:t>
      </w:r>
      <w:r w:rsidR="00470ACA" w:rsidRPr="003673F1">
        <w:rPr>
          <w:rFonts w:ascii="Angsana New" w:hAnsi="Angsana New" w:cs="Angsana New"/>
          <w:sz w:val="32"/>
          <w:szCs w:val="32"/>
        </w:rPr>
        <w:t> </w:t>
      </w:r>
      <w:r w:rsidR="00470ACA" w:rsidRPr="003673F1">
        <w:rPr>
          <w:rFonts w:ascii="Angsana New" w:hAnsi="Angsana New" w:cs="Angsana New" w:hint="cs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3673F1">
        <w:rPr>
          <w:rFonts w:ascii="Angsana New" w:hAnsi="Angsana New" w:cs="Angsana New" w:hint="cs"/>
          <w:sz w:val="32"/>
          <w:szCs w:val="32"/>
          <w:lang w:val="en-US"/>
        </w:rPr>
        <w:t>2560</w:t>
      </w:r>
      <w:r w:rsidR="00470ACA" w:rsidRPr="003673F1">
        <w:rPr>
          <w:rFonts w:ascii="Angsana New" w:hAnsi="Angsana New" w:cs="Angsana New" w:hint="cs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พ.ศ. </w:t>
      </w:r>
      <w:r w:rsidRPr="003673F1">
        <w:rPr>
          <w:rFonts w:ascii="Angsana New" w:hAnsi="Angsana New" w:cs="Angsana New" w:hint="cs"/>
          <w:sz w:val="32"/>
          <w:szCs w:val="32"/>
          <w:lang w:val="en-US"/>
        </w:rPr>
        <w:t>2566</w:t>
      </w:r>
      <w:r w:rsidR="00470ACA" w:rsidRPr="003673F1">
        <w:rPr>
          <w:rFonts w:ascii="Angsana New" w:hAnsi="Angsana New" w:cs="Angsana New" w:hint="cs"/>
          <w:sz w:val="32"/>
          <w:szCs w:val="32"/>
          <w:cs/>
        </w:rPr>
        <w:t>”</w:t>
      </w:r>
    </w:p>
    <w:p w14:paraId="4272268B" w14:textId="5B618E8B" w:rsidR="00CD5233" w:rsidRPr="00D53ABE" w:rsidRDefault="003673F1" w:rsidP="00CD5233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 w:eastAsia="en-US"/>
        </w:rPr>
      </w:pP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CD5233" w:rsidRPr="00246D59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CD5233" w:rsidRPr="00246D59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งบการเงิน </w:t>
      </w:r>
      <w:r w:rsidR="00A93AB6" w:rsidRPr="00A93AB6">
        <w:rPr>
          <w:rFonts w:ascii="Angsana New" w:hAnsi="Angsana New" w:cs="Angsana New"/>
          <w:sz w:val="32"/>
          <w:szCs w:val="32"/>
          <w:cs/>
          <w:lang w:val="en-US" w:eastAsia="en-US"/>
        </w:rPr>
        <w:t>ยกเว้นตามที่ได้เปิดเผยในนโยบายการบัญชีที่มีสาระสำคัญ</w:t>
      </w:r>
      <w:r w:rsidR="00CD5233" w:rsidRPr="00D53ABE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CD5233" w:rsidRPr="00D53ABE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(ดูหมายเหตุข้อ </w:t>
      </w: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CD5233" w:rsidRPr="00D53ABE">
        <w:rPr>
          <w:rFonts w:ascii="Angsana New" w:hAnsi="Angsana New" w:cs="Angsana New" w:hint="cs"/>
          <w:sz w:val="32"/>
          <w:szCs w:val="32"/>
          <w:cs/>
          <w:lang w:val="en-US" w:eastAsia="en-US"/>
        </w:rPr>
        <w:t>)</w:t>
      </w:r>
    </w:p>
    <w:p w14:paraId="303D7884" w14:textId="3979DE02" w:rsidR="00CD5233" w:rsidRPr="00D53ABE" w:rsidRDefault="003673F1" w:rsidP="00CD5233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CD5233" w:rsidRPr="00D53ABE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 w:eastAsia="en-US"/>
        </w:rPr>
        <w:t>4</w:t>
      </w:r>
      <w:r w:rsidR="00CD5233" w:rsidRPr="00D53ABE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D5233" w:rsidRPr="00D53ABE">
        <w:rPr>
          <w:rFonts w:ascii="Angsana New" w:hAnsi="Angsana New" w:cs="Angsana New"/>
          <w:sz w:val="32"/>
          <w:szCs w:val="32"/>
          <w:cs/>
          <w:lang w:val="en-US" w:eastAsia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1452783" w14:textId="7D0A77D2" w:rsidR="00CD5233" w:rsidRPr="00D53ABE" w:rsidRDefault="00CD5233" w:rsidP="00CD5233">
      <w:pPr>
        <w:tabs>
          <w:tab w:val="left" w:pos="1260"/>
        </w:tabs>
        <w:spacing w:after="120"/>
        <w:ind w:left="1287"/>
        <w:jc w:val="thaiDistribute"/>
        <w:rPr>
          <w:rFonts w:cs="Times New Roman"/>
          <w:sz w:val="32"/>
          <w:szCs w:val="32"/>
          <w:cs/>
        </w:rPr>
      </w:pPr>
      <w:r w:rsidRPr="00D53ABE">
        <w:rPr>
          <w:rFonts w:cs="Angsana New"/>
          <w:sz w:val="32"/>
          <w:szCs w:val="32"/>
          <w:cs/>
        </w:rPr>
        <w:t>ใน</w:t>
      </w:r>
      <w:r w:rsidRPr="00D53ABE">
        <w:rPr>
          <w:rFonts w:asciiTheme="majorBidi" w:hAnsiTheme="majorBidi" w:cstheme="majorBidi"/>
          <w:sz w:val="32"/>
          <w:szCs w:val="32"/>
          <w:cs/>
        </w:rPr>
        <w:t>ระหว่างปี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3ABE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D53ABE">
        <w:rPr>
          <w:rFonts w:asciiTheme="majorBidi" w:hAnsiTheme="majorBidi" w:cstheme="majorBidi"/>
          <w:sz w:val="32"/>
          <w:szCs w:val="32"/>
          <w:cs/>
        </w:rPr>
        <w:br/>
      </w:r>
      <w:r w:rsidR="003673F1" w:rsidRPr="003673F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53AB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673F1" w:rsidRPr="003673F1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D53ABE">
        <w:rPr>
          <w:rFonts w:asciiTheme="majorBidi" w:hAnsiTheme="majorBidi" w:cstheme="majorBidi"/>
          <w:sz w:val="32"/>
          <w:szCs w:val="32"/>
          <w:cs/>
        </w:rPr>
        <w:t xml:space="preserve"> มา</w:t>
      </w:r>
      <w:r w:rsidRPr="00D53ABE">
        <w:rPr>
          <w:rFonts w:cs="Angsana New"/>
          <w:sz w:val="32"/>
          <w:szCs w:val="32"/>
          <w:cs/>
        </w:rPr>
        <w:t>ถือปฏิบัติ มาตรฐานการรายงานทางการเงินดังกล่าวได้รับการปรับปรุงหรือ</w:t>
      </w:r>
      <w:r w:rsidRPr="00D53ABE">
        <w:rPr>
          <w:rFonts w:cstheme="minorBidi" w:hint="cs"/>
          <w:sz w:val="32"/>
          <w:szCs w:val="32"/>
          <w:cs/>
        </w:rPr>
        <w:t xml:space="preserve"> </w:t>
      </w:r>
      <w:r w:rsidRPr="00D53ABE">
        <w:rPr>
          <w:rFonts w:cs="Angsana New"/>
          <w:sz w:val="32"/>
          <w:szCs w:val="32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</w:t>
      </w:r>
      <w:r w:rsidRPr="00D53ABE">
        <w:rPr>
          <w:rFonts w:cs="Angsana New" w:hint="cs"/>
          <w:sz w:val="32"/>
          <w:szCs w:val="32"/>
          <w:cs/>
        </w:rPr>
        <w:t xml:space="preserve">ดยเป็นการปรับปรุงข้อกำหนดทางการบัญชี </w:t>
      </w:r>
      <w:r w:rsidRPr="00D53ABE">
        <w:rPr>
          <w:rFonts w:cs="Angsana New"/>
          <w:sz w:val="32"/>
          <w:szCs w:val="32"/>
          <w:cs/>
        </w:rPr>
        <w:t xml:space="preserve">ได้แก่ </w:t>
      </w:r>
    </w:p>
    <w:p w14:paraId="150991FA" w14:textId="541C7298" w:rsidR="00CD5233" w:rsidRPr="00051A1E" w:rsidRDefault="00CD5233" w:rsidP="00CD5233">
      <w:pPr>
        <w:tabs>
          <w:tab w:val="left" w:pos="1260"/>
        </w:tabs>
        <w:spacing w:before="240"/>
        <w:ind w:left="1287"/>
        <w:jc w:val="thaiDistribute"/>
        <w:rPr>
          <w:rFonts w:ascii="Angsana New" w:hAnsi="Angsana New" w:cs="Angsana New"/>
          <w:spacing w:val="2"/>
          <w:sz w:val="32"/>
          <w:szCs w:val="32"/>
          <w:cs/>
          <w:lang w:val="en-US"/>
        </w:rPr>
      </w:pPr>
      <w:r w:rsidRPr="00D53ABE">
        <w:rPr>
          <w:rFonts w:cs="Angsana New"/>
          <w:sz w:val="32"/>
          <w:szCs w:val="32"/>
          <w:cs/>
        </w:rPr>
        <w:t xml:space="preserve">-  มาตรฐานการบัญชี ฉบับที่ </w:t>
      </w:r>
      <w:r w:rsidR="003673F1" w:rsidRPr="003673F1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Pr="00051A1E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เรื่อง การนำเสนองบการเงิน กำหนดให้เปิดเผยข้อมูลนโยบาย</w:t>
      </w:r>
    </w:p>
    <w:p w14:paraId="2B31DEF1" w14:textId="77777777" w:rsidR="00CD5233" w:rsidRPr="00051A1E" w:rsidRDefault="00CD5233" w:rsidP="00CD5233">
      <w:pPr>
        <w:tabs>
          <w:tab w:val="left" w:pos="1260"/>
        </w:tabs>
        <w:spacing w:after="240"/>
        <w:ind w:left="1287" w:firstLine="153"/>
        <w:jc w:val="thaiDistribute"/>
        <w:rPr>
          <w:rFonts w:ascii="Angsana New" w:hAnsi="Angsana New" w:cs="Angsana New"/>
          <w:spacing w:val="2"/>
          <w:sz w:val="32"/>
          <w:szCs w:val="32"/>
          <w:cs/>
          <w:lang w:val="en-US"/>
        </w:rPr>
      </w:pPr>
      <w:r w:rsidRPr="00051A1E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การบัญชีที่มีสาระสำคัญ </w:t>
      </w:r>
    </w:p>
    <w:p w14:paraId="33428317" w14:textId="2AE1B906" w:rsidR="00CD5233" w:rsidRPr="00D53ABE" w:rsidRDefault="00CD5233" w:rsidP="00CD5233">
      <w:pPr>
        <w:tabs>
          <w:tab w:val="left" w:pos="1530"/>
        </w:tabs>
        <w:spacing w:after="120"/>
        <w:ind w:left="1440" w:hanging="153"/>
        <w:jc w:val="thaiDistribute"/>
        <w:rPr>
          <w:rFonts w:cs="Times New Roman"/>
          <w:sz w:val="32"/>
          <w:szCs w:val="32"/>
          <w:cs/>
        </w:rPr>
      </w:pPr>
      <w:r w:rsidRPr="00051A1E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-  มาตรฐานการบัญชี ฉบับที่ </w:t>
      </w:r>
      <w:r w:rsidR="003673F1" w:rsidRPr="003673F1">
        <w:rPr>
          <w:rFonts w:ascii="Angsana New" w:hAnsi="Angsana New" w:cs="Angsana New"/>
          <w:spacing w:val="2"/>
          <w:sz w:val="32"/>
          <w:szCs w:val="32"/>
          <w:lang w:val="en-US"/>
        </w:rPr>
        <w:t>8</w:t>
      </w:r>
      <w:r w:rsidRPr="00D53ABE">
        <w:rPr>
          <w:rFonts w:cs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19ABE465" w14:textId="77777777" w:rsidR="00CD5233" w:rsidRPr="007C3536" w:rsidRDefault="00CD5233" w:rsidP="00CD5233">
      <w:pPr>
        <w:suppressAutoHyphens w:val="0"/>
        <w:rPr>
          <w:rFonts w:cs="Angsana New"/>
          <w:sz w:val="32"/>
          <w:szCs w:val="32"/>
          <w:highlight w:val="yellow"/>
          <w:cs/>
        </w:rPr>
      </w:pPr>
      <w:r w:rsidRPr="007C3536">
        <w:rPr>
          <w:rFonts w:cs="Angsana New"/>
          <w:sz w:val="32"/>
          <w:szCs w:val="32"/>
          <w:highlight w:val="yellow"/>
          <w:cs/>
        </w:rPr>
        <w:br w:type="page"/>
      </w:r>
    </w:p>
    <w:p w14:paraId="7265C4C4" w14:textId="1B42D614" w:rsidR="00CD5233" w:rsidRPr="00994F6C" w:rsidRDefault="00CD5233" w:rsidP="00CD5233">
      <w:pPr>
        <w:tabs>
          <w:tab w:val="left" w:pos="1530"/>
        </w:tabs>
        <w:spacing w:after="120"/>
        <w:ind w:left="1440" w:hanging="153"/>
        <w:jc w:val="thaiDistribute"/>
        <w:rPr>
          <w:rFonts w:asciiTheme="majorBidi" w:hAnsiTheme="majorBidi" w:cs="Angsana New"/>
          <w:spacing w:val="-10"/>
          <w:sz w:val="32"/>
          <w:szCs w:val="32"/>
          <w:cs/>
        </w:rPr>
      </w:pPr>
      <w:r w:rsidRPr="00994F6C">
        <w:rPr>
          <w:rFonts w:cs="Angsana New"/>
          <w:sz w:val="32"/>
          <w:szCs w:val="32"/>
          <w:cs/>
        </w:rPr>
        <w:lastRenderedPageBreak/>
        <w:t xml:space="preserve">-  </w:t>
      </w:r>
      <w:r w:rsidRPr="00994F6C">
        <w:rPr>
          <w:rFonts w:cs="Angsana New"/>
          <w:spacing w:val="-12"/>
          <w:sz w:val="32"/>
          <w:szCs w:val="32"/>
          <w:cs/>
        </w:rPr>
        <w:t>มาตรฐานการบัญชี ฉบับ</w:t>
      </w:r>
      <w:r w:rsidRPr="00186C9A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ที่ </w:t>
      </w:r>
      <w:r w:rsidR="003673F1" w:rsidRPr="003673F1">
        <w:rPr>
          <w:rFonts w:ascii="Angsana New" w:hAnsi="Angsana New" w:cs="Angsana New"/>
          <w:spacing w:val="2"/>
          <w:sz w:val="32"/>
          <w:szCs w:val="32"/>
          <w:lang w:val="en-US"/>
        </w:rPr>
        <w:t>12</w:t>
      </w:r>
      <w:r w:rsidRPr="00186C9A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เรื่อง</w:t>
      </w:r>
      <w:r w:rsidRPr="00994F6C">
        <w:rPr>
          <w:rFonts w:cs="Angsana New"/>
          <w:spacing w:val="-12"/>
          <w:sz w:val="32"/>
          <w:szCs w:val="32"/>
          <w:cs/>
        </w:rPr>
        <w:t xml:space="preserve"> ภาษีเงินได้ กำหนดเงื่อนไขในการรับรู้ภาษีเงินได้รอการตัดบัญชี</w:t>
      </w:r>
      <w:r w:rsidRPr="00994F6C">
        <w:rPr>
          <w:rFonts w:cs="Angsana New"/>
          <w:spacing w:val="-8"/>
          <w:sz w:val="32"/>
          <w:szCs w:val="32"/>
          <w:cs/>
        </w:rPr>
        <w:t xml:space="preserve"> </w:t>
      </w:r>
      <w:r w:rsidRPr="00994F6C">
        <w:rPr>
          <w:rFonts w:cs="Angsana New"/>
          <w:spacing w:val="-6"/>
          <w:sz w:val="32"/>
          <w:szCs w:val="32"/>
          <w:cs/>
        </w:rPr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</w:t>
      </w:r>
      <w:r w:rsidRPr="00994F6C">
        <w:rPr>
          <w:rFonts w:cs="Angsana New"/>
          <w:spacing w:val="-12"/>
          <w:sz w:val="32"/>
          <w:szCs w:val="32"/>
          <w:cs/>
        </w:rPr>
        <w:t>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</w:t>
      </w:r>
      <w:r w:rsidRPr="00994F6C">
        <w:rPr>
          <w:rFonts w:cs="Angsana New"/>
          <w:spacing w:val="-10"/>
          <w:sz w:val="32"/>
          <w:szCs w:val="32"/>
          <w:cs/>
        </w:rPr>
        <w:t>รอการตัดบัญชีที่เกี่ยวข้องกับการปฏิรูปภาษีระหว่างประเทศ - กฎโมเดลเสาหลักที่สอง (</w:t>
      </w:r>
      <w:r w:rsidRPr="00994F6C">
        <w:rPr>
          <w:rFonts w:asciiTheme="majorBidi" w:hAnsiTheme="majorBidi" w:cs="Angsana New"/>
          <w:spacing w:val="-10"/>
          <w:sz w:val="32"/>
          <w:szCs w:val="32"/>
          <w:cs/>
        </w:rPr>
        <w:t>Pillar Two)</w:t>
      </w:r>
    </w:p>
    <w:p w14:paraId="453A7762" w14:textId="77777777" w:rsidR="00CD5233" w:rsidRPr="007175D8" w:rsidRDefault="00CD5233" w:rsidP="00CD5233">
      <w:pPr>
        <w:tabs>
          <w:tab w:val="left" w:pos="1530"/>
        </w:tabs>
        <w:spacing w:before="240" w:after="120"/>
        <w:ind w:left="1350"/>
        <w:jc w:val="thaiDistribute"/>
        <w:rPr>
          <w:rFonts w:cs="Times New Roman"/>
          <w:sz w:val="32"/>
          <w:szCs w:val="32"/>
          <w:cs/>
        </w:rPr>
      </w:pPr>
      <w:r w:rsidRPr="00994F6C">
        <w:rPr>
          <w:rFonts w:cs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บริษัทย่อย</w:t>
      </w:r>
    </w:p>
    <w:p w14:paraId="6F02BEE5" w14:textId="4F237E11" w:rsidR="00CD5233" w:rsidRPr="00246D59" w:rsidRDefault="003673F1" w:rsidP="00CD5233">
      <w:pPr>
        <w:spacing w:before="240" w:after="120"/>
        <w:ind w:left="1260" w:hanging="666"/>
        <w:jc w:val="thaiDistribute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spacing w:val="2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pacing w:val="2"/>
          <w:sz w:val="32"/>
          <w:szCs w:val="32"/>
          <w:lang w:val="en-US"/>
        </w:rPr>
        <w:t>5</w:t>
      </w:r>
      <w:r w:rsidR="00CD5233" w:rsidRPr="00246D59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7623E4B" w14:textId="4E70341D" w:rsidR="00CD5233" w:rsidRPr="002D44FD" w:rsidRDefault="00CD5233" w:rsidP="00CD5233">
      <w:pPr>
        <w:spacing w:before="240"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 โดยจะ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 ณ หรือหลังวันที่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6EFC9AAF" w14:textId="1557AF84" w:rsidR="00CD5233" w:rsidRPr="002D44FD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มาตรฐานการบัญชี ฉบับที่ </w:t>
      </w:r>
      <w:r w:rsidR="003673F1" w:rsidRPr="003673F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Pr="002D44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เรื่อง การนำเสนองบการเงิน </w:t>
      </w:r>
    </w:p>
    <w:p w14:paraId="6BC72ACD" w14:textId="77777777" w:rsidR="00CD5233" w:rsidRPr="002D44FD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การจัดประเภทหนี้สินเป็นรายการหมุนเวียนและไม่หมุนเวียน </w:t>
      </w:r>
    </w:p>
    <w:p w14:paraId="52C1E4CC" w14:textId="77777777" w:rsidR="00CD5233" w:rsidRPr="002D44FD" w:rsidRDefault="00CD5233" w:rsidP="00CD5233">
      <w:pPr>
        <w:spacing w:after="240"/>
        <w:ind w:left="1440"/>
        <w:jc w:val="thaiDistribute"/>
        <w:rPr>
          <w:rFonts w:ascii="Angsana New" w:hAnsi="Angsana New" w:cstheme="minorBidi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หมุนเวียน ให้พิจารณากับสิทธิที่มีอยู่ ณ วันสิ้นรอบระยะเวลารายงาน ซึ่งระบุว่าการคาดการณ์ที่</w:t>
      </w:r>
      <w:r w:rsidRPr="002D44F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7373365B" w14:textId="77777777" w:rsidR="00CD5233" w:rsidRPr="002D44FD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ab/>
        <w:t>หนี้สินไม่หมุนเวียนที่ต้องดำรงสถานะ</w:t>
      </w:r>
    </w:p>
    <w:p w14:paraId="25F92F81" w14:textId="4FA4C854" w:rsidR="00CD5233" w:rsidRPr="002D44FD" w:rsidRDefault="00CD5233" w:rsidP="00CD5233">
      <w:pPr>
        <w:spacing w:after="240"/>
        <w:ind w:left="14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12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63A037CF" w14:textId="77777777" w:rsidR="00CD5233" w:rsidRPr="002D44FD" w:rsidRDefault="00CD5233" w:rsidP="00CD5233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1489F923" w14:textId="77777777" w:rsidR="00CD5233" w:rsidRPr="002D44FD" w:rsidRDefault="00CD5233" w:rsidP="00CD5233">
      <w:pPr>
        <w:spacing w:after="240"/>
        <w:ind w:left="14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การดำรงสถานะนั้นส่งผลต่อการพิจารณาว่าสิทธินั้นมีอยู่ ณ วันสิ้นรอบระยะเวลารายงาน</w:t>
      </w:r>
      <w:r w:rsidRPr="002D44F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หรือไม่ แม้ว่าการปฏิบัติตามการดำรงสถานะจะเป็นการประเมินภายหลังรอบระยะเวลารายงาน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D44FD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เช่น การดำรงสถานะที่อิงกับฐานะการเงินของกิจการ ณ วันสิ้นรอบระยะเวลารายงาน แต่ถูกประเมิน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การปฏิบัติตามการดำรงสถานะภายหลังรอบระยะเวลารายงาน</w:t>
      </w:r>
    </w:p>
    <w:p w14:paraId="0C276DA3" w14:textId="35CA77FB" w:rsidR="00CD5233" w:rsidRPr="002D44FD" w:rsidRDefault="00CD5233" w:rsidP="00CD5233">
      <w:pPr>
        <w:spacing w:after="240"/>
        <w:ind w:left="14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 ณ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หรือหลังวันที่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และอนุญาตให้กิจการถือปฏิบัติได้ก่อนวันบังคับใช้</w:t>
      </w:r>
    </w:p>
    <w:p w14:paraId="5FA5C959" w14:textId="65B64E11" w:rsidR="00CD5233" w:rsidRPr="002D44FD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 xml:space="preserve">มาตรฐานการบัญชี ฉบับที่ </w:t>
      </w:r>
      <w:r w:rsidR="003673F1" w:rsidRPr="003673F1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lang w:val="en-US"/>
        </w:rPr>
        <w:t>7</w:t>
      </w:r>
      <w:r w:rsidRPr="002D44FD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3673F1" w:rsidRPr="003673F1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lang w:val="en-US"/>
        </w:rPr>
        <w:t>7</w:t>
      </w:r>
      <w:r w:rsidRPr="002D44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762A51F1" w14:textId="79D18A20" w:rsidR="00CD5233" w:rsidRPr="002D44FD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3673F1" w:rsidRPr="003673F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3673F1" w:rsidRPr="003673F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  <w:t>การกระจุกตัวของความเสี่ยงด้านสภาพคล่อง</w:t>
      </w:r>
    </w:p>
    <w:p w14:paraId="509678FF" w14:textId="77777777" w:rsidR="00CD5233" w:rsidRPr="002D44FD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“ข้อตกลงจัดหาเงินทุนเพื่อจ่ายผู้ขาย”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37AC9E96" w14:textId="77777777" w:rsidR="00CD5233" w:rsidRPr="002D44FD" w:rsidRDefault="00CD5233" w:rsidP="00CD5233">
      <w:pPr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-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ab/>
        <w:t>ข้อกำหนดและเงื่อนไขของข้อตกลง</w:t>
      </w:r>
    </w:p>
    <w:p w14:paraId="744CB30F" w14:textId="77777777" w:rsidR="00CD5233" w:rsidRPr="002D44FD" w:rsidRDefault="00CD5233" w:rsidP="00CD5233">
      <w:pPr>
        <w:ind w:left="1440" w:hanging="17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-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ab/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3D7E4D19" w14:textId="77777777" w:rsidR="00CD5233" w:rsidRPr="002D44FD" w:rsidRDefault="00CD5233" w:rsidP="00CD5233">
      <w:pPr>
        <w:ind w:left="1440" w:hanging="17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-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ab/>
        <w:t>มูลค่าตามบัญชีและรายการรายบรรทัดที่เกี่ยวข้อง ซึ่งผู้ขายได้รับชำระเงินเรียบร้อยแล้วจาก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  <w:t>ผู้ให้เงินทุน</w:t>
      </w:r>
    </w:p>
    <w:p w14:paraId="31607B4B" w14:textId="77777777" w:rsidR="00CD5233" w:rsidRPr="002D44FD" w:rsidRDefault="00CD5233" w:rsidP="00CD5233">
      <w:pPr>
        <w:ind w:left="1440" w:hanging="17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-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ab/>
        <w:t>ช่วงของวันครบกำหนดชำระ สำหรับทั้งหนี้สินทางการเงินที่เป็นส่วนหนึ่งของข้อตกลง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  <w:t>เงินทุนเพื่อจ่ายผู้ขายและเจ้าหนี้การค้าเทียบเคียงที่ไม่ได้เป็นส่วนหนึ่งของข้อตกลงเงินทุน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  <w:t>เพื่อจ่ายผู้ขาย</w:t>
      </w:r>
    </w:p>
    <w:p w14:paraId="5D66C376" w14:textId="77777777" w:rsidR="00CD5233" w:rsidRPr="002D44FD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-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ab/>
        <w:t>ข้อมูลความเสี่ยงด้านสภาพคล่อง</w:t>
      </w:r>
    </w:p>
    <w:p w14:paraId="4A657031" w14:textId="77777777" w:rsidR="00CD5233" w:rsidRPr="002D44FD" w:rsidRDefault="00CD5233" w:rsidP="00CD5233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</w:p>
    <w:p w14:paraId="308DD7FA" w14:textId="75FF82F5" w:rsidR="00CD5233" w:rsidRPr="002D44FD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lastRenderedPageBreak/>
        <w:t>การแก้ไขเพิ่มเติมดังกล่าวมีข้อผ่อนปรนเฉพาะสำหรับรอบระยะเวลารายงานประจำปีแรก</w:t>
      </w:r>
      <w:r w:rsidRPr="002D44FD">
        <w:rPr>
          <w:rFonts w:ascii="Angsana New" w:hAnsi="Angsana New" w:cstheme="minorBidi"/>
          <w:color w:val="000000"/>
          <w:spacing w:val="-4"/>
          <w:sz w:val="32"/>
          <w:szCs w:val="32"/>
          <w:cs/>
        </w:rPr>
        <w:br/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ที่กิจการถือปฏิบัติ ซึ่งมีผลบังคับใช้สำหรับรอบระยะเวลาบัญชีที่เริ่ม ณ หรือหลังวันที่ </w:t>
      </w:r>
      <w:r w:rsidR="003673F1" w:rsidRPr="003673F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  <w:t xml:space="preserve">มกราคม </w:t>
      </w:r>
      <w:r w:rsidR="003673F1" w:rsidRPr="003673F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2568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เป็นต้นไป และอนุญาตให้กิจการถือปฏิบัติได้ก่อนวันบังคับใช้</w:t>
      </w:r>
    </w:p>
    <w:p w14:paraId="4CA352EF" w14:textId="567A35D9" w:rsidR="00CD5233" w:rsidRPr="002D44FD" w:rsidRDefault="00CD5233" w:rsidP="00CD5233">
      <w:pPr>
        <w:spacing w:after="240"/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2D44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3673F1" w:rsidRPr="003673F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Pr="002D44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 </w:t>
      </w:r>
    </w:p>
    <w:p w14:paraId="30B16EBF" w14:textId="4D41A482" w:rsidR="00CD5233" w:rsidRPr="002D44FD" w:rsidRDefault="00CD5233" w:rsidP="00CD5233">
      <w:pPr>
        <w:spacing w:before="120"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ถือเป็นการขายสินทรัพย์ตามข้อกำหนดของมาตรฐานการรายงานทางการเงิน ฉบับที่ </w:t>
      </w:r>
      <w:r w:rsidR="003673F1" w:rsidRPr="003673F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15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การแก้ไข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เพิ่มเติมดังกล่าวได้ให้ผู้ขาย-ผู้เช่าต้องกำหนด “การจ่ายชำระตามสัญญาเช่า” หรือ “การจ่ายชำระ</w:t>
      </w:r>
      <w:r w:rsidRPr="002D44F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ที่ยังคงอยู่กับผู้ขาย-ผู้เช่า ภายหลังวันที่สัญญาเช่าเริ่มมีผล</w:t>
      </w:r>
    </w:p>
    <w:p w14:paraId="21F259A6" w14:textId="630E9F9C" w:rsidR="00CD5233" w:rsidRPr="002D44FD" w:rsidRDefault="00CD5233" w:rsidP="00CD5233">
      <w:pPr>
        <w:spacing w:before="120"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ทั่วไปในมาตรฐานการรายงานทางการเงิน ฉบับที่ </w:t>
      </w:r>
      <w:r w:rsidR="003673F1" w:rsidRPr="003673F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16</w:t>
      </w:r>
      <w:r w:rsidRPr="002D44F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ซึ่งกรณีนี้อาจเป็นกรณีเฉพาะสำหรับการเช่า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>กลับคืนที่รวมถึงการจ่ายชำระค่าเช่าผันแปรที่ไม่ได้ขึ้นอยู่กับดัชนีหรืออัตรา</w:t>
      </w:r>
    </w:p>
    <w:p w14:paraId="6965FAFC" w14:textId="20F431E3" w:rsidR="00CD5233" w:rsidRPr="002D44FD" w:rsidRDefault="00CD5233" w:rsidP="00CD5233">
      <w:pPr>
        <w:spacing w:before="120"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ณ หรือหลังวันที่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เป็นต้นไป ทั้งนี้อนุญาตให้กิจการนำไปใช้ก่อนวันบังคับใช้ หากผู้ขาย-ผู้เช่าถือปฏิบัติตามการแก้ไขเพิ่มเติมดังกล่าวสำหรับรอบระยะเวลาก่อนวันบังคับใช้ ผู้ขาย-ผู้เช่าต้องเปิดเผยข้อเท็จจริงดังกล่าวด้วย</w:t>
      </w:r>
    </w:p>
    <w:p w14:paraId="085A92E8" w14:textId="64C7BD58" w:rsidR="00CD5233" w:rsidRPr="002D44FD" w:rsidRDefault="00CD5233" w:rsidP="00CD5233">
      <w:pPr>
        <w:spacing w:before="120" w:after="240"/>
        <w:ind w:left="126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3673F1" w:rsidRPr="003673F1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Pr="002D44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เรื่อง สัญญาประกันภัย</w:t>
      </w:r>
    </w:p>
    <w:p w14:paraId="15C27D57" w14:textId="6B480163" w:rsidR="00CD5233" w:rsidRPr="002D44FD" w:rsidRDefault="00CD5233" w:rsidP="00CD5233">
      <w:pPr>
        <w:spacing w:before="120"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นี้ จะใช้แทนมาตรฐานการรายงานทางการเงิน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br/>
        <w:t xml:space="preserve">ฉบับที่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</w:t>
      </w:r>
      <w:r w:rsidRPr="002D44FD">
        <w:rPr>
          <w:rFonts w:ascii="Angsana New" w:hAnsi="Angsana New" w:cs="Angsana New"/>
          <w:color w:val="000000"/>
          <w:sz w:val="32"/>
          <w:szCs w:val="32"/>
          <w:cs/>
        </w:rPr>
        <w:br/>
        <w:t>การนำเสนอ และการเปิดเผยข้อมูลของสัญญาประกันภัย</w:t>
      </w:r>
    </w:p>
    <w:p w14:paraId="614F28C7" w14:textId="77777777" w:rsidR="00CD5233" w:rsidRPr="002D44FD" w:rsidRDefault="00CD5233" w:rsidP="00CD5233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2D44FD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34DC40A5" w14:textId="322785DA" w:rsidR="00CD5233" w:rsidRDefault="00E11E5E" w:rsidP="00CD5233">
      <w:pPr>
        <w:spacing w:before="120"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E11E5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lastRenderedPageBreak/>
        <w:t>ผู้บริหารของบริษัท</w:t>
      </w:r>
      <w:r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และบริษัทย่อย</w:t>
      </w:r>
      <w:r w:rsidRPr="00E11E5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จะนำมาตรฐานการรายงานทางการเงินที่เกี่ยวข้องมาเริ่มถือปฏิบัติกับงบการเงินของบริษัท</w:t>
      </w:r>
      <w:r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และบริษัทย่อย</w:t>
      </w:r>
      <w:r w:rsidRPr="00E11E5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โดยผู้บริหารของบริษัท</w:t>
      </w:r>
      <w:r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และบริษัทย่อย</w:t>
      </w:r>
      <w:r w:rsidRPr="00E11E5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และบริษัทย่อย</w:t>
      </w:r>
      <w:r w:rsidRPr="00E11E5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ในงวดที่จะเริ่มถือปฏิบัติ</w:t>
      </w:r>
    </w:p>
    <w:p w14:paraId="5CD970B1" w14:textId="5FDFC24F" w:rsidR="00DC3254" w:rsidRPr="00DC3254" w:rsidRDefault="003673F1" w:rsidP="00AA7A59">
      <w:pPr>
        <w:spacing w:before="240" w:after="360"/>
        <w:ind w:left="1252" w:hanging="662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DC325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6</w:t>
      </w:r>
      <w:r w:rsidR="00DC3254" w:rsidRPr="00246D59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DC3254" w:rsidRPr="00DC325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00A8D86E" w14:textId="31FF3638" w:rsidR="00CD5233" w:rsidRPr="00246D59" w:rsidRDefault="003673F1" w:rsidP="00CD5233">
      <w:pPr>
        <w:suppressAutoHyphens w:val="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CD5233" w:rsidRPr="002D44F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5233" w:rsidRPr="002D44F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93AB6" w:rsidRPr="00A93AB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1E032221" w14:textId="39B0A608" w:rsidR="00CD5233" w:rsidRPr="00246D59" w:rsidRDefault="00CD5233" w:rsidP="00CD5233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44FD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Pr="002D44FD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2D44FD">
        <w:rPr>
          <w:rFonts w:ascii="Angsana New" w:hAnsi="Angsana New" w:cs="Angsana New"/>
          <w:sz w:val="32"/>
          <w:szCs w:val="32"/>
          <w:cs/>
        </w:rPr>
        <w:t>สำคัญ</w:t>
      </w:r>
      <w:r w:rsidR="00622068">
        <w:rPr>
          <w:rFonts w:ascii="Angsana New" w:hAnsi="Angsana New" w:cs="Angsana New" w:hint="cs"/>
          <w:sz w:val="32"/>
          <w:szCs w:val="32"/>
          <w:cs/>
        </w:rPr>
        <w:t>มี</w:t>
      </w:r>
      <w:r w:rsidRPr="002D44FD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7941168A" w14:textId="77777777" w:rsidR="00CD5233" w:rsidRPr="00246D59" w:rsidRDefault="00CD5233" w:rsidP="00CD5233">
      <w:pPr>
        <w:pStyle w:val="ListParagraph"/>
        <w:numPr>
          <w:ilvl w:val="1"/>
          <w:numId w:val="19"/>
        </w:numPr>
        <w:suppressAutoHyphens w:val="0"/>
        <w:ind w:left="1267" w:right="43"/>
        <w:jc w:val="thaiDistribute"/>
        <w:rPr>
          <w:rFonts w:cs="Times New Roman"/>
          <w:sz w:val="32"/>
          <w:szCs w:val="32"/>
          <w:cs/>
        </w:rPr>
      </w:pPr>
      <w:r w:rsidRPr="00246D59">
        <w:rPr>
          <w:sz w:val="32"/>
          <w:szCs w:val="32"/>
          <w:cs/>
        </w:rPr>
        <w:t>เกณฑ์ในการจัดทำงบการเงินรวม</w:t>
      </w:r>
    </w:p>
    <w:p w14:paraId="510AA212" w14:textId="77777777" w:rsidR="00CD5233" w:rsidRPr="00246D59" w:rsidRDefault="00CD5233" w:rsidP="00CD5233">
      <w:pPr>
        <w:spacing w:after="240"/>
        <w:ind w:left="1267" w:right="-115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งบการเงินรวมประกอบด้วยงบการเงินของบริษัทและบริษัทย่อย และส่วนได้เสียของ</w:t>
      </w:r>
      <w:r w:rsidRPr="00246D59">
        <w:rPr>
          <w:rFonts w:ascii="Angsana New" w:eastAsia="Cordia New" w:hAnsi="Angsana New" w:cs="Angsana New" w:hint="cs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ในบริษัทร่วม </w:t>
      </w:r>
    </w:p>
    <w:p w14:paraId="1FF862C9" w14:textId="77777777" w:rsidR="00CD5233" w:rsidRPr="00416429" w:rsidRDefault="00CD5233" w:rsidP="00CD5233">
      <w:pPr>
        <w:suppressAutoHyphens w:val="0"/>
        <w:ind w:left="1260"/>
        <w:rPr>
          <w:rFonts w:ascii="Angsana New" w:hAnsi="Angsana New" w:cs="Angsana New"/>
          <w:sz w:val="32"/>
          <w:szCs w:val="32"/>
          <w:lang w:val="en-US"/>
        </w:rPr>
      </w:pPr>
      <w:r w:rsidRPr="00416429">
        <w:rPr>
          <w:rFonts w:ascii="Angsana New" w:hAnsi="Angsana New" w:cs="Angsana New"/>
          <w:sz w:val="32"/>
          <w:szCs w:val="32"/>
          <w:cs/>
          <w:lang w:val="en-US"/>
        </w:rPr>
        <w:t>การตัดรายการในงบการเงินรวม</w:t>
      </w:r>
    </w:p>
    <w:p w14:paraId="16F26F1F" w14:textId="35E130E8" w:rsidR="00CD5233" w:rsidRPr="00246D59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ยอดคงเหลือและรายการบัญชีระหว่างกิจการในกลุ่มที่มีสาระสำคัญได้ถูกตัดรายการในการจัดทำ          งบการเงินรวมนี้แล้ว  งบการเงินรวมสำหรับปีสิ้นสุดวันที่ </w:t>
      </w:r>
      <w:r w:rsidR="003673F1" w:rsidRPr="003673F1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spacing w:val="-12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 </w:t>
      </w:r>
      <w:r w:rsidR="003673F1" w:rsidRPr="003673F1">
        <w:rPr>
          <w:rFonts w:ascii="Angsana New" w:hAnsi="Angsana New" w:cs="Angsana New"/>
          <w:spacing w:val="-12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ได้จัดทำขึ้นโดย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ใช้งบการเงินของบริษัทย่อย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บริษัทร่วมสำหรับปีสิ้นสุดวันเดียวกัน</w:t>
      </w:r>
    </w:p>
    <w:p w14:paraId="6D9DB148" w14:textId="5E82D3F2" w:rsidR="00CD5233" w:rsidRPr="00246D59" w:rsidRDefault="003673F1" w:rsidP="00CD523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5A6F9C3" w14:textId="77777777" w:rsidR="00CD5233" w:rsidRPr="00246D59" w:rsidRDefault="00CD5233" w:rsidP="00CD5233">
      <w:pPr>
        <w:ind w:left="1260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 ได้แก่ เงินสดในมือ เงินฝากธนาคารประเภทออมทรัพย์และ</w:t>
      </w:r>
    </w:p>
    <w:p w14:paraId="01C8892E" w14:textId="77777777" w:rsidR="00CD5233" w:rsidRPr="00246D59" w:rsidRDefault="00CD5233" w:rsidP="00CD5233">
      <w:pPr>
        <w:spacing w:after="24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กระแสรายวัน และเงินลงทุนระยะสั้นที่มีสภาพคล่องในการเปลี่ยนมือซึ่งจะถึงกำหนดภายในสามเดือน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นับจากวันที่ได้มา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ทั้งนี้ไม่รวมเงินฝากธนาคารที่มีภาระผูกพัน</w:t>
      </w:r>
    </w:p>
    <w:p w14:paraId="05436D4D" w14:textId="1EA3DD1B" w:rsidR="00CD5233" w:rsidRPr="00246D59" w:rsidRDefault="003673F1" w:rsidP="00CD5233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  <w:t>ลูกหนี้การค้าและลูกหนี้หมุนเวียนอื่น</w:t>
      </w:r>
    </w:p>
    <w:p w14:paraId="06C4D04F" w14:textId="77777777" w:rsidR="00CD5233" w:rsidRPr="00246D59" w:rsidRDefault="00CD5233" w:rsidP="00CD5233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Pr="00246D59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246D59">
        <w:rPr>
          <w:rFonts w:ascii="Angsana New" w:hAnsi="Angsana New" w:cs="Angsana New" w:hint="cs"/>
          <w:sz w:val="32"/>
          <w:szCs w:val="32"/>
          <w:cs/>
        </w:rPr>
        <w:t>แสดงในราคาทุนสุทธิหลังจาก</w:t>
      </w:r>
      <w:r w:rsidRPr="00246D59">
        <w:rPr>
          <w:rFonts w:ascii="Angsana New" w:hAnsi="Angsana New" w:cs="Angsana New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47782D0C" w14:textId="63C0A4A4" w:rsidR="00CD5233" w:rsidRDefault="00CD5233" w:rsidP="00CD5233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z w:val="32"/>
          <w:szCs w:val="32"/>
          <w:cs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0DA420BD" w14:textId="77777777" w:rsidR="00494CD0" w:rsidRDefault="00494CD0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068EC26E" w14:textId="414E00BC" w:rsidR="00CD5233" w:rsidRPr="00246D59" w:rsidRDefault="003673F1" w:rsidP="00CD5233">
      <w:pPr>
        <w:ind w:left="1267" w:hanging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  <w:t>สินค้าคงเหลือ</w:t>
      </w:r>
    </w:p>
    <w:p w14:paraId="2DC5AB89" w14:textId="77777777" w:rsidR="00CD5233" w:rsidRPr="00246D59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</w:t>
      </w:r>
      <w:r w:rsidRPr="00246D59">
        <w:rPr>
          <w:rFonts w:ascii="Angsana New" w:hAnsi="Angsana New" w:cs="Angsana New"/>
          <w:sz w:val="32"/>
          <w:szCs w:val="32"/>
          <w:cs/>
        </w:rPr>
        <w:t>สินค้าคงเหลือของบริษัทและบริษัทย่อยคำนวณโดยวิธีถัวเฉลี่ย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เคลื่อนที่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เว้นแต่ราคาทุนของสินค้าคงเหลือบริษัทย่อยแห่งหนึ่งคำนวณโดยวิธีถัวเฉลี่ยถ่วงน้ำหนัก</w:t>
      </w:r>
    </w:p>
    <w:p w14:paraId="13527BBE" w14:textId="0E4753CD" w:rsidR="00CD5233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ต้นทุนของสินค้าสำเร็จรูปและ</w:t>
      </w:r>
      <w:r w:rsidR="00A2514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สินค้าระหว่างผลิต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คำนวณจากค่า</w:t>
      </w:r>
      <w:r w:rsidR="00A2514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วั</w:t>
      </w:r>
      <w:r w:rsidR="00D510B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</w:t>
      </w:r>
      <w:r w:rsidR="00A2514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ถุดิบ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ค่าแรงและค่าโสหุ้ย</w:t>
      </w:r>
      <w:r w:rsidR="00A2514E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การผลิต มูลค่าสุท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ธิ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ที่จะได้รับของสินค้าประมาณจากราคาที่คาดว่าจะขายได้ตามปกติของธุรกิจ หักด้วย</w:t>
      </w:r>
      <w:r w:rsidRPr="00246D59">
        <w:rPr>
          <w:rFonts w:ascii="Angsana New" w:hAnsi="Angsana New" w:cs="Angsana New"/>
          <w:spacing w:val="-10"/>
          <w:sz w:val="32"/>
          <w:szCs w:val="32"/>
          <w:cs/>
        </w:rPr>
        <w:t>ต้นทุนที่จำเป็นต้องจ่ายเพื่อให้ขายสินค้านั้นได้</w:t>
      </w:r>
    </w:p>
    <w:p w14:paraId="5E61DAC0" w14:textId="77777777" w:rsidR="00CD5233" w:rsidRPr="00293A03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ในกรณีของ</w:t>
      </w:r>
      <w:r w:rsidRPr="00246D59">
        <w:rPr>
          <w:rFonts w:cs="Angsana New"/>
          <w:spacing w:val="-8"/>
          <w:sz w:val="32"/>
          <w:szCs w:val="32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</w:t>
      </w:r>
      <w:r w:rsidRPr="00246D59">
        <w:rPr>
          <w:rFonts w:cs="Angsana New"/>
          <w:spacing w:val="-10"/>
          <w:sz w:val="32"/>
          <w:szCs w:val="32"/>
          <w:cs/>
        </w:rPr>
        <w:t>มาตรฐานซึ่งได้รับการปรับปรุงให้ใกล้เคียงกับราคาทุนถัวเฉลี่ยรวมการปันส่วนของค่าโสหุ้ยการผลิต</w:t>
      </w:r>
      <w:r w:rsidRPr="00246D59">
        <w:rPr>
          <w:rFonts w:cs="Angsana New"/>
          <w:spacing w:val="-4"/>
          <w:sz w:val="32"/>
          <w:szCs w:val="32"/>
          <w:cs/>
        </w:rPr>
        <w:t>อย่างเหมาะสม โดยคำนึงถึงระดับกำลังการ</w:t>
      </w:r>
      <w:r w:rsidRPr="00293A03">
        <w:rPr>
          <w:rFonts w:ascii="Angsana New" w:hAnsi="Angsana New" w:cs="Angsana New"/>
          <w:spacing w:val="-10"/>
          <w:sz w:val="32"/>
          <w:szCs w:val="32"/>
          <w:cs/>
        </w:rPr>
        <w:t>ผลิตตามปกติ</w:t>
      </w:r>
    </w:p>
    <w:p w14:paraId="6B11D076" w14:textId="77777777" w:rsidR="00CD5233" w:rsidRPr="00246D59" w:rsidRDefault="00CD5233" w:rsidP="00CD5233">
      <w:pPr>
        <w:spacing w:after="240"/>
        <w:ind w:left="1267"/>
        <w:jc w:val="thaiDistribute"/>
        <w:rPr>
          <w:rFonts w:cs="Angsana New"/>
          <w:sz w:val="32"/>
          <w:szCs w:val="32"/>
          <w:cs/>
        </w:rPr>
      </w:pPr>
      <w:r w:rsidRPr="00293A03">
        <w:rPr>
          <w:rFonts w:ascii="Angsana New" w:hAnsi="Angsana New" w:cs="Angsana New" w:hint="cs"/>
          <w:spacing w:val="-10"/>
          <w:sz w:val="32"/>
          <w:szCs w:val="32"/>
          <w:cs/>
        </w:rPr>
        <w:t>บริษัทและบริษัทย่อยบันทึกค่าเผื่อการลด</w:t>
      </w:r>
      <w:r w:rsidRPr="00246D59">
        <w:rPr>
          <w:rFonts w:cs="Angsana New" w:hint="cs"/>
          <w:spacing w:val="-4"/>
          <w:sz w:val="32"/>
          <w:szCs w:val="32"/>
          <w:cs/>
        </w:rPr>
        <w:t>มูลค่าของสินค้าคงเหลือเมื่อสินค้าเสียหายหรือล้าสมัย</w:t>
      </w:r>
    </w:p>
    <w:p w14:paraId="25774178" w14:textId="71E9C17B" w:rsidR="00CD5233" w:rsidRPr="00246D59" w:rsidRDefault="003673F1" w:rsidP="00CD5233">
      <w:pPr>
        <w:ind w:left="1267" w:hanging="720"/>
        <w:jc w:val="thaiDistribute"/>
        <w:rPr>
          <w:rFonts w:ascii="Angsana New" w:hAnsi="Angsana New" w:cs="Angsana New"/>
          <w:spacing w:val="-18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5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</w:rPr>
        <w:t>เ</w:t>
      </w:r>
      <w:r w:rsidR="00CD5233" w:rsidRPr="00246D59">
        <w:rPr>
          <w:rFonts w:ascii="Angsana New" w:hAnsi="Angsana New" w:cs="Angsana New" w:hint="cs"/>
          <w:sz w:val="32"/>
          <w:szCs w:val="32"/>
          <w:cs/>
        </w:rPr>
        <w:t>ครื่องมือทางการเงิน</w:t>
      </w:r>
    </w:p>
    <w:p w14:paraId="6B176325" w14:textId="77777777" w:rsidR="00CD5233" w:rsidRPr="00246D59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สินทรัพย์ทางการเงินและหนี้สินทางการเงินรับรู้ในงบฐานะการเงินรวมของบริษัทและบริษัทย่อย เมื่อบริษัทและบริษัทย่อยเป็นคู่สัญญาตามข้อกำหนดของสัญญาของเครื่องมือทางการเงิน</w:t>
      </w:r>
    </w:p>
    <w:p w14:paraId="7B437860" w14:textId="77777777" w:rsidR="00CD5233" w:rsidRPr="003C6042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        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ทางการเงิน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</w:t>
      </w:r>
      <w:r w:rsidRPr="003C6042">
        <w:rPr>
          <w:rFonts w:ascii="Angsana New" w:hAnsi="Angsana New" w:cs="Angsana New" w:hint="cs"/>
          <w:spacing w:val="-10"/>
          <w:sz w:val="32"/>
          <w:szCs w:val="32"/>
          <w:cs/>
        </w:rPr>
        <w:t>ขาดทุน</w:t>
      </w:r>
    </w:p>
    <w:p w14:paraId="666DF77B" w14:textId="77777777" w:rsidR="00CD5233" w:rsidRPr="00246D59" w:rsidRDefault="00CD5233" w:rsidP="00CD5233">
      <w:pPr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3C6042">
        <w:rPr>
          <w:rFonts w:ascii="Angsana New" w:hAnsi="Angsana New" w:cs="Angsana New"/>
          <w:spacing w:val="-10"/>
          <w:sz w:val="32"/>
          <w:szCs w:val="32"/>
          <w:cs/>
        </w:rPr>
        <w:t>สินทรัพย์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ทางการเงิน</w:t>
      </w:r>
    </w:p>
    <w:p w14:paraId="23BC0639" w14:textId="77777777" w:rsidR="00CD5233" w:rsidRPr="00246D59" w:rsidRDefault="00CD5233" w:rsidP="00CD5233">
      <w:pPr>
        <w:tabs>
          <w:tab w:val="left" w:pos="540"/>
          <w:tab w:val="left" w:pos="990"/>
        </w:tabs>
        <w:spacing w:after="120"/>
        <w:ind w:left="1260"/>
        <w:jc w:val="thaiDistribute"/>
        <w:rPr>
          <w:rFonts w:ascii="Angsana New" w:hAnsi="Angsana New" w:cs="Angsana New"/>
          <w:i/>
          <w:iCs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F4778B1" w14:textId="77777777" w:rsidR="00CD5233" w:rsidRDefault="00CD5233" w:rsidP="00CD5233">
      <w:pPr>
        <w:suppressAutoHyphens w:val="0"/>
        <w:rPr>
          <w:rFonts w:ascii="Angsana New" w:hAnsi="Angsana New" w:cs="Angsana New"/>
          <w:i/>
          <w:iCs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i/>
          <w:iCs/>
          <w:spacing w:val="-4"/>
          <w:sz w:val="32"/>
          <w:szCs w:val="32"/>
          <w:cs/>
          <w:lang w:val="en-US"/>
        </w:rPr>
        <w:br w:type="page"/>
      </w:r>
    </w:p>
    <w:p w14:paraId="73EE2325" w14:textId="77777777" w:rsidR="00CD5233" w:rsidRPr="00246D59" w:rsidRDefault="00CD5233" w:rsidP="00AA7A59">
      <w:pPr>
        <w:tabs>
          <w:tab w:val="left" w:pos="540"/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i/>
          <w:iCs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i/>
          <w:iCs/>
          <w:spacing w:val="-4"/>
          <w:sz w:val="32"/>
          <w:szCs w:val="32"/>
          <w:cs/>
          <w:lang w:val="en-US"/>
        </w:rPr>
        <w:lastRenderedPageBreak/>
        <w:t>การจัดประเภทรายการของสินทรัพย์ทางการเงิน</w:t>
      </w:r>
    </w:p>
    <w:p w14:paraId="11C74498" w14:textId="77777777" w:rsidR="00CD5233" w:rsidRPr="00246D59" w:rsidRDefault="00CD5233" w:rsidP="00CD5233">
      <w:pPr>
        <w:tabs>
          <w:tab w:val="left" w:pos="990"/>
        </w:tabs>
        <w:spacing w:after="120"/>
        <w:ind w:left="1166" w:firstLine="86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249F4254" w14:textId="77777777" w:rsidR="00CD5233" w:rsidRPr="00246D59" w:rsidRDefault="00CD5233" w:rsidP="00CD5233">
      <w:pPr>
        <w:pStyle w:val="ListParagraph"/>
        <w:numPr>
          <w:ilvl w:val="0"/>
          <w:numId w:val="8"/>
        </w:numPr>
        <w:tabs>
          <w:tab w:val="left" w:pos="1170"/>
          <w:tab w:val="left" w:pos="1620"/>
        </w:tabs>
        <w:suppressAutoHyphens w:val="0"/>
        <w:spacing w:after="12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12"/>
          <w:sz w:val="32"/>
          <w:szCs w:val="32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เพื่อรับกระแสเงินสดตามสัญญา และ</w:t>
      </w:r>
    </w:p>
    <w:p w14:paraId="0CC05275" w14:textId="77777777" w:rsidR="00CD5233" w:rsidRPr="00246D59" w:rsidRDefault="00CD5233" w:rsidP="00AA7A59">
      <w:pPr>
        <w:pStyle w:val="ListParagraph"/>
        <w:numPr>
          <w:ilvl w:val="0"/>
          <w:numId w:val="8"/>
        </w:numPr>
        <w:suppressAutoHyphens w:val="0"/>
        <w:spacing w:after="240"/>
        <w:ind w:left="1627"/>
        <w:jc w:val="thaiDistribute"/>
        <w:rPr>
          <w:rFonts w:ascii="Angsana New" w:hAnsi="Angsana New"/>
          <w:sz w:val="32"/>
          <w:szCs w:val="32"/>
          <w:lang w:val="en-US"/>
        </w:rPr>
      </w:pPr>
      <w:r w:rsidRPr="00246D59">
        <w:rPr>
          <w:rFonts w:ascii="Angsana New" w:hAnsi="Angsana New"/>
          <w:spacing w:val="-6"/>
          <w:sz w:val="32"/>
          <w:szCs w:val="32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246D59">
        <w:rPr>
          <w:rFonts w:ascii="Angsana New" w:hAnsi="Angsana New"/>
          <w:sz w:val="32"/>
          <w:szCs w:val="32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4927FFFC" w14:textId="77777777" w:rsidR="00CD5233" w:rsidRPr="00246D59" w:rsidRDefault="00CD5233" w:rsidP="00AA7A59">
      <w:pPr>
        <w:spacing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1E944A34" w14:textId="77777777" w:rsidR="00CD5233" w:rsidRPr="00246D59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เว้นแต่ที่กล่าวไว้ก่อนหน้า บริษัทและบริษัทย่อยอาจปฏิบัติดังต่อไปนี้กับสินทรัพย์ทาง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การ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เงินที่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เมื่อเลือกรับรู้รายการเมื่อเริ่มแรกแล้วไม่สามารถยกเลิกได้</w:t>
      </w:r>
    </w:p>
    <w:p w14:paraId="39EF76B2" w14:textId="00A11B7B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บริษัทและ</w:t>
      </w: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บริษัทย่อยอาจเลือกให้แสดงการเปลี่ยนแปลงในมูลค่ายุติธรรมที่เกิดขึ้นภายหลังกับตราสารทุน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ในกำไรขาดทุนเบ็ดเสร็จอื่น หากเข้าเงื่อนไข (</w:t>
      </w:r>
      <w:r w:rsidR="003673F1" w:rsidRPr="003673F1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) ด้านล่าง</w:t>
      </w:r>
    </w:p>
    <w:p w14:paraId="32A96148" w14:textId="77777777" w:rsidR="00CD5233" w:rsidRDefault="00CD5233" w:rsidP="00CD5233">
      <w:pPr>
        <w:pStyle w:val="ListParagraph"/>
        <w:numPr>
          <w:ilvl w:val="0"/>
          <w:numId w:val="9"/>
        </w:numPr>
        <w:suppressAutoHyphens w:val="0"/>
        <w:spacing w:before="240" w:after="120"/>
        <w:ind w:left="1440" w:firstLine="180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2705E019" w14:textId="77777777" w:rsidR="00CD5233" w:rsidRPr="00246D59" w:rsidRDefault="00CD5233" w:rsidP="00CD5233">
      <w:pPr>
        <w:pStyle w:val="ListParagraph"/>
        <w:spacing w:before="240"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33215">
        <w:rPr>
          <w:rFonts w:ascii="Angsana New" w:hAnsi="Angsana New"/>
          <w:spacing w:val="-4"/>
          <w:sz w:val="32"/>
          <w:szCs w:val="32"/>
          <w:cs/>
          <w:lang w:val="en-US"/>
        </w:rPr>
        <w:t>วิธีดอ</w:t>
      </w: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ตลอดช่วงระยะเวลาที่เกี่ยวข้อง</w:t>
      </w:r>
    </w:p>
    <w:p w14:paraId="2772E9DD" w14:textId="77777777" w:rsidR="00CD5233" w:rsidRPr="00246D59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z w:val="32"/>
          <w:szCs w:val="32"/>
          <w:lang w:val="en-US"/>
        </w:rPr>
      </w:pPr>
      <w:r w:rsidRPr="00246D59">
        <w:rPr>
          <w:rFonts w:ascii="Angsana New" w:hAnsi="Angsana New"/>
          <w:sz w:val="32"/>
          <w:szCs w:val="32"/>
          <w:cs/>
          <w:lang w:val="en-US"/>
        </w:rPr>
        <w:t>ดอกเบี้ยรับ รับรู้ในกำไรหรือขาดทุนและรวมในรายการ “รายได้</w:t>
      </w:r>
      <w:r w:rsidRPr="00246D59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Pr="00246D59">
        <w:rPr>
          <w:rFonts w:ascii="Angsana New" w:hAnsi="Angsana New"/>
          <w:sz w:val="32"/>
          <w:szCs w:val="32"/>
          <w:cs/>
          <w:lang w:val="en-US"/>
        </w:rPr>
        <w:t>”</w:t>
      </w:r>
    </w:p>
    <w:p w14:paraId="7E828166" w14:textId="77777777" w:rsidR="00CD5233" w:rsidRPr="00246D59" w:rsidRDefault="00CD5233" w:rsidP="00CD5233">
      <w:pPr>
        <w:pStyle w:val="ListParagraph"/>
        <w:numPr>
          <w:ilvl w:val="0"/>
          <w:numId w:val="9"/>
        </w:numPr>
        <w:suppressAutoHyphens w:val="0"/>
        <w:spacing w:after="240"/>
        <w:ind w:left="1440" w:firstLine="18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FAB1625" w14:textId="77777777" w:rsidR="00CD5233" w:rsidRPr="00246D59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ณ วันที่รับรู้รายการเมื่อเริ่มแรก บริษัทและบริษัทย่อยอาจเลือกให้เงินลงทุนในตราสารทุน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</w:t>
      </w:r>
    </w:p>
    <w:p w14:paraId="24F1571B" w14:textId="77777777" w:rsidR="00AA7A59" w:rsidRDefault="00AA7A59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117D7F75" w14:textId="16CBD685" w:rsidR="00CD5233" w:rsidRPr="00246D59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lastRenderedPageBreak/>
        <w:t>เงินลงทุนในตราสารทุนที่แสดงด้วยมูลค่ายุติธรรมผ่านกำไรขาดทุนเบ็ดเสร็จอื่น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br/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วัดมูลค่าเมื่อเริ่มแรกด้วยมูลค่ายุติธรรมรวมต้นทุนการทำรายการ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รายการดังกล่าว</w:t>
      </w:r>
      <w:r w:rsidR="00227CBB">
        <w:rPr>
          <w:rFonts w:ascii="Angsana New" w:hAnsi="Angsana New"/>
          <w:spacing w:val="-4"/>
          <w:sz w:val="32"/>
          <w:szCs w:val="32"/>
          <w:lang w:val="en-US"/>
        </w:rPr>
        <w:br/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ผลสะสมกำไรหรือขาดทุนจะไม่ถูกจัดประเภทรายการใหม่เป็นกำไรหรือ</w:t>
      </w:r>
      <w:r w:rsidRPr="00246D59">
        <w:rPr>
          <w:rFonts w:ascii="Angsana New" w:hAnsi="Angsana New" w:hint="cs"/>
          <w:spacing w:val="-10"/>
          <w:sz w:val="32"/>
          <w:szCs w:val="32"/>
          <w:cs/>
          <w:lang w:val="en-US"/>
        </w:rPr>
        <w:t>ขาดทุนเมื่อตัดจำหน่ายเงินลงทุนในตราสารทุน</w:t>
      </w: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hint="cs"/>
          <w:spacing w:val="-10"/>
          <w:sz w:val="32"/>
          <w:szCs w:val="32"/>
          <w:cs/>
          <w:lang w:val="en-US"/>
        </w:rPr>
        <w:t>รายการดังกล่าวจะโอนไปกำไรสะสมแทน</w:t>
      </w:r>
    </w:p>
    <w:p w14:paraId="168F6248" w14:textId="24EDD94D" w:rsidR="00CD5233" w:rsidRPr="00246D59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246D59">
        <w:rPr>
          <w:rFonts w:ascii="Angsana New" w:hAnsi="Angsana New"/>
          <w:spacing w:val="2"/>
          <w:sz w:val="32"/>
          <w:szCs w:val="32"/>
          <w:lang w:val="en-US"/>
        </w:rPr>
        <w:t xml:space="preserve">TFRS </w:t>
      </w:r>
      <w:r w:rsidR="003673F1" w:rsidRPr="003673F1">
        <w:rPr>
          <w:rFonts w:ascii="Angsana New" w:hAnsi="Angsana New"/>
          <w:spacing w:val="2"/>
          <w:sz w:val="32"/>
          <w:szCs w:val="32"/>
          <w:lang w:val="en-US"/>
        </w:rPr>
        <w:t>9</w:t>
      </w:r>
      <w:r w:rsidRPr="00246D59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246D5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เงินปันผลรวมอยู่ในรายการ “</w:t>
      </w:r>
      <w:r w:rsidRPr="00246D59">
        <w:rPr>
          <w:rFonts w:ascii="Angsana New" w:hAnsi="Angsana New"/>
          <w:spacing w:val="2"/>
          <w:sz w:val="32"/>
          <w:szCs w:val="32"/>
          <w:cs/>
          <w:lang w:val="en-US"/>
        </w:rPr>
        <w:t>เงินปันผล</w:t>
      </w:r>
      <w:r w:rsidRPr="00246D59">
        <w:rPr>
          <w:rFonts w:ascii="Angsana New" w:hAnsi="Angsana New" w:hint="cs"/>
          <w:spacing w:val="2"/>
          <w:sz w:val="32"/>
          <w:szCs w:val="32"/>
          <w:cs/>
          <w:lang w:val="en-US"/>
        </w:rPr>
        <w:t>รับ</w:t>
      </w:r>
      <w:r w:rsidRPr="00246D59">
        <w:rPr>
          <w:rFonts w:ascii="Angsana New" w:hAnsi="Angsana New"/>
          <w:spacing w:val="-2"/>
          <w:sz w:val="32"/>
          <w:szCs w:val="32"/>
          <w:cs/>
          <w:lang w:val="en-US"/>
        </w:rPr>
        <w:t>” ในกำไรหรือขาดทุน</w:t>
      </w:r>
    </w:p>
    <w:p w14:paraId="15BA0F2B" w14:textId="0DE29571" w:rsidR="00CD5233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246D59">
        <w:rPr>
          <w:rFonts w:ascii="Angsana New" w:hAnsi="Angsana New"/>
          <w:spacing w:val="-4"/>
          <w:sz w:val="32"/>
          <w:szCs w:val="32"/>
          <w:lang w:val="en-US"/>
        </w:rPr>
        <w:t xml:space="preserve">TFRS </w:t>
      </w:r>
      <w:r w:rsidR="003673F1" w:rsidRPr="003673F1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มาปฏิบัติใช้ครั้งแรก</w:t>
      </w:r>
    </w:p>
    <w:p w14:paraId="1DE4A224" w14:textId="77777777" w:rsidR="00CD5233" w:rsidRPr="00246D59" w:rsidRDefault="00CD5233" w:rsidP="00CD5233">
      <w:pPr>
        <w:pStyle w:val="ListParagraph"/>
        <w:numPr>
          <w:ilvl w:val="0"/>
          <w:numId w:val="9"/>
        </w:numPr>
        <w:suppressAutoHyphens w:val="0"/>
        <w:spacing w:before="240" w:after="240"/>
        <w:ind w:left="1440" w:firstLine="18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สินทรัพย์ทางการเงินที่แสดงด้วยมูลค่ายุติธรรมผ่านกำไรหรือขาดทุน</w:t>
      </w:r>
    </w:p>
    <w:p w14:paraId="672CF76C" w14:textId="276014A4" w:rsidR="00CD5233" w:rsidRPr="00246D59" w:rsidRDefault="00CD5233" w:rsidP="00CD5233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</w:t>
      </w:r>
      <w:r w:rsidRPr="00246D59">
        <w:rPr>
          <w:rFonts w:ascii="Angsana New" w:hAnsi="Angsana New"/>
          <w:spacing w:val="-12"/>
          <w:sz w:val="32"/>
          <w:szCs w:val="32"/>
          <w:cs/>
          <w:lang w:val="en-US"/>
        </w:rPr>
        <w:t>มูลค่า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ยุติธรรมผ่านกำไรขาดทุนเบ็ดเสร็จอื่น (ดู (</w:t>
      </w:r>
      <w:r w:rsidR="003673F1" w:rsidRPr="003673F1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) ถึง (</w:t>
      </w:r>
      <w:r w:rsidR="003673F1" w:rsidRPr="003673F1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) ด้านบน) วัดมูลค่าด้วยมูลค่ายุติธรรมผ่านกำไรหรือขาดทุนโดยเฉพาะ</w:t>
      </w:r>
    </w:p>
    <w:p w14:paraId="431CDADA" w14:textId="48066AD9" w:rsidR="00CD5233" w:rsidRDefault="00CD5233" w:rsidP="00CD5233">
      <w:pPr>
        <w:pStyle w:val="ListParagraph"/>
        <w:numPr>
          <w:ilvl w:val="0"/>
          <w:numId w:val="8"/>
        </w:numPr>
        <w:suppressAutoHyphens w:val="0"/>
        <w:ind w:left="25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เงินลงทุนในตราสารทุนที่จัดประเภทแสดงด้วยมูลค่ายุติธรรมผ่านกำไรหรือขาดทุน เว้นแต่บริษัทและบริษัทย่อยกำหนดให้เงินลงทุนในตราสารทุนที่ไม่ใช่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(ดู (</w:t>
      </w:r>
      <w:r w:rsidR="003673F1" w:rsidRPr="003673F1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) ด้านบน)</w:t>
      </w:r>
    </w:p>
    <w:p w14:paraId="4504B742" w14:textId="17AFC356" w:rsidR="00CD5233" w:rsidRPr="00246D59" w:rsidRDefault="00CD5233" w:rsidP="00CD5233">
      <w:pPr>
        <w:pStyle w:val="ListParagraph"/>
        <w:numPr>
          <w:ilvl w:val="0"/>
          <w:numId w:val="8"/>
        </w:numPr>
        <w:suppressAutoHyphens w:val="0"/>
        <w:spacing w:after="240"/>
        <w:ind w:left="25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A6856">
        <w:rPr>
          <w:rFonts w:ascii="Angsana New" w:hAnsi="Angsana New"/>
          <w:spacing w:val="-4"/>
          <w:sz w:val="32"/>
          <w:szCs w:val="32"/>
          <w:cs/>
          <w:lang w:val="en-US"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 (ดู (</w:t>
      </w:r>
      <w:r w:rsidR="003673F1" w:rsidRPr="003673F1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3A6856">
        <w:rPr>
          <w:rFonts w:ascii="Angsana New" w:hAnsi="Angsana New"/>
          <w:spacing w:val="-4"/>
          <w:sz w:val="32"/>
          <w:szCs w:val="32"/>
          <w:cs/>
          <w:lang w:val="en-US"/>
        </w:rPr>
        <w:t>) และ (</w:t>
      </w:r>
      <w:r w:rsidR="003673F1" w:rsidRPr="003673F1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3A6856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) ด้านบน) จัดประเภทแสดงด้วยมูลค่ายุติธรรมผ่านกำไรหรือขาดทุน </w:t>
      </w:r>
    </w:p>
    <w:p w14:paraId="5CD8F178" w14:textId="77777777" w:rsidR="008852BD" w:rsidRDefault="008852BD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60F7458D" w14:textId="3354D52D" w:rsidR="00CD5233" w:rsidRPr="00246D59" w:rsidRDefault="00CD5233" w:rsidP="00CD5233">
      <w:pPr>
        <w:pStyle w:val="ListParagraph"/>
        <w:spacing w:after="240"/>
        <w:ind w:left="216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</w:t>
      </w:r>
      <w:r w:rsidRPr="00246D59">
        <w:rPr>
          <w:rFonts w:ascii="Angsana New" w:hAnsi="Angsana New"/>
          <w:spacing w:val="-10"/>
          <w:sz w:val="32"/>
          <w:szCs w:val="32"/>
          <w:cs/>
          <w:lang w:val="en-US"/>
        </w:rPr>
        <w:t>มูลค่ายุติธรรมใด ๆ ที่รับรู้ในกำไรหรือขาดทุน ตราบเท่าที่สินทรัพย์ทางการเงินนั้นไม่เป็น</w:t>
      </w:r>
      <w:r w:rsidRPr="00246D59">
        <w:rPr>
          <w:rFonts w:ascii="Angsana New" w:hAnsi="Angsana New"/>
          <w:spacing w:val="-14"/>
          <w:sz w:val="32"/>
          <w:szCs w:val="32"/>
          <w:cs/>
          <w:lang w:val="en-US"/>
        </w:rPr>
        <w:t>ส่วนหนึ่งของความสัมพันธ์ของการป้องกันความเสี่ยงที่เลือกกำหนดไว้ (ดูนโยบายการบัญชี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>การป้องกันความเสี่ยง</w:t>
      </w:r>
      <w:r w:rsidRPr="00246D59">
        <w:rPr>
          <w:rFonts w:asciiTheme="majorBidi" w:hAnsiTheme="majorBidi"/>
          <w:spacing w:val="-18"/>
          <w:sz w:val="32"/>
          <w:szCs w:val="32"/>
          <w:cs/>
          <w:lang w:val="en-US"/>
        </w:rPr>
        <w:t>)</w:t>
      </w:r>
      <w:r w:rsidRPr="00246D59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 xml:space="preserve"> กำไรหรือขาดทุนสุทธิรับรู้ในกำไรหรือขาดทุนรวมถึง เงินปันผลใด ๆ</w:t>
      </w:r>
      <w:r w:rsidRPr="00246D5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หรือดอกเบี้ยรับจากสินทรัพย์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ทางการเงินและรวมอยู่ในรายการ </w:t>
      </w:r>
      <w:r w:rsidRPr="00246D59">
        <w:rPr>
          <w:rFonts w:asciiTheme="majorBidi" w:hAnsiTheme="majorBidi"/>
          <w:spacing w:val="-4"/>
          <w:sz w:val="32"/>
          <w:szCs w:val="32"/>
          <w:cs/>
          <w:lang w:val="en-US"/>
        </w:rPr>
        <w:t>“</w:t>
      </w:r>
      <w:r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</w:t>
      </w:r>
      <w:r w:rsidRPr="00246D59">
        <w:rPr>
          <w:rFonts w:asciiTheme="majorBidi" w:hAnsiTheme="majorBidi"/>
          <w:spacing w:val="-4"/>
          <w:sz w:val="32"/>
          <w:szCs w:val="32"/>
          <w:cs/>
          <w:lang w:val="en-US"/>
        </w:rPr>
        <w:t>”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3738EC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มูลค่ายุติธรรมประเมินตามที่อธิบายไว้ในหมายเหตุข้อ </w:t>
      </w:r>
      <w:r w:rsidR="003673F1" w:rsidRPr="003673F1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Theme="majorBidi" w:hAnsiTheme="majorBidi" w:cstheme="majorBidi"/>
          <w:spacing w:val="-4"/>
          <w:sz w:val="32"/>
          <w:szCs w:val="32"/>
          <w:lang w:val="en-US"/>
        </w:rPr>
        <w:t>19</w:t>
      </w:r>
    </w:p>
    <w:p w14:paraId="3093C763" w14:textId="77777777" w:rsidR="00CD5233" w:rsidRPr="00246D59" w:rsidRDefault="00CD5233" w:rsidP="00CD5233">
      <w:pPr>
        <w:pStyle w:val="ListParagraph"/>
        <w:tabs>
          <w:tab w:val="left" w:pos="1260"/>
        </w:tabs>
        <w:ind w:left="547" w:firstLine="72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กำไรและขาดทุนจากอัตราแลกเปลี่ยน</w:t>
      </w:r>
    </w:p>
    <w:p w14:paraId="3054E227" w14:textId="77777777" w:rsidR="00CD5233" w:rsidRPr="00246D59" w:rsidRDefault="00CD5233" w:rsidP="00CD5233">
      <w:pPr>
        <w:pStyle w:val="ListParagraph"/>
        <w:tabs>
          <w:tab w:val="left" w:pos="1260"/>
        </w:tabs>
        <w:spacing w:after="240"/>
        <w:ind w:left="1260" w:firstLine="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ตามบัญชีของสินทรัพย์ทางการเงินที่เป็นสกุลเงินตราต่างประเทศกำหนดให้สกุลเงินตราต่างประเทศนั้นและแปลงค่าในอัตราแลกเปลี่ยนทันที ณ วันสิ้นรอบระยะเวลารายงาน ดังนี้:</w:t>
      </w:r>
    </w:p>
    <w:p w14:paraId="4374CD0E" w14:textId="77777777" w:rsidR="00CD5233" w:rsidRPr="00FF45D3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FF45D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สินทรัพย์ทางการเงินที่วัดมูลค่าด้วยราคาทุนตัดจำหน่ายที่ไม่มีการกำหนดความสัมพันธ์ของการป้องกันความเสี่ยง ผลต่างของอัตราแลกเปลี่ยนจะรับรู้ในกำไรหรือขาดทุนในบรรทัด “</w:t>
      </w:r>
      <w:r w:rsidRPr="00FF45D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Pr="00FF45D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ในการบริหาร”</w:t>
      </w:r>
    </w:p>
    <w:p w14:paraId="72EB7896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สินทรัพย์ทางการเงินที่วัดมูลค่าด้วยมูลค่ายุติธรรมผ่านกำไรหรือขาดทุนที่ไม่มีการกำหนดความสัมพันธ์ของการป้องกันความเสี่ยง ผลต่างของอัตราแลกเปลี่ยนจะรับรู้ในกำไรหรือขาดทุนในบรรทัด “</w:t>
      </w:r>
      <w:r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ในการบริหาร”</w:t>
      </w:r>
      <w:r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โดยเป็นส่วนหนึ่งของกำไรหรือขาดทุนในมูลค่ายุติธรรม</w:t>
      </w:r>
    </w:p>
    <w:p w14:paraId="4E7DFEEA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สำหรับตราสารทุนที่วัดมูลค่าด้วยมูลค่ายุติธรรมผ่านกำไรขาดทุนเบ็ดเสร็จอื่น ผลต่างของอัตราแลกเปลี่ยนจะรับรู้ในกำไรขาดทุนเบ็ดเสร็จอื่นในส่วนของสำรองการวัดมูลค่าเงินลงทุนสะสม</w:t>
      </w:r>
    </w:p>
    <w:p w14:paraId="52A92A8D" w14:textId="77777777" w:rsidR="00CD5233" w:rsidRPr="00246D59" w:rsidRDefault="00CD5233" w:rsidP="00CD5233">
      <w:pPr>
        <w:pStyle w:val="ListParagraph"/>
        <w:tabs>
          <w:tab w:val="left" w:pos="1260"/>
        </w:tabs>
        <w:spacing w:after="240"/>
        <w:ind w:left="1260" w:firstLine="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ดูนโยบายการบัญชีป้องกันความเสี่ยงเกี่ยวกับการรับรู้ผลต่างของอัตราแลกเปลี่ยนซึ่งองค์ประกอบ</w:t>
      </w:r>
      <w:r w:rsidRPr="00246D5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ความเสี่ยงด้านอัตราแลกเปลี่ยนของสินทรัพย์ทางการเงินถูกกำหนดให้เป็นเครื่องมือป้องกันความเสี่ยง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สำหรับการป้องกันความเสี่ยงจากอัตราแลกเปลี่ยน</w:t>
      </w:r>
    </w:p>
    <w:p w14:paraId="4A430579" w14:textId="77777777" w:rsidR="008852BD" w:rsidRDefault="008852BD">
      <w:pPr>
        <w:suppressAutoHyphens w:val="0"/>
        <w:rPr>
          <w:rFonts w:ascii="Angsana New" w:hAnsi="Angsana New" w:cs="Angsana New"/>
          <w:i/>
          <w:iCs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br w:type="page"/>
      </w:r>
    </w:p>
    <w:p w14:paraId="3ED2515E" w14:textId="6B056D67" w:rsidR="00CD5233" w:rsidRPr="00246D59" w:rsidRDefault="00CD5233" w:rsidP="00CD5233">
      <w:pPr>
        <w:pStyle w:val="ListParagraph"/>
        <w:tabs>
          <w:tab w:val="left" w:pos="1260"/>
        </w:tabs>
        <w:ind w:left="547" w:firstLine="720"/>
        <w:jc w:val="thaiDistribute"/>
        <w:rPr>
          <w:rFonts w:ascii="Angsana New" w:hAnsi="Angsana New"/>
          <w:i/>
          <w:iCs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lastRenderedPageBreak/>
        <w:t>การด้อยค่าของสินทรัพย์ทางการเงิน</w:t>
      </w:r>
    </w:p>
    <w:p w14:paraId="25885D70" w14:textId="77777777" w:rsidR="00CD5233" w:rsidRPr="00246D59" w:rsidRDefault="00CD5233" w:rsidP="00CD5233">
      <w:pPr>
        <w:pStyle w:val="ListParagraph"/>
        <w:tabs>
          <w:tab w:val="left" w:pos="1260"/>
        </w:tabs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ลูกหนี้การค้า จำนวนเงินของผลขาดทุนด้านเครดิตที่คาดว่าจะเกิดขึ้น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จะถูกวัดมูลค่าใหม่ทุกวันที่รายงาน</w:t>
      </w:r>
      <w:r w:rsidRPr="00246D59">
        <w:rPr>
          <w:rFonts w:ascii="Angsana New" w:hAnsi="Angsana New"/>
          <w:spacing w:val="-2"/>
          <w:sz w:val="32"/>
          <w:szCs w:val="32"/>
          <w:cs/>
          <w:lang w:val="en-US"/>
        </w:rPr>
        <w:t>เพื่อให้สะท้อนการเปลี่ยนแปลงของความเสี่ยงด้านเครดิต</w:t>
      </w:r>
      <w:r w:rsidRPr="00246D5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</w:t>
      </w:r>
      <w:r w:rsidRPr="00246D59">
        <w:rPr>
          <w:rFonts w:ascii="Angsana New" w:hAnsi="Angsana New"/>
          <w:spacing w:val="-2"/>
          <w:sz w:val="32"/>
          <w:szCs w:val="32"/>
          <w:cs/>
          <w:lang w:val="en-US"/>
        </w:rPr>
        <w:t>จากที่เคยรับรู้รายการเมื่อเริ่มแรกของเครื่องมือทางการเงินที่เกี่ยวข้อง</w:t>
      </w:r>
    </w:p>
    <w:p w14:paraId="7B7566CE" w14:textId="77777777" w:rsidR="00CD5233" w:rsidRPr="00246D59" w:rsidRDefault="00CD5233" w:rsidP="00CD5233">
      <w:pPr>
        <w:pStyle w:val="ListParagraph"/>
        <w:spacing w:after="240"/>
        <w:ind w:left="126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/>
          <w:spacing w:val="-8"/>
          <w:sz w:val="32"/>
          <w:szCs w:val="32"/>
          <w:cs/>
          <w:lang w:val="en-US"/>
        </w:rPr>
        <w:t>บริษัทและบริษัทย่อย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และบริษัทย่อย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1F5D3DC" w14:textId="35DB582D" w:rsidR="00CD5233" w:rsidRDefault="00CD5233" w:rsidP="00CD5233">
      <w:pPr>
        <w:pStyle w:val="ListParagraph"/>
        <w:tabs>
          <w:tab w:val="left" w:pos="1620"/>
        </w:tabs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3673F1" w:rsidRPr="003673F1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246D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3673F1" w:rsidRPr="003673F1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246D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เดือนหลังจากวันที่รายงาน</w:t>
      </w:r>
    </w:p>
    <w:p w14:paraId="2ECD95D6" w14:textId="77777777" w:rsidR="00CD5233" w:rsidRPr="00246D59" w:rsidRDefault="00CD5233" w:rsidP="00CD5233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ความเสี่ยงด้านเครดิตเพิ่มขึ้นอย่างมีนัยสำคัญ</w:t>
      </w:r>
    </w:p>
    <w:p w14:paraId="1FF9F056" w14:textId="77777777" w:rsidR="00CD5233" w:rsidRPr="00246D59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ในการประเมินว่าความเสี่ยงด้านเครดิตของเครื่องมือทางการเงินเพิ่มขึ้นอย่างมีนัยสำคัญตั้งแต่</w:t>
      </w:r>
      <w:r w:rsidRPr="00622068">
        <w:rPr>
          <w:rFonts w:ascii="Angsana New" w:hAnsi="Angsana New"/>
          <w:spacing w:val="-6"/>
          <w:sz w:val="32"/>
          <w:szCs w:val="32"/>
          <w:cs/>
          <w:lang w:val="en-US"/>
        </w:rPr>
        <w:t>การรับรู้รายการเมื่อเริ่มแรกหรือไม่ บริษัท</w:t>
      </w:r>
      <w:r w:rsidRPr="00622068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และบริษัทย่อย</w:t>
      </w:r>
      <w:r w:rsidRPr="00622068">
        <w:rPr>
          <w:rFonts w:ascii="Angsana New" w:hAnsi="Angsana New"/>
          <w:spacing w:val="-6"/>
          <w:sz w:val="32"/>
          <w:szCs w:val="32"/>
          <w:cs/>
          <w:lang w:val="en-US"/>
        </w:rPr>
        <w:t>เปรียบเทียบความเสี่ยงของการผิดนัด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ชำระหนี้ที่เกิดขึ้นกับเครื่องมือทางการเงิน ณ วันที่รายงานกับความเสี่ยงของการผิดนัดของเครื่องมือทางการเงินที่เกิดขึ้น ณ วันที่รับรู้รายการเมื่อเริ่มแรก ในการประเมินนี้ บริษัท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พิจารณาทั้งข้อมูลเชิงปริมาณและข้อมูลเชิงคุณภาพที่มีข้อมูลสนับสนุนและสมเหตุสมผล ซึ่งรวมถึงประสบการณ์ในอดีตและข้อมูลการคาดการณ์ไปในอนาคตที่หาได้โดยไม่ต้องเสียต้นทุนหรือความพยายามที่มากเกินไป ข้อมูลการคาดการณ์ไปในอนาคต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br/>
        <w:t>ที่พิจารณารวมถึงแนวโน้มในอนาคตของอุตสาหกรรมที่ลูกหนี้ของบริษัท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ดำเนินธุรกิจ รายงานของผู้เชี่ยวชาญทางเศรษฐกิจ นักวิเคราะห์ทางการเงิน หน่วยงานของรัฐ และองค์กรอื่น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ๆ รวมถึงแหล่งข้อมูลภายนอกต่าง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ๆ ของข้อมูลทางเศรษฐกิจที่เกิดขึ้นจริงและการคาดการณ์ที่เกี่ยวข้องกับการดำเนินงานหลักของบริษัท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</w:p>
    <w:p w14:paraId="13EA352E" w14:textId="77777777" w:rsidR="008852BD" w:rsidRDefault="008852BD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5285D28E" w14:textId="0835D2F2" w:rsidR="00CD5233" w:rsidRPr="00246D59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โดยเฉพาะอย่างยิ่ง ข้อมูลต่อไปนี้ได้นำมา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72EB7E14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ดมูลค่าอย่างมีนัยสำคัญที่เกิดขึ้นจริงหรือที่คาดว่าจะเกิดขึ้นในเครื่องมือทางการเงินสำหรับการจัดอันดับความน่าเชื่อถือภายนอก (ถ้ามี) หรือการจัดอันดับความน่าเชื่อถือภายในกิจการ</w:t>
      </w:r>
    </w:p>
    <w:p w14:paraId="4F50C611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ดมูลค่าอย่างมีนัยสำคัญในตัวบ่งชี้ตลาดภายนอกของความเสี่ยงด้านเครดิตสำหรับตราสารทางการเงินเฉพาะ เช่น การเพิ่มขึ้นอย่างมีนัยสำคัญในส่วนต่างอัตราดอกเบี้ย ราคาของสัญญาการรับประกันด้านเครดิตที่ผิดนัดชำระหนี้ (</w:t>
      </w:r>
      <w:r w:rsidRPr="00246D59">
        <w:rPr>
          <w:rFonts w:asciiTheme="majorBidi" w:hAnsiTheme="majorBidi" w:cstheme="majorBidi"/>
          <w:spacing w:val="-4"/>
          <w:sz w:val="32"/>
          <w:szCs w:val="32"/>
          <w:lang w:val="en-US"/>
        </w:rPr>
        <w:t>credit default swap</w:t>
      </w:r>
      <w:r w:rsidRPr="00246D59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) 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สำหรับลูกหนี้ หรือระยะเวลาหรือสัดส่วนของมูลค่ายุติธรรมของสินทรัพย์ทางการเงินที่ต่ำกว่าราคาทุนตัดจำหน่าย</w:t>
      </w:r>
    </w:p>
    <w:p w14:paraId="68CB5D4E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5CC75F16" w14:textId="77777777" w:rsidR="00CD5233" w:rsidRPr="00B31F7E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31F7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จะเกิดขึ้น</w:t>
      </w:r>
    </w:p>
    <w:p w14:paraId="6797C274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ความเสี่ยงด้านเครดิตที่เพิ่มขึ้นอย่างมีนัยสำคัญในตราสารทางการเงินอื่นของลูกหนี้</w:t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รายเดียวกัน</w:t>
      </w:r>
    </w:p>
    <w:p w14:paraId="440BD8D2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1589D3B9" w14:textId="3B375002" w:rsidR="00CD5233" w:rsidRPr="00246D59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>โดยไม่คำนึงถึงผลการประเมินข้างต้น บริษัท</w:t>
      </w:r>
      <w:r w:rsidRPr="00303124">
        <w:rPr>
          <w:rFonts w:ascii="Angsana New" w:hAnsi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>สันนิษฐานว่าความเสี่ยง</w:t>
      </w:r>
      <w:r>
        <w:rPr>
          <w:rFonts w:ascii="Angsana New" w:hAnsi="Angsana New"/>
          <w:spacing w:val="-2"/>
          <w:sz w:val="32"/>
          <w:szCs w:val="32"/>
          <w:lang w:val="en-US"/>
        </w:rPr>
        <w:br/>
      </w:r>
      <w:r w:rsidRPr="00FF45D3">
        <w:rPr>
          <w:rFonts w:ascii="Angsana New" w:hAnsi="Angsana New"/>
          <w:spacing w:val="-4"/>
          <w:sz w:val="32"/>
          <w:szCs w:val="32"/>
          <w:cs/>
          <w:lang w:val="en-US"/>
        </w:rPr>
        <w:t>ด้านเครดิตของสินทรัพย์ทางการเงินเพิ่มขึ้นอย่างมีนัยสำคัญตั้งแต่การรับรู้รายการเมื่อเริ่มแรก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เมื่อมีการค้างชำระการเงินตามสัญญาเกินกว่า </w:t>
      </w:r>
      <w:r w:rsidR="003673F1" w:rsidRPr="003673F1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303124">
        <w:rPr>
          <w:rFonts w:ascii="Angsana New" w:hAnsi="Angsana New" w:hint="cs"/>
          <w:spacing w:val="-2"/>
          <w:sz w:val="32"/>
          <w:szCs w:val="32"/>
          <w:cs/>
          <w:lang w:val="en-US"/>
        </w:rPr>
        <w:t>เดือน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เว้นแต่บริษัท</w:t>
      </w:r>
      <w:r w:rsidRPr="00303124">
        <w:rPr>
          <w:rFonts w:ascii="Angsana New" w:hAnsi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303124">
        <w:rPr>
          <w:rFonts w:ascii="Angsana New" w:hAnsi="Angsana New"/>
          <w:spacing w:val="-2"/>
          <w:sz w:val="32"/>
          <w:szCs w:val="32"/>
          <w:cs/>
          <w:lang w:val="en-US"/>
        </w:rPr>
        <w:t>มีข้อมูลที่</w:t>
      </w:r>
      <w:r w:rsidRPr="0030312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สนับสนุนและมีความสมเหตุสมผลแสดงให้เห็นได้</w:t>
      </w:r>
    </w:p>
    <w:p w14:paraId="71CF4C35" w14:textId="77777777" w:rsidR="008852BD" w:rsidRDefault="008852BD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638C151B" w14:textId="1B06E015" w:rsidR="00CD5233" w:rsidRPr="00246D59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แม้จะเป็นไปตามที่กล่าวมาแล้ว บริษัทและบริษัทย่อย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 โดยเครื่องมือทางการเงินจะได้รับการกำหนดให้มีความเสี่ยงด้านเครดิตต่ำถ้าหาก:</w:t>
      </w:r>
    </w:p>
    <w:p w14:paraId="10128FCB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เครื่องมือทางการเงินมีความเสี่ยงของการปฏิบัติผิดสัญญาต่ำ</w:t>
      </w:r>
    </w:p>
    <w:p w14:paraId="33231033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ลูกหนี้สามารถจ่ายชำระกระแสเงินสดตามสัญญาในระยะเวลาอันใกล้</w:t>
      </w:r>
    </w:p>
    <w:p w14:paraId="633149DE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การเปลี่ยนแปลงเชิงเศรษฐกิจและธุรกิจในระยะยาวไม่อาจลดความสามารถของผู้กู้ยืมในการจ่ายชำระกระแสเงินสดตามสัญญาได้</w:t>
      </w:r>
    </w:p>
    <w:p w14:paraId="1407A93E" w14:textId="77777777" w:rsidR="00CD5233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พิจารณาว่าสินทรัพย์ทางการเงินมีความเสี่ยงด้านเครดิตต่ำ เมื่อสินทรัพย์</w:t>
      </w:r>
      <w:r w:rsidRPr="00246D59">
        <w:rPr>
          <w:rFonts w:ascii="Angsana New" w:hAnsi="Angsana New"/>
          <w:sz w:val="32"/>
          <w:szCs w:val="32"/>
          <w:cs/>
          <w:lang w:val="en-US"/>
        </w:rPr>
        <w:t>มีการจัดอันดับความน่าเชื่อถือด้านเครดิตโดยบุคคลภายนอกอยู่ใน “ระดับน่าลงทุน” ตามคำนิยาม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ที่เข้าใจโดยทั่วไป หรือหากไม่มีการจัดอันดับความด้านเครดิตโดยบุคค</w:t>
      </w:r>
      <w:r w:rsidRPr="00246D59">
        <w:rPr>
          <w:rFonts w:ascii="Angsana New" w:hAnsi="Angsana New" w:hint="cs"/>
          <w:spacing w:val="-4"/>
          <w:sz w:val="32"/>
          <w:szCs w:val="32"/>
          <w:cs/>
          <w:lang w:val="en-US"/>
        </w:rPr>
        <w:t>ล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ภายนอก สินทรัพย์นั้นจะจัดอันดับความน่าเชื่อถือภายในเป็น “ชั้นปกติ” ชั้นปกติหมายความว่าคู่สัญญามีฐานะทางการเงินที่ดีและไม่มียอดค้างชำระ</w:t>
      </w:r>
    </w:p>
    <w:p w14:paraId="04F46759" w14:textId="7C216C07" w:rsidR="00CD5233" w:rsidRPr="00246D59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สำหรับสัญญาค้ำประกันทางการเงิน ให้ถือว่าวันที่บริษัทและบริษัทย่อยเริ่มเป็นคู่สัญญาในภาระผูกพันที่ไม่สามารถยกเลิกได้เป็นวันที่มีการรับรู</w:t>
      </w:r>
      <w:r w:rsidR="006A4A4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้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รายการเมื่อเริ่มแรกตามวัตถุประสงค์ของการถือปฏิบัติตามข้อกำหนดการด้อยค่า ในการประเมินว่ามีความเสี่ยงด้านเครดิตเพิ่มขึ้นอย่างมีนัยสำคัญตั้งแต่การรับรู้รายการเมื่อเริ่มแรกของสัญญาค้ำประกันทางการเงินหรือไม่ บริษัทและบริษัทย่อยพิจารณาการเปลี่ยนแปลงของความเสี่ยงที่ลูกหนี้จะปฏิบัติผิดสัญญา</w:t>
      </w:r>
    </w:p>
    <w:p w14:paraId="2F2D812C" w14:textId="77777777" w:rsidR="00CD5233" w:rsidRPr="00246D59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บริษัทและบริษัทย่อยติดตามความมีประสิทธิผลของเกณฑ์ที่ใช้ในการระบุว่ามีความเสี่ยง</w:t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7FC14587" w14:textId="77777777" w:rsidR="00CD5233" w:rsidRPr="00246D59" w:rsidRDefault="00CD5233" w:rsidP="00CD5233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คำนิยามของการผิดสัญญา</w:t>
      </w:r>
    </w:p>
    <w:p w14:paraId="121E34B5" w14:textId="2BD8BBBA" w:rsidR="008852BD" w:rsidRDefault="00CD5233" w:rsidP="008852BD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บริษัทและบริษัทย่อยพิจารณาเหตุการณ์ผิดสัญญาสำหรับวัตถุประสงค์ในการบริหาร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  <w:t>ความเสี่ยงด้านเครดิตภายใน เนื่องจากประสบการณ์ในอดีตบ่งชี้ว่าสินทรัพย์ทางการเงินที่</w:t>
      </w:r>
      <w:r w:rsidRPr="00C72518">
        <w:rPr>
          <w:rFonts w:asciiTheme="majorBidi" w:hAnsiTheme="majorBidi" w:cstheme="majorBidi"/>
          <w:sz w:val="32"/>
          <w:szCs w:val="32"/>
          <w:cs/>
          <w:lang w:val="en-US"/>
        </w:rPr>
        <w:t>เข้าเกณฑ์ข้อใดข้อหนึ่งต่อไปนี้มักจะไม่สามารถชำระคืนได้:</w:t>
      </w:r>
      <w:r w:rsidR="008852B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601EED3F" w14:textId="28F9CC45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เมื่อมีการละเมิดข้อกำหนดทางการเงินในสัญญาโดยลูกหนี้</w:t>
      </w:r>
    </w:p>
    <w:p w14:paraId="1D808452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ซึ่งรวมบริษัทและบริษัทย่อยได้เต็มจำนวน (โดยไม่คำนึงถึงหลักประกันใด ๆ ที่ถือโดยบริษัทและบริษัทย่อย)</w:t>
      </w:r>
    </w:p>
    <w:p w14:paraId="66610FFC" w14:textId="2309AE67" w:rsidR="00CD5233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โดยไม่คำนึงถึงการวิเคราะห์ข้างต้น บริษัทและบริษัทย่อยถือว่าการผิดสัญญาเกิดขึ้นเมื่อสินทรัพย์ทางการเงินเกินกำหนดชำระมากกว่า </w:t>
      </w:r>
      <w:r w:rsidR="003673F1" w:rsidRPr="003673F1">
        <w:rPr>
          <w:rFonts w:asciiTheme="majorBidi" w:hAnsiTheme="majorBidi" w:cstheme="majorBidi"/>
          <w:spacing w:val="-4"/>
          <w:sz w:val="32"/>
          <w:szCs w:val="32"/>
          <w:lang w:val="en-US"/>
        </w:rPr>
        <w:t>180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วัน เว้นแต่บริษัทและบริษัทย่อยจะมีข้อมูลที่มีความสมเหตุสมผลและสามารถสนับสนุนได้ที่แสดงว่าการปฏิบัติ</w:t>
      </w:r>
      <w:r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ดังกล่าวไม่ผิดสัญญา</w:t>
      </w:r>
      <w:r w:rsidRPr="00DC706A">
        <w:rPr>
          <w:rFonts w:asciiTheme="majorBidi" w:hAnsiTheme="majorBidi"/>
          <w:spacing w:val="-4"/>
          <w:sz w:val="32"/>
          <w:szCs w:val="32"/>
          <w:cs/>
          <w:lang w:val="en-US"/>
        </w:rPr>
        <w:t>ในช่วงเวลาที่เกินกว่ากำหนดนั้นมีความเหมาะสมมากกว่า</w:t>
      </w:r>
    </w:p>
    <w:p w14:paraId="3C92C670" w14:textId="77777777" w:rsidR="00CD5233" w:rsidRPr="00246D59" w:rsidRDefault="00CD5233" w:rsidP="00CD5233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สินทรัพย์ทางการเงินที่มีการด้อยค่าด้านเครดิต</w:t>
      </w:r>
    </w:p>
    <w:p w14:paraId="65D3850F" w14:textId="77777777" w:rsidR="00CD5233" w:rsidRDefault="00CD5233" w:rsidP="00CD5233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</w:t>
      </w:r>
      <w:r w:rsidRPr="00741AEA">
        <w:rPr>
          <w:rFonts w:ascii="Angsana New" w:hAnsi="Angsana New"/>
          <w:spacing w:val="4"/>
          <w:sz w:val="32"/>
          <w:szCs w:val="32"/>
          <w:cs/>
          <w:lang w:val="en-US"/>
        </w:rPr>
        <w:t>เหตุการณ์ที่ทำให้เกิดผลกระทบต่อประมาณการกระแสเงินสดในอนาคตของสินทรัพย์</w:t>
      </w:r>
      <w:r w:rsidRPr="00741AEA">
        <w:rPr>
          <w:rFonts w:ascii="Angsana New" w:hAnsi="Angsana New"/>
          <w:spacing w:val="-4"/>
          <w:sz w:val="32"/>
          <w:szCs w:val="32"/>
          <w:cs/>
          <w:lang w:val="en-US"/>
        </w:rPr>
        <w:t>ทางการเงิน โดยหลักฐานที่แสดงว่าสินทรัพย์ทางการเงินมีการด้อยค่าด้านเครดิตครอบคลุมถึง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ข้อมูลที่สังเกตได้จากเหตุการณ์ดังต่อไปนี้</w:t>
      </w:r>
    </w:p>
    <w:p w14:paraId="7EA49080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การประสบปัญหาทางการเงินอย่างมีนัยสำคัญของผู้ออกหรือผู้กู้</w:t>
      </w:r>
    </w:p>
    <w:p w14:paraId="0A48689A" w14:textId="63A7116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การละเมิดสัญญา เช่น การปฏิบัติผิดสัญญาหรือการค้างชำระเกินกำหนด (ดู (</w:t>
      </w:r>
      <w:r w:rsidR="003673F1" w:rsidRPr="003673F1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) ด้านบน)</w:t>
      </w:r>
    </w:p>
    <w:p w14:paraId="16E19737" w14:textId="77777777" w:rsidR="00CD5233" w:rsidRPr="00246D59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/>
          <w:spacing w:val="-4"/>
          <w:sz w:val="32"/>
          <w:szCs w:val="32"/>
          <w:cs/>
          <w:lang w:val="en-US"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6772E674" w14:textId="77777777" w:rsidR="00CD5233" w:rsidRPr="00FF45D3" w:rsidRDefault="00CD5233" w:rsidP="00CD5233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741AEA">
        <w:rPr>
          <w:rFonts w:ascii="Angsana New" w:hAnsi="Angsana New"/>
          <w:sz w:val="32"/>
          <w:szCs w:val="32"/>
          <w:cs/>
          <w:lang w:val="en-US"/>
        </w:rPr>
        <w:t>การล่มสลายของตลาดซื้อขายคล่องของสินทรัพย์ทางการเงินเนื่องจากประสบปัญหาทาง</w:t>
      </w:r>
      <w:r w:rsidRPr="00FF45D3">
        <w:rPr>
          <w:rFonts w:ascii="Angsana New" w:hAnsi="Angsana New"/>
          <w:spacing w:val="-4"/>
          <w:sz w:val="32"/>
          <w:szCs w:val="32"/>
          <w:cs/>
          <w:lang w:val="en-US"/>
        </w:rPr>
        <w:t>การเงิน</w:t>
      </w:r>
    </w:p>
    <w:p w14:paraId="3DFFE94D" w14:textId="77777777" w:rsidR="00CD5233" w:rsidRPr="00246D59" w:rsidRDefault="00CD5233" w:rsidP="00CD5233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นโยบายการตัดรายการ</w:t>
      </w:r>
    </w:p>
    <w:p w14:paraId="04065840" w14:textId="6E64F732" w:rsidR="00CD5233" w:rsidRDefault="00CD5233" w:rsidP="008852BD">
      <w:pPr>
        <w:spacing w:after="120"/>
        <w:ind w:left="16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ตัดรายการสินทรัพย์ทางการเงินเมื่อมีข้อมูลที่บ่งชี้ว่าลูกหนี้มีปัญหา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  <w:t>ด้านการเงินอย่างร้ายแรงและไม่มีความเป็นไปได้ที่จะได้รับคืน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ชำระบัญชี หรือล้มละลาย หรืออยู่ในสถานการณ์ที่ลูกหนี้การค้ามีจำนวนเงินหนี้ค้างชำระ</w:t>
      </w:r>
      <w:r w:rsidRPr="00741AEA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เกินกว่า </w:t>
      </w:r>
      <w:r w:rsidR="003673F1" w:rsidRPr="00741AEA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741AEA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วิธีการบังคับภายใต้กระบวนการทวงถามของบริษัท</w:t>
      </w:r>
      <w:r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โดยใช้คำปรึกษาทางกฎหมาย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ตามความเหมาะสม เงินที่ได้รับคืนรับรู้ในกำไรหรือขาดทุน</w:t>
      </w: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2743A43" w14:textId="77777777" w:rsidR="00CD5233" w:rsidRPr="00246D59" w:rsidRDefault="00CD5233" w:rsidP="00CD5233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3FEBD9DB" w14:textId="77777777" w:rsidR="00CD5233" w:rsidRDefault="00CD5233" w:rsidP="00CD5233">
      <w:pPr>
        <w:spacing w:after="24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การประเมินคำนวณความน่าจะเป็นของการปฏิบัติผิดสัญญาและร้อยละของความเสียหายที่อาจจะ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</w:t>
      </w:r>
      <w:r w:rsidRPr="00741AEA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แสดงโดยมูลค่าตามบัญชีขั้นต้นของสินทรัพย์ ณ วันที่รายงาน สำหรับสัญญาค้ำประกันทาง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การเงิน ความเสี่ยงรวมถึงจำนวน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หนี้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ค้ำประกันที่ถูกเบิกใช้ ณ วันที่รายงานและจำนวน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หนี้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ค้ำประกัน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ที่เพิ่มขึ้นใด ๆ ที่คาดว่าจะถูกเบิกใช้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โดยผู้กู้ยืม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ในอนาคต</w:t>
      </w:r>
      <w:r w:rsidRPr="00246D59">
        <w:rPr>
          <w:rFonts w:cs="Angsana New" w:hint="cs"/>
          <w:sz w:val="32"/>
          <w:szCs w:val="32"/>
          <w:cs/>
          <w:lang w:val="en-US"/>
        </w:rPr>
        <w:t xml:space="preserve"> ซึ่ง</w:t>
      </w:r>
      <w:r w:rsidRPr="00246D59">
        <w:rPr>
          <w:rFonts w:cs="Angsana New"/>
          <w:sz w:val="32"/>
          <w:szCs w:val="32"/>
          <w:cs/>
          <w:lang w:val="en-US"/>
        </w:rPr>
        <w:t>วันที่ผิดสัญญา</w:t>
      </w:r>
      <w:r>
        <w:rPr>
          <w:rFonts w:cs="Angsana New"/>
          <w:sz w:val="32"/>
          <w:szCs w:val="32"/>
          <w:lang w:val="en-US"/>
        </w:rPr>
        <w:br/>
      </w:r>
      <w:r w:rsidRPr="00246D59">
        <w:rPr>
          <w:rFonts w:cs="Angsana New"/>
          <w:sz w:val="32"/>
          <w:szCs w:val="32"/>
          <w:cs/>
          <w:lang w:val="en-US"/>
        </w:rPr>
        <w:t>ถูกประเมินโดยขึ้นอยู่กับแนวโน้มในอดีต บริษัท</w:t>
      </w:r>
      <w:r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cs="Angsana New"/>
          <w:sz w:val="32"/>
          <w:szCs w:val="32"/>
          <w:cs/>
          <w:lang w:val="en-US"/>
        </w:rPr>
        <w:t>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56118545" w14:textId="452938BC" w:rsidR="00CD5233" w:rsidRDefault="00CD5233" w:rsidP="00CD5233">
      <w:pPr>
        <w:pStyle w:val="ListParagraph"/>
        <w:spacing w:after="240"/>
        <w:ind w:left="126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</w:t>
      </w:r>
      <w:r w:rsidRPr="00246D59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ระหว่างกระแสเงินสดตามสัญญาทั้งหมดซึ่งบริษัท</w:t>
      </w:r>
      <w:r w:rsidRPr="00246D59"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และบริษัทย่อย</w:t>
      </w:r>
      <w:r w:rsidRPr="00246D59">
        <w:rPr>
          <w:rFonts w:asciiTheme="majorBidi" w:hAnsiTheme="majorBidi" w:cstheme="majorBidi"/>
          <w:spacing w:val="-8"/>
          <w:sz w:val="32"/>
          <w:szCs w:val="32"/>
          <w:cs/>
        </w:rPr>
        <w:t>ต้องได้รับและกระแสเงินสดทั้งหมด</w:t>
      </w:r>
      <w:r w:rsidRPr="00246D59">
        <w:rPr>
          <w:rFonts w:asciiTheme="majorBidi" w:hAnsiTheme="majorBidi"/>
          <w:sz w:val="32"/>
          <w:szCs w:val="32"/>
          <w:cs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>ซึ่งบริษัท</w:t>
      </w:r>
      <w:r w:rsidRPr="00246D5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246D59">
        <w:rPr>
          <w:rFonts w:asciiTheme="majorBidi" w:hAnsiTheme="majorBidi" w:cstheme="majorBidi"/>
          <w:sz w:val="32"/>
          <w:szCs w:val="32"/>
          <w:cs/>
        </w:rPr>
        <w:t xml:space="preserve"> 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246D59">
        <w:rPr>
          <w:rFonts w:asciiTheme="majorBidi" w:hAnsiTheme="majorBidi"/>
          <w:sz w:val="32"/>
          <w:szCs w:val="32"/>
          <w:cs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>กระแสเงินสดที่ใช้เพื่อระบุผลขาดทุนด้านเครดิตที่คาดว่าจะเกิดขึ้น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ควรสอดคล้องกับกระแสเงินสดที่ใช้ในการวัดมูลค่าลูกหนี้ตามสัญญาเช่าตามที่กำหนดใน </w:t>
      </w:r>
      <w:r w:rsidRPr="00246D59">
        <w:rPr>
          <w:rFonts w:asciiTheme="majorBidi" w:hAnsiTheme="majorBidi"/>
          <w:spacing w:val="-4"/>
          <w:sz w:val="32"/>
          <w:szCs w:val="32"/>
          <w:cs/>
        </w:rPr>
        <w:t xml:space="preserve">TFRS </w:t>
      </w:r>
      <w:r w:rsidR="003673F1" w:rsidRPr="003673F1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246D59">
        <w:rPr>
          <w:rFonts w:asciiTheme="majorBidi" w:hAnsiTheme="majorBidi"/>
          <w:sz w:val="32"/>
          <w:szCs w:val="32"/>
          <w:cs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</w:p>
    <w:p w14:paraId="79328952" w14:textId="77777777" w:rsidR="00CD5233" w:rsidRPr="00CF6D71" w:rsidRDefault="00CD5233" w:rsidP="00CD5233">
      <w:pPr>
        <w:pStyle w:val="ListParagraph"/>
        <w:spacing w:after="240"/>
        <w:ind w:left="126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CF6D71">
        <w:rPr>
          <w:rFonts w:asciiTheme="majorBidi" w:hAnsiTheme="majorBidi"/>
          <w:sz w:val="32"/>
          <w:szCs w:val="32"/>
          <w:cs/>
          <w:lang w:val="en-US"/>
        </w:rPr>
        <w:t>สำหรับสัญญาค้ำประกันทางการเงิน บริษัทต้องชำระเงินเฉพาะในกรณีที่ลูกหนี้ปฏิบัติผิด</w:t>
      </w:r>
      <w:r w:rsidRPr="00C72518">
        <w:rPr>
          <w:rFonts w:asciiTheme="majorBidi" w:hAnsiTheme="majorBidi"/>
          <w:spacing w:val="-4"/>
          <w:sz w:val="32"/>
          <w:szCs w:val="32"/>
          <w:cs/>
          <w:lang w:val="en-US"/>
        </w:rPr>
        <w:t>สัญญาซึ่งเป็นไปตามเงื่อนไขของเครื่องมือทางการเงินที่มีการค้ำประกัน ค่าเผื่อผลขาดทุนที่คาดว่า</w:t>
      </w:r>
      <w:r>
        <w:rPr>
          <w:rFonts w:asciiTheme="majorBidi" w:hAnsiTheme="majorBidi"/>
          <w:sz w:val="32"/>
          <w:szCs w:val="32"/>
          <w:cs/>
          <w:lang w:val="en-US"/>
        </w:rPr>
        <w:br/>
      </w:r>
      <w:r w:rsidRPr="00CF6D71">
        <w:rPr>
          <w:rFonts w:asciiTheme="majorBidi" w:hAnsiTheme="majorBidi"/>
          <w:sz w:val="32"/>
          <w:szCs w:val="32"/>
          <w:cs/>
          <w:lang w:val="en-US"/>
        </w:rPr>
        <w:t>จะเกิดขึ้นคือประมาณการจ่ายเงินชดเชยที่จะจ่ายให้ผู้ถือสัญญาสำหรับผลขาดทุนด้านเครดิต</w:t>
      </w:r>
      <w:r>
        <w:rPr>
          <w:rFonts w:asciiTheme="majorBidi" w:hAnsiTheme="majorBidi"/>
          <w:sz w:val="32"/>
          <w:szCs w:val="32"/>
          <w:cs/>
          <w:lang w:val="en-US"/>
        </w:rPr>
        <w:br/>
      </w:r>
      <w:r w:rsidRPr="00CF6D71">
        <w:rPr>
          <w:rFonts w:asciiTheme="majorBidi" w:hAnsiTheme="majorBidi"/>
          <w:sz w:val="32"/>
          <w:szCs w:val="32"/>
          <w:cs/>
          <w:lang w:val="en-US"/>
        </w:rPr>
        <w:t>หักจำนวนเงินที่บริษัทคาดว่าจะได้รับจากผู้ถือสัญญา ลูกหนี้ หรือบุคคลใด</w:t>
      </w:r>
    </w:p>
    <w:p w14:paraId="22CB0627" w14:textId="77777777" w:rsidR="00CD5233" w:rsidRDefault="00CD5233" w:rsidP="00CD5233">
      <w:pPr>
        <w:suppressAutoHyphens w:val="0"/>
        <w:rPr>
          <w:rFonts w:ascii="Angsana New" w:hAnsi="Angsana New" w:cs="Angsana New"/>
          <w:i/>
          <w:iCs/>
          <w:sz w:val="32"/>
          <w:szCs w:val="32"/>
          <w:cs/>
        </w:rPr>
      </w:pPr>
      <w:r>
        <w:rPr>
          <w:rFonts w:ascii="Angsana New" w:hAnsi="Angsana New" w:cs="Angsana New"/>
          <w:i/>
          <w:iCs/>
          <w:sz w:val="32"/>
          <w:szCs w:val="32"/>
          <w:cs/>
        </w:rPr>
        <w:br w:type="page"/>
      </w:r>
    </w:p>
    <w:p w14:paraId="61B7C747" w14:textId="77777777" w:rsidR="00CD5233" w:rsidRPr="00246D59" w:rsidRDefault="00CD5233" w:rsidP="00CD5233">
      <w:pPr>
        <w:pStyle w:val="ListParagraph"/>
        <w:ind w:left="126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46D59">
        <w:rPr>
          <w:rFonts w:ascii="Angsana New" w:hAnsi="Angsana New"/>
          <w:i/>
          <w:iCs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6264E913" w14:textId="1CAFD800" w:rsidR="00CD5233" w:rsidRPr="00AA6BC8" w:rsidRDefault="00CD5233" w:rsidP="00CD5233">
      <w:pPr>
        <w:spacing w:after="240"/>
        <w:ind w:left="1260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AA6BC8">
        <w:rPr>
          <w:rFonts w:cs="Angsana New"/>
          <w:spacing w:val="-2"/>
          <w:sz w:val="32"/>
          <w:szCs w:val="32"/>
          <w:cs/>
          <w:lang w:val="en-US"/>
        </w:rPr>
        <w:t>บริษัท</w:t>
      </w:r>
      <w:r w:rsidRPr="00AA6BC8">
        <w:rPr>
          <w:rFonts w:cs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AA6BC8">
        <w:rPr>
          <w:rFonts w:cs="Angsana New"/>
          <w:spacing w:val="-2"/>
          <w:sz w:val="32"/>
          <w:szCs w:val="32"/>
          <w:cs/>
          <w:lang w:val="en-US"/>
        </w:rPr>
        <w:t>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</w:t>
      </w:r>
      <w:r w:rsidR="00AA6BC8">
        <w:rPr>
          <w:rFonts w:cs="Angsana New"/>
          <w:spacing w:val="-2"/>
          <w:sz w:val="32"/>
          <w:szCs w:val="32"/>
          <w:lang w:val="en-US"/>
        </w:rPr>
        <w:br/>
      </w:r>
      <w:r w:rsidRPr="00AA6BC8">
        <w:rPr>
          <w:rFonts w:cs="Angsana New"/>
          <w:spacing w:val="-2"/>
          <w:sz w:val="32"/>
          <w:szCs w:val="32"/>
          <w:cs/>
          <w:lang w:val="en-US"/>
        </w:rPr>
        <w:t>โอนความเสี่ยงและผลตอบแทนของความเป็นเจ้าของเกือบทั้งหมดของสินทรัพย์ให้กิจการอื่น หากบริษัท</w:t>
      </w:r>
      <w:r w:rsidRPr="00AA6BC8">
        <w:rPr>
          <w:rFonts w:cs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AA6BC8">
        <w:rPr>
          <w:rFonts w:cs="Angsana New"/>
          <w:spacing w:val="-2"/>
          <w:sz w:val="32"/>
          <w:szCs w:val="32"/>
          <w:cs/>
          <w:lang w:val="en-US"/>
        </w:rPr>
        <w:t>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</w:t>
      </w:r>
      <w:r w:rsidRPr="00AA6BC8">
        <w:rPr>
          <w:rFonts w:cs="Angsana New" w:hint="cs"/>
          <w:spacing w:val="-2"/>
          <w:sz w:val="32"/>
          <w:szCs w:val="32"/>
          <w:cs/>
          <w:lang w:val="en-US"/>
        </w:rPr>
        <w:t>และบริษัทย่อย</w:t>
      </w:r>
      <w:r w:rsidRPr="00AA6BC8">
        <w:rPr>
          <w:rFonts w:cs="Angsana New"/>
          <w:spacing w:val="-2"/>
          <w:sz w:val="32"/>
          <w:szCs w:val="32"/>
          <w:cs/>
          <w:lang w:val="en-US"/>
        </w:rPr>
        <w:t>รับรู้ส่วนได้เสียในสินทรัพย์</w:t>
      </w:r>
      <w:r w:rsidRPr="00741AEA">
        <w:rPr>
          <w:rFonts w:cs="Angsana New"/>
          <w:spacing w:val="-6"/>
          <w:sz w:val="32"/>
          <w:szCs w:val="32"/>
          <w:cs/>
          <w:lang w:val="en-US"/>
        </w:rPr>
        <w:t>และหนี้สินที่เกี่ยวข้องกับจำนวนเงินที่อาจต้องจ่าย หากบริษัท</w:t>
      </w:r>
      <w:r w:rsidRPr="00741AEA">
        <w:rPr>
          <w:rFonts w:cs="Angsana New" w:hint="cs"/>
          <w:spacing w:val="-6"/>
          <w:sz w:val="32"/>
          <w:szCs w:val="32"/>
          <w:cs/>
          <w:lang w:val="en-US"/>
        </w:rPr>
        <w:t>และบริษัทย่อย</w:t>
      </w:r>
      <w:r w:rsidRPr="00741AEA">
        <w:rPr>
          <w:rFonts w:cs="Angsana New"/>
          <w:spacing w:val="-6"/>
          <w:sz w:val="32"/>
          <w:szCs w:val="32"/>
          <w:cs/>
          <w:lang w:val="en-US"/>
        </w:rPr>
        <w:t>ยังคงไว้ซึ่งความเสี่ยง</w:t>
      </w:r>
      <w:r w:rsidRPr="00741AEA">
        <w:rPr>
          <w:rFonts w:cs="Angsana New"/>
          <w:spacing w:val="4"/>
          <w:sz w:val="32"/>
          <w:szCs w:val="32"/>
          <w:cs/>
          <w:lang w:val="en-US"/>
        </w:rPr>
        <w:t>และผลตอบแทนของความเป็นเจ้าของสินทรัพย์ทางการเงินที่โอน บริษัท</w:t>
      </w:r>
      <w:r w:rsidRPr="00741AEA">
        <w:rPr>
          <w:rFonts w:cs="Angsana New" w:hint="cs"/>
          <w:spacing w:val="4"/>
          <w:sz w:val="32"/>
          <w:szCs w:val="32"/>
          <w:cs/>
          <w:lang w:val="en-US"/>
        </w:rPr>
        <w:t>และบริษัทย่อย</w:t>
      </w:r>
      <w:r w:rsidRPr="00741AEA">
        <w:rPr>
          <w:rFonts w:cs="Angsana New"/>
          <w:spacing w:val="4"/>
          <w:sz w:val="32"/>
          <w:szCs w:val="32"/>
          <w:cs/>
          <w:lang w:val="en-US"/>
        </w:rPr>
        <w:t>ยังคง</w:t>
      </w:r>
      <w:r w:rsidRPr="00AA6BC8">
        <w:rPr>
          <w:rFonts w:cs="Angsana New"/>
          <w:spacing w:val="-2"/>
          <w:sz w:val="32"/>
          <w:szCs w:val="32"/>
          <w:cs/>
          <w:lang w:val="en-US"/>
        </w:rPr>
        <w:t>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44E6886" w14:textId="51787B79" w:rsidR="00CD5233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6D59">
        <w:rPr>
          <w:rFonts w:cs="Angsana New"/>
          <w:sz w:val="32"/>
          <w:szCs w:val="3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วันที่ตัดรายการของเงินลงทุนในตราสารทุนที่บริษัทเลือกรับรู้รายการเมื่อเริ่มแรกด้วยการ</w:t>
      </w:r>
      <w:r w:rsidR="00A31AAF">
        <w:rPr>
          <w:rFonts w:cs="Angsana New"/>
          <w:sz w:val="32"/>
          <w:szCs w:val="32"/>
          <w:lang w:val="en-US"/>
        </w:rPr>
        <w:br/>
      </w:r>
      <w:r w:rsidRPr="000B7D82">
        <w:rPr>
          <w:rFonts w:cs="Angsana New"/>
          <w:spacing w:val="-4"/>
          <w:sz w:val="32"/>
          <w:szCs w:val="32"/>
          <w:cs/>
          <w:lang w:val="en-US"/>
        </w:rPr>
        <w:t>วัดมูลค่ายุติธรรมผ่านกำไรขาดทุนเบ็ดเสร็จอื่น ผลกำไรหรือขาดทุนสะสมที่สะสมไว้ก่อนหน้าจะ</w:t>
      </w:r>
      <w:r w:rsidRPr="00246D59">
        <w:rPr>
          <w:rFonts w:cs="Angsana New"/>
          <w:sz w:val="32"/>
          <w:szCs w:val="32"/>
          <w:cs/>
          <w:lang w:val="en-US"/>
        </w:rPr>
        <w:t>ไม่ถูกจัดประเภทรายการใหม่ไปกำไรหรือขาดทุนแต่จะโอนไปกำไรสะส</w:t>
      </w:r>
      <w:r w:rsidRPr="00246D59">
        <w:rPr>
          <w:rFonts w:cs="Angsana New" w:hint="cs"/>
          <w:sz w:val="32"/>
          <w:szCs w:val="32"/>
          <w:cs/>
          <w:lang w:val="en-US"/>
        </w:rPr>
        <w:t>ม</w:t>
      </w:r>
    </w:p>
    <w:p w14:paraId="5F0CC8BA" w14:textId="77777777" w:rsidR="00CD5233" w:rsidRPr="00246D59" w:rsidRDefault="00CD5233" w:rsidP="00CD5233">
      <w:pPr>
        <w:ind w:left="126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หนี้สินทางการเงินและส่วนของเจ้าของ </w:t>
      </w:r>
    </w:p>
    <w:p w14:paraId="087D5E91" w14:textId="77777777" w:rsidR="00CD5233" w:rsidRPr="00246D59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การจัดประเภทเป็นหนี้สินหรือส่วนของเจ้าของ</w:t>
      </w:r>
    </w:p>
    <w:p w14:paraId="4CA18FBB" w14:textId="77777777" w:rsidR="00CD5233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ราสารหนี้และตราสารทุนจัดประเภทเป็นหนี้สินทางการเงินหรือตราสารทุนตามเนื้อหาของข้อตกลงตามสัญญาและคำนิยามของหนี้สินทางการเงินและตราสารทุน</w:t>
      </w:r>
    </w:p>
    <w:p w14:paraId="6D13D578" w14:textId="77777777" w:rsidR="00CD5233" w:rsidRPr="00246D59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t>ตราสารทุน</w:t>
      </w:r>
    </w:p>
    <w:p w14:paraId="2CF142F3" w14:textId="77777777" w:rsidR="00CD5233" w:rsidRPr="00246D59" w:rsidRDefault="00CD5233" w:rsidP="00CD5233">
      <w:pPr>
        <w:pStyle w:val="ListParagraph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ตราสารทุนคือสัญญาใด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ๆ ที่แสดงให้เห็นถึงส่วนได้เสียคงเหลือในสินทรัพย์ของกิจการภายหลังหักหนี้สินทั้งหมดของกิจการ ตราสารทุนที่ออกโดยบริษัทและบริษัทย่อยจะรับรู้ด้วยเงินรับสุทธิจากต้นทุนที่ออกโดยตรง</w:t>
      </w:r>
    </w:p>
    <w:p w14:paraId="3EA21C8D" w14:textId="77777777" w:rsidR="00CD5233" w:rsidRPr="00246D59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t>หนี้สินทางการเงิน</w:t>
      </w:r>
    </w:p>
    <w:p w14:paraId="1012B3EC" w14:textId="388D1D02" w:rsidR="008852BD" w:rsidRDefault="00CD5233" w:rsidP="008852BD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46D5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  <w:r w:rsidR="008852B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3E3C2969" w14:textId="76C8CAA3" w:rsidR="00CD5233" w:rsidRPr="00246D59" w:rsidRDefault="00CD5233" w:rsidP="00CD5233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6D5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ตราสารอนุพันธ์ทางการเงิน</w:t>
      </w:r>
    </w:p>
    <w:p w14:paraId="250D876C" w14:textId="77777777" w:rsidR="00CD5233" w:rsidRPr="00246D59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บริษัทเข้าทำสัญญาตราสารอนุพันธ์ทางการเงินหลายประเภทเพื่อบริหารความเสี่ยง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br/>
        <w:t>อัตราแลกเปลี่ยนต่างประเทศ รวมถึงสัญญาฟอร์เวิร์ดเงินตราต่างประเทศ</w:t>
      </w:r>
    </w:p>
    <w:p w14:paraId="131111C1" w14:textId="77777777" w:rsidR="00CD5233" w:rsidRPr="00246D59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46D59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10E2D296" w14:textId="3D7CD16A" w:rsidR="00CD5233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</w:pP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br/>
        <w:t>จะมีทั้งสิทธิ์ทางกฎหมายและมีความตั้งใจในการหักกลบ</w:t>
      </w:r>
      <w:r w:rsidRPr="00246D59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อนุพันธ์แสดงเป็นสินทรัพย์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br/>
        <w:t xml:space="preserve">ไม่หมุนเวียนหรือหนี้สินไม่หมุนเวียน หากระยะเวลาที่เหลืออยู่ของอนุพันธ์มีมากกว่า </w:t>
      </w:r>
      <w:r w:rsidR="003673F1" w:rsidRPr="003673F1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 xml:space="preserve"> เดือนและไม่คาดว่าจะถูกรับรู้หรือจ่ายภายใน </w:t>
      </w:r>
      <w:r w:rsidR="003673F1" w:rsidRPr="003673F1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 xml:space="preserve"> เดือน อนุพันธ์อื่นแสดงเป็นสินทรัพย์หมุนเวียนหรือหนี้สินหมุนเวียน</w:t>
      </w:r>
    </w:p>
    <w:p w14:paraId="68B5842E" w14:textId="77777777" w:rsidR="00CD5233" w:rsidRPr="00246D59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b/>
          <w:bCs/>
          <w:sz w:val="32"/>
          <w:szCs w:val="32"/>
          <w:lang w:val="en-US"/>
        </w:rPr>
      </w:pPr>
      <w:r w:rsidRPr="00246D59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การบัญชีป้องกันความเสี่ยง</w:t>
      </w:r>
    </w:p>
    <w:p w14:paraId="169CC1B0" w14:textId="77777777" w:rsidR="00CD5233" w:rsidRPr="00246D59" w:rsidRDefault="00CD5233" w:rsidP="00CD5233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>บริษัทเลือกกำหนดให้อนุพันธ์ที่เข้าเงื่อนไขเป็นเครื่องมือที่ใช้ป้องกันความเสี่ยงที่เกี่ยวข้อง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br/>
        <w:t>กับความเสี่ยงเงินตราต่างประเทศในการป้องกันความเสี่ยงในมูลค่ายุติธรรม</w:t>
      </w:r>
    </w:p>
    <w:p w14:paraId="16BF42C6" w14:textId="77777777" w:rsidR="00CD5233" w:rsidRPr="00246D59" w:rsidRDefault="00CD5233" w:rsidP="00CD5233">
      <w:pPr>
        <w:spacing w:after="240"/>
        <w:ind w:left="1260"/>
        <w:jc w:val="thaiDistribute"/>
        <w:rPr>
          <w:rFonts w:cs="Angsana New"/>
          <w:sz w:val="32"/>
          <w:szCs w:val="32"/>
          <w:lang w:val="en-US"/>
        </w:rPr>
      </w:pPr>
      <w:r w:rsidRPr="00246D59">
        <w:rPr>
          <w:rFonts w:cs="Angsana New"/>
          <w:sz w:val="32"/>
          <w:szCs w:val="32"/>
          <w:cs/>
          <w:lang w:val="en-US"/>
        </w:rPr>
        <w:t>ณ การเริ่มต้นของความสัมพันธ์ของการป้องกันความเสี่ยง 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</w:t>
      </w:r>
    </w:p>
    <w:p w14:paraId="4271647F" w14:textId="77777777" w:rsidR="00CD5233" w:rsidRPr="00246D59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  <w:cs/>
          <w:lang w:val="en-US"/>
        </w:rPr>
      </w:pPr>
      <w:r w:rsidRPr="00246D59">
        <w:rPr>
          <w:rFonts w:cs="Angsana New"/>
          <w:sz w:val="32"/>
          <w:szCs w:val="32"/>
          <w:cs/>
          <w:lang w:val="en-US"/>
        </w:rPr>
        <w:t>บริษัทกำหนดการเปลี่ยนแปลงทั้งหมดในมูลค่ายุติธรรมของสัญญา</w:t>
      </w:r>
      <w:r w:rsidRPr="00246D59">
        <w:rPr>
          <w:rFonts w:cs="Angsana New" w:hint="cs"/>
          <w:sz w:val="32"/>
          <w:szCs w:val="32"/>
          <w:cs/>
          <w:lang w:val="en-US"/>
        </w:rPr>
        <w:t>ฟอร์เวิร์ด</w:t>
      </w:r>
      <w:r w:rsidRPr="00246D59">
        <w:rPr>
          <w:rFonts w:cs="Angsana New"/>
          <w:sz w:val="32"/>
          <w:szCs w:val="32"/>
          <w:cs/>
          <w:lang w:val="en-US"/>
        </w:rPr>
        <w:t xml:space="preserve"> (เช่น รวมถึงองค์ประกอบ</w:t>
      </w:r>
      <w:r w:rsidRPr="00246D59">
        <w:rPr>
          <w:rFonts w:cs="Angsana New" w:hint="cs"/>
          <w:sz w:val="32"/>
          <w:szCs w:val="32"/>
          <w:cs/>
          <w:lang w:val="en-US"/>
        </w:rPr>
        <w:t>ของฟอร์เวิร์ด</w:t>
      </w:r>
      <w:r w:rsidRPr="00246D59">
        <w:rPr>
          <w:rFonts w:cs="Angsana New"/>
          <w:sz w:val="32"/>
          <w:szCs w:val="32"/>
          <w:cs/>
          <w:lang w:val="en-US"/>
        </w:rPr>
        <w:t>) เป็นเครื่องมือป้องกันความเสี่ยงสำหรับความสัมพันธ์</w:t>
      </w:r>
      <w:r w:rsidRPr="00246D59">
        <w:rPr>
          <w:rFonts w:cs="Angsana New" w:hint="cs"/>
          <w:sz w:val="32"/>
          <w:szCs w:val="32"/>
          <w:cs/>
          <w:lang w:val="en-US"/>
        </w:rPr>
        <w:t>ของ</w:t>
      </w:r>
      <w:r w:rsidRPr="00246D59">
        <w:rPr>
          <w:rFonts w:cs="Angsana New"/>
          <w:sz w:val="32"/>
          <w:szCs w:val="32"/>
          <w:cs/>
          <w:lang w:val="en-US"/>
        </w:rPr>
        <w:t>การป้องกันความเสี่ยงทั้งหมดที่เกี่ยวข้องกับสัญญา</w:t>
      </w:r>
      <w:r w:rsidRPr="00246D59">
        <w:rPr>
          <w:rFonts w:cs="Angsana New" w:hint="cs"/>
          <w:sz w:val="32"/>
          <w:szCs w:val="32"/>
          <w:cs/>
          <w:lang w:val="en-US"/>
        </w:rPr>
        <w:t>ฟอร์เวิร์ด</w:t>
      </w:r>
    </w:p>
    <w:p w14:paraId="13292951" w14:textId="77777777" w:rsidR="00CD5233" w:rsidRPr="00246D59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246D59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>การป้องกันความเสี่ยงในมูลค่ายุติธรรม</w:t>
      </w:r>
    </w:p>
    <w:p w14:paraId="2D22BF5A" w14:textId="77777777" w:rsidR="00CD5233" w:rsidRPr="00246D59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 </w:t>
      </w:r>
    </w:p>
    <w:p w14:paraId="1760E647" w14:textId="77777777" w:rsidR="008852BD" w:rsidRDefault="008852BD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291398A4" w14:textId="189E9904" w:rsidR="00CD5233" w:rsidRPr="00246D59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ผลกำไรหรือขาดทุนจากการป้องกันความเสี่ยงรับรู้ในกำไรหรือขาดทุน ซึ่งรับรู้ในบรรทัดเดียวกับรายการที่มีการป้องกันความเสี่ยง</w:t>
      </w:r>
    </w:p>
    <w:p w14:paraId="6FD3A736" w14:textId="77777777" w:rsidR="00CD5233" w:rsidRPr="00246D59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บริษัทยกเลิกการบัญชีป้องกันความเสี่ยงต่อเมื่อเครื่อง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มือ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ที่ใช้ป้องกันความเสี่ยงหมดอายุหรือขาย ยกเลิกหรือใช้สิทธิ การยกเลิกดังกล่าวจะเป็นแบบเปลี่ยนทันทีเป็นต้นไป การปรับมูลค่ายุติธรรมเป็นมูลค่าตามบัญชีของรายการที่มีการป้องกันความเสี่ยงจะตัดจำหน่ายในกำไรหรือขาดทุนนับจากวันนั้น</w:t>
      </w:r>
    </w:p>
    <w:p w14:paraId="25C2C871" w14:textId="7FB70128" w:rsidR="00CD5233" w:rsidRPr="00246D59" w:rsidRDefault="003673F1" w:rsidP="00CD5233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6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เงินลงทุนในบริษัทย่อย 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บริษัทร่วม </w:t>
      </w:r>
    </w:p>
    <w:p w14:paraId="3C905A69" w14:textId="77777777" w:rsidR="00CD5233" w:rsidRPr="00246D59" w:rsidRDefault="00CD5233" w:rsidP="00CD5233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4"/>
          <w:sz w:val="32"/>
          <w:szCs w:val="32"/>
          <w:cs/>
        </w:rPr>
      </w:pPr>
      <w:r w:rsidRPr="00246D59">
        <w:rPr>
          <w:rFonts w:cs="Angsana New"/>
          <w:spacing w:val="-4"/>
          <w:sz w:val="32"/>
          <w:szCs w:val="32"/>
          <w:cs/>
        </w:rPr>
        <w:t xml:space="preserve">เงินลงทุนในบริษัทย่อย 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Pr="00246D59">
        <w:rPr>
          <w:rFonts w:cs="Angsana New"/>
          <w:spacing w:val="-4"/>
          <w:sz w:val="32"/>
          <w:szCs w:val="32"/>
          <w:cs/>
        </w:rPr>
        <w:t xml:space="preserve">บริษัทร่วมในงบการเงินเฉพาะกิจการของบริษัท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 ในงบการเงินรวมใช้วิธีส่วนได้เสีย </w:t>
      </w:r>
    </w:p>
    <w:p w14:paraId="08E9534D" w14:textId="77777777" w:rsidR="00CD5233" w:rsidRPr="00F93994" w:rsidRDefault="00CD5233" w:rsidP="00CD5233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8"/>
          <w:sz w:val="32"/>
          <w:szCs w:val="32"/>
          <w:cs/>
        </w:rPr>
      </w:pPr>
      <w:r w:rsidRPr="00246D59">
        <w:rPr>
          <w:rFonts w:cs="Angsana New"/>
          <w:spacing w:val="-2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</w:t>
      </w:r>
      <w:r w:rsidRPr="00F93994">
        <w:rPr>
          <w:rFonts w:cs="Angsana New"/>
          <w:sz w:val="32"/>
          <w:szCs w:val="32"/>
          <w:cs/>
        </w:rPr>
        <w:t>นัยสำคัญ คือ อำนาจในการเข้าไปมีส่วนร่วมในการตัดสินใจเกี่ยวกับนโยบายทางการเงินและ</w:t>
      </w:r>
      <w:r w:rsidRPr="00F93994">
        <w:rPr>
          <w:rFonts w:cs="Angsana New"/>
          <w:spacing w:val="-8"/>
          <w:sz w:val="32"/>
          <w:szCs w:val="32"/>
          <w:cs/>
        </w:rPr>
        <w:t>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7A2D6CB0" w14:textId="77777777" w:rsidR="00CD5233" w:rsidRPr="00246D59" w:rsidRDefault="00CD5233" w:rsidP="00CD5233">
      <w:pPr>
        <w:tabs>
          <w:tab w:val="left" w:pos="540"/>
        </w:tabs>
        <w:spacing w:after="120"/>
        <w:ind w:left="1267"/>
        <w:jc w:val="thaiDistribute"/>
        <w:rPr>
          <w:rFonts w:cs="Times New Roman"/>
          <w:spacing w:val="-2"/>
          <w:sz w:val="32"/>
          <w:szCs w:val="32"/>
          <w:cs/>
        </w:rPr>
      </w:pPr>
      <w:r w:rsidRPr="0050524D">
        <w:rPr>
          <w:rFonts w:cs="Angsana New"/>
          <w:spacing w:val="-10"/>
          <w:sz w:val="32"/>
          <w:szCs w:val="32"/>
          <w:cs/>
        </w:rPr>
        <w:t>ตามวิธีส่วนได้เสีย รายการเงินลงทุนในบริษัทร่วมจะถูกรับรู้เมื่อเริ่มแรกในงบฐานะการเงินรวม</w:t>
      </w:r>
      <w:r w:rsidRPr="00246D59">
        <w:rPr>
          <w:rFonts w:cs="Angsana New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246D59">
        <w:rPr>
          <w:rFonts w:cs="Angsana New"/>
          <w:spacing w:val="-2"/>
          <w:sz w:val="32"/>
          <w:szCs w:val="32"/>
          <w:cs/>
        </w:rPr>
        <w:t>กำไรขาดทุนเบ็ดเสร็จอื่นของบริษัทร่วม เมื่อส่วนแบ่งขาดทุนของกลุ่มบริษัทในบริษัทร่วม</w:t>
      </w:r>
      <w:r w:rsidRPr="00246D59">
        <w:rPr>
          <w:rFonts w:cs="Angsana New"/>
          <w:spacing w:val="-10"/>
          <w:sz w:val="32"/>
          <w:szCs w:val="32"/>
          <w:cs/>
        </w:rPr>
        <w:t xml:space="preserve">มีจำนวนเท่ากับหรือสูงกว่าส่วนได้เสียของกลุ่มบริษัทในบริษัทร่วม </w:t>
      </w:r>
      <w:r w:rsidRPr="00246D59">
        <w:rPr>
          <w:rFonts w:cs="Angsana New"/>
          <w:spacing w:val="-12"/>
          <w:sz w:val="32"/>
          <w:szCs w:val="32"/>
          <w:cs/>
        </w:rPr>
        <w:t>(รวมถึงส่วนได้เสียระยะยาวใด</w:t>
      </w:r>
      <w:r w:rsidRPr="00246D59">
        <w:rPr>
          <w:rFonts w:cs="Angsana New" w:hint="cs"/>
          <w:spacing w:val="-12"/>
          <w:sz w:val="32"/>
          <w:szCs w:val="32"/>
          <w:cs/>
        </w:rPr>
        <w:t xml:space="preserve"> </w:t>
      </w:r>
      <w:r w:rsidRPr="00246D59">
        <w:rPr>
          <w:rFonts w:cs="Angsana New"/>
          <w:spacing w:val="-12"/>
          <w:sz w:val="32"/>
          <w:szCs w:val="32"/>
          <w:cs/>
        </w:rPr>
        <w:t>ๆ ซึ่งโดยเนื้อหาแล้ว ถือเป็นส่วนหนึ่งของเงินลงทุนสุทธิของกลุ่ม</w:t>
      </w:r>
      <w:r w:rsidRPr="009A378F">
        <w:rPr>
          <w:rFonts w:cs="Angsana New"/>
          <w:sz w:val="32"/>
          <w:szCs w:val="32"/>
          <w:cs/>
        </w:rPr>
        <w:t>บริษัทในบริษัทร่วม) กลุ่มบริษัทจะหยุดรับรู้ส่วนแบ่งในขาดทุนที่เกินกว่าส่วนได้เสียของตน</w:t>
      </w:r>
      <w:r w:rsidRPr="009A378F">
        <w:rPr>
          <w:rFonts w:cs="Angsana New"/>
          <w:spacing w:val="-8"/>
          <w:sz w:val="32"/>
          <w:szCs w:val="32"/>
          <w:cs/>
        </w:rPr>
        <w:t>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</w:t>
      </w:r>
      <w:r w:rsidRPr="00D81D11">
        <w:rPr>
          <w:rFonts w:cs="Angsana New"/>
          <w:spacing w:val="-6"/>
          <w:sz w:val="32"/>
          <w:szCs w:val="32"/>
          <w:cs/>
        </w:rPr>
        <w:t>ตามกฎหมายหรือมีภาระผูกพันจากการอนุมานหรือได้จ่ายเงิน เพื่อชำระภาระผูกพันแทนบริษัทร่วม</w:t>
      </w:r>
      <w:r w:rsidRPr="00246D59">
        <w:rPr>
          <w:rFonts w:cs="Angsana New"/>
          <w:sz w:val="32"/>
          <w:szCs w:val="32"/>
          <w:cs/>
        </w:rPr>
        <w:t>ไปแล้ว</w:t>
      </w:r>
      <w:r w:rsidRPr="00246D59">
        <w:rPr>
          <w:rFonts w:cs="Angsana New"/>
          <w:spacing w:val="-2"/>
          <w:sz w:val="32"/>
          <w:szCs w:val="32"/>
          <w:cs/>
        </w:rPr>
        <w:t xml:space="preserve"> </w:t>
      </w:r>
    </w:p>
    <w:p w14:paraId="3BAF9339" w14:textId="77777777" w:rsidR="00CD5233" w:rsidRPr="00246D59" w:rsidRDefault="00CD5233" w:rsidP="00CD5233">
      <w:pPr>
        <w:tabs>
          <w:tab w:val="left" w:pos="540"/>
        </w:tabs>
        <w:spacing w:after="120"/>
        <w:ind w:left="1267" w:right="-9"/>
        <w:jc w:val="thaiDistribute"/>
        <w:rPr>
          <w:rFonts w:cs="Times New Roman"/>
          <w:spacing w:val="-2"/>
          <w:sz w:val="32"/>
          <w:szCs w:val="32"/>
          <w:cs/>
        </w:rPr>
      </w:pPr>
      <w:r w:rsidRPr="00246D59">
        <w:rPr>
          <w:rFonts w:cs="Angsana New"/>
          <w:spacing w:val="-2"/>
          <w:sz w:val="32"/>
          <w:szCs w:val="32"/>
          <w:cs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ให้รับรู้เป็นกำไรหรือขาดทุนทันทีในงบกำไรขาดทุนในงวดที่ซื้อเงินลงทุนนั้น</w:t>
      </w:r>
    </w:p>
    <w:p w14:paraId="59AFD223" w14:textId="77777777" w:rsidR="00CD5233" w:rsidRPr="00246D59" w:rsidRDefault="00CD5233" w:rsidP="00CD5233">
      <w:pPr>
        <w:tabs>
          <w:tab w:val="left" w:pos="540"/>
        </w:tabs>
        <w:spacing w:after="120"/>
        <w:ind w:left="1267" w:right="-9"/>
        <w:jc w:val="thaiDistribute"/>
        <w:rPr>
          <w:rFonts w:cs="Times New Roman"/>
          <w:spacing w:val="-2"/>
          <w:sz w:val="32"/>
          <w:szCs w:val="32"/>
          <w:cs/>
        </w:rPr>
      </w:pPr>
      <w:r w:rsidRPr="009C3B7A">
        <w:rPr>
          <w:rFonts w:cs="Angsana New" w:hint="cs"/>
          <w:spacing w:val="-6"/>
          <w:sz w:val="32"/>
          <w:szCs w:val="32"/>
          <w:cs/>
        </w:rPr>
        <w:t>บริษัทและบริษัทย่อย</w:t>
      </w:r>
      <w:r w:rsidRPr="009C3B7A">
        <w:rPr>
          <w:rFonts w:cs="Angsana New"/>
          <w:spacing w:val="-6"/>
          <w:sz w:val="32"/>
          <w:szCs w:val="32"/>
          <w:cs/>
        </w:rPr>
        <w:t>จะเลิกใช้วิธีส่วนได้เสียนับจากวันที่เงินลงทุนไม่เป็นเงินลงทุนในบริษัทร่วม</w:t>
      </w:r>
      <w:r w:rsidRPr="00246D59">
        <w:rPr>
          <w:rFonts w:cs="Angsana New"/>
          <w:spacing w:val="-2"/>
          <w:sz w:val="32"/>
          <w:szCs w:val="32"/>
          <w:cs/>
        </w:rPr>
        <w:t>หรือเมื่อเงินลงทุนนั้นได้ถูกจัดประเภทเป็นสินทรัพย์ที่ถือไว้เพื่อขาย</w:t>
      </w:r>
    </w:p>
    <w:p w14:paraId="491D8026" w14:textId="77777777" w:rsidR="00CD5233" w:rsidRDefault="00CD5233" w:rsidP="00CD5233">
      <w:pPr>
        <w:suppressAutoHyphens w:val="0"/>
        <w:rPr>
          <w:rFonts w:cs="Angsana New"/>
          <w:i/>
          <w:iCs/>
          <w:sz w:val="32"/>
          <w:szCs w:val="32"/>
          <w:cs/>
        </w:rPr>
      </w:pPr>
      <w:r>
        <w:rPr>
          <w:rFonts w:cs="Angsana New"/>
          <w:i/>
          <w:iCs/>
          <w:sz w:val="32"/>
          <w:szCs w:val="32"/>
          <w:cs/>
        </w:rPr>
        <w:br w:type="page"/>
      </w:r>
    </w:p>
    <w:p w14:paraId="0BCA202D" w14:textId="77777777" w:rsidR="00CD5233" w:rsidRPr="00246D59" w:rsidRDefault="00CD5233" w:rsidP="008852BD">
      <w:pPr>
        <w:tabs>
          <w:tab w:val="left" w:pos="540"/>
        </w:tabs>
        <w:ind w:left="1267" w:right="-14"/>
        <w:jc w:val="thaiDistribute"/>
        <w:rPr>
          <w:rFonts w:cs="Times New Roman"/>
          <w:i/>
          <w:iCs/>
          <w:sz w:val="32"/>
          <w:szCs w:val="32"/>
          <w:cs/>
        </w:rPr>
      </w:pPr>
      <w:r w:rsidRPr="00246D59">
        <w:rPr>
          <w:rFonts w:cs="Angsana New"/>
          <w:i/>
          <w:iCs/>
          <w:sz w:val="32"/>
          <w:szCs w:val="32"/>
          <w:cs/>
        </w:rPr>
        <w:lastRenderedPageBreak/>
        <w:t>การจำหน่ายเงินลงทุน</w:t>
      </w:r>
    </w:p>
    <w:p w14:paraId="6441272D" w14:textId="77777777" w:rsidR="00CD5233" w:rsidRPr="00246D59" w:rsidRDefault="00CD5233" w:rsidP="008852BD">
      <w:pPr>
        <w:spacing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</w:t>
      </w:r>
    </w:p>
    <w:p w14:paraId="3288D878" w14:textId="77777777" w:rsidR="00CD5233" w:rsidRPr="00F93994" w:rsidRDefault="00CD5233" w:rsidP="008852BD">
      <w:pPr>
        <w:spacing w:after="240"/>
        <w:ind w:left="1267" w:right="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93994">
        <w:rPr>
          <w:rFonts w:cs="Angsana New"/>
          <w:spacing w:val="4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</w:t>
      </w:r>
      <w:r w:rsidRPr="00F93994">
        <w:rPr>
          <w:rFonts w:cs="Angsana New"/>
          <w:sz w:val="32"/>
          <w:szCs w:val="32"/>
          <w:cs/>
        </w:rPr>
        <w:t>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6E53561" w14:textId="6C1BE0E7" w:rsidR="00CD5233" w:rsidRPr="00246D59" w:rsidRDefault="003673F1" w:rsidP="00CD5233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7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23DB682" w14:textId="77777777" w:rsidR="00CD5233" w:rsidRPr="00246D59" w:rsidRDefault="00CD5233" w:rsidP="00CD5233">
      <w:pPr>
        <w:spacing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pacing w:val="-2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</w:t>
      </w:r>
      <w:r w:rsidRPr="00F93994">
        <w:rPr>
          <w:rFonts w:cs="Angsana New"/>
          <w:spacing w:val="-4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246D59">
        <w:rPr>
          <w:rFonts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748F851F" w14:textId="77777777" w:rsidR="00CD5233" w:rsidRPr="00246D59" w:rsidRDefault="00CD5233" w:rsidP="00CD5233">
      <w:pPr>
        <w:spacing w:after="200"/>
        <w:ind w:left="1267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  <w:r w:rsidRPr="00246D59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ที่ดิน อาคารและสิ่งปลูกสร้าง </w:t>
      </w:r>
    </w:p>
    <w:p w14:paraId="40F2E5AE" w14:textId="77777777" w:rsidR="00CD5233" w:rsidRPr="00246D59" w:rsidRDefault="00CD5233" w:rsidP="00CD5233">
      <w:pPr>
        <w:spacing w:after="20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อสังหาริมทรัพย์เพื่อการลงทุนที่เป็นที่ดิน แสดงในราคาทุน</w:t>
      </w:r>
    </w:p>
    <w:p w14:paraId="416221F2" w14:textId="77777777" w:rsidR="00CD5233" w:rsidRPr="00246D59" w:rsidRDefault="00CD5233" w:rsidP="00CD5233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</w:t>
      </w:r>
      <w:r w:rsidRPr="00246D59">
        <w:rPr>
          <w:rFonts w:ascii="Angsana New" w:hAnsi="Angsana New" w:cs="Angsana New"/>
          <w:sz w:val="32"/>
          <w:szCs w:val="32"/>
          <w:cs/>
        </w:rPr>
        <w:t>ลงทุน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ที่เป็นอาคารและสิ่งปลูกสร้าง</w:t>
      </w:r>
      <w:r w:rsidRPr="00246D59">
        <w:rPr>
          <w:rFonts w:ascii="Angsana New" w:hAnsi="Angsana New" w:cs="Angsana New"/>
          <w:sz w:val="32"/>
          <w:szCs w:val="32"/>
          <w:cs/>
        </w:rPr>
        <w:t>แสดงในราคาทุนหักด้วย                ค่าเสื่อมราคาสะสม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และค่าเผื่อผลขาดทุนจากการด้อยค่า (ถ้ามี)</w:t>
      </w:r>
    </w:p>
    <w:p w14:paraId="6CBD23AB" w14:textId="1FDD0E3B" w:rsidR="00CD5233" w:rsidRPr="00246D59" w:rsidRDefault="00CD5233" w:rsidP="00CD5233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ค่าเสื่อมราคาคำนวณโดยวิธีเส้นตรงตลอดอายุการให้ประโยชน์โดยประมาณของสินทรัพย์เท่ากับ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-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F0E4066" w14:textId="77777777" w:rsidR="00CD5233" w:rsidRPr="00246D59" w:rsidRDefault="00CD5233" w:rsidP="00CD5233">
      <w:pPr>
        <w:spacing w:after="240"/>
        <w:ind w:left="1267"/>
        <w:jc w:val="thaiDistribute"/>
        <w:rPr>
          <w:rFonts w:cs="Times New Roman"/>
          <w:spacing w:val="-8"/>
          <w:sz w:val="32"/>
          <w:szCs w:val="32"/>
          <w:cs/>
        </w:rPr>
      </w:pPr>
      <w:r w:rsidRPr="00246D59">
        <w:rPr>
          <w:rFonts w:cs="Angsana New"/>
          <w:spacing w:val="-12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246D59">
        <w:rPr>
          <w:rFonts w:cs="Angsana New"/>
          <w:spacing w:val="-8"/>
          <w:sz w:val="32"/>
          <w:szCs w:val="32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ในงวดที่</w:t>
      </w:r>
      <w:r>
        <w:rPr>
          <w:rFonts w:cs="Angsana New"/>
          <w:spacing w:val="-8"/>
          <w:sz w:val="32"/>
          <w:szCs w:val="32"/>
          <w:cs/>
        </w:rPr>
        <w:br/>
      </w:r>
      <w:r w:rsidRPr="00246D59">
        <w:rPr>
          <w:rFonts w:cs="Angsana New"/>
          <w:spacing w:val="-8"/>
          <w:sz w:val="32"/>
          <w:szCs w:val="32"/>
          <w:cs/>
        </w:rPr>
        <w:t>มีการตัดจำหน่าย</w:t>
      </w:r>
    </w:p>
    <w:p w14:paraId="50C94479" w14:textId="1F7F8CF4" w:rsidR="00CD5233" w:rsidRPr="00246D59" w:rsidRDefault="003673F1" w:rsidP="00CD5233">
      <w:pPr>
        <w:ind w:left="1267" w:hanging="72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8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</w:t>
      </w:r>
    </w:p>
    <w:p w14:paraId="5454B15E" w14:textId="77777777" w:rsidR="00CD5233" w:rsidRPr="00246D59" w:rsidRDefault="00CD5233" w:rsidP="00CD5233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4"/>
          <w:sz w:val="32"/>
          <w:szCs w:val="32"/>
          <w:cs/>
        </w:rPr>
        <w:t>ที่ดินแสดงในราคาทุน อาคารและอุปกรณ์แสดงในราคาทุนหักด้วยค่าเสื่อมราคาสะสม</w:t>
      </w:r>
      <w:r w:rsidRPr="00246D5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และ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ค่าเผื่อผลขาดทุนจากการด้อยค่า (ถ้ามี)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0255411" w14:textId="77777777" w:rsidR="00CD5233" w:rsidRPr="00246D59" w:rsidRDefault="00CD5233" w:rsidP="00F93994">
      <w:pPr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ส่วนประกอบของรายการที่ดิน อาคารและอุปกรณ์แต่ละรายการที่มีอายุการให้ประโยชน์</w:t>
      </w:r>
      <w:r w:rsidRPr="00246D59">
        <w:rPr>
          <w:rFonts w:cs="Angsana New"/>
          <w:sz w:val="32"/>
          <w:szCs w:val="32"/>
          <w:cs/>
        </w:rPr>
        <w:br/>
        <w:t xml:space="preserve">ไม่เท่ากันต้องบันทึกแต่ละส่วนประกอบที่มีนัยสำคัญแยกต่างหากจากกัน </w:t>
      </w:r>
    </w:p>
    <w:p w14:paraId="532F979F" w14:textId="77777777" w:rsidR="008852BD" w:rsidRDefault="008852BD">
      <w:pPr>
        <w:suppressAutoHyphens w:val="0"/>
        <w:rPr>
          <w:rFonts w:cs="Angsana New"/>
          <w:spacing w:val="-10"/>
          <w:sz w:val="32"/>
          <w:szCs w:val="32"/>
          <w:cs/>
        </w:rPr>
      </w:pPr>
      <w:r>
        <w:rPr>
          <w:rFonts w:cs="Angsana New"/>
          <w:spacing w:val="-10"/>
          <w:sz w:val="32"/>
          <w:szCs w:val="32"/>
          <w:cs/>
        </w:rPr>
        <w:br w:type="page"/>
      </w:r>
    </w:p>
    <w:p w14:paraId="4316DFC0" w14:textId="7EEFDE49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246D59">
        <w:rPr>
          <w:rFonts w:cs="Angsana New"/>
          <w:spacing w:val="-10"/>
          <w:sz w:val="32"/>
          <w:szCs w:val="32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246D59">
        <w:rPr>
          <w:rFonts w:cs="Angsana New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</w:t>
      </w:r>
    </w:p>
    <w:p w14:paraId="5F929ED7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-14"/>
          <w:sz w:val="32"/>
          <w:szCs w:val="32"/>
          <w:cs/>
        </w:rPr>
        <w:t>ค่าเสื่อมราคา</w:t>
      </w:r>
      <w:r w:rsidRPr="00246D59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คำนวณโดยวิธีเส้นตรงตลอดอายุการให้ประโยชน์โดยประมาณของสินทรัพย์ดังต่อไปนี้</w:t>
      </w:r>
    </w:p>
    <w:p w14:paraId="16E492FF" w14:textId="2371CF86" w:rsidR="00CD5233" w:rsidRPr="00246D59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ค่าปรับปรุงที่ดิน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59E801E6" w14:textId="060A9A27" w:rsidR="00CD5233" w:rsidRPr="00246D59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20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49DB669" w14:textId="216681D9" w:rsidR="00CD5233" w:rsidRPr="00246D59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เครื่องตกแต่งติดตั้ง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216BBC87" w14:textId="5A068168" w:rsidR="00CD5233" w:rsidRPr="00246D59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อุปกรณ์สำนักงาน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-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D2C4D7A" w14:textId="6CE00CAB" w:rsidR="00CD5233" w:rsidRPr="00246D59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67A51144" w14:textId="07D2C583" w:rsidR="00CD5233" w:rsidRPr="00246D59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เครื่องมือเครื่องใช้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-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29456A3" w14:textId="2311DD37" w:rsidR="00CD5233" w:rsidRPr="00246D59" w:rsidRDefault="00CD5233" w:rsidP="00CD5233">
      <w:pPr>
        <w:tabs>
          <w:tab w:val="right" w:pos="7965"/>
          <w:tab w:val="right" w:pos="8280"/>
        </w:tabs>
        <w:spacing w:after="200"/>
        <w:ind w:left="1886" w:right="-14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7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ab/>
        <w:t xml:space="preserve"> ปี</w:t>
      </w:r>
    </w:p>
    <w:p w14:paraId="4FCC8B7F" w14:textId="77777777" w:rsidR="00CD5233" w:rsidRPr="00246D59" w:rsidRDefault="00CD5233" w:rsidP="00CD5233">
      <w:pPr>
        <w:spacing w:after="200"/>
        <w:ind w:left="1267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บันทึก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เป็นค่าใช้จ่ายประจำปี หรือเป็นส่วนหนึ่งของต้นทุนการผลิตแล้วแต่กรณี</w:t>
      </w:r>
    </w:p>
    <w:p w14:paraId="751070A2" w14:textId="77777777" w:rsidR="00CD5233" w:rsidRPr="00246D59" w:rsidRDefault="00CD5233" w:rsidP="00CD5233">
      <w:pPr>
        <w:spacing w:before="240"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ไม่</w:t>
      </w:r>
      <w:r w:rsidRPr="00246D59">
        <w:rPr>
          <w:rFonts w:cs="Angsana New"/>
          <w:spacing w:val="-6"/>
          <w:sz w:val="32"/>
          <w:szCs w:val="32"/>
          <w:cs/>
          <w:lang w:val="en-US"/>
        </w:rPr>
        <w:t>คิด</w:t>
      </w:r>
      <w:r w:rsidRPr="00246D59">
        <w:rPr>
          <w:rFonts w:cs="Angsana New"/>
          <w:sz w:val="32"/>
          <w:szCs w:val="32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12BDED77" w14:textId="77777777" w:rsidR="00CD5233" w:rsidRPr="00246D59" w:rsidRDefault="00CD5233" w:rsidP="00CD5233">
      <w:pPr>
        <w:spacing w:after="120"/>
        <w:ind w:left="1267"/>
        <w:jc w:val="thaiDistribute"/>
        <w:rPr>
          <w:rFonts w:cs="Angsana New"/>
          <w:sz w:val="32"/>
          <w:szCs w:val="32"/>
          <w:lang w:val="en-US"/>
        </w:rPr>
      </w:pPr>
      <w:r w:rsidRPr="00246D59">
        <w:rPr>
          <w:rFonts w:cs="Angsana New"/>
          <w:spacing w:val="-6"/>
          <w:sz w:val="32"/>
          <w:szCs w:val="32"/>
          <w:cs/>
          <w:lang w:val="en-US"/>
        </w:rPr>
        <w:t>วิธีการคิดค่าเสื่อมราคา อายุการให้ประโยชน์ของสินทรัพย์</w:t>
      </w:r>
      <w:r w:rsidRPr="00246D59">
        <w:rPr>
          <w:rFonts w:cs="Angsana New" w:hint="cs"/>
          <w:spacing w:val="-6"/>
          <w:sz w:val="32"/>
          <w:szCs w:val="32"/>
          <w:cs/>
          <w:lang w:val="en-US"/>
        </w:rPr>
        <w:t xml:space="preserve"> และมูลค่าคงเหลือ</w:t>
      </w:r>
      <w:r w:rsidRPr="00246D59">
        <w:rPr>
          <w:rFonts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cs="Angsana New" w:hint="cs"/>
          <w:spacing w:val="-6"/>
          <w:sz w:val="32"/>
          <w:szCs w:val="32"/>
          <w:cs/>
          <w:lang w:val="en-US"/>
        </w:rPr>
        <w:t>จะได้รับการ</w:t>
      </w:r>
      <w:r w:rsidRPr="00246D59">
        <w:rPr>
          <w:rFonts w:cs="Angsana New"/>
          <w:spacing w:val="-6"/>
          <w:sz w:val="32"/>
          <w:szCs w:val="32"/>
          <w:cs/>
          <w:lang w:val="en-US"/>
        </w:rPr>
        <w:t>ทบทวน</w:t>
      </w:r>
      <w:r w:rsidRPr="00246D59">
        <w:rPr>
          <w:rFonts w:cs="Angsana New"/>
          <w:sz w:val="32"/>
          <w:szCs w:val="32"/>
          <w:cs/>
          <w:lang w:val="en-US"/>
        </w:rPr>
        <w:t>ทุกสิ้นรอบปีบัญชี และปรับปรุงตามความเหมาะสม</w:t>
      </w:r>
    </w:p>
    <w:p w14:paraId="1B4BB664" w14:textId="30B039DD" w:rsidR="00CD5233" w:rsidRPr="00246D59" w:rsidRDefault="003673F1" w:rsidP="00CD5233">
      <w:pPr>
        <w:spacing w:before="240"/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9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</w:r>
      <w:r w:rsidR="00CD5233" w:rsidRPr="00E07040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CD5233">
        <w:rPr>
          <w:rFonts w:ascii="Angsana New" w:hAnsi="Angsana New" w:cs="Angsana New" w:hint="cs"/>
          <w:sz w:val="32"/>
          <w:szCs w:val="32"/>
          <w:cs/>
        </w:rPr>
        <w:t>อื่น</w:t>
      </w:r>
      <w:r w:rsidR="00CD5233" w:rsidRPr="00E07040">
        <w:rPr>
          <w:rFonts w:ascii="Angsana New" w:hAnsi="Angsana New" w:cs="Angsana New"/>
          <w:sz w:val="32"/>
          <w:szCs w:val="32"/>
          <w:cs/>
        </w:rPr>
        <w:t>นอกจากค่าความนิยม</w:t>
      </w:r>
    </w:p>
    <w:p w14:paraId="42A0CABB" w14:textId="77777777" w:rsidR="00CD5233" w:rsidRPr="00246D59" w:rsidRDefault="00CD5233" w:rsidP="00CD5233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>อื่น</w:t>
      </w:r>
      <w:r w:rsidRPr="00C62A14">
        <w:rPr>
          <w:rFonts w:ascii="Angsana New" w:hAnsi="Angsana New" w:cs="Angsana New"/>
          <w:spacing w:val="-12"/>
          <w:sz w:val="32"/>
          <w:szCs w:val="32"/>
          <w:cs/>
        </w:rPr>
        <w:t>นอกจากค่าความนิยม</w:t>
      </w:r>
      <w:r w:rsidRPr="00246D59">
        <w:rPr>
          <w:rFonts w:ascii="Angsana New" w:hAnsi="Angsana New" w:cs="Angsana New"/>
          <w:spacing w:val="-12"/>
          <w:sz w:val="32"/>
          <w:szCs w:val="32"/>
          <w:cs/>
        </w:rPr>
        <w:t xml:space="preserve">ประกอบด้วย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โปรแกรมคอมพิวเตอร์ เครื่องหมายการค้า </w:t>
      </w:r>
      <w:r>
        <w:rPr>
          <w:rFonts w:ascii="Angsana New" w:hAnsi="Angsana New" w:cs="Angsana New"/>
          <w:spacing w:val="-12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และค่าสมาชิก</w:t>
      </w: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สโมสร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และสนามกอล์ฟ</w:t>
      </w:r>
    </w:p>
    <w:p w14:paraId="2D8E4ED0" w14:textId="77777777" w:rsidR="00CD5233" w:rsidRPr="00246D59" w:rsidRDefault="00CD5233" w:rsidP="00CD5233">
      <w:pPr>
        <w:spacing w:before="200"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A3DB8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>อื่น</w:t>
      </w:r>
      <w:r w:rsidRPr="002A3DB8">
        <w:rPr>
          <w:rFonts w:ascii="Angsana New" w:hAnsi="Angsana New" w:cs="Angsana New"/>
          <w:spacing w:val="-12"/>
          <w:sz w:val="32"/>
          <w:szCs w:val="32"/>
          <w:cs/>
        </w:rPr>
        <w:t>นอกจากค่าความนิยม</w:t>
      </w:r>
      <w:r w:rsidRPr="00246D59">
        <w:rPr>
          <w:rFonts w:ascii="Angsana New" w:hAnsi="Angsana New" w:cs="Angsana New"/>
          <w:spacing w:val="-12"/>
          <w:sz w:val="32"/>
          <w:szCs w:val="32"/>
          <w:cs/>
        </w:rPr>
        <w:t xml:space="preserve">แสดงในราคาทุนหักด้วยค่าตัดจำหน่ายสะสม </w:t>
      </w:r>
      <w:r>
        <w:rPr>
          <w:rFonts w:ascii="Angsana New" w:hAnsi="Angsana New" w:cs="Angsana New"/>
          <w:spacing w:val="-12"/>
          <w:sz w:val="32"/>
          <w:szCs w:val="32"/>
          <w:cs/>
        </w:rPr>
        <w:br/>
      </w: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ค่าตัดจำหน่าย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คำนวณโดยวิธี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เส้นตรงตลอดอายุสัญญาหรืออายุการให้ประโยชน์โดยประมาณ</w:t>
      </w:r>
      <w:r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ของสินทรัพย์ดังต่อไปนี้</w:t>
      </w:r>
    </w:p>
    <w:p w14:paraId="47724419" w14:textId="12DB37EF" w:rsidR="00CD5233" w:rsidRPr="00246D59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โปรแกรมคอมพิวเตอร์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-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05AB5850" w14:textId="33E6905A" w:rsidR="00CD5233" w:rsidRPr="00246D59" w:rsidRDefault="00CD5233" w:rsidP="00CD5233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เครื่องหมายการค้า</w:t>
      </w:r>
      <w:r w:rsidRPr="00246D59">
        <w:rPr>
          <w:rFonts w:ascii="Angsana New" w:hAnsi="Angsana New" w:cs="Angsana New"/>
          <w:sz w:val="32"/>
          <w:szCs w:val="32"/>
          <w:cs/>
        </w:rPr>
        <w:tab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1967B7C0" w14:textId="77777777" w:rsidR="00CD5233" w:rsidRPr="00246D59" w:rsidRDefault="00CD5233" w:rsidP="00CD5233">
      <w:pPr>
        <w:tabs>
          <w:tab w:val="right" w:pos="7965"/>
          <w:tab w:val="right" w:pos="8280"/>
        </w:tabs>
        <w:spacing w:after="240"/>
        <w:ind w:left="1886" w:right="-14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ค่าสมาชิกสโมสรและสนามกอล์ฟ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ตามอายุสัญญา</w:t>
      </w:r>
    </w:p>
    <w:p w14:paraId="04CF4FB1" w14:textId="0E49335E" w:rsidR="008852BD" w:rsidRDefault="00CD5233" w:rsidP="008852BD">
      <w:pPr>
        <w:autoSpaceDE w:val="0"/>
        <w:autoSpaceDN w:val="0"/>
        <w:adjustRightInd w:val="0"/>
        <w:spacing w:before="240"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C5425">
        <w:rPr>
          <w:rFonts w:cs="Angsana New"/>
          <w:spacing w:val="-4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="008852BD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020EF75" w14:textId="5E99382D" w:rsidR="00CD5233" w:rsidRPr="00246D59" w:rsidRDefault="003673F1" w:rsidP="00CD5233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  <w:t>การด้อยค่า</w:t>
      </w:r>
    </w:p>
    <w:p w14:paraId="1A8F3545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มูลค่าตามบัญชีของสินทรัพย์ของ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ได้รับการทบทวน ณ วันสิ้นรอบระยะเวลารายงานว่า มีข้อบ่งชี้เรื่องการด้อยค่าหรือไม่ ในกรณีที่มีข้อบ่งชี้จะทำการประมาณมูลค่าที่คาดว่า              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02FB62C6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รับรู้ขาดทุนจากการด้อยค่าเมื่อมูลค่าที่คาดว่าจะได้รับคืนของสินทรัพย์                     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Pr="00246D5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ยุติธรรมหักต้นทุนในการขายหรือมูลค่าจากการใช้สินทรัพย์แล้วแต่ราคาใดจะสูงกว่า ซึ่งใน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การประเมินมูลค่าจากการใช้สินทรัพย์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ประมาณการกระแสเงินสดในอนาคต                 ที่คาดว่าจะได้รับจากสินทรัพย์และคำนวณคิดลดเป็นมูลค่าปัจจุบันโดยใช้อัตราคิดลดก่อนภาษี                  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108FD15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และบริษัทย่อยรับรู้รายการขาดทุนจากการด้อยค่าเป็นค่าใช้จ่ายในงบกำไรขาดทุน</w:t>
      </w:r>
    </w:p>
    <w:p w14:paraId="50E1B61E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การกลับรายการด้อยค่า</w:t>
      </w:r>
    </w:p>
    <w:p w14:paraId="7E14832B" w14:textId="77777777" w:rsidR="00CD5233" w:rsidRPr="00702E7D" w:rsidRDefault="00CD5233" w:rsidP="00CD5233">
      <w:pPr>
        <w:spacing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C82BCB">
        <w:rPr>
          <w:rFonts w:ascii="Angsana New" w:hAnsi="Angsana New" w:cs="Angsana New"/>
          <w:spacing w:val="-4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702E7D">
        <w:rPr>
          <w:rFonts w:ascii="Angsana New" w:hAnsi="Angsana New" w:cs="Angsana New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</w:p>
    <w:p w14:paraId="73F8F364" w14:textId="77777777" w:rsidR="00CD5233" w:rsidRPr="00246D59" w:rsidRDefault="00CD5233" w:rsidP="00CD5233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2E7D">
        <w:rPr>
          <w:rFonts w:ascii="Angsana New" w:hAnsi="Angsana New" w:cs="Angsana New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</w:t>
      </w:r>
      <w:r w:rsidRPr="005E5B6C">
        <w:rPr>
          <w:rFonts w:ascii="Angsana New" w:hAnsi="Angsana New" w:cs="Angsana New"/>
          <w:spacing w:val="6"/>
          <w:sz w:val="32"/>
          <w:szCs w:val="32"/>
          <w:cs/>
        </w:rPr>
        <w:t>คำนวณมูลค่าที่คาดว่าจะได้รับคืน ขาดทุนจากการด้อยค่าจะถูกกลับรายการเพียงเท่าที่มูลค่าตาม</w:t>
      </w:r>
      <w:r w:rsidRPr="00702E7D">
        <w:rPr>
          <w:rFonts w:ascii="Angsana New" w:hAnsi="Angsana New" w:cs="Angsana New"/>
          <w:sz w:val="32"/>
          <w:szCs w:val="32"/>
          <w:cs/>
        </w:rPr>
        <w:t>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09E3D63" w14:textId="77777777" w:rsidR="00CD5233" w:rsidRDefault="00CD5233" w:rsidP="00CD5233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41A5D4C2" w14:textId="09F38A3F" w:rsidR="00CD5233" w:rsidRPr="00246D59" w:rsidRDefault="003673F1" w:rsidP="00CD5233">
      <w:pPr>
        <w:suppressAutoHyphens w:val="0"/>
        <w:ind w:left="1267" w:right="43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11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ประมาณการหนี้สิน</w:t>
      </w:r>
    </w:p>
    <w:p w14:paraId="11DFEF7F" w14:textId="77777777" w:rsidR="00CD5233" w:rsidRPr="00246D59" w:rsidRDefault="00CD5233" w:rsidP="00CD5233">
      <w:pPr>
        <w:pStyle w:val="ListParagraph"/>
        <w:suppressAutoHyphens w:val="0"/>
        <w:spacing w:after="120"/>
        <w:ind w:left="1260" w:right="43"/>
        <w:jc w:val="thaiDistribute"/>
        <w:rPr>
          <w:rFonts w:ascii="Angsana New" w:hAnsi="Angsana New"/>
          <w:sz w:val="32"/>
          <w:szCs w:val="32"/>
          <w:lang w:val="en-US"/>
        </w:rPr>
      </w:pPr>
      <w:r w:rsidRPr="00246D59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246D59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z w:val="32"/>
          <w:szCs w:val="32"/>
          <w:cs/>
          <w:lang w:val="en-US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 เพื่อปลดเปลื้องภาระผูกพันนั้น และบริษัท</w:t>
      </w:r>
      <w:r w:rsidRPr="00246D59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/>
          <w:sz w:val="32"/>
          <w:szCs w:val="32"/>
          <w:cs/>
          <w:lang w:val="en-US"/>
        </w:rPr>
        <w:t>สามารถประมาณมูลค่าภาระผูกพันนั้นได้อย่างน่าเชื่อถือ</w:t>
      </w:r>
    </w:p>
    <w:p w14:paraId="56F38685" w14:textId="4ED66C9C" w:rsidR="00CD5233" w:rsidRPr="00246D59" w:rsidRDefault="003673F1" w:rsidP="00CD5233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12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ผลประโยชน์พนักงาน</w:t>
      </w:r>
    </w:p>
    <w:p w14:paraId="577C7CAC" w14:textId="239427E1" w:rsidR="00CD5233" w:rsidRPr="00246D59" w:rsidRDefault="003673F1" w:rsidP="00CD5233">
      <w:pPr>
        <w:ind w:left="1980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กองทุนสำรองเลี้ยงชีพ</w:t>
      </w:r>
    </w:p>
    <w:p w14:paraId="5DC7C2F3" w14:textId="77777777" w:rsidR="00CD5233" w:rsidRPr="00246D59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สินทรัพย์ของกองทุนสำรองเลี้ยงชีพได้แยกออกจากสินทรัพย์ของบริษัทและบริษัทย่อย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กองทุนสำรองเลี้ยงชีพได้รับเงินสะสมเข้ากองทุนจากพนักงานและเงินสมทบจากบริษัท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538ED6C4" w14:textId="4B78250B" w:rsidR="00CD5233" w:rsidRPr="00246D59" w:rsidRDefault="003673F1" w:rsidP="00CD5233">
      <w:pPr>
        <w:ind w:left="198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ab/>
        <w:t>ผลประโยชน์ของพนักงานหลังออกจากงาน</w:t>
      </w:r>
    </w:p>
    <w:p w14:paraId="29D20C06" w14:textId="77777777" w:rsidR="00CD5233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บริษัทและบริษัทย่อย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บริษัทและบริษัทย่อย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(</w:t>
      </w:r>
      <w:r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>Projected Unit Credit Method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) 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อายุงานและปัจจัยอื่น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ๆ ทั้งนี้อัตราคิดลดที่ใช้ในการคำนวณภาระผูกพัน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ผลประโยชน์ของพนักงานหลังออกจากงาน อ้างอิงจากอัตราผลตอบแทนของพันธบัตรรัฐบาล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</w:p>
    <w:p w14:paraId="7A240E74" w14:textId="77777777" w:rsidR="00CD5233" w:rsidRPr="00246D59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ำไรหรือขาดทุนจากการเปลี่ยนแปลงประมาณการตามหลักคณิตศาสตร์ประกันภัยจะรับรู้ในกำไรขาดทุนเบ็ดเสร็จอื่นสำหรับรอบระยะเวลาบัญชีที่เกิดรายการ ทั้งนี้ ค่าใช้จ่ายที่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เกี่ยวข้องกับผลประโยชน์ของพนักงานจะบันทึกในงบกำไรขาดทุนเพื่อกระจายต้นทุนดังกล่าว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ตลอดระยะเวลาของการจ้างงาน</w:t>
      </w:r>
    </w:p>
    <w:p w14:paraId="544B74E5" w14:textId="77777777" w:rsidR="00CD5233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6DD05FA9" w14:textId="5E097A8B" w:rsidR="00CD5233" w:rsidRPr="00246D59" w:rsidRDefault="003673F1" w:rsidP="00CD5233">
      <w:pPr>
        <w:ind w:left="1987" w:hanging="72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D5233"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ผลประโยชน์ระยะสั้นของพนักงาน</w:t>
      </w:r>
    </w:p>
    <w:p w14:paraId="6DF2DADE" w14:textId="77777777" w:rsidR="00CD5233" w:rsidRPr="00246D59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 เมื่อพนักงานทำงานให้</w:t>
      </w:r>
    </w:p>
    <w:p w14:paraId="18C355E3" w14:textId="237022D0" w:rsidR="00CD5233" w:rsidRPr="00246D59" w:rsidRDefault="003673F1" w:rsidP="00CD5233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  <w:t>การรับรู้รายได้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และค่าใช้จ่าย</w:t>
      </w:r>
    </w:p>
    <w:p w14:paraId="18C293D9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รายได้จากการขายจะรับรู้เมื่อ</w:t>
      </w:r>
      <w:r w:rsidRPr="00246D59">
        <w:rPr>
          <w:rFonts w:ascii="Angsana New" w:hAnsi="Angsana New" w:cs="Angsana New" w:hint="cs"/>
          <w:sz w:val="32"/>
          <w:szCs w:val="32"/>
          <w:cs/>
        </w:rPr>
        <w:t>การควบคุมสินค้าถูกโอนให้แก่ลูกค้าเมื่อทำการส่งมอบสินค้า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246D59">
        <w:rPr>
          <w:rFonts w:ascii="Angsana New" w:hAnsi="Angsana New" w:cs="Angsana New" w:hint="cs"/>
          <w:sz w:val="32"/>
          <w:szCs w:val="32"/>
          <w:cs/>
        </w:rPr>
        <w:t>เสร็จสิ้นแล้ว</w:t>
      </w:r>
    </w:p>
    <w:p w14:paraId="7BAEB003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รายได้จากการให้บริการรับรู้เป็นรายได้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เมื่อบริษัทปฏิบัติตามภาระที่ต้องปฏิบัติเสร็จสิ้น</w:t>
      </w:r>
    </w:p>
    <w:p w14:paraId="77A36E87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4"/>
          <w:sz w:val="32"/>
          <w:szCs w:val="32"/>
          <w:cs/>
        </w:rPr>
        <w:t>ดอกเบี้ยรับถือเป็นรายได้ตามเกณฑ์คงค้าง เงินปันผลรับจากเงินลงทุนถือเป็นรายได้เมื่อมี</w:t>
      </w:r>
      <w:r w:rsidRPr="00246D59">
        <w:rPr>
          <w:rFonts w:ascii="Angsana New" w:hAnsi="Angsana New" w:cs="Angsana New"/>
          <w:sz w:val="32"/>
          <w:szCs w:val="32"/>
          <w:cs/>
        </w:rPr>
        <w:t>การประกาศจ่าย</w:t>
      </w:r>
    </w:p>
    <w:p w14:paraId="53D43298" w14:textId="77777777" w:rsidR="00CD5233" w:rsidRPr="00246D59" w:rsidRDefault="00CD5233" w:rsidP="00CD5233">
      <w:pPr>
        <w:snapToGrid w:val="0"/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 w:eastAsia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EA5CD4F" w14:textId="6E43258E" w:rsidR="00CD5233" w:rsidRPr="00246D59" w:rsidRDefault="003673F1" w:rsidP="00CD5233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14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ต้นทุนทางการเงิน</w:t>
      </w:r>
    </w:p>
    <w:p w14:paraId="09C20C3F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745C775E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 โดยใช้วิธีอัตราดอกเบี้ยที่แท้จริง</w:t>
      </w:r>
    </w:p>
    <w:p w14:paraId="1A5C50FB" w14:textId="3BC2F798" w:rsidR="00CD5233" w:rsidRPr="00246D59" w:rsidRDefault="003673F1" w:rsidP="00CD5233">
      <w:pPr>
        <w:spacing w:after="120"/>
        <w:ind w:left="1268" w:hanging="728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15</w:t>
      </w:r>
      <w:r w:rsidR="00CD5233" w:rsidRPr="00246D59">
        <w:rPr>
          <w:rFonts w:ascii="Angsana New" w:hAnsi="Angsana New" w:cs="Angsana New"/>
          <w:spacing w:val="-6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</w:t>
      </w:r>
    </w:p>
    <w:p w14:paraId="629B5C29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i/>
          <w:iCs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i/>
          <w:iCs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 w:hint="cs"/>
          <w:i/>
          <w:iCs/>
          <w:spacing w:val="-2"/>
          <w:sz w:val="32"/>
          <w:szCs w:val="32"/>
          <w:cs/>
          <w:lang w:val="en-US"/>
        </w:rPr>
        <w:t>ที่เป็นผู้เช่า</w:t>
      </w:r>
    </w:p>
    <w:p w14:paraId="7D2B8CD3" w14:textId="5FE1F789" w:rsidR="00CD5233" w:rsidRPr="00246D59" w:rsidRDefault="00CD5233" w:rsidP="00CD5233">
      <w:pPr>
        <w:spacing w:after="16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1E2D51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>ประเมิน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>ว่าสัญญาเป็นสัญญาเช่าหรือประกอบด้วยสัญญาเช่าหรือไม่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>ณ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วันเริ่มต้นของสัญญาเช่า 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ยกเว้นสัญญาเช่าระยะสั้น </w:t>
      </w:r>
      <w:r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>(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อายุสัญญาเช่า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12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>เดือนหรือน้อยกว่า</w:t>
      </w:r>
      <w:r w:rsidRPr="001E2D51">
        <w:rPr>
          <w:rFonts w:ascii="Angsana New" w:hAnsi="Angsana New" w:cs="Angsana New"/>
          <w:sz w:val="32"/>
          <w:szCs w:val="32"/>
          <w:cs/>
          <w:lang w:val="en-US"/>
        </w:rPr>
        <w:t>)</w:t>
      </w:r>
      <w:r w:rsidRPr="001E2D5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และสัญญาเช่าซึ่งสินทรัพย์มีมูลค่าต่ำ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สัญญาเช่าเหล่านี้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รับรู้การจ่ายชำระตามสัญญาเช่าเป็นค่าใช้จ่ายดำเนินงานด้วยวิธีเส้นตรง</w:t>
      </w:r>
      <w:r w:rsidRPr="00A805BD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ตลอดอายุสัญญาเช่า</w:t>
      </w:r>
      <w:r w:rsidRPr="00A805BD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A805BD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ประโยชน์เชิงเศรษฐกิจจากการใช้สินทรัพย์ที่เช่า</w:t>
      </w:r>
    </w:p>
    <w:p w14:paraId="0AC66521" w14:textId="20FE4900" w:rsidR="00CD5233" w:rsidRPr="00C72518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หนี้สินตามสัญญา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เช่า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="00AA6BC8">
        <w:rPr>
          <w:rFonts w:ascii="Angsana New" w:hAnsi="Angsana New" w:cs="Angsana New"/>
          <w:spacing w:val="-2"/>
          <w:sz w:val="32"/>
          <w:szCs w:val="32"/>
          <w:lang w:val="en-GB"/>
        </w:rPr>
        <w:br/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ไม่</w:t>
      </w: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สามารถกำหนดได้ </w:t>
      </w:r>
      <w:r w:rsidRPr="00C72518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78225ACF" w14:textId="77777777" w:rsidR="00CD5233" w:rsidRPr="00246D59" w:rsidRDefault="00CD5233" w:rsidP="00CD5233">
      <w:pPr>
        <w:suppressAutoHyphens w:val="0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59029D66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lastRenderedPageBreak/>
        <w:t>อัตรา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ดอกเบี้ย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ๆ ได้แก่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อัตราผลตอบแทนที่ปราศจากความเสี่ยง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ตามอัตรา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ดอกเบี้ย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พันธบัตรรัฐบาล การปรับความเสี่ยงเฉพาะ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ของ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ประเทศ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คู่สัญญา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การปรับความเสี่ยงด้านเครดิตตามอัตราผลตอบแทนพันธบัตร และการปรับ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ความเสี่ยงเฉพาะของ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กิจการเมื่อความเสี่ยงของกิจการที่ทำสัญญาเช่าแตกต่างจากของบริษัท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บริษัท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ย่อย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และการเช่าไม่ได้รับประโยชน์จากการรับประกันจากบริษัท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บริษัท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ย่อย</w:t>
      </w:r>
    </w:p>
    <w:p w14:paraId="545D48F7" w14:textId="77777777" w:rsidR="00CD5233" w:rsidRPr="00246D59" w:rsidRDefault="00CD5233" w:rsidP="00CD5233">
      <w:pPr>
        <w:spacing w:after="120"/>
        <w:ind w:left="1620" w:hanging="3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การจ่ายชำระตาม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19C50FB0" w14:textId="77777777" w:rsidR="00CD5233" w:rsidRPr="00246D59" w:rsidRDefault="00CD5233" w:rsidP="00CD523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ๆ</w:t>
      </w:r>
    </w:p>
    <w:p w14:paraId="37F79241" w14:textId="77777777" w:rsidR="00CD5233" w:rsidRPr="00246D59" w:rsidRDefault="00CD5233" w:rsidP="00CD523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FB28DBF" w14:textId="77777777" w:rsidR="00CD5233" w:rsidRPr="00246D59" w:rsidRDefault="00CD5233" w:rsidP="00CD523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8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FF4B2D3" w14:textId="77777777" w:rsidR="00CD5233" w:rsidRPr="00246D59" w:rsidRDefault="00CD5233" w:rsidP="00CD5233">
      <w:pPr>
        <w:numPr>
          <w:ilvl w:val="0"/>
          <w:numId w:val="11"/>
        </w:numPr>
        <w:tabs>
          <w:tab w:val="left" w:pos="900"/>
        </w:tabs>
        <w:suppressAutoHyphens w:val="0"/>
        <w:spacing w:after="120"/>
        <w:ind w:left="162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97D2BB6" w14:textId="77777777" w:rsidR="00CD5233" w:rsidRPr="00C72518" w:rsidRDefault="00CD5233" w:rsidP="00CD5233">
      <w:pPr>
        <w:tabs>
          <w:tab w:val="left" w:pos="900"/>
        </w:tabs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>หนี้สินตาม</w:t>
      </w:r>
      <w:r w:rsidRPr="00C72518">
        <w:rPr>
          <w:rFonts w:ascii="Angsana New" w:hAnsi="Angsana New" w:cs="Angsana New" w:hint="cs"/>
          <w:sz w:val="32"/>
          <w:szCs w:val="32"/>
          <w:cs/>
          <w:lang w:val="en-US"/>
        </w:rPr>
        <w:t>สัญญา</w:t>
      </w: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>เช่าแยกแสดงบรรทัดในงบฐานะการเงินรวมและเฉพาะกิจการ</w:t>
      </w:r>
    </w:p>
    <w:p w14:paraId="72029DAF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(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)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69684818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วัดมูลค่าหนี้สินตามสัญญาเช่าใหม่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(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)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60A2B4EE" w14:textId="77777777" w:rsidR="00CD5233" w:rsidRPr="00246D59" w:rsidRDefault="00CD5233" w:rsidP="00CD5233">
      <w:pPr>
        <w:numPr>
          <w:ilvl w:val="0"/>
          <w:numId w:val="11"/>
        </w:numPr>
        <w:tabs>
          <w:tab w:val="left" w:pos="1260"/>
        </w:tabs>
        <w:suppressAutoHyphens w:val="0"/>
        <w:spacing w:after="120"/>
        <w:ind w:left="16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5D040419" w14:textId="77777777" w:rsidR="00CD5233" w:rsidRPr="00C72518" w:rsidRDefault="00CD5233" w:rsidP="00CD5233">
      <w:pPr>
        <w:spacing w:after="120"/>
        <w:ind w:left="540" w:firstLine="72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C72518">
        <w:rPr>
          <w:rFonts w:ascii="Angsana New" w:hAnsi="Angsana New" w:cs="Angsana New" w:hint="cs"/>
          <w:sz w:val="32"/>
          <w:szCs w:val="32"/>
          <w:cs/>
          <w:lang w:val="en-GB"/>
        </w:rPr>
        <w:t>บริษัทและบริษัทย่อย</w:t>
      </w:r>
      <w:r w:rsidRPr="00C72518">
        <w:rPr>
          <w:rFonts w:ascii="Angsana New" w:hAnsi="Angsana New" w:cs="Angsana New" w:hint="cs"/>
          <w:sz w:val="32"/>
          <w:szCs w:val="32"/>
          <w:cs/>
          <w:lang w:val="en-US"/>
        </w:rPr>
        <w:t>ไม่มีรายการปรับใด ๆ ดังกล่าวแสดงระหว่างงวด</w:t>
      </w:r>
    </w:p>
    <w:p w14:paraId="7E1E13A9" w14:textId="77777777" w:rsidR="00CD5233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/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ตามสัญญาเช่าที่ได้รับใด ๆ และต้นทุนทางตรงเริ่มแรกใด ๆ การ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วัดมูลค่าภายหลังของสินทรัพย์สิทธิการใช้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โดยใช้ราคาทุนหักค่าเสื่อมราคาสะสมและผลขาดทุนจากการด้อยค่าสะสม</w:t>
      </w:r>
    </w:p>
    <w:p w14:paraId="62E53FC4" w14:textId="77777777" w:rsidR="00CD5233" w:rsidRDefault="00CD5233" w:rsidP="00CD5233">
      <w:pPr>
        <w:suppressAutoHyphens w:val="0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0FCC2855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3715CA">
        <w:rPr>
          <w:rFonts w:ascii="Angsana New" w:hAnsi="Angsana New" w:cs="Angsana New"/>
          <w:spacing w:val="-2"/>
          <w:sz w:val="32"/>
          <w:szCs w:val="32"/>
          <w:cs/>
          <w:lang w:val="en-GB"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และบริษัทย่อย</w:t>
      </w:r>
      <w:r w:rsidRPr="003715CA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</w:t>
      </w:r>
      <w:r>
        <w:rPr>
          <w:rFonts w:ascii="Angsana New" w:hAnsi="Angsana New" w:cs="Angsana New"/>
          <w:spacing w:val="-2"/>
          <w:sz w:val="32"/>
          <w:szCs w:val="32"/>
          <w:lang w:val="en-GB"/>
        </w:rPr>
        <w:br/>
      </w:r>
      <w:r w:rsidRPr="003715CA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การคิดค่าเสื่อมราคาเริ่ม ณ วันที่สัญญาเช่าเริ่มมีผล</w:t>
      </w:r>
    </w:p>
    <w:p w14:paraId="26340E76" w14:textId="77777777" w:rsidR="00CD5233" w:rsidRPr="00246D59" w:rsidRDefault="00CD5233" w:rsidP="00CD5233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361B8695" w14:textId="1563512A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ปฏิบัติตามมาตรฐานการบัญชีฉบับที่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36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เรื่อง การด้อยค่าของสินทรัพย์ เพื่อประเมินว่าสินทรัพย์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สิทธิ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การใช้ด้อยค่าหรือไม่และบันทึกสำหรับผลขาดทุนจากการด้อยค่าใด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ๆ ที่ระบุได้ตามที่กล่าวในนโยบายเรื่อง 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“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การด้อยค่า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”</w:t>
      </w:r>
    </w:p>
    <w:p w14:paraId="5906C111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</w:t>
      </w:r>
      <w:r w:rsidRPr="00246D5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สินทรัพย์สิทธิการใช้ การจ่ายชำระที่เกี่ยวข้องรับรู้เป็นค่าใช้จ่ายสำหรับงวดที่มีเหตุการณ์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หรือเงื่อนไขการจ่ายชำระ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เหล่านั้น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เกิดขึ้นและรวมอยู่ในบรรทัด 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“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ค่าใช้จ่ายอื่น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”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ในกำไรหรือขาดทุน</w:t>
      </w:r>
    </w:p>
    <w:p w14:paraId="73299931" w14:textId="4E2F0C9E" w:rsidR="00CD5233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246D5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TFRS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16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บริษัทและบริษัทย่อยไม่ใช้ข้อผ่อนปรนในทางปฏิบัติดังกล่าว สำหรับสัญญาที่มีส่วนประกอบที่เป็นการเช่าและมีการเช่าเพิ่มเติมจำนวน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หนึ่ง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หรือมากกว่าหรือมีส่วนประกอบที่ไม่เป็นการเช่า บริษัทและบริษัทย่อย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</w:p>
    <w:p w14:paraId="1DE6DBD9" w14:textId="77777777" w:rsidR="00CD5233" w:rsidRPr="003715CA" w:rsidRDefault="00CD5233" w:rsidP="00CD5233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3715CA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>บริษัท</w:t>
      </w:r>
      <w:r w:rsidRPr="003715CA">
        <w:rPr>
          <w:rFonts w:ascii="Angsana New" w:hAnsi="Angsana New" w:cs="Angsana New" w:hint="cs"/>
          <w:i/>
          <w:iCs/>
          <w:sz w:val="32"/>
          <w:szCs w:val="32"/>
          <w:cs/>
          <w:lang w:val="en-US"/>
        </w:rPr>
        <w:t>และบริษัทย่อย</w:t>
      </w:r>
      <w:r w:rsidRPr="003715CA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t xml:space="preserve"> ที่เป็นผู้ให้เช่า</w:t>
      </w:r>
    </w:p>
    <w:p w14:paraId="3C8CCECD" w14:textId="77777777" w:rsidR="00CD5233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715CA">
        <w:rPr>
          <w:rFonts w:ascii="Angsana New" w:hAnsi="Angsana New" w:cs="Angsana New"/>
          <w:sz w:val="32"/>
          <w:szCs w:val="32"/>
          <w:cs/>
          <w:lang w:val="en-US"/>
        </w:rPr>
        <w:t>สัญญาเช่าซึ่งบริษัท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Pr="003715CA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00E66671" w14:textId="77777777" w:rsidR="00CD5233" w:rsidRPr="00246D59" w:rsidRDefault="00CD5233" w:rsidP="00CD5233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715CA">
        <w:rPr>
          <w:rFonts w:ascii="Angsana New" w:hAnsi="Angsana New" w:cs="Angsana New"/>
          <w:sz w:val="32"/>
          <w:szCs w:val="32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21F4B9F8" w14:textId="77777777" w:rsidR="00CD5233" w:rsidRDefault="00CD5233" w:rsidP="00CD5233">
      <w:pPr>
        <w:suppressAutoHyphens w:val="0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br w:type="page"/>
      </w:r>
    </w:p>
    <w:p w14:paraId="448F2C6C" w14:textId="761D4DBC" w:rsidR="00CD5233" w:rsidRPr="00246D59" w:rsidRDefault="003673F1" w:rsidP="00CD5233">
      <w:pPr>
        <w:suppressAutoHyphens w:val="0"/>
        <w:ind w:left="1260" w:hanging="720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3673F1">
        <w:rPr>
          <w:rFonts w:ascii="Angsana New" w:eastAsia="MS Mincho" w:hAnsi="Angsana New" w:cs="Angsana New"/>
          <w:sz w:val="32"/>
          <w:szCs w:val="32"/>
          <w:lang w:val="en-US" w:eastAsia="ja-JP"/>
        </w:rPr>
        <w:lastRenderedPageBreak/>
        <w:t>3</w:t>
      </w:r>
      <w:r w:rsidR="00CD5233" w:rsidRPr="00246D5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.</w:t>
      </w:r>
      <w:r w:rsidRPr="003673F1">
        <w:rPr>
          <w:rFonts w:ascii="Angsana New" w:eastAsia="MS Mincho" w:hAnsi="Angsana New" w:cs="Angsana New"/>
          <w:sz w:val="32"/>
          <w:szCs w:val="32"/>
          <w:lang w:val="en-US" w:eastAsia="ja-JP"/>
        </w:rPr>
        <w:t>16</w:t>
      </w:r>
      <w:r w:rsidR="00CD5233" w:rsidRPr="00246D59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CD5233" w:rsidRPr="00246D5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ค่าใช้จ่ายภาษีเงินได้</w:t>
      </w:r>
    </w:p>
    <w:p w14:paraId="43A7FB98" w14:textId="77777777" w:rsidR="00CD5233" w:rsidRPr="00C72518" w:rsidRDefault="00CD5233" w:rsidP="00CD5233">
      <w:pPr>
        <w:spacing w:after="240"/>
        <w:ind w:left="1267"/>
        <w:jc w:val="thaiDistribute"/>
        <w:rPr>
          <w:rFonts w:cs="Angsana New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</w:t>
      </w:r>
      <w:r>
        <w:rPr>
          <w:rFonts w:cs="Angsana New" w:hint="cs"/>
          <w:sz w:val="32"/>
          <w:szCs w:val="32"/>
          <w:cs/>
        </w:rPr>
        <w:t>ในงบกำไรขาดทุนและ</w:t>
      </w:r>
      <w:r w:rsidRPr="00246D59">
        <w:rPr>
          <w:rFonts w:cs="Angsana New"/>
          <w:sz w:val="32"/>
          <w:szCs w:val="32"/>
          <w:cs/>
        </w:rPr>
        <w:t>งบกำไรขาดทุนเบ็ดเสร็จ เว้นแต่ในส่วนที่เกี่ยวกับ</w:t>
      </w:r>
      <w:r w:rsidRPr="00246D59">
        <w:rPr>
          <w:rFonts w:cs="Angsana New"/>
          <w:spacing w:val="-2"/>
          <w:sz w:val="32"/>
          <w:szCs w:val="32"/>
          <w:cs/>
        </w:rPr>
        <w:t>รายการที่เกี่ยวข้องในการรวม</w:t>
      </w:r>
      <w:r w:rsidRPr="00C72518">
        <w:rPr>
          <w:rFonts w:cs="Angsana New"/>
          <w:sz w:val="32"/>
          <w:szCs w:val="32"/>
          <w:cs/>
        </w:rPr>
        <w:t>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E6BDBF9" w14:textId="77777777" w:rsidR="00CD5233" w:rsidRPr="00246D59" w:rsidRDefault="00CD5233" w:rsidP="00CD5233">
      <w:pPr>
        <w:spacing w:after="240"/>
        <w:ind w:left="1267"/>
        <w:jc w:val="thaiDistribute"/>
        <w:rPr>
          <w:rFonts w:cs="Times New Roman"/>
          <w:sz w:val="32"/>
          <w:szCs w:val="32"/>
          <w:cs/>
        </w:rPr>
      </w:pPr>
      <w:r w:rsidRPr="00246D59">
        <w:rPr>
          <w:rFonts w:cs="Angsana New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246D59">
        <w:rPr>
          <w:rFonts w:cs="Angsana New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246D59">
        <w:rPr>
          <w:rFonts w:cs="Angsana New" w:hint="cs"/>
          <w:sz w:val="32"/>
          <w:szCs w:val="32"/>
          <w:cs/>
        </w:rPr>
        <w:t xml:space="preserve"> </w:t>
      </w:r>
      <w:r w:rsidRPr="00246D59">
        <w:rPr>
          <w:rFonts w:cs="Angsana New"/>
          <w:sz w:val="32"/>
          <w:szCs w:val="32"/>
          <w:cs/>
        </w:rPr>
        <w:t>ๆ</w:t>
      </w:r>
    </w:p>
    <w:p w14:paraId="2AE2AC8F" w14:textId="77777777" w:rsidR="00CD5233" w:rsidRPr="00246D59" w:rsidRDefault="00CD5233" w:rsidP="00CD5233">
      <w:pPr>
        <w:pStyle w:val="BodyText"/>
        <w:spacing w:after="240"/>
        <w:ind w:left="1267"/>
        <w:jc w:val="thaiDistribute"/>
        <w:rPr>
          <w:rFonts w:cs="Angsana New"/>
          <w:spacing w:val="4"/>
          <w:cs/>
        </w:rPr>
      </w:pPr>
      <w:r w:rsidRPr="00246D59">
        <w:rPr>
          <w:rFonts w:cs="Angsana New"/>
          <w:b w:val="0"/>
          <w:bCs w:val="0"/>
          <w:color w:val="auto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</w:t>
      </w:r>
      <w:r w:rsidRPr="00246D59">
        <w:rPr>
          <w:rFonts w:cs="Angsana New"/>
          <w:b w:val="0"/>
          <w:bCs w:val="0"/>
          <w:color w:val="auto"/>
          <w:spacing w:val="-8"/>
          <w:cs/>
        </w:rPr>
        <w:t xml:space="preserve">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การรับรู้สินทรัพย์หรือหนี้สินใน</w:t>
      </w:r>
      <w:r w:rsidRPr="00246D59">
        <w:rPr>
          <w:rFonts w:cs="Angsana New"/>
          <w:b w:val="0"/>
          <w:bCs w:val="0"/>
          <w:color w:val="auto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246D59">
        <w:rPr>
          <w:rFonts w:cs="Angsana New"/>
          <w:b w:val="0"/>
          <w:bCs w:val="0"/>
          <w:color w:val="auto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เป็นไปได้ว่าจะไม่มีการกลับรายการในอนาคตอันใกล้</w:t>
      </w:r>
    </w:p>
    <w:p w14:paraId="5502C044" w14:textId="77777777" w:rsidR="00CD5233" w:rsidRPr="00246D59" w:rsidRDefault="00CD5233" w:rsidP="00CD5233">
      <w:pPr>
        <w:pStyle w:val="BodyText"/>
        <w:spacing w:after="240"/>
        <w:ind w:left="1267"/>
        <w:jc w:val="thaiDistribute"/>
        <w:rPr>
          <w:rFonts w:cs="Angsana New"/>
          <w:b w:val="0"/>
          <w:bCs w:val="0"/>
          <w:color w:val="auto"/>
          <w:spacing w:val="4"/>
          <w:cs/>
        </w:rPr>
      </w:pPr>
      <w:r w:rsidRPr="00246D59">
        <w:rPr>
          <w:rFonts w:cs="Angsana New" w:hint="cs"/>
          <w:b w:val="0"/>
          <w:bCs w:val="0"/>
          <w:color w:val="auto"/>
          <w:spacing w:val="4"/>
          <w:cs/>
        </w:rPr>
        <w:t>ภาษีเงินได้รอการตัดบัญชีวัดมูลค่าโดยใช้อัตราภาษีที่ประกาศใช้</w:t>
      </w:r>
      <w:r w:rsidRPr="00246D59">
        <w:rPr>
          <w:rFonts w:cs="Angsana New"/>
          <w:b w:val="0"/>
          <w:bCs w:val="0"/>
          <w:color w:val="auto"/>
          <w:spacing w:val="4"/>
          <w:cs/>
        </w:rPr>
        <w:t xml:space="preserve"> </w:t>
      </w:r>
      <w:r w:rsidRPr="00246D59">
        <w:rPr>
          <w:rFonts w:cs="Angsana New" w:hint="cs"/>
          <w:b w:val="0"/>
          <w:bCs w:val="0"/>
          <w:color w:val="auto"/>
          <w:spacing w:val="4"/>
          <w:cs/>
        </w:rPr>
        <w:t>ณ</w:t>
      </w:r>
      <w:r w:rsidRPr="00246D59">
        <w:rPr>
          <w:rFonts w:cs="Angsana New"/>
          <w:b w:val="0"/>
          <w:bCs w:val="0"/>
          <w:color w:val="auto"/>
          <w:spacing w:val="4"/>
          <w:cs/>
        </w:rPr>
        <w:t xml:space="preserve"> </w:t>
      </w:r>
      <w:r w:rsidRPr="00246D59">
        <w:rPr>
          <w:rFonts w:cs="Angsana New" w:hint="cs"/>
          <w:b w:val="0"/>
          <w:bCs w:val="0"/>
          <w:color w:val="auto"/>
          <w:spacing w:val="4"/>
          <w:cs/>
        </w:rPr>
        <w:t>วันที่รายงาน</w:t>
      </w:r>
    </w:p>
    <w:p w14:paraId="6596D422" w14:textId="77777777" w:rsidR="00CD5233" w:rsidRPr="00246D59" w:rsidRDefault="00CD5233" w:rsidP="00CD5233">
      <w:pPr>
        <w:pStyle w:val="BodyText"/>
        <w:spacing w:after="240"/>
        <w:ind w:left="1267"/>
        <w:jc w:val="thaiDistribute"/>
        <w:rPr>
          <w:b w:val="0"/>
          <w:bCs w:val="0"/>
          <w:color w:val="auto"/>
          <w:spacing w:val="-4"/>
          <w:cs/>
        </w:rPr>
      </w:pPr>
      <w:r w:rsidRPr="00246D59">
        <w:rPr>
          <w:rFonts w:cs="Angsana New"/>
          <w:b w:val="0"/>
          <w:bCs w:val="0"/>
          <w:color w:val="auto"/>
          <w:spacing w:val="-4"/>
          <w:cs/>
        </w:rPr>
        <w:t xml:space="preserve">ในการกำหนดมูลค่าของภาษีเงินได้ปัจจุบันและภาษีเงินได้รอการตัดบัญชี  บริษัท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 </w:t>
      </w:r>
      <w:r w:rsidRPr="00246D59">
        <w:rPr>
          <w:rFonts w:cs="Angsana New"/>
          <w:b w:val="0"/>
          <w:bCs w:val="0"/>
          <w:color w:val="auto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อนาคต ข้อมูลใหม่</w:t>
      </w:r>
      <w:r w:rsidRPr="00246D59">
        <w:rPr>
          <w:rFonts w:cs="Angsana New" w:hint="cs"/>
          <w:b w:val="0"/>
          <w:bCs w:val="0"/>
          <w:color w:val="auto"/>
          <w:spacing w:val="-4"/>
          <w:cs/>
        </w:rPr>
        <w:t xml:space="preserve"> 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ๆ</w:t>
      </w:r>
      <w:r w:rsidRPr="00246D59">
        <w:rPr>
          <w:rFonts w:cs="Angsana New" w:hint="cs"/>
          <w:b w:val="0"/>
          <w:bCs w:val="0"/>
          <w:color w:val="auto"/>
          <w:spacing w:val="-4"/>
          <w:cs/>
        </w:rPr>
        <w:t xml:space="preserve"> </w:t>
      </w:r>
      <w:r w:rsidRPr="00246D59">
        <w:rPr>
          <w:rFonts w:cs="Angsana New"/>
          <w:b w:val="0"/>
          <w:bCs w:val="0"/>
          <w:color w:val="auto"/>
          <w:spacing w:val="-4"/>
          <w:cs/>
        </w:rPr>
        <w:t>อาจจะทำให้บริษัท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654F79D" w14:textId="77777777" w:rsidR="00CD5233" w:rsidRDefault="00CD5233" w:rsidP="00CD5233">
      <w:pPr>
        <w:spacing w:after="240"/>
        <w:ind w:left="1267" w:right="43"/>
        <w:jc w:val="thaiDistribute"/>
        <w:rPr>
          <w:rFonts w:cs="Angsana New"/>
          <w:spacing w:val="2"/>
          <w:sz w:val="32"/>
          <w:szCs w:val="32"/>
          <w:cs/>
        </w:rPr>
      </w:pPr>
      <w:r w:rsidRPr="00246D59">
        <w:rPr>
          <w:rFonts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246D59">
        <w:rPr>
          <w:rFonts w:cs="Angsana New"/>
          <w:spacing w:val="2"/>
          <w:sz w:val="32"/>
          <w:szCs w:val="32"/>
          <w:cs/>
        </w:rPr>
        <w:t>จะต้องนำส่งให้กับ</w:t>
      </w:r>
      <w:r w:rsidRPr="00246D59">
        <w:rPr>
          <w:rFonts w:cs="Angsana New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  <w:r>
        <w:rPr>
          <w:rFonts w:cs="Angsana New"/>
          <w:spacing w:val="2"/>
          <w:sz w:val="32"/>
          <w:szCs w:val="32"/>
          <w:cs/>
        </w:rPr>
        <w:br w:type="page"/>
      </w:r>
    </w:p>
    <w:p w14:paraId="64AC2503" w14:textId="77777777" w:rsidR="00CD5233" w:rsidRPr="00246D59" w:rsidRDefault="00CD5233" w:rsidP="00CD5233">
      <w:pPr>
        <w:spacing w:after="120"/>
        <w:ind w:left="1267" w:right="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cs="Angsana New"/>
          <w:spacing w:val="2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 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246D59">
        <w:rPr>
          <w:rFonts w:cs="Angsana New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46D59">
        <w:rPr>
          <w:rFonts w:cs="Angsana New"/>
          <w:sz w:val="32"/>
          <w:szCs w:val="32"/>
          <w:cs/>
        </w:rPr>
        <w:t xml:space="preserve"> </w:t>
      </w:r>
      <w:r w:rsidRPr="00246D59">
        <w:rPr>
          <w:rFonts w:cs="Angsana New"/>
          <w:spacing w:val="-10"/>
          <w:sz w:val="32"/>
          <w:szCs w:val="32"/>
          <w:cs/>
        </w:rPr>
        <w:t>บริษัท</w:t>
      </w:r>
      <w:r w:rsidRPr="00246D59">
        <w:rPr>
          <w:rFonts w:cs="Angsana New" w:hint="cs"/>
          <w:spacing w:val="-10"/>
          <w:sz w:val="32"/>
          <w:szCs w:val="32"/>
          <w:cs/>
        </w:rPr>
        <w:t>และบริษัทย่อย</w:t>
      </w:r>
      <w:r w:rsidRPr="00246D59">
        <w:rPr>
          <w:rFonts w:cs="Angsana New"/>
          <w:spacing w:val="-10"/>
          <w:sz w:val="32"/>
          <w:szCs w:val="32"/>
          <w:cs/>
        </w:rPr>
        <w:t>รับรู้หนี้สินภาษีเงินได้</w:t>
      </w:r>
      <w:r w:rsidRPr="00246D59">
        <w:rPr>
          <w:rFonts w:cs="Angsana New"/>
          <w:spacing w:val="-10"/>
          <w:sz w:val="32"/>
          <w:szCs w:val="32"/>
          <w:cs/>
        </w:rPr>
        <w:br/>
        <w:t>รอการตัดบัญชีสำหรับผลแตกต่างชั่วคราวที่ต้องเสียภาษีทุกรายการในงบการเงินรวม</w:t>
      </w:r>
      <w:r w:rsidRPr="00246D59">
        <w:rPr>
          <w:rFonts w:cs="Angsana New"/>
          <w:sz w:val="32"/>
          <w:szCs w:val="32"/>
          <w:cs/>
        </w:rPr>
        <w:t xml:space="preserve"> และงบการเงินเฉพาะกิจการ</w:t>
      </w:r>
    </w:p>
    <w:p w14:paraId="3B14E245" w14:textId="2C52EDC9" w:rsidR="00CD5233" w:rsidRPr="00246D59" w:rsidRDefault="003673F1" w:rsidP="00CD5233">
      <w:pPr>
        <w:tabs>
          <w:tab w:val="left" w:pos="1980"/>
        </w:tabs>
        <w:spacing w:before="120"/>
        <w:ind w:left="1267" w:right="-29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17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</w:t>
      </w:r>
    </w:p>
    <w:p w14:paraId="2B394669" w14:textId="77777777" w:rsidR="00CD5233" w:rsidRPr="00246D59" w:rsidRDefault="00CD5233" w:rsidP="00CD5233">
      <w:pPr>
        <w:spacing w:after="120"/>
        <w:ind w:left="126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จำนวนถัวเฉลี่ยถ่วงน้ำหนัก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ของ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หุ้นสามัญที่ออกและชำระแล้วระหว่างปี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บริษัทไม่มีหุ้นสามัญเทียบเท่าอื่น</w:t>
      </w:r>
      <w:r w:rsidRPr="00246D59">
        <w:rPr>
          <w:rFonts w:ascii="Angsana New" w:hAnsi="Angsana New" w:cs="Angsana New"/>
          <w:sz w:val="32"/>
          <w:szCs w:val="32"/>
          <w:cs/>
        </w:rPr>
        <w:t>เพื่อนำมาคำนวณกำไรต่อหุ้นปรับลด</w:t>
      </w:r>
    </w:p>
    <w:p w14:paraId="4F4EFFB6" w14:textId="2A78180E" w:rsidR="00CD5233" w:rsidRPr="00246D59" w:rsidRDefault="003673F1" w:rsidP="00CD5233">
      <w:pPr>
        <w:tabs>
          <w:tab w:val="left" w:pos="1980"/>
        </w:tabs>
        <w:spacing w:before="120"/>
        <w:ind w:left="1267" w:right="-29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18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เงินตราต่างประเทศ </w:t>
      </w:r>
    </w:p>
    <w:p w14:paraId="24B4D398" w14:textId="77777777" w:rsidR="00CD5233" w:rsidRPr="00246D59" w:rsidRDefault="00CD5233" w:rsidP="00CD5233">
      <w:pPr>
        <w:pStyle w:val="BodyText2"/>
        <w:spacing w:after="120"/>
        <w:ind w:left="1260" w:right="43"/>
        <w:jc w:val="thaiDistribute"/>
        <w:rPr>
          <w:rFonts w:cstheme="minorBidi"/>
          <w:i/>
          <w:iCs/>
          <w:color w:val="auto"/>
          <w:cs/>
        </w:rPr>
      </w:pPr>
      <w:r w:rsidRPr="00246D59">
        <w:rPr>
          <w:rFonts w:cs="Angsana New"/>
          <w:i/>
          <w:iCs/>
          <w:color w:val="auto"/>
          <w:cs/>
        </w:rPr>
        <w:t>รายการบัญชีที่เป็นเงินตราต่างประเทศ</w:t>
      </w:r>
    </w:p>
    <w:p w14:paraId="482625F7" w14:textId="77777777" w:rsidR="00CD5233" w:rsidRPr="00246D59" w:rsidRDefault="00CD5233" w:rsidP="00CD5233">
      <w:pPr>
        <w:pStyle w:val="BodyText2"/>
        <w:spacing w:after="120"/>
        <w:ind w:left="1260" w:right="43"/>
        <w:jc w:val="thaiDistribute"/>
        <w:rPr>
          <w:cs/>
        </w:rPr>
      </w:pPr>
      <w:r w:rsidRPr="00246D59">
        <w:rPr>
          <w:rFonts w:cs="Angsana New"/>
          <w:color w:val="auto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7A8B53F6" w14:textId="77777777" w:rsidR="00CD5233" w:rsidRPr="00246D59" w:rsidRDefault="00CD5233" w:rsidP="00CD5233">
      <w:pPr>
        <w:pStyle w:val="BodyText2"/>
        <w:spacing w:after="120"/>
        <w:ind w:left="1260" w:right="43"/>
        <w:jc w:val="thaiDistribute"/>
        <w:rPr>
          <w:color w:val="auto"/>
          <w:cs/>
        </w:rPr>
      </w:pPr>
      <w:r w:rsidRPr="003715CA">
        <w:rPr>
          <w:rFonts w:cs="Angsana New"/>
          <w:color w:val="auto"/>
          <w:spacing w:val="-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Pr="00246D59">
        <w:rPr>
          <w:rFonts w:cs="Angsana New"/>
          <w:color w:val="auto"/>
          <w:cs/>
        </w:rPr>
        <w:t>โดยใช้</w:t>
      </w:r>
      <w:r w:rsidRPr="00246D59">
        <w:rPr>
          <w:rFonts w:cs="Angsana New"/>
          <w:color w:val="auto"/>
          <w:spacing w:val="-6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</w:p>
    <w:p w14:paraId="4E20FF66" w14:textId="77777777" w:rsidR="00CD5233" w:rsidRPr="00246D59" w:rsidRDefault="00CD5233" w:rsidP="00CD5233">
      <w:pPr>
        <w:pStyle w:val="BodyText2"/>
        <w:spacing w:after="120"/>
        <w:ind w:left="1260" w:right="43"/>
        <w:jc w:val="thaiDistribute"/>
        <w:rPr>
          <w:color w:val="auto"/>
          <w:cs/>
        </w:rPr>
      </w:pPr>
      <w:r w:rsidRPr="00246D59">
        <w:rPr>
          <w:rFonts w:cs="Angsana New"/>
          <w:color w:val="auto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62F2CFC8" w14:textId="77777777" w:rsidR="00CD5233" w:rsidRPr="00246D59" w:rsidRDefault="00CD5233" w:rsidP="00CD5233">
      <w:pPr>
        <w:spacing w:after="160"/>
        <w:ind w:left="126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246D59">
        <w:rPr>
          <w:rFonts w:ascii="Angsana New" w:hAnsi="Angsana New" w:cs="Angsana New"/>
          <w:i/>
          <w:iCs/>
          <w:sz w:val="32"/>
          <w:szCs w:val="32"/>
          <w:cs/>
        </w:rPr>
        <w:t>กิจการในต่างประเทศ</w:t>
      </w:r>
    </w:p>
    <w:p w14:paraId="181A22CC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สินทรัพย์และหนี้สินของกิจการในต่างประเทศแปลงค่าเป็นเงินบาทโดยใช้อัตราแลกเปลี่ยน 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246D59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3DB5983E" w14:textId="77777777" w:rsidR="00CD5233" w:rsidRPr="00246D59" w:rsidRDefault="00CD5233" w:rsidP="00CD5233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A9E5BD6" w14:textId="77777777" w:rsidR="00CD5233" w:rsidRPr="00246D59" w:rsidRDefault="00CD5233" w:rsidP="00CD5233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ผลต่างจากอัตราแลกเปลี่ยนที่เกิดจากการแปลงค่า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</w:rPr>
        <w:t>บันทึกรับรู้เป็นกำไรหรือขาดทุนเบ็ดเสร็จอื่นในงบกำไรขาดทุนเบ็ดเสร็จ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</w:rPr>
        <w:t>และแสดงเป็นรายการผลต่างจากอัตราแลกเปลี่ยนในส่วนของ        ผู้ถือหุ้น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</w:rPr>
        <w:t>จนกว่ามีการจำหน่ายเงินลงทุนนั้นออกไป</w:t>
      </w:r>
    </w:p>
    <w:p w14:paraId="28360E5D" w14:textId="77777777" w:rsidR="00CD5233" w:rsidRDefault="00CD5233" w:rsidP="00CD5233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CD1D5BC" w14:textId="292BD49E" w:rsidR="00CD5233" w:rsidRPr="00246D59" w:rsidRDefault="003673F1" w:rsidP="00CD5233">
      <w:pPr>
        <w:ind w:left="1260" w:right="-25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19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การวัดมูลค่ายุติธรรม</w:t>
      </w:r>
    </w:p>
    <w:p w14:paraId="59015FDE" w14:textId="77777777" w:rsidR="00CD5233" w:rsidRPr="00246D59" w:rsidRDefault="00CD5233" w:rsidP="00CD5233">
      <w:pPr>
        <w:tabs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และบริษัทย่อย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24C7A7EF" w14:textId="777E112E" w:rsidR="00CD5233" w:rsidRPr="00246D59" w:rsidRDefault="00CD5233" w:rsidP="00CD5233">
      <w:pPr>
        <w:tabs>
          <w:tab w:val="left" w:pos="990"/>
        </w:tabs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นอกจากนี้ การวัดมูลค่ายุติธรรมได้จัดลำดับชั้นเป็น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3673F1" w:rsidRPr="003673F1">
        <w:rPr>
          <w:rFonts w:ascii="Angsana New" w:hAnsi="Angsana New" w:cs="Angsana New"/>
          <w:spacing w:val="-12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3673F1" w:rsidRPr="003673F1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3673F1" w:rsidRPr="003673F1">
        <w:rPr>
          <w:rFonts w:ascii="Angsana New" w:hAnsi="Angsana New" w:cs="Angsana New"/>
          <w:spacing w:val="-12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โดยแบ่งตามลำดับขั้นของ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ข้อมูลที่สามารถสังเกตได้ และตามลำดับความสำคัญของข้อมูลที่ใช้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br/>
        <w:t>วัดมูลค่ายุติธรรม ซึ่งมีดังต่อไปนี้</w:t>
      </w:r>
    </w:p>
    <w:p w14:paraId="1A823EF6" w14:textId="250A670A" w:rsidR="00CD5233" w:rsidRPr="00246D59" w:rsidRDefault="00CD5233" w:rsidP="00CD5233">
      <w:pPr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11B6339E" w14:textId="59E3E362" w:rsidR="00CD5233" w:rsidRPr="00246D59" w:rsidRDefault="00CD5233" w:rsidP="00CD5233">
      <w:pPr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15E6FC7B" w14:textId="79F230BE" w:rsidR="00CD5233" w:rsidRPr="00246D59" w:rsidRDefault="00CD5233" w:rsidP="00CD5233">
      <w:pPr>
        <w:tabs>
          <w:tab w:val="left" w:pos="540"/>
          <w:tab w:val="left" w:pos="1980"/>
          <w:tab w:val="left" w:pos="2160"/>
        </w:tabs>
        <w:spacing w:after="240"/>
        <w:ind w:left="198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-</w:t>
      </w:r>
      <w:r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5970CA7B" w14:textId="7C8C150F" w:rsidR="00CD5233" w:rsidRPr="00246D59" w:rsidRDefault="003673F1" w:rsidP="00CD5233">
      <w:pPr>
        <w:suppressAutoHyphens w:val="0"/>
        <w:spacing w:after="120"/>
        <w:ind w:left="1260" w:right="43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การใช้ดุลยพินิจของผู้บริหารและแหล่งข้อมูลเกี่ยวกับความไม่แน่นอนของการประมาณการ</w:t>
      </w:r>
    </w:p>
    <w:p w14:paraId="5714BBAE" w14:textId="13D4D500" w:rsidR="00CD5233" w:rsidRPr="00246D59" w:rsidRDefault="003673F1" w:rsidP="00CD5233">
      <w:pPr>
        <w:spacing w:line="400" w:lineRule="exact"/>
        <w:ind w:left="198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การใช้ดุลยพินิจของผู้บริหารที่สำคัญในการใช้นโยบายการบัญชี</w:t>
      </w:r>
    </w:p>
    <w:p w14:paraId="5170EABC" w14:textId="77777777" w:rsidR="00CD5233" w:rsidRDefault="00CD5233" w:rsidP="00CD5233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 xml:space="preserve"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ผลที่เกิดขึ้นจริงอาจมีความแตกต่างไปจากประมาณการนั้น</w:t>
      </w: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7017AC" w14:textId="52AF8B1E" w:rsidR="00CD5233" w:rsidRPr="00246D59" w:rsidRDefault="00CD5233" w:rsidP="00B72F6C">
      <w:pPr>
        <w:ind w:left="19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lastRenderedPageBreak/>
        <w:t>การใช้ดุลยพินิจที่สำคัญในการใช้นโยบายการบัญชี มีดังต่อไปนี้</w:t>
      </w:r>
    </w:p>
    <w:p w14:paraId="5948F494" w14:textId="7242601D" w:rsidR="00CD5233" w:rsidRPr="00246D59" w:rsidRDefault="003673F1" w:rsidP="00CD5233">
      <w:pPr>
        <w:suppressAutoHyphens w:val="0"/>
        <w:ind w:firstLine="1980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การรับรู้สินทรัพย์ภาษีเงินได้รอ</w:t>
      </w:r>
      <w:r w:rsidR="00CD5233" w:rsidRPr="00246D59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การ</w:t>
      </w:r>
      <w:r w:rsidR="00CD5233"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ตัดบัญชีที่เกี่ยวข้องกับผลขาดทุนสะสมยกมา</w:t>
      </w:r>
    </w:p>
    <w:p w14:paraId="5EDBBC76" w14:textId="77777777" w:rsidR="00CD5233" w:rsidRPr="00246D59" w:rsidRDefault="00CD5233" w:rsidP="00CD5233">
      <w:pPr>
        <w:spacing w:after="120"/>
        <w:ind w:left="2880" w:right="-9"/>
        <w:jc w:val="thaiDistribute"/>
        <w:outlineLvl w:val="0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cs="Angsana New"/>
          <w:sz w:val="32"/>
          <w:szCs w:val="32"/>
          <w:cs/>
        </w:rPr>
        <w:t>สินทรัพย์ภาษีเงินได้รอ</w:t>
      </w:r>
      <w:r w:rsidRPr="00246D59">
        <w:rPr>
          <w:rFonts w:cs="Angsana New" w:hint="cs"/>
          <w:sz w:val="32"/>
          <w:szCs w:val="32"/>
          <w:cs/>
        </w:rPr>
        <w:t>การ</w:t>
      </w:r>
      <w:r w:rsidRPr="00246D59">
        <w:rPr>
          <w:rFonts w:cs="Angsana New"/>
          <w:sz w:val="32"/>
          <w:szCs w:val="32"/>
          <w:cs/>
        </w:rPr>
        <w:t>ตัดบัญชีจะรับรู้เมื่อบริษัท</w:t>
      </w:r>
      <w:r w:rsidRPr="00246D59">
        <w:rPr>
          <w:rFonts w:cs="Angsana New" w:hint="cs"/>
          <w:sz w:val="32"/>
          <w:szCs w:val="32"/>
          <w:cs/>
        </w:rPr>
        <w:t>และบริษัทย่อย</w:t>
      </w:r>
      <w:r w:rsidRPr="00246D59">
        <w:rPr>
          <w:rFonts w:cs="Angsana New"/>
          <w:sz w:val="32"/>
          <w:szCs w:val="32"/>
          <w:cs/>
        </w:rPr>
        <w:t>คาดการณ์ได้แน่นอนว่าจะมีประโยชน์ทางภาษีในอนาคต และโอกาสที่บริษัท</w:t>
      </w:r>
      <w:r w:rsidRPr="00246D59">
        <w:rPr>
          <w:rFonts w:cs="Angsana New" w:hint="cs"/>
          <w:sz w:val="32"/>
          <w:szCs w:val="32"/>
          <w:cs/>
        </w:rPr>
        <w:t>และบริษัทย่อย</w:t>
      </w:r>
      <w:r w:rsidRPr="00246D59">
        <w:rPr>
          <w:rFonts w:cs="Angsana New"/>
          <w:sz w:val="32"/>
          <w:szCs w:val="32"/>
          <w:cs/>
        </w:rPr>
        <w:t>จะมีกำไรทางภาษีเพียงพอที่จะสามารถใช้ประโยชน์จากผลขาดทุนทางภาษีสะสม</w:t>
      </w:r>
    </w:p>
    <w:p w14:paraId="2ED9EDE2" w14:textId="5B8350D2" w:rsidR="00CD5233" w:rsidRPr="00246D59" w:rsidRDefault="003673F1" w:rsidP="00CD5233">
      <w:pPr>
        <w:pStyle w:val="ListParagraph"/>
        <w:spacing w:line="400" w:lineRule="exact"/>
        <w:ind w:left="547" w:firstLine="1433"/>
        <w:rPr>
          <w:sz w:val="32"/>
          <w:szCs w:val="32"/>
          <w:lang w:val="en-US"/>
        </w:rPr>
      </w:pPr>
      <w:r w:rsidRPr="003673F1">
        <w:rPr>
          <w:rFonts w:ascii="Angsana New" w:hAnsi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/>
          <w:sz w:val="32"/>
          <w:szCs w:val="32"/>
          <w:lang w:val="en-US"/>
        </w:rPr>
        <w:t>20</w:t>
      </w:r>
      <w:r w:rsidR="00CD5233" w:rsidRPr="00246D59">
        <w:rPr>
          <w:rFonts w:ascii="Angsana New" w:hAnsi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/>
          <w:sz w:val="32"/>
          <w:szCs w:val="32"/>
          <w:lang w:val="en-US"/>
        </w:rPr>
        <w:tab/>
      </w:r>
      <w:r w:rsidR="00CD5233" w:rsidRPr="00246D59">
        <w:rPr>
          <w:rFonts w:hint="cs"/>
          <w:sz w:val="32"/>
          <w:szCs w:val="32"/>
          <w:cs/>
          <w:lang w:val="en-US"/>
        </w:rPr>
        <w:t>การประเมินโมเดลธุรกิจ</w:t>
      </w:r>
    </w:p>
    <w:p w14:paraId="7987C9F8" w14:textId="77777777" w:rsidR="00CD5233" w:rsidRPr="00246D59" w:rsidRDefault="00CD5233" w:rsidP="00CD5233">
      <w:pPr>
        <w:spacing w:after="240" w:line="400" w:lineRule="exact"/>
        <w:ind w:left="288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การจัดประเภทรายการและการวัดมูลค่าของสินทรัพย์ทางการเงินขึ้นอยู่กับ       ผลจากการทดสอบการจ่าย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เพียงเงินต้นและ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ดอกเบี้ย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จากยอดคงเหลือของเงินต้นและโมเดลธุรกิจ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บริษัทและบริษัทย่อยพิจารณาโมเดลธุรกิจเพื่อให้บรรลุวัตถุประสงค์อย่างใดอย่างหนึ่งของธุรกิจ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ความเสี่ยงที่ส่งผลกระทบต่อ    ผลการดำเนินงานของสินทรัพย์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และวิธีการบริหารจัดการสินทรัพย์ทางการเงินและวิธีการตอบแทนกับผู้จัดการสินทรัพย์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บริษัทย่อยติดตามสินทรัพย์ทางการเงินที่วัดมูลค่าด้วยราคาทุนตัดจำหน่ายหรือด้วยมูลค่ายุติธรรมผ่าน</w:t>
      </w:r>
      <w:r w:rsidRPr="00246D59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กำไรขาดทุนเบ็ดเสร็จอื่นที่ถูกตัดรายการก่อนกำหนดเพื่อทำความเข้าใจเหตุผลสำหรับการตัดรายการ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และเหตุผลสอดคล้องกับวัตถุประสงค์ของธุรกิจสำหรับการถือสินทรัพย์หรือไม่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การติดตามเป็นส่วนหนึ่งของการประเมิน   อย่างต่อเนื่องของบริษัทและบริษัทย่อยว่าโมเดลธุรกิจสำหรับสินทรัพย์         ทางการเงินที่เหลืออยู่ถูกถืออย่างเหมาะสมต่อไป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และหากไม่เหมาะสมว่า          มีการเปลี่ยนแปลงใน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โมเดลธุรกิจและเปลี่ยนแปลงทันทีกับการจัดประเภทรายการของสินทรัพย์เหล่านั้นหรือไม่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ไม่มีการเปลี่ยนแปลงดังกล่าวที่จำเป็นระหว่างรอบระยะเวลาที่นำเสนอ</w:t>
      </w:r>
    </w:p>
    <w:p w14:paraId="695C2B3F" w14:textId="77777777" w:rsidR="00CD5233" w:rsidRDefault="00CD5233" w:rsidP="00CD5233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FF40F58" w14:textId="0CF9C136" w:rsidR="00CD5233" w:rsidRPr="00246D59" w:rsidRDefault="003673F1" w:rsidP="00CD5233">
      <w:pPr>
        <w:ind w:left="1987" w:right="43" w:hanging="720"/>
        <w:jc w:val="thaiDistribute"/>
        <w:rPr>
          <w:rFonts w:cs="Angsana New"/>
          <w:b/>
          <w:bCs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D5233" w:rsidRPr="00246D59">
        <w:rPr>
          <w:rFonts w:cs="Angsana New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20FD5553" w14:textId="77777777" w:rsidR="00CD5233" w:rsidRPr="00246D59" w:rsidRDefault="00CD5233" w:rsidP="00CD5233">
      <w:pPr>
        <w:spacing w:after="120"/>
        <w:ind w:left="1987" w:right="-14"/>
        <w:jc w:val="thaiDistribute"/>
        <w:outlineLvl w:val="0"/>
        <w:rPr>
          <w:rFonts w:asciiTheme="majorBidi" w:hAnsiTheme="majorBidi" w:cs="Angsana New"/>
          <w:i/>
          <w:iCs/>
          <w:spacing w:val="-12"/>
          <w:sz w:val="32"/>
          <w:szCs w:val="32"/>
          <w:cs/>
        </w:rPr>
      </w:pPr>
      <w:r w:rsidRPr="00246D59">
        <w:rPr>
          <w:rFonts w:asciiTheme="majorBidi" w:hAnsiTheme="majorBidi" w:cstheme="majorBidi"/>
          <w:spacing w:val="-12"/>
          <w:sz w:val="32"/>
          <w:szCs w:val="32"/>
          <w:cs/>
        </w:rPr>
        <w:t>บริษัท</w:t>
      </w:r>
      <w:r w:rsidRPr="00246D59">
        <w:rPr>
          <w:rFonts w:asciiTheme="majorBidi" w:hAnsiTheme="majorBidi" w:cstheme="majorBidi" w:hint="cs"/>
          <w:spacing w:val="-12"/>
          <w:sz w:val="32"/>
          <w:szCs w:val="32"/>
          <w:cs/>
        </w:rPr>
        <w:t>และบริษัทย่อย</w:t>
      </w:r>
      <w:r w:rsidRPr="00246D59">
        <w:rPr>
          <w:rFonts w:asciiTheme="majorBidi" w:hAnsiTheme="majorBidi" w:cstheme="majorBidi"/>
          <w:spacing w:val="-12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</w:t>
      </w:r>
      <w:r w:rsidRPr="00246D59">
        <w:rPr>
          <w:rFonts w:asciiTheme="majorBidi" w:hAnsiTheme="majorBidi" w:cstheme="majorBidi"/>
          <w:spacing w:val="-16"/>
          <w:sz w:val="32"/>
          <w:szCs w:val="32"/>
          <w:cs/>
        </w:rPr>
        <w:t>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1BF0707" w14:textId="1C60DADB" w:rsidR="00CD5233" w:rsidRPr="00246D59" w:rsidRDefault="003673F1" w:rsidP="00CD5233">
      <w:pPr>
        <w:ind w:left="1980"/>
        <w:jc w:val="both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</w:rPr>
        <w:t>ประมาณการสินค้ารับคืน</w:t>
      </w:r>
    </w:p>
    <w:p w14:paraId="087D6207" w14:textId="77777777" w:rsidR="00CD5233" w:rsidRPr="00246D59" w:rsidRDefault="00CD5233" w:rsidP="00CD5233">
      <w:pPr>
        <w:spacing w:after="120"/>
        <w:ind w:left="2880" w:right="-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บริษัทได้มีการตั้งประมาณการสินค้ารับคืนในส่วนการขายที่มีข้อตกลงกับลูกค้าว่าสามารถคืนได้</w:t>
      </w:r>
      <w:r w:rsidRPr="00246D59">
        <w:rPr>
          <w:rFonts w:ascii="Angsana New" w:hAnsi="Angsana New" w:cs="Angsana New"/>
          <w:sz w:val="32"/>
          <w:szCs w:val="32"/>
          <w:cs/>
        </w:rPr>
        <w:t>ในกำหนดเวลาที่ตกลงร่วมกัน ซึ่งประมาณจากข้อมูลการรับคืนสินค้าในอดีต นอกจากนั้นบริษัทยังได้พิจารณาตั้งค่าเผื่อการลด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ลง</w:t>
      </w:r>
      <w:r w:rsidRPr="00246D59">
        <w:rPr>
          <w:rFonts w:ascii="Angsana New" w:hAnsi="Angsana New" w:cs="Angsana New"/>
          <w:sz w:val="32"/>
          <w:szCs w:val="32"/>
          <w:cs/>
        </w:rPr>
        <w:t>ของมูลค่าของสินค้าที่รับคืนดังกล่าวด้วย</w:t>
      </w:r>
    </w:p>
    <w:p w14:paraId="4D2648C9" w14:textId="77777777" w:rsidR="00CD5233" w:rsidRPr="00246D59" w:rsidRDefault="00CD5233" w:rsidP="00CD5233">
      <w:pPr>
        <w:spacing w:after="120"/>
        <w:ind w:left="288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เมื่อลูกค้ามีสิทธิที่จะคืนสินค้าที่ซื้อมาภายในกำหนดระยะเวลา บริษัทรับรู้หนี้สินเงินคืนสำหรับจำนวนเงินของสิ่งตอบแทนซึ่งบริษัทคาดว่าจะไม่มีสิทธิได้รับ และบริษัทปรับปรุงการวัดมูลค่า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ของหนี้สินเงินคืน ณ วันสิ้นรอบระยะเวลารายงานสำหรับการเปลี่ยนแปลงประมาณการจำนวนเงินที่จะได้รับการขอคืน โดยปรับปรุงรายการดังกล่าวกับรายได้</w:t>
      </w:r>
      <w:r w:rsidRPr="00246D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ในขณะเดียวกันบริษัท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จะรับรู้เป็นสิทธิ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ในสินค้าที่จะได้รับคืนและปรับปรุงกับต้นทุนขายที่เกี่ยวข้อง</w:t>
      </w:r>
    </w:p>
    <w:p w14:paraId="50C3213C" w14:textId="2DD688F9" w:rsidR="00CD5233" w:rsidRPr="00246D59" w:rsidRDefault="003673F1" w:rsidP="00CD5233">
      <w:pPr>
        <w:ind w:left="198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20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pacing w:val="-4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68DEC8F2" w14:textId="77777777" w:rsidR="00CD5233" w:rsidRPr="00246D59" w:rsidRDefault="00CD5233" w:rsidP="00CD5233">
      <w:pPr>
        <w:spacing w:after="240"/>
        <w:ind w:left="2880" w:right="-1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ตราสารทุนที่กิจการกำหนดให้วัดมูลค่าด้วยมูลค่ายุติธรรมผ่านกำไรขาดทุนเบ็ดเสร็จอื่นของบริษัทและบริษัทย่อยวัดมูลค่าด้วยมูลค่ายุติธรรมเพื่อวัตถุประสงค์ในการรายงานทางการเงิน คณะกรรมการของบริษัทเป็นผู้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</w:rPr>
        <w:t>อนุมัตินโยบาย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วัดมูลค่ายุติธรรม</w:t>
      </w:r>
    </w:p>
    <w:p w14:paraId="3D6B5513" w14:textId="4988D94A" w:rsidR="008852BD" w:rsidRDefault="00CD5233" w:rsidP="008852BD">
      <w:pPr>
        <w:spacing w:after="240"/>
        <w:ind w:left="2880" w:right="-14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10"/>
          <w:sz w:val="32"/>
          <w:szCs w:val="32"/>
          <w:cs/>
        </w:rPr>
        <w:t xml:space="preserve">บริษัทและบริษัทย่อย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3673F1" w:rsidRPr="003673F1">
        <w:rPr>
          <w:rFonts w:ascii="Angsana New" w:hAnsi="Angsana New" w:cs="Angsana New"/>
          <w:spacing w:val="-10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pacing w:val="-10"/>
          <w:sz w:val="32"/>
          <w:szCs w:val="32"/>
          <w:cs/>
        </w:rPr>
        <w:t xml:space="preserve"> ไม่สามารถหาได้ บริษัทและบริษัทย่อยจะใช้ข้อมูลอื่นที่สังเกตได้ไม่ว่าโดยทางตรงหรือทางอ้อม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ๆ ได้เปิดเผยไว้ในหมายเหตุประกอบงบการเงินข้อ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33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8852BD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br w:type="page"/>
      </w:r>
    </w:p>
    <w:p w14:paraId="517A50E9" w14:textId="2D38EF56" w:rsidR="00CD5233" w:rsidRPr="00246D59" w:rsidRDefault="003673F1" w:rsidP="00CD5233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3673F1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lastRenderedPageBreak/>
        <w:t>4</w:t>
      </w:r>
      <w:r w:rsidR="00CD5233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CD5233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5C7EDB27" w14:textId="1E2303E2" w:rsidR="00CD5233" w:rsidRPr="00246D59" w:rsidRDefault="003673F1" w:rsidP="00CD5233">
      <w:pPr>
        <w:ind w:left="1260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09AA3F36" w14:textId="77777777" w:rsidR="00CD5233" w:rsidRPr="00246D59" w:rsidRDefault="00CD5233" w:rsidP="00CD5233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Cordia New"/>
          <w:b/>
          <w:bCs/>
          <w:cs/>
        </w:rPr>
        <w:tab/>
      </w:r>
      <w:r w:rsidRPr="00246D59">
        <w:rPr>
          <w:rFonts w:ascii="Angsana New" w:hAnsi="Angsana New" w:cs="Cordia New"/>
          <w:b/>
          <w:bCs/>
          <w:cs/>
        </w:rPr>
        <w:tab/>
      </w:r>
      <w:r w:rsidRPr="00246D59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CD5233" w:rsidRPr="00246D59" w14:paraId="3F7D561A" w14:textId="77777777" w:rsidTr="00C04809">
        <w:tc>
          <w:tcPr>
            <w:tcW w:w="3598" w:type="dxa"/>
          </w:tcPr>
          <w:p w14:paraId="6347BE80" w14:textId="77777777" w:rsidR="00CD5233" w:rsidRPr="00246D59" w:rsidRDefault="00CD5233" w:rsidP="00C04809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52642411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C88BC5" w14:textId="77777777" w:rsidR="00CD5233" w:rsidRPr="00246D59" w:rsidRDefault="00CD5233" w:rsidP="00C04809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6A6FE7A" w14:textId="77777777" w:rsidR="00CD5233" w:rsidRPr="00246D59" w:rsidRDefault="00CD5233" w:rsidP="00C04809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246D59" w14:paraId="64304D07" w14:textId="77777777" w:rsidTr="00C04809">
        <w:tc>
          <w:tcPr>
            <w:tcW w:w="3598" w:type="dxa"/>
          </w:tcPr>
          <w:p w14:paraId="465CFDBC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787EEA6A" w14:textId="32394768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7F3CB89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D41752" w14:textId="087B043A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498F6261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BE08EB" w14:textId="5E11BA89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168E581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039604D" w14:textId="54900D4A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46844B83" w14:textId="77777777" w:rsidTr="00C04809">
        <w:tc>
          <w:tcPr>
            <w:tcW w:w="3598" w:type="dxa"/>
          </w:tcPr>
          <w:p w14:paraId="2C07E47B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เงินสด</w:t>
            </w:r>
            <w:r w:rsidRPr="00246D59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45D4FB7B" w14:textId="3BFC8FBB" w:rsidR="00CD5233" w:rsidRPr="00C8675B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902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303</w:t>
            </w:r>
          </w:p>
        </w:tc>
        <w:tc>
          <w:tcPr>
            <w:tcW w:w="90" w:type="dxa"/>
          </w:tcPr>
          <w:p w14:paraId="16C06B63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EE4764D" w14:textId="4BE5719E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806</w:t>
            </w:r>
            <w:r w:rsidR="00CD5233" w:rsidRPr="00246D59">
              <w:rPr>
                <w:rFonts w:ascii="Angsana New" w:hAnsi="Angsana New" w:cs="Angsana New" w:hint="cs"/>
                <w:cs/>
              </w:rPr>
              <w:t>,</w:t>
            </w:r>
            <w:r w:rsidRPr="003673F1">
              <w:rPr>
                <w:rFonts w:ascii="Angsana New" w:hAnsi="Angsana New" w:cs="Angsana New" w:hint="cs"/>
                <w:lang w:val="en-US"/>
              </w:rPr>
              <w:t>249</w:t>
            </w:r>
          </w:p>
        </w:tc>
        <w:tc>
          <w:tcPr>
            <w:tcW w:w="90" w:type="dxa"/>
          </w:tcPr>
          <w:p w14:paraId="4D9B50CC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A778071" w14:textId="262913D7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671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540</w:t>
            </w:r>
          </w:p>
        </w:tc>
        <w:tc>
          <w:tcPr>
            <w:tcW w:w="90" w:type="dxa"/>
          </w:tcPr>
          <w:p w14:paraId="35876331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5F5171C" w14:textId="2C654BF0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571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198</w:t>
            </w:r>
          </w:p>
        </w:tc>
      </w:tr>
      <w:tr w:rsidR="00CD5233" w:rsidRPr="00C8675B" w14:paraId="2C3546AB" w14:textId="77777777" w:rsidTr="00C04809">
        <w:tc>
          <w:tcPr>
            <w:tcW w:w="3598" w:type="dxa"/>
          </w:tcPr>
          <w:p w14:paraId="5C51BF39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4721D75B" w14:textId="2C3F6694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493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565</w:t>
            </w:r>
          </w:p>
        </w:tc>
        <w:tc>
          <w:tcPr>
            <w:tcW w:w="90" w:type="dxa"/>
          </w:tcPr>
          <w:p w14:paraId="784F9C3E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129DCBA" w14:textId="2FACD74C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75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265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601</w:t>
            </w:r>
          </w:p>
        </w:tc>
        <w:tc>
          <w:tcPr>
            <w:tcW w:w="90" w:type="dxa"/>
          </w:tcPr>
          <w:p w14:paraId="5E059C1E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8430EDB" w14:textId="297F842C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120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184</w:t>
            </w:r>
          </w:p>
        </w:tc>
        <w:tc>
          <w:tcPr>
            <w:tcW w:w="90" w:type="dxa"/>
          </w:tcPr>
          <w:p w14:paraId="5F9DA6DF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E17A582" w14:textId="448CCD0C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074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077</w:t>
            </w:r>
          </w:p>
        </w:tc>
      </w:tr>
      <w:tr w:rsidR="00CD5233" w:rsidRPr="00C8675B" w14:paraId="63B5DE26" w14:textId="77777777" w:rsidTr="00C04809">
        <w:tc>
          <w:tcPr>
            <w:tcW w:w="3598" w:type="dxa"/>
          </w:tcPr>
          <w:p w14:paraId="12E4CAD1" w14:textId="2D5ACA4A" w:rsidR="00CD5233" w:rsidRPr="00C8675B" w:rsidRDefault="00CD5233" w:rsidP="00C04809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เงินฝากประจำไม่เกิน </w:t>
            </w:r>
            <w:r w:rsidR="003673F1" w:rsidRPr="003673F1">
              <w:rPr>
                <w:rFonts w:ascii="Angsana New" w:hAnsi="Angsana New" w:cs="Angsana New" w:hint="cs"/>
                <w:lang w:val="en-US"/>
              </w:rPr>
              <w:t>3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</w:tcPr>
          <w:p w14:paraId="6E456C58" w14:textId="05E08C01" w:rsidR="00CD5233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785A638D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EAA1487" w14:textId="77777777" w:rsidR="00CD5233" w:rsidRPr="00D45DBA" w:rsidRDefault="00CD5233" w:rsidP="00C04809">
            <w:pPr>
              <w:tabs>
                <w:tab w:val="decimal" w:pos="531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DE26612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1729104" w14:textId="77777777" w:rsidR="00CD5233" w:rsidRPr="00246D59" w:rsidRDefault="00CD5233" w:rsidP="00C04809">
            <w:pPr>
              <w:tabs>
                <w:tab w:val="decimal" w:pos="531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331FD13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FC6ABB3" w14:textId="77777777" w:rsidR="00CD5233" w:rsidRPr="00D45DBA" w:rsidRDefault="00CD5233" w:rsidP="00C04809">
            <w:pPr>
              <w:tabs>
                <w:tab w:val="decimal" w:pos="531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D5233" w:rsidRPr="00246D59" w14:paraId="13779414" w14:textId="77777777" w:rsidTr="00C04809">
        <w:tc>
          <w:tcPr>
            <w:tcW w:w="3598" w:type="dxa"/>
          </w:tcPr>
          <w:p w14:paraId="531835C4" w14:textId="77777777" w:rsidR="00CD5233" w:rsidRPr="00246D59" w:rsidRDefault="00CD5233" w:rsidP="00C04809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2D37180" w14:textId="1A5F7EC1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395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868</w:t>
            </w:r>
          </w:p>
        </w:tc>
        <w:tc>
          <w:tcPr>
            <w:tcW w:w="90" w:type="dxa"/>
          </w:tcPr>
          <w:p w14:paraId="64B61869" w14:textId="77777777" w:rsidR="00CD5233" w:rsidRPr="00246D59" w:rsidRDefault="00CD5233" w:rsidP="00C04809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D356FA" w14:textId="1985BC18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76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850</w:t>
            </w:r>
          </w:p>
        </w:tc>
        <w:tc>
          <w:tcPr>
            <w:tcW w:w="90" w:type="dxa"/>
          </w:tcPr>
          <w:p w14:paraId="1EBC7EB4" w14:textId="77777777" w:rsidR="00CD5233" w:rsidRPr="00246D59" w:rsidRDefault="00CD5233" w:rsidP="00C04809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55769D" w14:textId="5D242BCD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791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724</w:t>
            </w:r>
          </w:p>
        </w:tc>
        <w:tc>
          <w:tcPr>
            <w:tcW w:w="90" w:type="dxa"/>
          </w:tcPr>
          <w:p w14:paraId="29B439DB" w14:textId="77777777" w:rsidR="00CD5233" w:rsidRPr="00246D59" w:rsidRDefault="00CD5233" w:rsidP="00C04809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1C51B7" w14:textId="6045A287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645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275</w:t>
            </w:r>
          </w:p>
        </w:tc>
      </w:tr>
    </w:tbl>
    <w:p w14:paraId="6D787864" w14:textId="5C9001B8" w:rsidR="00CD5233" w:rsidRPr="00246D59" w:rsidRDefault="003673F1" w:rsidP="00CD5233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รายการที่ไม่เกี่ยวข้องกับเงินสดสำหรับปีสิ้นสุดวันที่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41AF7CDA" w14:textId="35B4AFDC" w:rsidR="00CD5233" w:rsidRPr="00246D59" w:rsidRDefault="003673F1" w:rsidP="00CD5233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และอุปกรณ์ และสินทรัพย์ไม่มีตัวตน</w:t>
      </w:r>
      <w:r w:rsidR="00CD523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CD5233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สำหรับปีสิ้นสุดวันที่ </w:t>
      </w:r>
      <w:r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D5233"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 มีดังนี้</w:t>
      </w:r>
    </w:p>
    <w:p w14:paraId="0455A006" w14:textId="77777777" w:rsidR="00CD5233" w:rsidRPr="00246D59" w:rsidRDefault="00CD5233" w:rsidP="00CD5233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CD5233" w:rsidRPr="00246D59" w14:paraId="24181BA0" w14:textId="77777777" w:rsidTr="00C04809">
        <w:tc>
          <w:tcPr>
            <w:tcW w:w="3510" w:type="dxa"/>
          </w:tcPr>
          <w:p w14:paraId="63E8BE13" w14:textId="77777777" w:rsidR="00CD5233" w:rsidRPr="00246D59" w:rsidRDefault="00CD5233" w:rsidP="00C04809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72D0CC12" w14:textId="77777777" w:rsidR="00CD5233" w:rsidRPr="00246D59" w:rsidRDefault="00CD5233" w:rsidP="00C04809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31C154" w14:textId="77777777" w:rsidR="00CD5233" w:rsidRPr="00246D59" w:rsidRDefault="00CD5233" w:rsidP="00C04809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2D297D8" w14:textId="77777777" w:rsidR="00CD5233" w:rsidRPr="00246D59" w:rsidRDefault="00CD5233" w:rsidP="00C04809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246D59" w14:paraId="0C495306" w14:textId="77777777" w:rsidTr="00C04809">
        <w:tc>
          <w:tcPr>
            <w:tcW w:w="3510" w:type="dxa"/>
          </w:tcPr>
          <w:p w14:paraId="4BE8A104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675F2C4" w14:textId="3F2306BC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5EF1AA6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0DE3D28" w14:textId="472174FB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08DCDBC3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BE76C1C" w14:textId="78FBA6AD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182B1E5B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93834AB" w14:textId="06918102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D5233" w:rsidRPr="00246D59" w14:paraId="1AC91747" w14:textId="77777777" w:rsidTr="00C04809">
        <w:tc>
          <w:tcPr>
            <w:tcW w:w="3510" w:type="dxa"/>
          </w:tcPr>
          <w:p w14:paraId="7402CAEB" w14:textId="77777777" w:rsidR="00CD5233" w:rsidRPr="00246D59" w:rsidRDefault="00CD5233" w:rsidP="00C04809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A40AE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2A2F8CFD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4083DF" w14:textId="77777777" w:rsidR="00CD5233" w:rsidRPr="00246D59" w:rsidRDefault="00CD5233" w:rsidP="00C04809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100A88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70DB73" w14:textId="77777777" w:rsidR="00CD5233" w:rsidRPr="00246D59" w:rsidRDefault="00CD5233" w:rsidP="00C04809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59F8EAA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530D8F6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E0040F6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CD5233" w:rsidRPr="00246D59" w14:paraId="1B30F750" w14:textId="77777777" w:rsidTr="00C04809">
        <w:tc>
          <w:tcPr>
            <w:tcW w:w="3510" w:type="dxa"/>
          </w:tcPr>
          <w:p w14:paraId="2F8EC6A7" w14:textId="77777777" w:rsidR="00CD5233" w:rsidRPr="00AA40AE" w:rsidRDefault="00CD5233" w:rsidP="00C04809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 xml:space="preserve">   </w:t>
            </w:r>
            <w:r w:rsidRPr="00AA40AE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AA40AE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367AF91" w14:textId="213FDAFF" w:rsidR="00CD5233" w:rsidRPr="00246D59" w:rsidRDefault="00CD5233" w:rsidP="00C04809">
            <w:pPr>
              <w:spacing w:line="34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0BC6F850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6B30D619" w14:textId="3622518E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3673F1">
              <w:rPr>
                <w:rFonts w:asciiTheme="majorBidi" w:hAnsiTheme="majorBidi" w:cstheme="majorBidi" w:hint="cs"/>
                <w:lang w:val="en-US"/>
              </w:rPr>
              <w:t>3</w:t>
            </w:r>
            <w:r w:rsidRPr="003673F1">
              <w:rPr>
                <w:rFonts w:asciiTheme="majorBidi" w:hAnsiTheme="majorBidi" w:cstheme="majorBidi"/>
                <w:lang w:val="en-US"/>
              </w:rPr>
              <w:t>28</w:t>
            </w:r>
            <w:r w:rsidR="00CD5233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2</w:t>
            </w:r>
            <w:r w:rsidRPr="003673F1">
              <w:rPr>
                <w:rFonts w:asciiTheme="majorBidi" w:hAnsiTheme="majorBidi" w:cstheme="majorBidi" w:hint="cs"/>
                <w:lang w:val="en-US"/>
              </w:rPr>
              <w:t>4</w:t>
            </w:r>
            <w:r w:rsidRPr="003673F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B927065" w14:textId="77777777" w:rsidR="00CD5233" w:rsidRPr="00246D59" w:rsidRDefault="00CD5233" w:rsidP="00C04809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EEC183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21828ADE" w14:textId="60B42292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3673F1">
              <w:rPr>
                <w:rFonts w:asciiTheme="majorBidi" w:hAnsiTheme="majorBidi" w:cstheme="majorBidi" w:hint="cs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3673F1">
              <w:rPr>
                <w:rFonts w:asciiTheme="majorBidi" w:hAnsiTheme="majorBidi" w:cstheme="majorBidi" w:hint="cs"/>
                <w:lang w:val="en-US"/>
              </w:rPr>
              <w:t>083</w:t>
            </w:r>
            <w:r w:rsidR="00CD5233" w:rsidRPr="00246D59">
              <w:rPr>
                <w:rFonts w:asciiTheme="majorBidi" w:hAnsiTheme="majorBidi" w:cstheme="majorBidi" w:hint="cs"/>
                <w:cs/>
              </w:rPr>
              <w:t>,</w:t>
            </w:r>
            <w:r w:rsidRPr="003673F1">
              <w:rPr>
                <w:rFonts w:asciiTheme="majorBidi" w:hAnsiTheme="majorBidi" w:cstheme="majorBidi" w:hint="cs"/>
                <w:lang w:val="en-US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28163D0B" w14:textId="77777777" w:rsidR="00CD5233" w:rsidRPr="00246D59" w:rsidRDefault="00CD5233" w:rsidP="00C04809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8309307" w14:textId="77777777" w:rsidR="00CD5233" w:rsidRPr="00246D59" w:rsidRDefault="00CD5233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A85710B" w14:textId="69DC2BC8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292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6C4EBCC9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AD6CB9" w14:textId="77777777" w:rsidR="00CD5233" w:rsidRPr="00246D59" w:rsidRDefault="00CD5233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F30B8DE" w14:textId="5CE7B27E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077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474</w:t>
            </w:r>
          </w:p>
        </w:tc>
      </w:tr>
      <w:tr w:rsidR="00CD5233" w:rsidRPr="00246D59" w14:paraId="5BF1B0F0" w14:textId="77777777" w:rsidTr="00C04809">
        <w:tc>
          <w:tcPr>
            <w:tcW w:w="3510" w:type="dxa"/>
          </w:tcPr>
          <w:p w14:paraId="408C89A9" w14:textId="77777777" w:rsidR="00CD5233" w:rsidRPr="00246D59" w:rsidRDefault="00CD5233" w:rsidP="00C04809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246D59">
              <w:rPr>
                <w:rFonts w:asciiTheme="majorBidi" w:hAnsiTheme="majorBidi" w:cstheme="majorBidi"/>
                <w:cs/>
              </w:rPr>
              <w:t xml:space="preserve"> </w:t>
            </w:r>
            <w:r w:rsidRPr="00246D59">
              <w:rPr>
                <w:rFonts w:asciiTheme="majorBidi" w:hAnsiTheme="majorBidi" w:cstheme="majorBidi"/>
                <w:cs/>
              </w:rPr>
              <w:tab/>
              <w:t>ค่าซื้อระหว่างปี</w:t>
            </w:r>
          </w:p>
        </w:tc>
        <w:tc>
          <w:tcPr>
            <w:tcW w:w="1080" w:type="dxa"/>
            <w:shd w:val="clear" w:color="auto" w:fill="auto"/>
          </w:tcPr>
          <w:p w14:paraId="6A89EAD0" w14:textId="1992A075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36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936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48022646" w14:textId="77777777" w:rsidR="00CD5233" w:rsidRPr="00246D59" w:rsidRDefault="00CD5233" w:rsidP="00C04809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8316CF" w14:textId="14E2BCE3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65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626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610ED2B2" w14:textId="77777777" w:rsidR="00CD5233" w:rsidRPr="00246D59" w:rsidRDefault="00CD5233" w:rsidP="00C04809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B5EC28" w14:textId="7E2DD6D6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30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302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2E3166D1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4220D1" w14:textId="3AB00FAA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35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017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266</w:t>
            </w:r>
          </w:p>
        </w:tc>
      </w:tr>
      <w:tr w:rsidR="00CD5233" w:rsidRPr="00246D59" w14:paraId="3737412F" w14:textId="77777777" w:rsidTr="00C04809">
        <w:tc>
          <w:tcPr>
            <w:tcW w:w="3510" w:type="dxa"/>
          </w:tcPr>
          <w:p w14:paraId="621DDE2C" w14:textId="77777777" w:rsidR="00CD5233" w:rsidRPr="00246D59" w:rsidRDefault="00CD5233" w:rsidP="00C04809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46D59">
              <w:rPr>
                <w:rFonts w:asciiTheme="majorBidi" w:hAnsiTheme="majorBidi" w:cstheme="majorBidi"/>
                <w:cs/>
              </w:rPr>
              <w:t xml:space="preserve"> </w:t>
            </w:r>
            <w:r w:rsidRPr="00246D59">
              <w:rPr>
                <w:rFonts w:asciiTheme="majorBidi" w:hAnsiTheme="majorBidi" w:cstheme="majorBidi"/>
                <w:cs/>
              </w:rPr>
              <w:tab/>
              <w:t>เงินสดจ่ายระหว่างปี</w:t>
            </w:r>
          </w:p>
        </w:tc>
        <w:tc>
          <w:tcPr>
            <w:tcW w:w="1080" w:type="dxa"/>
            <w:shd w:val="clear" w:color="auto" w:fill="auto"/>
          </w:tcPr>
          <w:p w14:paraId="2EE128E9" w14:textId="788F8CF2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36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847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245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EB2DD7" w14:textId="77777777" w:rsidR="00CD5233" w:rsidRPr="00246D59" w:rsidRDefault="00CD5233" w:rsidP="00C04809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A579C" w14:textId="60AD4CD6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66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382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127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0FF8F5" w14:textId="77777777" w:rsidR="00CD5233" w:rsidRPr="00246D59" w:rsidRDefault="00CD5233" w:rsidP="00C04809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CE7718" w14:textId="14D1FAB3" w:rsidR="00CD5233" w:rsidRPr="00246D59" w:rsidRDefault="00CD5233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30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177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172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BB8E03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43EF11" w14:textId="295A1963" w:rsidR="00CD5233" w:rsidRPr="00246D59" w:rsidRDefault="00CD5233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35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801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898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CD5233" w:rsidRPr="00246D59" w14:paraId="4CB19B73" w14:textId="77777777" w:rsidTr="00C04809">
        <w:tc>
          <w:tcPr>
            <w:tcW w:w="3510" w:type="dxa"/>
          </w:tcPr>
          <w:p w14:paraId="5DCC7207" w14:textId="77777777" w:rsidR="00CD5233" w:rsidRPr="00246D59" w:rsidRDefault="00CD5233" w:rsidP="00C04809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46D59">
              <w:rPr>
                <w:rFonts w:asciiTheme="majorBidi" w:hAnsiTheme="majorBidi" w:cstheme="majorBidi" w:hint="cs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73F5B1A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4969EC8" w14:textId="77777777" w:rsidR="00CD5233" w:rsidRPr="00246D59" w:rsidRDefault="00CD5233" w:rsidP="00C04809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1562A2F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19D2A83" w14:textId="77777777" w:rsidR="00CD5233" w:rsidRPr="00246D59" w:rsidRDefault="00CD5233" w:rsidP="00C04809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574AA79" w14:textId="77777777" w:rsidR="00CD5233" w:rsidRPr="00246D59" w:rsidRDefault="00CD5233" w:rsidP="00C04809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7BCB75B" w14:textId="77777777" w:rsidR="00CD5233" w:rsidRPr="00246D59" w:rsidRDefault="00CD5233" w:rsidP="00C04809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DD2D7E7" w14:textId="77777777" w:rsidR="00CD5233" w:rsidRPr="00246D59" w:rsidRDefault="00CD5233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CD5233" w:rsidRPr="00246D59" w14:paraId="7311251C" w14:textId="77777777" w:rsidTr="00C04809">
        <w:tc>
          <w:tcPr>
            <w:tcW w:w="3510" w:type="dxa"/>
          </w:tcPr>
          <w:p w14:paraId="54A55F38" w14:textId="77777777" w:rsidR="00CD5233" w:rsidRPr="00AA40AE" w:rsidRDefault="00CD5233" w:rsidP="00C04809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 xml:space="preserve">   </w:t>
            </w:r>
            <w:r w:rsidRPr="00AA40AE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AA40AE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6742DC61" w14:textId="477F5B33" w:rsidR="00CD5233" w:rsidRPr="00246D59" w:rsidRDefault="00CD5233" w:rsidP="00C04809">
            <w:pPr>
              <w:spacing w:line="340" w:lineRule="exact"/>
              <w:ind w:left="270" w:right="65" w:hanging="326"/>
              <w:rPr>
                <w:rFonts w:asciiTheme="majorBidi" w:hAnsiTheme="majorBidi" w:cstheme="majorBidi"/>
                <w:cs/>
              </w:rPr>
            </w:pPr>
            <w:r w:rsidRPr="00246D59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D6ACE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1CC71417" w14:textId="27001A79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417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744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C5A7320" w14:textId="77777777" w:rsidR="00CD5233" w:rsidRPr="00246D59" w:rsidRDefault="00CD5233" w:rsidP="00C04809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F5203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61FA308D" w14:textId="55CC1873" w:rsidR="00CD5233" w:rsidRPr="00246D59" w:rsidRDefault="003673F1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328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248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258DE7" w14:textId="77777777" w:rsidR="00CD5233" w:rsidRPr="00246D59" w:rsidRDefault="00CD5233" w:rsidP="00C04809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C1BA58" w14:textId="77777777" w:rsidR="00CD5233" w:rsidRPr="00246D59" w:rsidRDefault="00CD5233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1816C399" w14:textId="1CACB6C8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417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744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C5A8159" w14:textId="77777777" w:rsidR="00CD5233" w:rsidRPr="00246D59" w:rsidRDefault="00CD5233" w:rsidP="00C0480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11915" w14:textId="77777777" w:rsidR="00CD5233" w:rsidRPr="00246D59" w:rsidRDefault="00CD5233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CC2E18" w14:textId="31A678AF" w:rsidR="00CD5233" w:rsidRPr="00246D59" w:rsidRDefault="003673F1" w:rsidP="00C0480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292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842</w:t>
            </w:r>
          </w:p>
        </w:tc>
      </w:tr>
    </w:tbl>
    <w:p w14:paraId="73C98D91" w14:textId="6431A8BF" w:rsidR="00CD5233" w:rsidRPr="00246D59" w:rsidRDefault="003673F1" w:rsidP="00CD5233">
      <w:pPr>
        <w:suppressAutoHyphens w:val="0"/>
        <w:spacing w:before="120"/>
        <w:ind w:left="1987" w:hanging="720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1648F12F" w14:textId="77777777" w:rsidR="00CD5233" w:rsidRPr="00246D59" w:rsidRDefault="00CD5233" w:rsidP="00CD5233">
      <w:pPr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246D59">
        <w:rPr>
          <w:rFonts w:ascii="Angsana New" w:eastAsia="Cordia New" w:hAnsi="Angsana New" w:cs="Angsana New"/>
          <w:b/>
          <w:bCs/>
          <w:cs/>
          <w:lang w:val="en-US"/>
        </w:rPr>
        <w:t>หน่วย : บาท</w:t>
      </w:r>
    </w:p>
    <w:tbl>
      <w:tblPr>
        <w:tblW w:w="845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080"/>
        <w:gridCol w:w="89"/>
        <w:gridCol w:w="1080"/>
        <w:gridCol w:w="90"/>
        <w:gridCol w:w="1079"/>
      </w:tblGrid>
      <w:tr w:rsidR="00CD5233" w:rsidRPr="00246D59" w14:paraId="4E2C670B" w14:textId="77777777" w:rsidTr="00C04809">
        <w:tc>
          <w:tcPr>
            <w:tcW w:w="3870" w:type="dxa"/>
          </w:tcPr>
          <w:p w14:paraId="07595525" w14:textId="77777777" w:rsidR="00CD5233" w:rsidRPr="00246D59" w:rsidRDefault="00CD5233" w:rsidP="00C04809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250" w:type="dxa"/>
            <w:gridSpan w:val="3"/>
          </w:tcPr>
          <w:p w14:paraId="09242158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4A1FE996" w14:textId="77777777" w:rsidR="00CD5233" w:rsidRPr="00246D59" w:rsidRDefault="00CD5233" w:rsidP="00C04809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3"/>
          </w:tcPr>
          <w:p w14:paraId="4550F74F" w14:textId="77777777" w:rsidR="00CD5233" w:rsidRPr="00246D59" w:rsidRDefault="00CD5233" w:rsidP="00C04809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246D59" w14:paraId="5292DA88" w14:textId="77777777" w:rsidTr="00C04809">
        <w:tc>
          <w:tcPr>
            <w:tcW w:w="3870" w:type="dxa"/>
          </w:tcPr>
          <w:p w14:paraId="1879E691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8F0CCA" w14:textId="1F5848EC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5EA5921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6A2638" w14:textId="523C2A19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9" w:type="dxa"/>
          </w:tcPr>
          <w:p w14:paraId="05492D61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35E9F74" w14:textId="21E54322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0180E57" w14:textId="77777777" w:rsidR="00CD5233" w:rsidRPr="00246D59" w:rsidRDefault="00CD5233" w:rsidP="00C04809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75EAFA57" w14:textId="7541030B" w:rsidR="00CD5233" w:rsidRPr="00246D59" w:rsidRDefault="003673F1" w:rsidP="00C04809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D5233" w:rsidRPr="00246D59" w14:paraId="68E9188A" w14:textId="77777777" w:rsidTr="00C04809">
        <w:tc>
          <w:tcPr>
            <w:tcW w:w="3870" w:type="dxa"/>
            <w:vAlign w:val="bottom"/>
          </w:tcPr>
          <w:p w14:paraId="66D68838" w14:textId="77777777" w:rsidR="00CD5233" w:rsidRPr="00246D59" w:rsidRDefault="00CD5233" w:rsidP="00C04809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</w:tcPr>
          <w:p w14:paraId="4F34AD00" w14:textId="64704BC3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2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103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610</w:t>
            </w:r>
          </w:p>
        </w:tc>
        <w:tc>
          <w:tcPr>
            <w:tcW w:w="90" w:type="dxa"/>
          </w:tcPr>
          <w:p w14:paraId="32DDBEFB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FF45ED3" w14:textId="5CA06876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846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89" w:type="dxa"/>
          </w:tcPr>
          <w:p w14:paraId="5CE6B4F8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9B972BA" w14:textId="2DF72F7F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330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</w:tcPr>
          <w:p w14:paraId="7A72FADF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80F2AC9" w14:textId="4B7BC82D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051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241</w:t>
            </w:r>
          </w:p>
        </w:tc>
      </w:tr>
      <w:tr w:rsidR="00CD5233" w:rsidRPr="00246D59" w14:paraId="4BF69428" w14:textId="77777777" w:rsidTr="00C04809">
        <w:tc>
          <w:tcPr>
            <w:tcW w:w="3870" w:type="dxa"/>
            <w:vAlign w:val="bottom"/>
          </w:tcPr>
          <w:p w14:paraId="515F56D3" w14:textId="2D28CCD4" w:rsidR="00CD5233" w:rsidRDefault="005E5B6C" w:rsidP="00C04809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s/>
                <w:lang w:val="en-US"/>
              </w:rPr>
              <w:t>กลับรายการ</w:t>
            </w:r>
            <w:r w:rsidR="00CD5233" w:rsidRPr="00246D59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="00CD5233" w:rsidRPr="00246D59">
              <w:rPr>
                <w:rFonts w:asciiTheme="majorBidi" w:eastAsia="Cordia New" w:hAnsiTheme="majorBidi" w:cstheme="majorBidi" w:hint="cs"/>
                <w:cs/>
                <w:lang w:val="en-US"/>
              </w:rPr>
              <w:t>(</w:t>
            </w:r>
            <w:r w:rsidR="00CD5233" w:rsidRPr="00246D59">
              <w:rPr>
                <w:rFonts w:asciiTheme="majorBidi" w:eastAsia="Cordia New" w:hAnsiTheme="majorBidi" w:cstheme="majorBidi"/>
                <w:cs/>
              </w:rPr>
              <w:t>ขาดทุน</w:t>
            </w:r>
            <w:r w:rsidR="00CD5233" w:rsidRPr="00246D59">
              <w:rPr>
                <w:rFonts w:asciiTheme="majorBidi" w:eastAsia="Cordia New" w:hAnsiTheme="majorBidi" w:cstheme="majorBidi" w:hint="cs"/>
                <w:cs/>
              </w:rPr>
              <w:t xml:space="preserve">) </w:t>
            </w:r>
            <w:r w:rsidR="00CD5233" w:rsidRPr="00246D59">
              <w:rPr>
                <w:rFonts w:asciiTheme="majorBidi" w:eastAsia="Cordia New" w:hAnsiTheme="majorBidi" w:cstheme="majorBidi"/>
                <w:cs/>
                <w:lang w:val="en-US"/>
              </w:rPr>
              <w:t>จากการด้อยค่าเงินลงทุน</w:t>
            </w:r>
          </w:p>
          <w:p w14:paraId="5192BDAF" w14:textId="63949839" w:rsidR="00CD5233" w:rsidRPr="00246D59" w:rsidRDefault="001C5F0A" w:rsidP="00C04809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ab/>
            </w:r>
            <w:r w:rsidR="00CD5233" w:rsidRPr="00800A0B">
              <w:rPr>
                <w:rFonts w:asciiTheme="majorBidi" w:eastAsia="Cordia New" w:hAnsiTheme="majorBidi" w:cstheme="majorBidi" w:hint="cs"/>
                <w:cs/>
              </w:rPr>
              <w:t>ใน</w:t>
            </w:r>
            <w:r w:rsidR="00CD5233" w:rsidRPr="00246D59">
              <w:rPr>
                <w:rFonts w:asciiTheme="majorBidi" w:eastAsia="Cordia New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14:paraId="0583C509" w14:textId="77777777" w:rsidR="00CD5233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2B2A914F" w14:textId="531FB897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641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90" w:type="dxa"/>
          </w:tcPr>
          <w:p w14:paraId="1B154F87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B98C0FE" w14:textId="77777777" w:rsidR="00CD5233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="Angsana New"/>
                <w:lang w:val="en-US"/>
              </w:rPr>
            </w:pPr>
          </w:p>
          <w:p w14:paraId="4E3086AC" w14:textId="3BC18615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044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285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36AB4961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42AE05C" w14:textId="77777777" w:rsidR="00CD5233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BEE0642" w14:textId="77777777" w:rsidR="00CD5233" w:rsidRPr="00246D59" w:rsidRDefault="00CD5233" w:rsidP="001C5F0A">
            <w:pPr>
              <w:tabs>
                <w:tab w:val="decimal" w:pos="54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572EDD6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51B1F1B" w14:textId="77777777" w:rsidR="00CD5233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="Angsana New"/>
                <w:lang w:val="en-US"/>
              </w:rPr>
            </w:pPr>
          </w:p>
          <w:p w14:paraId="6C852C04" w14:textId="7ED42FF0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084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800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CD5233" w:rsidRPr="00246D59" w14:paraId="0DCA1400" w14:textId="77777777" w:rsidTr="00C04809">
        <w:tc>
          <w:tcPr>
            <w:tcW w:w="3870" w:type="dxa"/>
            <w:vAlign w:val="bottom"/>
          </w:tcPr>
          <w:p w14:paraId="4D9EA25D" w14:textId="41C40901" w:rsidR="00CD5233" w:rsidRPr="00246D59" w:rsidRDefault="00CD5233" w:rsidP="00C04809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</w:t>
            </w:r>
          </w:p>
        </w:tc>
        <w:tc>
          <w:tcPr>
            <w:tcW w:w="1080" w:type="dxa"/>
          </w:tcPr>
          <w:p w14:paraId="59C7AFD6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CB18DB7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29691AE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055F7EC8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B8F6578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73489E2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59A5C0D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246D59" w14:paraId="113C4B66" w14:textId="77777777" w:rsidTr="00C04809">
        <w:tc>
          <w:tcPr>
            <w:tcW w:w="3870" w:type="dxa"/>
            <w:vAlign w:val="bottom"/>
          </w:tcPr>
          <w:p w14:paraId="1C6DFD19" w14:textId="77777777" w:rsidR="00CD5233" w:rsidRPr="00246D59" w:rsidRDefault="00CD5233" w:rsidP="00C04809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80" w:type="dxa"/>
          </w:tcPr>
          <w:p w14:paraId="42936B4B" w14:textId="35785F36" w:rsidR="00CD5233" w:rsidRPr="00246D59" w:rsidRDefault="00A85D6A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60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902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C87F377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93E030" w14:textId="2278E9F5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101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052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220C87FA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5C94315" w14:textId="4728A08F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114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494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51F5E7D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F789D6E" w14:textId="1446D7B6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159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893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CD5233" w:rsidRPr="00246D59" w14:paraId="7B145782" w14:textId="77777777" w:rsidTr="00C04809">
        <w:tc>
          <w:tcPr>
            <w:tcW w:w="3870" w:type="dxa"/>
            <w:vAlign w:val="bottom"/>
          </w:tcPr>
          <w:p w14:paraId="512531A4" w14:textId="77777777" w:rsidR="00CD5233" w:rsidRPr="00246D59" w:rsidRDefault="00CD5233" w:rsidP="00C04809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ขาดทุนจากการวัดมูลค่ายุติธรรมที่รับรู้</w:t>
            </w:r>
          </w:p>
        </w:tc>
        <w:tc>
          <w:tcPr>
            <w:tcW w:w="1080" w:type="dxa"/>
          </w:tcPr>
          <w:p w14:paraId="1AEE3327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2D1917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284A7E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4BE9405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E417242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C94424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747DDC9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246D59" w14:paraId="49C29F6A" w14:textId="77777777" w:rsidTr="00C04809">
        <w:tc>
          <w:tcPr>
            <w:tcW w:w="3870" w:type="dxa"/>
            <w:vAlign w:val="bottom"/>
          </w:tcPr>
          <w:p w14:paraId="566E2138" w14:textId="77777777" w:rsidR="00CD5233" w:rsidRPr="00246D59" w:rsidRDefault="00CD5233" w:rsidP="00C04809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59FD3915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283CF5E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5B722D6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0DC055D8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6A9FABD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204F222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2C9FB82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246D59" w14:paraId="1BCC7527" w14:textId="77777777" w:rsidTr="00C04809">
        <w:tc>
          <w:tcPr>
            <w:tcW w:w="3870" w:type="dxa"/>
            <w:vAlign w:val="bottom"/>
          </w:tcPr>
          <w:p w14:paraId="4A6A82A5" w14:textId="77777777" w:rsidR="00CD5233" w:rsidRPr="00246D59" w:rsidRDefault="00CD5233" w:rsidP="00C04809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322C550" w14:textId="3AEA20D6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64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520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353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7F871F2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1380956" w14:textId="08522465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136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349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423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4DCAF977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ED1202B" w14:textId="73B6543C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166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766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626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7CC1EF0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CCBA6D8" w14:textId="2599DDD5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118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447</w:t>
            </w:r>
            <w:r w:rsidRPr="00246D59">
              <w:rPr>
                <w:rFonts w:asciiTheme="majorBidi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lang w:val="en-US"/>
              </w:rPr>
              <w:t>057</w:t>
            </w:r>
            <w:r w:rsidRPr="00246D59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CD5233" w:rsidRPr="00246D59" w14:paraId="34C1E862" w14:textId="77777777" w:rsidTr="00C04809">
        <w:tc>
          <w:tcPr>
            <w:tcW w:w="3870" w:type="dxa"/>
            <w:vAlign w:val="bottom"/>
          </w:tcPr>
          <w:p w14:paraId="0DB713FD" w14:textId="77777777" w:rsidR="00CD5233" w:rsidRPr="00246D59" w:rsidRDefault="00CD5233" w:rsidP="00C04809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การจัดประเภทสินทรัพย์ทางการเงินไม่หมุนเวียนอื่น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3869AF0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DF2D4B6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D716B3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18E7691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1677297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8A3E37E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25B5467" w14:textId="77777777" w:rsidR="00CD5233" w:rsidRPr="00246D59" w:rsidRDefault="00CD5233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246D59" w14:paraId="4520C7CC" w14:textId="77777777" w:rsidTr="00C04809">
        <w:tc>
          <w:tcPr>
            <w:tcW w:w="3870" w:type="dxa"/>
            <w:vAlign w:val="bottom"/>
          </w:tcPr>
          <w:p w14:paraId="0DFCBFE9" w14:textId="77777777" w:rsidR="00CD5233" w:rsidRPr="00246D59" w:rsidRDefault="00CD5233" w:rsidP="00C04809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345B0BFC" w14:textId="3861C712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45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3E7A12F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81F4B5D" w14:textId="63D24DA9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20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14:paraId="339AE69C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88DAE82" w14:textId="2A9E6868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45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E6CA823" w14:textId="77777777" w:rsidR="00CD5233" w:rsidRPr="00246D59" w:rsidRDefault="00CD5233" w:rsidP="00C04809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97B2AAB" w14:textId="38DBBA7F" w:rsidR="00CD5233" w:rsidRPr="00246D59" w:rsidRDefault="003673F1" w:rsidP="00C04809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20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246D59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159DC99C" w14:textId="61CBF9AD" w:rsidR="00CD5233" w:rsidRPr="00246D59" w:rsidRDefault="003673F1" w:rsidP="00CD5233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614C19BF" w14:textId="5C36871F" w:rsidR="00CD5233" w:rsidRPr="00246D59" w:rsidRDefault="00CD5233" w:rsidP="00CD5233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รายการเคลื่อนไหวของหนี้สินที่มีภาระดอกเบี้ยที่เกิดจากกิจกรรมจัดหาเงินสำหรับปีสิ้นสุ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ดวันที่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F849771" w14:textId="77777777" w:rsidR="00CD5233" w:rsidRPr="00246D59" w:rsidRDefault="00CD5233" w:rsidP="00CD5233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246D59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246D59">
        <w:rPr>
          <w:rFonts w:asciiTheme="majorBidi" w:eastAsia="Cordia New" w:hAnsiTheme="majorBidi" w:cs="Angsana New"/>
          <w:b/>
          <w:bCs/>
          <w:cs/>
          <w:lang w:val="en-US"/>
        </w:rPr>
        <w:t>:</w:t>
      </w:r>
      <w:r w:rsidRPr="00246D59">
        <w:rPr>
          <w:rFonts w:asciiTheme="majorBidi" w:eastAsia="Cordia New" w:hAnsiTheme="majorBidi" w:cstheme="majorBidi"/>
          <w:b/>
          <w:bCs/>
          <w:cs/>
          <w:lang w:val="en-US"/>
        </w:rPr>
        <w:t xml:space="preserve"> 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CD5233" w:rsidRPr="00246D59" w14:paraId="2A59DBAD" w14:textId="77777777" w:rsidTr="00C04809">
        <w:trPr>
          <w:trHeight w:val="274"/>
        </w:trPr>
        <w:tc>
          <w:tcPr>
            <w:tcW w:w="2377" w:type="pct"/>
            <w:shd w:val="clear" w:color="auto" w:fill="auto"/>
            <w:vAlign w:val="bottom"/>
          </w:tcPr>
          <w:p w14:paraId="5CB2A8D5" w14:textId="77777777" w:rsidR="00CD5233" w:rsidRPr="00246D59" w:rsidRDefault="00CD5233" w:rsidP="00C04809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shd w:val="clear" w:color="auto" w:fill="auto"/>
            <w:vAlign w:val="bottom"/>
          </w:tcPr>
          <w:p w14:paraId="4D03EAF7" w14:textId="77777777" w:rsidR="00CD5233" w:rsidRPr="00246D59" w:rsidRDefault="00CD5233" w:rsidP="00C04809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CD5233" w:rsidRPr="00246D59" w14:paraId="65359008" w14:textId="77777777" w:rsidTr="00C04809">
        <w:trPr>
          <w:trHeight w:val="234"/>
        </w:trPr>
        <w:tc>
          <w:tcPr>
            <w:tcW w:w="2377" w:type="pct"/>
            <w:shd w:val="clear" w:color="auto" w:fill="auto"/>
            <w:vAlign w:val="bottom"/>
          </w:tcPr>
          <w:p w14:paraId="544D3C6F" w14:textId="77777777" w:rsidR="00CD5233" w:rsidRPr="00246D59" w:rsidRDefault="00CD5233" w:rsidP="00C04809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bottom"/>
          </w:tcPr>
          <w:p w14:paraId="32145E31" w14:textId="77777777" w:rsidR="00CD5233" w:rsidRPr="00246D59" w:rsidRDefault="00CD5233" w:rsidP="00C04809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26E5EE8" w14:textId="77777777" w:rsidR="00CD5233" w:rsidRPr="00246D59" w:rsidRDefault="00CD5233" w:rsidP="00C04809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9" w:type="pct"/>
            <w:gridSpan w:val="3"/>
            <w:vAlign w:val="bottom"/>
          </w:tcPr>
          <w:p w14:paraId="6F3BD3B4" w14:textId="77777777" w:rsidR="00CD5233" w:rsidRPr="00246D59" w:rsidRDefault="00CD5233" w:rsidP="00C04809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D5233" w:rsidRPr="00246D59" w14:paraId="25964813" w14:textId="77777777" w:rsidTr="00C04809">
        <w:trPr>
          <w:trHeight w:val="324"/>
        </w:trPr>
        <w:tc>
          <w:tcPr>
            <w:tcW w:w="2377" w:type="pct"/>
            <w:shd w:val="clear" w:color="auto" w:fill="auto"/>
            <w:vAlign w:val="bottom"/>
          </w:tcPr>
          <w:p w14:paraId="52E3759F" w14:textId="77777777" w:rsidR="00CD5233" w:rsidRPr="00246D59" w:rsidRDefault="00CD5233" w:rsidP="00C04809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7B24321E" w14:textId="13EC4D02" w:rsidR="00CD5233" w:rsidRPr="00246D59" w:rsidRDefault="003673F1" w:rsidP="00C04809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6A3B58A" w14:textId="77777777" w:rsidR="00CD5233" w:rsidRPr="00246D59" w:rsidRDefault="00CD5233" w:rsidP="00C04809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17846B9" w14:textId="1C976E35" w:rsidR="00CD5233" w:rsidRPr="00246D59" w:rsidRDefault="003673F1" w:rsidP="00C04809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E3E0E02" w14:textId="77777777" w:rsidR="00CD5233" w:rsidRPr="00246D59" w:rsidRDefault="00CD5233" w:rsidP="00C04809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6DAC44A8" w14:textId="6D3FA2BE" w:rsidR="00CD5233" w:rsidRPr="00246D59" w:rsidRDefault="003673F1" w:rsidP="00C04809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2" w:type="pct"/>
            <w:vAlign w:val="bottom"/>
          </w:tcPr>
          <w:p w14:paraId="04D2CA62" w14:textId="77777777" w:rsidR="00CD5233" w:rsidRPr="00246D59" w:rsidRDefault="00CD5233" w:rsidP="00C04809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5AAD411" w14:textId="038F4F01" w:rsidR="00CD5233" w:rsidRPr="00246D59" w:rsidRDefault="003673F1" w:rsidP="00C04809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D5233" w:rsidRPr="00246D59" w14:paraId="2123E82D" w14:textId="77777777" w:rsidTr="00C04809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1157C7B6" w14:textId="5B3B44FE" w:rsidR="00CD5233" w:rsidRPr="00246D59" w:rsidRDefault="00CD5233" w:rsidP="00C04809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3673F1" w:rsidRPr="003673F1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246D59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246D5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6F955D8B" w14:textId="204836D0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69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060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422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03281D3" w14:textId="77777777" w:rsidR="00CD5233" w:rsidRPr="00246D59" w:rsidRDefault="00CD5233" w:rsidP="00C04809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CAB5DE2" w14:textId="6F697D26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477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562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53D85F7" w14:textId="77777777" w:rsidR="00CD5233" w:rsidRPr="00246D59" w:rsidRDefault="00CD5233" w:rsidP="00C04809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7449068E" w14:textId="51A59869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26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195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581</w:t>
            </w:r>
          </w:p>
        </w:tc>
        <w:tc>
          <w:tcPr>
            <w:tcW w:w="52" w:type="pct"/>
            <w:vAlign w:val="bottom"/>
          </w:tcPr>
          <w:p w14:paraId="308D6DC6" w14:textId="77777777" w:rsidR="00CD5233" w:rsidRPr="00246D59" w:rsidRDefault="00CD5233" w:rsidP="00C04809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CB905E5" w14:textId="75FAB935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694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628</w:t>
            </w:r>
          </w:p>
        </w:tc>
      </w:tr>
      <w:tr w:rsidR="00CD5233" w:rsidRPr="00246D59" w14:paraId="068CBD82" w14:textId="77777777" w:rsidTr="00C04809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798ED2D9" w14:textId="77777777" w:rsidR="00CD5233" w:rsidRPr="00246D59" w:rsidRDefault="00CD5233" w:rsidP="00C04809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73BBA20" w14:textId="77777777" w:rsidR="00CD5233" w:rsidRPr="00246D59" w:rsidRDefault="00CD5233" w:rsidP="00C04809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9606206" w14:textId="77777777" w:rsidR="00CD5233" w:rsidRPr="00246D59" w:rsidRDefault="00CD5233" w:rsidP="00C04809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19D5886" w14:textId="77777777" w:rsidR="00CD5233" w:rsidRPr="00246D59" w:rsidRDefault="00CD5233" w:rsidP="00C04809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C59C613" w14:textId="77777777" w:rsidR="00CD5233" w:rsidRPr="00246D59" w:rsidRDefault="00CD5233" w:rsidP="00C04809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7B10A5FC" w14:textId="77777777" w:rsidR="00CD5233" w:rsidRPr="00246D59" w:rsidRDefault="00CD5233" w:rsidP="00C04809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48BCA1A4" w14:textId="77777777" w:rsidR="00CD5233" w:rsidRPr="00246D59" w:rsidRDefault="00CD5233" w:rsidP="00C04809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791FC67" w14:textId="77777777" w:rsidR="00CD5233" w:rsidRPr="00246D59" w:rsidRDefault="00CD5233" w:rsidP="00C04809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CD5233" w:rsidRPr="00246D59" w14:paraId="65AB7332" w14:textId="77777777" w:rsidTr="00C04809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04EDFA5" w14:textId="77777777" w:rsidR="00CD5233" w:rsidRPr="00246D59" w:rsidRDefault="00CD5233" w:rsidP="00C04809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4CE6985A" w14:textId="39B8C752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36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104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756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56FA59D" w14:textId="77777777" w:rsidR="00CD5233" w:rsidRPr="00246D59" w:rsidRDefault="00CD5233" w:rsidP="00C04809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6731479B" w14:textId="54F78041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60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089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900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89501C3" w14:textId="77777777" w:rsidR="00CD5233" w:rsidRPr="00246D59" w:rsidRDefault="00CD5233" w:rsidP="00C04809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7718ABB" w14:textId="5C24D567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30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487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256</w:t>
            </w:r>
          </w:p>
        </w:tc>
        <w:tc>
          <w:tcPr>
            <w:tcW w:w="52" w:type="pct"/>
            <w:vAlign w:val="bottom"/>
          </w:tcPr>
          <w:p w14:paraId="19E3E933" w14:textId="77777777" w:rsidR="00CD5233" w:rsidRPr="00246D59" w:rsidRDefault="00CD5233" w:rsidP="00C04809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760505" w14:textId="2DB3E2B7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14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337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607</w:t>
            </w:r>
          </w:p>
        </w:tc>
      </w:tr>
      <w:tr w:rsidR="00CD5233" w:rsidRPr="00246D59" w14:paraId="18E6B5BE" w14:textId="77777777" w:rsidTr="00C04809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7D6F31F5" w14:textId="77777777" w:rsidR="00CD5233" w:rsidRPr="00246D59" w:rsidRDefault="00CD5233" w:rsidP="00C04809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7A51" w14:textId="1C3206FA" w:rsidR="00CD5233" w:rsidRPr="00246D59" w:rsidRDefault="00CD5233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22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216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464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E4D4811" w14:textId="77777777" w:rsidR="00CD5233" w:rsidRPr="00246D59" w:rsidRDefault="00CD5233" w:rsidP="00C04809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2C1CA" w14:textId="3CF0AC9B" w:rsidR="00CD5233" w:rsidRPr="00246D59" w:rsidRDefault="00CD5233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20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507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040</w:t>
            </w:r>
            <w:r w:rsidRPr="00246D59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6147E9" w14:textId="77777777" w:rsidR="00CD5233" w:rsidRPr="00246D59" w:rsidRDefault="00CD5233" w:rsidP="00C04809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09447" w14:textId="2CFF2027" w:rsidR="00CD5233" w:rsidRPr="00246D59" w:rsidRDefault="00CD5233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17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302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666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23155172" w14:textId="77777777" w:rsidR="00CD5233" w:rsidRPr="00246D59" w:rsidRDefault="00CD5233" w:rsidP="00C04809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23A64" w14:textId="1E64E05F" w:rsidR="00CD5233" w:rsidRPr="00246D59" w:rsidRDefault="00CD5233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246D59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15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836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654</w:t>
            </w:r>
            <w:r w:rsidRPr="00246D59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CD5233" w:rsidRPr="00246D59" w14:paraId="663D5C75" w14:textId="77777777" w:rsidTr="00C04809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5D70254" w14:textId="77777777" w:rsidR="00CD5233" w:rsidRPr="00246D59" w:rsidRDefault="00CD5233" w:rsidP="00C04809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13539" w14:textId="3CC44C7C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13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888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292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BE383FA" w14:textId="77777777" w:rsidR="00CD5233" w:rsidRPr="00246D59" w:rsidRDefault="00CD5233" w:rsidP="00C04809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AF779" w14:textId="7679F483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39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582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860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10494ED" w14:textId="77777777" w:rsidR="00CD5233" w:rsidRPr="00246D59" w:rsidRDefault="00CD5233" w:rsidP="00C04809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23C3E" w14:textId="68B38FC9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13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184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590</w:t>
            </w:r>
          </w:p>
        </w:tc>
        <w:tc>
          <w:tcPr>
            <w:tcW w:w="52" w:type="pct"/>
            <w:vAlign w:val="bottom"/>
          </w:tcPr>
          <w:p w14:paraId="275DB878" w14:textId="77777777" w:rsidR="00CD5233" w:rsidRPr="00246D59" w:rsidRDefault="00CD5233" w:rsidP="00C04809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A91EF" w14:textId="1327E03F" w:rsidR="00CD5233" w:rsidRPr="00246D59" w:rsidRDefault="00CD5233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246D59"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499</w:t>
            </w:r>
            <w:r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3673F1" w:rsidRPr="003673F1">
              <w:rPr>
                <w:rFonts w:asciiTheme="majorBidi" w:eastAsia="Cordia New" w:hAnsiTheme="majorBidi" w:cstheme="majorBidi"/>
                <w:lang w:val="en-US"/>
              </w:rPr>
              <w:t>047</w:t>
            </w:r>
            <w:r w:rsidRPr="00246D59"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CD5233" w:rsidRPr="00246D59" w14:paraId="5AE0312F" w14:textId="77777777" w:rsidTr="00C04809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5B10DE27" w14:textId="45068A2E" w:rsidR="00CD5233" w:rsidRPr="00246D59" w:rsidRDefault="00CD5233" w:rsidP="00C04809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246D59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3673F1" w:rsidRPr="003673F1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 w:rsidRPr="00246D5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75C5B" w14:textId="57158AFB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82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948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714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E0ECEE6" w14:textId="77777777" w:rsidR="00CD5233" w:rsidRPr="00246D59" w:rsidRDefault="00CD5233" w:rsidP="00C04809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41E1B" w14:textId="3881B9B6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69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060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422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9A3AF66" w14:textId="77777777" w:rsidR="00CD5233" w:rsidRPr="00246D59" w:rsidRDefault="00CD5233" w:rsidP="00C04809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CC1BB" w14:textId="18580679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39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380</w:t>
            </w:r>
            <w:r w:rsidR="00CD523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171</w:t>
            </w:r>
          </w:p>
        </w:tc>
        <w:tc>
          <w:tcPr>
            <w:tcW w:w="52" w:type="pct"/>
            <w:vAlign w:val="bottom"/>
          </w:tcPr>
          <w:p w14:paraId="7DF10F6D" w14:textId="77777777" w:rsidR="00CD5233" w:rsidRPr="00246D59" w:rsidRDefault="00CD5233" w:rsidP="00C04809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9C967" w14:textId="1B82561F" w:rsidR="00CD5233" w:rsidRPr="00246D59" w:rsidRDefault="003673F1" w:rsidP="00C04809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3673F1">
              <w:rPr>
                <w:rFonts w:asciiTheme="majorBidi" w:eastAsia="Cordia New" w:hAnsiTheme="majorBidi" w:cstheme="majorBidi"/>
                <w:lang w:val="en-US"/>
              </w:rPr>
              <w:t>26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195</w:t>
            </w:r>
            <w:r w:rsidR="00CD5233" w:rsidRPr="00246D5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3673F1">
              <w:rPr>
                <w:rFonts w:asciiTheme="majorBidi" w:eastAsia="Cordia New" w:hAnsiTheme="majorBidi" w:cstheme="majorBidi"/>
                <w:lang w:val="en-US"/>
              </w:rPr>
              <w:t>581</w:t>
            </w:r>
          </w:p>
        </w:tc>
      </w:tr>
    </w:tbl>
    <w:p w14:paraId="65CBBDD3" w14:textId="10F16A89" w:rsidR="00CD5233" w:rsidRPr="00246D59" w:rsidRDefault="00CD5233" w:rsidP="00CD5233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543E3B1E" w14:textId="422C7463" w:rsidR="00CD5233" w:rsidRPr="00246D59" w:rsidRDefault="003673F1" w:rsidP="00CD5233">
      <w:pPr>
        <w:tabs>
          <w:tab w:val="left" w:pos="126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4</w:t>
      </w:r>
      <w:r w:rsidR="00CD5233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บริษัทและบริษัทย่อยมีวงเงินกู้ยืมชนิดไม่มีหลักประกัน ดังต่อไปนี้</w:t>
      </w:r>
    </w:p>
    <w:p w14:paraId="726EC437" w14:textId="77777777" w:rsidR="00CD5233" w:rsidRPr="00246D59" w:rsidRDefault="00CD5233" w:rsidP="00CD5233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CD5233" w:rsidRPr="00246D59" w14:paraId="209B7253" w14:textId="77777777" w:rsidTr="00C04809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1E6A556A" w14:textId="77777777" w:rsidR="00CD5233" w:rsidRPr="00246D59" w:rsidRDefault="00CD5233" w:rsidP="00C04809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705B787B" w14:textId="77777777" w:rsidR="00CD5233" w:rsidRPr="00246D59" w:rsidRDefault="00CD5233" w:rsidP="00C04809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0029F0A3" w14:textId="77777777" w:rsidR="00CD5233" w:rsidRPr="00246D59" w:rsidRDefault="00CD5233" w:rsidP="00C04809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64014AB2" w14:textId="77777777" w:rsidR="00CD5233" w:rsidRPr="00246D59" w:rsidRDefault="00CD5233" w:rsidP="00C04809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233" w:rsidRPr="00246D59" w14:paraId="004F5198" w14:textId="77777777" w:rsidTr="00C04809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067D8BFC" w14:textId="77777777" w:rsidR="00CD5233" w:rsidRPr="00246D59" w:rsidRDefault="00CD5233" w:rsidP="00C04809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96FEE02" w14:textId="033D5120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760A83B0" w14:textId="77777777" w:rsidR="00CD5233" w:rsidRPr="00246D59" w:rsidRDefault="00CD5233" w:rsidP="00C04809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C6AE34A" w14:textId="199D38E4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4" w:type="dxa"/>
            <w:shd w:val="clear" w:color="auto" w:fill="auto"/>
          </w:tcPr>
          <w:p w14:paraId="7B9E342B" w14:textId="77777777" w:rsidR="00CD5233" w:rsidRPr="00246D59" w:rsidRDefault="00CD5233" w:rsidP="00C04809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F444EDA" w14:textId="45F5AD1D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4" w:type="dxa"/>
            <w:shd w:val="clear" w:color="auto" w:fill="auto"/>
          </w:tcPr>
          <w:p w14:paraId="7A91FD80" w14:textId="77777777" w:rsidR="00CD5233" w:rsidRPr="00246D59" w:rsidRDefault="00CD5233" w:rsidP="00C04809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DB6FE87" w14:textId="23172636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D5233" w:rsidRPr="00246D59" w14:paraId="0A9DFACC" w14:textId="77777777" w:rsidTr="00C04809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DF9F1CE" w14:textId="77777777" w:rsidR="00CD5233" w:rsidRPr="00246D59" w:rsidRDefault="00CD5233" w:rsidP="00C04809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78BE77E0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E09C755" w14:textId="77777777" w:rsidR="00CD5233" w:rsidRPr="00246D59" w:rsidRDefault="00CD5233" w:rsidP="00C04809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830E491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6BD5C9A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49965630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7754BE7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59ED95F0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5233" w:rsidRPr="00246D59" w14:paraId="02F31DB9" w14:textId="77777777" w:rsidTr="00C04809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9AB1915" w14:textId="77777777" w:rsidR="00CD5233" w:rsidRPr="00246D59" w:rsidRDefault="00CD5233" w:rsidP="00C04809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63EE2493" w14:textId="5B4F7F87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CD52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</w:tcPr>
          <w:p w14:paraId="41FE1576" w14:textId="77777777" w:rsidR="00CD5233" w:rsidRPr="00246D59" w:rsidRDefault="00CD5233" w:rsidP="00C04809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4B8A2596" w14:textId="044CD446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CD5233"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</w:tcPr>
          <w:p w14:paraId="0DD0BD8B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1C042D01" w14:textId="2C7D244B" w:rsidR="00CD5233" w:rsidRPr="00246D59" w:rsidRDefault="003673F1" w:rsidP="00C04809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CD52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</w:tcPr>
          <w:p w14:paraId="673F38FB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7F79E92B" w14:textId="31DF35E2" w:rsidR="00CD5233" w:rsidRPr="00246D59" w:rsidRDefault="003673F1" w:rsidP="00C04809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CD5233"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</w:tbl>
    <w:p w14:paraId="43C7E280" w14:textId="77777777" w:rsidR="00CD5233" w:rsidRPr="00246D59" w:rsidRDefault="00CD5233" w:rsidP="00CD5233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ดังกล่าวกำหนดอัตราดอกเบี้ย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ต่อปีเท่ากับอัตราดอกเบี้ย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66492D5B" w14:textId="77777777" w:rsidR="00CD5233" w:rsidRPr="00246D59" w:rsidRDefault="00CD5233" w:rsidP="00CD523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205DD946" w14:textId="7655CEB9" w:rsidR="00CD5233" w:rsidRPr="00246D59" w:rsidRDefault="003673F1" w:rsidP="00CD5233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5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5233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CD5233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CD5233" w:rsidRPr="00246D5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4B650468" w14:textId="77629171" w:rsidR="00CD5233" w:rsidRPr="00246D59" w:rsidRDefault="003673F1" w:rsidP="00CD5233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3673F1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CD5233" w:rsidRPr="00246D59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3673F1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CD5233" w:rsidRPr="00246D5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CD5233" w:rsidRPr="00246D59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7D66E989" w14:textId="77777777" w:rsidR="00CD5233" w:rsidRPr="00246D59" w:rsidRDefault="00CD5233" w:rsidP="00CD5233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71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2"/>
        <w:gridCol w:w="1051"/>
        <w:gridCol w:w="81"/>
        <w:gridCol w:w="1051"/>
        <w:gridCol w:w="72"/>
        <w:gridCol w:w="1053"/>
        <w:gridCol w:w="90"/>
        <w:gridCol w:w="1053"/>
      </w:tblGrid>
      <w:tr w:rsidR="00A85D6A" w:rsidRPr="00246D59" w14:paraId="14AC4D57" w14:textId="77777777" w:rsidTr="00713CED">
        <w:tc>
          <w:tcPr>
            <w:tcW w:w="4262" w:type="dxa"/>
            <w:shd w:val="clear" w:color="auto" w:fill="auto"/>
          </w:tcPr>
          <w:p w14:paraId="13DA62F3" w14:textId="77777777" w:rsidR="00A85D6A" w:rsidRPr="00246D59" w:rsidRDefault="00A85D6A" w:rsidP="00C04809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83" w:type="dxa"/>
            <w:gridSpan w:val="3"/>
            <w:shd w:val="clear" w:color="auto" w:fill="auto"/>
          </w:tcPr>
          <w:p w14:paraId="6D35DD34" w14:textId="1A364E7A" w:rsidR="00A85D6A" w:rsidRPr="0076644E" w:rsidRDefault="00A85D6A" w:rsidP="00C0480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46740C9A" w14:textId="77777777" w:rsidR="00A85D6A" w:rsidRPr="00246D59" w:rsidRDefault="00A85D6A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3A6375D5" w14:textId="665DA193" w:rsidR="00A85D6A" w:rsidRPr="0076644E" w:rsidRDefault="00A85D6A" w:rsidP="00C0480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D5233" w:rsidRPr="00246D59" w14:paraId="7FD2CE51" w14:textId="77777777" w:rsidTr="00A85D6A">
        <w:tc>
          <w:tcPr>
            <w:tcW w:w="4262" w:type="dxa"/>
            <w:shd w:val="clear" w:color="auto" w:fill="auto"/>
          </w:tcPr>
          <w:p w14:paraId="7EBFE68B" w14:textId="77777777" w:rsidR="00CD5233" w:rsidRPr="00246D59" w:rsidRDefault="00CD5233" w:rsidP="00C04809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22FC61A7" w14:textId="606CA7A6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473B0096" w14:textId="77777777" w:rsidR="00CD5233" w:rsidRPr="00246D59" w:rsidRDefault="00CD5233" w:rsidP="00C04809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3D9247D2" w14:textId="403B6C8C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2FDA0826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5A7770DF" w14:textId="179E06E0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331F766" w14:textId="77777777" w:rsidR="00CD5233" w:rsidRPr="00246D59" w:rsidRDefault="00CD5233" w:rsidP="00C04809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EECDC79" w14:textId="74207EDD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02B26B7F" w14:textId="77777777" w:rsidTr="00A85D6A">
        <w:tc>
          <w:tcPr>
            <w:tcW w:w="4262" w:type="dxa"/>
            <w:shd w:val="clear" w:color="auto" w:fill="auto"/>
          </w:tcPr>
          <w:p w14:paraId="5541FAC0" w14:textId="7E25099D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5F3D855E" w14:textId="0F3AEC8F" w:rsidR="00CD5233" w:rsidRPr="00246D59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558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709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090</w:t>
            </w:r>
          </w:p>
        </w:tc>
        <w:tc>
          <w:tcPr>
            <w:tcW w:w="81" w:type="dxa"/>
            <w:shd w:val="clear" w:color="auto" w:fill="auto"/>
          </w:tcPr>
          <w:p w14:paraId="56325D62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65356A91" w14:textId="114E64AE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432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394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851</w:t>
            </w:r>
          </w:p>
        </w:tc>
        <w:tc>
          <w:tcPr>
            <w:tcW w:w="72" w:type="dxa"/>
            <w:shd w:val="clear" w:color="auto" w:fill="auto"/>
          </w:tcPr>
          <w:p w14:paraId="4D462114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66FE565" w14:textId="17E70991" w:rsidR="00CD5233" w:rsidRPr="00246D59" w:rsidRDefault="003673F1" w:rsidP="00C0480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645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338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524</w:t>
            </w:r>
          </w:p>
        </w:tc>
        <w:tc>
          <w:tcPr>
            <w:tcW w:w="90" w:type="dxa"/>
            <w:shd w:val="clear" w:color="auto" w:fill="auto"/>
          </w:tcPr>
          <w:p w14:paraId="5DC00119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9F6F8C5" w14:textId="4B80496E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522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976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248</w:t>
            </w:r>
          </w:p>
        </w:tc>
      </w:tr>
      <w:tr w:rsidR="00CD5233" w:rsidRPr="00246D59" w14:paraId="21FED24A" w14:textId="77777777" w:rsidTr="00A85D6A">
        <w:tc>
          <w:tcPr>
            <w:tcW w:w="4262" w:type="dxa"/>
            <w:shd w:val="clear" w:color="auto" w:fill="auto"/>
          </w:tcPr>
          <w:p w14:paraId="11D29705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cs/>
                <w:lang w:val="en-US"/>
              </w:rPr>
              <w:t>-</w:t>
            </w:r>
            <w:r w:rsidRPr="00246D59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51" w:type="dxa"/>
            <w:shd w:val="clear" w:color="auto" w:fill="auto"/>
          </w:tcPr>
          <w:p w14:paraId="56F850EA" w14:textId="1E0B56D9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324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81" w:type="dxa"/>
            <w:shd w:val="clear" w:color="auto" w:fill="auto"/>
          </w:tcPr>
          <w:p w14:paraId="0F451766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689F573B" w14:textId="430A27EA" w:rsidR="00CD5233" w:rsidRPr="00246D59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78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946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066</w:t>
            </w:r>
          </w:p>
        </w:tc>
        <w:tc>
          <w:tcPr>
            <w:tcW w:w="72" w:type="dxa"/>
            <w:shd w:val="clear" w:color="auto" w:fill="auto"/>
          </w:tcPr>
          <w:p w14:paraId="43E24E98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5BEE0717" w14:textId="2C5D282D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285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14:paraId="5592F072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11F1F42" w14:textId="79005936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65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806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445</w:t>
            </w:r>
          </w:p>
        </w:tc>
      </w:tr>
      <w:tr w:rsidR="00CD5233" w:rsidRPr="00246D59" w14:paraId="77D224ED" w14:textId="77777777" w:rsidTr="00A85D6A">
        <w:tc>
          <w:tcPr>
            <w:tcW w:w="4262" w:type="dxa"/>
            <w:shd w:val="clear" w:color="auto" w:fill="auto"/>
          </w:tcPr>
          <w:p w14:paraId="47D613E9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246D5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</w:tcPr>
          <w:p w14:paraId="7AC6AB5E" w14:textId="4B523B6C" w:rsidR="00CD5233" w:rsidRPr="00A851F4" w:rsidRDefault="00CD5233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</w:t>
            </w:r>
            <w:r w:rsidR="00721420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594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141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2A935E0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</w:tcPr>
          <w:p w14:paraId="2084AE9D" w14:textId="1562DF09" w:rsidR="00CD5233" w:rsidRPr="00246D59" w:rsidRDefault="00CD5233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A851F4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96</w:t>
            </w:r>
            <w:r w:rsidRPr="00A851F4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942</w:t>
            </w:r>
            <w:r w:rsidRPr="00A851F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D2B8784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9FA9B8F" w14:textId="70DF62BC" w:rsidR="00CD5233" w:rsidRPr="00246D59" w:rsidRDefault="00CD5233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942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2E972B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C69F469" w14:textId="49422CCF" w:rsidR="00CD5233" w:rsidRPr="00246D59" w:rsidRDefault="00CD5233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942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D5233" w:rsidRPr="00246D59" w14:paraId="07D2800F" w14:textId="77777777" w:rsidTr="00A85D6A">
        <w:tc>
          <w:tcPr>
            <w:tcW w:w="4262" w:type="dxa"/>
            <w:shd w:val="clear" w:color="auto" w:fill="auto"/>
          </w:tcPr>
          <w:p w14:paraId="53DF8E8F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       รวมลูกหนี้การค้า</w:t>
            </w: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6CE488" w14:textId="3393DD42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670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439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102</w:t>
            </w:r>
          </w:p>
        </w:tc>
        <w:tc>
          <w:tcPr>
            <w:tcW w:w="81" w:type="dxa"/>
            <w:shd w:val="clear" w:color="auto" w:fill="auto"/>
          </w:tcPr>
          <w:p w14:paraId="6688146A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840CA3" w14:textId="5E0939BE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511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243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72" w:type="dxa"/>
            <w:shd w:val="clear" w:color="auto" w:fill="auto"/>
          </w:tcPr>
          <w:p w14:paraId="1DE592CC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3D5DD3" w14:textId="7F2C0073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737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527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4C452697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E65EE0" w14:textId="72B76D3E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588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685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751</w:t>
            </w:r>
          </w:p>
        </w:tc>
      </w:tr>
      <w:tr w:rsidR="00CD5233" w:rsidRPr="00246D59" w14:paraId="5826FBA9" w14:textId="77777777" w:rsidTr="00A85D6A">
        <w:tc>
          <w:tcPr>
            <w:tcW w:w="4262" w:type="dxa"/>
            <w:shd w:val="clear" w:color="auto" w:fill="auto"/>
          </w:tcPr>
          <w:p w14:paraId="31877A45" w14:textId="422874F6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</w:tcPr>
          <w:p w14:paraId="356A7319" w14:textId="0D403BD9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084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114</w:t>
            </w:r>
          </w:p>
        </w:tc>
        <w:tc>
          <w:tcPr>
            <w:tcW w:w="81" w:type="dxa"/>
            <w:shd w:val="clear" w:color="auto" w:fill="auto"/>
          </w:tcPr>
          <w:p w14:paraId="4FCE4B3D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</w:tcPr>
          <w:p w14:paraId="3829561A" w14:textId="0B0FF385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15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886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601</w:t>
            </w:r>
          </w:p>
        </w:tc>
        <w:tc>
          <w:tcPr>
            <w:tcW w:w="72" w:type="dxa"/>
            <w:shd w:val="clear" w:color="auto" w:fill="auto"/>
          </w:tcPr>
          <w:p w14:paraId="24D8EF5A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3163033F" w14:textId="4B07E8E8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595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157</w:t>
            </w:r>
          </w:p>
        </w:tc>
        <w:tc>
          <w:tcPr>
            <w:tcW w:w="90" w:type="dxa"/>
            <w:shd w:val="clear" w:color="auto" w:fill="auto"/>
          </w:tcPr>
          <w:p w14:paraId="3E806087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E03F04F" w14:textId="1322EB0A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16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041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833</w:t>
            </w:r>
          </w:p>
        </w:tc>
      </w:tr>
      <w:tr w:rsidR="00CD5233" w:rsidRPr="00246D59" w14:paraId="4AA90C28" w14:textId="77777777" w:rsidTr="00A85D6A">
        <w:tc>
          <w:tcPr>
            <w:tcW w:w="4262" w:type="dxa"/>
            <w:shd w:val="clear" w:color="auto" w:fill="auto"/>
          </w:tcPr>
          <w:p w14:paraId="6A9170FD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246D59">
              <w:rPr>
                <w:rFonts w:ascii="Angsana New" w:hAnsi="Angsana New" w:cs="Angsana New" w:hint="cs"/>
                <w:cs/>
              </w:rPr>
              <w:t>-</w:t>
            </w:r>
            <w:r w:rsidRPr="00246D59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51" w:type="dxa"/>
            <w:shd w:val="clear" w:color="auto" w:fill="auto"/>
          </w:tcPr>
          <w:p w14:paraId="68A877A5" w14:textId="57490212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061</w:t>
            </w:r>
          </w:p>
        </w:tc>
        <w:tc>
          <w:tcPr>
            <w:tcW w:w="81" w:type="dxa"/>
            <w:shd w:val="clear" w:color="auto" w:fill="auto"/>
          </w:tcPr>
          <w:p w14:paraId="2202D7B3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6219B0F0" w14:textId="077BAD66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19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72" w:type="dxa"/>
            <w:shd w:val="clear" w:color="auto" w:fill="auto"/>
          </w:tcPr>
          <w:p w14:paraId="0EA5C8E6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918CDA4" w14:textId="3674F3C1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14:paraId="1795B4E4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495E06" w14:textId="44E77F92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189</w:t>
            </w:r>
          </w:p>
        </w:tc>
      </w:tr>
      <w:tr w:rsidR="00CD5233" w:rsidRPr="00246D59" w14:paraId="3D727B4E" w14:textId="77777777" w:rsidTr="00A85D6A">
        <w:tc>
          <w:tcPr>
            <w:tcW w:w="4262" w:type="dxa"/>
            <w:shd w:val="clear" w:color="auto" w:fill="auto"/>
          </w:tcPr>
          <w:p w14:paraId="52443DA9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EFE6226" w14:textId="344B4A82" w:rsidR="00CD5233" w:rsidRPr="00A851F4" w:rsidRDefault="00CD5233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A851F4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</w:t>
            </w:r>
            <w:r w:rsidRPr="00A851F4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673</w:t>
            </w:r>
            <w:r w:rsidRPr="00A851F4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325</w:t>
            </w:r>
            <w:r w:rsidRPr="00A851F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00818E8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1B05299" w14:textId="199F01B8" w:rsidR="00CD5233" w:rsidRPr="00246D59" w:rsidRDefault="00CD5233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A851F4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</w:t>
            </w:r>
            <w:r w:rsidRPr="00A851F4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673</w:t>
            </w:r>
            <w:r w:rsidRPr="00A851F4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325</w:t>
            </w:r>
            <w:r w:rsidRPr="00A851F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45D9B04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6109D6D" w14:textId="335196DC" w:rsidR="00CD5233" w:rsidRPr="00246D59" w:rsidRDefault="00CD5233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673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325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74488C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60FF68E" w14:textId="3690D54F" w:rsidR="00CD5233" w:rsidRPr="00246D59" w:rsidRDefault="00CD5233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673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325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D5233" w:rsidRPr="00246D59" w14:paraId="3D0ED70F" w14:textId="77777777" w:rsidTr="00A85D6A">
        <w:tc>
          <w:tcPr>
            <w:tcW w:w="4262" w:type="dxa"/>
            <w:shd w:val="clear" w:color="auto" w:fill="auto"/>
          </w:tcPr>
          <w:p w14:paraId="6BF13161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       รวมลูกหนี้</w:t>
            </w:r>
            <w:r w:rsidRPr="00246D59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5279" w14:textId="612D3B13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850</w:t>
            </w:r>
          </w:p>
        </w:tc>
        <w:tc>
          <w:tcPr>
            <w:tcW w:w="81" w:type="dxa"/>
            <w:shd w:val="clear" w:color="auto" w:fill="auto"/>
          </w:tcPr>
          <w:p w14:paraId="6A68A5B9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AAC22" w14:textId="43B7AB85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13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232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465</w:t>
            </w:r>
          </w:p>
        </w:tc>
        <w:tc>
          <w:tcPr>
            <w:tcW w:w="72" w:type="dxa"/>
            <w:shd w:val="clear" w:color="auto" w:fill="auto"/>
          </w:tcPr>
          <w:p w14:paraId="6D9A6CD7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E61CD" w14:textId="027F7EF5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982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520ACC50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D06E9" w14:textId="6A700A89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13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387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697</w:t>
            </w:r>
          </w:p>
        </w:tc>
      </w:tr>
      <w:tr w:rsidR="00CD5233" w:rsidRPr="00246D59" w14:paraId="35B54921" w14:textId="77777777" w:rsidTr="00A85D6A">
        <w:tc>
          <w:tcPr>
            <w:tcW w:w="4262" w:type="dxa"/>
            <w:shd w:val="clear" w:color="auto" w:fill="auto"/>
          </w:tcPr>
          <w:p w14:paraId="7D5D400D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D6F2F40" w14:textId="2E59D76D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966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166</w:t>
            </w:r>
          </w:p>
        </w:tc>
        <w:tc>
          <w:tcPr>
            <w:tcW w:w="81" w:type="dxa"/>
            <w:shd w:val="clear" w:color="auto" w:fill="auto"/>
          </w:tcPr>
          <w:p w14:paraId="2D74A642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F1AFD21" w14:textId="3C3BBE50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855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839</w:t>
            </w:r>
          </w:p>
        </w:tc>
        <w:tc>
          <w:tcPr>
            <w:tcW w:w="72" w:type="dxa"/>
            <w:shd w:val="clear" w:color="auto" w:fill="auto"/>
          </w:tcPr>
          <w:p w14:paraId="796DBBF1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01D00E8E" w14:textId="4B555985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331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889</w:t>
            </w:r>
          </w:p>
        </w:tc>
        <w:tc>
          <w:tcPr>
            <w:tcW w:w="90" w:type="dxa"/>
            <w:shd w:val="clear" w:color="auto" w:fill="auto"/>
          </w:tcPr>
          <w:p w14:paraId="25CB16C2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7B34DAA8" w14:textId="38A86420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309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193</w:t>
            </w:r>
          </w:p>
        </w:tc>
      </w:tr>
      <w:tr w:rsidR="00CD5233" w:rsidRPr="00246D59" w14:paraId="29D12502" w14:textId="77777777" w:rsidTr="00A85D6A">
        <w:tc>
          <w:tcPr>
            <w:tcW w:w="4262" w:type="dxa"/>
            <w:shd w:val="clear" w:color="auto" w:fill="auto"/>
          </w:tcPr>
          <w:p w14:paraId="06C358A0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51" w:type="dxa"/>
            <w:shd w:val="clear" w:color="auto" w:fill="auto"/>
          </w:tcPr>
          <w:p w14:paraId="0F2B993E" w14:textId="243C53DF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684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404</w:t>
            </w:r>
          </w:p>
        </w:tc>
        <w:tc>
          <w:tcPr>
            <w:tcW w:w="81" w:type="dxa"/>
            <w:shd w:val="clear" w:color="auto" w:fill="auto"/>
          </w:tcPr>
          <w:p w14:paraId="16A28BF5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74E004D3" w14:textId="3EE14819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811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710</w:t>
            </w:r>
          </w:p>
        </w:tc>
        <w:tc>
          <w:tcPr>
            <w:tcW w:w="72" w:type="dxa"/>
            <w:shd w:val="clear" w:color="auto" w:fill="auto"/>
          </w:tcPr>
          <w:p w14:paraId="51261627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D2CA79E" w14:textId="4E3E8183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684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75271CE1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88BE4B0" w14:textId="1BA483D3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811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710</w:t>
            </w:r>
          </w:p>
        </w:tc>
      </w:tr>
      <w:tr w:rsidR="00CD5233" w:rsidRPr="00246D59" w14:paraId="79B3B82A" w14:textId="77777777" w:rsidTr="00A85D6A">
        <w:tc>
          <w:tcPr>
            <w:tcW w:w="4262" w:type="dxa"/>
            <w:shd w:val="clear" w:color="auto" w:fill="auto"/>
          </w:tcPr>
          <w:p w14:paraId="578574F3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51" w:type="dxa"/>
            <w:shd w:val="clear" w:color="auto" w:fill="auto"/>
          </w:tcPr>
          <w:p w14:paraId="35E46319" w14:textId="789D2112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258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927</w:t>
            </w:r>
          </w:p>
        </w:tc>
        <w:tc>
          <w:tcPr>
            <w:tcW w:w="81" w:type="dxa"/>
            <w:shd w:val="clear" w:color="auto" w:fill="auto"/>
          </w:tcPr>
          <w:p w14:paraId="15BA813D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2EFCBBC1" w14:textId="3B998542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004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455</w:t>
            </w:r>
          </w:p>
        </w:tc>
        <w:tc>
          <w:tcPr>
            <w:tcW w:w="72" w:type="dxa"/>
            <w:shd w:val="clear" w:color="auto" w:fill="auto"/>
          </w:tcPr>
          <w:p w14:paraId="30BBB69A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C590378" w14:textId="19A88AE4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258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927</w:t>
            </w:r>
          </w:p>
        </w:tc>
        <w:tc>
          <w:tcPr>
            <w:tcW w:w="90" w:type="dxa"/>
            <w:shd w:val="clear" w:color="auto" w:fill="auto"/>
          </w:tcPr>
          <w:p w14:paraId="6DE6DE0B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CE148D4" w14:textId="6A979D37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004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455</w:t>
            </w:r>
          </w:p>
        </w:tc>
      </w:tr>
      <w:tr w:rsidR="00CD5233" w:rsidRPr="00246D59" w14:paraId="6BD952B4" w14:textId="77777777" w:rsidTr="00A85D6A">
        <w:tc>
          <w:tcPr>
            <w:tcW w:w="4262" w:type="dxa"/>
            <w:shd w:val="clear" w:color="auto" w:fill="auto"/>
          </w:tcPr>
          <w:p w14:paraId="7EAD2A93" w14:textId="77777777" w:rsidR="00CD5233" w:rsidRPr="00246D59" w:rsidRDefault="00CD5233" w:rsidP="00C04809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51" w:type="dxa"/>
            <w:shd w:val="clear" w:color="auto" w:fill="auto"/>
          </w:tcPr>
          <w:p w14:paraId="54474B67" w14:textId="259808A6" w:rsidR="00CD5233" w:rsidRPr="00A851F4" w:rsidRDefault="003673F1" w:rsidP="00A85D6A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043</w:t>
            </w:r>
          </w:p>
        </w:tc>
        <w:tc>
          <w:tcPr>
            <w:tcW w:w="81" w:type="dxa"/>
            <w:shd w:val="clear" w:color="auto" w:fill="auto"/>
          </w:tcPr>
          <w:p w14:paraId="4E248DF3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6B6693D1" w14:textId="7C1541CD" w:rsidR="00CD5233" w:rsidRPr="00246D59" w:rsidRDefault="003673F1" w:rsidP="00C04809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967</w:t>
            </w:r>
            <w:r w:rsidR="00CD5233" w:rsidRPr="00A851F4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501</w:t>
            </w:r>
          </w:p>
        </w:tc>
        <w:tc>
          <w:tcPr>
            <w:tcW w:w="72" w:type="dxa"/>
            <w:shd w:val="clear" w:color="auto" w:fill="auto"/>
          </w:tcPr>
          <w:p w14:paraId="5941B262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8654460" w14:textId="482E1F34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043</w:t>
            </w:r>
          </w:p>
        </w:tc>
        <w:tc>
          <w:tcPr>
            <w:tcW w:w="90" w:type="dxa"/>
            <w:shd w:val="clear" w:color="auto" w:fill="auto"/>
          </w:tcPr>
          <w:p w14:paraId="6FFCEA7E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54BCD8E3" w14:textId="156A0F90" w:rsidR="00CD5233" w:rsidRPr="00246D59" w:rsidRDefault="003673F1" w:rsidP="00C04809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967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501</w:t>
            </w:r>
          </w:p>
        </w:tc>
      </w:tr>
      <w:tr w:rsidR="001F7A62" w:rsidRPr="00246D59" w14:paraId="6C69BEDC" w14:textId="77777777" w:rsidTr="00A85D6A">
        <w:tc>
          <w:tcPr>
            <w:tcW w:w="4262" w:type="dxa"/>
            <w:shd w:val="clear" w:color="auto" w:fill="auto"/>
          </w:tcPr>
          <w:p w14:paraId="6F3F56CB" w14:textId="027B117E" w:rsidR="001F7A62" w:rsidRPr="00246D59" w:rsidRDefault="001F7A62" w:rsidP="001F7A62">
            <w:pPr>
              <w:ind w:left="540" w:hanging="4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ลูกหนี้กรมสรรพากร</w:t>
            </w:r>
          </w:p>
        </w:tc>
        <w:tc>
          <w:tcPr>
            <w:tcW w:w="1051" w:type="dxa"/>
            <w:shd w:val="clear" w:color="auto" w:fill="auto"/>
          </w:tcPr>
          <w:p w14:paraId="6BF1AA52" w14:textId="531791EE" w:rsidR="001F7A62" w:rsidRPr="0076644E" w:rsidRDefault="003673F1" w:rsidP="001F7A6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</w:t>
            </w:r>
            <w:r w:rsidR="00A107B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222</w:t>
            </w:r>
            <w:r w:rsidR="00A107B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81" w:type="dxa"/>
            <w:shd w:val="clear" w:color="auto" w:fill="auto"/>
          </w:tcPr>
          <w:p w14:paraId="3120004E" w14:textId="77777777" w:rsidR="001F7A62" w:rsidRPr="00246D59" w:rsidRDefault="001F7A62" w:rsidP="001F7A6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33B87532" w14:textId="42FA3F3E" w:rsidR="001F7A62" w:rsidRPr="0076644E" w:rsidRDefault="003673F1" w:rsidP="001F7A6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</w:t>
            </w:r>
            <w:r w:rsidR="00A107B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225</w:t>
            </w:r>
            <w:r w:rsidR="00A107B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668</w:t>
            </w:r>
          </w:p>
        </w:tc>
        <w:tc>
          <w:tcPr>
            <w:tcW w:w="72" w:type="dxa"/>
            <w:shd w:val="clear" w:color="auto" w:fill="auto"/>
          </w:tcPr>
          <w:p w14:paraId="4674D63B" w14:textId="77777777" w:rsidR="001F7A62" w:rsidRPr="00246D59" w:rsidRDefault="001F7A62" w:rsidP="001F7A6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B4B71D3" w14:textId="153CB849" w:rsidR="001F7A62" w:rsidRPr="0076644E" w:rsidRDefault="003673F1" w:rsidP="001F7A6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</w:t>
            </w:r>
            <w:r w:rsidR="00A107B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221</w:t>
            </w:r>
            <w:r w:rsidR="00A107B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14:paraId="685A5DB4" w14:textId="77777777" w:rsidR="001F7A62" w:rsidRPr="00246D59" w:rsidRDefault="001F7A62" w:rsidP="001F7A6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DC9A91D" w14:textId="3ED2E80C" w:rsidR="001F7A62" w:rsidRPr="0076644E" w:rsidRDefault="003673F1" w:rsidP="001F7A6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</w:t>
            </w:r>
            <w:r w:rsidR="00A107B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221</w:t>
            </w:r>
            <w:r w:rsidR="00A107B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875</w:t>
            </w:r>
          </w:p>
        </w:tc>
      </w:tr>
      <w:tr w:rsidR="001F7A62" w:rsidRPr="00246D59" w14:paraId="0D3ECBCB" w14:textId="77777777" w:rsidTr="00A85D6A">
        <w:tc>
          <w:tcPr>
            <w:tcW w:w="4262" w:type="dxa"/>
            <w:shd w:val="clear" w:color="auto" w:fill="auto"/>
          </w:tcPr>
          <w:p w14:paraId="0B46C638" w14:textId="4ADC4FB0" w:rsidR="001F7A62" w:rsidRPr="00246D59" w:rsidRDefault="001F7A62" w:rsidP="001F7A62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รวม</w:t>
            </w:r>
            <w:r w:rsidRPr="00246D59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F0B84" w14:textId="3EB6D782" w:rsidR="001F7A62" w:rsidRPr="00A851F4" w:rsidRDefault="003673F1" w:rsidP="001F7A6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710</w:t>
            </w:r>
            <w:r w:rsidR="004857B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154</w:t>
            </w:r>
            <w:r w:rsidR="004857B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482</w:t>
            </w:r>
          </w:p>
        </w:tc>
        <w:tc>
          <w:tcPr>
            <w:tcW w:w="81" w:type="dxa"/>
            <w:shd w:val="clear" w:color="auto" w:fill="auto"/>
          </w:tcPr>
          <w:p w14:paraId="68D99121" w14:textId="77777777" w:rsidR="001F7A62" w:rsidRPr="00246D59" w:rsidRDefault="001F7A62" w:rsidP="001F7A6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19872" w14:textId="006DE57F" w:rsidR="001F7A62" w:rsidRPr="00246D59" w:rsidRDefault="003673F1" w:rsidP="001F7A62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554</w:t>
            </w:r>
            <w:r w:rsidR="004857B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341</w:t>
            </w:r>
            <w:r w:rsidR="004857B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613</w:t>
            </w:r>
          </w:p>
        </w:tc>
        <w:tc>
          <w:tcPr>
            <w:tcW w:w="72" w:type="dxa"/>
            <w:shd w:val="clear" w:color="auto" w:fill="auto"/>
          </w:tcPr>
          <w:p w14:paraId="3B62381D" w14:textId="77777777" w:rsidR="001F7A62" w:rsidRPr="00246D59" w:rsidRDefault="001F7A62" w:rsidP="001F7A6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7D30" w14:textId="6490DB09" w:rsidR="001F7A62" w:rsidRPr="00246D59" w:rsidRDefault="003673F1" w:rsidP="001F7A62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777</w:t>
            </w:r>
            <w:r w:rsidR="004857B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118</w:t>
            </w:r>
            <w:r w:rsidR="004857B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67426D4E" w14:textId="77777777" w:rsidR="001F7A62" w:rsidRPr="00246D59" w:rsidRDefault="001F7A62" w:rsidP="001F7A6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8457D" w14:textId="5C7DB7A4" w:rsidR="001F7A62" w:rsidRPr="00246D59" w:rsidRDefault="003673F1" w:rsidP="001F7A6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631</w:t>
            </w:r>
            <w:r w:rsidR="004857B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388</w:t>
            </w:r>
            <w:r w:rsidR="004857B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182</w:t>
            </w:r>
          </w:p>
        </w:tc>
      </w:tr>
    </w:tbl>
    <w:p w14:paraId="3D1CD621" w14:textId="43C7911E" w:rsidR="00CD5233" w:rsidRPr="00246D59" w:rsidRDefault="00CD5233" w:rsidP="00CD5233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 w:hint="cs"/>
          <w:sz w:val="32"/>
          <w:szCs w:val="32"/>
          <w:cs/>
        </w:rPr>
        <w:t>มี</w:t>
      </w:r>
      <w:r w:rsidRPr="00246D59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64F9059" w14:textId="77777777" w:rsidR="00CD5233" w:rsidRPr="00246D59" w:rsidRDefault="00CD5233" w:rsidP="00CD5233">
      <w:pPr>
        <w:ind w:left="547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766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52"/>
        <w:gridCol w:w="90"/>
        <w:gridCol w:w="1152"/>
        <w:gridCol w:w="90"/>
        <w:gridCol w:w="1152"/>
        <w:gridCol w:w="90"/>
        <w:gridCol w:w="1152"/>
      </w:tblGrid>
      <w:tr w:rsidR="001C5F0A" w:rsidRPr="00246D59" w14:paraId="2B30F68B" w14:textId="77777777" w:rsidTr="00F12EC5">
        <w:tc>
          <w:tcPr>
            <w:tcW w:w="3888" w:type="dxa"/>
            <w:shd w:val="clear" w:color="auto" w:fill="auto"/>
          </w:tcPr>
          <w:p w14:paraId="7E898C37" w14:textId="77777777" w:rsidR="001C5F0A" w:rsidRPr="00246D59" w:rsidRDefault="001C5F0A" w:rsidP="00C04809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50BA340F" w14:textId="199DEC87" w:rsidR="001C5F0A" w:rsidRPr="00D45DBA" w:rsidRDefault="001C5F0A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26BFE31" w14:textId="77777777" w:rsidR="001C5F0A" w:rsidRPr="00246D59" w:rsidRDefault="001C5F0A" w:rsidP="00C04809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73BCC07A" w14:textId="3232C209" w:rsidR="001C5F0A" w:rsidRPr="00D45DBA" w:rsidRDefault="001C5F0A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D5233" w:rsidRPr="00246D59" w14:paraId="6762ECA4" w14:textId="77777777" w:rsidTr="001C5F0A">
        <w:tc>
          <w:tcPr>
            <w:tcW w:w="3888" w:type="dxa"/>
            <w:shd w:val="clear" w:color="auto" w:fill="auto"/>
          </w:tcPr>
          <w:p w14:paraId="58C50B63" w14:textId="77777777" w:rsidR="00CD5233" w:rsidRPr="00246D59" w:rsidRDefault="00CD5233" w:rsidP="00C04809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A52AC1C" w14:textId="5F63F1BA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0A16B29" w14:textId="77777777" w:rsidR="00CD5233" w:rsidRPr="00246D59" w:rsidRDefault="00CD5233" w:rsidP="00C04809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98FE8D" w14:textId="4206AF1A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76A4E66" w14:textId="77777777" w:rsidR="00CD5233" w:rsidRPr="00246D59" w:rsidRDefault="00CD5233" w:rsidP="00C04809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44E7D8B" w14:textId="056931CA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232F2D8" w14:textId="77777777" w:rsidR="00CD5233" w:rsidRPr="00246D59" w:rsidRDefault="00CD5233" w:rsidP="00C04809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9B2EE6" w14:textId="1D4F3924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5F23EA61" w14:textId="77777777" w:rsidTr="001C5F0A">
        <w:tc>
          <w:tcPr>
            <w:tcW w:w="3888" w:type="dxa"/>
            <w:shd w:val="clear" w:color="auto" w:fill="auto"/>
          </w:tcPr>
          <w:p w14:paraId="591D4D88" w14:textId="77777777" w:rsidR="00CD5233" w:rsidRPr="00246D59" w:rsidRDefault="00CD5233" w:rsidP="00C04809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152" w:type="dxa"/>
            <w:shd w:val="clear" w:color="auto" w:fill="auto"/>
          </w:tcPr>
          <w:p w14:paraId="54344135" w14:textId="05E8FA17" w:rsidR="00CD5233" w:rsidRPr="002368DE" w:rsidRDefault="003673F1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607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149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643</w:t>
            </w:r>
          </w:p>
        </w:tc>
        <w:tc>
          <w:tcPr>
            <w:tcW w:w="90" w:type="dxa"/>
            <w:shd w:val="clear" w:color="auto" w:fill="auto"/>
          </w:tcPr>
          <w:p w14:paraId="73B6702F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FAA46D" w14:textId="3BFC30CE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447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504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0282AC10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0F99B5" w14:textId="0BB03B9D" w:rsidR="00CD5233" w:rsidRPr="00246D59" w:rsidRDefault="003673F1" w:rsidP="001C5F0A">
            <w:pPr>
              <w:tabs>
                <w:tab w:val="decimal" w:pos="102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650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996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7388A1ED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BB8E487" w14:textId="3E54EFAD" w:rsidR="00CD5233" w:rsidRPr="00246D59" w:rsidRDefault="003673F1" w:rsidP="001C5F0A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507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701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499</w:t>
            </w:r>
          </w:p>
        </w:tc>
      </w:tr>
      <w:tr w:rsidR="00CD5233" w:rsidRPr="00246D59" w14:paraId="599DE2D7" w14:textId="77777777" w:rsidTr="001C5F0A">
        <w:tc>
          <w:tcPr>
            <w:tcW w:w="3888" w:type="dxa"/>
            <w:shd w:val="clear" w:color="auto" w:fill="auto"/>
          </w:tcPr>
          <w:p w14:paraId="7FE3752F" w14:textId="77777777" w:rsidR="00CD5233" w:rsidRPr="00246D59" w:rsidRDefault="00CD5233" w:rsidP="00C04809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auto"/>
          </w:tcPr>
          <w:p w14:paraId="54138622" w14:textId="77777777" w:rsidR="00CD5233" w:rsidRPr="001C5F0A" w:rsidRDefault="00CD5233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0D9C26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2C1076" w14:textId="77777777" w:rsidR="00CD5233" w:rsidRPr="00246D59" w:rsidRDefault="00CD5233" w:rsidP="001C5F0A">
            <w:pPr>
              <w:tabs>
                <w:tab w:val="decimal" w:pos="1000"/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2802A41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E1B99C" w14:textId="77777777" w:rsidR="00CD5233" w:rsidRPr="00246D59" w:rsidRDefault="00CD5233" w:rsidP="00C04809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9A6B47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6125D9C" w14:textId="77777777" w:rsidR="00CD5233" w:rsidRPr="00246D59" w:rsidRDefault="00CD5233" w:rsidP="001C5F0A">
            <w:pPr>
              <w:tabs>
                <w:tab w:val="decimal" w:pos="900"/>
                <w:tab w:val="decimal" w:pos="1035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D5233" w:rsidRPr="00246D59" w14:paraId="2A856BBB" w14:textId="77777777" w:rsidTr="001C5F0A">
        <w:tc>
          <w:tcPr>
            <w:tcW w:w="3888" w:type="dxa"/>
            <w:shd w:val="clear" w:color="auto" w:fill="auto"/>
          </w:tcPr>
          <w:p w14:paraId="191442A7" w14:textId="6DAE0BAE" w:rsidR="00CD5233" w:rsidRPr="00246D59" w:rsidRDefault="00CD5233" w:rsidP="00C04809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ภายใน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</w:tcPr>
          <w:p w14:paraId="394DAD67" w14:textId="2C656D69" w:rsidR="00CD5233" w:rsidRPr="002368DE" w:rsidRDefault="003673F1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097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027</w:t>
            </w:r>
          </w:p>
        </w:tc>
        <w:tc>
          <w:tcPr>
            <w:tcW w:w="90" w:type="dxa"/>
            <w:shd w:val="clear" w:color="auto" w:fill="auto"/>
          </w:tcPr>
          <w:p w14:paraId="74020CC0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B014C5" w14:textId="5D271B91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58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815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37197626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6D66C90" w14:textId="41AD20B8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530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4B0FCB92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017229" w14:textId="3921D61F" w:rsidR="00CD5233" w:rsidRPr="00246D59" w:rsidRDefault="003673F1" w:rsidP="001C5F0A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363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045</w:t>
            </w:r>
          </w:p>
        </w:tc>
      </w:tr>
      <w:tr w:rsidR="00CD5233" w:rsidRPr="00246D59" w14:paraId="19247562" w14:textId="77777777" w:rsidTr="001C5F0A">
        <w:tc>
          <w:tcPr>
            <w:tcW w:w="3888" w:type="dxa"/>
            <w:shd w:val="clear" w:color="auto" w:fill="auto"/>
          </w:tcPr>
          <w:p w14:paraId="5B82C0CB" w14:textId="01FEF448" w:rsidR="00CD5233" w:rsidRPr="00246D59" w:rsidRDefault="00CD5233" w:rsidP="00C04809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ระหว่าง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</w:tcPr>
          <w:p w14:paraId="422B201C" w14:textId="3E4ABF35" w:rsidR="00CD5233" w:rsidRPr="002368DE" w:rsidRDefault="003673F1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B11E2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480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0B7BAF63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3041AF2" w14:textId="21701503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923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6F8A6F4E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DD08C9" w14:textId="77777777" w:rsidR="00CD5233" w:rsidRPr="00246D59" w:rsidRDefault="00CD5233" w:rsidP="00C04809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A6CDD4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330A71" w14:textId="119D1A08" w:rsidR="00CD5233" w:rsidRPr="00246D59" w:rsidRDefault="003673F1" w:rsidP="001C5F0A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621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207</w:t>
            </w:r>
          </w:p>
        </w:tc>
      </w:tr>
      <w:tr w:rsidR="00CD5233" w:rsidRPr="00246D59" w14:paraId="375DB890" w14:textId="77777777" w:rsidTr="001C5F0A">
        <w:tc>
          <w:tcPr>
            <w:tcW w:w="3888" w:type="dxa"/>
            <w:shd w:val="clear" w:color="auto" w:fill="auto"/>
          </w:tcPr>
          <w:p w14:paraId="26B7EC65" w14:textId="33238CC4" w:rsidR="00CD5233" w:rsidRPr="00246D59" w:rsidRDefault="00CD5233" w:rsidP="00C04809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ระหว่าง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12</w:t>
            </w:r>
            <w:r w:rsidRPr="00246D5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</w:tcPr>
          <w:p w14:paraId="78F4B694" w14:textId="45696E28" w:rsidR="00CD5233" w:rsidRPr="002368DE" w:rsidRDefault="003673F1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088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14:paraId="5F0D4E70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C871680" w14:textId="77777777" w:rsidR="00CD5233" w:rsidRPr="00246D59" w:rsidRDefault="00CD5233" w:rsidP="001C5F0A">
            <w:pPr>
              <w:tabs>
                <w:tab w:val="decimal" w:pos="540"/>
                <w:tab w:val="decimal" w:pos="10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368D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76F0FD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F07CE23" w14:textId="235BF952" w:rsidR="00CD5233" w:rsidRPr="00246D59" w:rsidRDefault="001C5F0A" w:rsidP="00C04809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7BDF58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0340984" w14:textId="77777777" w:rsidR="00CD5233" w:rsidRPr="00246D59" w:rsidRDefault="00CD5233" w:rsidP="00C04809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D5233" w:rsidRPr="00246D59" w14:paraId="22626CA5" w14:textId="77777777" w:rsidTr="001C5F0A">
        <w:tc>
          <w:tcPr>
            <w:tcW w:w="3888" w:type="dxa"/>
            <w:shd w:val="clear" w:color="auto" w:fill="auto"/>
          </w:tcPr>
          <w:p w14:paraId="217E3B37" w14:textId="34732E11" w:rsidR="00CD5233" w:rsidRPr="00246D59" w:rsidRDefault="00CD5233" w:rsidP="00C04809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12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B26ABA" w14:textId="37A36495" w:rsidR="00CD5233" w:rsidRPr="002368DE" w:rsidRDefault="003673F1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217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14:paraId="11B50876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1254C2" w14:textId="45B540FD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96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7F4A88AA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69DB11" w14:textId="660000A2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1D05F804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0866F5" w14:textId="5A203D85" w:rsidR="00CD5233" w:rsidRPr="00246D59" w:rsidRDefault="003673F1" w:rsidP="001C5F0A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96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942</w:t>
            </w:r>
          </w:p>
        </w:tc>
      </w:tr>
      <w:tr w:rsidR="00CD5233" w:rsidRPr="00246D59" w14:paraId="413DD4FD" w14:textId="77777777" w:rsidTr="001C5F0A">
        <w:tc>
          <w:tcPr>
            <w:tcW w:w="3888" w:type="dxa"/>
            <w:shd w:val="clear" w:color="auto" w:fill="auto"/>
          </w:tcPr>
          <w:p w14:paraId="34EEACCA" w14:textId="77777777" w:rsidR="00CD5233" w:rsidRPr="00246D59" w:rsidRDefault="00CD5233" w:rsidP="00C04809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6799B9" w14:textId="6649859B" w:rsidR="00CD5233" w:rsidRPr="002368DE" w:rsidRDefault="003673F1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679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033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78812DF6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CD3BD1" w14:textId="29A4D434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511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340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</w:tcPr>
          <w:p w14:paraId="727C87BB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7003BA" w14:textId="2742AA31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737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624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90" w:type="dxa"/>
            <w:shd w:val="clear" w:color="auto" w:fill="auto"/>
          </w:tcPr>
          <w:p w14:paraId="1A4BB48A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59CDEC" w14:textId="0EA19A1F" w:rsidR="00CD5233" w:rsidRPr="00246D59" w:rsidRDefault="003673F1" w:rsidP="001C5F0A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588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782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693</w:t>
            </w:r>
          </w:p>
        </w:tc>
      </w:tr>
      <w:tr w:rsidR="00CD5233" w:rsidRPr="00246D59" w14:paraId="088EC2AD" w14:textId="77777777" w:rsidTr="001C5F0A">
        <w:tc>
          <w:tcPr>
            <w:tcW w:w="3888" w:type="dxa"/>
            <w:shd w:val="clear" w:color="auto" w:fill="auto"/>
          </w:tcPr>
          <w:p w14:paraId="7C20CA38" w14:textId="77777777" w:rsidR="00CD5233" w:rsidRPr="00246D59" w:rsidRDefault="00CD5233" w:rsidP="00C04809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152" w:type="dxa"/>
            <w:shd w:val="clear" w:color="auto" w:fill="auto"/>
          </w:tcPr>
          <w:p w14:paraId="10FABE28" w14:textId="352865B0" w:rsidR="00CD5233" w:rsidRPr="002368DE" w:rsidRDefault="00CD5233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368DE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</w:t>
            </w:r>
            <w:r w:rsidR="0018591A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594</w:t>
            </w:r>
            <w:r w:rsidRPr="002368DE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141</w:t>
            </w:r>
            <w:r w:rsidRPr="002368D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5DC916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EF858E9" w14:textId="1DF34083" w:rsidR="00CD5233" w:rsidRPr="00246D59" w:rsidRDefault="00CD5233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368DE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96</w:t>
            </w:r>
            <w:r w:rsidRPr="002368DE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942</w:t>
            </w:r>
            <w:r w:rsidRPr="002368D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77CFAA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6691B0" w14:textId="2DE70957" w:rsidR="00CD5233" w:rsidRPr="00246D59" w:rsidRDefault="00CD5233" w:rsidP="001C5F0A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368DE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96</w:t>
            </w:r>
            <w:r w:rsidRPr="002368DE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942</w:t>
            </w:r>
            <w:r w:rsidRPr="002368D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EFDA1C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08F67D2" w14:textId="59BB94F5" w:rsidR="00CD5233" w:rsidRPr="00246D59" w:rsidRDefault="00CD5233" w:rsidP="001C5F0A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942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D5233" w:rsidRPr="00246D59" w14:paraId="3A16CADC" w14:textId="77777777" w:rsidTr="001C5F0A">
        <w:tc>
          <w:tcPr>
            <w:tcW w:w="3888" w:type="dxa"/>
            <w:shd w:val="clear" w:color="auto" w:fill="auto"/>
          </w:tcPr>
          <w:p w14:paraId="67CF2317" w14:textId="77777777" w:rsidR="00CD5233" w:rsidRPr="00246D59" w:rsidRDefault="00CD5233" w:rsidP="00C04809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204B2" w14:textId="38722218" w:rsidR="00CD5233" w:rsidRPr="001C5F0A" w:rsidRDefault="003673F1" w:rsidP="001C5F0A">
            <w:pPr>
              <w:tabs>
                <w:tab w:val="decimal" w:pos="10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670</w:t>
            </w:r>
            <w:r w:rsidR="00CD5233" w:rsidRPr="00BD3B4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439</w:t>
            </w:r>
            <w:r w:rsidR="00CD5233" w:rsidRPr="00BD3B4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66FAE43F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33EF2" w14:textId="5062E24A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511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243</w:t>
            </w:r>
            <w:r w:rsidR="00CD5233" w:rsidRPr="002368D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77629FA1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2DBE7" w14:textId="3D3DC5CE" w:rsidR="00CD5233" w:rsidRPr="00246D59" w:rsidRDefault="003673F1" w:rsidP="001C5F0A">
            <w:pPr>
              <w:tabs>
                <w:tab w:val="decimal" w:pos="100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737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527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260ADC80" w14:textId="77777777" w:rsidR="00CD5233" w:rsidRPr="00246D59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9DB18" w14:textId="070537A5" w:rsidR="00CD5233" w:rsidRPr="00246D59" w:rsidRDefault="003673F1" w:rsidP="001C5F0A">
            <w:pPr>
              <w:tabs>
                <w:tab w:val="decimal" w:pos="103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588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685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751</w:t>
            </w:r>
          </w:p>
        </w:tc>
      </w:tr>
    </w:tbl>
    <w:p w14:paraId="17713B08" w14:textId="77777777" w:rsidR="00CD5233" w:rsidRPr="00246D59" w:rsidRDefault="00CD5233" w:rsidP="00CD5233">
      <w:pPr>
        <w:suppressAutoHyphens w:val="0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246D59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br w:type="page"/>
      </w:r>
    </w:p>
    <w:p w14:paraId="6DF264F7" w14:textId="1996C295" w:rsidR="00CD5233" w:rsidRPr="00246D59" w:rsidRDefault="003673F1" w:rsidP="00CD5233">
      <w:pPr>
        <w:spacing w:before="360"/>
        <w:ind w:left="1260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3673F1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lastRenderedPageBreak/>
        <w:t>5</w:t>
      </w:r>
      <w:r w:rsidR="00CD5233" w:rsidRPr="00246D59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3673F1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D5233" w:rsidRPr="00246D59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CD5233" w:rsidRPr="00246D59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07184761" w14:textId="0A1F4DF0" w:rsidR="00CD5233" w:rsidRPr="00246D59" w:rsidRDefault="00CD5233" w:rsidP="00CD5233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246D59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Pr="00246D59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246D5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Pr="00246D59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Pr="00246D59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Pr="00246D59">
        <w:rPr>
          <w:rFonts w:asciiTheme="majorBidi" w:hAnsiTheme="majorBidi" w:cstheme="majorBidi"/>
          <w:color w:val="000000"/>
          <w:sz w:val="32"/>
          <w:szCs w:val="32"/>
          <w:cs/>
        </w:rPr>
        <w:br/>
        <w:t>ด้านเครดิตที่คาดว่าจะเกิดขึ้นกับลูกหนี้การค้า</w:t>
      </w:r>
      <w:r w:rsidRPr="00246D59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246D59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Pr="00246D59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246D59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Pr="00246D59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246D59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Pr="00246D59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3673F1" w:rsidRPr="003673F1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246D5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Pr="00246D5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673F1" w:rsidRPr="003673F1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246D5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46D59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4976FA3A" w14:textId="464DB678" w:rsidR="00CD5233" w:rsidRPr="00246D59" w:rsidRDefault="003673F1" w:rsidP="00CD5233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3673F1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46A606E" w14:textId="65F0B541" w:rsidR="00CD5233" w:rsidRPr="00246D59" w:rsidRDefault="00CD5233" w:rsidP="00CD5233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 มีดังนี้</w:t>
      </w:r>
    </w:p>
    <w:p w14:paraId="3002423D" w14:textId="77777777" w:rsidR="00CD5233" w:rsidRPr="00246D59" w:rsidRDefault="00CD5233" w:rsidP="00CD5233">
      <w:pPr>
        <w:ind w:left="7747" w:right="-25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</w:t>
      </w:r>
      <w:r>
        <w:rPr>
          <w:rFonts w:ascii="Angsana New" w:hAnsi="Angsana New" w:cs="Angsana New" w:hint="cs"/>
          <w:b/>
          <w:bCs/>
          <w:cs/>
        </w:rPr>
        <w:t xml:space="preserve"> </w:t>
      </w:r>
      <w:r w:rsidRPr="00246D59">
        <w:rPr>
          <w:rFonts w:ascii="Angsana New" w:hAnsi="Angsana New" w:cs="Angsana New"/>
          <w:b/>
          <w:bCs/>
          <w:cs/>
          <w:lang w:val="en-US"/>
        </w:rPr>
        <w:t>: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CD5233" w:rsidRPr="00246D59" w14:paraId="063089A2" w14:textId="77777777" w:rsidTr="00C04809">
        <w:trPr>
          <w:trHeight w:val="23"/>
        </w:trPr>
        <w:tc>
          <w:tcPr>
            <w:tcW w:w="3760" w:type="dxa"/>
            <w:shd w:val="clear" w:color="auto" w:fill="auto"/>
          </w:tcPr>
          <w:p w14:paraId="61B3F5C0" w14:textId="77777777" w:rsidR="00CD5233" w:rsidRPr="00246D59" w:rsidRDefault="00CD5233" w:rsidP="00C04809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4FE7AD8D" w14:textId="77777777" w:rsidR="00CD5233" w:rsidRPr="00246D59" w:rsidRDefault="00CD5233" w:rsidP="00C048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F9DC28" w14:textId="77777777" w:rsidR="00CD5233" w:rsidRPr="00246D59" w:rsidRDefault="00CD5233" w:rsidP="00C048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5D7FAD84" w14:textId="77777777" w:rsidR="00CD5233" w:rsidRPr="00246D59" w:rsidRDefault="00CD5233" w:rsidP="00C048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D5233" w:rsidRPr="00246D59" w14:paraId="4AB1B7AB" w14:textId="77777777" w:rsidTr="00C04809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0F1CB5D1" w14:textId="77777777" w:rsidR="00CD5233" w:rsidRPr="00246D59" w:rsidRDefault="00CD5233" w:rsidP="00C04809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B77BB9C" w14:textId="7111165F" w:rsidR="00CD5233" w:rsidRPr="00246D59" w:rsidRDefault="003673F1" w:rsidP="00C048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1B6541B7" w14:textId="77777777" w:rsidR="00CD5233" w:rsidRPr="00246D59" w:rsidRDefault="00CD5233" w:rsidP="00C0480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1696CE7E" w14:textId="252A73CF" w:rsidR="00CD5233" w:rsidRPr="00246D59" w:rsidRDefault="003673F1" w:rsidP="00C048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7C766A" w14:textId="77777777" w:rsidR="00CD5233" w:rsidRPr="00246D59" w:rsidRDefault="00CD5233" w:rsidP="00C0480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BD794A6" w14:textId="4CD10DE6" w:rsidR="00CD5233" w:rsidRPr="00246D59" w:rsidRDefault="003673F1" w:rsidP="00C048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486EA3D5" w14:textId="77777777" w:rsidR="00CD5233" w:rsidRPr="00246D59" w:rsidRDefault="00CD5233" w:rsidP="00C0480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900236" w14:textId="335E2B28" w:rsidR="00CD5233" w:rsidRPr="00246D59" w:rsidRDefault="003673F1" w:rsidP="00C0480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21753930" w14:textId="77777777" w:rsidTr="00C04809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087FB22" w14:textId="77777777" w:rsidR="00CD5233" w:rsidRPr="00064249" w:rsidRDefault="00CD5233" w:rsidP="00C04809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</w:rPr>
              <w:t xml:space="preserve">เงินให้กู้ยืมระยะสั้น </w:t>
            </w:r>
            <w:r>
              <w:rPr>
                <w:rFonts w:ascii="Angsana New" w:hAnsi="Angsana New" w:cs="Angsana New"/>
                <w:cs/>
                <w:lang w:val="en-US"/>
              </w:rPr>
              <w:t>-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</w:p>
        </w:tc>
        <w:tc>
          <w:tcPr>
            <w:tcW w:w="1224" w:type="dxa"/>
            <w:shd w:val="clear" w:color="auto" w:fill="auto"/>
          </w:tcPr>
          <w:p w14:paraId="4BBA11E8" w14:textId="77777777" w:rsidR="00CD5233" w:rsidRPr="00246D59" w:rsidRDefault="00CD5233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3C4DC0DB" w14:textId="77777777" w:rsidR="00CD5233" w:rsidRPr="00246D59" w:rsidRDefault="00CD5233" w:rsidP="00C0480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DEC67A8" w14:textId="77777777" w:rsidR="00CD5233" w:rsidRPr="00246D59" w:rsidRDefault="00CD5233" w:rsidP="00C04809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1514031" w14:textId="77777777" w:rsidR="00CD5233" w:rsidRPr="00246D59" w:rsidRDefault="00CD5233" w:rsidP="00C04809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5187F6D" w14:textId="77777777" w:rsidR="00CD5233" w:rsidRPr="00246D59" w:rsidRDefault="00CD5233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7DD5A73" w14:textId="77777777" w:rsidR="00CD5233" w:rsidRPr="00246D59" w:rsidRDefault="00CD5233" w:rsidP="00C0480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1E3F687" w14:textId="77777777" w:rsidR="00CD5233" w:rsidRPr="00246D59" w:rsidRDefault="00CD5233" w:rsidP="00C04809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CD5233" w:rsidRPr="00246D59" w14:paraId="57DF468E" w14:textId="77777777" w:rsidTr="00C04809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91FBD5C" w14:textId="1916D7E6" w:rsidR="00CD5233" w:rsidRPr="00246D59" w:rsidRDefault="00CD5233" w:rsidP="00C04809">
            <w:pPr>
              <w:ind w:left="6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1B03183" w14:textId="5C6A66B7" w:rsidR="00CD5233" w:rsidRPr="00FF23A3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F68462F" w14:textId="77777777" w:rsidR="00CD5233" w:rsidRPr="00246D59" w:rsidRDefault="00CD5233" w:rsidP="00C0480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E593982" w14:textId="510CF06A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0003885" w14:textId="77777777" w:rsidR="00CD5233" w:rsidRPr="00246D59" w:rsidRDefault="00CD5233" w:rsidP="00C04809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3852FBD" w14:textId="29E8401C" w:rsidR="00CD5233" w:rsidRPr="00FF23A3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785554F" w14:textId="77777777" w:rsidR="00CD5233" w:rsidRPr="00246D59" w:rsidRDefault="00CD5233" w:rsidP="00C0480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1265D8A" w14:textId="799CBA8F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CD5233" w:rsidRPr="00246D59" w14:paraId="5C57B02D" w14:textId="77777777" w:rsidTr="00C04809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BA2A41B" w14:textId="77777777" w:rsidR="00CD5233" w:rsidRPr="00246D59" w:rsidRDefault="00CD5233" w:rsidP="00C04809">
            <w:pPr>
              <w:ind w:left="45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7E7694" w14:textId="22341679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397CC48" w14:textId="77777777" w:rsidR="00CD5233" w:rsidRPr="00246D59" w:rsidRDefault="00CD5233" w:rsidP="00C0480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1184A8B2" w14:textId="44B2BCBC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9487388" w14:textId="77777777" w:rsidR="00CD5233" w:rsidRPr="00246D59" w:rsidRDefault="00CD5233" w:rsidP="00C04809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4EB17" w14:textId="38246437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53BC486" w14:textId="77777777" w:rsidR="00CD5233" w:rsidRPr="00246D59" w:rsidRDefault="00CD5233" w:rsidP="00C0480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0EF0320" w14:textId="22865EE0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CD5233" w:rsidRPr="00246D59" w14:paraId="5C0ADC2E" w14:textId="77777777" w:rsidTr="00C04809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B0E881D" w14:textId="77777777" w:rsidR="00CD5233" w:rsidRPr="00246D59" w:rsidRDefault="00CD5233" w:rsidP="00C04809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88B3D" w14:textId="0B232017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7C5280AB" w14:textId="77777777" w:rsidR="00CD5233" w:rsidRPr="00246D59" w:rsidRDefault="00CD5233" w:rsidP="00C0480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F1457" w14:textId="13E94010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5BF698" w14:textId="77777777" w:rsidR="00CD5233" w:rsidRPr="00246D59" w:rsidRDefault="00CD5233" w:rsidP="00C04809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FE668" w14:textId="62C4EDA9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306FEAC" w14:textId="77777777" w:rsidR="00CD5233" w:rsidRPr="00246D59" w:rsidRDefault="00CD5233" w:rsidP="00C04809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4CC9F" w14:textId="43963E97" w:rsidR="00CD5233" w:rsidRPr="00246D59" w:rsidRDefault="003673F1" w:rsidP="00C04809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27ADCA8C" w14:textId="6C90B74A" w:rsidR="00CD5233" w:rsidRPr="00D517A4" w:rsidRDefault="00CD5233" w:rsidP="00CD5233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E5B6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เมื่อวันที่ </w:t>
      </w:r>
      <w:r w:rsidR="003673F1" w:rsidRPr="005E5B6C">
        <w:rPr>
          <w:rFonts w:ascii="Angsana New" w:hAnsi="Angsana New" w:cs="Angsana New"/>
          <w:spacing w:val="2"/>
          <w:sz w:val="32"/>
          <w:szCs w:val="32"/>
          <w:lang w:val="en-US"/>
        </w:rPr>
        <w:t>22</w:t>
      </w:r>
      <w:r w:rsidRPr="005E5B6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กุมภาพันธ์ </w:t>
      </w:r>
      <w:r w:rsidR="003673F1" w:rsidRPr="005E5B6C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Pr="005E5B6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3673F1" w:rsidRPr="005E5B6C">
        <w:rPr>
          <w:rFonts w:ascii="Angsana New" w:hAnsi="Angsana New" w:cs="Angsana New"/>
          <w:spacing w:val="2"/>
          <w:sz w:val="32"/>
          <w:szCs w:val="32"/>
          <w:lang w:val="en-US"/>
        </w:rPr>
        <w:t>2</w:t>
      </w:r>
      <w:r w:rsidRPr="005E5B6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/</w:t>
      </w:r>
      <w:r w:rsidR="003673F1" w:rsidRPr="005E5B6C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Pr="005E5B6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มีมติอนุมัติให้ต่ออายุวงเงินให้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กู้ยืมแก่ บริษัท เอ เทค เท็กซ์ไทล์ จำกัด ซึ่งเป็นบริษัทที่เกี่ยวข้องกันเป็นจำนวนเงิน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70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Pr="00D517A4">
        <w:rPr>
          <w:rFonts w:ascii="Angsana New" w:hAnsi="Angsana New" w:cstheme="minorBidi"/>
          <w:sz w:val="32"/>
          <w:szCs w:val="32"/>
          <w:cs/>
          <w:lang w:val="en-US"/>
        </w:rPr>
        <w:br/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12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เดือน และครบกำหนดชำระคืนในวันที่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2568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517A4">
        <w:rPr>
          <w:rFonts w:ascii="Angsana New" w:hAnsi="Angsana New" w:cstheme="minorBidi"/>
          <w:sz w:val="32"/>
          <w:szCs w:val="32"/>
          <w:cs/>
          <w:lang w:val="en-US"/>
        </w:rPr>
        <w:br/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บริษัทที่เกี่ยวข้องกันตามสัดส่วนการถือหุ้น</w:t>
      </w:r>
    </w:p>
    <w:p w14:paraId="6E1ADD79" w14:textId="21E9FF47" w:rsidR="001D0D73" w:rsidRDefault="001D0D73" w:rsidP="00CD5233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บริษัทมีเงินให้กู้ยืมระยะสั้นแก่บริษัทที่เกี่ยวข้องกันเป็นเงินให้กู้ยืม</w:t>
      </w:r>
      <w:r w:rsidRPr="00D517A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ในรูปสัญญาให้กู้ยืม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ครบกำหนดชำระวันที่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มีนาคม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2568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โดยมีอัตราดอกเบี้ยร้อยละ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4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00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ต่อปี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และไม่มีหลักประกัน นอกจากนี้ ในระหว่าง</w:t>
      </w:r>
      <w:r w:rsidRPr="00D517A4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บริษัทได้รับชำระคืนเงินให้กู้ยืมระยะสั้นจากบริษัทที่เกี่ยวข้องกันเป็นจำนวน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50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51401DAC" w14:textId="6B711141" w:rsidR="00CD5233" w:rsidRPr="00246D59" w:rsidRDefault="00CD5233" w:rsidP="00CD5233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E5B6C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="003673F1" w:rsidRPr="005E5B6C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Pr="005E5B6C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ธันวาคม </w:t>
      </w:r>
      <w:r w:rsidR="003673F1" w:rsidRPr="005E5B6C">
        <w:rPr>
          <w:rFonts w:ascii="Angsana New" w:hAnsi="Angsana New" w:cs="Angsana New"/>
          <w:spacing w:val="4"/>
          <w:sz w:val="32"/>
          <w:szCs w:val="32"/>
          <w:lang w:val="en-US"/>
        </w:rPr>
        <w:t>2566</w:t>
      </w:r>
      <w:r w:rsidRPr="005E5B6C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บริษัทมีเงินให้กู้ยืมระยะสั้นแก่บริษัทที่เกี่ยวข้องกันเป็นเงินให้กู้ยืมในรูปตั๋ว</w:t>
      </w:r>
      <w:r w:rsidRPr="00D517A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สัญญาใช้เงินประเภทเมื่อทวงถาม โดยมีอัตราดอกเบี้ยร้อยละ </w:t>
      </w:r>
      <w:r w:rsidR="003673F1" w:rsidRPr="003673F1">
        <w:rPr>
          <w:rFonts w:ascii="Angsana New" w:hAnsi="Angsana New" w:cs="Angsana New"/>
          <w:spacing w:val="-10"/>
          <w:sz w:val="32"/>
          <w:szCs w:val="32"/>
          <w:lang w:val="en-US"/>
        </w:rPr>
        <w:t>3</w:t>
      </w:r>
      <w:r w:rsidRPr="00D517A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10"/>
          <w:sz w:val="32"/>
          <w:szCs w:val="32"/>
          <w:lang w:val="en-US"/>
        </w:rPr>
        <w:t>73</w:t>
      </w:r>
      <w:r w:rsidRPr="00D517A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ต่อปี และในรูปสัญญาให้กู้ยืม</w:t>
      </w:r>
      <w:r w:rsidRPr="00D517A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ครบกำหนดชำระวันที่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มีนาคม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โดยมีอัตราดอกเบี้ยร้อยละ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4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00</w:t>
      </w:r>
      <w:r w:rsidRPr="00D517A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ต่อปี</w:t>
      </w:r>
      <w:r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และไม่มีหลักประกัน </w:t>
      </w:r>
    </w:p>
    <w:p w14:paraId="23BF2DE5" w14:textId="77777777" w:rsidR="00CD5233" w:rsidRDefault="00CD5233" w:rsidP="00CD5233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br w:type="page"/>
      </w:r>
    </w:p>
    <w:p w14:paraId="78507EEF" w14:textId="640D5D25" w:rsidR="00CD5233" w:rsidRPr="00783FEF" w:rsidRDefault="00CD5233" w:rsidP="00CD5233">
      <w:pPr>
        <w:spacing w:before="240"/>
        <w:ind w:left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</w:pPr>
      <w:r w:rsidRPr="00D517A4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lastRenderedPageBreak/>
        <w:t>บริษัทมีเงินให้</w:t>
      </w:r>
      <w:r w:rsidRPr="00D517A4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Pr="00D517A4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Pr="00D517A4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ตั๋วสัญญาใช้เงินประเภทเมื่อทวงถาม โดยมีอัตราดอกเบี้ย</w:t>
      </w:r>
      <w:r w:rsidR="0098787D"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ร้อยละ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="0098787D"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10</w:t>
      </w:r>
      <w:r w:rsidR="00CE1FF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ถึง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="00CE1FF3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35</w:t>
      </w:r>
      <w:r w:rsidR="0098787D"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ต่อปี</w:t>
      </w:r>
      <w:r w:rsidR="00CE1FF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และ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ร้อยละ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10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ต่อปี </w:t>
      </w:r>
      <w:r w:rsidRPr="00D517A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สำหรับปี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D517A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D517A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Pr="00D517A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และไม่มีหลักประกัน </w:t>
      </w:r>
      <w:r w:rsidRPr="00D517A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นอกจากนี้ในระหว่างปี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บริษัท</w:t>
      </w:r>
      <w:r w:rsidR="00783FEF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ให้กู้ยืม และ</w:t>
      </w:r>
      <w:r w:rsidRPr="00D517A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ได้รับชำระคืนเงินให้กู้ยืมระยะสั้น</w:t>
      </w:r>
      <w:r w:rsidRPr="00783FE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จากบริษัทอื่นเป็นจำนวน</w:t>
      </w:r>
      <w:r w:rsidR="00783FEF" w:rsidRPr="00783FE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เดียวกัน</w:t>
      </w:r>
      <w:r w:rsidRPr="00783FE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45</w:t>
      </w:r>
      <w:r w:rsidRPr="00783FE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ล้านบาท และ</w:t>
      </w:r>
      <w:r w:rsidRPr="00783FE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ในระหว่างปี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2566</w:t>
      </w:r>
      <w:r w:rsidRPr="00783FE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83FE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บริษัทได้ตัดรายการเงินให้กู้ยืมระยะสั้น</w:t>
      </w:r>
      <w:r w:rsidRPr="00783FEF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แก่บริษัทอื่นเป็นจำนวน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783FE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53</w:t>
      </w:r>
      <w:r w:rsidRPr="00783FE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83FEF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ล้านบาท เนื่องจาก</w:t>
      </w:r>
      <w:r w:rsidRPr="00783FE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เงินให้กู้ยืมระยะสั้นดังกล่าว ไม่สามารถเรียกชำระหนี้ได้</w:t>
      </w:r>
    </w:p>
    <w:p w14:paraId="4322815F" w14:textId="7E88E82F" w:rsidR="00CD5233" w:rsidRPr="00246D59" w:rsidRDefault="003673F1" w:rsidP="00CD5233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673F1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1DC9FEBE" w14:textId="04C88DD7" w:rsidR="00CD5233" w:rsidRPr="00246D59" w:rsidRDefault="00CD5233" w:rsidP="00CD5233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93E81B5" w14:textId="77777777" w:rsidR="00CD5233" w:rsidRPr="00246D59" w:rsidRDefault="00CD5233" w:rsidP="00CD5233">
      <w:pPr>
        <w:ind w:left="360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CD5233" w:rsidRPr="00246D59" w14:paraId="645BE362" w14:textId="77777777" w:rsidTr="00C04809">
        <w:trPr>
          <w:trHeight w:val="23"/>
        </w:trPr>
        <w:tc>
          <w:tcPr>
            <w:tcW w:w="3762" w:type="dxa"/>
            <w:shd w:val="clear" w:color="auto" w:fill="auto"/>
          </w:tcPr>
          <w:p w14:paraId="1E02EFEC" w14:textId="77777777" w:rsidR="00CD5233" w:rsidRPr="00246D59" w:rsidRDefault="00CD5233" w:rsidP="00C04809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71BAEB2D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ADD1143" w14:textId="77777777" w:rsidR="00CD5233" w:rsidRPr="00246D59" w:rsidRDefault="00CD5233" w:rsidP="00C04809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7DEC112D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246D59" w14:paraId="5CCECC4C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342F0024" w14:textId="77777777" w:rsidR="00CD5233" w:rsidRPr="00246D59" w:rsidRDefault="00CD5233" w:rsidP="00C04809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A25413E" w14:textId="6C52445F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5244AB08" w14:textId="77777777" w:rsidR="00CD5233" w:rsidRPr="00246D59" w:rsidRDefault="00CD5233" w:rsidP="00C04809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2F6244FF" w14:textId="478F29A7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FDC479" w14:textId="77777777" w:rsidR="00CD5233" w:rsidRPr="00246D59" w:rsidRDefault="00CD5233" w:rsidP="00C04809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674DFF" w14:textId="7F793F92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4F27E2AA" w14:textId="77777777" w:rsidR="00CD5233" w:rsidRPr="00246D59" w:rsidRDefault="00CD5233" w:rsidP="00C04809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82F61FC" w14:textId="1733EC96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39816D02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048071F4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EA05829" w14:textId="3D9645C4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608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709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883</w:t>
            </w:r>
          </w:p>
        </w:tc>
        <w:tc>
          <w:tcPr>
            <w:tcW w:w="86" w:type="dxa"/>
            <w:shd w:val="clear" w:color="auto" w:fill="auto"/>
          </w:tcPr>
          <w:p w14:paraId="7862F169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6D44528" w14:textId="2D4FE8AF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707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407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86DB453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3AB8EBF" w14:textId="6AEA13EF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031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473</w:t>
            </w:r>
          </w:p>
        </w:tc>
        <w:tc>
          <w:tcPr>
            <w:tcW w:w="86" w:type="dxa"/>
            <w:shd w:val="clear" w:color="auto" w:fill="auto"/>
          </w:tcPr>
          <w:p w14:paraId="279010E0" w14:textId="77777777" w:rsidR="00CD5233" w:rsidRPr="00246D59" w:rsidRDefault="00CD5233" w:rsidP="00C04809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CE432E5" w14:textId="4A986E55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693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421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849</w:t>
            </w:r>
          </w:p>
        </w:tc>
      </w:tr>
      <w:tr w:rsidR="00CD5233" w:rsidRPr="00246D59" w14:paraId="14D931B7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353FBC32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6923952A" w14:textId="4018C2A6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818</w:t>
            </w:r>
          </w:p>
        </w:tc>
        <w:tc>
          <w:tcPr>
            <w:tcW w:w="86" w:type="dxa"/>
            <w:shd w:val="clear" w:color="auto" w:fill="auto"/>
          </w:tcPr>
          <w:p w14:paraId="151E65A5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4A2E284F" w14:textId="6BCACD11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563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328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CD2F78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5A30774" w14:textId="1E17E9C2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818</w:t>
            </w:r>
          </w:p>
        </w:tc>
        <w:tc>
          <w:tcPr>
            <w:tcW w:w="86" w:type="dxa"/>
            <w:shd w:val="clear" w:color="auto" w:fill="auto"/>
          </w:tcPr>
          <w:p w14:paraId="1A61C675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4073DC3" w14:textId="4FB99285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563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328</w:t>
            </w:r>
          </w:p>
        </w:tc>
      </w:tr>
      <w:tr w:rsidR="00CD5233" w:rsidRPr="00246D59" w14:paraId="476B6D47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6B550515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37B0DB09" w14:textId="6B548F42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745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86" w:type="dxa"/>
            <w:shd w:val="clear" w:color="auto" w:fill="auto"/>
          </w:tcPr>
          <w:p w14:paraId="16CFAB09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7E125AD" w14:textId="60CAF9E7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109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493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36F3A88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D2567B1" w14:textId="2ADF56A3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184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154</w:t>
            </w:r>
          </w:p>
        </w:tc>
        <w:tc>
          <w:tcPr>
            <w:tcW w:w="86" w:type="dxa"/>
            <w:shd w:val="clear" w:color="auto" w:fill="auto"/>
          </w:tcPr>
          <w:p w14:paraId="4F07EDE8" w14:textId="77777777" w:rsidR="00CD5233" w:rsidRPr="00246D59" w:rsidRDefault="00CD5233" w:rsidP="00C04809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E3EB9D0" w14:textId="7CAFC7DF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73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268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742</w:t>
            </w:r>
          </w:p>
        </w:tc>
      </w:tr>
      <w:tr w:rsidR="00CD5233" w:rsidRPr="00246D59" w14:paraId="39B2A3AE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F4C1B6D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25C50E40" w14:textId="03CE8B07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212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635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075</w:t>
            </w:r>
          </w:p>
        </w:tc>
        <w:tc>
          <w:tcPr>
            <w:tcW w:w="86" w:type="dxa"/>
            <w:shd w:val="clear" w:color="auto" w:fill="auto"/>
          </w:tcPr>
          <w:p w14:paraId="13C06539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F8097B" w14:textId="3324FC7A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274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839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378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90A25B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3BB13B66" w14:textId="7F304BA2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160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326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993</w:t>
            </w:r>
          </w:p>
        </w:tc>
        <w:tc>
          <w:tcPr>
            <w:tcW w:w="86" w:type="dxa"/>
            <w:shd w:val="clear" w:color="auto" w:fill="auto"/>
          </w:tcPr>
          <w:p w14:paraId="194096B1" w14:textId="77777777" w:rsidR="00CD5233" w:rsidRPr="00246D59" w:rsidRDefault="00CD5233" w:rsidP="00C04809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DE1C796" w14:textId="78738402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206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351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795</w:t>
            </w:r>
          </w:p>
        </w:tc>
      </w:tr>
      <w:tr w:rsidR="00CD5233" w:rsidRPr="00246D59" w14:paraId="4E23ECD4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53E0A0E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8146546" w14:textId="2F0A6C34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648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696</w:t>
            </w:r>
          </w:p>
        </w:tc>
        <w:tc>
          <w:tcPr>
            <w:tcW w:w="86" w:type="dxa"/>
            <w:shd w:val="clear" w:color="auto" w:fill="auto"/>
          </w:tcPr>
          <w:p w14:paraId="117DEC06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D4617F" w14:textId="26C6B498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687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054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CAD0B45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5963081" w14:textId="1AF04F83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648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696</w:t>
            </w:r>
          </w:p>
        </w:tc>
        <w:tc>
          <w:tcPr>
            <w:tcW w:w="86" w:type="dxa"/>
            <w:shd w:val="clear" w:color="auto" w:fill="auto"/>
          </w:tcPr>
          <w:p w14:paraId="7DCFA7EA" w14:textId="77777777" w:rsidR="00CD5233" w:rsidRPr="00246D59" w:rsidRDefault="00CD5233" w:rsidP="00C04809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2269C128" w14:textId="48051C77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088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937</w:t>
            </w:r>
          </w:p>
        </w:tc>
      </w:tr>
      <w:tr w:rsidR="00CD5233" w:rsidRPr="00246D59" w14:paraId="70D17DDD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3415DED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รวม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BD2FEE" w14:textId="47CC8ACE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949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805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881</w:t>
            </w:r>
          </w:p>
        </w:tc>
        <w:tc>
          <w:tcPr>
            <w:tcW w:w="86" w:type="dxa"/>
            <w:shd w:val="clear" w:color="auto" w:fill="auto"/>
          </w:tcPr>
          <w:p w14:paraId="2DE48757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328F231" w14:textId="51CB5C25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989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E0169F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63D09CEA" w14:textId="2207D172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856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258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86" w:type="dxa"/>
            <w:shd w:val="clear" w:color="auto" w:fill="auto"/>
          </w:tcPr>
          <w:p w14:paraId="55209DF7" w14:textId="77777777" w:rsidR="00CD5233" w:rsidRPr="00246D59" w:rsidRDefault="00CD5233" w:rsidP="00C04809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5F58E837" w14:textId="06FE052F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991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694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651</w:t>
            </w:r>
          </w:p>
        </w:tc>
      </w:tr>
      <w:tr w:rsidR="00CD5233" w:rsidRPr="00246D59" w14:paraId="37662FAB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D6791A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246D59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F0B0FD" w14:textId="3236136F" w:rsidR="00CD5233" w:rsidRPr="00246D59" w:rsidRDefault="00CD5233" w:rsidP="008213C6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116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331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9C2ABE2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8CC00" w14:textId="181A16CC" w:rsidR="00CD5233" w:rsidRPr="00246D59" w:rsidRDefault="00CD5233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060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370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C7001A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5BD90F" w14:textId="67DAA647" w:rsidR="00CD5233" w:rsidRPr="00246D59" w:rsidRDefault="00CD5233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116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331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EA2F8C8" w14:textId="77777777" w:rsidR="00CD5233" w:rsidRPr="00246D59" w:rsidRDefault="00CD5233" w:rsidP="00C04809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2ECC72" w14:textId="002B93A6" w:rsidR="00CD5233" w:rsidRPr="00246D59" w:rsidRDefault="00CD5233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060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370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D5233" w:rsidRPr="00246D59" w14:paraId="62CE8042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663F8F81" w14:textId="77777777" w:rsidR="00CD5233" w:rsidRPr="00246D59" w:rsidRDefault="00CD5233" w:rsidP="00C04809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146A5" w14:textId="1BE43BD8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947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689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550</w:t>
            </w:r>
          </w:p>
        </w:tc>
        <w:tc>
          <w:tcPr>
            <w:tcW w:w="86" w:type="dxa"/>
            <w:shd w:val="clear" w:color="auto" w:fill="auto"/>
          </w:tcPr>
          <w:p w14:paraId="27AFE84E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FD34D" w14:textId="29CD6093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104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929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595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09F815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EFF92" w14:textId="237E6888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854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141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803</w:t>
            </w:r>
          </w:p>
        </w:tc>
        <w:tc>
          <w:tcPr>
            <w:tcW w:w="86" w:type="dxa"/>
            <w:shd w:val="clear" w:color="auto" w:fill="auto"/>
          </w:tcPr>
          <w:p w14:paraId="671F3185" w14:textId="77777777" w:rsidR="00CD5233" w:rsidRPr="00246D59" w:rsidRDefault="00CD5233" w:rsidP="00C04809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B9EF9" w14:textId="33C73609" w:rsidR="00CD5233" w:rsidRPr="00246D59" w:rsidRDefault="003673F1" w:rsidP="00C04809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985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634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281</w:t>
            </w:r>
          </w:p>
        </w:tc>
      </w:tr>
    </w:tbl>
    <w:p w14:paraId="271B60F5" w14:textId="2353AA99" w:rsidR="00CD5233" w:rsidRPr="00246D59" w:rsidRDefault="00CD5233" w:rsidP="00CD5233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ต้นทุนของสินค้าคงเหลือที่บันทึกเป็นค่าใช้จ่ายและได้รวมในบัญชีต้นทุนขายในงบการเงินรวมและ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สำหรับปีสิ้นสุดวันที่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60636FF1" w14:textId="77777777" w:rsidR="00CD5233" w:rsidRPr="00246D59" w:rsidRDefault="00CD5233" w:rsidP="00CD5233">
      <w:pPr>
        <w:ind w:left="7747" w:right="-153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CD5233" w:rsidRPr="00246D59" w14:paraId="464EEA19" w14:textId="77777777" w:rsidTr="00C04809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61CA61B1" w14:textId="77777777" w:rsidR="00CD5233" w:rsidRPr="00246D59" w:rsidRDefault="00CD5233" w:rsidP="00C04809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C12A7C8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BB6D62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4B603E9D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D5233" w:rsidRPr="00246D59" w14:paraId="1DABAB67" w14:textId="77777777" w:rsidTr="00C04809">
        <w:trPr>
          <w:trHeight w:val="23"/>
        </w:trPr>
        <w:tc>
          <w:tcPr>
            <w:tcW w:w="3762" w:type="dxa"/>
            <w:shd w:val="clear" w:color="auto" w:fill="auto"/>
          </w:tcPr>
          <w:p w14:paraId="5C778B7C" w14:textId="77777777" w:rsidR="00CD5233" w:rsidRPr="00246D59" w:rsidRDefault="00CD5233" w:rsidP="00C04809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12EFC0B" w14:textId="19FCF2D1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328836B2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EA71884" w14:textId="7AC8AB13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B644F3A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4044A7" w14:textId="3983386A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0" w:type="dxa"/>
            <w:shd w:val="clear" w:color="auto" w:fill="auto"/>
          </w:tcPr>
          <w:p w14:paraId="669699AD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A9267FA" w14:textId="76A08B05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30644B3C" w14:textId="77777777" w:rsidTr="00C04809">
        <w:trPr>
          <w:trHeight w:val="23"/>
        </w:trPr>
        <w:tc>
          <w:tcPr>
            <w:tcW w:w="3762" w:type="dxa"/>
            <w:shd w:val="clear" w:color="auto" w:fill="auto"/>
          </w:tcPr>
          <w:p w14:paraId="5DDB5021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ต้นทุน</w:t>
            </w:r>
            <w:r w:rsidRPr="00246D59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419DE74B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61BEF1E6" w14:textId="77777777" w:rsidR="00CD5233" w:rsidRPr="00246D59" w:rsidRDefault="00CD5233" w:rsidP="00C04809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552F398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A5815C5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47CA4E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D2904D4" w14:textId="77777777" w:rsidR="00CD5233" w:rsidRPr="00246D59" w:rsidRDefault="00CD5233" w:rsidP="00C04809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79AB0178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D5233" w:rsidRPr="00246D59" w14:paraId="13395A0A" w14:textId="77777777" w:rsidTr="00C04809">
        <w:trPr>
          <w:trHeight w:val="23"/>
        </w:trPr>
        <w:tc>
          <w:tcPr>
            <w:tcW w:w="3762" w:type="dxa"/>
            <w:shd w:val="clear" w:color="auto" w:fill="auto"/>
          </w:tcPr>
          <w:p w14:paraId="12A71358" w14:textId="77777777" w:rsidR="00CD5233" w:rsidRPr="00246D59" w:rsidRDefault="00CD5233" w:rsidP="00C04809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2E9DC294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53E76AA" w14:textId="77777777" w:rsidR="00CD5233" w:rsidRPr="00246D59" w:rsidRDefault="00CD5233" w:rsidP="00C04809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85B3BDC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F145A89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E21E1A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3FA9873D" w14:textId="77777777" w:rsidR="00CD5233" w:rsidRPr="00246D59" w:rsidRDefault="00CD5233" w:rsidP="00C04809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5B6070D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CD5233" w:rsidRPr="00246D59" w14:paraId="3EED41E1" w14:textId="77777777" w:rsidTr="00C04809">
        <w:trPr>
          <w:trHeight w:val="23"/>
        </w:trPr>
        <w:tc>
          <w:tcPr>
            <w:tcW w:w="3762" w:type="dxa"/>
            <w:shd w:val="clear" w:color="auto" w:fill="auto"/>
          </w:tcPr>
          <w:p w14:paraId="1A3FDCB8" w14:textId="77777777" w:rsidR="00CD5233" w:rsidRPr="00246D59" w:rsidRDefault="00CD5233" w:rsidP="00C04809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  <w:shd w:val="clear" w:color="auto" w:fill="auto"/>
          </w:tcPr>
          <w:p w14:paraId="1F034355" w14:textId="08D16C02" w:rsidR="00CD5233" w:rsidRPr="00246D59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272</w:t>
            </w:r>
            <w:r w:rsidR="00CD523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01</w:t>
            </w:r>
          </w:p>
        </w:tc>
        <w:tc>
          <w:tcPr>
            <w:tcW w:w="101" w:type="dxa"/>
            <w:shd w:val="clear" w:color="auto" w:fill="auto"/>
          </w:tcPr>
          <w:p w14:paraId="5B3AC81A" w14:textId="77777777" w:rsidR="00CD5233" w:rsidRPr="00246D59" w:rsidRDefault="00CD5233" w:rsidP="00C04809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1B7E6F" w14:textId="0EBF9499" w:rsidR="00CD5233" w:rsidRPr="00246D59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225</w:t>
            </w:r>
            <w:r w:rsidR="00CD523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ECE653B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0E5A7B" w14:textId="08AEC7E2" w:rsidR="00CD5233" w:rsidRPr="00246D59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540</w:t>
            </w:r>
            <w:r w:rsidR="00CD523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110" w:type="dxa"/>
            <w:shd w:val="clear" w:color="auto" w:fill="auto"/>
          </w:tcPr>
          <w:p w14:paraId="24B1F68E" w14:textId="77777777" w:rsidR="00CD5233" w:rsidRPr="00246D59" w:rsidRDefault="00CD5233" w:rsidP="00C04809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A4C5F34" w14:textId="550B24AC" w:rsidR="00CD5233" w:rsidRPr="00246D59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625</w:t>
            </w:r>
            <w:r w:rsidR="00CD523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31</w:t>
            </w:r>
          </w:p>
        </w:tc>
      </w:tr>
      <w:tr w:rsidR="00CD5233" w:rsidRPr="00246D59" w14:paraId="751D31B2" w14:textId="77777777" w:rsidTr="00C04809">
        <w:trPr>
          <w:trHeight w:val="23"/>
        </w:trPr>
        <w:tc>
          <w:tcPr>
            <w:tcW w:w="3762" w:type="dxa"/>
            <w:shd w:val="clear" w:color="auto" w:fill="auto"/>
          </w:tcPr>
          <w:p w14:paraId="2F053579" w14:textId="77777777" w:rsidR="00CD5233" w:rsidRPr="00246D59" w:rsidRDefault="00CD5233" w:rsidP="00C04809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ค่าใช้จ่ายของค่าเผื่อสินค้าล้าสมัย</w:t>
            </w:r>
          </w:p>
        </w:tc>
        <w:tc>
          <w:tcPr>
            <w:tcW w:w="1210" w:type="dxa"/>
            <w:shd w:val="clear" w:color="auto" w:fill="auto"/>
          </w:tcPr>
          <w:p w14:paraId="75E12989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A037104" w14:textId="77777777" w:rsidR="00CD5233" w:rsidRPr="00246D59" w:rsidRDefault="00CD5233" w:rsidP="00C04809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1139738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79D2757" w14:textId="77777777" w:rsidR="00CD5233" w:rsidRPr="00246D59" w:rsidRDefault="00CD5233" w:rsidP="00C04809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FB394D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AD2332F" w14:textId="77777777" w:rsidR="00CD5233" w:rsidRPr="00246D59" w:rsidRDefault="00CD5233" w:rsidP="00C04809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D0287B6" w14:textId="7777777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CD5233" w:rsidRPr="00246D59" w14:paraId="0E13574E" w14:textId="77777777" w:rsidTr="00C04809">
        <w:trPr>
          <w:trHeight w:val="23"/>
        </w:trPr>
        <w:tc>
          <w:tcPr>
            <w:tcW w:w="3762" w:type="dxa"/>
            <w:shd w:val="clear" w:color="auto" w:fill="auto"/>
          </w:tcPr>
          <w:p w14:paraId="7C087F08" w14:textId="77777777" w:rsidR="00CD5233" w:rsidRPr="00246D59" w:rsidRDefault="00CD5233" w:rsidP="00C04809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และสินค้าเคลื่อนไหวช้า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CFE6265" w14:textId="3230FB23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7611ACB5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B8AE0" w14:textId="1C6AB477" w:rsidR="00CD5233" w:rsidRPr="00246D59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AB753C" w14:textId="77777777" w:rsidR="00CD5233" w:rsidRPr="00246D59" w:rsidRDefault="00CD5233" w:rsidP="00C04809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BD720A" w14:textId="781CD7D7" w:rsidR="00CD5233" w:rsidRPr="00246D59" w:rsidRDefault="00CD5233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8CCAB33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07488" w14:textId="61EF3858" w:rsidR="00CD5233" w:rsidRPr="00246D59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11</w:t>
            </w:r>
          </w:p>
        </w:tc>
      </w:tr>
      <w:tr w:rsidR="00CD5233" w:rsidRPr="00246D59" w14:paraId="4313AB0C" w14:textId="77777777" w:rsidTr="00C04809">
        <w:trPr>
          <w:trHeight w:val="23"/>
        </w:trPr>
        <w:tc>
          <w:tcPr>
            <w:tcW w:w="3762" w:type="dxa"/>
            <w:shd w:val="clear" w:color="auto" w:fill="auto"/>
          </w:tcPr>
          <w:p w14:paraId="17091345" w14:textId="77777777" w:rsidR="00CD5233" w:rsidRPr="00246D59" w:rsidRDefault="00CD5233" w:rsidP="00C04809">
            <w:pPr>
              <w:spacing w:line="340" w:lineRule="exact"/>
              <w:ind w:left="606" w:hanging="172"/>
              <w:rPr>
                <w:rFonts w:ascii="Angsana New" w:hAnsi="Angsana New" w:cs="Angsana New"/>
                <w:cs/>
                <w:lang w:val="en-US"/>
              </w:rPr>
            </w:pPr>
            <w:r w:rsidRPr="00BA502D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4FFED" w14:textId="591A2FBC" w:rsidR="00CD5233" w:rsidRPr="00EF21DB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268</w:t>
            </w:r>
            <w:r w:rsidR="00CD523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101" w:type="dxa"/>
            <w:shd w:val="clear" w:color="auto" w:fill="auto"/>
          </w:tcPr>
          <w:p w14:paraId="564B1A56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E3D05" w14:textId="3158A4EA" w:rsidR="00CD5233" w:rsidRPr="00EF21DB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228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B7B23F" w14:textId="77777777" w:rsidR="00CD5233" w:rsidRPr="00246D59" w:rsidRDefault="00CD5233" w:rsidP="00C04809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DF508" w14:textId="4EA1C961" w:rsidR="00CD5233" w:rsidRPr="00EF21DB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536</w:t>
            </w:r>
            <w:r w:rsidR="00CD523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110" w:type="dxa"/>
            <w:shd w:val="clear" w:color="auto" w:fill="auto"/>
          </w:tcPr>
          <w:p w14:paraId="1DEDD4BA" w14:textId="77777777" w:rsidR="00CD5233" w:rsidRPr="00246D59" w:rsidRDefault="00CD5233" w:rsidP="00C04809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6AC7A" w14:textId="28484D5A" w:rsidR="00CD5233" w:rsidRPr="00EF21DB" w:rsidRDefault="003673F1" w:rsidP="00C04809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627</w:t>
            </w:r>
            <w:r w:rsidR="00CD5233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42</w:t>
            </w:r>
          </w:p>
        </w:tc>
      </w:tr>
    </w:tbl>
    <w:p w14:paraId="60E62542" w14:textId="77777777" w:rsidR="00CD5233" w:rsidRDefault="00CD5233" w:rsidP="00CD523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78303D46" w14:textId="299F4A39" w:rsidR="00CD5233" w:rsidRPr="00246D59" w:rsidRDefault="003673F1" w:rsidP="00CD523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DABA0A3" w14:textId="2A521EC6" w:rsidR="00CD5233" w:rsidRPr="00246D59" w:rsidRDefault="00CD5233" w:rsidP="00CD5233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ณ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6C3E70F1" w14:textId="77777777" w:rsidR="00CD5233" w:rsidRPr="00246D59" w:rsidRDefault="00CD5233" w:rsidP="00CD5233">
      <w:pPr>
        <w:ind w:left="7560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246D59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246D59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CD5233" w:rsidRPr="00246D59" w14:paraId="5EFB4C43" w14:textId="77777777" w:rsidTr="00C04809">
        <w:trPr>
          <w:gridAfter w:val="1"/>
          <w:wAfter w:w="6" w:type="dxa"/>
          <w:trHeight w:val="20"/>
        </w:trPr>
        <w:tc>
          <w:tcPr>
            <w:tcW w:w="3627" w:type="dxa"/>
          </w:tcPr>
          <w:p w14:paraId="327FC4C3" w14:textId="77777777" w:rsidR="00CD5233" w:rsidRPr="00246D59" w:rsidRDefault="00CD5233" w:rsidP="00C04809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6AAC4660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6E14D366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2FFED9EE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246D59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246D59" w14:paraId="2BF5BB2E" w14:textId="77777777" w:rsidTr="00C04809">
        <w:trPr>
          <w:trHeight w:val="20"/>
        </w:trPr>
        <w:tc>
          <w:tcPr>
            <w:tcW w:w="3627" w:type="dxa"/>
          </w:tcPr>
          <w:p w14:paraId="69A98725" w14:textId="77777777" w:rsidR="00CD5233" w:rsidRPr="00246D59" w:rsidRDefault="00CD5233" w:rsidP="00C04809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7B28A5B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07729ED4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5343CF5B" w14:textId="4BE12852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245" w:type="dxa"/>
          </w:tcPr>
          <w:p w14:paraId="6B76B391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43D3B5E4" w14:textId="675DFEE1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79069832" w14:textId="77777777" w:rsidTr="00C04809">
        <w:trPr>
          <w:trHeight w:val="20"/>
        </w:trPr>
        <w:tc>
          <w:tcPr>
            <w:tcW w:w="3627" w:type="dxa"/>
          </w:tcPr>
          <w:p w14:paraId="0D1A94E7" w14:textId="77777777" w:rsidR="00CD5233" w:rsidRPr="00246D59" w:rsidRDefault="00CD5233" w:rsidP="00C04809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สิทธิ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246D59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4FCF1671" w14:textId="77777777" w:rsidR="00CD5233" w:rsidRPr="00246D59" w:rsidRDefault="00CD5233" w:rsidP="00C04809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569CD38D" w14:textId="77777777" w:rsidR="00CD5233" w:rsidRPr="00246D59" w:rsidRDefault="00CD5233" w:rsidP="00C04809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96CB4A5" w14:textId="2400FC60" w:rsidR="00CD5233" w:rsidRPr="00246D59" w:rsidRDefault="003673F1" w:rsidP="00C04809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39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100</w:t>
            </w:r>
            <w:r w:rsidR="00CD523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5" w:type="dxa"/>
          </w:tcPr>
          <w:p w14:paraId="3A5AF16A" w14:textId="77777777" w:rsidR="00CD5233" w:rsidRPr="00246D59" w:rsidRDefault="00CD5233" w:rsidP="00C04809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4DEC3052" w14:textId="16F3FE3C" w:rsidR="00CD5233" w:rsidRPr="00246D59" w:rsidRDefault="003673F1" w:rsidP="00C04809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0D09B146" w14:textId="77777777" w:rsidR="00CD5233" w:rsidRPr="00246D59" w:rsidRDefault="00CD5233" w:rsidP="00CD5233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246D59">
        <w:rPr>
          <w:rFonts w:cs="Angsana New" w:hint="cs"/>
          <w:sz w:val="32"/>
          <w:szCs w:val="32"/>
          <w:cs/>
        </w:rPr>
        <w:t>บริษัท</w:t>
      </w:r>
      <w:r w:rsidRPr="00246D59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246D59">
        <w:rPr>
          <w:rFonts w:ascii="Angsana New" w:hAnsi="Angsana New" w:cs="Angsana New"/>
          <w:sz w:val="32"/>
          <w:szCs w:val="32"/>
          <w:cs/>
        </w:rPr>
        <w:t>คืน</w:t>
      </w:r>
      <w:r w:rsidRPr="00246D59">
        <w:rPr>
          <w:rFonts w:cs="Angsana New"/>
          <w:sz w:val="32"/>
          <w:szCs w:val="32"/>
          <w:cs/>
        </w:rPr>
        <w:t xml:space="preserve">สินค้าของบริษัท </w:t>
      </w:r>
      <w:r w:rsidRPr="00246D59">
        <w:rPr>
          <w:rFonts w:cs="Angsana New" w:hint="cs"/>
          <w:sz w:val="32"/>
          <w:szCs w:val="32"/>
          <w:cs/>
        </w:rPr>
        <w:t>บริษัท</w:t>
      </w:r>
      <w:r>
        <w:rPr>
          <w:rFonts w:cs="Angsana New" w:hint="cs"/>
          <w:sz w:val="32"/>
          <w:szCs w:val="32"/>
          <w:cs/>
        </w:rPr>
        <w:t>ได้</w:t>
      </w:r>
      <w:r w:rsidRPr="00246D59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>
        <w:rPr>
          <w:rFonts w:cs="Angsana New"/>
          <w:sz w:val="32"/>
          <w:szCs w:val="32"/>
          <w:cs/>
        </w:rPr>
        <w:br/>
      </w:r>
      <w:r w:rsidRPr="00246D59">
        <w:rPr>
          <w:rFonts w:cs="Angsana New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47E28EB0" w14:textId="01178E0C" w:rsidR="00CD5233" w:rsidRPr="00246D59" w:rsidRDefault="003673F1" w:rsidP="00CD5233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CD5233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5988E1FC" w14:textId="553A1FE2" w:rsidR="00CD5233" w:rsidRPr="00246D59" w:rsidRDefault="00CD5233" w:rsidP="00CD5233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246D5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246D59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73525789" w14:textId="77777777" w:rsidR="00CD5233" w:rsidRPr="00246D59" w:rsidRDefault="00CD5233" w:rsidP="00CD5233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37"/>
        <w:gridCol w:w="86"/>
        <w:gridCol w:w="1037"/>
        <w:gridCol w:w="88"/>
        <w:gridCol w:w="1037"/>
        <w:gridCol w:w="99"/>
        <w:gridCol w:w="1024"/>
        <w:gridCol w:w="13"/>
      </w:tblGrid>
      <w:tr w:rsidR="00CD5233" w:rsidRPr="00246D59" w14:paraId="6E166836" w14:textId="77777777" w:rsidTr="00C04809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38F51E8D" w14:textId="77777777" w:rsidR="00CD5233" w:rsidRPr="00246D59" w:rsidRDefault="00CD5233" w:rsidP="00C04809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1E3C3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3AB6FD5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DF680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246D59" w14:paraId="086A5A1F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CA8C60B" w14:textId="77777777" w:rsidR="00CD5233" w:rsidRPr="00246D59" w:rsidRDefault="00CD5233" w:rsidP="00C04809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1C27987" w14:textId="5336A344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CBCE851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6292EB6" w14:textId="5AFB915B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4F1DA4D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D50A22D" w14:textId="2761815C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96A68E6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6FD25" w14:textId="1334751D" w:rsidR="00CD5233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2D97EFD7" w14:textId="77777777" w:rsidTr="00C04809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3101D64" w14:textId="77777777" w:rsidR="00CD5233" w:rsidRPr="00246D59" w:rsidRDefault="00CD5233" w:rsidP="00C04809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C448621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BDA831D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8E4FBA8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9702EB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357D5A0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AB3650" w14:textId="77777777" w:rsidR="00CD5233" w:rsidRPr="00246D59" w:rsidRDefault="00CD5233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F7713" w14:textId="77777777" w:rsidR="00CD5233" w:rsidRPr="00246D59" w:rsidRDefault="00CD5233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D5233" w:rsidRPr="00246D59" w14:paraId="662A97D5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38D8E013" w14:textId="77777777" w:rsidR="00CD5233" w:rsidRPr="00246D59" w:rsidRDefault="00CD5233" w:rsidP="00C04809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102725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Pr="00246D59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31911FD" w14:textId="3566D27A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45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D415FE" w14:textId="77777777" w:rsidR="00CD5233" w:rsidRPr="005F63BE" w:rsidRDefault="00CD5233" w:rsidP="00C04809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A5C6726" w14:textId="61BB7FFC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5EDE748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2CEA41F" w14:textId="18E2B631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45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C7B39D6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6BB42" w14:textId="6BF6EE6A" w:rsidR="00CD5233" w:rsidRPr="005F63BE" w:rsidRDefault="003673F1" w:rsidP="00C04809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CD5233" w:rsidRPr="00246D59" w14:paraId="41E4299D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0B0FC3D0" w14:textId="77777777" w:rsidR="00CD5233" w:rsidRPr="00246D59" w:rsidRDefault="00CD5233" w:rsidP="00C04809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6D7B895" w14:textId="0BCA7E28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107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D12AE8" w14:textId="77777777" w:rsidR="00CD5233" w:rsidRPr="005F63BE" w:rsidRDefault="00CD5233" w:rsidP="00C04809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F67ED03" w14:textId="1047763F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447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737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0FC40B1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84A8D69" w14:textId="51248B08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107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1FB715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F7479" w14:textId="73794197" w:rsidR="00CD5233" w:rsidRPr="005F63BE" w:rsidRDefault="003673F1" w:rsidP="00C04809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447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737</w:t>
            </w:r>
          </w:p>
        </w:tc>
      </w:tr>
      <w:tr w:rsidR="00CD5233" w:rsidRPr="00246D59" w14:paraId="7A5A6928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91D35FD" w14:textId="77777777" w:rsidR="00CD5233" w:rsidRPr="00246D59" w:rsidRDefault="00CD5233" w:rsidP="00C04809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246D59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0AD0F77" w14:textId="77777777" w:rsidR="00CD5233" w:rsidRPr="005F63BE" w:rsidRDefault="00CD5233" w:rsidP="00C04809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3718EE" w14:textId="77777777" w:rsidR="00CD5233" w:rsidRPr="005F63BE" w:rsidRDefault="00CD5233" w:rsidP="00C04809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EC42DFE" w14:textId="77777777" w:rsidR="00CD5233" w:rsidRPr="005F63BE" w:rsidRDefault="00CD5233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7252058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656BD38" w14:textId="77777777" w:rsidR="00CD5233" w:rsidRPr="005F63BE" w:rsidRDefault="00CD5233" w:rsidP="00C04809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8A5BA61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BD516" w14:textId="77777777" w:rsidR="00CD5233" w:rsidRPr="005F63BE" w:rsidRDefault="00CD5233" w:rsidP="00C04809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CD5233" w:rsidRPr="00246D59" w14:paraId="2ABD1F28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9811E43" w14:textId="77777777" w:rsidR="00CD5233" w:rsidRPr="00246D59" w:rsidRDefault="00CD5233" w:rsidP="00C04809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2DE8F" w14:textId="44FC02CF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196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164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F547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EA31F" w14:textId="2FC3C516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145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930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467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4BFB1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AC491" w14:textId="18BAC788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159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038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914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3AB4B" w14:textId="77777777" w:rsidR="00CD5233" w:rsidRPr="005F63BE" w:rsidRDefault="00CD5233" w:rsidP="00C04809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F3411" w14:textId="2AF80D87" w:rsidR="00CD5233" w:rsidRPr="005F63BE" w:rsidRDefault="003673F1" w:rsidP="00C04809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89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853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408</w:t>
            </w:r>
          </w:p>
        </w:tc>
      </w:tr>
      <w:tr w:rsidR="00CD5233" w:rsidRPr="00246D59" w14:paraId="6A595816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3461171A" w14:textId="77777777" w:rsidR="00CD5233" w:rsidRPr="00246D59" w:rsidRDefault="00CD5233" w:rsidP="00C04809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C01B90" w14:textId="7D4B8BE8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242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271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588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E11FE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51D55" w14:textId="6A534251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176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378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204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1A78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0B7092" w14:textId="24A21B27" w:rsidR="00CD5233" w:rsidRPr="005F63BE" w:rsidRDefault="003673F1" w:rsidP="00C04809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205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146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034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6EA5800" w14:textId="77777777" w:rsidR="00CD5233" w:rsidRPr="005F63BE" w:rsidRDefault="00CD5233" w:rsidP="00C04809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EAC00" w14:textId="3AB6684A" w:rsidR="00CD5233" w:rsidRPr="005F63BE" w:rsidRDefault="003673F1" w:rsidP="00C04809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120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301</w:t>
            </w:r>
            <w:r w:rsidR="00CD5233" w:rsidRPr="005F63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145</w:t>
            </w:r>
          </w:p>
        </w:tc>
      </w:tr>
    </w:tbl>
    <w:p w14:paraId="009526E7" w14:textId="77777777" w:rsidR="00CD5233" w:rsidRPr="00246D59" w:rsidRDefault="00CD5233" w:rsidP="00CD5233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รายละเอียดอื่นที่เกี่ยวข้องกับสินทรัพย์ทางการเงินหมุนเวียนอื่นมีดังนี้</w:t>
      </w:r>
    </w:p>
    <w:p w14:paraId="75021666" w14:textId="77777777" w:rsidR="00CD5233" w:rsidRPr="00246D59" w:rsidRDefault="00CD5233" w:rsidP="00CD5233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>หน่วย :</w:t>
      </w:r>
      <w:r w:rsidRPr="00246D59">
        <w:rPr>
          <w:rFonts w:ascii="Angsana New" w:hAnsi="Angsana New" w:cs="Angsana New"/>
          <w:b/>
          <w:bCs/>
          <w:cs/>
        </w:rPr>
        <w:t xml:space="preserve"> 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CD5233" w:rsidRPr="00246D59" w14:paraId="59F2D466" w14:textId="77777777" w:rsidTr="00C04809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C2246E2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062CD5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D5233" w:rsidRPr="00246D59" w14:paraId="61F1B544" w14:textId="77777777" w:rsidTr="00C04809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3CB31FB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95DB9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9D5F7E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54415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D5233" w:rsidRPr="00246D59" w14:paraId="6F16390C" w14:textId="77777777" w:rsidTr="00C04809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0C3D12A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3BFB78" w14:textId="7060F17E" w:rsidR="00CD5233" w:rsidRPr="00246D59" w:rsidRDefault="003673F1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B01CF" w14:textId="77777777" w:rsidR="00CD5233" w:rsidRPr="00246D59" w:rsidRDefault="00CD5233" w:rsidP="00C0480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14C85" w14:textId="3FE779DB" w:rsidR="00CD5233" w:rsidRPr="00246D59" w:rsidRDefault="003673F1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1180EE" w14:textId="77777777" w:rsidR="00CD5233" w:rsidRPr="00246D59" w:rsidRDefault="00CD5233" w:rsidP="00C0480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8BF28C" w14:textId="4C293629" w:rsidR="00CD5233" w:rsidRPr="00246D59" w:rsidRDefault="003673F1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E48E4B" w14:textId="77777777" w:rsidR="00CD5233" w:rsidRPr="00246D59" w:rsidRDefault="00CD5233" w:rsidP="00C0480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33BE3F" w14:textId="794C5C21" w:rsidR="00CD5233" w:rsidRPr="00246D59" w:rsidRDefault="003673F1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D5233" w:rsidRPr="00246D59" w14:paraId="29BFB690" w14:textId="77777777" w:rsidTr="001D0D73">
        <w:trPr>
          <w:trHeight w:val="576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76A1C" w14:textId="77777777" w:rsidR="00CD5233" w:rsidRDefault="00CD5233" w:rsidP="00C04809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3A7232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5CE8B9D" w14:textId="77777777" w:rsidR="00CD5233" w:rsidRPr="00246D59" w:rsidRDefault="00CD5233" w:rsidP="00C04809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3A7232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EDEE7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A07BA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17532B" w14:textId="77777777" w:rsidR="00CD5233" w:rsidRPr="00246D59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DE8856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2144C6" w14:textId="77777777" w:rsidR="00CD5233" w:rsidRPr="00246D59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5851C0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44E2DA" w14:textId="77777777" w:rsidR="00CD5233" w:rsidRPr="00246D59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D5233" w:rsidRPr="00246D59" w14:paraId="0837E705" w14:textId="77777777" w:rsidTr="00C04809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ACB8569" w14:textId="77777777" w:rsidR="00CD5233" w:rsidRPr="00246D59" w:rsidRDefault="00CD5233" w:rsidP="00C04809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2CC9D17B" w14:textId="77777777" w:rsidR="00CD5233" w:rsidRPr="00246D59" w:rsidRDefault="00CD5233" w:rsidP="00C04809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62856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0F63E1D" w14:textId="77777777" w:rsidR="00CD5233" w:rsidRPr="00246D59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B9B453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C47D387" w14:textId="77777777" w:rsidR="00CD5233" w:rsidRPr="00246D59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8ADA27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BDFEA99" w14:textId="77777777" w:rsidR="00CD5233" w:rsidRPr="00246D59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246D59" w14:paraId="1A78F9AB" w14:textId="77777777" w:rsidTr="00C04809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3A672F8" w14:textId="77777777" w:rsidR="00CD5233" w:rsidRPr="00246D59" w:rsidRDefault="00CD5233" w:rsidP="00C04809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246D59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95913A" w14:textId="1282A237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45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F11E96" w14:textId="77777777" w:rsidR="00CD5233" w:rsidRPr="005F63BE" w:rsidRDefault="00CD5233" w:rsidP="00C04809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2F2308" w14:textId="5C60205B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30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5FA8C6" w14:textId="77777777" w:rsidR="00CD5233" w:rsidRPr="005F63BE" w:rsidRDefault="00CD5233" w:rsidP="00C04809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BDA769D" w14:textId="6873F91A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45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055834" w14:textId="77777777" w:rsidR="00CD5233" w:rsidRPr="005F63BE" w:rsidRDefault="00CD5233" w:rsidP="00C04809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3157D68" w14:textId="4631DCF8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30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D5233" w:rsidRPr="00246D59" w14:paraId="2B0393C0" w14:textId="77777777" w:rsidTr="00C04809">
        <w:trPr>
          <w:trHeight w:val="78"/>
        </w:trPr>
        <w:tc>
          <w:tcPr>
            <w:tcW w:w="3492" w:type="dxa"/>
          </w:tcPr>
          <w:p w14:paraId="2E0EC467" w14:textId="77777777" w:rsidR="00CD5233" w:rsidRPr="00246D59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7916E80" w14:textId="77777777" w:rsidR="00CD5233" w:rsidRPr="005F63BE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148D81F" w14:textId="77777777" w:rsidR="00CD5233" w:rsidRPr="005F63BE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98233D" w14:textId="77777777" w:rsidR="00CD5233" w:rsidRPr="005F63BE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18C85F1" w14:textId="77777777" w:rsidR="00CD5233" w:rsidRPr="005F63BE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6FB63E4" w14:textId="77777777" w:rsidR="00CD5233" w:rsidRPr="005F63BE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533E6AF" w14:textId="77777777" w:rsidR="00CD5233" w:rsidRPr="005F63BE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25C502" w14:textId="77777777" w:rsidR="00CD5233" w:rsidRPr="005F63BE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246D59" w14:paraId="488602F9" w14:textId="77777777" w:rsidTr="00C04809">
        <w:trPr>
          <w:trHeight w:val="144"/>
        </w:trPr>
        <w:tc>
          <w:tcPr>
            <w:tcW w:w="3492" w:type="dxa"/>
          </w:tcPr>
          <w:p w14:paraId="4348052A" w14:textId="77777777" w:rsidR="00CD5233" w:rsidRPr="00246D59" w:rsidRDefault="00CD5233" w:rsidP="00C04809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CFB02FC" w14:textId="77777777" w:rsidR="00CD5233" w:rsidRPr="005F63BE" w:rsidRDefault="00CD5233" w:rsidP="00C04809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AE5884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F8660B3" w14:textId="77777777" w:rsidR="00CD5233" w:rsidRPr="005F63BE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13874F7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DEBFB92" w14:textId="77777777" w:rsidR="00CD5233" w:rsidRPr="005F63BE" w:rsidRDefault="00CD5233" w:rsidP="00C04809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11F1A0E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1377B68" w14:textId="77777777" w:rsidR="00CD5233" w:rsidRPr="005F63BE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246D59" w14:paraId="1C0C257E" w14:textId="77777777" w:rsidTr="00C04809">
        <w:trPr>
          <w:trHeight w:val="144"/>
        </w:trPr>
        <w:tc>
          <w:tcPr>
            <w:tcW w:w="3492" w:type="dxa"/>
            <w:vAlign w:val="bottom"/>
          </w:tcPr>
          <w:p w14:paraId="582CDB28" w14:textId="77777777" w:rsidR="00CD5233" w:rsidRPr="00246D59" w:rsidRDefault="00CD5233" w:rsidP="00C04809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4BE06486" w14:textId="77777777" w:rsidR="00CD5233" w:rsidRPr="005F63BE" w:rsidRDefault="00CD5233" w:rsidP="00C04809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A7D3E18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1C4219F" w14:textId="77777777" w:rsidR="00CD5233" w:rsidRPr="005F63BE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C4A90D3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3A2D41A" w14:textId="77777777" w:rsidR="00CD5233" w:rsidRPr="005F63BE" w:rsidRDefault="00CD5233" w:rsidP="00C04809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8AFE766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F4D1ADC" w14:textId="77777777" w:rsidR="00CD5233" w:rsidRPr="005F63BE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246D59" w14:paraId="381982D3" w14:textId="77777777" w:rsidTr="00C04809">
        <w:trPr>
          <w:trHeight w:val="144"/>
        </w:trPr>
        <w:tc>
          <w:tcPr>
            <w:tcW w:w="3492" w:type="dxa"/>
          </w:tcPr>
          <w:p w14:paraId="190715C3" w14:textId="77777777" w:rsidR="00CD5233" w:rsidRPr="00246D59" w:rsidRDefault="00CD5233" w:rsidP="00C04809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s/>
              </w:rPr>
              <w:t xml:space="preserve">- </w:t>
            </w:r>
            <w:r w:rsidRPr="00246D59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DA9C27" w14:textId="5BE6F65C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195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690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846</w:t>
            </w:r>
          </w:p>
        </w:tc>
        <w:tc>
          <w:tcPr>
            <w:tcW w:w="90" w:type="dxa"/>
          </w:tcPr>
          <w:p w14:paraId="40A5547E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A734D3" w14:textId="68493650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145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395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943</w:t>
            </w:r>
          </w:p>
        </w:tc>
        <w:tc>
          <w:tcPr>
            <w:tcW w:w="90" w:type="dxa"/>
          </w:tcPr>
          <w:p w14:paraId="26A24E55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A3D7E3" w14:textId="5E5D908A" w:rsidR="00CD5233" w:rsidRPr="005F63BE" w:rsidRDefault="003673F1" w:rsidP="00C04809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196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164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468</w:t>
            </w:r>
          </w:p>
        </w:tc>
        <w:tc>
          <w:tcPr>
            <w:tcW w:w="90" w:type="dxa"/>
          </w:tcPr>
          <w:p w14:paraId="179E0479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1E43BE" w14:textId="103AE311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145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930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467</w:t>
            </w:r>
          </w:p>
        </w:tc>
      </w:tr>
      <w:tr w:rsidR="00CD5233" w:rsidRPr="00246D59" w14:paraId="04D39CE2" w14:textId="77777777" w:rsidTr="00C04809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5BCB856" w14:textId="77777777" w:rsidR="00CD5233" w:rsidRPr="00246D59" w:rsidRDefault="00CD5233" w:rsidP="00C04809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F8935B" w14:textId="77777777" w:rsidR="00CD5233" w:rsidRPr="00246D59" w:rsidRDefault="00CD5233" w:rsidP="00C04809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39FB47" w14:textId="77777777" w:rsidR="00CD5233" w:rsidRPr="00246D59" w:rsidRDefault="00CD5233" w:rsidP="00C04809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6997F4" w14:textId="77777777" w:rsidR="00CD5233" w:rsidRPr="00246D59" w:rsidRDefault="00CD5233" w:rsidP="00C04809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73837" w14:textId="77777777" w:rsidR="00CD5233" w:rsidRPr="00246D59" w:rsidRDefault="00CD5233" w:rsidP="00C04809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4883F" w14:textId="77777777" w:rsidR="00CD5233" w:rsidRPr="00246D59" w:rsidRDefault="00CD5233" w:rsidP="00C04809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BB2CC" w14:textId="77777777" w:rsidR="00CD5233" w:rsidRPr="00246D59" w:rsidRDefault="00CD5233" w:rsidP="00C04809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E73B1D" w14:textId="77777777" w:rsidR="00CD5233" w:rsidRPr="00246D59" w:rsidRDefault="00CD5233" w:rsidP="00C04809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6BC7C61" w14:textId="77777777" w:rsidR="001D0D73" w:rsidRDefault="001D0D73" w:rsidP="00CD5233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b/>
          <w:bCs/>
          <w:lang w:val="en-US"/>
        </w:rPr>
      </w:pPr>
    </w:p>
    <w:p w14:paraId="4536394E" w14:textId="7EA6F972" w:rsidR="00CD5233" w:rsidRPr="00246D59" w:rsidRDefault="00CD5233" w:rsidP="00CD5233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lastRenderedPageBreak/>
        <w:t>หน่วย :</w:t>
      </w:r>
      <w:r w:rsidRPr="00246D59">
        <w:rPr>
          <w:rFonts w:ascii="Angsana New" w:hAnsi="Angsana New" w:cs="Angsana New" w:hint="cs"/>
          <w:b/>
          <w:bCs/>
          <w:cs/>
        </w:rPr>
        <w:t xml:space="preserve"> </w:t>
      </w:r>
      <w:r w:rsidRPr="00246D59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CD5233" w:rsidRPr="00246D59" w14:paraId="055633F0" w14:textId="77777777" w:rsidTr="00C04809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414FCF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9F9650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5233" w:rsidRPr="00246D59" w14:paraId="1564873B" w14:textId="77777777" w:rsidTr="00C04809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7132C7E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ECCDA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59114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B637D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D5233" w:rsidRPr="00246D59" w14:paraId="6B029C46" w14:textId="77777777" w:rsidTr="00C04809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A4AD96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A43473" w14:textId="26ED7693" w:rsidR="00CD5233" w:rsidRPr="00246D59" w:rsidRDefault="003673F1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CFB45" w14:textId="77777777" w:rsidR="00CD5233" w:rsidRPr="00246D59" w:rsidRDefault="00CD5233" w:rsidP="00C0480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C03139" w14:textId="36498027" w:rsidR="00CD5233" w:rsidRPr="00246D59" w:rsidRDefault="003673F1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D4986" w14:textId="77777777" w:rsidR="00CD5233" w:rsidRPr="00246D59" w:rsidRDefault="00CD5233" w:rsidP="00C0480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6A7039" w14:textId="0A64D0FD" w:rsidR="00CD5233" w:rsidRPr="00246D59" w:rsidRDefault="003673F1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00CAD" w14:textId="77777777" w:rsidR="00CD5233" w:rsidRPr="00246D59" w:rsidRDefault="00CD5233" w:rsidP="00C0480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D33E1C" w14:textId="59633C0E" w:rsidR="00CD5233" w:rsidRPr="00246D59" w:rsidRDefault="003673F1" w:rsidP="00C048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D5233" w:rsidRPr="00246D59" w14:paraId="1AE98EB5" w14:textId="77777777" w:rsidTr="00C04809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21D0B" w14:textId="77777777" w:rsidR="00CD5233" w:rsidRDefault="00CD5233" w:rsidP="00C04809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3A7232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3911353" w14:textId="77777777" w:rsidR="00CD5233" w:rsidRPr="00246D59" w:rsidRDefault="00CD5233" w:rsidP="00C04809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3A7232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9F394F" w14:textId="77777777" w:rsidR="00CD5233" w:rsidRPr="00246D59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66398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07742C" w14:textId="77777777" w:rsidR="00CD5233" w:rsidRPr="00246D59" w:rsidRDefault="00CD5233" w:rsidP="00C04809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006711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7EE206" w14:textId="77777777" w:rsidR="00CD5233" w:rsidRPr="00246D59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B1DAC6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228231" w14:textId="77777777" w:rsidR="00CD5233" w:rsidRPr="00246D59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D5233" w:rsidRPr="00246D59" w14:paraId="0403322A" w14:textId="77777777" w:rsidTr="00C04809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6CBD3FA" w14:textId="77777777" w:rsidR="00CD5233" w:rsidRPr="00246D59" w:rsidRDefault="00CD5233" w:rsidP="00C04809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FF68A" w14:textId="77777777" w:rsidR="00CD5233" w:rsidRPr="00246D59" w:rsidRDefault="00CD5233" w:rsidP="00C04809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F1C201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AC9134" w14:textId="77777777" w:rsidR="00CD5233" w:rsidRPr="00246D59" w:rsidRDefault="00CD5233" w:rsidP="00C04809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4B6703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BB9FE1" w14:textId="77777777" w:rsidR="00CD5233" w:rsidRPr="00246D59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F140A5" w14:textId="77777777" w:rsidR="00CD5233" w:rsidRPr="00246D59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49E5D6" w14:textId="77777777" w:rsidR="00CD5233" w:rsidRPr="00246D59" w:rsidRDefault="00CD5233" w:rsidP="00C04809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5F63BE" w14:paraId="31A16AC1" w14:textId="77777777" w:rsidTr="00C04809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9A82C8F" w14:textId="77777777" w:rsidR="00CD5233" w:rsidRPr="005F63BE" w:rsidRDefault="00CD5233" w:rsidP="00C04809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F63BE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5F63BE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C21F60" w14:textId="41F7C191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45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A6CE9" w14:textId="77777777" w:rsidR="00CD5233" w:rsidRPr="005F63BE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70E19C" w14:textId="32D646F0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30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8C1C01" w14:textId="77777777" w:rsidR="00CD5233" w:rsidRPr="005F63BE" w:rsidRDefault="00CD5233" w:rsidP="00C04809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41B0F6F" w14:textId="4E1BD612" w:rsidR="00CD5233" w:rsidRPr="005F63BE" w:rsidRDefault="003673F1" w:rsidP="00C04809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45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2BCA39" w14:textId="77777777" w:rsidR="00CD5233" w:rsidRPr="005F63BE" w:rsidRDefault="00CD5233" w:rsidP="00C04809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3F9CFB0" w14:textId="0C317577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30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D5233" w:rsidRPr="005F63BE" w14:paraId="0B250903" w14:textId="77777777" w:rsidTr="00C04809">
        <w:trPr>
          <w:trHeight w:val="20"/>
        </w:trPr>
        <w:tc>
          <w:tcPr>
            <w:tcW w:w="3492" w:type="dxa"/>
          </w:tcPr>
          <w:p w14:paraId="18894376" w14:textId="77777777" w:rsidR="00CD5233" w:rsidRPr="005F63BE" w:rsidRDefault="00CD5233" w:rsidP="00C04809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4EDB512" w14:textId="77777777" w:rsidR="00CD5233" w:rsidRPr="005F63BE" w:rsidRDefault="00CD5233" w:rsidP="00C04809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E485E04" w14:textId="77777777" w:rsidR="00CD5233" w:rsidRPr="005F63BE" w:rsidRDefault="00CD5233" w:rsidP="00C04809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4B7734" w14:textId="77777777" w:rsidR="00CD5233" w:rsidRPr="005F63BE" w:rsidRDefault="00CD5233" w:rsidP="00C04809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F28BEC3" w14:textId="77777777" w:rsidR="00CD5233" w:rsidRPr="005F63BE" w:rsidRDefault="00CD5233" w:rsidP="00C04809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92B1382" w14:textId="77777777" w:rsidR="00CD5233" w:rsidRPr="005F63BE" w:rsidRDefault="00CD5233" w:rsidP="00C04809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49845CF" w14:textId="77777777" w:rsidR="00CD5233" w:rsidRPr="005F63BE" w:rsidRDefault="00CD5233" w:rsidP="00C04809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BAD909" w14:textId="77777777" w:rsidR="00CD5233" w:rsidRPr="005F63BE" w:rsidRDefault="00CD5233" w:rsidP="00C04809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5F63BE" w14:paraId="7485800D" w14:textId="77777777" w:rsidTr="00C04809">
        <w:trPr>
          <w:trHeight w:val="20"/>
        </w:trPr>
        <w:tc>
          <w:tcPr>
            <w:tcW w:w="3492" w:type="dxa"/>
          </w:tcPr>
          <w:p w14:paraId="26D76A4B" w14:textId="77777777" w:rsidR="00CD5233" w:rsidRPr="005F63BE" w:rsidRDefault="00CD5233" w:rsidP="00C04809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63BE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1158D8C" w14:textId="77777777" w:rsidR="00CD5233" w:rsidRPr="005F63BE" w:rsidRDefault="00CD5233" w:rsidP="00C04809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2E40695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0DD49FD" w14:textId="77777777" w:rsidR="00CD5233" w:rsidRPr="005F63BE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46C29CD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48C94D6" w14:textId="77777777" w:rsidR="00CD5233" w:rsidRPr="005F63BE" w:rsidRDefault="00CD5233" w:rsidP="00C04809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03696C8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43439C" w14:textId="77777777" w:rsidR="00CD5233" w:rsidRPr="005F63BE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5F63BE" w14:paraId="179FBBCC" w14:textId="77777777" w:rsidTr="00C04809">
        <w:trPr>
          <w:trHeight w:val="20"/>
        </w:trPr>
        <w:tc>
          <w:tcPr>
            <w:tcW w:w="3492" w:type="dxa"/>
            <w:vAlign w:val="bottom"/>
          </w:tcPr>
          <w:p w14:paraId="408E5E65" w14:textId="77777777" w:rsidR="00CD5233" w:rsidRPr="005F63BE" w:rsidRDefault="00CD5233" w:rsidP="00C04809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5F63BE">
              <w:rPr>
                <w:rFonts w:asciiTheme="majorBidi" w:hAnsiTheme="majorBidi" w:cstheme="majorBidi"/>
                <w:b/>
                <w:bCs/>
                <w:cs/>
              </w:rPr>
              <w:t>ตรา</w:t>
            </w:r>
            <w:r w:rsidRPr="00DB760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สาร</w:t>
            </w:r>
            <w:r w:rsidRPr="005F63BE">
              <w:rPr>
                <w:rFonts w:asciiTheme="majorBidi" w:hAnsiTheme="majorBidi" w:cstheme="majorBidi"/>
                <w:b/>
                <w:bCs/>
                <w:cs/>
              </w:rPr>
              <w:t>หนี้</w:t>
            </w:r>
          </w:p>
        </w:tc>
        <w:tc>
          <w:tcPr>
            <w:tcW w:w="1260" w:type="dxa"/>
          </w:tcPr>
          <w:p w14:paraId="30C82348" w14:textId="77777777" w:rsidR="00CD5233" w:rsidRPr="005F63BE" w:rsidRDefault="00CD5233" w:rsidP="00C04809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8FE4BCA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EAE3490" w14:textId="77777777" w:rsidR="00CD5233" w:rsidRPr="005F63BE" w:rsidRDefault="00CD5233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C234A49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10E5A16C" w14:textId="77777777" w:rsidR="00CD5233" w:rsidRPr="005F63BE" w:rsidRDefault="00CD5233" w:rsidP="00C04809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46E69F9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AE46913" w14:textId="77777777" w:rsidR="00CD5233" w:rsidRPr="005F63BE" w:rsidRDefault="00CD5233" w:rsidP="00C04809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5233" w:rsidRPr="005F63BE" w14:paraId="451ED96E" w14:textId="77777777" w:rsidTr="00C04809">
        <w:trPr>
          <w:trHeight w:val="20"/>
        </w:trPr>
        <w:tc>
          <w:tcPr>
            <w:tcW w:w="3492" w:type="dxa"/>
          </w:tcPr>
          <w:p w14:paraId="65F435EF" w14:textId="77777777" w:rsidR="00CD5233" w:rsidRPr="00DB7605" w:rsidRDefault="00CD5233" w:rsidP="00DB7605">
            <w:pPr>
              <w:spacing w:line="320" w:lineRule="exact"/>
              <w:ind w:firstLine="873"/>
              <w:rPr>
                <w:rFonts w:asciiTheme="majorBidi" w:hAnsiTheme="majorBidi" w:cs="Angsana New"/>
                <w:cs/>
                <w:lang w:val="en-US"/>
              </w:rPr>
            </w:pPr>
            <w:r w:rsidRPr="00DB7605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DB7605">
              <w:rPr>
                <w:rFonts w:asciiTheme="majorBidi" w:hAnsiTheme="majorBidi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C5EDD6" w14:textId="4675A681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159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84206AF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807162E" w14:textId="46FE1B84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89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700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2EABBCE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338031" w14:textId="023E42B9" w:rsidR="00CD5233" w:rsidRPr="005F63BE" w:rsidRDefault="003673F1" w:rsidP="00C04809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159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038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914</w:t>
            </w:r>
          </w:p>
        </w:tc>
        <w:tc>
          <w:tcPr>
            <w:tcW w:w="90" w:type="dxa"/>
          </w:tcPr>
          <w:p w14:paraId="0CC98DAE" w14:textId="77777777" w:rsidR="00CD5233" w:rsidRPr="005F63BE" w:rsidRDefault="00CD5233" w:rsidP="00C04809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4D0754" w14:textId="6E15D4CB" w:rsidR="00CD5233" w:rsidRPr="005F63BE" w:rsidRDefault="003673F1" w:rsidP="00C04809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89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853</w:t>
            </w:r>
            <w:r w:rsidR="00CD5233" w:rsidRPr="005F63BE">
              <w:rPr>
                <w:rFonts w:asciiTheme="majorBidi" w:hAnsiTheme="majorBidi" w:cstheme="majorBidi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lang w:val="en-US"/>
              </w:rPr>
              <w:t>408</w:t>
            </w:r>
          </w:p>
        </w:tc>
      </w:tr>
      <w:tr w:rsidR="00CD5233" w:rsidRPr="005F63BE" w14:paraId="1A0776B8" w14:textId="77777777" w:rsidTr="00C04809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B883643" w14:textId="77777777" w:rsidR="00CD5233" w:rsidRPr="005F63BE" w:rsidRDefault="00CD5233" w:rsidP="00C04809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96985C" w14:textId="77777777" w:rsidR="00CD5233" w:rsidRPr="005F63BE" w:rsidRDefault="00CD5233" w:rsidP="00C04809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FCA1B" w14:textId="77777777" w:rsidR="00CD5233" w:rsidRPr="005F63BE" w:rsidRDefault="00CD5233" w:rsidP="00C04809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D928A1" w14:textId="77777777" w:rsidR="00CD5233" w:rsidRPr="005F63BE" w:rsidRDefault="00CD5233" w:rsidP="00C04809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F87286" w14:textId="77777777" w:rsidR="00CD5233" w:rsidRPr="005F63BE" w:rsidRDefault="00CD5233" w:rsidP="00C04809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4E1D7A" w14:textId="77777777" w:rsidR="00CD5233" w:rsidRPr="005F63BE" w:rsidRDefault="00CD5233" w:rsidP="00C04809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CD9DE6" w14:textId="77777777" w:rsidR="00CD5233" w:rsidRPr="005F63BE" w:rsidRDefault="00CD5233" w:rsidP="00C04809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2F6376" w14:textId="77777777" w:rsidR="00CD5233" w:rsidRPr="005F63BE" w:rsidRDefault="00CD5233" w:rsidP="00C04809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B6223F2" w14:textId="77777777" w:rsidR="00CD5233" w:rsidRPr="005F63BE" w:rsidRDefault="00CD5233" w:rsidP="00CD5233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6F09D01B" w14:textId="0759AF74" w:rsidR="00CD5233" w:rsidRPr="005F63BE" w:rsidRDefault="003673F1" w:rsidP="00CD5233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CD5233" w:rsidRPr="005F63B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D5233" w:rsidRPr="005F63BE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668189CD" w14:textId="6D079D0B" w:rsidR="00CD5233" w:rsidRPr="005F63BE" w:rsidRDefault="00CD5233" w:rsidP="00CD5233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5F63BE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5F63B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F63BE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5F63BE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มีดังนี้</w:t>
      </w:r>
    </w:p>
    <w:p w14:paraId="12907031" w14:textId="77777777" w:rsidR="00CD5233" w:rsidRPr="005F63BE" w:rsidRDefault="00CD5233" w:rsidP="00CD5233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5F63BE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5F63BE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CD5233" w:rsidRPr="005F63BE" w14:paraId="1A1A4F15" w14:textId="77777777" w:rsidTr="00C04809">
        <w:trPr>
          <w:trHeight w:val="20"/>
        </w:trPr>
        <w:tc>
          <w:tcPr>
            <w:tcW w:w="3777" w:type="dxa"/>
          </w:tcPr>
          <w:p w14:paraId="4A2CBECC" w14:textId="77777777" w:rsidR="00CD5233" w:rsidRPr="005F63BE" w:rsidRDefault="00CD5233" w:rsidP="00C04809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31A07E63" w14:textId="77777777" w:rsidR="00CD5233" w:rsidRPr="005F63BE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F63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51D737A" w14:textId="77777777" w:rsidR="00CD5233" w:rsidRPr="005F63BE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5E41585" w14:textId="77777777" w:rsidR="00CD5233" w:rsidRPr="005F63BE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63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5F63BE" w14:paraId="227637EC" w14:textId="77777777" w:rsidTr="00C04809">
        <w:trPr>
          <w:trHeight w:val="20"/>
        </w:trPr>
        <w:tc>
          <w:tcPr>
            <w:tcW w:w="3777" w:type="dxa"/>
          </w:tcPr>
          <w:p w14:paraId="7E58A234" w14:textId="77777777" w:rsidR="00CD5233" w:rsidRPr="005F63BE" w:rsidRDefault="00CD5233" w:rsidP="00C04809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2953B355" w14:textId="1CC63AA1" w:rsidR="00CD5233" w:rsidRPr="005F63BE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2" w:type="dxa"/>
          </w:tcPr>
          <w:p w14:paraId="0B1382E6" w14:textId="77777777" w:rsidR="00CD5233" w:rsidRPr="005F63BE" w:rsidRDefault="00CD5233" w:rsidP="00C04809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06915BD1" w14:textId="21C3340F" w:rsidR="00CD5233" w:rsidRPr="005F63BE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gridSpan w:val="2"/>
          </w:tcPr>
          <w:p w14:paraId="117C257D" w14:textId="77777777" w:rsidR="00CD5233" w:rsidRPr="005F63BE" w:rsidRDefault="00CD5233" w:rsidP="00C04809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62B6E79A" w14:textId="270EF2BF" w:rsidR="00CD5233" w:rsidRPr="005F63BE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DDFEBD2" w14:textId="77777777" w:rsidR="00CD5233" w:rsidRPr="005F63BE" w:rsidRDefault="00CD5233" w:rsidP="00C04809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26687D8" w14:textId="6398E514" w:rsidR="00CD5233" w:rsidRPr="005F63BE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CD5233" w:rsidRPr="005F63BE" w14:paraId="5440FBC0" w14:textId="77777777" w:rsidTr="00C04809">
        <w:trPr>
          <w:trHeight w:val="20"/>
        </w:trPr>
        <w:tc>
          <w:tcPr>
            <w:tcW w:w="3777" w:type="dxa"/>
          </w:tcPr>
          <w:p w14:paraId="2C4C1308" w14:textId="77777777" w:rsidR="00CD5233" w:rsidRPr="005F63BE" w:rsidRDefault="00CD5233" w:rsidP="00C04809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F63BE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5F63BE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7D82D984" w14:textId="77777777" w:rsidR="00CD5233" w:rsidRPr="005F63BE" w:rsidRDefault="00CD5233" w:rsidP="00C04809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1FDFA553" w14:textId="77777777" w:rsidR="00CD5233" w:rsidRPr="005F63BE" w:rsidRDefault="00CD5233" w:rsidP="00C04809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62B1B" w14:textId="77777777" w:rsidR="00CD5233" w:rsidRPr="005F63BE" w:rsidRDefault="00CD5233" w:rsidP="00C04809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408F5C" w14:textId="77777777" w:rsidR="00CD5233" w:rsidRPr="005F63BE" w:rsidRDefault="00CD5233" w:rsidP="00C04809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7C8B37B" w14:textId="77777777" w:rsidR="00CD5233" w:rsidRPr="005F63BE" w:rsidRDefault="00CD5233" w:rsidP="00C04809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9A67A6" w14:textId="77777777" w:rsidR="00CD5233" w:rsidRPr="005F63BE" w:rsidRDefault="00CD5233" w:rsidP="00C04809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63872FC8" w14:textId="77777777" w:rsidR="00CD5233" w:rsidRPr="005F63BE" w:rsidRDefault="00CD5233" w:rsidP="00C04809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D5233" w:rsidRPr="005F63BE" w14:paraId="36C704E3" w14:textId="77777777" w:rsidTr="00C04809">
        <w:trPr>
          <w:trHeight w:val="20"/>
        </w:trPr>
        <w:tc>
          <w:tcPr>
            <w:tcW w:w="3777" w:type="dxa"/>
          </w:tcPr>
          <w:p w14:paraId="5C06C466" w14:textId="77777777" w:rsidR="00CD5233" w:rsidRPr="005F63BE" w:rsidRDefault="00CD5233" w:rsidP="00C04809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5F63BE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5F63BE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5F63BE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5F63BE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0AA95A1F" w14:textId="2172B234" w:rsidR="00CD5233" w:rsidRPr="005F63BE" w:rsidRDefault="003673F1" w:rsidP="00C04809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344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C344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  <w:r w:rsidR="00C344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2" w:type="dxa"/>
            <w:vAlign w:val="bottom"/>
          </w:tcPr>
          <w:p w14:paraId="1DF2FB4E" w14:textId="77777777" w:rsidR="00CD5233" w:rsidRPr="005F63BE" w:rsidRDefault="00CD5233" w:rsidP="00C04809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9FA0FA" w14:textId="5A2F04CE" w:rsidR="00CD5233" w:rsidRPr="005F63BE" w:rsidRDefault="003673F1" w:rsidP="00C04809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90" w:type="dxa"/>
            <w:gridSpan w:val="2"/>
            <w:vAlign w:val="bottom"/>
          </w:tcPr>
          <w:p w14:paraId="3FEF4ECB" w14:textId="77777777" w:rsidR="00CD5233" w:rsidRPr="005F63BE" w:rsidRDefault="00CD5233" w:rsidP="00C04809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AAE8F85" w14:textId="3CF47616" w:rsidR="00CD5233" w:rsidRPr="005F63BE" w:rsidRDefault="003673F1" w:rsidP="00C04809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A7F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8A7F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8A7F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  <w:vAlign w:val="bottom"/>
          </w:tcPr>
          <w:p w14:paraId="75C4CFFC" w14:textId="77777777" w:rsidR="00CD5233" w:rsidRPr="005F63BE" w:rsidRDefault="00CD5233" w:rsidP="00C04809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6BDB41" w14:textId="25C04188" w:rsidR="00CD5233" w:rsidRPr="005F63BE" w:rsidRDefault="003673F1" w:rsidP="00C04809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</w:tr>
      <w:tr w:rsidR="00CD5233" w:rsidRPr="005F63BE" w14:paraId="3D872655" w14:textId="77777777" w:rsidTr="00C04809">
        <w:trPr>
          <w:trHeight w:val="68"/>
        </w:trPr>
        <w:tc>
          <w:tcPr>
            <w:tcW w:w="3777" w:type="dxa"/>
            <w:vAlign w:val="bottom"/>
          </w:tcPr>
          <w:p w14:paraId="0C133BC1" w14:textId="77777777" w:rsidR="00CD5233" w:rsidRPr="005F63BE" w:rsidRDefault="00CD5233" w:rsidP="00C04809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5F63BE">
              <w:rPr>
                <w:rFonts w:cs="Angsana New"/>
                <w:sz w:val="24"/>
                <w:szCs w:val="24"/>
                <w:cs/>
              </w:rPr>
              <w:br w:type="page"/>
            </w:r>
            <w:r w:rsidRPr="005F63BE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58E812EF" w14:textId="77777777" w:rsidR="00CD5233" w:rsidRPr="005F63BE" w:rsidRDefault="00CD5233" w:rsidP="00C04809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5A2B4106" w14:textId="77777777" w:rsidR="00CD5233" w:rsidRPr="005F63BE" w:rsidRDefault="00CD5233" w:rsidP="00C04809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86A7A17" w14:textId="77777777" w:rsidR="00CD5233" w:rsidRPr="005F63BE" w:rsidRDefault="00CD5233" w:rsidP="00C04809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7DAA850" w14:textId="77777777" w:rsidR="00CD5233" w:rsidRPr="005F63BE" w:rsidRDefault="00CD5233" w:rsidP="00C04809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A77C460" w14:textId="77777777" w:rsidR="00CD5233" w:rsidRPr="005F63BE" w:rsidRDefault="00CD5233" w:rsidP="00C04809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FB5835F" w14:textId="77777777" w:rsidR="00CD5233" w:rsidRPr="005F63BE" w:rsidRDefault="00CD5233" w:rsidP="00C04809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17DADF4" w14:textId="77777777" w:rsidR="00CD5233" w:rsidRPr="005F63BE" w:rsidRDefault="00CD5233" w:rsidP="00C04809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D5233" w:rsidRPr="005F63BE" w14:paraId="71C69ACC" w14:textId="77777777" w:rsidTr="00C04809">
        <w:trPr>
          <w:trHeight w:val="68"/>
        </w:trPr>
        <w:tc>
          <w:tcPr>
            <w:tcW w:w="3777" w:type="dxa"/>
            <w:vAlign w:val="bottom"/>
          </w:tcPr>
          <w:p w14:paraId="04D669AB" w14:textId="77777777" w:rsidR="00CD5233" w:rsidRPr="005F63BE" w:rsidRDefault="00CD5233" w:rsidP="00C04809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5F63BE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5F63BE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5F63BE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5F63BE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A06FFB" w14:textId="345ACDCA" w:rsidR="00CD5233" w:rsidRPr="005F63BE" w:rsidRDefault="003673F1" w:rsidP="00C04809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15F4C621" w14:textId="77777777" w:rsidR="00CD5233" w:rsidRPr="005F63BE" w:rsidRDefault="00CD5233" w:rsidP="00C04809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A61A093" w14:textId="74575E68" w:rsidR="00CD5233" w:rsidRPr="005F63BE" w:rsidRDefault="003673F1" w:rsidP="00C04809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3E5A1745" w14:textId="77777777" w:rsidR="00CD5233" w:rsidRPr="005F63BE" w:rsidRDefault="00CD5233" w:rsidP="00C04809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13B932D" w14:textId="2D1EEAD1" w:rsidR="00CD5233" w:rsidRPr="005F63BE" w:rsidRDefault="003673F1" w:rsidP="00C04809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589E86A" w14:textId="77777777" w:rsidR="00CD5233" w:rsidRPr="005F63BE" w:rsidRDefault="00CD5233" w:rsidP="00C04809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6A5CD6D" w14:textId="5B8ECD2E" w:rsidR="00CD5233" w:rsidRPr="005F63BE" w:rsidRDefault="003673F1" w:rsidP="00C04809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CD5233" w:rsidRPr="00246D59" w14:paraId="1162B6C4" w14:textId="77777777" w:rsidTr="00C04809">
        <w:trPr>
          <w:trHeight w:val="20"/>
        </w:trPr>
        <w:tc>
          <w:tcPr>
            <w:tcW w:w="3777" w:type="dxa"/>
          </w:tcPr>
          <w:p w14:paraId="6B2D79E5" w14:textId="77777777" w:rsidR="00CD5233" w:rsidRPr="005F63BE" w:rsidRDefault="00CD5233" w:rsidP="00C04809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63B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A34B6" w14:textId="411DB76D" w:rsidR="00CD5233" w:rsidRPr="005F63BE" w:rsidRDefault="003673F1" w:rsidP="00C04809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616D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6616D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  <w:r w:rsidR="006616D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2" w:type="dxa"/>
            <w:vAlign w:val="bottom"/>
          </w:tcPr>
          <w:p w14:paraId="7EB500F5" w14:textId="77777777" w:rsidR="00CD5233" w:rsidRPr="005F63BE" w:rsidRDefault="00CD5233" w:rsidP="00C04809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2A4DA" w14:textId="6263A4E5" w:rsidR="00CD5233" w:rsidRPr="005F63BE" w:rsidRDefault="003673F1" w:rsidP="00C04809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90" w:type="dxa"/>
            <w:gridSpan w:val="2"/>
            <w:vAlign w:val="bottom"/>
          </w:tcPr>
          <w:p w14:paraId="77AAFDC2" w14:textId="77777777" w:rsidR="00CD5233" w:rsidRPr="005F63BE" w:rsidRDefault="00CD5233" w:rsidP="00C04809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5EF04" w14:textId="0ED9BFE1" w:rsidR="00CD5233" w:rsidRPr="005F63BE" w:rsidRDefault="003673F1" w:rsidP="00C04809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971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  <w:r w:rsidR="00C971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C971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  <w:vAlign w:val="bottom"/>
          </w:tcPr>
          <w:p w14:paraId="2B3F5548" w14:textId="77777777" w:rsidR="00CD5233" w:rsidRPr="005F63BE" w:rsidRDefault="00CD5233" w:rsidP="00C04809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76321" w14:textId="6980D639" w:rsidR="00CD5233" w:rsidRPr="005F63BE" w:rsidRDefault="003673F1" w:rsidP="00C04809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</w:tr>
    </w:tbl>
    <w:p w14:paraId="130A4583" w14:textId="327FE216" w:rsidR="00CD5233" w:rsidRPr="00246D59" w:rsidRDefault="003673F1" w:rsidP="00CD5233">
      <w:pPr>
        <w:spacing w:before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D5233" w:rsidRPr="00246D5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ร</w:t>
      </w:r>
      <w:r w:rsidR="00CD5233"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0C1970EF" w14:textId="77777777" w:rsidR="00CD5233" w:rsidRPr="00246D59" w:rsidRDefault="00CD5233" w:rsidP="00CD5233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: 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CD5233" w:rsidRPr="00246D59" w14:paraId="34A5EF56" w14:textId="77777777" w:rsidTr="00C04809">
        <w:tc>
          <w:tcPr>
            <w:tcW w:w="3915" w:type="dxa"/>
          </w:tcPr>
          <w:p w14:paraId="470E3918" w14:textId="77777777" w:rsidR="00CD5233" w:rsidRPr="008B5E1D" w:rsidRDefault="00CD5233" w:rsidP="00C04809">
            <w:pPr>
              <w:ind w:left="90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352" w:type="dxa"/>
            <w:gridSpan w:val="7"/>
          </w:tcPr>
          <w:p w14:paraId="07B1375F" w14:textId="77777777" w:rsidR="00CD5233" w:rsidRPr="00246D59" w:rsidRDefault="00CD5233" w:rsidP="00C04809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5233" w:rsidRPr="00246D59" w14:paraId="4FA975CD" w14:textId="77777777" w:rsidTr="00C04809">
        <w:tc>
          <w:tcPr>
            <w:tcW w:w="3915" w:type="dxa"/>
          </w:tcPr>
          <w:p w14:paraId="5CDB7614" w14:textId="77777777" w:rsidR="00CD5233" w:rsidRPr="00246D59" w:rsidRDefault="00CD5233" w:rsidP="00C04809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6A4DD42D" w14:textId="77777777" w:rsidR="00CD5233" w:rsidRPr="00246D59" w:rsidRDefault="00CD5233" w:rsidP="00C04809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6D1A64D" w14:textId="77777777" w:rsidR="00CD5233" w:rsidRPr="00246D59" w:rsidRDefault="00CD5233" w:rsidP="00C04809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73E5BDA6" w14:textId="77777777" w:rsidR="00CD5233" w:rsidRPr="00246D59" w:rsidRDefault="00CD5233" w:rsidP="00C04809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5233" w:rsidRPr="00246D59" w14:paraId="62D2981E" w14:textId="77777777" w:rsidTr="00C04809">
        <w:tc>
          <w:tcPr>
            <w:tcW w:w="3915" w:type="dxa"/>
          </w:tcPr>
          <w:p w14:paraId="331913EA" w14:textId="77777777" w:rsidR="00CD5233" w:rsidRPr="00246D59" w:rsidRDefault="00CD5233" w:rsidP="00C04809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41DB4B3" w14:textId="4118362A" w:rsidR="00CD5233" w:rsidRPr="00246D59" w:rsidRDefault="003673F1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dxa"/>
          </w:tcPr>
          <w:p w14:paraId="62AA15CF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2139DC9" w14:textId="0FD6B6C4" w:rsidR="00CD5233" w:rsidRPr="00246D59" w:rsidRDefault="003673F1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598FDF7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953AD52" w14:textId="0D4F742C" w:rsidR="00CD5233" w:rsidRPr="00246D59" w:rsidRDefault="003673F1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dxa"/>
          </w:tcPr>
          <w:p w14:paraId="2A2CEC4C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871DA5B" w14:textId="1CB2FB24" w:rsidR="00CD5233" w:rsidRPr="00246D59" w:rsidRDefault="003673F1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CD5233" w:rsidRPr="00246D59" w14:paraId="50D7014D" w14:textId="77777777" w:rsidTr="00C04809">
        <w:tc>
          <w:tcPr>
            <w:tcW w:w="3915" w:type="dxa"/>
          </w:tcPr>
          <w:p w14:paraId="4422A68B" w14:textId="77777777" w:rsidR="00CD5233" w:rsidRPr="00246D59" w:rsidRDefault="00CD5233" w:rsidP="00C04809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005BEEB4" w14:textId="77777777" w:rsidR="00CD5233" w:rsidRPr="00246D59" w:rsidRDefault="00CD5233" w:rsidP="00C04809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61E11873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73E24D" w14:textId="77777777" w:rsidR="00CD5233" w:rsidRPr="00246D59" w:rsidRDefault="00CD5233" w:rsidP="00C04809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BD62C3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F82B4EB" w14:textId="77777777" w:rsidR="00CD5233" w:rsidRPr="00246D59" w:rsidRDefault="00CD5233" w:rsidP="00C04809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546392A8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AFE1778" w14:textId="77777777" w:rsidR="00CD5233" w:rsidRPr="00246D59" w:rsidRDefault="00CD5233" w:rsidP="00C04809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246D59" w14:paraId="6FEA7BFD" w14:textId="77777777" w:rsidTr="00C04809">
        <w:tc>
          <w:tcPr>
            <w:tcW w:w="3915" w:type="dxa"/>
          </w:tcPr>
          <w:p w14:paraId="6359D557" w14:textId="77777777" w:rsidR="00CD5233" w:rsidRPr="00246D59" w:rsidRDefault="00CD5233" w:rsidP="00C04809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85A59CE" w14:textId="77777777" w:rsidR="00CD5233" w:rsidRPr="00246D59" w:rsidRDefault="00CD5233" w:rsidP="00C04809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0D33D63B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8AE5739" w14:textId="77777777" w:rsidR="00CD5233" w:rsidRPr="00246D59" w:rsidRDefault="00CD5233" w:rsidP="00C04809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54EB9D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BDFD1EF" w14:textId="77777777" w:rsidR="00CD5233" w:rsidRPr="00246D59" w:rsidRDefault="00CD5233" w:rsidP="00C04809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748586E0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41944366" w14:textId="77777777" w:rsidR="00CD5233" w:rsidRPr="00246D59" w:rsidRDefault="00CD5233" w:rsidP="00C04809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246D59" w14:paraId="33C24864" w14:textId="77777777" w:rsidTr="00C04809">
        <w:tc>
          <w:tcPr>
            <w:tcW w:w="3915" w:type="dxa"/>
          </w:tcPr>
          <w:p w14:paraId="11A3943F" w14:textId="77777777" w:rsidR="00CD5233" w:rsidRPr="00246D59" w:rsidRDefault="00CD5233" w:rsidP="00C04809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4B7AE7C3" w14:textId="77777777" w:rsidR="00CD5233" w:rsidRPr="00246D59" w:rsidRDefault="00CD5233" w:rsidP="00C04809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51A0A7E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1157C5" w14:textId="77777777" w:rsidR="00CD5233" w:rsidRPr="00246D59" w:rsidRDefault="00CD5233" w:rsidP="00C04809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60EBCC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042B2AB" w14:textId="77777777" w:rsidR="00CD5233" w:rsidRPr="00246D59" w:rsidRDefault="00CD5233" w:rsidP="00C04809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9CD47DA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634A483D" w14:textId="77777777" w:rsidR="00CD5233" w:rsidRPr="00246D59" w:rsidRDefault="00CD5233" w:rsidP="00C04809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246D59" w14:paraId="279280E4" w14:textId="77777777" w:rsidTr="00C04809">
        <w:tc>
          <w:tcPr>
            <w:tcW w:w="3915" w:type="dxa"/>
          </w:tcPr>
          <w:p w14:paraId="3F600450" w14:textId="77777777" w:rsidR="00CD5233" w:rsidRPr="00246D59" w:rsidRDefault="00CD5233" w:rsidP="00C04809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61923EB0" w14:textId="77777777" w:rsidR="00CD5233" w:rsidRPr="00246D59" w:rsidRDefault="00CD5233" w:rsidP="00C04809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27BC6AC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1817B12" w14:textId="77777777" w:rsidR="00CD5233" w:rsidRPr="00246D59" w:rsidRDefault="00CD5233" w:rsidP="00C04809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5B190F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4DD4524" w14:textId="77777777" w:rsidR="00CD5233" w:rsidRPr="00246D59" w:rsidRDefault="00CD5233" w:rsidP="00C04809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7B2571D" w14:textId="77777777" w:rsidR="00CD5233" w:rsidRPr="00246D59" w:rsidRDefault="00CD5233" w:rsidP="00C04809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C4AFA1" w14:textId="77777777" w:rsidR="00CD5233" w:rsidRPr="00246D59" w:rsidRDefault="00CD5233" w:rsidP="00C04809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246D59" w14:paraId="09AC9FC7" w14:textId="77777777" w:rsidTr="00C04809">
        <w:tc>
          <w:tcPr>
            <w:tcW w:w="3915" w:type="dxa"/>
          </w:tcPr>
          <w:p w14:paraId="3A6776A8" w14:textId="2936EDA7" w:rsidR="00CD5233" w:rsidRPr="005F63BE" w:rsidRDefault="00CD5233" w:rsidP="00C04809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F63BE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5F63B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5F63B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5F63B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2E3FDDFA" w14:textId="24C8B913" w:rsidR="00CD5233" w:rsidRPr="009D3D38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</w:p>
        </w:tc>
        <w:tc>
          <w:tcPr>
            <w:tcW w:w="86" w:type="dxa"/>
          </w:tcPr>
          <w:p w14:paraId="63339C94" w14:textId="77777777" w:rsidR="00CD5233" w:rsidRPr="009D3D38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E0AD506" w14:textId="5BB3EA00" w:rsidR="00CD5233" w:rsidRPr="009D3D38" w:rsidRDefault="003673F1" w:rsidP="00C04809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90" w:type="dxa"/>
          </w:tcPr>
          <w:p w14:paraId="109B194E" w14:textId="77777777" w:rsidR="00CD5233" w:rsidRPr="005F63BE" w:rsidRDefault="00CD5233" w:rsidP="00C04809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9267BCF" w14:textId="117EFF98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A316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2A316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="002A316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835</w:t>
            </w:r>
          </w:p>
        </w:tc>
        <w:tc>
          <w:tcPr>
            <w:tcW w:w="86" w:type="dxa"/>
          </w:tcPr>
          <w:p w14:paraId="44689010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7A6B83CF" w14:textId="7E19C510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489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586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</w:p>
        </w:tc>
      </w:tr>
      <w:tr w:rsidR="00CD5233" w:rsidRPr="00246D59" w14:paraId="6EFA0F44" w14:textId="77777777" w:rsidTr="00C04809">
        <w:trPr>
          <w:trHeight w:val="63"/>
        </w:trPr>
        <w:tc>
          <w:tcPr>
            <w:tcW w:w="3915" w:type="dxa"/>
          </w:tcPr>
          <w:p w14:paraId="3E7A4745" w14:textId="77777777" w:rsidR="00CD5233" w:rsidRPr="005F63BE" w:rsidRDefault="00CD5233" w:rsidP="00C04809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63BE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40D01D2" w14:textId="044BA4E5" w:rsidR="00CD5233" w:rsidRPr="009D3D38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156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</w:p>
        </w:tc>
        <w:tc>
          <w:tcPr>
            <w:tcW w:w="86" w:type="dxa"/>
          </w:tcPr>
          <w:p w14:paraId="320BDABD" w14:textId="77777777" w:rsidR="00CD5233" w:rsidRPr="009D3D38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BD34B79" w14:textId="1A5FE564" w:rsidR="00CD5233" w:rsidRPr="009D3D38" w:rsidRDefault="003673F1" w:rsidP="00C04809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  <w:r w:rsidR="00CD5233" w:rsidRPr="009D3D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</w:p>
        </w:tc>
        <w:tc>
          <w:tcPr>
            <w:tcW w:w="90" w:type="dxa"/>
          </w:tcPr>
          <w:p w14:paraId="44030705" w14:textId="77777777" w:rsidR="00CD5233" w:rsidRPr="005F63BE" w:rsidRDefault="00CD5233" w:rsidP="00C04809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3312F25" w14:textId="71383A5D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990</w:t>
            </w:r>
          </w:p>
        </w:tc>
        <w:tc>
          <w:tcPr>
            <w:tcW w:w="86" w:type="dxa"/>
          </w:tcPr>
          <w:p w14:paraId="50EA8099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F544579" w14:textId="2244AF09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637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705</w:t>
            </w:r>
          </w:p>
        </w:tc>
      </w:tr>
      <w:tr w:rsidR="00CD5233" w:rsidRPr="00246D59" w14:paraId="51F8BCE5" w14:textId="77777777" w:rsidTr="00C04809">
        <w:tc>
          <w:tcPr>
            <w:tcW w:w="3915" w:type="dxa"/>
          </w:tcPr>
          <w:p w14:paraId="0A289B84" w14:textId="77777777" w:rsidR="00CD5233" w:rsidRPr="005F63BE" w:rsidRDefault="00CD5233" w:rsidP="00C04809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63B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2E2DB83" w14:textId="3B54E0F3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597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289</w:t>
            </w:r>
          </w:p>
        </w:tc>
        <w:tc>
          <w:tcPr>
            <w:tcW w:w="86" w:type="dxa"/>
          </w:tcPr>
          <w:p w14:paraId="640C1225" w14:textId="77777777" w:rsidR="00CD5233" w:rsidRPr="005F63BE" w:rsidRDefault="00CD5233" w:rsidP="00C04809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E210250" w14:textId="29C293B4" w:rsidR="00CD5233" w:rsidRPr="005F63BE" w:rsidRDefault="003673F1" w:rsidP="00C04809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505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707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90" w:type="dxa"/>
          </w:tcPr>
          <w:p w14:paraId="13628DFB" w14:textId="77777777" w:rsidR="00CD5233" w:rsidRPr="005F63BE" w:rsidRDefault="00CD5233" w:rsidP="00C04809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6EDA4A2" w14:textId="7C9F3876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C6CE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1C6CE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  <w:r w:rsidR="001C6CE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86" w:type="dxa"/>
          </w:tcPr>
          <w:p w14:paraId="25D1BB83" w14:textId="77777777" w:rsidR="00CD5233" w:rsidRPr="005F63BE" w:rsidRDefault="00CD5233" w:rsidP="00C04809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135033" w14:textId="5B38B50B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</w:tr>
      <w:tr w:rsidR="00CD5233" w:rsidRPr="00246D59" w14:paraId="1B08FC02" w14:textId="77777777" w:rsidTr="008852BD">
        <w:trPr>
          <w:trHeight w:val="69"/>
        </w:trPr>
        <w:tc>
          <w:tcPr>
            <w:tcW w:w="3915" w:type="dxa"/>
          </w:tcPr>
          <w:p w14:paraId="4E738D82" w14:textId="77777777" w:rsidR="00CD5233" w:rsidRPr="005F63BE" w:rsidRDefault="00CD5233" w:rsidP="00C04809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20898C8" w14:textId="77777777" w:rsidR="00CD5233" w:rsidRPr="005F63BE" w:rsidRDefault="00CD5233" w:rsidP="00C04809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EDA015A" w14:textId="77777777" w:rsidR="00CD5233" w:rsidRPr="005F63BE" w:rsidRDefault="00CD5233" w:rsidP="00C04809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6C72CB95" w14:textId="77777777" w:rsidR="00CD5233" w:rsidRPr="005F63BE" w:rsidRDefault="00CD5233" w:rsidP="00C04809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AF916EE" w14:textId="77777777" w:rsidR="00CD5233" w:rsidRPr="005F63BE" w:rsidRDefault="00CD5233" w:rsidP="00C04809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0F16F6C" w14:textId="77777777" w:rsidR="00CD5233" w:rsidRPr="005F63BE" w:rsidRDefault="00CD5233" w:rsidP="00C04809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194C363D" w14:textId="77777777" w:rsidR="00CD5233" w:rsidRPr="005F63BE" w:rsidRDefault="00CD5233" w:rsidP="00C04809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1BC977E3" w14:textId="77777777" w:rsidR="00CD5233" w:rsidRPr="005F63BE" w:rsidRDefault="00CD5233" w:rsidP="00C04809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D5233" w:rsidRPr="00246D59" w14:paraId="74E20F1A" w14:textId="77777777" w:rsidTr="00C04809">
        <w:tc>
          <w:tcPr>
            <w:tcW w:w="3915" w:type="dxa"/>
          </w:tcPr>
          <w:p w14:paraId="42B8A993" w14:textId="77777777" w:rsidR="00CD5233" w:rsidRPr="005F63BE" w:rsidRDefault="00CD5233" w:rsidP="00C04809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5F63BE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5F63BE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5F63BE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14E45DE" w14:textId="77777777" w:rsidR="00CD5233" w:rsidRPr="005F63BE" w:rsidRDefault="00CD5233" w:rsidP="00C04809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2DB2AD7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076819" w14:textId="77777777" w:rsidR="00CD5233" w:rsidRPr="005F63BE" w:rsidRDefault="00CD5233" w:rsidP="00C04809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03179CD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51A6479" w14:textId="77777777" w:rsidR="00CD5233" w:rsidRPr="005F63BE" w:rsidRDefault="00CD5233" w:rsidP="00C04809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08D35DF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45891E7" w14:textId="77777777" w:rsidR="00CD5233" w:rsidRPr="005F63BE" w:rsidRDefault="00CD5233" w:rsidP="00C04809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D5233" w:rsidRPr="00246D59" w14:paraId="34C2264D" w14:textId="77777777" w:rsidTr="00C04809">
        <w:trPr>
          <w:trHeight w:val="198"/>
        </w:trPr>
        <w:tc>
          <w:tcPr>
            <w:tcW w:w="3915" w:type="dxa"/>
            <w:vAlign w:val="bottom"/>
          </w:tcPr>
          <w:p w14:paraId="1F6A3D87" w14:textId="77777777" w:rsidR="00CD5233" w:rsidRPr="005F63BE" w:rsidRDefault="00CD5233" w:rsidP="00C04809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63B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49C718DE" w14:textId="77777777" w:rsidR="00CD5233" w:rsidRPr="005F63BE" w:rsidRDefault="00CD5233" w:rsidP="00C04809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611D8A8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5B1A755" w14:textId="77777777" w:rsidR="00CD5233" w:rsidRPr="005F63BE" w:rsidRDefault="00CD5233" w:rsidP="00C04809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B6D3CED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18C709CC" w14:textId="77777777" w:rsidR="00CD5233" w:rsidRPr="005F63BE" w:rsidRDefault="00CD5233" w:rsidP="00C04809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6CF8558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023B3739" w14:textId="77777777" w:rsidR="00CD5233" w:rsidRPr="005F63BE" w:rsidRDefault="00CD5233" w:rsidP="00C04809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D5233" w:rsidRPr="00246D59" w14:paraId="499C4037" w14:textId="77777777" w:rsidTr="00C04809">
        <w:trPr>
          <w:trHeight w:val="135"/>
        </w:trPr>
        <w:tc>
          <w:tcPr>
            <w:tcW w:w="3915" w:type="dxa"/>
          </w:tcPr>
          <w:p w14:paraId="17443257" w14:textId="77777777" w:rsidR="00CD5233" w:rsidRPr="005F63BE" w:rsidRDefault="00CD5233" w:rsidP="00C04809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63BE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5F63BE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2E4C0055" w14:textId="2CEF58E0" w:rsidR="00CD5233" w:rsidRPr="005F63BE" w:rsidRDefault="003673F1" w:rsidP="00C04809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34B596B8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3563E284" w14:textId="01C3C8A7" w:rsidR="00CD5233" w:rsidRPr="005F63BE" w:rsidRDefault="003673F1" w:rsidP="00C04809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3F5BB57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520ED32" w14:textId="36167EE0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B3862EB" w14:textId="77777777" w:rsidR="00CD5233" w:rsidRPr="005F63BE" w:rsidRDefault="00CD5233" w:rsidP="00C04809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D379D5A" w14:textId="73B3BA73" w:rsidR="00CD5233" w:rsidRPr="005F63BE" w:rsidRDefault="003673F1" w:rsidP="00C04809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5F63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1857EFE8" w14:textId="77777777" w:rsidR="008852BD" w:rsidRDefault="008852BD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</w:r>
    </w:p>
    <w:p w14:paraId="0A585281" w14:textId="5E55B043" w:rsidR="00CD5233" w:rsidRPr="00246D59" w:rsidRDefault="00CD5233" w:rsidP="00CD5233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lastRenderedPageBreak/>
        <w:t>หน่วย : บาท</w:t>
      </w:r>
    </w:p>
    <w:tbl>
      <w:tblPr>
        <w:tblW w:w="840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CD5233" w:rsidRPr="00246D59" w14:paraId="5E6EC474" w14:textId="77777777" w:rsidTr="00455499">
        <w:trPr>
          <w:gridAfter w:val="1"/>
          <w:wAfter w:w="9" w:type="dxa"/>
        </w:trPr>
        <w:tc>
          <w:tcPr>
            <w:tcW w:w="4050" w:type="dxa"/>
          </w:tcPr>
          <w:p w14:paraId="7961CE24" w14:textId="77777777" w:rsidR="00CD5233" w:rsidRPr="00246D59" w:rsidRDefault="00CD5233" w:rsidP="00C04809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82E2C85" w14:textId="77777777" w:rsidR="00CD5233" w:rsidRPr="00246D59" w:rsidRDefault="00CD5233" w:rsidP="00C04809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246D59" w14:paraId="3EBDF9A9" w14:textId="77777777" w:rsidTr="00455499">
        <w:tc>
          <w:tcPr>
            <w:tcW w:w="4050" w:type="dxa"/>
          </w:tcPr>
          <w:p w14:paraId="5A7383AF" w14:textId="77777777" w:rsidR="00CD5233" w:rsidRPr="00246D59" w:rsidRDefault="00CD5233" w:rsidP="00C04809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1C8FBFD8" w14:textId="77777777" w:rsidR="00CD5233" w:rsidRPr="00246D59" w:rsidRDefault="00CD5233" w:rsidP="00C04809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51BF9131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3D31E8D5" w14:textId="77777777" w:rsidR="00CD5233" w:rsidRPr="00246D59" w:rsidRDefault="00CD5233" w:rsidP="00C04809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5233" w:rsidRPr="00246D59" w14:paraId="557AD3D8" w14:textId="77777777" w:rsidTr="00455499">
        <w:tc>
          <w:tcPr>
            <w:tcW w:w="4050" w:type="dxa"/>
          </w:tcPr>
          <w:p w14:paraId="191FB0C6" w14:textId="77777777" w:rsidR="00CD5233" w:rsidRPr="00246D59" w:rsidRDefault="00CD5233" w:rsidP="00C04809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FCD5060" w14:textId="15DD019E" w:rsidR="00CD5233" w:rsidRPr="00246D59" w:rsidRDefault="003673F1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29178C6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1D30E30" w14:textId="7140739E" w:rsidR="00CD5233" w:rsidRPr="00246D59" w:rsidRDefault="003673F1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68D3FB23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2756544B" w14:textId="73355188" w:rsidR="00CD5233" w:rsidRPr="00246D59" w:rsidRDefault="003673F1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5EC8E46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F1AE2C7" w14:textId="1271A679" w:rsidR="00CD5233" w:rsidRPr="00246D59" w:rsidRDefault="003673F1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CD5233" w:rsidRPr="00246D59" w14:paraId="21CA6E6E" w14:textId="77777777" w:rsidTr="00455499">
        <w:tc>
          <w:tcPr>
            <w:tcW w:w="4050" w:type="dxa"/>
          </w:tcPr>
          <w:p w14:paraId="641DE05B" w14:textId="77777777" w:rsidR="00CD5233" w:rsidRPr="00246D59" w:rsidRDefault="00CD5233" w:rsidP="00455499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934E98F" w14:textId="77777777" w:rsidR="00CD5233" w:rsidRPr="00246D59" w:rsidRDefault="00CD5233" w:rsidP="00C04809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DF0FF5F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181B2FC" w14:textId="77777777" w:rsidR="00CD5233" w:rsidRPr="00246D59" w:rsidRDefault="00CD5233" w:rsidP="00C04809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7BC2E5C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94B5DD5" w14:textId="77777777" w:rsidR="00CD5233" w:rsidRPr="00246D59" w:rsidRDefault="00CD5233" w:rsidP="00C04809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5B891F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31A854D0" w14:textId="77777777" w:rsidR="00CD5233" w:rsidRPr="00246D59" w:rsidRDefault="00CD5233" w:rsidP="00C04809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246D59" w14:paraId="6145A8D8" w14:textId="77777777" w:rsidTr="00455499">
        <w:tc>
          <w:tcPr>
            <w:tcW w:w="4050" w:type="dxa"/>
          </w:tcPr>
          <w:p w14:paraId="6DFB34A5" w14:textId="77777777" w:rsidR="00CD5233" w:rsidRPr="00246D59" w:rsidRDefault="00CD5233" w:rsidP="00C04809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591F911B" w14:textId="77777777" w:rsidR="00CD5233" w:rsidRPr="00246D59" w:rsidRDefault="00CD5233" w:rsidP="00C04809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B0E99B1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A2AEFD1" w14:textId="77777777" w:rsidR="00CD5233" w:rsidRPr="00246D59" w:rsidRDefault="00CD5233" w:rsidP="00C04809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C3F20F0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CDF3BE6" w14:textId="77777777" w:rsidR="00CD5233" w:rsidRPr="00246D59" w:rsidRDefault="00CD5233" w:rsidP="00C04809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B09E6E8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55EC31F7" w14:textId="77777777" w:rsidR="00CD5233" w:rsidRPr="00246D59" w:rsidRDefault="00CD5233" w:rsidP="00C04809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246D59" w14:paraId="156FEF09" w14:textId="77777777" w:rsidTr="00455499">
        <w:tc>
          <w:tcPr>
            <w:tcW w:w="4050" w:type="dxa"/>
          </w:tcPr>
          <w:p w14:paraId="486B57AF" w14:textId="77777777" w:rsidR="00CD5233" w:rsidRPr="00246D59" w:rsidRDefault="00CD5233" w:rsidP="00C04809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590FC005" w14:textId="77777777" w:rsidR="00CD5233" w:rsidRPr="00246D59" w:rsidRDefault="00CD5233" w:rsidP="00C04809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466BCA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4A1F468" w14:textId="77777777" w:rsidR="00CD5233" w:rsidRPr="00246D59" w:rsidRDefault="00CD5233" w:rsidP="00C04809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2A1353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2D340CF4" w14:textId="77777777" w:rsidR="00CD5233" w:rsidRPr="00246D59" w:rsidRDefault="00CD5233" w:rsidP="00C04809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E1B027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2F94E5" w14:textId="77777777" w:rsidR="00CD5233" w:rsidRPr="00246D59" w:rsidRDefault="00CD5233" w:rsidP="00C04809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246D59" w14:paraId="41AD07DC" w14:textId="77777777" w:rsidTr="00455499">
        <w:tc>
          <w:tcPr>
            <w:tcW w:w="4050" w:type="dxa"/>
          </w:tcPr>
          <w:p w14:paraId="0231D795" w14:textId="77777777" w:rsidR="00CD5233" w:rsidRPr="00246D59" w:rsidRDefault="00CD5233" w:rsidP="00C04809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4D282228" w14:textId="77777777" w:rsidR="00CD5233" w:rsidRPr="00246D59" w:rsidRDefault="00CD5233" w:rsidP="00C04809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7B326C3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EE2C33B" w14:textId="77777777" w:rsidR="00CD5233" w:rsidRPr="00246D59" w:rsidRDefault="00CD5233" w:rsidP="00C04809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6897B5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390DC77" w14:textId="77777777" w:rsidR="00CD5233" w:rsidRPr="00246D59" w:rsidRDefault="00CD5233" w:rsidP="00C04809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666F4F" w14:textId="77777777" w:rsidR="00CD5233" w:rsidRPr="00246D59" w:rsidRDefault="00CD5233" w:rsidP="00C04809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5FC91EBC" w14:textId="77777777" w:rsidR="00CD5233" w:rsidRPr="00246D59" w:rsidRDefault="00CD5233" w:rsidP="00C04809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5233" w:rsidRPr="00246D59" w14:paraId="4A30F1AB" w14:textId="77777777" w:rsidTr="00455499">
        <w:tc>
          <w:tcPr>
            <w:tcW w:w="4050" w:type="dxa"/>
          </w:tcPr>
          <w:p w14:paraId="26135C8A" w14:textId="3638B52B" w:rsidR="00CD5233" w:rsidRPr="00246D59" w:rsidRDefault="00CD5233" w:rsidP="00C04809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4FD1D6E6" w14:textId="414D7D46" w:rsidR="00CD5233" w:rsidRPr="00CD7545" w:rsidRDefault="003673F1" w:rsidP="00C04809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</w:p>
        </w:tc>
        <w:tc>
          <w:tcPr>
            <w:tcW w:w="90" w:type="dxa"/>
          </w:tcPr>
          <w:p w14:paraId="402E1B4F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3DA72CD" w14:textId="77A418EB" w:rsidR="00CD5233" w:rsidRPr="00CD7545" w:rsidRDefault="003673F1" w:rsidP="00C04809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972</w:t>
            </w:r>
          </w:p>
        </w:tc>
        <w:tc>
          <w:tcPr>
            <w:tcW w:w="90" w:type="dxa"/>
          </w:tcPr>
          <w:p w14:paraId="2E72F8CB" w14:textId="77777777" w:rsidR="00CD5233" w:rsidRPr="00CD7545" w:rsidRDefault="00CD5233" w:rsidP="00C04809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BBF40D1" w14:textId="21CCE73D" w:rsidR="00CD5233" w:rsidRPr="00CD7545" w:rsidRDefault="003673F1" w:rsidP="00C0480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77F4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B77F4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 w:rsidR="00B77F4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835</w:t>
            </w:r>
          </w:p>
        </w:tc>
        <w:tc>
          <w:tcPr>
            <w:tcW w:w="90" w:type="dxa"/>
          </w:tcPr>
          <w:p w14:paraId="432646D3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2E77EFA2" w14:textId="59EEF2F0" w:rsidR="00CD5233" w:rsidRPr="00CD7545" w:rsidRDefault="003673F1" w:rsidP="00C04809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402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</w:p>
        </w:tc>
      </w:tr>
      <w:tr w:rsidR="00CD5233" w:rsidRPr="00246D59" w14:paraId="336FAD0C" w14:textId="77777777" w:rsidTr="00455499">
        <w:tc>
          <w:tcPr>
            <w:tcW w:w="4050" w:type="dxa"/>
          </w:tcPr>
          <w:p w14:paraId="52B40277" w14:textId="77777777" w:rsidR="00CD5233" w:rsidRPr="00246D59" w:rsidRDefault="00CD5233" w:rsidP="00C04809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ECF64CC" w14:textId="4E5ACA1C" w:rsidR="00CD5233" w:rsidRPr="00CD7545" w:rsidRDefault="003673F1" w:rsidP="00C04809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</w:p>
        </w:tc>
        <w:tc>
          <w:tcPr>
            <w:tcW w:w="90" w:type="dxa"/>
          </w:tcPr>
          <w:p w14:paraId="555AD095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00C23E" w14:textId="3CCCDF9B" w:rsidR="00CD5233" w:rsidRPr="00CD7545" w:rsidRDefault="003673F1" w:rsidP="00C04809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</w:p>
        </w:tc>
        <w:tc>
          <w:tcPr>
            <w:tcW w:w="90" w:type="dxa"/>
          </w:tcPr>
          <w:p w14:paraId="70287D64" w14:textId="77777777" w:rsidR="00CD5233" w:rsidRPr="00CD7545" w:rsidRDefault="00CD5233" w:rsidP="00C04809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C5F605C" w14:textId="7FEFFA80" w:rsidR="00CD5233" w:rsidRPr="00CD7545" w:rsidRDefault="003673F1" w:rsidP="00C0480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990</w:t>
            </w:r>
          </w:p>
        </w:tc>
        <w:tc>
          <w:tcPr>
            <w:tcW w:w="90" w:type="dxa"/>
          </w:tcPr>
          <w:p w14:paraId="52008D27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7A33E1F0" w14:textId="613C900D" w:rsidR="00CD5233" w:rsidRPr="00CD7545" w:rsidRDefault="003673F1" w:rsidP="00C04809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637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705</w:t>
            </w:r>
          </w:p>
        </w:tc>
      </w:tr>
      <w:tr w:rsidR="00CD5233" w:rsidRPr="00246D59" w14:paraId="4C4968DC" w14:textId="77777777" w:rsidTr="00455499">
        <w:tc>
          <w:tcPr>
            <w:tcW w:w="4050" w:type="dxa"/>
          </w:tcPr>
          <w:p w14:paraId="5E4E7EBF" w14:textId="77777777" w:rsidR="00CD5233" w:rsidRPr="00246D59" w:rsidRDefault="00CD5233" w:rsidP="00C04809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46159FB" w14:textId="4CCBBD36" w:rsidR="00CD5233" w:rsidRPr="00CD7545" w:rsidRDefault="003673F1" w:rsidP="00C04809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036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90" w:type="dxa"/>
          </w:tcPr>
          <w:p w14:paraId="25C59793" w14:textId="77777777" w:rsidR="00CD5233" w:rsidRPr="00CD7545" w:rsidRDefault="00CD5233" w:rsidP="00C04809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854AE62" w14:textId="2603C9EA" w:rsidR="00CD5233" w:rsidRPr="00CD7545" w:rsidRDefault="003673F1" w:rsidP="00C04809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442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90" w:type="dxa"/>
          </w:tcPr>
          <w:p w14:paraId="53B2A01F" w14:textId="77777777" w:rsidR="00CD5233" w:rsidRPr="00CD7545" w:rsidRDefault="00CD5233" w:rsidP="00C04809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6B599C9" w14:textId="221A614E" w:rsidR="00CD5233" w:rsidRPr="00CD7545" w:rsidRDefault="003673F1" w:rsidP="00C0480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B350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2B350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2B350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</w:p>
        </w:tc>
        <w:tc>
          <w:tcPr>
            <w:tcW w:w="90" w:type="dxa"/>
          </w:tcPr>
          <w:p w14:paraId="7FD9634C" w14:textId="77777777" w:rsidR="00CD5233" w:rsidRPr="00CD7545" w:rsidRDefault="00CD5233" w:rsidP="00C04809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C34C0D" w14:textId="61A65A66" w:rsidR="00CD5233" w:rsidRPr="00CD7545" w:rsidRDefault="003673F1" w:rsidP="00C04809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</w:tr>
      <w:tr w:rsidR="00CD5233" w:rsidRPr="00246D59" w14:paraId="0DAB14E5" w14:textId="77777777" w:rsidTr="00455499">
        <w:trPr>
          <w:trHeight w:val="23"/>
        </w:trPr>
        <w:tc>
          <w:tcPr>
            <w:tcW w:w="4050" w:type="dxa"/>
          </w:tcPr>
          <w:p w14:paraId="3748AD78" w14:textId="77777777" w:rsidR="00CD5233" w:rsidRPr="00246D59" w:rsidRDefault="00CD5233" w:rsidP="00C04809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339D7F" w14:textId="77777777" w:rsidR="00CD5233" w:rsidRPr="00CD7545" w:rsidRDefault="00CD5233" w:rsidP="00C04809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92E073A" w14:textId="77777777" w:rsidR="00CD5233" w:rsidRPr="00CD7545" w:rsidRDefault="00CD5233" w:rsidP="00C04809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5D7F9BC" w14:textId="77777777" w:rsidR="00CD5233" w:rsidRPr="00CD7545" w:rsidRDefault="00CD5233" w:rsidP="00C04809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9948DF2" w14:textId="77777777" w:rsidR="00CD5233" w:rsidRPr="00CD7545" w:rsidRDefault="00CD5233" w:rsidP="00C04809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3163EED" w14:textId="77777777" w:rsidR="00CD5233" w:rsidRPr="00CD7545" w:rsidRDefault="00CD5233" w:rsidP="00C04809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78E4E9" w14:textId="77777777" w:rsidR="00CD5233" w:rsidRPr="00CD7545" w:rsidRDefault="00CD5233" w:rsidP="00C04809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03F29E2F" w14:textId="77777777" w:rsidR="00CD5233" w:rsidRPr="00CD7545" w:rsidRDefault="00CD5233" w:rsidP="00C04809">
            <w:pPr>
              <w:tabs>
                <w:tab w:val="decimal" w:pos="93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D5233" w:rsidRPr="00246D59" w14:paraId="12C2D609" w14:textId="77777777" w:rsidTr="00455499">
        <w:tc>
          <w:tcPr>
            <w:tcW w:w="4050" w:type="dxa"/>
          </w:tcPr>
          <w:p w14:paraId="774D41EC" w14:textId="77777777" w:rsidR="00CD5233" w:rsidRPr="00246D59" w:rsidRDefault="00CD5233" w:rsidP="00C04809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246D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246D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9E6E56E" w14:textId="77777777" w:rsidR="00CD5233" w:rsidRPr="00CD7545" w:rsidRDefault="00CD5233" w:rsidP="00C04809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9FC9FF9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0CB1" w14:textId="77777777" w:rsidR="00CD5233" w:rsidRPr="00CD7545" w:rsidRDefault="00CD5233" w:rsidP="00C04809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CFDB818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C8C49BB" w14:textId="77777777" w:rsidR="00CD5233" w:rsidRPr="00CD7545" w:rsidRDefault="00CD5233" w:rsidP="00C04809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F5830B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B11D6E" w14:textId="77777777" w:rsidR="00CD5233" w:rsidRPr="00CD7545" w:rsidRDefault="00CD5233" w:rsidP="00C04809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D5233" w:rsidRPr="00246D59" w14:paraId="79A9634C" w14:textId="77777777" w:rsidTr="00455499">
        <w:trPr>
          <w:trHeight w:val="198"/>
        </w:trPr>
        <w:tc>
          <w:tcPr>
            <w:tcW w:w="4050" w:type="dxa"/>
            <w:vAlign w:val="bottom"/>
          </w:tcPr>
          <w:p w14:paraId="5799DF46" w14:textId="77777777" w:rsidR="00CD5233" w:rsidRPr="00246D59" w:rsidRDefault="00CD5233" w:rsidP="00C04809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45176FA0" w14:textId="77777777" w:rsidR="00CD5233" w:rsidRPr="00CD7545" w:rsidRDefault="00CD5233" w:rsidP="00C04809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F2215E2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9AE40E3" w14:textId="77777777" w:rsidR="00CD5233" w:rsidRPr="00CD7545" w:rsidRDefault="00CD5233" w:rsidP="00C04809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CFC30BD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31E68832" w14:textId="77777777" w:rsidR="00CD5233" w:rsidRPr="00CD7545" w:rsidRDefault="00CD5233" w:rsidP="00C04809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03AF37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4C65D501" w14:textId="77777777" w:rsidR="00CD5233" w:rsidRPr="00CD7545" w:rsidRDefault="00CD5233" w:rsidP="00C04809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D5233" w:rsidRPr="00246D59" w14:paraId="46874008" w14:textId="77777777" w:rsidTr="00455499">
        <w:tc>
          <w:tcPr>
            <w:tcW w:w="4050" w:type="dxa"/>
          </w:tcPr>
          <w:p w14:paraId="725355F0" w14:textId="77777777" w:rsidR="00CD5233" w:rsidRPr="00246D59" w:rsidRDefault="00CD5233" w:rsidP="00C04809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14D7CB" w14:textId="31D09471" w:rsidR="00CD5233" w:rsidRPr="00CD7545" w:rsidRDefault="003673F1" w:rsidP="00C04809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4A7471B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05FD823" w14:textId="64E72D73" w:rsidR="00CD5233" w:rsidRPr="00CD7545" w:rsidRDefault="003673F1" w:rsidP="00C04809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7F394E7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26A421C2" w14:textId="672A5B34" w:rsidR="00CD5233" w:rsidRPr="00CD7545" w:rsidRDefault="003673F1" w:rsidP="00C04809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01AFE007" w14:textId="77777777" w:rsidR="00CD5233" w:rsidRPr="00CD7545" w:rsidRDefault="00CD5233" w:rsidP="00C04809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53322A22" w14:textId="2F567D3E" w:rsidR="00CD5233" w:rsidRPr="00CD7545" w:rsidRDefault="003673F1" w:rsidP="00C04809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5233" w:rsidRPr="00CD75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4DB0500B" w14:textId="76FFE5FE" w:rsidR="00CD5233" w:rsidRPr="003B60DE" w:rsidRDefault="00CD5233" w:rsidP="00CD5233">
      <w:pPr>
        <w:spacing w:before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ในเดือน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บริษัทขายเงินลงทุนของบริษัท 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เพรซิเดนท์ เบเกอรี่ จำกัด (มหาชน)</w:t>
      </w:r>
      <w:r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ด้วยมูลค่ายุติธรรม จำนวน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188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82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143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86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</w:t>
      </w:r>
    </w:p>
    <w:p w14:paraId="7FFB875D" w14:textId="7656BF06" w:rsidR="00CD5233" w:rsidRDefault="00CD5233" w:rsidP="00CD5233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ในเดือนกรกฎาคม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บริษัทได้ทำการตัดรายการเงินลงทุนและรับคืนเงินทุนของบริษัท ไทยสเตเฟล็กซ์ จำกัด เนื่องจากบริษัทชำระบัญชีเสร็จสิ้นแล้วด้วยมูลค่ายุติธรรม จำนวน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56</w:t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D517A4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และรับรู้ขาดทุนจากการตัดรายการเงินลงทุนดังกล่าวสุทธิจากภาษีเข้ากำไรสะสมโดยตรงจำนวน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14</w:t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6F850506" w14:textId="69D54751" w:rsidR="00CD5233" w:rsidRPr="00246D59" w:rsidRDefault="00CD5233" w:rsidP="00CD5233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ในเดือนตุลาคม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บริษัทได้ทำการตัดรายการเงินลงทุนของบริษัท อินเตอร์เนชั่นแนล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  <w:t>คอมเมอร์เชียล โคออดิเนชั่น (ฮ่องกง)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เนื่องจากการชำระบัญชีเสร็จสิ้น ซึ่งไม่เกิดกำไรหรือขาดทุน</w:t>
      </w:r>
      <w:r w:rsidRPr="00455B4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จากการตัดรายการเงินลงทุนดังกล่าว เนื่องจากบริษัทตั้งค่าเผื่อการด้อยค่าเต็มจำนว</w:t>
      </w:r>
      <w:r w:rsidRPr="00455B4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นแล้ว</w:t>
      </w:r>
    </w:p>
    <w:p w14:paraId="5D1EBC53" w14:textId="46DF78E1" w:rsidR="00CD5233" w:rsidRPr="00246D59" w:rsidRDefault="00CD5233" w:rsidP="00CD5233">
      <w:pPr>
        <w:spacing w:before="24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ในเดือนกันยายน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บริษัทขายเงินลงทุนของบริษัท ทีพีซีเอส จำกัด (มหาชน) ด้วยมูลค่ายุติธรรม จำนวน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120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60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80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26</w:t>
      </w:r>
      <w:r w:rsidRPr="00246D5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ล้านบาท</w:t>
      </w:r>
    </w:p>
    <w:p w14:paraId="7F2BB3CF" w14:textId="0BC0DA0A" w:rsidR="00CD5233" w:rsidRPr="00413702" w:rsidRDefault="00CD5233" w:rsidP="00CD5233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ในเดือนพฤษภาคม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บริษัทขายเงินลงทุนของบริษัท สหเอเซีย แปซิฟิค จำกัด ด้วยมูลค่ายุติธรรม จำนวน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18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27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0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42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4A9E0F79" w14:textId="77777777" w:rsidR="00CD5233" w:rsidRPr="00246D59" w:rsidRDefault="00CD5233" w:rsidP="00CD5233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cs/>
          <w:lang w:val="en-US"/>
        </w:rPr>
        <w:sectPr w:rsidR="00CD5233" w:rsidRPr="00246D59" w:rsidSect="00AA7A59">
          <w:headerReference w:type="default" r:id="rId12"/>
          <w:footerReference w:type="default" r:id="rId13"/>
          <w:head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2CC477CA" w14:textId="11483553" w:rsidR="00CD5233" w:rsidRPr="00246D59" w:rsidRDefault="003673F1" w:rsidP="00CD5233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="00CD5233" w:rsidRPr="00246D59">
        <w:rPr>
          <w:rFonts w:ascii="Angsana New" w:hAnsi="Angsana New" w:cs="Angsana New" w:hint="cs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ab/>
      </w:r>
      <w:r w:rsidR="00CD5233" w:rsidRPr="00F05F4E">
        <w:rPr>
          <w:rFonts w:ascii="Angsana New" w:hAnsi="Angsana New" w:cs="Angsana New"/>
          <w:sz w:val="32"/>
          <w:szCs w:val="32"/>
          <w:cs/>
        </w:rPr>
        <w:t>รายละเอียดเงินลงทุน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>ในกิจการที่เกี่ยวข้องกัน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="00CD5233" w:rsidRPr="00246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246D59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08344A44" w14:textId="77777777" w:rsidR="00CD5233" w:rsidRPr="00246D59" w:rsidRDefault="00CD5233" w:rsidP="00CD5233">
      <w:pPr>
        <w:ind w:left="360" w:right="-590"/>
        <w:jc w:val="right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51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431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393"/>
        <w:gridCol w:w="97"/>
        <w:gridCol w:w="590"/>
        <w:gridCol w:w="90"/>
        <w:gridCol w:w="572"/>
        <w:gridCol w:w="86"/>
        <w:gridCol w:w="590"/>
        <w:gridCol w:w="86"/>
        <w:gridCol w:w="591"/>
      </w:tblGrid>
      <w:tr w:rsidR="00CD5233" w:rsidRPr="00246D59" w14:paraId="55EF73CB" w14:textId="77777777" w:rsidTr="00C04809">
        <w:trPr>
          <w:cantSplit/>
          <w:trHeight w:val="162"/>
        </w:trPr>
        <w:tc>
          <w:tcPr>
            <w:tcW w:w="2107" w:type="dxa"/>
          </w:tcPr>
          <w:p w14:paraId="5911C9ED" w14:textId="77777777" w:rsidR="00CD5233" w:rsidRPr="00246D59" w:rsidRDefault="00CD5233" w:rsidP="00C04809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1A7C5DEB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02BCB87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1B2BB4A4" w14:textId="77777777" w:rsidR="00CD5233" w:rsidRPr="00246D59" w:rsidRDefault="00CD5233" w:rsidP="00C04809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76BDACB3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682" w:type="dxa"/>
            <w:gridSpan w:val="9"/>
          </w:tcPr>
          <w:p w14:paraId="659746E9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86" w:type="dxa"/>
          </w:tcPr>
          <w:p w14:paraId="77884A75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29D6756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2B921966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1EE518A7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246D59" w14:paraId="57FEF0A4" w14:textId="77777777" w:rsidTr="00C04809">
        <w:trPr>
          <w:cantSplit/>
          <w:trHeight w:val="162"/>
        </w:trPr>
        <w:tc>
          <w:tcPr>
            <w:tcW w:w="2107" w:type="dxa"/>
          </w:tcPr>
          <w:p w14:paraId="5E3A0444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2C29684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E1542C9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00AFE42D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6D14CF0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681950A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443F7DC5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2C8BFF0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A783E10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3" w:type="dxa"/>
            <w:gridSpan w:val="3"/>
          </w:tcPr>
          <w:p w14:paraId="71F1F0E2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69B2FEB7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2" w:type="dxa"/>
            <w:gridSpan w:val="3"/>
          </w:tcPr>
          <w:p w14:paraId="12E2B2FC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1DF934BB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C68B2D6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7A1B1D4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712FF60B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246D59" w14:paraId="739862EE" w14:textId="77777777" w:rsidTr="00C04809">
        <w:trPr>
          <w:cantSplit/>
          <w:trHeight w:val="162"/>
        </w:trPr>
        <w:tc>
          <w:tcPr>
            <w:tcW w:w="2107" w:type="dxa"/>
          </w:tcPr>
          <w:p w14:paraId="6A62AC1A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313" w:type="dxa"/>
          </w:tcPr>
          <w:p w14:paraId="66714A31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31" w:type="dxa"/>
          </w:tcPr>
          <w:p w14:paraId="23383775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3EB44E6F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2631C461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E477EB9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77D575F7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31B811C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6134FD17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073" w:type="dxa"/>
            <w:gridSpan w:val="3"/>
          </w:tcPr>
          <w:p w14:paraId="48DE471A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125A91EE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2" w:type="dxa"/>
            <w:gridSpan w:val="3"/>
          </w:tcPr>
          <w:p w14:paraId="379D1700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2088360A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7" w:type="dxa"/>
            <w:gridSpan w:val="3"/>
          </w:tcPr>
          <w:p w14:paraId="248DEBB6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CD5233" w:rsidRPr="00246D59" w14:paraId="76B8B8FF" w14:textId="77777777" w:rsidTr="00C04809">
        <w:trPr>
          <w:cantSplit/>
        </w:trPr>
        <w:tc>
          <w:tcPr>
            <w:tcW w:w="2107" w:type="dxa"/>
          </w:tcPr>
          <w:p w14:paraId="38183F0B" w14:textId="77777777" w:rsidR="00CD5233" w:rsidRPr="00246D59" w:rsidRDefault="00CD5233" w:rsidP="00C04809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15376922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31" w:type="dxa"/>
          </w:tcPr>
          <w:p w14:paraId="09C8F28E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D0DE3B6" w14:textId="77777777" w:rsidR="00CD5233" w:rsidRPr="00246D59" w:rsidRDefault="00CD5233" w:rsidP="00C04809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18E5AAD1" w14:textId="77777777" w:rsidR="00CD5233" w:rsidRPr="00246D59" w:rsidRDefault="00CD5233" w:rsidP="00C04809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3DD6C468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73399143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2869C1F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01201095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4628C3E7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073" w:type="dxa"/>
            <w:gridSpan w:val="3"/>
          </w:tcPr>
          <w:p w14:paraId="24F03FFE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FD3BA28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2" w:type="dxa"/>
            <w:gridSpan w:val="3"/>
          </w:tcPr>
          <w:p w14:paraId="689963ED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F9B5B4E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60AA1DD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40F09605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68B80585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246D59" w14:paraId="3C54DFD7" w14:textId="77777777" w:rsidTr="00C04809">
        <w:tc>
          <w:tcPr>
            <w:tcW w:w="2107" w:type="dxa"/>
          </w:tcPr>
          <w:p w14:paraId="279E0E3E" w14:textId="77777777" w:rsidR="00CD5233" w:rsidRPr="00246D59" w:rsidRDefault="00CD5233" w:rsidP="00C04809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59520E2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51B7F6D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3AF46638" w14:textId="23891298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2" w:type="dxa"/>
          </w:tcPr>
          <w:p w14:paraId="4D02424B" w14:textId="7E028F5E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52" w:type="dxa"/>
          </w:tcPr>
          <w:p w14:paraId="6AB609D1" w14:textId="423DF044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4" w:type="dxa"/>
          </w:tcPr>
          <w:p w14:paraId="64A37735" w14:textId="0D367037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05" w:type="dxa"/>
          </w:tcPr>
          <w:p w14:paraId="6E2115C0" w14:textId="2C5A6653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6" w:type="dxa"/>
          </w:tcPr>
          <w:p w14:paraId="064C5D5E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3AA680F1" w14:textId="194A5599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2" w:type="dxa"/>
          </w:tcPr>
          <w:p w14:paraId="20AD7452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9542E4E" w14:textId="59B2344C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6D8128DF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F09D83E" w14:textId="2813A735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30" w:type="dxa"/>
          </w:tcPr>
          <w:p w14:paraId="07B9854A" w14:textId="55154CC7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733B1549" w14:textId="156A012D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590" w:type="dxa"/>
          </w:tcPr>
          <w:p w14:paraId="3CAC9492" w14:textId="097C1733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43CC730A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93" w:type="dxa"/>
          </w:tcPr>
          <w:p w14:paraId="156623D9" w14:textId="5F56DB99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7" w:type="dxa"/>
          </w:tcPr>
          <w:p w14:paraId="0A79EDD0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2A4FDF6" w14:textId="308DAC28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0EAF7F17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2" w:type="dxa"/>
          </w:tcPr>
          <w:p w14:paraId="7DAB5C16" w14:textId="7BAEDDE3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86" w:type="dxa"/>
          </w:tcPr>
          <w:p w14:paraId="31F8BAD1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E23C376" w14:textId="443C4039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6" w:type="dxa"/>
          </w:tcPr>
          <w:p w14:paraId="2D0E500C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21AF75" w14:textId="0DE6BAC4" w:rsidR="00CD5233" w:rsidRPr="00246D59" w:rsidRDefault="003673F1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</w:tr>
      <w:tr w:rsidR="00CD5233" w:rsidRPr="00246D59" w14:paraId="4F153217" w14:textId="77777777" w:rsidTr="00C04809">
        <w:tc>
          <w:tcPr>
            <w:tcW w:w="2107" w:type="dxa"/>
          </w:tcPr>
          <w:p w14:paraId="1F1C07C2" w14:textId="77777777" w:rsidR="00CD5233" w:rsidRPr="00246D59" w:rsidRDefault="00CD5233" w:rsidP="00C04809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3" w:type="dxa"/>
          </w:tcPr>
          <w:p w14:paraId="1162705A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87CDC21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391590A4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B5AB554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EB1183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20B98B2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1EDB0CB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6A42435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620DAB2A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16C6703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6B8C87C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F03A8E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0316A8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88DFEF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039071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2C924B0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91702B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93" w:type="dxa"/>
          </w:tcPr>
          <w:p w14:paraId="3B89019B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20F64F0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3A0058E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020588" w14:textId="77777777" w:rsidR="00CD5233" w:rsidRPr="00246D59" w:rsidRDefault="00CD5233" w:rsidP="00C04809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2" w:type="dxa"/>
          </w:tcPr>
          <w:p w14:paraId="319B1071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D29751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E03D737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4643C30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465C3CD" w14:textId="77777777" w:rsidR="00CD5233" w:rsidRPr="00246D59" w:rsidRDefault="00CD5233" w:rsidP="00C04809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D5233" w:rsidRPr="00246D59" w14:paraId="0996BEFB" w14:textId="77777777" w:rsidTr="00C04809">
        <w:tc>
          <w:tcPr>
            <w:tcW w:w="2107" w:type="dxa"/>
          </w:tcPr>
          <w:p w14:paraId="7B2F730B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313" w:type="dxa"/>
          </w:tcPr>
          <w:p w14:paraId="665D7344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31" w:type="dxa"/>
          </w:tcPr>
          <w:p w14:paraId="2A1BE4BA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B227210" w14:textId="77777777" w:rsidR="00CD5233" w:rsidRPr="00246D59" w:rsidRDefault="00CD5233" w:rsidP="00C04809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37E9605" w14:textId="77777777" w:rsidR="00CD5233" w:rsidRPr="00246D59" w:rsidRDefault="00CD5233" w:rsidP="00C04809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4E1F39" w14:textId="77777777" w:rsidR="00CD5233" w:rsidRPr="00246D59" w:rsidRDefault="00CD5233" w:rsidP="00C04809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210ACA4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4BBEEBC" w14:textId="77777777" w:rsidR="00CD5233" w:rsidRPr="00246D59" w:rsidRDefault="00CD5233" w:rsidP="00C04809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18C2965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C0F2F1F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D8FA11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3A754" w14:textId="77777777" w:rsidR="00CD5233" w:rsidRPr="00246D59" w:rsidRDefault="00CD5233" w:rsidP="00C04809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D70F5F" w14:textId="77777777" w:rsidR="00CD5233" w:rsidRPr="00246D59" w:rsidRDefault="00CD5233" w:rsidP="00C04809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75586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CE07D1" w14:textId="77777777" w:rsidR="00CD5233" w:rsidRPr="00246D59" w:rsidRDefault="00CD5233" w:rsidP="00C04809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0EBBEF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4CA5F4" w14:textId="77777777" w:rsidR="00CD5233" w:rsidRPr="00246D59" w:rsidRDefault="00CD5233" w:rsidP="00C04809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3874B3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385D8B6C" w14:textId="77777777" w:rsidR="00CD5233" w:rsidRPr="00246D59" w:rsidRDefault="00CD5233" w:rsidP="00C04809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BA6D2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5FB2101" w14:textId="77777777" w:rsidR="00CD5233" w:rsidRPr="00246D59" w:rsidRDefault="00CD5233" w:rsidP="00C04809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DEC1E" w14:textId="77777777" w:rsidR="00CD5233" w:rsidRPr="00246D59" w:rsidRDefault="00CD5233" w:rsidP="00C04809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52C8230C" w14:textId="77777777" w:rsidR="00CD5233" w:rsidRPr="00246D59" w:rsidRDefault="00CD5233" w:rsidP="00C04809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F56FA1" w14:textId="77777777" w:rsidR="00CD5233" w:rsidRPr="00246D59" w:rsidRDefault="00CD5233" w:rsidP="00C04809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CC85F62" w14:textId="77777777" w:rsidR="00CD5233" w:rsidRPr="00246D59" w:rsidRDefault="00CD5233" w:rsidP="00C04809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E002205" w14:textId="77777777" w:rsidR="00CD5233" w:rsidRPr="00246D59" w:rsidRDefault="00CD5233" w:rsidP="00C04809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625F78D" w14:textId="77777777" w:rsidR="00CD5233" w:rsidRPr="00246D59" w:rsidRDefault="00CD5233" w:rsidP="00C04809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77C42884" w14:textId="77777777" w:rsidTr="00C04809">
        <w:tc>
          <w:tcPr>
            <w:tcW w:w="2107" w:type="dxa"/>
          </w:tcPr>
          <w:p w14:paraId="77296617" w14:textId="77777777" w:rsidR="00CD5233" w:rsidRPr="00246D59" w:rsidRDefault="00CD5233" w:rsidP="00C04809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0A3E886E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C04920B" w14:textId="36F8C48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6637EAB" w14:textId="3A54BDA9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1FF5BAF" w14:textId="00F5D602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C6D2244" w14:textId="6EA09145" w:rsidR="00CD5233" w:rsidRPr="00246D59" w:rsidRDefault="003673F1" w:rsidP="00C04809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21C84E71" w14:textId="7BA6CA55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1C760052" w14:textId="177550CD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75F71743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3445E80" w14:textId="23300903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EA4CEC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10EA236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15CE42A" w14:textId="33143264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198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708</w:t>
            </w:r>
          </w:p>
        </w:tc>
        <w:tc>
          <w:tcPr>
            <w:tcW w:w="90" w:type="dxa"/>
          </w:tcPr>
          <w:p w14:paraId="63A9C62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3235DB3" w14:textId="5B0440F7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7ECE5C50" w14:textId="6B671A8D" w:rsidR="00CD5233" w:rsidRPr="00246D59" w:rsidRDefault="003673F1" w:rsidP="00C04809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4DB8636C" w14:textId="5AB4C636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35CB0877" w14:textId="1BA7EEA2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49109C1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1D40F68C" w14:textId="38341830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603F2AA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2553C89" w14:textId="6A4BA2C5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132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288</w:t>
            </w:r>
          </w:p>
        </w:tc>
        <w:tc>
          <w:tcPr>
            <w:tcW w:w="90" w:type="dxa"/>
          </w:tcPr>
          <w:p w14:paraId="4B00401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63A88B8C" w14:textId="117FD462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556</w:t>
            </w:r>
          </w:p>
        </w:tc>
        <w:tc>
          <w:tcPr>
            <w:tcW w:w="86" w:type="dxa"/>
          </w:tcPr>
          <w:p w14:paraId="53FE7318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923583" w14:textId="63721490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962</w:t>
            </w:r>
          </w:p>
        </w:tc>
        <w:tc>
          <w:tcPr>
            <w:tcW w:w="86" w:type="dxa"/>
          </w:tcPr>
          <w:p w14:paraId="7B1BBB9A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1F8FB0D" w14:textId="030A1D77" w:rsidR="00CD5233" w:rsidRPr="00246D59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</w:p>
        </w:tc>
      </w:tr>
      <w:tr w:rsidR="00CD5233" w:rsidRPr="00246D59" w14:paraId="40E8F994" w14:textId="77777777" w:rsidTr="00C04809">
        <w:tc>
          <w:tcPr>
            <w:tcW w:w="2107" w:type="dxa"/>
          </w:tcPr>
          <w:p w14:paraId="3B534777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</w:p>
        </w:tc>
        <w:tc>
          <w:tcPr>
            <w:tcW w:w="1313" w:type="dxa"/>
          </w:tcPr>
          <w:p w14:paraId="04E96F49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0A5EE8D6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6171EC0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0390C0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D51042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DD8D38" w14:textId="77777777" w:rsidR="00CD5233" w:rsidRPr="00246D59" w:rsidRDefault="00CD5233" w:rsidP="00C04809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7F5DA1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E37E3D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12CC70F" w14:textId="77777777" w:rsidR="00CD5233" w:rsidRPr="00246D59" w:rsidRDefault="00CD5233" w:rsidP="00C04809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DDD726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379A452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3CA1904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29510F" w14:textId="77777777" w:rsidR="00CD5233" w:rsidRPr="00246D59" w:rsidRDefault="00CD5233" w:rsidP="00C04809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176EAF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FE1F4A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03536A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8A3FB52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45ED75B2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1C8FFB6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6BEF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38D9A98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11499409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EC0D7A3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71D7529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02483C8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3E059FC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0E14CD6" w14:textId="77777777" w:rsidTr="00C04809">
        <w:tc>
          <w:tcPr>
            <w:tcW w:w="2107" w:type="dxa"/>
          </w:tcPr>
          <w:p w14:paraId="44BB8539" w14:textId="77777777" w:rsidR="00CD5233" w:rsidRPr="00246D59" w:rsidRDefault="00CD5233" w:rsidP="00C04809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313" w:type="dxa"/>
          </w:tcPr>
          <w:p w14:paraId="68F2A91B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04E6300" w14:textId="72D406DE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A38C9F3" w14:textId="556F9258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FA825AE" w14:textId="785F1A3B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40BA32BE" w14:textId="4D0A18E9" w:rsidR="00CD5233" w:rsidRPr="00246D59" w:rsidRDefault="003673F1" w:rsidP="00C04809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42397525" w14:textId="6E838CB2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314FE947" w14:textId="6D24467E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61B524A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4C0F07" w14:textId="3B922693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205</w:t>
            </w:r>
          </w:p>
        </w:tc>
        <w:tc>
          <w:tcPr>
            <w:tcW w:w="92" w:type="dxa"/>
          </w:tcPr>
          <w:p w14:paraId="69E9831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57EE3D" w14:textId="7A23F154" w:rsidR="00CD5233" w:rsidRPr="00246D59" w:rsidRDefault="003673F1" w:rsidP="00C04809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  <w:tc>
          <w:tcPr>
            <w:tcW w:w="90" w:type="dxa"/>
          </w:tcPr>
          <w:p w14:paraId="4E5B79E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610B75" w14:textId="305AA5B6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265</w:t>
            </w:r>
          </w:p>
        </w:tc>
        <w:tc>
          <w:tcPr>
            <w:tcW w:w="630" w:type="dxa"/>
          </w:tcPr>
          <w:p w14:paraId="74014E3C" w14:textId="6A5B842F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71233F9E" w14:textId="76B81656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704C78EC" w14:textId="4D02DDE9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40C7DE8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4EB1F249" w14:textId="0C7B22E2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1BA8A84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4D33EB" w14:textId="778C533B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  <w:tc>
          <w:tcPr>
            <w:tcW w:w="90" w:type="dxa"/>
          </w:tcPr>
          <w:p w14:paraId="1CCD7CB7" w14:textId="77777777" w:rsidR="00CD5233" w:rsidRPr="00246D59" w:rsidRDefault="00CD5233" w:rsidP="00C04809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2" w:type="dxa"/>
          </w:tcPr>
          <w:p w14:paraId="123630C1" w14:textId="27350DC5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481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526</w:t>
            </w:r>
          </w:p>
        </w:tc>
        <w:tc>
          <w:tcPr>
            <w:tcW w:w="86" w:type="dxa"/>
          </w:tcPr>
          <w:p w14:paraId="43F91F66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7366A3D" w14:textId="622F0EF7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040</w:t>
            </w:r>
          </w:p>
        </w:tc>
        <w:tc>
          <w:tcPr>
            <w:tcW w:w="86" w:type="dxa"/>
          </w:tcPr>
          <w:p w14:paraId="0D968C5E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3939C55" w14:textId="52DC514C" w:rsidR="00CD5233" w:rsidRPr="00246D59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097</w:t>
            </w:r>
          </w:p>
        </w:tc>
      </w:tr>
      <w:tr w:rsidR="00CD5233" w:rsidRPr="00246D59" w14:paraId="401820F9" w14:textId="77777777" w:rsidTr="00C04809">
        <w:tc>
          <w:tcPr>
            <w:tcW w:w="2107" w:type="dxa"/>
          </w:tcPr>
          <w:p w14:paraId="4E4D6D0E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</w:p>
        </w:tc>
        <w:tc>
          <w:tcPr>
            <w:tcW w:w="1313" w:type="dxa"/>
          </w:tcPr>
          <w:p w14:paraId="0B5D9E96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31" w:type="dxa"/>
          </w:tcPr>
          <w:p w14:paraId="21999492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E561B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9E321B8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9916111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49459F1E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EF628DA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489FCB4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CB04023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09941C6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7D3892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8F02B9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0C5A8CF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9E9DC52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62ECD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72E2F70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1DEA1A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54ED0FFC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58B21D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59E5081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5835A6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1B30E137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D3CB7BF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D620023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3AC322F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00DE507" w14:textId="77777777" w:rsidR="00CD5233" w:rsidRPr="00246D59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7B2FA63B" w14:textId="77777777" w:rsidTr="00C04809">
        <w:tc>
          <w:tcPr>
            <w:tcW w:w="2107" w:type="dxa"/>
          </w:tcPr>
          <w:p w14:paraId="78B5CBB7" w14:textId="77777777" w:rsidR="00CD5233" w:rsidRPr="00246D59" w:rsidRDefault="00CD5233" w:rsidP="00C04809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313" w:type="dxa"/>
          </w:tcPr>
          <w:p w14:paraId="715534D2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CD85A8A" w14:textId="15C3715F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431662E2" w14:textId="32EAE221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4CDC5097" w14:textId="159AACBC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3B0C9E8D" w14:textId="069300B5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6E2B5E10" w14:textId="12E58920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10C479A9" w14:textId="2384D12C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5C7C06F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D23D88C" w14:textId="32F3E935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033729C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4ABCF6" w14:textId="7164301D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  <w:tc>
          <w:tcPr>
            <w:tcW w:w="90" w:type="dxa"/>
          </w:tcPr>
          <w:p w14:paraId="2C402B5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4CCAB9C" w14:textId="52D38A14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  <w:tc>
          <w:tcPr>
            <w:tcW w:w="630" w:type="dxa"/>
          </w:tcPr>
          <w:p w14:paraId="2AE0602E" w14:textId="0DB75EB5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7CD69CC0" w14:textId="2760F393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50485BFF" w14:textId="765DDCD4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02FE355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6D51B73A" w14:textId="7EA623CF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72EF1DB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A54BB31" w14:textId="377CB49D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  <w:tc>
          <w:tcPr>
            <w:tcW w:w="90" w:type="dxa"/>
          </w:tcPr>
          <w:p w14:paraId="7F9E376A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73C0DDEF" w14:textId="486D59D6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  <w:tc>
          <w:tcPr>
            <w:tcW w:w="86" w:type="dxa"/>
          </w:tcPr>
          <w:p w14:paraId="490F008D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94FC42" w14:textId="37DE6E1D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152</w:t>
            </w:r>
          </w:p>
        </w:tc>
        <w:tc>
          <w:tcPr>
            <w:tcW w:w="86" w:type="dxa"/>
          </w:tcPr>
          <w:p w14:paraId="719E646A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47F1AAF" w14:textId="24C61ADE" w:rsidR="00CD5233" w:rsidRPr="00246D59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152</w:t>
            </w:r>
          </w:p>
        </w:tc>
      </w:tr>
      <w:tr w:rsidR="00CD5233" w:rsidRPr="00246D59" w14:paraId="7AD075BE" w14:textId="77777777" w:rsidTr="00C04809">
        <w:tc>
          <w:tcPr>
            <w:tcW w:w="2107" w:type="dxa"/>
          </w:tcPr>
          <w:p w14:paraId="6E090C88" w14:textId="4F6F8C44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313" w:type="dxa"/>
          </w:tcPr>
          <w:p w14:paraId="6C32BB35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7144DF8E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A413BCD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3A012FF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F058D4A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30A22C1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6E41BE8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80F6C4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BA715C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59B906A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0022FA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C4A9CF2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573DEBB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349E93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2B443CB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899AD25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43B94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23BEA67C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405B77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D2B73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358A9F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2B7DB570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A64675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5E9B5E4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F3DF4C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3CA1691" w14:textId="77777777" w:rsidR="00CD5233" w:rsidRPr="00246D59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4D681FF7" w14:textId="77777777" w:rsidTr="00C04809">
        <w:tc>
          <w:tcPr>
            <w:tcW w:w="2107" w:type="dxa"/>
          </w:tcPr>
          <w:p w14:paraId="2A41EC48" w14:textId="77777777" w:rsidR="00CD5233" w:rsidRPr="00246D59" w:rsidRDefault="00CD5233" w:rsidP="00C04809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E1250DC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FB4E56E" w14:textId="1849C079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9D2A12D" w14:textId="27C44792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607E0A9F" w14:textId="3579823E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5E6A5658" w14:textId="3EBDF6F9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307F4CFB" w14:textId="7BF54A65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1EB8F8F3" w14:textId="243CCD6F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39334BD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FF1F8A1" w14:textId="1B676A8D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00DC442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2F7C30" w14:textId="446D02C3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  <w:tc>
          <w:tcPr>
            <w:tcW w:w="90" w:type="dxa"/>
          </w:tcPr>
          <w:p w14:paraId="41BC061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5439994" w14:textId="6EA53017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6D67C1D7" w14:textId="6C8A8598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08457B5" w14:textId="7AB445C7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3025854F" w14:textId="6FA5BF77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2A77F746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57560E85" w14:textId="0D129A52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B77F93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4A02784" w14:textId="3FD95F80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  <w:tc>
          <w:tcPr>
            <w:tcW w:w="90" w:type="dxa"/>
          </w:tcPr>
          <w:p w14:paraId="6F18D4C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26A8EB95" w14:textId="046CA23C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396279A3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1E13923" w14:textId="6A158CF6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430</w:t>
            </w:r>
          </w:p>
        </w:tc>
        <w:tc>
          <w:tcPr>
            <w:tcW w:w="86" w:type="dxa"/>
          </w:tcPr>
          <w:p w14:paraId="08599BCE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0BAE821" w14:textId="0C4E092A" w:rsidR="00CD5233" w:rsidRPr="00246D59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287</w:t>
            </w:r>
          </w:p>
        </w:tc>
      </w:tr>
      <w:tr w:rsidR="00CD5233" w:rsidRPr="00246D59" w14:paraId="24177F91" w14:textId="77777777" w:rsidTr="00C04809">
        <w:tc>
          <w:tcPr>
            <w:tcW w:w="2107" w:type="dxa"/>
          </w:tcPr>
          <w:p w14:paraId="2E9F28D0" w14:textId="0564DFCD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(มหาชน)</w:t>
            </w:r>
          </w:p>
        </w:tc>
        <w:tc>
          <w:tcPr>
            <w:tcW w:w="1313" w:type="dxa"/>
          </w:tcPr>
          <w:p w14:paraId="2AED847D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7500697A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BDB64C2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AB52EA3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3CAD39F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07253B47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5FD554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987DCB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2C4E13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ABBFBB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8B40932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D1B714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695407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C9819C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D7E1B2E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E5A7ED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67FE6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52966318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E646EBA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F8BBB3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A458BA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090C8142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FC77BCC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2E50B23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9293E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6DFD5BD" w14:textId="77777777" w:rsidR="00CD5233" w:rsidRPr="00246D59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083F0FC" w14:textId="77777777" w:rsidTr="00C04809">
        <w:tc>
          <w:tcPr>
            <w:tcW w:w="2107" w:type="dxa"/>
          </w:tcPr>
          <w:p w14:paraId="3485913A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032136B7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C3CB963" w14:textId="1152A5CF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0A0D991" w14:textId="78D68859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5C76EE9" w14:textId="000D6FF6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F6B550" w14:textId="1FE23210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0996A1A5" w14:textId="0798A856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72C3F9D9" w14:textId="421D18E8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35501E6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F36CF5D" w14:textId="56876A45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04BDF17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E50B12" w14:textId="676C509E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3EE664CA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7B57C84" w14:textId="530E1CE3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630" w:type="dxa"/>
          </w:tcPr>
          <w:p w14:paraId="78769357" w14:textId="3691F6A4" w:rsidR="00CD5233" w:rsidRPr="00246D59" w:rsidRDefault="003673F1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77FF6411" w14:textId="2C0A2ECF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1BAEDCEF" w14:textId="425CA458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1E5E80F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2A852EF0" w14:textId="2CFB9D8B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5266660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D66221E" w14:textId="2DF1AC4B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1237BC7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7F467D84" w14:textId="7853FBA8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86" w:type="dxa"/>
          </w:tcPr>
          <w:p w14:paraId="4E4A320E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F6F1BBB" w14:textId="6EDDEA38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</w:p>
        </w:tc>
        <w:tc>
          <w:tcPr>
            <w:tcW w:w="86" w:type="dxa"/>
          </w:tcPr>
          <w:p w14:paraId="348783D7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DD99DB4" w14:textId="31B7F570" w:rsidR="00CD5233" w:rsidRPr="00246D59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</w:tr>
      <w:tr w:rsidR="00CD5233" w:rsidRPr="00246D59" w14:paraId="5D9023FA" w14:textId="77777777" w:rsidTr="00C04809">
        <w:tc>
          <w:tcPr>
            <w:tcW w:w="2107" w:type="dxa"/>
          </w:tcPr>
          <w:p w14:paraId="50C0D148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</w:p>
        </w:tc>
        <w:tc>
          <w:tcPr>
            <w:tcW w:w="1313" w:type="dxa"/>
          </w:tcPr>
          <w:p w14:paraId="102999EA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31" w:type="dxa"/>
          </w:tcPr>
          <w:p w14:paraId="270268EC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27FE114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EEA90B6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7BE64CB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4E2D8EF2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4D1B387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BE1252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75BEEBD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CE295C3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B983029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7C51F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125A2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ED7479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99F769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2B54C7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442CFA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327E5D4B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4CDE45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BE564B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6014FE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2B63A797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9210EC5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4056E8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52FD16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1C42A1C" w14:textId="77777777" w:rsidR="00CD5233" w:rsidRPr="00246D59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64AE6473" w14:textId="77777777" w:rsidTr="00C04809">
        <w:tc>
          <w:tcPr>
            <w:tcW w:w="2107" w:type="dxa"/>
          </w:tcPr>
          <w:p w14:paraId="7DC10350" w14:textId="77777777" w:rsidR="00CD5233" w:rsidRPr="00246D59" w:rsidRDefault="00CD5233" w:rsidP="00C04809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313" w:type="dxa"/>
          </w:tcPr>
          <w:p w14:paraId="70A90E91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31" w:type="dxa"/>
          </w:tcPr>
          <w:p w14:paraId="20A0D048" w14:textId="20BB0D51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4631A85" w14:textId="58D9C5F5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78FD3B47" w14:textId="5C572900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25D80044" w14:textId="4AECAB4F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A8EF2B6" w14:textId="3E8A46FB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0902314C" w14:textId="67AB0325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3429E9C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6FA67D6" w14:textId="1511A4D7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0F6E4FD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5F9AF71" w14:textId="62DBF967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90" w:type="dxa"/>
          </w:tcPr>
          <w:p w14:paraId="26CC4EB4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F42244" w14:textId="1095FBC1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630" w:type="dxa"/>
          </w:tcPr>
          <w:p w14:paraId="5ED33A22" w14:textId="77FD4AC3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686A035D" w14:textId="25CFEF9D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460FFEE5" w14:textId="143E320B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6EB2778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4FA12653" w14:textId="2EC34533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744830B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081D245" w14:textId="5D44C4A1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90" w:type="dxa"/>
          </w:tcPr>
          <w:p w14:paraId="5F6C693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5D0D8679" w14:textId="66A76FCA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6AECB6D5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62EF248" w14:textId="3FCE7C92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</w:p>
        </w:tc>
        <w:tc>
          <w:tcPr>
            <w:tcW w:w="86" w:type="dxa"/>
          </w:tcPr>
          <w:p w14:paraId="22117306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2766FDE" w14:textId="142018D1" w:rsidR="00CD5233" w:rsidRPr="00246D59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</w:p>
        </w:tc>
      </w:tr>
      <w:tr w:rsidR="00CD5233" w:rsidRPr="00246D59" w14:paraId="72033178" w14:textId="77777777" w:rsidTr="00C04809">
        <w:tc>
          <w:tcPr>
            <w:tcW w:w="2107" w:type="dxa"/>
          </w:tcPr>
          <w:p w14:paraId="11507096" w14:textId="77777777" w:rsidR="00CD5233" w:rsidRPr="00246D59" w:rsidRDefault="00CD5233" w:rsidP="00C04809">
            <w:pPr>
              <w:ind w:firstLine="45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</w:p>
        </w:tc>
        <w:tc>
          <w:tcPr>
            <w:tcW w:w="1313" w:type="dxa"/>
          </w:tcPr>
          <w:p w14:paraId="55FBF80B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31" w:type="dxa"/>
          </w:tcPr>
          <w:p w14:paraId="3E6797C3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735DE8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A75801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E81294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01D870B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77D26B36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E67FBF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63AFF09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056EC3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B0BBB2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1D5A9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529B5F7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C368D6A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DBD653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BA1E8B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32A60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0017DA66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E22209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494122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549BA2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47E34714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52AB110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1D7BB1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31E43B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10D9B15" w14:textId="77777777" w:rsidR="00CD5233" w:rsidRPr="00246D59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3D3F54F" w14:textId="77777777" w:rsidTr="00C04809">
        <w:tc>
          <w:tcPr>
            <w:tcW w:w="2107" w:type="dxa"/>
          </w:tcPr>
          <w:p w14:paraId="7F8DB550" w14:textId="77777777" w:rsidR="00CD5233" w:rsidRPr="00D517A4" w:rsidRDefault="00CD5233" w:rsidP="00C04809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313" w:type="dxa"/>
          </w:tcPr>
          <w:p w14:paraId="7A71AD7A" w14:textId="77777777" w:rsidR="00CD5233" w:rsidRPr="00D517A4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19256A" w14:textId="6F22ABFF" w:rsidR="00CD5233" w:rsidRPr="00D517A4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DBD5CB4" w14:textId="35703B69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9A2F59" w14:textId="07ADD13E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A172786" w14:textId="7D7EC7F2" w:rsidR="00CD5233" w:rsidRPr="00D517A4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75541060" w14:textId="68616E2D" w:rsidR="00CD5233" w:rsidRPr="00D517A4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350524C4" w14:textId="21095D4E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216050A4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7026A77" w14:textId="4F9D2F25" w:rsidR="00CD5233" w:rsidRPr="00D517A4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2BB0444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B9F5E8C" w14:textId="36A21CE7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BFB0365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BDFEB4" w14:textId="4E620B7A" w:rsidR="00CD5233" w:rsidRPr="00D517A4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EE0FE09" w14:textId="5068E2BC" w:rsidR="00CD5233" w:rsidRPr="00D517A4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687E4D0C" w14:textId="4166957D" w:rsidR="00CD5233" w:rsidRPr="00D517A4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505EC4E3" w14:textId="6F510351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EB41826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3E0F41EC" w14:textId="214B043D" w:rsidR="00CD5233" w:rsidRPr="00D517A4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6A60C596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88F6F1" w14:textId="7D4E4EEF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A764129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15AE91EC" w14:textId="32D292A3" w:rsidR="00CD5233" w:rsidRPr="00D517A4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520BDE9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4226FCF" w14:textId="3413531F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875</w:t>
            </w:r>
          </w:p>
        </w:tc>
        <w:tc>
          <w:tcPr>
            <w:tcW w:w="86" w:type="dxa"/>
          </w:tcPr>
          <w:p w14:paraId="28281BB6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5BBE1D8" w14:textId="510E6BC4" w:rsidR="00CD5233" w:rsidRPr="00D517A4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</w:tr>
      <w:tr w:rsidR="00CD5233" w:rsidRPr="00246D59" w14:paraId="1E3EE631" w14:textId="77777777" w:rsidTr="00C04809">
        <w:tc>
          <w:tcPr>
            <w:tcW w:w="2107" w:type="dxa"/>
          </w:tcPr>
          <w:p w14:paraId="6576A95E" w14:textId="77777777" w:rsidR="00CD5233" w:rsidRPr="00D517A4" w:rsidRDefault="00CD5233" w:rsidP="00C04809">
            <w:pPr>
              <w:ind w:firstLine="450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1313" w:type="dxa"/>
          </w:tcPr>
          <w:p w14:paraId="144C7AE7" w14:textId="77777777" w:rsidR="00CD5233" w:rsidRPr="00D517A4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31" w:type="dxa"/>
          </w:tcPr>
          <w:p w14:paraId="5513BE24" w14:textId="77777777" w:rsidR="00CD5233" w:rsidRPr="00D517A4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1725D31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52" w:type="dxa"/>
          </w:tcPr>
          <w:p w14:paraId="4B6E1324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E12D1C" w14:textId="77777777" w:rsidR="00CD5233" w:rsidRPr="00D517A4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18C6DA0" w14:textId="77777777" w:rsidR="00CD5233" w:rsidRPr="00D517A4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35686E4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981A4A7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9693F9" w14:textId="77777777" w:rsidR="00CD5233" w:rsidRPr="00D517A4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B7BAA9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7809AF7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C5F110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3BDCBE8" w14:textId="77777777" w:rsidR="00CD5233" w:rsidRPr="00D517A4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4435A3" w14:textId="77777777" w:rsidR="00CD5233" w:rsidRPr="00D517A4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ACA6418" w14:textId="77777777" w:rsidR="00CD5233" w:rsidRPr="00D517A4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16E90D6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B72A59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62E0728B" w14:textId="77777777" w:rsidR="00CD5233" w:rsidRPr="00D517A4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7973302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E8CBEDF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836779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44256D77" w14:textId="77777777" w:rsidR="00CD5233" w:rsidRPr="00D517A4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AE54645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C5AF50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2E37FC8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CA9EEE6" w14:textId="77777777" w:rsidR="00CD5233" w:rsidRPr="00D517A4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0BBF1D6A" w14:textId="77777777" w:rsidTr="00C04809">
        <w:tc>
          <w:tcPr>
            <w:tcW w:w="2107" w:type="dxa"/>
          </w:tcPr>
          <w:p w14:paraId="6E11AA5C" w14:textId="77777777" w:rsidR="00CD5233" w:rsidRPr="00D517A4" w:rsidRDefault="00CD5233" w:rsidP="00C04809">
            <w:pPr>
              <w:ind w:firstLine="450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6C16CFB" w14:textId="77777777" w:rsidR="00CD5233" w:rsidRPr="00D517A4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57E9FD8" w14:textId="1D1D1685" w:rsidR="00CD5233" w:rsidRPr="00D517A4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5C6DFF5" w14:textId="5EAA52F5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98AA693" w14:textId="18A1D8D5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72536CF" w14:textId="31C6B692" w:rsidR="00CD5233" w:rsidRPr="00D517A4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="00CD5233" w:rsidRPr="006F56DB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14</w:t>
            </w:r>
          </w:p>
        </w:tc>
        <w:tc>
          <w:tcPr>
            <w:tcW w:w="654" w:type="dxa"/>
          </w:tcPr>
          <w:p w14:paraId="19B48223" w14:textId="0096C5F3" w:rsidR="00CD5233" w:rsidRPr="00D517A4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605" w:type="dxa"/>
          </w:tcPr>
          <w:p w14:paraId="3CF13183" w14:textId="1B910F5E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A4CE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86" w:type="dxa"/>
          </w:tcPr>
          <w:p w14:paraId="0C053C4B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FE6CA95" w14:textId="5F930AEB" w:rsidR="00CD5233" w:rsidRPr="00D517A4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13F69EF5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3CD4E6" w14:textId="53662CCC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37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170</w:t>
            </w:r>
          </w:p>
        </w:tc>
        <w:tc>
          <w:tcPr>
            <w:tcW w:w="90" w:type="dxa"/>
          </w:tcPr>
          <w:p w14:paraId="73C068B9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7E7413" w14:textId="2D690A91" w:rsidR="00CD5233" w:rsidRPr="00D517A4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207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937C1EA" w14:textId="77777777" w:rsidR="00CD5233" w:rsidRPr="00D517A4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3B16ECA6" w14:textId="3DCBEDF1" w:rsidR="00CD5233" w:rsidRPr="00D517A4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590" w:type="dxa"/>
          </w:tcPr>
          <w:p w14:paraId="79817072" w14:textId="77777777" w:rsidR="00CD5233" w:rsidRPr="00D517A4" w:rsidRDefault="00CD5233" w:rsidP="00C04809">
            <w:pPr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5C3C4F0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72673162" w14:textId="30FF2116" w:rsidR="00CD5233" w:rsidRPr="00D517A4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7BDE62BA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7E6997" w14:textId="77777777" w:rsidR="00CD5233" w:rsidRPr="00DB7605" w:rsidRDefault="00CD5233" w:rsidP="00DB7605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DB7605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15A58E9D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0B5CDED3" w14:textId="2740D705" w:rsidR="00CD5233" w:rsidRPr="00D517A4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207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4DD0A90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EEAFBD9" w14:textId="46F145AA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090</w:t>
            </w:r>
          </w:p>
        </w:tc>
        <w:tc>
          <w:tcPr>
            <w:tcW w:w="86" w:type="dxa"/>
          </w:tcPr>
          <w:p w14:paraId="07CC7CE4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ADFEE20" w14:textId="66FE3DD5" w:rsidR="00CD5233" w:rsidRPr="00D517A4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CD5233" w:rsidRPr="00246D59" w14:paraId="7ECA4562" w14:textId="77777777" w:rsidTr="00C04809">
        <w:tc>
          <w:tcPr>
            <w:tcW w:w="2107" w:type="dxa"/>
          </w:tcPr>
          <w:p w14:paraId="3DD8328A" w14:textId="77777777" w:rsidR="00CD5233" w:rsidRPr="00D517A4" w:rsidRDefault="00CD5233" w:rsidP="00C04809">
            <w:pPr>
              <w:ind w:firstLine="450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บูติคนิวซิตี้ จำกัด (มหาชน)</w:t>
            </w:r>
          </w:p>
        </w:tc>
        <w:tc>
          <w:tcPr>
            <w:tcW w:w="1313" w:type="dxa"/>
          </w:tcPr>
          <w:p w14:paraId="2A17B977" w14:textId="77777777" w:rsidR="00CD5233" w:rsidRPr="00D517A4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31" w:type="dxa"/>
          </w:tcPr>
          <w:p w14:paraId="6B32E232" w14:textId="77777777" w:rsidR="00CD5233" w:rsidRPr="00D517A4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1C7B72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52" w:type="dxa"/>
          </w:tcPr>
          <w:p w14:paraId="51B891D0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0BECAC1" w14:textId="77777777" w:rsidR="00CD5233" w:rsidRPr="00D517A4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2752110" w14:textId="77777777" w:rsidR="00CD5233" w:rsidRPr="00D517A4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2821937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0E0183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85CD0B7" w14:textId="77777777" w:rsidR="00CD5233" w:rsidRPr="00D517A4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BBFC9F4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7B38ECC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E7A1D4B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DC2C9BE" w14:textId="77777777" w:rsidR="00CD5233" w:rsidRPr="00D517A4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C275D6" w14:textId="77777777" w:rsidR="00CD5233" w:rsidRPr="00D517A4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2F573B" w14:textId="77777777" w:rsidR="00CD5233" w:rsidRPr="00D517A4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3226A9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101EC08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41C88FBA" w14:textId="77777777" w:rsidR="00CD5233" w:rsidRPr="00D517A4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63E9B7A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DF7281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38C13E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315A1D19" w14:textId="77777777" w:rsidR="00CD5233" w:rsidRPr="00D517A4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1B1D0C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03654D0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F608847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558E808" w14:textId="77777777" w:rsidR="00CD5233" w:rsidRPr="00D517A4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1E5D0CE7" w14:textId="77777777" w:rsidTr="00C04809">
        <w:tc>
          <w:tcPr>
            <w:tcW w:w="2107" w:type="dxa"/>
          </w:tcPr>
          <w:p w14:paraId="30D4AF92" w14:textId="77777777" w:rsidR="00CD5233" w:rsidRPr="00D517A4" w:rsidRDefault="00CD5233" w:rsidP="00C04809">
            <w:pPr>
              <w:ind w:firstLine="450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6A604E53" w14:textId="77777777" w:rsidR="00CD5233" w:rsidRPr="00D517A4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BA9C1A3" w14:textId="414FCC7F" w:rsidR="00CD5233" w:rsidRPr="00D517A4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0A764AE2" w14:textId="298894FA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7236A35" w14:textId="507FF811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AE769B" w14:textId="71F6131E" w:rsidR="00CD5233" w:rsidRPr="00D517A4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5408DBD1" w14:textId="5CE380CB" w:rsidR="00CD5233" w:rsidRPr="00D517A4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72E5D403" w14:textId="30FC0AB9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7603774A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E0449FD" w14:textId="7C4BB164" w:rsidR="00CD5233" w:rsidRPr="00D517A4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059775B6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E8B71E7" w14:textId="361DA17E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  <w:tc>
          <w:tcPr>
            <w:tcW w:w="90" w:type="dxa"/>
          </w:tcPr>
          <w:p w14:paraId="669D79E4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5A0AE7" w14:textId="2533281E" w:rsidR="00CD5233" w:rsidRPr="00D517A4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</w:p>
        </w:tc>
        <w:tc>
          <w:tcPr>
            <w:tcW w:w="630" w:type="dxa"/>
          </w:tcPr>
          <w:p w14:paraId="1361090D" w14:textId="5243AD55" w:rsidR="00CD5233" w:rsidRPr="00D517A4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0CA4F5FE" w14:textId="61D888E6" w:rsidR="00CD5233" w:rsidRPr="00D517A4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2F7DC294" w14:textId="545E0E29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069E6F2D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071BC8CC" w14:textId="63D277E1" w:rsidR="00CD5233" w:rsidRPr="00D517A4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4FF2FD78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7F2C9BF" w14:textId="2A8C52F2" w:rsidR="00CD5233" w:rsidRPr="00D517A4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  <w:tc>
          <w:tcPr>
            <w:tcW w:w="90" w:type="dxa"/>
          </w:tcPr>
          <w:p w14:paraId="78328677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455D7A84" w14:textId="732EF316" w:rsidR="00CD5233" w:rsidRPr="00D517A4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</w:p>
        </w:tc>
        <w:tc>
          <w:tcPr>
            <w:tcW w:w="86" w:type="dxa"/>
          </w:tcPr>
          <w:p w14:paraId="2E31FA63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E5F7909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3FB33CA4" w14:textId="77777777" w:rsidR="00CD5233" w:rsidRPr="00D517A4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A2A2868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3DD89833" w14:textId="77777777" w:rsidTr="00C04809">
        <w:tc>
          <w:tcPr>
            <w:tcW w:w="2107" w:type="dxa"/>
          </w:tcPr>
          <w:p w14:paraId="72C4BBB4" w14:textId="24FF2211" w:rsidR="00CD5233" w:rsidRPr="00DB7605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</w:pPr>
            <w:r w:rsidRPr="00DB7605"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  <w:t xml:space="preserve">บริษัท เอสเอสดีซี (ไทเกอร์เท็กซ์) </w:t>
            </w:r>
            <w:r w:rsidR="00DB7605" w:rsidRPr="00DB7605"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  <w:t>จำกัด</w:t>
            </w:r>
          </w:p>
        </w:tc>
        <w:tc>
          <w:tcPr>
            <w:tcW w:w="1313" w:type="dxa"/>
          </w:tcPr>
          <w:p w14:paraId="0061D4AB" w14:textId="77777777" w:rsidR="00CD5233" w:rsidRPr="00D517A4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31" w:type="dxa"/>
          </w:tcPr>
          <w:p w14:paraId="4428435E" w14:textId="77777777" w:rsidR="00CD5233" w:rsidRPr="00D517A4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7AD3D2C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C10A8E9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62CCA04" w14:textId="77777777" w:rsidR="00CD5233" w:rsidRPr="00D517A4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4F4EA6FC" w14:textId="77777777" w:rsidR="00CD5233" w:rsidRPr="00D517A4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768FFD8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2BC355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3F160C1" w14:textId="77777777" w:rsidR="00CD5233" w:rsidRPr="00D517A4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E19B3E3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16FB41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B1ED1D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3E25F28" w14:textId="77777777" w:rsidR="00CD5233" w:rsidRPr="00D517A4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69517B" w14:textId="77777777" w:rsidR="00CD5233" w:rsidRPr="00D517A4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67AE41" w14:textId="77777777" w:rsidR="00CD5233" w:rsidRPr="00D517A4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94D3E5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1E1B0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108C138D" w14:textId="77777777" w:rsidR="00CD5233" w:rsidRPr="00D517A4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8D6D060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404F002" w14:textId="77777777" w:rsidR="00CD5233" w:rsidRPr="00D517A4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783D3E" w14:textId="77777777" w:rsidR="00CD5233" w:rsidRPr="00D517A4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4BD2360F" w14:textId="77777777" w:rsidR="00CD5233" w:rsidRPr="00D517A4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A70C2AD" w14:textId="77777777" w:rsidR="00CD5233" w:rsidRPr="00D517A4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E94FE6" w14:textId="77777777" w:rsidR="00CD5233" w:rsidRPr="00D517A4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BAAF75B" w14:textId="77777777" w:rsidR="00CD5233" w:rsidRPr="00D517A4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8E03EDE" w14:textId="77777777" w:rsidR="00CD5233" w:rsidRPr="00D517A4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6BA662CB" w14:textId="77777777" w:rsidTr="00C04809">
        <w:trPr>
          <w:trHeight w:val="180"/>
        </w:trPr>
        <w:tc>
          <w:tcPr>
            <w:tcW w:w="2107" w:type="dxa"/>
          </w:tcPr>
          <w:p w14:paraId="3953B64B" w14:textId="5FB21FFB" w:rsidR="00CD5233" w:rsidRPr="00DB7605" w:rsidRDefault="00CD5233" w:rsidP="00C04809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13" w:type="dxa"/>
          </w:tcPr>
          <w:p w14:paraId="5B8525F3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E0DB8CA" w14:textId="57A34878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0F76EB3D" w14:textId="3E8399D4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02B2C12" w14:textId="7F21DE96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3468F1E" w14:textId="1B81909E" w:rsidR="00CD5233" w:rsidRPr="00246D59" w:rsidRDefault="003673F1" w:rsidP="00C04809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74ED7745" w14:textId="103BD5B1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55057831" w14:textId="64C28824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4DE0DFD1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6F743F8" w14:textId="49C101F8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16F7624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8207D3" w14:textId="0D19309F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90" w:type="dxa"/>
          </w:tcPr>
          <w:p w14:paraId="3672EED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406E23" w14:textId="777CEAD8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630" w:type="dxa"/>
          </w:tcPr>
          <w:p w14:paraId="2CCE26FB" w14:textId="0E67DEC0" w:rsidR="00CD5233" w:rsidRPr="00246D59" w:rsidRDefault="003673F1" w:rsidP="00C04809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7BBA452B" w14:textId="40D4EE26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33FC8898" w14:textId="57C178C8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A11005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7947E51F" w14:textId="51DC1918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562DC17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4648931" w14:textId="3A39896B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90" w:type="dxa"/>
          </w:tcPr>
          <w:p w14:paraId="0FEFD9C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7F831509" w14:textId="567417EB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86" w:type="dxa"/>
          </w:tcPr>
          <w:p w14:paraId="62CB07BB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48EBE" w14:textId="5D5D4359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639</w:t>
            </w:r>
          </w:p>
        </w:tc>
        <w:tc>
          <w:tcPr>
            <w:tcW w:w="86" w:type="dxa"/>
          </w:tcPr>
          <w:p w14:paraId="3E14C187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D511BDB" w14:textId="74978301" w:rsidR="00CD5233" w:rsidRPr="00246D59" w:rsidRDefault="003673F1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033</w:t>
            </w:r>
          </w:p>
        </w:tc>
      </w:tr>
      <w:tr w:rsidR="00CD5233" w:rsidRPr="00246D59" w14:paraId="37932AE0" w14:textId="77777777" w:rsidTr="00C04809">
        <w:tc>
          <w:tcPr>
            <w:tcW w:w="2107" w:type="dxa"/>
          </w:tcPr>
          <w:p w14:paraId="6928F576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313" w:type="dxa"/>
          </w:tcPr>
          <w:p w14:paraId="635DA979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31" w:type="dxa"/>
          </w:tcPr>
          <w:p w14:paraId="1B3B7F98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49AAEA1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2A2A1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59E42EB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037A2DE8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13FCC6A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91BBA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CD8B189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01FBF22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CF43BDD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0A9762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027CE4D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2224905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5837FC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B6878FE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F675D3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5712F96A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DF74894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2A80CE9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043AD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1152D933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6333BF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C50566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B6CD9D1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ED16DF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55954620" w14:textId="77777777" w:rsidTr="00C04809">
        <w:tc>
          <w:tcPr>
            <w:tcW w:w="2107" w:type="dxa"/>
          </w:tcPr>
          <w:p w14:paraId="23E0A041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B709F06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A9198F9" w14:textId="51785BB0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EA66299" w14:textId="4EB02575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40214EC4" w14:textId="65C96E96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58D77E1B" w14:textId="66A2E498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5E0DC7E5" w14:textId="3786B672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1BA8038" w14:textId="3C1B3258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AD5D0F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7BF6248" w14:textId="79B9122E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042A656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9812D5B" w14:textId="05DB2FC7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90" w:type="dxa"/>
          </w:tcPr>
          <w:p w14:paraId="1BB5EF73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FDE21" w14:textId="7E923BB1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  <w:tc>
          <w:tcPr>
            <w:tcW w:w="630" w:type="dxa"/>
          </w:tcPr>
          <w:p w14:paraId="4EE9592D" w14:textId="3D934849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90EEE3C" w14:textId="477545DF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D65A4C" w14:textId="65FBE050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4653020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7981C073" w14:textId="255D2A9D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01C0E9E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0DADD2C" w14:textId="4CAE7805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90" w:type="dxa"/>
          </w:tcPr>
          <w:p w14:paraId="4763C40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5964A96B" w14:textId="3337B6BF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  <w:tc>
          <w:tcPr>
            <w:tcW w:w="86" w:type="dxa"/>
          </w:tcPr>
          <w:p w14:paraId="05C45C65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193F18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38966299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C514A1D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5E2214AC" w14:textId="77777777" w:rsidTr="00C04809">
        <w:tc>
          <w:tcPr>
            <w:tcW w:w="2107" w:type="dxa"/>
          </w:tcPr>
          <w:p w14:paraId="5AB022C0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313" w:type="dxa"/>
          </w:tcPr>
          <w:p w14:paraId="3231F385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41581201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AB77E49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C74B321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408AF16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C31BE61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B614B7B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998906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32A6EC5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DE828E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E75D547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83C77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88867C" w14:textId="77777777" w:rsidR="00CD5233" w:rsidRPr="00246D59" w:rsidRDefault="00CD5233" w:rsidP="00C04809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C23DA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18561C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8AC4A02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026C3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7EFBE03A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FD605A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0A3F025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C40ADC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3857B2B0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76EEC65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6FAC18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29E08B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9982DCD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D54618A" w14:textId="77777777" w:rsidTr="00C04809">
        <w:tc>
          <w:tcPr>
            <w:tcW w:w="2107" w:type="dxa"/>
          </w:tcPr>
          <w:p w14:paraId="5C7FE66C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1B79234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A70ADFA" w14:textId="243DA02E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FCF4EE5" w14:textId="55BE49DD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12A9CA" w14:textId="168CFC03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A089B4D" w14:textId="3194A973" w:rsidR="00CD5233" w:rsidRPr="00246D59" w:rsidRDefault="003673F1" w:rsidP="00C04809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573AA88C" w14:textId="30326225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0060D8F5" w14:textId="307F2DE6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E6FD72B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39E4DE3" w14:textId="0AA54A8B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B1EC75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D2588E" w14:textId="7F237B70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90" w:type="dxa"/>
          </w:tcPr>
          <w:p w14:paraId="5E9C146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C7A4F0" w14:textId="7502A98C" w:rsidR="00CD5233" w:rsidRPr="00246D59" w:rsidRDefault="003673F1" w:rsidP="00C0480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630" w:type="dxa"/>
          </w:tcPr>
          <w:p w14:paraId="1A0F45C9" w14:textId="4EE4B5EC" w:rsidR="00CD5233" w:rsidRPr="00246D59" w:rsidRDefault="003673F1" w:rsidP="00C04809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F4E525" w14:textId="789401A0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0C078DF8" w14:textId="085D97F2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8DE083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18ECC98B" w14:textId="1341321A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4EFCA48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D3F9585" w14:textId="2927235F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90" w:type="dxa"/>
          </w:tcPr>
          <w:p w14:paraId="1B57F30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1813E423" w14:textId="45C76112" w:rsidR="00CD5233" w:rsidRPr="00246D59" w:rsidRDefault="003673F1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86" w:type="dxa"/>
          </w:tcPr>
          <w:p w14:paraId="4E23BED9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C5D6425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35D7CD10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E2AEB0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02F3FF56" w14:textId="77777777" w:rsidTr="00C04809">
        <w:tc>
          <w:tcPr>
            <w:tcW w:w="2107" w:type="dxa"/>
          </w:tcPr>
          <w:p w14:paraId="692ECF89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313" w:type="dxa"/>
          </w:tcPr>
          <w:p w14:paraId="43DCA3E5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02885BF7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3CC90E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F9EC03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0E01C57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00ABE2CB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D28272A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873508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AE5EB72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1862D0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37B7E94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B3BD5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173C10C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0C1A84D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625BA0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861F82B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17A6AC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70602ADD" w14:textId="77777777" w:rsidR="00CD5233" w:rsidRPr="00246D59" w:rsidRDefault="00CD5233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4594BC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0BE10D9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6994E1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7254B7F7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7227E2F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4FA9DD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834667E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D4CB621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661ADB91" w14:textId="77777777" w:rsidTr="00C04809">
        <w:tc>
          <w:tcPr>
            <w:tcW w:w="2107" w:type="dxa"/>
          </w:tcPr>
          <w:p w14:paraId="659736B8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51B1EB0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C7541B8" w14:textId="2314D498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9670C62" w14:textId="43061EC1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152CB96" w14:textId="30C675E0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0593E58" w14:textId="7A6B671F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4AB96B64" w14:textId="52B4C7C5" w:rsidR="00CD5233" w:rsidRPr="00246D59" w:rsidRDefault="003673F1" w:rsidP="00C0480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59C8B9" w14:textId="5643FEF6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7D76428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E38019" w14:textId="4CE62F8C" w:rsidR="00CD5233" w:rsidRPr="00246D59" w:rsidRDefault="003673F1" w:rsidP="00C0480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7EB62282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C56D6DB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1A7D4C54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E5F1E7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377E1E62" w14:textId="25E02DA6" w:rsidR="00CD5233" w:rsidRPr="00246D59" w:rsidRDefault="003673F1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C606BEA" w14:textId="62040B18" w:rsidR="00CD5233" w:rsidRPr="00246D59" w:rsidRDefault="003673F1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A18F9CE" w14:textId="5E51CFF5" w:rsidR="00CD5233" w:rsidRPr="00246D59" w:rsidRDefault="003673F1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4B3408C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2642D726" w14:textId="3DC7F9B1" w:rsidR="00CD5233" w:rsidRPr="00246D59" w:rsidRDefault="003673F1" w:rsidP="00C04809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6D44A07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CCE2437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0B504A6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2242B446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</w:tcPr>
          <w:p w14:paraId="740AA204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6F66352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</w:tcPr>
          <w:p w14:paraId="454D21F9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B1D177D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4A9866AC" w14:textId="77777777" w:rsidTr="00C04809">
        <w:tc>
          <w:tcPr>
            <w:tcW w:w="2107" w:type="dxa"/>
          </w:tcPr>
          <w:p w14:paraId="2F663C9E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0030454E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6DF74E3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5594011B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9FB4C77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B13B09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2329EE3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B064367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54B79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F12CD6E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F5FBEB1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7235BF4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8B565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7C1203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CBBEBA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60C3E9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48690F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F32CC2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7208CCD0" w14:textId="77777777" w:rsidR="00CD5233" w:rsidRPr="00246D59" w:rsidRDefault="00CD5233" w:rsidP="00C04809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6A64C8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4D3F3A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7F2A4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0764394D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AF6E989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D69E6D6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2C9972E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AB987B7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115E2833" w14:textId="77777777" w:rsidTr="00C04809">
        <w:tc>
          <w:tcPr>
            <w:tcW w:w="2107" w:type="dxa"/>
          </w:tcPr>
          <w:p w14:paraId="53A7C39A" w14:textId="77777777" w:rsidR="00CD5233" w:rsidRPr="00246D59" w:rsidRDefault="00CD5233" w:rsidP="00C04809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6607D318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53A2BFD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33B674CF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9ABF240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4798546" w14:textId="77777777" w:rsidR="00CD5233" w:rsidRPr="00246D59" w:rsidRDefault="00CD5233" w:rsidP="00C04809">
            <w:pPr>
              <w:tabs>
                <w:tab w:val="left" w:pos="600"/>
              </w:tabs>
              <w:ind w:right="-259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4FAAA5E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F66AD1E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10C30F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BC032A1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763005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11BA43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F238B4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A42FFE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2D1D21A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6761D71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544468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67D100C7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5817B892" w14:textId="77777777" w:rsidR="00CD5233" w:rsidRPr="00246D59" w:rsidRDefault="00CD5233" w:rsidP="00C04809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110908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386776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28A029E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23752BB6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1AAAF3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71D1134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129EB6F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039B840" w14:textId="77777777" w:rsidR="00CD5233" w:rsidRPr="00246D59" w:rsidRDefault="00CD5233" w:rsidP="00C04809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7F11C916" w14:textId="77777777" w:rsidTr="00C04809">
        <w:tc>
          <w:tcPr>
            <w:tcW w:w="2107" w:type="dxa"/>
          </w:tcPr>
          <w:p w14:paraId="6438E1CD" w14:textId="77777777" w:rsidR="00CD5233" w:rsidRPr="00246D59" w:rsidRDefault="00CD5233" w:rsidP="00C0480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53B54EE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036180A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3644E890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C9AA73F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40ECFF7" w14:textId="77777777" w:rsidR="00CD5233" w:rsidRPr="00246D59" w:rsidRDefault="00CD5233" w:rsidP="00C0480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74CF36C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E235506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C817209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D00BF94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0C2516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9BAB96F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68B476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DFE43D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3DC0A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5D4A57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DF9DC3A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8250C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33617C25" w14:textId="77777777" w:rsidR="00CD5233" w:rsidRPr="00246D59" w:rsidRDefault="00CD5233" w:rsidP="00C04809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DE4647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EF1EF0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82EB1A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0E821F7D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FEA620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437D771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D50DE45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26BDD34" w14:textId="77777777" w:rsidR="00CD5233" w:rsidRPr="00246D59" w:rsidRDefault="00CD5233" w:rsidP="00C0480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19051D99" w14:textId="77777777" w:rsidTr="00C04809">
        <w:tc>
          <w:tcPr>
            <w:tcW w:w="2107" w:type="dxa"/>
          </w:tcPr>
          <w:p w14:paraId="685C4FD9" w14:textId="77777777" w:rsidR="00CD5233" w:rsidRPr="00246D59" w:rsidRDefault="00CD5233" w:rsidP="00C04809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870162B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F0F3D66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6B33A5C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4D2C020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4216A43" w14:textId="77777777" w:rsidR="00CD5233" w:rsidRPr="00246D59" w:rsidRDefault="00CD5233" w:rsidP="00C04809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0F64FA1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4598B4F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0A423BE8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A00DD78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E3D022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89AAC1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0D687453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B434F31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421019" w14:textId="77777777" w:rsidR="00CD5233" w:rsidRPr="00246D59" w:rsidRDefault="00CD5233" w:rsidP="00C04809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706E50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144EE19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3C6EF24D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075236D0" w14:textId="77777777" w:rsidR="00CD5233" w:rsidRPr="00246D59" w:rsidRDefault="00CD5233" w:rsidP="00C04809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80D7DEF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A538C1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57F1290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66F7FEF8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2FD5612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BDBD28B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290ED1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12A261F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493087A5" w14:textId="77777777" w:rsidTr="00C04809">
        <w:tc>
          <w:tcPr>
            <w:tcW w:w="2107" w:type="dxa"/>
          </w:tcPr>
          <w:p w14:paraId="744D421B" w14:textId="77777777" w:rsidR="00CD5233" w:rsidRPr="00246D59" w:rsidRDefault="00CD5233" w:rsidP="00C04809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52EE099B" w14:textId="77777777" w:rsidR="00CD5233" w:rsidRPr="00246D59" w:rsidRDefault="00CD5233" w:rsidP="00C0480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0F36CA2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659B36DA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E942549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4671E0F" w14:textId="77777777" w:rsidR="00CD5233" w:rsidRPr="00246D59" w:rsidRDefault="00CD5233" w:rsidP="00C04809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2F91CA9" w14:textId="77777777" w:rsidR="00CD5233" w:rsidRPr="00246D59" w:rsidRDefault="00CD5233" w:rsidP="00C04809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9CD58DD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5D6C51E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54D788" w14:textId="77777777" w:rsidR="00CD5233" w:rsidRPr="00246D59" w:rsidRDefault="00CD5233" w:rsidP="00C0480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0DD48C2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3D17D7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6C85305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25BE55" w14:textId="77777777" w:rsidR="00CD5233" w:rsidRPr="00246D59" w:rsidRDefault="00CD5233" w:rsidP="00C0480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3A2B6" w14:textId="77777777" w:rsidR="00CD5233" w:rsidRPr="00246D59" w:rsidRDefault="00CD5233" w:rsidP="00C04809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B86062C" w14:textId="77777777" w:rsidR="00CD5233" w:rsidRPr="00246D59" w:rsidRDefault="00CD5233" w:rsidP="00C04809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78898" w14:textId="77777777" w:rsidR="00CD5233" w:rsidRPr="00246D59" w:rsidRDefault="00CD5233" w:rsidP="00C0480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301B6A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93" w:type="dxa"/>
          </w:tcPr>
          <w:p w14:paraId="7598966F" w14:textId="77777777" w:rsidR="00CD5233" w:rsidRPr="00246D59" w:rsidRDefault="00CD5233" w:rsidP="00C04809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9D013DC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E96E2B9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D849A2A" w14:textId="77777777" w:rsidR="00CD5233" w:rsidRPr="00246D59" w:rsidRDefault="00CD5233" w:rsidP="00C0480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2" w:type="dxa"/>
          </w:tcPr>
          <w:p w14:paraId="231B17A0" w14:textId="77777777" w:rsidR="00CD5233" w:rsidRPr="00246D59" w:rsidRDefault="00CD5233" w:rsidP="00C04809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660AD9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BB09BD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C716881" w14:textId="77777777" w:rsidR="00CD5233" w:rsidRPr="00246D59" w:rsidRDefault="00CD5233" w:rsidP="00C04809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5C31CB1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65D09A82" w14:textId="342AAE73" w:rsidR="00CD5233" w:rsidRPr="00246D59" w:rsidRDefault="00CD5233" w:rsidP="00CD5233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 w:hint="cs"/>
          <w:sz w:val="32"/>
          <w:szCs w:val="32"/>
          <w:cs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ณ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0EC457B4" w14:textId="77777777" w:rsidR="00CD5233" w:rsidRPr="00246D59" w:rsidRDefault="00CD5233" w:rsidP="00CD5233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46D59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438"/>
        <w:gridCol w:w="1278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  <w:gridCol w:w="80"/>
        <w:gridCol w:w="540"/>
        <w:gridCol w:w="50"/>
        <w:gridCol w:w="40"/>
        <w:gridCol w:w="46"/>
        <w:gridCol w:w="584"/>
      </w:tblGrid>
      <w:tr w:rsidR="00CD5233" w:rsidRPr="00246D59" w14:paraId="14EABA23" w14:textId="77777777" w:rsidTr="00C04809">
        <w:trPr>
          <w:cantSplit/>
          <w:trHeight w:val="162"/>
        </w:trPr>
        <w:tc>
          <w:tcPr>
            <w:tcW w:w="2139" w:type="dxa"/>
          </w:tcPr>
          <w:p w14:paraId="1D654C24" w14:textId="77777777" w:rsidR="00CD5233" w:rsidRPr="00246D59" w:rsidRDefault="00CD5233" w:rsidP="00C04809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226B9F3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2B873F3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6944EE7E" w14:textId="77777777" w:rsidR="00CD5233" w:rsidRPr="00246D59" w:rsidRDefault="00CD5233" w:rsidP="00C04809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147E40FA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4A8F6B32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90" w:type="dxa"/>
            <w:gridSpan w:val="2"/>
          </w:tcPr>
          <w:p w14:paraId="7B1035BA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7EA153C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2A3D7198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123BA30C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246D59" w14:paraId="00918E16" w14:textId="77777777" w:rsidTr="00C04809">
        <w:trPr>
          <w:cantSplit/>
          <w:trHeight w:val="162"/>
        </w:trPr>
        <w:tc>
          <w:tcPr>
            <w:tcW w:w="2139" w:type="dxa"/>
          </w:tcPr>
          <w:p w14:paraId="0BF37BBA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6DE4C17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919C6B3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1CE8B1A6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25F3E102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180BC9F1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74EEF94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A49D01D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0CC1D017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0258B6E2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06CBC3E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067E5C96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8B2AA9A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947B40E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0ED35C53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5D898A75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246D59" w14:paraId="03400C4A" w14:textId="77777777" w:rsidTr="00C04809">
        <w:trPr>
          <w:cantSplit/>
          <w:trHeight w:val="162"/>
        </w:trPr>
        <w:tc>
          <w:tcPr>
            <w:tcW w:w="2139" w:type="dxa"/>
          </w:tcPr>
          <w:p w14:paraId="6B04A4D3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2C3433C2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278" w:type="dxa"/>
          </w:tcPr>
          <w:p w14:paraId="69B2574A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79CBAC76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15A4315E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706986C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331246B2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F2EDDE0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402B198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663D82E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F692CE3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0EBC194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90" w:type="dxa"/>
            <w:gridSpan w:val="2"/>
          </w:tcPr>
          <w:p w14:paraId="7F6E1EAF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5"/>
          </w:tcPr>
          <w:p w14:paraId="3E9C0A33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CD5233" w:rsidRPr="00246D59" w14:paraId="2768ED60" w14:textId="77777777" w:rsidTr="00C04809">
        <w:trPr>
          <w:cantSplit/>
        </w:trPr>
        <w:tc>
          <w:tcPr>
            <w:tcW w:w="2139" w:type="dxa"/>
          </w:tcPr>
          <w:p w14:paraId="4B242A7B" w14:textId="77777777" w:rsidR="00CD5233" w:rsidRPr="00246D59" w:rsidRDefault="00CD5233" w:rsidP="00C04809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57E81FC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278" w:type="dxa"/>
          </w:tcPr>
          <w:p w14:paraId="214D6E1A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2858ED9" w14:textId="77777777" w:rsidR="00CD5233" w:rsidRPr="00246D59" w:rsidRDefault="00CD5233" w:rsidP="00C04809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48C5E589" w14:textId="77777777" w:rsidR="00CD5233" w:rsidRPr="00246D59" w:rsidRDefault="00CD5233" w:rsidP="00C04809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6B039647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03A91603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8BE1A14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FFB3273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2CB6707" w14:textId="77777777" w:rsidR="00CD5233" w:rsidRPr="00246D59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303C5E1F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6F3984A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A261E3C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362A4FC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A603270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77BB2D4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7F883512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CD5233" w:rsidRPr="00246D59" w14:paraId="656E31D3" w14:textId="77777777" w:rsidTr="00C04809">
        <w:tc>
          <w:tcPr>
            <w:tcW w:w="2139" w:type="dxa"/>
          </w:tcPr>
          <w:p w14:paraId="7F673CD6" w14:textId="77777777" w:rsidR="00CD5233" w:rsidRPr="00246D59" w:rsidRDefault="00CD5233" w:rsidP="00C04809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95CA17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B76A102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10B9C9A" w14:textId="00FBF62F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62" w:type="dxa"/>
          </w:tcPr>
          <w:p w14:paraId="35836F60" w14:textId="28318EAC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58" w:type="dxa"/>
          </w:tcPr>
          <w:p w14:paraId="0E548EE5" w14:textId="3508127B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5CFA9E0A" w14:textId="3A532E10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21" w:type="dxa"/>
          </w:tcPr>
          <w:p w14:paraId="158DBDFA" w14:textId="20A8D209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6" w:type="dxa"/>
          </w:tcPr>
          <w:p w14:paraId="79BDD936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342F212" w14:textId="35C453D8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2" w:type="dxa"/>
          </w:tcPr>
          <w:p w14:paraId="3A4D3CFC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0295BFA" w14:textId="7CD8F594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0DBA5ACB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39D079" w14:textId="349B8739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30" w:type="dxa"/>
          </w:tcPr>
          <w:p w14:paraId="61FF8AAC" w14:textId="2CE0DD6D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2377C4B9" w14:textId="65D0D9A7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590" w:type="dxa"/>
          </w:tcPr>
          <w:p w14:paraId="44C2B7B0" w14:textId="6BE6D82D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7D0DA38A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F47E5B7" w14:textId="42CCE9EA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0" w:type="dxa"/>
          </w:tcPr>
          <w:p w14:paraId="54444544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A222CD9" w14:textId="2C33FCAA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6C1F774B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E3058C2" w14:textId="779DE554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80" w:type="dxa"/>
          </w:tcPr>
          <w:p w14:paraId="6FC9BC27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440E6B" w14:textId="40E2F1E7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6" w:type="dxa"/>
            <w:gridSpan w:val="2"/>
          </w:tcPr>
          <w:p w14:paraId="32E9E83A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27ECC3D" w14:textId="0C199C94" w:rsidR="00CD5233" w:rsidRPr="00246D59" w:rsidRDefault="003673F1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</w:tr>
      <w:tr w:rsidR="00CD5233" w:rsidRPr="00246D59" w14:paraId="5D337D2C" w14:textId="77777777" w:rsidTr="00C04809">
        <w:tc>
          <w:tcPr>
            <w:tcW w:w="2139" w:type="dxa"/>
          </w:tcPr>
          <w:p w14:paraId="4F7A5A8C" w14:textId="77777777" w:rsidR="00CD5233" w:rsidRPr="00246D59" w:rsidRDefault="00CD5233" w:rsidP="00C04809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23F0801B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C6F5E14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779100A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A692341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E7A435C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771CF3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B9E9248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D5EC599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7CF58B8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8B7863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9965D62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895644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7BF2421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D9CD05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9B1A26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46FBC5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3597D8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0F2D29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4442C1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CC1BD2D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836A19" w14:textId="77777777" w:rsidR="00CD5233" w:rsidRPr="00246D59" w:rsidRDefault="00CD5233" w:rsidP="00C04809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A1992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003E3BC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0447A24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E0E7E90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D1A18BB" w14:textId="77777777" w:rsidR="00CD5233" w:rsidRPr="00246D59" w:rsidRDefault="00CD5233" w:rsidP="00C04809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D5233" w:rsidRPr="00246D59" w14:paraId="3C4A04AD" w14:textId="77777777" w:rsidTr="00C04809">
        <w:tc>
          <w:tcPr>
            <w:tcW w:w="2139" w:type="dxa"/>
          </w:tcPr>
          <w:p w14:paraId="1B55E684" w14:textId="77777777" w:rsidR="00CD5233" w:rsidRPr="00D517A4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 ไทย อาซาฮี คาเซอิ สแปนเด็กซ์</w:t>
            </w:r>
          </w:p>
        </w:tc>
        <w:tc>
          <w:tcPr>
            <w:tcW w:w="1438" w:type="dxa"/>
          </w:tcPr>
          <w:p w14:paraId="49790E26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278" w:type="dxa"/>
          </w:tcPr>
          <w:p w14:paraId="4420AA7C" w14:textId="77777777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39395B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25A1787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54543C0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D44EEF2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88F9DB9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8A27397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B390FDE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7229157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2E7A57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183D3D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F21AA3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F4B203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5DEBEA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304D24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0C55D0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C44F071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C8FDC3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BBEC18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5D2EC9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DD8953C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8E1EBD3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E20CD00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B65608D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B35DC1C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7FD6EB76" w14:textId="77777777" w:rsidTr="00C04809">
        <w:tc>
          <w:tcPr>
            <w:tcW w:w="2139" w:type="dxa"/>
          </w:tcPr>
          <w:p w14:paraId="7EA226E7" w14:textId="77777777" w:rsidR="00CD5233" w:rsidRPr="00D517A4" w:rsidRDefault="00CD5233" w:rsidP="00C0480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2DBB65C1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93B5E14" w14:textId="26F04697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594EB40" w14:textId="282ACE5D" w:rsidR="00CD5233" w:rsidRPr="00D517A4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D11C2C0" w14:textId="3E8806ED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D692B0C" w14:textId="57959D4F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6A54965" w14:textId="786A0283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7DFD7FF4" w14:textId="541A390E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122B2CC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31F907" w14:textId="11B7B1F9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72B4EDF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37D9160" w14:textId="3F13AD77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5C74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533ECF43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A230CE" w14:textId="2138C4C9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8372528" w14:textId="6924393E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6992C99" w14:textId="13E5D2B1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D50C4D7" w14:textId="733A273E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E9C7574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35294AA" w14:textId="3E7DF740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21E406F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9AB3C6" w14:textId="116A6D6E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5C74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52EF776A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7C4F819" w14:textId="5C277D72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0" w:type="dxa"/>
          </w:tcPr>
          <w:p w14:paraId="6A6EA1B5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13E99A9" w14:textId="2B308D7F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819</w:t>
            </w:r>
          </w:p>
        </w:tc>
        <w:tc>
          <w:tcPr>
            <w:tcW w:w="86" w:type="dxa"/>
            <w:gridSpan w:val="2"/>
          </w:tcPr>
          <w:p w14:paraId="4999BA5E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98F770D" w14:textId="373E270B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</w:tr>
      <w:tr w:rsidR="00CD5233" w:rsidRPr="00246D59" w14:paraId="0884FFAC" w14:textId="77777777" w:rsidTr="00C04809">
        <w:tc>
          <w:tcPr>
            <w:tcW w:w="2139" w:type="dxa"/>
          </w:tcPr>
          <w:p w14:paraId="7314017B" w14:textId="77777777" w:rsidR="00CD5233" w:rsidRPr="00D517A4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</w:t>
            </w: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 มอร์แกน เดอ ทัว  (ประเทศไทย) </w:t>
            </w:r>
          </w:p>
        </w:tc>
        <w:tc>
          <w:tcPr>
            <w:tcW w:w="1438" w:type="dxa"/>
          </w:tcPr>
          <w:p w14:paraId="6189B003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D517A4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278" w:type="dxa"/>
          </w:tcPr>
          <w:p w14:paraId="7A324551" w14:textId="77777777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9A39A5" w14:textId="77777777" w:rsidR="00CD5233" w:rsidRPr="00D517A4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8A26DA5" w14:textId="77777777" w:rsidR="00CD5233" w:rsidRPr="00D517A4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5532C6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189BBFB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BFD7528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5846BBB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6425A37F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2FE32AE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EAF422" w14:textId="77777777" w:rsidR="00CD5233" w:rsidRPr="00D517A4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A49BAA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F47E07" w14:textId="77777777" w:rsidR="00CD5233" w:rsidRPr="00D517A4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93D85D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1E05183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A3CD62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0AE452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4E605B6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7614D8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0A9ABB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DEBFDE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1736983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0" w:type="dxa"/>
          </w:tcPr>
          <w:p w14:paraId="03A39378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55D2402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13B2A28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5CD1AAB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5D07310" w14:textId="77777777" w:rsidTr="00C04809">
        <w:tc>
          <w:tcPr>
            <w:tcW w:w="2139" w:type="dxa"/>
          </w:tcPr>
          <w:p w14:paraId="71510C06" w14:textId="77777777" w:rsidR="00CD5233" w:rsidRPr="00D517A4" w:rsidRDefault="00CD5233" w:rsidP="00C0480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4D473844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0466CBC" w14:textId="0A2A6893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8C62E94" w14:textId="747E21E4" w:rsidR="00CD5233" w:rsidRPr="00D517A4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5F5CC25" w14:textId="2E6ADE80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1A55BE5" w14:textId="58213833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FC3195D" w14:textId="7F5F86C7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AB0CEF7" w14:textId="58B7CAB0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7C00ACD3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0F3055A" w14:textId="5AFC3FB2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46211A59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EFC9B33" w14:textId="77777777" w:rsidR="00CD5233" w:rsidRPr="00D517A4" w:rsidRDefault="00CD5233" w:rsidP="00C048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BDAEFAF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929E5AA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17A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375C8379" w14:textId="57F90C2C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32C9531" w14:textId="3CE99577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06469A5" w14:textId="01D66CB4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7735A7B2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06F3FD0" w14:textId="2EF4414C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6EFFAFC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F7C6904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2D5A5A1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93FEFE7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517A4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0" w:type="dxa"/>
          </w:tcPr>
          <w:p w14:paraId="44E31F4C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8349128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3B1909B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E058BC8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7043002F" w14:textId="77777777" w:rsidTr="00C04809">
        <w:tc>
          <w:tcPr>
            <w:tcW w:w="2139" w:type="dxa"/>
          </w:tcPr>
          <w:p w14:paraId="18DB0CF3" w14:textId="77777777" w:rsidR="00CD5233" w:rsidRPr="00D517A4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268C7B7A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7669CFCF" w14:textId="77777777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545625E5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7F89909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13B5C0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306B86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E99FFA6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4F14278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68FD428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6CABEDA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086D23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4FBD8B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275192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70F9DF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B2EC3D1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C1B00AC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F56E80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C9CD7D4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0A3C1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166F563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5E09B60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4B5857F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2CF27E3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03A05A2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CF6ED58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7FC2C7A" w14:textId="77777777" w:rsidR="00CD5233" w:rsidRPr="00D517A4" w:rsidRDefault="00CD5233" w:rsidP="00C048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EFC7E6F" w14:textId="77777777" w:rsidTr="00C04809">
        <w:tc>
          <w:tcPr>
            <w:tcW w:w="2139" w:type="dxa"/>
          </w:tcPr>
          <w:p w14:paraId="556B104C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75D0BF4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7A0490A" w14:textId="3666B5CC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B1EBD5A" w14:textId="75F2BDED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655312CA" w14:textId="23F8234C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3F04BB34" w14:textId="4607257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338EA257" w14:textId="366B3B67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1F6C564" w14:textId="17A4DCF6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72FF4260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A24DCB" w14:textId="4593034D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7E8F4B52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A497C2D" w14:textId="4F05BC56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502DC00F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2DE701" w14:textId="207F72E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630" w:type="dxa"/>
          </w:tcPr>
          <w:p w14:paraId="2A03C5E4" w14:textId="50B8BCD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DCB7BF7" w14:textId="12D69034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325F9F27" w14:textId="03D487F5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19696EB7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CC92A42" w14:textId="751E186E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4C6726A1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C41C3AF" w14:textId="24E2B370" w:rsidR="00CD5233" w:rsidRPr="00DB7605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71FCD834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FF359C" w14:textId="0CCB8595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80" w:type="dxa"/>
          </w:tcPr>
          <w:p w14:paraId="58B858BE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3315E45" w14:textId="7F75E833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486</w:t>
            </w:r>
          </w:p>
        </w:tc>
        <w:tc>
          <w:tcPr>
            <w:tcW w:w="86" w:type="dxa"/>
            <w:gridSpan w:val="2"/>
          </w:tcPr>
          <w:p w14:paraId="07FA5077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8ED9F14" w14:textId="321AA186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298</w:t>
            </w:r>
          </w:p>
        </w:tc>
      </w:tr>
      <w:tr w:rsidR="00CD5233" w:rsidRPr="00246D59" w14:paraId="0EB1118D" w14:textId="77777777" w:rsidTr="00C04809">
        <w:tc>
          <w:tcPr>
            <w:tcW w:w="2139" w:type="dxa"/>
          </w:tcPr>
          <w:p w14:paraId="778B3CB1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 คาร์บอน เมจิก (ประเทศไทย) </w:t>
            </w:r>
          </w:p>
        </w:tc>
        <w:tc>
          <w:tcPr>
            <w:tcW w:w="1438" w:type="dxa"/>
          </w:tcPr>
          <w:p w14:paraId="33A4405F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278" w:type="dxa"/>
          </w:tcPr>
          <w:p w14:paraId="3F464FE8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774577E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54D38F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8E49EB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3B6AA71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1B5845F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BA409C0" w14:textId="77777777" w:rsidR="00CD5233" w:rsidRPr="00246D59" w:rsidRDefault="00CD5233" w:rsidP="00C04809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F16F167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E37D069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433DBC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A43D3A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CD8B13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75D29CE" w14:textId="77777777" w:rsidR="00CD5233" w:rsidRPr="00246D59" w:rsidRDefault="00CD5233" w:rsidP="00C048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C196568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5408A5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DC6ED1" w14:textId="77777777" w:rsidR="00CD5233" w:rsidRPr="00246D59" w:rsidRDefault="00CD5233" w:rsidP="00C04809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A942FB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F6D5D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75B36D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714A24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8363658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02CFC422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A410FC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C2C7C12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1A0BE4C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09CA9487" w14:textId="77777777" w:rsidTr="00C04809">
        <w:tc>
          <w:tcPr>
            <w:tcW w:w="2139" w:type="dxa"/>
          </w:tcPr>
          <w:p w14:paraId="39FAFA95" w14:textId="77777777" w:rsidR="00CD5233" w:rsidRPr="00246D59" w:rsidRDefault="00CD5233" w:rsidP="00C0480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6C6BF97C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54EF9FE" w14:textId="156E166B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1D94723" w14:textId="77E5E259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78AD697" w14:textId="548D1800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5746A2" w14:textId="274C10F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133D7E49" w14:textId="311B4FE4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39226A4C" w14:textId="39FA0A07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7854ACCA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375B0A6" w14:textId="150E1D1F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3506C678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FF8AE3A" w14:textId="4DB5C975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90" w:type="dxa"/>
          </w:tcPr>
          <w:p w14:paraId="6240CF98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68E2F7" w14:textId="301DC0F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630" w:type="dxa"/>
          </w:tcPr>
          <w:p w14:paraId="31D81B63" w14:textId="1E99CCAA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4A9F6FF8" w14:textId="6E129A03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6197501D" w14:textId="379E3138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4E94C45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51F9D7B" w14:textId="1E9A391E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28E923D1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30FE23E" w14:textId="275F51B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90" w:type="dxa"/>
          </w:tcPr>
          <w:p w14:paraId="63672BC7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076789" w14:textId="719107C6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80" w:type="dxa"/>
          </w:tcPr>
          <w:p w14:paraId="1F1B9803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0A36922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805001E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2E22C4F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45B8EA6E" w14:textId="77777777" w:rsidTr="00C04809">
        <w:tc>
          <w:tcPr>
            <w:tcW w:w="2139" w:type="dxa"/>
          </w:tcPr>
          <w:p w14:paraId="3BB0B541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วาเซดะ เอ็ดดูเคชั่น (ไทยแลนด์) </w:t>
            </w:r>
          </w:p>
        </w:tc>
        <w:tc>
          <w:tcPr>
            <w:tcW w:w="1438" w:type="dxa"/>
          </w:tcPr>
          <w:p w14:paraId="05265546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278" w:type="dxa"/>
          </w:tcPr>
          <w:p w14:paraId="2AA20159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41A7F89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79B7A3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2AB985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BFF588E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DF5267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0D165C4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C39F56F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89661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01E2DC4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0CE6E87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72FEF8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AC4656" w14:textId="77777777" w:rsidR="00CD5233" w:rsidRPr="00246D59" w:rsidRDefault="00CD5233" w:rsidP="00C048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4132DB4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ECD31C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0FB5B8A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5F3721C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6D5FC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9FF692B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7292B4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472D571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472FF8E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C2CA93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DE210AA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4A62A7E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5F42F764" w14:textId="77777777" w:rsidTr="00C04809">
        <w:tc>
          <w:tcPr>
            <w:tcW w:w="2139" w:type="dxa"/>
          </w:tcPr>
          <w:p w14:paraId="620662D0" w14:textId="77777777" w:rsidR="00CD5233" w:rsidRPr="00246D59" w:rsidRDefault="00CD5233" w:rsidP="00C0480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2A09B223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103A3C2" w14:textId="66502C7F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3AE286A" w14:textId="0D13F50B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B51234E" w14:textId="5E22CE17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C4350A" w14:textId="41471196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0C3381F9" w14:textId="1D75836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2F0DEFEB" w14:textId="4872E709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86" w:type="dxa"/>
          </w:tcPr>
          <w:p w14:paraId="44B9E8A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B1E55A9" w14:textId="19B093CE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2" w:type="dxa"/>
          </w:tcPr>
          <w:p w14:paraId="45C900D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315C9E" w14:textId="7B7F38C3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90" w:type="dxa"/>
          </w:tcPr>
          <w:p w14:paraId="3FBAFB8E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3514E7B" w14:textId="2844726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  <w:tc>
          <w:tcPr>
            <w:tcW w:w="630" w:type="dxa"/>
          </w:tcPr>
          <w:p w14:paraId="613C7AA1" w14:textId="5E849555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68396A4D" w14:textId="04BA8989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7DAFE775" w14:textId="07F2D4AB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604F6B63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1D7A6C7" w14:textId="58B6AF7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29261D2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6381FA1" w14:textId="7E1AEB0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90" w:type="dxa"/>
          </w:tcPr>
          <w:p w14:paraId="22223683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91FCF6" w14:textId="71B70BA2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  <w:tc>
          <w:tcPr>
            <w:tcW w:w="80" w:type="dxa"/>
          </w:tcPr>
          <w:p w14:paraId="1CA213C7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0DD8BCB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E489DB3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2D6A348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76D59EB9" w14:textId="77777777" w:rsidTr="00C04809">
        <w:tc>
          <w:tcPr>
            <w:tcW w:w="2139" w:type="dxa"/>
          </w:tcPr>
          <w:p w14:paraId="2719A94C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E8086A7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278" w:type="dxa"/>
          </w:tcPr>
          <w:p w14:paraId="43BA776E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3848ABB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ECB049E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D7D15AF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2B5D72E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50CDC3F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6A433D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CA259A5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55EAA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17EF18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3C513F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05BC7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1B4419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8102F06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E8DF0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C023CC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D2A1B4E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666325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9F633D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2ECDAA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F94CC7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A741B82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505238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B6F2242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18217BF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2CD6A673" w14:textId="77777777" w:rsidTr="00C04809">
        <w:tc>
          <w:tcPr>
            <w:tcW w:w="2139" w:type="dxa"/>
          </w:tcPr>
          <w:p w14:paraId="7C372314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A49B604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8D8AC1E" w14:textId="7C68D2A2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B4FCD9F" w14:textId="4B92760E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F90149E" w14:textId="2A84104E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573D2A8" w14:textId="7918257F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654808" w14:textId="354D5D2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3891BF2" w14:textId="1C9F0B03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86" w:type="dxa"/>
          </w:tcPr>
          <w:p w14:paraId="7E01DFDD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8F61008" w14:textId="006E651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02D1C85E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500803C" w14:textId="7DC9C868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90" w:type="dxa"/>
          </w:tcPr>
          <w:p w14:paraId="3F445F95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D13A32E" w14:textId="31E76BF4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  <w:tc>
          <w:tcPr>
            <w:tcW w:w="630" w:type="dxa"/>
          </w:tcPr>
          <w:p w14:paraId="35680390" w14:textId="132EDBF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25D7BB5" w14:textId="4A175DE2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075FCB23" w14:textId="5B5E24B1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0100C54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59CD3D1" w14:textId="6C9F5DE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3C76B40C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E5FB67" w14:textId="2802102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90" w:type="dxa"/>
          </w:tcPr>
          <w:p w14:paraId="01EA61B5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7B31494" w14:textId="73B8BFAE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  <w:tc>
          <w:tcPr>
            <w:tcW w:w="80" w:type="dxa"/>
          </w:tcPr>
          <w:p w14:paraId="4C29319B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360EEDC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8B848D0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0CE13B3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1FDBCD23" w14:textId="77777777" w:rsidTr="00C04809">
        <w:tc>
          <w:tcPr>
            <w:tcW w:w="2139" w:type="dxa"/>
          </w:tcPr>
          <w:p w14:paraId="41BC5D53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725500EE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278" w:type="dxa"/>
          </w:tcPr>
          <w:p w14:paraId="4211AB1D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ADE4CBB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D32699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208AC08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1BC65FA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3A1151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5B200B9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D280FE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EAB4434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642DA5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7F9F8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7D6F91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22DEAAA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6903F32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6D526EC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4320B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C4A3B4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D030B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E998DF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B9A8C49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04AE3A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59CBB83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8D285A1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F5D40D6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78D394C" w14:textId="77777777" w:rsidR="00CD5233" w:rsidRPr="00246D59" w:rsidRDefault="00CD5233" w:rsidP="00C0480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B9414C0" w14:textId="77777777" w:rsidTr="00C04809">
        <w:tc>
          <w:tcPr>
            <w:tcW w:w="2139" w:type="dxa"/>
          </w:tcPr>
          <w:p w14:paraId="4E5977DA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957D29E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937CADF" w14:textId="308BF8CB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C6E8DD4" w14:textId="6A4F779F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0843B611" w14:textId="5901C3F9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28AC588F" w14:textId="27AB9E4E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76CE2A22" w14:textId="27E56356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5E333F6E" w14:textId="1D30F7E7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6F153A25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C649FD2" w14:textId="5C8C8B73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5B53F0DD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C2341" w14:textId="0D9E4948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09F14DB5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3ECB1C" w14:textId="293715D7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630" w:type="dxa"/>
          </w:tcPr>
          <w:p w14:paraId="4902A70C" w14:textId="706DA663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5CF41D8" w14:textId="0F7A70A3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7B1D9DB5" w14:textId="743C88F3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A382955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7967008" w14:textId="3DF707D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0154A7B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7B20167" w14:textId="71151DF2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72EC8690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6F325DA" w14:textId="362894C3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80" w:type="dxa"/>
          </w:tcPr>
          <w:p w14:paraId="69001534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33A5338" w14:textId="7BB354F1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  <w:gridSpan w:val="2"/>
          </w:tcPr>
          <w:p w14:paraId="2F975154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B17D004" w14:textId="354A1C1D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</w:tr>
      <w:tr w:rsidR="00CD5233" w:rsidRPr="00246D59" w14:paraId="4C9B31AE" w14:textId="77777777" w:rsidTr="00C04809">
        <w:tc>
          <w:tcPr>
            <w:tcW w:w="2139" w:type="dxa"/>
          </w:tcPr>
          <w:p w14:paraId="3AECE7C9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2D84E249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278" w:type="dxa"/>
          </w:tcPr>
          <w:p w14:paraId="5DE9E34F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0C230E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4DAFAA3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FCE2EA2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DFDA8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DCEAF61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D2AE34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15DAF67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21EB405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ED0718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361768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2CDC01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00E96F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607FD59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B8F17C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B8EE11D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35EF080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3D259C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0D8939D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A39B84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91FA9C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547FC7A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5ADAAF0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2839221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C89C6C3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0188E160" w14:textId="77777777" w:rsidTr="00C04809">
        <w:tc>
          <w:tcPr>
            <w:tcW w:w="2139" w:type="dxa"/>
          </w:tcPr>
          <w:p w14:paraId="78CDD060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ABFEFDC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0617D81" w14:textId="79507222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7186248" w14:textId="47FD2DF3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2" w:type="dxa"/>
          </w:tcPr>
          <w:p w14:paraId="3D7F2246" w14:textId="70245171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5152AF8B" w14:textId="300EEED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6C2558B6" w14:textId="577A824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6FC92990" w14:textId="1279A91E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134C657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4DC315B" w14:textId="25FBB3AF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3E5E6EB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C92EE1" w14:textId="37FDC9AC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  <w:tc>
          <w:tcPr>
            <w:tcW w:w="90" w:type="dxa"/>
          </w:tcPr>
          <w:p w14:paraId="0C183885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83D046F" w14:textId="0D134F0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  <w:tc>
          <w:tcPr>
            <w:tcW w:w="630" w:type="dxa"/>
          </w:tcPr>
          <w:p w14:paraId="77DFE00D" w14:textId="67A9CE59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2A348BC" w14:textId="4C785CA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2D2A316F" w14:textId="544E4D46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46B740B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39D08A" w14:textId="7DAE108A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68024334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9D91282" w14:textId="13A051EE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  <w:tc>
          <w:tcPr>
            <w:tcW w:w="90" w:type="dxa"/>
          </w:tcPr>
          <w:p w14:paraId="57A7DF4A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E2E0075" w14:textId="7822FCC6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  <w:tc>
          <w:tcPr>
            <w:tcW w:w="80" w:type="dxa"/>
          </w:tcPr>
          <w:p w14:paraId="25D47BE5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3A1CF8A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1A3C8AF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356BC77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4AA627B2" w14:textId="77777777" w:rsidTr="00C04809">
        <w:tc>
          <w:tcPr>
            <w:tcW w:w="2139" w:type="dxa"/>
          </w:tcPr>
          <w:p w14:paraId="7B3ABF91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7D41783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278" w:type="dxa"/>
          </w:tcPr>
          <w:p w14:paraId="3E96C8F1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9A7A2EA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F21AAEB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9A6F73F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5683216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5635C1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B591D0E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4BC8A2A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00D2C3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656A2F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755C1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1AE4B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D863A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734FBC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8C6D23E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7C3A1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CC51BB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F68253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685DE2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E69C10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0FE0069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B627384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F671B6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B751606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5DAEC40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1D27F1DA" w14:textId="77777777" w:rsidTr="00C04809">
        <w:tc>
          <w:tcPr>
            <w:tcW w:w="2139" w:type="dxa"/>
          </w:tcPr>
          <w:p w14:paraId="634DA656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4F326CE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F248673" w14:textId="639ECF64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746CCE8" w14:textId="604B07AE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22FC61C" w14:textId="7BE0E970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1DCFF43E" w14:textId="306FE0BD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4DD9C0B8" w14:textId="51DD29D3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35C336A6" w14:textId="10B7EBD1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1D14560C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035D8BC" w14:textId="41906BA6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1CC87DFD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29616A5" w14:textId="055E2BD3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90" w:type="dxa"/>
          </w:tcPr>
          <w:p w14:paraId="62EF9992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E369E1" w14:textId="0EED54C0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630" w:type="dxa"/>
          </w:tcPr>
          <w:p w14:paraId="5B61AF88" w14:textId="2A12C58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4D97E998" w14:textId="43CAC20D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57E9495A" w14:textId="00A0684A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BAFF96F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900D4D8" w14:textId="7C71F0BB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4FF21AD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FB8E2F" w14:textId="3D5D6166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90" w:type="dxa"/>
          </w:tcPr>
          <w:p w14:paraId="6E8A54C6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E31682" w14:textId="2495E43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80" w:type="dxa"/>
          </w:tcPr>
          <w:p w14:paraId="61E34653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0DDAD5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99100D0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AD8E076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3DEBA9EE" w14:textId="77777777" w:rsidTr="00C04809">
        <w:tc>
          <w:tcPr>
            <w:tcW w:w="2139" w:type="dxa"/>
          </w:tcPr>
          <w:p w14:paraId="2075E9BA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66943A84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278" w:type="dxa"/>
          </w:tcPr>
          <w:p w14:paraId="5F95D1C3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19D10B1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960A8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1EA7AD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7134807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9BF0684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069C4DB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4B1C34D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29E2E3A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6024F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76CC8F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925698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910C8CE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45A87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041E921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9942AB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19F965B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57E911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94FA02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47E77B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08841D6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65274CD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457AFF1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30597BB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89A98FB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2FD94D3" w14:textId="77777777" w:rsidTr="00C04809">
        <w:tc>
          <w:tcPr>
            <w:tcW w:w="2139" w:type="dxa"/>
          </w:tcPr>
          <w:p w14:paraId="14E2D3A6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CDE4605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63108EE" w14:textId="12829A18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2306781" w14:textId="36E665EE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05FF9FED" w14:textId="3C7C0B84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AA6F554" w14:textId="389040DB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21E7421" w14:textId="69D122A6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5559DCF2" w14:textId="1A844693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737E0A4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55D21E1" w14:textId="5327837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20E997B9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E45A9" w14:textId="1A8D0EE6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6D7339BC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7ADD3A" w14:textId="38361C5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  <w:tc>
          <w:tcPr>
            <w:tcW w:w="630" w:type="dxa"/>
          </w:tcPr>
          <w:p w14:paraId="1C85E4B2" w14:textId="6C5CC20A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7A3466C" w14:textId="5F9F2F02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2DD17B32" w14:textId="15A6A5E5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586FFE7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B81D1C7" w14:textId="1C9D4334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E59A22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FAD6F80" w14:textId="6B99EB34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6B9B8572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5B61AC" w14:textId="4D62C7D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  <w:tc>
          <w:tcPr>
            <w:tcW w:w="80" w:type="dxa"/>
          </w:tcPr>
          <w:p w14:paraId="74BED5AE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8185804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38F56932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9D1718A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3D011979" w14:textId="77777777" w:rsidTr="00C04809">
        <w:tc>
          <w:tcPr>
            <w:tcW w:w="2139" w:type="dxa"/>
          </w:tcPr>
          <w:p w14:paraId="45432663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3C248599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60260C0E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EA96E3F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4F735B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AD46442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116E2FD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360EC16D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F1F514E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F7F0DF5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4723C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C3476D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BFDF03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DB45D1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122098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792D82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D386E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EA377B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35F7067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81009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63C0356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58BA75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F5E787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1C01BC2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1F5A2AA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76E2EA6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9005672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431560E5" w14:textId="77777777" w:rsidTr="00C04809">
        <w:tc>
          <w:tcPr>
            <w:tcW w:w="2139" w:type="dxa"/>
          </w:tcPr>
          <w:p w14:paraId="6E3B0A6D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A0BDEC6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46E306A" w14:textId="036AB36F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2442E38" w14:textId="50B83DA5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CAE00C5" w14:textId="759607D7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A606B17" w14:textId="5B128B11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FF95647" w14:textId="20ACB3FB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7B6FC49F" w14:textId="404A0EBC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9D6F802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6F51C1A" w14:textId="2A12E879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443CDD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3C7404" w14:textId="1576B105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90" w:type="dxa"/>
          </w:tcPr>
          <w:p w14:paraId="523B9F29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55BC56" w14:textId="78E203CB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630" w:type="dxa"/>
          </w:tcPr>
          <w:p w14:paraId="78272447" w14:textId="6D148693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10A7AD5C" w14:textId="6F7CF26E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0BB255C0" w14:textId="6FB544DE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3906A7C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651F8AD" w14:textId="1B478FA4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1BDF8AF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FFA4ABC" w14:textId="0008B4DC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90" w:type="dxa"/>
          </w:tcPr>
          <w:p w14:paraId="6011DD32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5FAB45" w14:textId="02896553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80" w:type="dxa"/>
          </w:tcPr>
          <w:p w14:paraId="793A4350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355EAE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597E148C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4E728CF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47F10977" w14:textId="77777777" w:rsidTr="00C04809">
        <w:tc>
          <w:tcPr>
            <w:tcW w:w="2139" w:type="dxa"/>
          </w:tcPr>
          <w:p w14:paraId="263306E9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E9CEAB2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34E45E2B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7FD779B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1E242F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2EAB8F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9785389" w14:textId="77777777" w:rsidR="00CD5233" w:rsidRPr="00246D59" w:rsidRDefault="00CD5233" w:rsidP="00DB7605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29664A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7461594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6B6896E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3C349C7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5F24B3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C0A05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592C86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0DC7D4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7DDDD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CC75CED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44AA50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046C470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EABC73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94C77B9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99B5EB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4E4DDAD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B18FF80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90EC08C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5FD75D5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79E1DFB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59D610FB" w14:textId="77777777" w:rsidTr="00C04809">
        <w:tc>
          <w:tcPr>
            <w:tcW w:w="2139" w:type="dxa"/>
          </w:tcPr>
          <w:p w14:paraId="0504E78F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341DCF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2686543" w14:textId="02E7D4DE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A01BE17" w14:textId="51A2D095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FE650D9" w14:textId="2BBC2863" w:rsidR="00CD5233" w:rsidRPr="00246D59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1B85C29" w14:textId="78FDBE3C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78B48E19" w14:textId="4A9A98A1" w:rsidR="00CD5233" w:rsidRPr="00246D59" w:rsidRDefault="003673F1" w:rsidP="00DB7605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1BC42ED" w14:textId="77ABF3FB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E60630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2C3D0B9" w14:textId="35DF1428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D2B0048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5B6910A" w14:textId="27025948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90" w:type="dxa"/>
          </w:tcPr>
          <w:p w14:paraId="27E71708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76B650C" w14:textId="28B65809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630" w:type="dxa"/>
          </w:tcPr>
          <w:p w14:paraId="1E1060B7" w14:textId="4628A2CA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55B20C6" w14:textId="511D70EF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053308" w14:textId="342432E0" w:rsidR="00CD5233" w:rsidRPr="00246D59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683915A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6BDC32" w14:textId="561AD14C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4EB5456" w14:textId="77777777" w:rsidR="00CD5233" w:rsidRPr="00246D59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30F4FD7" w14:textId="655D6C87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90" w:type="dxa"/>
          </w:tcPr>
          <w:p w14:paraId="5D76DAD2" w14:textId="77777777" w:rsidR="00CD5233" w:rsidRPr="00246D59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3B5A3D3" w14:textId="6713C59A" w:rsidR="00CD5233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CD5233" w:rsidRPr="00246D5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80" w:type="dxa"/>
          </w:tcPr>
          <w:p w14:paraId="5A5AA0F4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DD9F88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0E3E1E05" w14:textId="77777777" w:rsidR="00CD5233" w:rsidRPr="00246D59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01251BB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246D5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40F3B29A" w14:textId="77777777" w:rsidTr="00C04809">
        <w:tc>
          <w:tcPr>
            <w:tcW w:w="2139" w:type="dxa"/>
          </w:tcPr>
          <w:p w14:paraId="045640CF" w14:textId="77777777" w:rsidR="00CD5233" w:rsidRPr="00D517A4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D517A4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7C00FB38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4CB2921F" w14:textId="77777777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9C95FC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732E5E0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6A989A2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111DBB9" w14:textId="77777777" w:rsidR="00CD5233" w:rsidRPr="00D517A4" w:rsidRDefault="00CD5233" w:rsidP="00DB7605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5273A2C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CEF8E76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3934F5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B19104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152397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03293A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5179F4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C03DFD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16DD2A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2F6E53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A8265E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D4B12C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9DDAB3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CDBC64A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52E6BE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6AC30A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BC9436D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32CA2E8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272974B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122D935" w14:textId="77777777" w:rsidR="00CD5233" w:rsidRPr="00D517A4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700F0EC4" w14:textId="77777777" w:rsidTr="00C04809">
        <w:tc>
          <w:tcPr>
            <w:tcW w:w="2139" w:type="dxa"/>
          </w:tcPr>
          <w:p w14:paraId="60178A72" w14:textId="77777777" w:rsidR="00CD5233" w:rsidRPr="00D517A4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22722B7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26B7E27" w14:textId="20EAEAE0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3766F" w14:textId="0D7189AA" w:rsidR="00CD5233" w:rsidRPr="00D517A4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B73701E" w14:textId="3AE00E7A" w:rsidR="00CD5233" w:rsidRPr="00D517A4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6A1090A" w14:textId="3A66DB68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CD5233" w:rsidRPr="00D517A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6AE48BD0" w14:textId="59E5C825" w:rsidR="00CD5233" w:rsidRPr="00D517A4" w:rsidRDefault="003673F1" w:rsidP="00DB7605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CD5233" w:rsidRPr="00D517A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5CD499D4" w14:textId="29DD7802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31E502D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CF6B959" w14:textId="4A0E7D99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40314D7E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76C386" w14:textId="633AFACA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37C2F8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3F9563" w14:textId="5DC92062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1552C305" w14:textId="1CE4DFB2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CD5233" w:rsidRPr="00D517A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310584E" w14:textId="5A076CF9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CD5233" w:rsidRPr="00D517A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51878BC" w14:textId="099FC9FE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6DC9A50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818DCFB" w14:textId="0576FC1F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E274EF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6ACAFF2" w14:textId="280CAEB5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9E69675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26BB2E" w14:textId="05942838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0" w:type="dxa"/>
          </w:tcPr>
          <w:p w14:paraId="6EE7A1C9" w14:textId="77777777" w:rsidR="00CD5233" w:rsidRPr="00D517A4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7368033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0E0F8D3" w14:textId="77777777" w:rsidR="00CD5233" w:rsidRPr="00D517A4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1B67764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CD5233" w:rsidRPr="00246D59" w14:paraId="44869343" w14:textId="77777777" w:rsidTr="00C04809">
        <w:tc>
          <w:tcPr>
            <w:tcW w:w="2139" w:type="dxa"/>
          </w:tcPr>
          <w:p w14:paraId="0CB6746F" w14:textId="77777777" w:rsidR="00CD5233" w:rsidRPr="00D517A4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ทรัพย์สินสหพัฒน์ จำกัด</w:t>
            </w:r>
          </w:p>
        </w:tc>
        <w:tc>
          <w:tcPr>
            <w:tcW w:w="1438" w:type="dxa"/>
          </w:tcPr>
          <w:p w14:paraId="4E9D8A49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ลงทุน</w:t>
            </w:r>
          </w:p>
        </w:tc>
        <w:tc>
          <w:tcPr>
            <w:tcW w:w="1278" w:type="dxa"/>
          </w:tcPr>
          <w:p w14:paraId="0CCEE2B2" w14:textId="77777777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7DB87C6" w14:textId="77777777" w:rsidR="00CD5233" w:rsidRPr="00D517A4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BF4B137" w14:textId="77777777" w:rsidR="00CD5233" w:rsidRPr="00D517A4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53F4F3E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8CFC335" w14:textId="77777777" w:rsidR="00CD5233" w:rsidRPr="00D517A4" w:rsidRDefault="00CD5233" w:rsidP="00DB7605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35809F3F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26A094F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8F3D1DF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CC73E5E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B05446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DB6C7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A79D6B7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2F364C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42D95A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C992012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702C3A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F5D972B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7D2E42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644117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21E228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4EDC0FE" w14:textId="77777777" w:rsidR="00CD5233" w:rsidRPr="00D517A4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011AD68" w14:textId="77777777" w:rsidR="00CD5233" w:rsidRPr="00D517A4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366684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F07B9FB" w14:textId="77777777" w:rsidR="00CD5233" w:rsidRPr="00D517A4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676BEE7" w14:textId="77777777" w:rsidR="00CD5233" w:rsidRPr="00D517A4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5233" w:rsidRPr="00246D59" w14:paraId="3F2F0633" w14:textId="77777777" w:rsidTr="00C04809">
        <w:tc>
          <w:tcPr>
            <w:tcW w:w="2139" w:type="dxa"/>
          </w:tcPr>
          <w:p w14:paraId="79CC482E" w14:textId="77777777" w:rsidR="00CD5233" w:rsidRPr="00D517A4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F9FA8F" w14:textId="77777777" w:rsidR="00CD5233" w:rsidRPr="00D517A4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D0DFE85" w14:textId="2F172C85" w:rsidR="00CD5233" w:rsidRPr="00D517A4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CE9DB20" w14:textId="24FFB049" w:rsidR="00CD5233" w:rsidRPr="00D517A4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2885E46" w14:textId="177B6600" w:rsidR="00CD5233" w:rsidRPr="00D517A4" w:rsidRDefault="003673F1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9582D1" w14:textId="2B4F4D2A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16C8482C" w14:textId="471B6836" w:rsidR="00CD5233" w:rsidRPr="00D517A4" w:rsidRDefault="003673F1" w:rsidP="00DB7605">
            <w:pPr>
              <w:tabs>
                <w:tab w:val="decimal" w:pos="303"/>
              </w:tabs>
              <w:spacing w:line="200" w:lineRule="exact"/>
              <w:ind w:left="43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1C8574F6" w14:textId="389E0EB7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46E4C4F4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1649856" w14:textId="09B2F13F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1B34F0F6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90CDF6A" w14:textId="12CDA2C2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90" w:type="dxa"/>
          </w:tcPr>
          <w:p w14:paraId="5DE3BB60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9831DD" w14:textId="4FE964D8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489</w:t>
            </w:r>
          </w:p>
        </w:tc>
        <w:tc>
          <w:tcPr>
            <w:tcW w:w="630" w:type="dxa"/>
          </w:tcPr>
          <w:p w14:paraId="5DBD928C" w14:textId="0F26C229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4CABE597" w14:textId="015AADC5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7993BECC" w14:textId="515BD1F7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40B9C5C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C7A3FD4" w14:textId="7B6DF073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EF69A7" w14:textId="77777777" w:rsidR="00CD5233" w:rsidRPr="00D517A4" w:rsidRDefault="00CD5233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B50A00" w14:textId="532D09ED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90" w:type="dxa"/>
          </w:tcPr>
          <w:p w14:paraId="634D9623" w14:textId="77777777" w:rsidR="00CD5233" w:rsidRPr="00D517A4" w:rsidRDefault="00CD5233" w:rsidP="00C048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285AB63" w14:textId="5ADAF982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D5233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489</w:t>
            </w:r>
          </w:p>
        </w:tc>
        <w:tc>
          <w:tcPr>
            <w:tcW w:w="80" w:type="dxa"/>
          </w:tcPr>
          <w:p w14:paraId="4D0CB34E" w14:textId="77777777" w:rsidR="00CD5233" w:rsidRPr="00D517A4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4795F8" w14:textId="4EB0E4B6" w:rsidR="00CD5233" w:rsidRPr="00D517A4" w:rsidRDefault="003673F1" w:rsidP="00C048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</w:p>
        </w:tc>
        <w:tc>
          <w:tcPr>
            <w:tcW w:w="86" w:type="dxa"/>
            <w:gridSpan w:val="2"/>
          </w:tcPr>
          <w:p w14:paraId="045134BF" w14:textId="77777777" w:rsidR="00CD5233" w:rsidRPr="00D517A4" w:rsidRDefault="00CD5233" w:rsidP="00C048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A613B5C" w14:textId="6A9E6F49" w:rsidR="00CD5233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</w:tr>
      <w:tr w:rsidR="00CD5233" w:rsidRPr="00246D59" w14:paraId="17668E84" w14:textId="77777777" w:rsidTr="00C04809">
        <w:tc>
          <w:tcPr>
            <w:tcW w:w="2139" w:type="dxa"/>
          </w:tcPr>
          <w:p w14:paraId="0A0D9AD6" w14:textId="77777777" w:rsidR="00CD5233" w:rsidRPr="00246D59" w:rsidRDefault="00CD5233" w:rsidP="00C048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6F9C215" w14:textId="77777777" w:rsidR="00CD5233" w:rsidRPr="00246D59" w:rsidRDefault="00CD5233" w:rsidP="00C048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6977E43" w14:textId="77777777" w:rsidR="00CD5233" w:rsidRPr="00246D59" w:rsidRDefault="00CD5233" w:rsidP="00C048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CD3B9FE" w14:textId="77777777" w:rsidR="00CD5233" w:rsidRPr="00246D59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92FD3E" w14:textId="77777777" w:rsidR="00CD5233" w:rsidRPr="00246D59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F0A27AA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3A06D11" w14:textId="77777777" w:rsidR="00CD5233" w:rsidRPr="00246D59" w:rsidRDefault="00CD5233" w:rsidP="00C048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C84E385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191D96" w14:textId="77777777" w:rsidR="00CD5233" w:rsidRPr="00246D59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B90ED25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1E65C44" w14:textId="77777777" w:rsidR="00CD5233" w:rsidRPr="00246D59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6E5C8B" w14:textId="77777777" w:rsidR="00CD5233" w:rsidRPr="00246D59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E1110C" w14:textId="77777777" w:rsidR="00CD5233" w:rsidRPr="00246D59" w:rsidRDefault="00CD5233" w:rsidP="00C04809">
            <w:pPr>
              <w:spacing w:line="200" w:lineRule="exact"/>
              <w:ind w:left="-637"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7B6F4" w14:textId="77777777" w:rsidR="00CD5233" w:rsidRPr="00246D59" w:rsidRDefault="00CD5233" w:rsidP="00C04809">
            <w:pPr>
              <w:tabs>
                <w:tab w:val="decimal" w:pos="506"/>
              </w:tabs>
              <w:spacing w:line="200" w:lineRule="exact"/>
              <w:ind w:left="-637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126DF4" w14:textId="77777777" w:rsidR="00CD5233" w:rsidRPr="00246D59" w:rsidRDefault="00CD5233" w:rsidP="00C04809">
            <w:pPr>
              <w:spacing w:line="200" w:lineRule="exact"/>
              <w:ind w:left="-637"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111623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8B1726" w14:textId="77777777" w:rsidR="00CD5233" w:rsidRPr="00246D59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1041639" w14:textId="77777777" w:rsidR="00CD5233" w:rsidRPr="00246D59" w:rsidRDefault="00CD5233" w:rsidP="00C04809">
            <w:pPr>
              <w:spacing w:line="200" w:lineRule="exact"/>
              <w:ind w:left="-637"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4D567A5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F5DDBD" w14:textId="77777777" w:rsidR="00CD5233" w:rsidRPr="00246D59" w:rsidRDefault="00CD5233" w:rsidP="00C04809">
            <w:pPr>
              <w:spacing w:line="200" w:lineRule="exact"/>
              <w:ind w:left="-637"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48695C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FED61F" w14:textId="77777777" w:rsidR="00CD5233" w:rsidRPr="00246D59" w:rsidRDefault="00CD5233" w:rsidP="00C04809">
            <w:pPr>
              <w:spacing w:line="200" w:lineRule="exact"/>
              <w:ind w:left="-637"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694C17" w14:textId="77777777" w:rsidR="00CD5233" w:rsidRPr="00246D59" w:rsidRDefault="00CD5233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D98C653" w14:textId="77777777" w:rsidR="00CD5233" w:rsidRPr="00246D59" w:rsidRDefault="00CD5233" w:rsidP="00C04809">
            <w:pPr>
              <w:spacing w:line="200" w:lineRule="exact"/>
              <w:ind w:left="-637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8FD524B" w14:textId="77777777" w:rsidR="00CD5233" w:rsidRPr="00246D59" w:rsidRDefault="00CD5233" w:rsidP="00C048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94ACFB4" w14:textId="77777777" w:rsidR="00CD5233" w:rsidRPr="00246D59" w:rsidRDefault="00CD5233" w:rsidP="00C04809">
            <w:pPr>
              <w:spacing w:line="200" w:lineRule="exact"/>
              <w:ind w:left="-637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60EF8AB" w14:textId="77777777" w:rsidR="00CD5233" w:rsidRPr="00246D59" w:rsidRDefault="00CD5233" w:rsidP="00C04809">
            <w:pPr>
              <w:tabs>
                <w:tab w:val="decimal" w:pos="479"/>
              </w:tabs>
              <w:spacing w:line="200" w:lineRule="exact"/>
              <w:ind w:left="-637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547621FD" w14:textId="77777777" w:rsidR="00CD5233" w:rsidRPr="00246D59" w:rsidRDefault="00CD5233" w:rsidP="00CD5233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5302BE0D" w14:textId="754DFBCB" w:rsidR="00CD5233" w:rsidRDefault="003673F1" w:rsidP="00CD5233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="00CD5233" w:rsidRPr="00D517A4">
        <w:rPr>
          <w:rFonts w:ascii="Angsana New" w:hAnsi="Angsana New" w:cs="Angsana New" w:hint="cs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CD5233" w:rsidRPr="00D517A4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="00CD5233"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D5233" w:rsidRPr="00D517A4">
        <w:rPr>
          <w:rFonts w:ascii="Angsana New" w:hAnsi="Angsana New" w:cs="Angsana New"/>
          <w:sz w:val="32"/>
          <w:szCs w:val="32"/>
          <w:cs/>
        </w:rPr>
        <w:t>ณ</w:t>
      </w:r>
      <w:r w:rsidR="00CD5233" w:rsidRPr="00D517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D5233" w:rsidRPr="00D517A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D517A4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="00CD5233" w:rsidRPr="00D517A4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="00CD5233" w:rsidRPr="00D517A4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D5233" w:rsidRPr="00D517A4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6C5AA3C8" w14:textId="77777777" w:rsidR="0076644E" w:rsidRPr="00246D59" w:rsidRDefault="0076644E" w:rsidP="0076644E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46D59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438"/>
        <w:gridCol w:w="1278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  <w:gridCol w:w="80"/>
        <w:gridCol w:w="540"/>
        <w:gridCol w:w="50"/>
        <w:gridCol w:w="40"/>
        <w:gridCol w:w="46"/>
        <w:gridCol w:w="584"/>
      </w:tblGrid>
      <w:tr w:rsidR="00F5604D" w:rsidRPr="00246D59" w14:paraId="3CBB422D" w14:textId="77777777" w:rsidTr="00EC5455">
        <w:trPr>
          <w:cantSplit/>
          <w:trHeight w:val="162"/>
        </w:trPr>
        <w:tc>
          <w:tcPr>
            <w:tcW w:w="2139" w:type="dxa"/>
          </w:tcPr>
          <w:p w14:paraId="4B033B32" w14:textId="77777777" w:rsidR="00F5604D" w:rsidRPr="00246D59" w:rsidRDefault="00F5604D" w:rsidP="00EC5455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602C50E" w14:textId="77777777" w:rsidR="00F5604D" w:rsidRPr="00246D59" w:rsidRDefault="00F5604D" w:rsidP="00EC545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34E8666" w14:textId="77777777" w:rsidR="00F5604D" w:rsidRPr="00246D59" w:rsidRDefault="00F5604D" w:rsidP="00EC545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686C881" w14:textId="77777777" w:rsidR="00F5604D" w:rsidRPr="00246D59" w:rsidRDefault="00F5604D" w:rsidP="00EC5455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6BC6C158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42F44DEC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90" w:type="dxa"/>
            <w:gridSpan w:val="2"/>
          </w:tcPr>
          <w:p w14:paraId="315E2170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0335A334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BC2A961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35E8BD84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5604D" w:rsidRPr="00246D59" w14:paraId="1E0866C7" w14:textId="77777777" w:rsidTr="00EC5455">
        <w:trPr>
          <w:cantSplit/>
          <w:trHeight w:val="162"/>
        </w:trPr>
        <w:tc>
          <w:tcPr>
            <w:tcW w:w="2139" w:type="dxa"/>
          </w:tcPr>
          <w:p w14:paraId="76E68E4A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5ED93D7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64D4267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F90BBC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9440C7A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229F94B7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F18F5A3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B946127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660076E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0D0A073E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4C487CD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29A98BF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FE27F9F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F46E55B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DD9B1CC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43869B80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5604D" w:rsidRPr="00246D59" w14:paraId="05A7F0FC" w14:textId="77777777" w:rsidTr="00EC5455">
        <w:trPr>
          <w:cantSplit/>
          <w:trHeight w:val="162"/>
        </w:trPr>
        <w:tc>
          <w:tcPr>
            <w:tcW w:w="2139" w:type="dxa"/>
          </w:tcPr>
          <w:p w14:paraId="435B9BA3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2C6E90A9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278" w:type="dxa"/>
          </w:tcPr>
          <w:p w14:paraId="28B07212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1414EBBE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01A48B47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207FDF90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4B056B3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5BFB0FFE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49A16847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502A3FF0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FE3B359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D646361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90" w:type="dxa"/>
            <w:gridSpan w:val="2"/>
          </w:tcPr>
          <w:p w14:paraId="6F45586D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5"/>
          </w:tcPr>
          <w:p w14:paraId="525E45C8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F5604D" w:rsidRPr="00246D59" w14:paraId="3055A97A" w14:textId="77777777" w:rsidTr="00EC5455">
        <w:trPr>
          <w:cantSplit/>
        </w:trPr>
        <w:tc>
          <w:tcPr>
            <w:tcW w:w="2139" w:type="dxa"/>
          </w:tcPr>
          <w:p w14:paraId="16D4B988" w14:textId="77777777" w:rsidR="00F5604D" w:rsidRPr="00246D59" w:rsidRDefault="00F5604D" w:rsidP="00EC5455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9DE62E8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278" w:type="dxa"/>
          </w:tcPr>
          <w:p w14:paraId="63854994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B6490CE" w14:textId="77777777" w:rsidR="00F5604D" w:rsidRPr="00246D59" w:rsidRDefault="00F5604D" w:rsidP="00EC5455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C13E0BD" w14:textId="77777777" w:rsidR="00F5604D" w:rsidRPr="00246D59" w:rsidRDefault="00F5604D" w:rsidP="00EC5455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11A18B74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7D6F9DFB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3E0C92E8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036C9757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7F69BE6" w14:textId="77777777" w:rsidR="00F5604D" w:rsidRPr="00246D59" w:rsidRDefault="00F5604D" w:rsidP="00EC545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4AC7C8B4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D6B8EDC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547639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0D483C8E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2747D0E1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0925118C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6E1ED81C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5604D" w:rsidRPr="00246D59" w14:paraId="4D9D53E9" w14:textId="77777777" w:rsidTr="00EC5455">
        <w:tc>
          <w:tcPr>
            <w:tcW w:w="2139" w:type="dxa"/>
          </w:tcPr>
          <w:p w14:paraId="6153782C" w14:textId="77777777" w:rsidR="00F5604D" w:rsidRPr="00246D59" w:rsidRDefault="00F5604D" w:rsidP="00EC5455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A361B6E" w14:textId="77777777" w:rsidR="00F5604D" w:rsidRPr="00246D59" w:rsidRDefault="00F5604D" w:rsidP="00EC545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8C736EE" w14:textId="77777777" w:rsidR="00F5604D" w:rsidRPr="00246D59" w:rsidRDefault="00F5604D" w:rsidP="00EC545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D933ED9" w14:textId="07E97E99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62" w:type="dxa"/>
          </w:tcPr>
          <w:p w14:paraId="54DEE45F" w14:textId="5AFAEC13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58" w:type="dxa"/>
          </w:tcPr>
          <w:p w14:paraId="05EBECAD" w14:textId="5A604635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46E36C5C" w14:textId="4589A590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21" w:type="dxa"/>
          </w:tcPr>
          <w:p w14:paraId="1DC0D227" w14:textId="4D218714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6" w:type="dxa"/>
          </w:tcPr>
          <w:p w14:paraId="094AD5A6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6F2EC9E" w14:textId="7C104715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2" w:type="dxa"/>
          </w:tcPr>
          <w:p w14:paraId="006C1C6E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E8B4FD2" w14:textId="51D5FF30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51821D68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7AEF63A" w14:textId="7B8DD02A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630" w:type="dxa"/>
          </w:tcPr>
          <w:p w14:paraId="5E28C192" w14:textId="6C7192A2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5C96E836" w14:textId="40B8AEFD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590" w:type="dxa"/>
          </w:tcPr>
          <w:p w14:paraId="24574838" w14:textId="687041FE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437A55B3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368733" w14:textId="49FA80B5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90" w:type="dxa"/>
          </w:tcPr>
          <w:p w14:paraId="11ED7AD5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8E05E8" w14:textId="6B8308A9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09858EE5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3C79319" w14:textId="0B8A572E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80" w:type="dxa"/>
          </w:tcPr>
          <w:p w14:paraId="7A6310DA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58A752E" w14:textId="44AFEAFC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86" w:type="dxa"/>
            <w:gridSpan w:val="2"/>
          </w:tcPr>
          <w:p w14:paraId="6BBE3475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AEF6908" w14:textId="20D7F050" w:rsidR="00F5604D" w:rsidRPr="00246D59" w:rsidRDefault="003673F1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</w:tr>
      <w:tr w:rsidR="00F5604D" w:rsidRPr="00246D59" w14:paraId="41E106ED" w14:textId="77777777" w:rsidTr="00EC5455">
        <w:tc>
          <w:tcPr>
            <w:tcW w:w="2139" w:type="dxa"/>
          </w:tcPr>
          <w:p w14:paraId="27A9032A" w14:textId="77777777" w:rsidR="00F5604D" w:rsidRPr="00246D59" w:rsidRDefault="00F5604D" w:rsidP="00EC5455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246D5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19EB1CDB" w14:textId="77777777" w:rsidR="00F5604D" w:rsidRPr="00246D59" w:rsidRDefault="00F5604D" w:rsidP="00EC545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BBEB2AE" w14:textId="77777777" w:rsidR="00F5604D" w:rsidRPr="00246D59" w:rsidRDefault="00F5604D" w:rsidP="00EC545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DD9B519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4054B88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A2F9D3E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FF850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D5F604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74BF94E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A7F6EE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EB9013E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A71A03B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41CE92C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2A3300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F33DC6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95A64D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19BBDB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14878E7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4532689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FA2FD5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D09E4F4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15808" w14:textId="77777777" w:rsidR="00F5604D" w:rsidRPr="00246D59" w:rsidRDefault="00F5604D" w:rsidP="00EC5455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BAFA41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F1F772A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2B6125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C3AAEF1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2563FFA" w14:textId="77777777" w:rsidR="00F5604D" w:rsidRPr="00246D59" w:rsidRDefault="00F5604D" w:rsidP="00EC545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5604D" w:rsidRPr="00246D59" w14:paraId="087D35C0" w14:textId="77777777" w:rsidTr="00EC5455">
        <w:tc>
          <w:tcPr>
            <w:tcW w:w="2139" w:type="dxa"/>
          </w:tcPr>
          <w:p w14:paraId="70D39946" w14:textId="54D8A8F2" w:rsidR="00F5604D" w:rsidRPr="00D517A4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 อินเตอร์เนชั่นแนลเลทเธอร์แฟชั่น</w:t>
            </w:r>
          </w:p>
        </w:tc>
        <w:tc>
          <w:tcPr>
            <w:tcW w:w="1438" w:type="dxa"/>
          </w:tcPr>
          <w:p w14:paraId="00AC07D9" w14:textId="2479F601" w:rsidR="00F5604D" w:rsidRPr="00D517A4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278" w:type="dxa"/>
          </w:tcPr>
          <w:p w14:paraId="62B5B538" w14:textId="0FE99F38" w:rsidR="00F5604D" w:rsidRPr="00D517A4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FF617AF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EF780EC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819AA64" w14:textId="77777777" w:rsidR="00F5604D" w:rsidRPr="00D517A4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BAA6AD6" w14:textId="77777777" w:rsidR="00F5604D" w:rsidRPr="00D517A4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33D16989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3CA85CA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0B7B41C5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296DC90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0984A6B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6BB700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8584375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D20ABC9" w14:textId="77777777" w:rsidR="00F5604D" w:rsidRPr="00D517A4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6AEE0D" w14:textId="77777777" w:rsidR="00F5604D" w:rsidRPr="00D517A4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63B2CC2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30E59E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E5C1C0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E46DD69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FA8C5E1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BC468B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EB1B70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B886277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A3653B5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13636DA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7E2F27B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62AC2722" w14:textId="77777777" w:rsidTr="00EC5455">
        <w:tc>
          <w:tcPr>
            <w:tcW w:w="2139" w:type="dxa"/>
          </w:tcPr>
          <w:p w14:paraId="4683AACA" w14:textId="488DEF55" w:rsidR="00F5604D" w:rsidRPr="00D517A4" w:rsidRDefault="00F5604D" w:rsidP="00F5604D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443BEF62" w14:textId="77777777" w:rsidR="00F5604D" w:rsidRPr="00D517A4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A5B60F0" w14:textId="699DA7CD" w:rsidR="00F5604D" w:rsidRPr="00D517A4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EA2A4F7" w14:textId="48F994B3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09F600A" w14:textId="558CAF80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D341DF9" w14:textId="6DBB5CFE" w:rsidR="00F5604D" w:rsidRPr="00D517A4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36EB818" w14:textId="2E52BA3E" w:rsidR="00F5604D" w:rsidRPr="00D517A4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9993414" w14:textId="66A69541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56FC86C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C6892F3" w14:textId="10408102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2DA6B90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05D53BF" w14:textId="6434848E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37629776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5951DF" w14:textId="7BCB3871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  <w:tc>
          <w:tcPr>
            <w:tcW w:w="630" w:type="dxa"/>
          </w:tcPr>
          <w:p w14:paraId="69A6C734" w14:textId="5F03DBEA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E350502" w14:textId="70326990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5E1" w14:textId="526EDFB0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044EA6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49FBD6" w14:textId="41FD5408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4F3028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1F772A2" w14:textId="532A8069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5CF56D51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E6FACAB" w14:textId="660D2053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  <w:tc>
          <w:tcPr>
            <w:tcW w:w="80" w:type="dxa"/>
          </w:tcPr>
          <w:p w14:paraId="2D3FF9B5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5B6994" w14:textId="541EA18A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150</w:t>
            </w:r>
          </w:p>
        </w:tc>
        <w:tc>
          <w:tcPr>
            <w:tcW w:w="86" w:type="dxa"/>
            <w:gridSpan w:val="2"/>
          </w:tcPr>
          <w:p w14:paraId="6FEDF78E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73EE38C" w14:textId="5FFC0A7F" w:rsidR="00F5604D" w:rsidRPr="00D517A4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</w:p>
        </w:tc>
      </w:tr>
      <w:tr w:rsidR="00F5604D" w:rsidRPr="00246D59" w14:paraId="342FB65C" w14:textId="77777777" w:rsidTr="00EC5455">
        <w:tc>
          <w:tcPr>
            <w:tcW w:w="2139" w:type="dxa"/>
          </w:tcPr>
          <w:p w14:paraId="016622D0" w14:textId="71763CC8" w:rsidR="00F5604D" w:rsidRPr="00D517A4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บริษัท แพนแลนด์ จำกัด</w:t>
            </w:r>
          </w:p>
        </w:tc>
        <w:tc>
          <w:tcPr>
            <w:tcW w:w="1438" w:type="dxa"/>
          </w:tcPr>
          <w:p w14:paraId="465248C6" w14:textId="21A0183B" w:rsidR="00F5604D" w:rsidRPr="00D517A4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5DBEAB25" w14:textId="260369A5" w:rsidR="00F5604D" w:rsidRPr="00D517A4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6B8A03A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E7BF97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CADDAB3" w14:textId="77777777" w:rsidR="00F5604D" w:rsidRPr="00D517A4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ABCC83" w14:textId="77777777" w:rsidR="00F5604D" w:rsidRPr="00D517A4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DD17C01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8F17F7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4974443" w14:textId="77777777" w:rsidR="00F5604D" w:rsidRPr="00D517A4" w:rsidRDefault="00F5604D" w:rsidP="00F5604D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22769C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2D2851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A70AFFA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01BC9BB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1708CF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FB9F366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BBB4FD1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F1F4DF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C4BD0DF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98EE40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CF8F506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DCD6F8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42FE899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0" w:type="dxa"/>
          </w:tcPr>
          <w:p w14:paraId="2CFAFCD7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3C293FB" w14:textId="77777777" w:rsidR="00F5604D" w:rsidRPr="00D517A4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AB3CFC9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F37366C" w14:textId="77777777" w:rsidR="00F5604D" w:rsidRPr="00D517A4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1A952E60" w14:textId="77777777" w:rsidTr="00EC5455">
        <w:tc>
          <w:tcPr>
            <w:tcW w:w="2139" w:type="dxa"/>
          </w:tcPr>
          <w:p w14:paraId="2573BB45" w14:textId="3E395874" w:rsidR="00F5604D" w:rsidRPr="00D517A4" w:rsidRDefault="00F5604D" w:rsidP="00F5604D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3E4035B" w14:textId="77777777" w:rsidR="00F5604D" w:rsidRPr="00D517A4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D61AA3A" w14:textId="26BC1F54" w:rsidR="00F5604D" w:rsidRPr="00D517A4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6CC49AF" w14:textId="2106D412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33BDE1" w14:textId="614A635A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A082B84" w14:textId="08FB022E" w:rsidR="00F5604D" w:rsidRPr="00D517A4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367A4B6F" w14:textId="34DDD249" w:rsidR="00F5604D" w:rsidRPr="00D517A4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CACAB0F" w14:textId="6AD2CE6D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</w:tcPr>
          <w:p w14:paraId="572B07BC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8D4945C" w14:textId="7F0BD742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7E4C57D2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D221A7" w14:textId="247AC067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90" w:type="dxa"/>
          </w:tcPr>
          <w:p w14:paraId="0561E202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280E24" w14:textId="2ADE1FF4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630" w:type="dxa"/>
          </w:tcPr>
          <w:p w14:paraId="76B34362" w14:textId="3BE22076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562CEB4E" w14:textId="51CBAE3F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144BEDF9" w14:textId="2D42DE5D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3FF52CBE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BC25335" w14:textId="731CCCD6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28FEFE75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749F0D" w14:textId="149A2194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90" w:type="dxa"/>
          </w:tcPr>
          <w:p w14:paraId="6A0699AD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426787" w14:textId="3CD047F1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80" w:type="dxa"/>
          </w:tcPr>
          <w:p w14:paraId="008A6C2E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64D4C9" w14:textId="308E5D2C" w:rsidR="00F5604D" w:rsidRPr="00D517A4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0C440614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8A9F127" w14:textId="60992205" w:rsidR="00F5604D" w:rsidRPr="00D517A4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F5604D" w:rsidRPr="00246D59" w14:paraId="462507C2" w14:textId="77777777" w:rsidTr="00EC5455">
        <w:tc>
          <w:tcPr>
            <w:tcW w:w="2139" w:type="dxa"/>
          </w:tcPr>
          <w:p w14:paraId="6820DE1B" w14:textId="76C37E5B" w:rsidR="00F5604D" w:rsidRPr="00D517A4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บริษัท เทรชเชอร์ ฮิลล์ จำกัด</w:t>
            </w:r>
          </w:p>
        </w:tc>
        <w:tc>
          <w:tcPr>
            <w:tcW w:w="1438" w:type="dxa"/>
          </w:tcPr>
          <w:p w14:paraId="4FF5ABB7" w14:textId="60FC5F48" w:rsidR="00F5604D" w:rsidRPr="00D517A4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278" w:type="dxa"/>
          </w:tcPr>
          <w:p w14:paraId="1EC979A1" w14:textId="529A6463" w:rsidR="00F5604D" w:rsidRPr="00D517A4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24BC96A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07ABCA1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A32D27" w14:textId="77777777" w:rsidR="00F5604D" w:rsidRPr="00D517A4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20801A4" w14:textId="77777777" w:rsidR="00F5604D" w:rsidRPr="00D517A4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833CD91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661F71D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51D94B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9F035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A50F28D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E75E822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57432F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B92C06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CDAED19" w14:textId="77777777" w:rsidR="00F5604D" w:rsidRPr="00D517A4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C6A8ED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4B8BEE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A43D84B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CD7CE1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3C9017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709FB7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AAC15C2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16CB8B12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9A2F1FB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B29E5C1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15FE01A" w14:textId="77777777" w:rsidR="00F5604D" w:rsidRPr="00D517A4" w:rsidRDefault="00F5604D" w:rsidP="00F5604D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05B619F4" w14:textId="77777777" w:rsidTr="00EC5455">
        <w:tc>
          <w:tcPr>
            <w:tcW w:w="2139" w:type="dxa"/>
          </w:tcPr>
          <w:p w14:paraId="15A76DCD" w14:textId="77777777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32C2085" w14:textId="77777777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EE8805B" w14:textId="269E5C88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8910E6F" w14:textId="2FCAA27B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0FE376F8" w14:textId="13A5911C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57B5E1" w14:textId="10C18218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3E92B8A" w14:textId="5FC92B78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3382CD1" w14:textId="7EE7A15A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0D1C260B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0BEC3EDA" w14:textId="288BCBE2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133F649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7BEDC4" w14:textId="45D2A070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A5D483A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A8BE12" w14:textId="3C61C274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17A4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1F90B30D" w14:textId="58DE88A9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D31AC9A" w14:textId="2FED607D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5B7503C" w14:textId="69E66DDE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248DE1CB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21BF3F9" w14:textId="6DBE454A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356B7F62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02AA0A" w14:textId="0B5D86C2" w:rsidR="00F5604D" w:rsidRPr="005D551E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94240DD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BF223F" w14:textId="1E078291" w:rsidR="00F5604D" w:rsidRPr="00246D59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45D8F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14:paraId="48919B0F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4F675EE" w14:textId="2128B019" w:rsidR="00F5604D" w:rsidRPr="00246D59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E16D904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D905913" w14:textId="30F86422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F5604D" w:rsidRPr="00246D59" w14:paraId="7B16919A" w14:textId="77777777" w:rsidTr="00EC5455">
        <w:tc>
          <w:tcPr>
            <w:tcW w:w="2139" w:type="dxa"/>
          </w:tcPr>
          <w:p w14:paraId="360E5645" w14:textId="7A17532D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คิวบิค เทคโนโลยี่ จำกัด</w:t>
            </w:r>
          </w:p>
        </w:tc>
        <w:tc>
          <w:tcPr>
            <w:tcW w:w="1438" w:type="dxa"/>
          </w:tcPr>
          <w:p w14:paraId="5F106A7C" w14:textId="100634F8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278" w:type="dxa"/>
          </w:tcPr>
          <w:p w14:paraId="13D1F396" w14:textId="587ECDA4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87A817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EC62A2C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4C8F68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B26762E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D907DAE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32542E" w14:textId="77777777" w:rsidR="00F5604D" w:rsidRPr="00246D59" w:rsidRDefault="00F5604D" w:rsidP="00F5604D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4D425A1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9B45ED0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A63CC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76C229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03823F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A8A58C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E3AC9A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614107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2085C0B" w14:textId="77777777" w:rsidR="00F5604D" w:rsidRPr="00246D59" w:rsidRDefault="00F5604D" w:rsidP="00F5604D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5BFFC2B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39E64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544C1EE" w14:textId="77777777" w:rsidR="00F5604D" w:rsidRPr="00246D59" w:rsidRDefault="00F5604D" w:rsidP="00F5604D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9D0BCE0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EAA90D" w14:textId="77777777" w:rsidR="00F5604D" w:rsidRPr="00246D59" w:rsidRDefault="00F5604D" w:rsidP="00F5604D">
            <w:pPr>
              <w:tabs>
                <w:tab w:val="decimal" w:pos="49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0644319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16ED4BA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3E3915A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C4C02DD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23524699" w14:textId="77777777" w:rsidTr="00EC5455">
        <w:tc>
          <w:tcPr>
            <w:tcW w:w="2139" w:type="dxa"/>
          </w:tcPr>
          <w:p w14:paraId="2BDCBF6D" w14:textId="55D1CD1F" w:rsidR="00F5604D" w:rsidRPr="00246D59" w:rsidRDefault="00F5604D" w:rsidP="00F5604D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EA88373" w14:textId="77777777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31C7BE3A" w14:textId="4283AC35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6D97CAD" w14:textId="6FD400BC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090EF3B" w14:textId="62BB6E2A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336AA57" w14:textId="755366BC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6331817A" w14:textId="60605281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7D411629" w14:textId="14D8CCB5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44FC28DE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8B89DCC" w14:textId="0628D447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7D8A6A15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1492B4" w14:textId="350D2996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2A4CCC99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F51CED0" w14:textId="69E6703D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866</w:t>
            </w:r>
          </w:p>
        </w:tc>
        <w:tc>
          <w:tcPr>
            <w:tcW w:w="630" w:type="dxa"/>
          </w:tcPr>
          <w:p w14:paraId="6077FB78" w14:textId="2A016F10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5F718BC" w14:textId="0B84E038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37CE4F3" w14:textId="136841D0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9681379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BFD096" w14:textId="32382591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1B1FD34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4BB7B0" w14:textId="56D13206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77D2C841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C596656" w14:textId="0F83C356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866</w:t>
            </w:r>
          </w:p>
        </w:tc>
        <w:tc>
          <w:tcPr>
            <w:tcW w:w="80" w:type="dxa"/>
          </w:tcPr>
          <w:p w14:paraId="3CB7F3D8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127005" w14:textId="2516BFBD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  <w:tc>
          <w:tcPr>
            <w:tcW w:w="86" w:type="dxa"/>
            <w:gridSpan w:val="2"/>
          </w:tcPr>
          <w:p w14:paraId="766065C0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B2C735A" w14:textId="7C79C156" w:rsidR="00F5604D" w:rsidRPr="00246D59" w:rsidRDefault="003673F1" w:rsidP="00DB760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</w:tr>
      <w:tr w:rsidR="00F5604D" w:rsidRPr="00246D59" w14:paraId="3E6E3E0E" w14:textId="77777777" w:rsidTr="00EC5455">
        <w:tc>
          <w:tcPr>
            <w:tcW w:w="2139" w:type="dxa"/>
          </w:tcPr>
          <w:p w14:paraId="266B1BA6" w14:textId="198DBB1D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บริษัท เค ที วาย อินดัสตรี จำกัด</w:t>
            </w:r>
          </w:p>
        </w:tc>
        <w:tc>
          <w:tcPr>
            <w:tcW w:w="1438" w:type="dxa"/>
          </w:tcPr>
          <w:p w14:paraId="76106E64" w14:textId="79B88FAB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278" w:type="dxa"/>
          </w:tcPr>
          <w:p w14:paraId="6F67F048" w14:textId="3828EB3A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179E109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BBAD8E2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A1F1BF1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67F9037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6CC7981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D5E1671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D8FB8F5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DB7428E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811A3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5D7F857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95EF034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1E97B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7D717C8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B8367D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0F234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C9AB79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1C3EF6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C480A9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88B45B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47BD330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D61A0E4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5663D79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E50FAFD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3B97FF2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3D09CC58" w14:textId="77777777" w:rsidTr="00EC5455">
        <w:tc>
          <w:tcPr>
            <w:tcW w:w="2139" w:type="dxa"/>
          </w:tcPr>
          <w:p w14:paraId="264F8271" w14:textId="6E9ABBE9" w:rsidR="00F5604D" w:rsidRPr="00246D59" w:rsidRDefault="00F5604D" w:rsidP="00F5604D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34BFD58" w14:textId="77777777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5430012" w14:textId="4DB077C6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66689FC" w14:textId="3100AA94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C83B0C" w14:textId="76007BB6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A8E2588" w14:textId="62C7FE38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3A42BB15" w14:textId="55BEB4DE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2D0FE507" w14:textId="3E669666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55D2138F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74542DE" w14:textId="477DDA33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37232A65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B1E4652" w14:textId="01FE1518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90" w:type="dxa"/>
          </w:tcPr>
          <w:p w14:paraId="337CABA1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D11249" w14:textId="38C14E56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863</w:t>
            </w:r>
          </w:p>
        </w:tc>
        <w:tc>
          <w:tcPr>
            <w:tcW w:w="630" w:type="dxa"/>
          </w:tcPr>
          <w:p w14:paraId="7FB74957" w14:textId="2CCF5120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3585921B" w14:textId="376BE103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6042E741" w14:textId="6FD3047E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01AE9377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5BF075" w14:textId="428D380D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5F248322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C79CE6" w14:textId="204CD94A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90" w:type="dxa"/>
          </w:tcPr>
          <w:p w14:paraId="02DAEC77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3AE3A98" w14:textId="3F1E6F6E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863</w:t>
            </w:r>
          </w:p>
        </w:tc>
        <w:tc>
          <w:tcPr>
            <w:tcW w:w="80" w:type="dxa"/>
          </w:tcPr>
          <w:p w14:paraId="6E0A96E2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B5FC1" w14:textId="1C23AAAF" w:rsidR="00F5604D" w:rsidRPr="00246D59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1A52823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80182F6" w14:textId="1F57CA37" w:rsidR="00F5604D" w:rsidRPr="00246D59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F5604D" w:rsidRPr="00246D59" w14:paraId="4558EB53" w14:textId="77777777" w:rsidTr="00EC5455">
        <w:tc>
          <w:tcPr>
            <w:tcW w:w="2139" w:type="dxa"/>
          </w:tcPr>
          <w:p w14:paraId="3BF10F8E" w14:textId="3068C99D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สหพัฒน์เรียลเอสเตท จำกัด</w:t>
            </w:r>
          </w:p>
        </w:tc>
        <w:tc>
          <w:tcPr>
            <w:tcW w:w="1438" w:type="dxa"/>
          </w:tcPr>
          <w:p w14:paraId="29EE8E48" w14:textId="7AEB6FE5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3FD535E0" w14:textId="24C977C1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180A46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F30991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66E5A94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295BB67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5433DE1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FA9A3F2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A03787F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2326418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236E341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B91C17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777247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767D20E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F228C5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912E48E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D7175E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AA84DB0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5B918EE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FE1A94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4EA1D7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EA39B89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59295DC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38BF083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A96B864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32CB642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3F23397C" w14:textId="77777777" w:rsidTr="00EC5455">
        <w:tc>
          <w:tcPr>
            <w:tcW w:w="2139" w:type="dxa"/>
          </w:tcPr>
          <w:p w14:paraId="7F48B7D3" w14:textId="77777777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3C11057" w14:textId="77777777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09CA8A8" w14:textId="2BBA43D1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4FF00B5" w14:textId="6B4110A8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CB0B20" w14:textId="6E2B8CA9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705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976AFA0" w14:textId="4E0BA577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093C87A3" w14:textId="15B1853B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722C2B03" w14:textId="4E883B00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237B1823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459CEE8" w14:textId="2532EA33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185</w:t>
            </w:r>
          </w:p>
        </w:tc>
        <w:tc>
          <w:tcPr>
            <w:tcW w:w="92" w:type="dxa"/>
          </w:tcPr>
          <w:p w14:paraId="44636C1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53708C6" w14:textId="5DCE69E3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90" w:type="dxa"/>
          </w:tcPr>
          <w:p w14:paraId="1B5859EA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77E3283" w14:textId="55B92A31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568</w:t>
            </w:r>
          </w:p>
        </w:tc>
        <w:tc>
          <w:tcPr>
            <w:tcW w:w="630" w:type="dxa"/>
          </w:tcPr>
          <w:p w14:paraId="2F649086" w14:textId="7B08F128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400942B7" w14:textId="4942569B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E513EBF" w14:textId="16AD67A3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4DE0FE2D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83E78D" w14:textId="49BAA586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185</w:t>
            </w:r>
          </w:p>
        </w:tc>
        <w:tc>
          <w:tcPr>
            <w:tcW w:w="90" w:type="dxa"/>
          </w:tcPr>
          <w:p w14:paraId="1E56F8F2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99924E6" w14:textId="2617E859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90" w:type="dxa"/>
          </w:tcPr>
          <w:p w14:paraId="53293BE2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FEB2D02" w14:textId="7CF50AF7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568</w:t>
            </w:r>
          </w:p>
        </w:tc>
        <w:tc>
          <w:tcPr>
            <w:tcW w:w="80" w:type="dxa"/>
          </w:tcPr>
          <w:p w14:paraId="2C2A92C0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4C8E50" w14:textId="28A6304D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  <w:tc>
          <w:tcPr>
            <w:tcW w:w="86" w:type="dxa"/>
            <w:gridSpan w:val="2"/>
          </w:tcPr>
          <w:p w14:paraId="2BFC869A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1C49F62" w14:textId="3FD43AC5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241</w:t>
            </w:r>
          </w:p>
        </w:tc>
      </w:tr>
      <w:tr w:rsidR="00F5604D" w:rsidRPr="00246D59" w14:paraId="457AABFB" w14:textId="77777777" w:rsidTr="00EC5455">
        <w:tc>
          <w:tcPr>
            <w:tcW w:w="2139" w:type="dxa"/>
          </w:tcPr>
          <w:p w14:paraId="45611D71" w14:textId="3B934202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บีเอ็นซี แม่สอด จำกัด</w:t>
            </w:r>
          </w:p>
        </w:tc>
        <w:tc>
          <w:tcPr>
            <w:tcW w:w="1438" w:type="dxa"/>
          </w:tcPr>
          <w:p w14:paraId="39B35842" w14:textId="0E3B38A5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การผลิตถุงเท้า ถุงน่องชุดชั้นใน</w:t>
            </w:r>
          </w:p>
        </w:tc>
        <w:tc>
          <w:tcPr>
            <w:tcW w:w="1278" w:type="dxa"/>
          </w:tcPr>
          <w:p w14:paraId="304DBE82" w14:textId="34DF72D8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1925599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5EA964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946835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F6E6C22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A3714A5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E1FAB92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005F1A2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139569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D57DADF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74956D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95261B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9E3936D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A9BB097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1D24B3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9CB6A7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618028D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226CBE9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569B10A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2B9AF2A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881B2A1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2AE9231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E2B5B7C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0617D49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710402B" w14:textId="77777777" w:rsidR="00F5604D" w:rsidRPr="00246D59" w:rsidRDefault="00F5604D" w:rsidP="00F5604D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6FF53C79" w14:textId="77777777" w:rsidTr="00EC5455">
        <w:tc>
          <w:tcPr>
            <w:tcW w:w="2139" w:type="dxa"/>
          </w:tcPr>
          <w:p w14:paraId="0E24877D" w14:textId="77777777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A6E8EF1" w14:textId="77777777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E6E86CB" w14:textId="7AF340A4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361262" w14:textId="2766AD89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26BFE29" w14:textId="36191CDC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4024C73" w14:textId="620225AD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173BC4A7" w14:textId="5ED4BEC5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6AF3EB4B" w14:textId="75ABF841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2A969807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E532114" w14:textId="3130ABFD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0628E29F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98AA608" w14:textId="6ADA0122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90" w:type="dxa"/>
          </w:tcPr>
          <w:p w14:paraId="07106A8F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D4A7C6" w14:textId="2701DCEF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453</w:t>
            </w:r>
          </w:p>
        </w:tc>
        <w:tc>
          <w:tcPr>
            <w:tcW w:w="630" w:type="dxa"/>
          </w:tcPr>
          <w:p w14:paraId="483516C5" w14:textId="0DC157BD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7B7541D" w14:textId="01CEB9EF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0F22C07E" w14:textId="5659C74E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33F6117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17C757C" w14:textId="23BF9E15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EB416D9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DDD65F6" w14:textId="1D5CFCB3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90" w:type="dxa"/>
          </w:tcPr>
          <w:p w14:paraId="619D741E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07C9683" w14:textId="39F2E900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453</w:t>
            </w:r>
          </w:p>
        </w:tc>
        <w:tc>
          <w:tcPr>
            <w:tcW w:w="80" w:type="dxa"/>
          </w:tcPr>
          <w:p w14:paraId="76A703D7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04B50D0" w14:textId="118FAC75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375</w:t>
            </w:r>
          </w:p>
        </w:tc>
        <w:tc>
          <w:tcPr>
            <w:tcW w:w="86" w:type="dxa"/>
            <w:gridSpan w:val="2"/>
          </w:tcPr>
          <w:p w14:paraId="6467D8DC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EF74A95" w14:textId="114653DF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</w:tr>
      <w:tr w:rsidR="00F5604D" w:rsidRPr="00246D59" w14:paraId="3B8106C9" w14:textId="77777777" w:rsidTr="00EC5455">
        <w:tc>
          <w:tcPr>
            <w:tcW w:w="2139" w:type="dxa"/>
          </w:tcPr>
          <w:p w14:paraId="2E1DE206" w14:textId="2B5C5167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อีคอมเมิร์ช ดิจิตอล โฮลดิ้ง จำกัด</w:t>
            </w:r>
          </w:p>
        </w:tc>
        <w:tc>
          <w:tcPr>
            <w:tcW w:w="1438" w:type="dxa"/>
          </w:tcPr>
          <w:p w14:paraId="4B74C197" w14:textId="22AE1811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F467D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การขายปลีกทางอินเตอร์เน็ต</w:t>
            </w:r>
          </w:p>
        </w:tc>
        <w:tc>
          <w:tcPr>
            <w:tcW w:w="1278" w:type="dxa"/>
          </w:tcPr>
          <w:p w14:paraId="5933ADA6" w14:textId="5FC87870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F467D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E999372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4BA4398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8C00D7E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D24422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8CB061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35765E2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AEC77A0" w14:textId="77777777" w:rsidR="00F5604D" w:rsidRPr="00246D59" w:rsidRDefault="00F5604D" w:rsidP="00F5604D">
            <w:pPr>
              <w:tabs>
                <w:tab w:val="decimal" w:pos="466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CB61DE0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A4F1A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FD7F80D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53D6C7" w14:textId="77777777" w:rsidR="00F5604D" w:rsidRPr="00246D59" w:rsidRDefault="00F5604D" w:rsidP="00F5604D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A6351C8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45360D" w14:textId="77777777" w:rsidR="00F5604D" w:rsidRPr="00246D59" w:rsidRDefault="00F5604D" w:rsidP="00F5604D">
            <w:pPr>
              <w:tabs>
                <w:tab w:val="decimal" w:pos="34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D378D1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2D0C5D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6403788" w14:textId="77777777" w:rsidR="00F5604D" w:rsidRPr="00246D59" w:rsidRDefault="00F5604D" w:rsidP="00F5604D">
            <w:pPr>
              <w:tabs>
                <w:tab w:val="decimal" w:pos="446"/>
              </w:tabs>
              <w:spacing w:line="200" w:lineRule="exact"/>
              <w:ind w:left="43" w:right="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9F3DE4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016135F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F1D82F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DFF7783" w14:textId="77777777" w:rsidR="00F5604D" w:rsidRPr="00246D59" w:rsidRDefault="00F5604D" w:rsidP="00F5604D">
            <w:pPr>
              <w:tabs>
                <w:tab w:val="decimal" w:pos="49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C98CE68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334253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2843C20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6036687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15FCEB4B" w14:textId="77777777" w:rsidTr="00EC5455">
        <w:tc>
          <w:tcPr>
            <w:tcW w:w="2139" w:type="dxa"/>
          </w:tcPr>
          <w:p w14:paraId="5FEE1A45" w14:textId="77777777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C72AD52" w14:textId="77777777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66FFDFA" w14:textId="12833EB3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F467D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16F3BD4" w14:textId="34522585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3573651" w14:textId="7C458D9D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58" w:type="dxa"/>
          </w:tcPr>
          <w:p w14:paraId="53CB9678" w14:textId="099E3B18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F5604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45859A7" w14:textId="7A9ED16A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21" w:type="dxa"/>
          </w:tcPr>
          <w:p w14:paraId="0C743044" w14:textId="282B08D3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06C56F3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7509599" w14:textId="6D03B6DC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2987E8F2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006800" w14:textId="4DF030B7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  <w:tc>
          <w:tcPr>
            <w:tcW w:w="90" w:type="dxa"/>
          </w:tcPr>
          <w:p w14:paraId="50A2AAE8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B835722" w14:textId="4CF7B792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48B26674" w14:textId="1D6EFAE6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F5604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F114555" w14:textId="372E1E75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90" w:type="dxa"/>
          </w:tcPr>
          <w:p w14:paraId="549DBBDF" w14:textId="68C8EDA7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23D4CB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B558EE" w14:textId="692F15B4" w:rsidR="00F5604D" w:rsidRPr="00246D59" w:rsidRDefault="00F5604D" w:rsidP="005D551E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C2188BC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D87922E" w14:textId="465B2E06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  <w:tc>
          <w:tcPr>
            <w:tcW w:w="90" w:type="dxa"/>
          </w:tcPr>
          <w:p w14:paraId="44FFA82E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EE3D2C4" w14:textId="6862CA0E" w:rsidR="00F5604D" w:rsidRPr="00246D59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0" w:type="dxa"/>
          </w:tcPr>
          <w:p w14:paraId="25196BD1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49F6C2" w14:textId="30EE7692" w:rsidR="00F5604D" w:rsidRPr="00246D59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3F8C5568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5B543F6" w14:textId="47477FB4" w:rsidR="00F5604D" w:rsidRPr="00246D59" w:rsidRDefault="00F5604D" w:rsidP="00F5604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F5604D" w:rsidRPr="00246D59" w14:paraId="517DC594" w14:textId="77777777" w:rsidTr="00EC5455">
        <w:tc>
          <w:tcPr>
            <w:tcW w:w="2139" w:type="dxa"/>
          </w:tcPr>
          <w:p w14:paraId="22DB5532" w14:textId="1758DED1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ไทยแน็กซิส จำกัด</w:t>
            </w:r>
          </w:p>
        </w:tc>
        <w:tc>
          <w:tcPr>
            <w:tcW w:w="1438" w:type="dxa"/>
          </w:tcPr>
          <w:p w14:paraId="53601470" w14:textId="69513B26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F467D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ผลิตแถบตราเครื่องแต่งกาย</w:t>
            </w:r>
          </w:p>
        </w:tc>
        <w:tc>
          <w:tcPr>
            <w:tcW w:w="1278" w:type="dxa"/>
          </w:tcPr>
          <w:p w14:paraId="27FCEC26" w14:textId="61D446DA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F467D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CFC3104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F13DA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ED7B371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40BEC97" w14:textId="77777777" w:rsidR="00F5604D" w:rsidRPr="00246D59" w:rsidRDefault="00F5604D" w:rsidP="00F5604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801E1E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61046C0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9773C7E" w14:textId="77777777" w:rsidR="00F5604D" w:rsidRPr="00246D59" w:rsidRDefault="00F5604D" w:rsidP="00F5604D">
            <w:pPr>
              <w:tabs>
                <w:tab w:val="decimal" w:pos="466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E589AA6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3182DC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E760060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F91D2A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E0E09A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152FA9" w14:textId="77777777" w:rsidR="00F5604D" w:rsidRPr="00246D59" w:rsidRDefault="00F5604D" w:rsidP="00F5604D">
            <w:pPr>
              <w:tabs>
                <w:tab w:val="decimal" w:pos="34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FD25DAE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60BCA6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31D704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127C76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3D83B3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F232C8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D930ACE" w14:textId="77777777" w:rsidR="00F5604D" w:rsidRPr="00246D59" w:rsidRDefault="00F5604D" w:rsidP="00F5604D">
            <w:pPr>
              <w:tabs>
                <w:tab w:val="decimal" w:pos="49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D126D1B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6F090B4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5EC38D0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24C3AEF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6D711761" w14:textId="77777777" w:rsidTr="00EC5455">
        <w:tc>
          <w:tcPr>
            <w:tcW w:w="2139" w:type="dxa"/>
          </w:tcPr>
          <w:p w14:paraId="6111A80A" w14:textId="77777777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D686956" w14:textId="77777777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99E030D" w14:textId="7E1FA4A9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F467D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DE7D879" w14:textId="0514000C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2687020" w14:textId="563B8F35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BA2511E" w14:textId="2ED3580A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5604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D0ECF67" w14:textId="03037130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5604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3784A6" w14:textId="6C87EBA6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86" w:type="dxa"/>
          </w:tcPr>
          <w:p w14:paraId="08E8B32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2E2A72" w14:textId="771D8C31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2" w:type="dxa"/>
          </w:tcPr>
          <w:p w14:paraId="201F4F9A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3D87E8" w14:textId="065FF68A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90" w:type="dxa"/>
          </w:tcPr>
          <w:p w14:paraId="0F93BBA1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191DC24" w14:textId="428D559E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38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354</w:t>
            </w:r>
          </w:p>
        </w:tc>
        <w:tc>
          <w:tcPr>
            <w:tcW w:w="630" w:type="dxa"/>
          </w:tcPr>
          <w:p w14:paraId="43B723F3" w14:textId="1AE700C1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5604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3EAF712" w14:textId="55A4E2B4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F5604D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815468E" w14:textId="4494133C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73408754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D94A83D" w14:textId="07BE1F97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B06F66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5281A92" w14:textId="4320777C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90" w:type="dxa"/>
          </w:tcPr>
          <w:p w14:paraId="1E90399E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FF2F81" w14:textId="67E6F4C7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38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354</w:t>
            </w:r>
          </w:p>
        </w:tc>
        <w:tc>
          <w:tcPr>
            <w:tcW w:w="80" w:type="dxa"/>
          </w:tcPr>
          <w:p w14:paraId="61CE17D1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A74905B" w14:textId="6B4D2D46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406</w:t>
            </w:r>
          </w:p>
        </w:tc>
        <w:tc>
          <w:tcPr>
            <w:tcW w:w="86" w:type="dxa"/>
            <w:gridSpan w:val="2"/>
          </w:tcPr>
          <w:p w14:paraId="24D2CE53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64202C5" w14:textId="69AE06AD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330</w:t>
            </w:r>
          </w:p>
        </w:tc>
      </w:tr>
      <w:tr w:rsidR="00F5604D" w:rsidRPr="00246D59" w14:paraId="378DA99B" w14:textId="77777777" w:rsidTr="00EC5455">
        <w:tc>
          <w:tcPr>
            <w:tcW w:w="2139" w:type="dxa"/>
          </w:tcPr>
          <w:p w14:paraId="269ADFF2" w14:textId="135B5E85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1E8E1C8F" w14:textId="17FFCBC6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278" w:type="dxa"/>
          </w:tcPr>
          <w:p w14:paraId="4CEA6507" w14:textId="6DC57A1C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57329788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AEC1C04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EFB9699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CD60EB" w14:textId="77777777" w:rsidR="00F5604D" w:rsidRPr="00246D59" w:rsidRDefault="00F5604D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60C0273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5C6989F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ED9D0FE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5339A30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7AEC4EF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6C5BFB7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58C6D8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7D10D95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A02E10C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B8073FC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9EE503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88BE6D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FE3104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AB42FD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5CA44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9D4AD2" w14:textId="77777777" w:rsidR="00F5604D" w:rsidRPr="00246D59" w:rsidRDefault="00F5604D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C4C5C5D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804236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B78F711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AAB4548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5604D" w:rsidRPr="00246D59" w14:paraId="64CACCEE" w14:textId="77777777" w:rsidTr="00EC5455">
        <w:tc>
          <w:tcPr>
            <w:tcW w:w="2139" w:type="dxa"/>
          </w:tcPr>
          <w:p w14:paraId="50B07FF7" w14:textId="77777777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2A0CB6" w14:textId="7B1C7447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278" w:type="dxa"/>
          </w:tcPr>
          <w:p w14:paraId="4E365DC2" w14:textId="5F772BA7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16B7CBCC" w14:textId="36D7129B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4120F4D" w14:textId="17610893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3E1CDAB" w14:textId="77DE713C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689C0B03" w14:textId="59454E07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455F4F87" w14:textId="75715492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747AB4EC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27BBB7F" w14:textId="2E1BD03E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7FD4B10D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994F96" w14:textId="0F8AFFA3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  <w:tc>
          <w:tcPr>
            <w:tcW w:w="90" w:type="dxa"/>
          </w:tcPr>
          <w:p w14:paraId="1D8EFDBE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A92A1C" w14:textId="7C4743A0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  <w:tc>
          <w:tcPr>
            <w:tcW w:w="630" w:type="dxa"/>
          </w:tcPr>
          <w:p w14:paraId="21C11D9C" w14:textId="2128DF9C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0899AE4F" w14:textId="6D43CBE8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0AC0CEDD" w14:textId="5E96DE9F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21CCB6AC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588BBC7" w14:textId="35C07B9B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29988C39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C4832C2" w14:textId="30B216E8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  <w:tc>
          <w:tcPr>
            <w:tcW w:w="90" w:type="dxa"/>
          </w:tcPr>
          <w:p w14:paraId="58D02453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40E7AEA" w14:textId="5CFA801D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  <w:tc>
          <w:tcPr>
            <w:tcW w:w="80" w:type="dxa"/>
          </w:tcPr>
          <w:p w14:paraId="7A8E3906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D2E891A" w14:textId="6ECA4B00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86" w:type="dxa"/>
            <w:gridSpan w:val="2"/>
          </w:tcPr>
          <w:p w14:paraId="3D4E6FE8" w14:textId="77777777" w:rsidR="00F5604D" w:rsidRPr="00246D59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527D95F" w14:textId="1AE3453E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</w:p>
        </w:tc>
      </w:tr>
      <w:tr w:rsidR="00F5604D" w:rsidRPr="00246D59" w14:paraId="7ED1EC05" w14:textId="77777777" w:rsidTr="005D551E">
        <w:tc>
          <w:tcPr>
            <w:tcW w:w="2139" w:type="dxa"/>
          </w:tcPr>
          <w:p w14:paraId="5324A1DF" w14:textId="1D949754" w:rsidR="00F5604D" w:rsidRPr="00246D59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3F62D8EE" w14:textId="29641113" w:rsidR="00F5604D" w:rsidRPr="00246D59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4E28F209" w14:textId="531F70ED" w:rsidR="00F5604D" w:rsidRPr="00246D59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517A4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13DA195D" w14:textId="7C22CBB3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10BD350" w14:textId="7F88424F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DB66554" w14:textId="72EB90E4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95A0302" w14:textId="103B4F34" w:rsidR="00F5604D" w:rsidRPr="00246D59" w:rsidRDefault="003673F1" w:rsidP="00A85D6A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1D32461C" w14:textId="03C78D02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2CB8669B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39451842" w14:textId="3201331C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2AC06E8D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35DD125" w14:textId="29991788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312D3B94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F536D04" w14:textId="667A930D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  <w:tc>
          <w:tcPr>
            <w:tcW w:w="630" w:type="dxa"/>
          </w:tcPr>
          <w:p w14:paraId="2E89FA89" w14:textId="788BADA2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E5D2991" w14:textId="544E8FE0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57108AAC" w14:textId="7F868A3D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30A4D103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3DF3227A" w14:textId="2EDBD282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337E799D" w14:textId="77777777" w:rsidR="00F5604D" w:rsidRPr="00246D59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160C46F7" w14:textId="00D2719C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700B3DC8" w14:textId="77777777" w:rsidR="00F5604D" w:rsidRPr="00246D59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7A4E0981" w14:textId="41E2D0F3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  <w:tc>
          <w:tcPr>
            <w:tcW w:w="80" w:type="dxa"/>
          </w:tcPr>
          <w:p w14:paraId="1ECF90C7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1BF1DFF6" w14:textId="2B8472B6" w:rsidR="00F5604D" w:rsidRPr="00246D59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</w:p>
        </w:tc>
        <w:tc>
          <w:tcPr>
            <w:tcW w:w="86" w:type="dxa"/>
            <w:gridSpan w:val="2"/>
          </w:tcPr>
          <w:p w14:paraId="2929A6A7" w14:textId="77777777" w:rsidR="00F5604D" w:rsidRPr="00246D59" w:rsidRDefault="00F5604D" w:rsidP="00F5604D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DEB16AE" w14:textId="171A84EF" w:rsidR="00F5604D" w:rsidRPr="00246D59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</w:p>
        </w:tc>
      </w:tr>
      <w:tr w:rsidR="00F5604D" w:rsidRPr="00246D59" w14:paraId="49B0ADFC" w14:textId="77777777" w:rsidTr="005D551E">
        <w:tc>
          <w:tcPr>
            <w:tcW w:w="2139" w:type="dxa"/>
          </w:tcPr>
          <w:p w14:paraId="73694B85" w14:textId="77777777" w:rsidR="00F5604D" w:rsidRPr="00D517A4" w:rsidRDefault="00F5604D" w:rsidP="00F5604D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9831060" w14:textId="77777777" w:rsidR="00F5604D" w:rsidRPr="00D517A4" w:rsidRDefault="00F5604D" w:rsidP="00F5604D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417EB73" w14:textId="16EC0380" w:rsidR="00F5604D" w:rsidRPr="00D517A4" w:rsidRDefault="00F5604D" w:rsidP="00F5604D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4B05393" w14:textId="68762165" w:rsidR="00F5604D" w:rsidRPr="00D517A4" w:rsidRDefault="00F5604D" w:rsidP="00F5604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B82FC1B" w14:textId="23FAD2CF" w:rsidR="00F5604D" w:rsidRPr="00D517A4" w:rsidRDefault="00F5604D" w:rsidP="00F5604D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B0E5926" w14:textId="2BCAF3E1" w:rsidR="00F5604D" w:rsidRPr="00D517A4" w:rsidRDefault="00F5604D" w:rsidP="00F5604D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07EC944" w14:textId="2871AB72" w:rsidR="00F5604D" w:rsidRPr="00D517A4" w:rsidRDefault="00F5604D" w:rsidP="00F5604D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7AFC13F6" w14:textId="55F9D20A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523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470</w:t>
            </w:r>
          </w:p>
        </w:tc>
        <w:tc>
          <w:tcPr>
            <w:tcW w:w="86" w:type="dxa"/>
          </w:tcPr>
          <w:p w14:paraId="3396B18A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3725C7A3" w14:textId="31563823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427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565</w:t>
            </w:r>
          </w:p>
        </w:tc>
        <w:tc>
          <w:tcPr>
            <w:tcW w:w="92" w:type="dxa"/>
          </w:tcPr>
          <w:p w14:paraId="3F687D26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695F8D7" w14:textId="40C17AAB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2E30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  <w:r w:rsidR="002E30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70</w:t>
            </w:r>
            <w:r w:rsidR="005E5B6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6278285F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6B19D4D" w14:textId="022943A1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489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586</w:t>
            </w:r>
          </w:p>
        </w:tc>
        <w:tc>
          <w:tcPr>
            <w:tcW w:w="630" w:type="dxa"/>
          </w:tcPr>
          <w:p w14:paraId="56EC762D" w14:textId="0019FF5C" w:rsidR="00F5604D" w:rsidRPr="00D517A4" w:rsidRDefault="00F5604D" w:rsidP="00F5604D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87E8912" w14:textId="0D909E6A" w:rsidR="00F5604D" w:rsidRPr="00D517A4" w:rsidRDefault="00F5604D" w:rsidP="00F5604D">
            <w:pPr>
              <w:tabs>
                <w:tab w:val="decimal" w:pos="340"/>
              </w:tabs>
              <w:spacing w:line="200" w:lineRule="exact"/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395D4085" w14:textId="7A57140F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504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</w:p>
        </w:tc>
        <w:tc>
          <w:tcPr>
            <w:tcW w:w="90" w:type="dxa"/>
          </w:tcPr>
          <w:p w14:paraId="49810502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5A9FDA2" w14:textId="12B30F13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</w:tcPr>
          <w:p w14:paraId="15741CE0" w14:textId="77777777" w:rsidR="00F5604D" w:rsidRPr="00D517A4" w:rsidRDefault="00F5604D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22847BF1" w14:textId="519CD1A4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6A268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296</w:t>
            </w:r>
            <w:r w:rsidR="006A268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117</w:t>
            </w:r>
          </w:p>
        </w:tc>
        <w:tc>
          <w:tcPr>
            <w:tcW w:w="90" w:type="dxa"/>
          </w:tcPr>
          <w:p w14:paraId="4F9399BA" w14:textId="77777777" w:rsidR="00F5604D" w:rsidRPr="00D517A4" w:rsidRDefault="00F5604D" w:rsidP="00F5604D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D51DB" w14:textId="4F450D0F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469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403</w:t>
            </w:r>
          </w:p>
        </w:tc>
        <w:tc>
          <w:tcPr>
            <w:tcW w:w="80" w:type="dxa"/>
          </w:tcPr>
          <w:p w14:paraId="1EBA1DDF" w14:textId="77777777" w:rsidR="00F5604D" w:rsidRPr="00D517A4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18A949" w14:textId="30AEC851" w:rsidR="00F5604D" w:rsidRPr="00D517A4" w:rsidRDefault="003673F1" w:rsidP="00F5604D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  <w:r w:rsidR="00F560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  <w:tc>
          <w:tcPr>
            <w:tcW w:w="86" w:type="dxa"/>
            <w:gridSpan w:val="2"/>
          </w:tcPr>
          <w:p w14:paraId="7E2334FA" w14:textId="77777777" w:rsidR="00F5604D" w:rsidRPr="00D517A4" w:rsidRDefault="00F5604D" w:rsidP="00F5604D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27B44465" w14:textId="1A8156E2" w:rsidR="00F5604D" w:rsidRPr="00D517A4" w:rsidRDefault="003673F1" w:rsidP="0076644E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53</w:t>
            </w:r>
            <w:r w:rsidR="00F5604D" w:rsidRPr="00D517A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6"/>
                <w:szCs w:val="16"/>
                <w:lang w:val="en-US"/>
              </w:rPr>
              <w:t>519</w:t>
            </w:r>
          </w:p>
        </w:tc>
      </w:tr>
    </w:tbl>
    <w:p w14:paraId="6E40E7A3" w14:textId="77777777" w:rsidR="00F5604D" w:rsidRDefault="00F5604D" w:rsidP="00CD5233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lang w:val="en-US"/>
        </w:rPr>
      </w:pPr>
    </w:p>
    <w:p w14:paraId="45CC43C4" w14:textId="77777777" w:rsidR="00CD5233" w:rsidRPr="00246D59" w:rsidRDefault="00CD5233" w:rsidP="00CD5233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  <w:sectPr w:rsidR="00CD5233" w:rsidRPr="00246D59" w:rsidSect="00CD523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4850876D" w14:textId="16FFBF56" w:rsidR="00CD5233" w:rsidRPr="00246D59" w:rsidRDefault="003673F1" w:rsidP="00CD5233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3673F1">
        <w:rPr>
          <w:rFonts w:ascii="Angsana New" w:hAnsi="Angsana New" w:cs="Angsana New"/>
          <w:b/>
          <w:bCs/>
          <w:lang w:val="en-US"/>
        </w:rPr>
        <w:t>11</w:t>
      </w:r>
      <w:r w:rsidR="00CD5233" w:rsidRPr="00246D59">
        <w:rPr>
          <w:rFonts w:ascii="Angsana New" w:hAnsi="Angsana New" w:cs="Angsana New"/>
          <w:b/>
          <w:bCs/>
          <w:cs/>
        </w:rPr>
        <w:t>.</w:t>
      </w:r>
      <w:r w:rsidR="00CD5233" w:rsidRPr="00246D59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5468368A" w14:textId="3DB7CB75" w:rsidR="00CD5233" w:rsidRPr="00246D59" w:rsidRDefault="00CD5233" w:rsidP="00CD5233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246D59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D013316" w14:textId="77777777" w:rsidR="00CD5233" w:rsidRPr="00246D59" w:rsidRDefault="00CD5233" w:rsidP="00CD5233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246D59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Pr="00246D59">
        <w:rPr>
          <w:rFonts w:ascii="Angsana New" w:hAnsi="Angsana New" w:cs="Angsana New"/>
          <w:b/>
          <w:bCs/>
          <w:sz w:val="18"/>
          <w:szCs w:val="1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720"/>
        <w:gridCol w:w="540"/>
        <w:gridCol w:w="810"/>
        <w:gridCol w:w="720"/>
        <w:gridCol w:w="630"/>
        <w:gridCol w:w="450"/>
        <w:gridCol w:w="900"/>
        <w:gridCol w:w="20"/>
        <w:gridCol w:w="790"/>
        <w:gridCol w:w="20"/>
        <w:gridCol w:w="700"/>
        <w:gridCol w:w="20"/>
        <w:gridCol w:w="700"/>
      </w:tblGrid>
      <w:tr w:rsidR="00CD5233" w:rsidRPr="00246D59" w14:paraId="4807BBD0" w14:textId="77777777" w:rsidTr="00C04809">
        <w:trPr>
          <w:cantSplit/>
        </w:trPr>
        <w:tc>
          <w:tcPr>
            <w:tcW w:w="2610" w:type="dxa"/>
            <w:gridSpan w:val="2"/>
            <w:shd w:val="clear" w:color="auto" w:fill="auto"/>
          </w:tcPr>
          <w:p w14:paraId="72119C7E" w14:textId="77777777" w:rsidR="00CD5233" w:rsidRPr="00246D59" w:rsidRDefault="00CD5233" w:rsidP="00C0480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8AD953F" w14:textId="77777777" w:rsidR="00CD5233" w:rsidRPr="00246D59" w:rsidRDefault="00CD5233" w:rsidP="00C0480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4354F3" w14:textId="77777777" w:rsidR="00CD5233" w:rsidRPr="00246D59" w:rsidRDefault="00CD5233" w:rsidP="00C04809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1EB790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3574B527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59566898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62F765C2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CD5233" w:rsidRPr="00246D59" w14:paraId="51B1CDF9" w14:textId="77777777" w:rsidTr="00C04809">
        <w:trPr>
          <w:cantSplit/>
        </w:trPr>
        <w:tc>
          <w:tcPr>
            <w:tcW w:w="1890" w:type="dxa"/>
            <w:shd w:val="clear" w:color="auto" w:fill="auto"/>
          </w:tcPr>
          <w:p w14:paraId="6BBCE976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5537F9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55118B5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32DBC01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3C9273EA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20" w:type="dxa"/>
          </w:tcPr>
          <w:p w14:paraId="5975B418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138ADFA1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CD5233" w:rsidRPr="00246D59" w14:paraId="46E4763E" w14:textId="77777777" w:rsidTr="00C04809">
        <w:tc>
          <w:tcPr>
            <w:tcW w:w="1890" w:type="dxa"/>
            <w:shd w:val="clear" w:color="auto" w:fill="auto"/>
          </w:tcPr>
          <w:p w14:paraId="2D37A2EC" w14:textId="77777777" w:rsidR="00CD5233" w:rsidRPr="00246D59" w:rsidRDefault="00CD5233" w:rsidP="00C0480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A720CED" w14:textId="77777777" w:rsidR="00CD5233" w:rsidRPr="00246D59" w:rsidRDefault="00CD5233" w:rsidP="00C0480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466CE18" w14:textId="241D4D8F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46FD3B12" w14:textId="64463D26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7BCFFEE5" w14:textId="7826AF0D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450" w:type="dxa"/>
            <w:shd w:val="clear" w:color="auto" w:fill="auto"/>
          </w:tcPr>
          <w:p w14:paraId="7572A3D4" w14:textId="6B522FC2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4A03F9F8" w14:textId="1B3FA7C0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  <w:shd w:val="clear" w:color="auto" w:fill="auto"/>
          </w:tcPr>
          <w:p w14:paraId="159985F9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DB563FE" w14:textId="704259FA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20" w:type="dxa"/>
          </w:tcPr>
          <w:p w14:paraId="72C9EC80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4782D38D" w14:textId="1F94FD66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</w:tcPr>
          <w:p w14:paraId="00FA952E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2839A7BB" w14:textId="61F233CF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CD5233" w:rsidRPr="00246D59" w14:paraId="7E492E0A" w14:textId="77777777" w:rsidTr="00C04809">
        <w:tc>
          <w:tcPr>
            <w:tcW w:w="1890" w:type="dxa"/>
            <w:shd w:val="clear" w:color="auto" w:fill="auto"/>
          </w:tcPr>
          <w:p w14:paraId="45990E8A" w14:textId="77777777" w:rsidR="00CD5233" w:rsidRPr="00246D59" w:rsidRDefault="00CD5233" w:rsidP="00C04809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BCF9668" w14:textId="77777777" w:rsidR="00CD5233" w:rsidRPr="00246D59" w:rsidRDefault="00CD5233" w:rsidP="00C04809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5C9D832" w14:textId="77777777" w:rsidR="00CD5233" w:rsidRPr="00246D59" w:rsidRDefault="00CD5233" w:rsidP="00C0480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B77A36C" w14:textId="77777777" w:rsidR="00CD5233" w:rsidRPr="00246D59" w:rsidRDefault="00CD5233" w:rsidP="00C0480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C534FC" w14:textId="77777777" w:rsidR="00CD5233" w:rsidRPr="00246D59" w:rsidRDefault="00CD5233" w:rsidP="00C04809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38E7DB7" w14:textId="77777777" w:rsidR="00CD5233" w:rsidRPr="00246D59" w:rsidRDefault="00CD5233" w:rsidP="00C04809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C79AAFA" w14:textId="77777777" w:rsidR="00CD5233" w:rsidRPr="00246D59" w:rsidRDefault="00CD5233" w:rsidP="00C0480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2A0F5F7" w14:textId="77777777" w:rsidR="00CD5233" w:rsidRPr="00246D59" w:rsidRDefault="00CD5233" w:rsidP="00C04809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7408C098" w14:textId="77777777" w:rsidR="00CD5233" w:rsidRPr="00246D59" w:rsidRDefault="00CD5233" w:rsidP="00C0480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ED18C72" w14:textId="77777777" w:rsidR="00CD5233" w:rsidRPr="00246D59" w:rsidRDefault="00CD5233" w:rsidP="00C0480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1805BA52" w14:textId="77777777" w:rsidR="00CD5233" w:rsidRPr="00246D59" w:rsidRDefault="00CD5233" w:rsidP="00C0480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2EC9AB84" w14:textId="77777777" w:rsidR="00CD5233" w:rsidRPr="00246D59" w:rsidRDefault="00CD5233" w:rsidP="00C0480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09C5A49F" w14:textId="77777777" w:rsidR="00CD5233" w:rsidRPr="00246D59" w:rsidRDefault="00CD5233" w:rsidP="00C0480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CD5233" w:rsidRPr="00246D59" w14:paraId="723DC333" w14:textId="77777777" w:rsidTr="00C04809">
        <w:tc>
          <w:tcPr>
            <w:tcW w:w="1890" w:type="dxa"/>
            <w:shd w:val="clear" w:color="auto" w:fill="auto"/>
          </w:tcPr>
          <w:p w14:paraId="5878445F" w14:textId="77777777" w:rsidR="00CD5233" w:rsidRPr="00246D59" w:rsidRDefault="00CD5233" w:rsidP="00C04809">
            <w:pPr>
              <w:ind w:left="540" w:right="-18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8E3CB67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75FEEE8E" w14:textId="7A08B8E0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012AA02" w14:textId="6D442483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7710E245" w14:textId="2213886E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450" w:type="dxa"/>
            <w:shd w:val="clear" w:color="auto" w:fill="auto"/>
          </w:tcPr>
          <w:p w14:paraId="5DC55F36" w14:textId="02EF981D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900" w:type="dxa"/>
            <w:shd w:val="clear" w:color="auto" w:fill="auto"/>
          </w:tcPr>
          <w:p w14:paraId="77E2750D" w14:textId="291B6838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  <w:shd w:val="clear" w:color="auto" w:fill="auto"/>
          </w:tcPr>
          <w:p w14:paraId="45B17D24" w14:textId="77777777" w:rsidR="00CD5233" w:rsidRPr="00246D59" w:rsidRDefault="00CD5233" w:rsidP="00C04809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451AAD03" w14:textId="2FFEF0C5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</w:tcPr>
          <w:p w14:paraId="2B6C2B40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6FC403F3" w14:textId="599B8C8B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986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20" w:type="dxa"/>
          </w:tcPr>
          <w:p w14:paraId="4DD868FA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24027A6" w14:textId="77777777" w:rsidR="00CD5233" w:rsidRPr="00246D59" w:rsidRDefault="00CD5233" w:rsidP="00C04809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D5233" w:rsidRPr="00246D59" w14:paraId="5909590B" w14:textId="77777777" w:rsidTr="00C04809">
        <w:tc>
          <w:tcPr>
            <w:tcW w:w="1890" w:type="dxa"/>
            <w:shd w:val="clear" w:color="auto" w:fill="auto"/>
          </w:tcPr>
          <w:p w14:paraId="467668B3" w14:textId="77777777" w:rsidR="00CD5233" w:rsidRPr="00246D59" w:rsidRDefault="00CD5233" w:rsidP="00C04809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วาโก้กบินทร์บุรี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79B7E75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34F29C5" w14:textId="02A4A83E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F02272E" w14:textId="2FAC6F95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10A60DE5" w14:textId="68BCF078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4D6FB92C" w14:textId="0476C06F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521FA28D" w14:textId="5DFE0CD6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  <w:shd w:val="clear" w:color="auto" w:fill="auto"/>
          </w:tcPr>
          <w:p w14:paraId="22ABE5B3" w14:textId="77777777" w:rsidR="00CD5233" w:rsidRPr="00246D59" w:rsidRDefault="00CD5233" w:rsidP="00C04809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797BBC6" w14:textId="04B9CC7C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</w:tcPr>
          <w:p w14:paraId="530B7A2A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A5A71EC" w14:textId="1CC73405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952</w:t>
            </w:r>
          </w:p>
        </w:tc>
        <w:tc>
          <w:tcPr>
            <w:tcW w:w="20" w:type="dxa"/>
          </w:tcPr>
          <w:p w14:paraId="7AD174AD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5075FA1F" w14:textId="2FB43605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</w:tr>
      <w:tr w:rsidR="00CD5233" w:rsidRPr="00246D59" w14:paraId="5D0FA8F8" w14:textId="77777777" w:rsidTr="00C04809">
        <w:tc>
          <w:tcPr>
            <w:tcW w:w="1890" w:type="dxa"/>
            <w:shd w:val="clear" w:color="auto" w:fill="auto"/>
          </w:tcPr>
          <w:p w14:paraId="56A9D668" w14:textId="77777777" w:rsidR="00CD5233" w:rsidRPr="00246D59" w:rsidRDefault="00CD5233" w:rsidP="00C04809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วาโก้ลำพูน 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C9344B3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48BF569A" w14:textId="37C34594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6F6A2809" w14:textId="171884C2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568ED628" w14:textId="1C3F5593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40BAA428" w14:textId="1AD4266F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53387463" w14:textId="35A508D8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  <w:shd w:val="clear" w:color="auto" w:fill="auto"/>
          </w:tcPr>
          <w:p w14:paraId="37D5DC59" w14:textId="77777777" w:rsidR="00CD5233" w:rsidRPr="00246D59" w:rsidRDefault="00CD5233" w:rsidP="00C04809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227308C4" w14:textId="27B75894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</w:tcPr>
          <w:p w14:paraId="32241727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2D9905BE" w14:textId="2D5B8533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982</w:t>
            </w:r>
          </w:p>
        </w:tc>
        <w:tc>
          <w:tcPr>
            <w:tcW w:w="20" w:type="dxa"/>
          </w:tcPr>
          <w:p w14:paraId="627E03F1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176A1E0D" w14:textId="77777777" w:rsidR="00CD5233" w:rsidRPr="00246D59" w:rsidRDefault="00CD5233" w:rsidP="00C04809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D5233" w:rsidRPr="00246D59" w14:paraId="3375A423" w14:textId="77777777" w:rsidTr="00C04809">
        <w:tc>
          <w:tcPr>
            <w:tcW w:w="1890" w:type="dxa"/>
            <w:shd w:val="clear" w:color="auto" w:fill="auto"/>
          </w:tcPr>
          <w:p w14:paraId="3CD2208A" w14:textId="668F9514" w:rsidR="00CD5233" w:rsidRPr="00246D59" w:rsidRDefault="00CD5233" w:rsidP="00C04809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โทรา 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1010</w:t>
            </w: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4371DEE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จำหน่ายเสื้อผ้าสำเร็จรูป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1841E76" w14:textId="67F2ED69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4915708" w14:textId="1DC2ED6E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46C4904B" w14:textId="52F1D8AB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7DE06489" w14:textId="3B1ECEFA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247DCD10" w14:textId="135CE9DB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  <w:shd w:val="clear" w:color="auto" w:fill="auto"/>
          </w:tcPr>
          <w:p w14:paraId="0930AADE" w14:textId="77777777" w:rsidR="00CD5233" w:rsidRPr="00246D59" w:rsidRDefault="00CD5233" w:rsidP="00C04809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2B17C823" w14:textId="14277CC7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</w:tcPr>
          <w:p w14:paraId="4A65B71D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B2EA98E" w14:textId="1506EB77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599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</w:p>
        </w:tc>
        <w:tc>
          <w:tcPr>
            <w:tcW w:w="20" w:type="dxa"/>
          </w:tcPr>
          <w:p w14:paraId="082B7425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61374D4" w14:textId="77777777" w:rsidR="00CD5233" w:rsidRPr="00246D59" w:rsidRDefault="00CD5233" w:rsidP="00C04809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D5233" w:rsidRPr="00246D59" w14:paraId="771031B5" w14:textId="77777777" w:rsidTr="00C04809">
        <w:tc>
          <w:tcPr>
            <w:tcW w:w="1890" w:type="dxa"/>
            <w:shd w:val="clear" w:color="auto" w:fill="auto"/>
          </w:tcPr>
          <w:p w14:paraId="43269241" w14:textId="77777777" w:rsidR="00CD5233" w:rsidRPr="00246D59" w:rsidRDefault="00CD5233" w:rsidP="00C04809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วาโก้แม่สอด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9C5A2A7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6DFDAEBE" w14:textId="48BC32AD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8259334" w14:textId="12295A50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148D0630" w14:textId="2205A19F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0133202E" w14:textId="7EF148F3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216635CB" w14:textId="32B7C739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700</w:t>
            </w:r>
          </w:p>
        </w:tc>
        <w:tc>
          <w:tcPr>
            <w:tcW w:w="20" w:type="dxa"/>
            <w:shd w:val="clear" w:color="auto" w:fill="auto"/>
          </w:tcPr>
          <w:p w14:paraId="692A5F3F" w14:textId="77777777" w:rsidR="00CD5233" w:rsidRPr="00246D59" w:rsidRDefault="00CD5233" w:rsidP="00C04809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1994E990" w14:textId="4E61D78E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700</w:t>
            </w:r>
          </w:p>
        </w:tc>
        <w:tc>
          <w:tcPr>
            <w:tcW w:w="20" w:type="dxa"/>
          </w:tcPr>
          <w:p w14:paraId="00D10A3D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6E82803A" w14:textId="77777777" w:rsidR="00CD5233" w:rsidRPr="00246D59" w:rsidRDefault="00CD5233" w:rsidP="00C04809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1F7E2882" w14:textId="77777777" w:rsidR="00CD5233" w:rsidRPr="00246D59" w:rsidRDefault="00CD5233" w:rsidP="00C04809">
            <w:pPr>
              <w:spacing w:line="200" w:lineRule="exact"/>
              <w:ind w:right="-17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45E4D6C6" w14:textId="77777777" w:rsidR="00CD5233" w:rsidRPr="00246D59" w:rsidRDefault="00CD5233" w:rsidP="00C04809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D5233" w:rsidRPr="00246D59" w14:paraId="2B56DDF9" w14:textId="77777777" w:rsidTr="00C04809">
        <w:tc>
          <w:tcPr>
            <w:tcW w:w="1890" w:type="dxa"/>
            <w:shd w:val="clear" w:color="auto" w:fill="auto"/>
          </w:tcPr>
          <w:p w14:paraId="434FED68" w14:textId="77777777" w:rsidR="00CD5233" w:rsidRPr="00246D59" w:rsidRDefault="00CD5233" w:rsidP="00C04809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ภัทยากบินทร์บุรี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C5383F9" w14:textId="77777777" w:rsidR="00CD5233" w:rsidRPr="00246D59" w:rsidRDefault="00CD5233" w:rsidP="00C04809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5AFAD573" w14:textId="100E782F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63DB8F7E" w14:textId="31CC6D04" w:rsidR="00CD5233" w:rsidRPr="00246D59" w:rsidRDefault="003673F1" w:rsidP="00C04809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791CB222" w14:textId="4EF88FAE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5CEAA8A1" w14:textId="13C540D3" w:rsidR="00CD5233" w:rsidRPr="00246D59" w:rsidRDefault="003673F1" w:rsidP="00C04809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31540015" w14:textId="7662578B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296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766</w:t>
            </w:r>
          </w:p>
        </w:tc>
        <w:tc>
          <w:tcPr>
            <w:tcW w:w="20" w:type="dxa"/>
            <w:shd w:val="clear" w:color="auto" w:fill="auto"/>
          </w:tcPr>
          <w:p w14:paraId="7E93E610" w14:textId="77777777" w:rsidR="00CD5233" w:rsidRPr="00246D59" w:rsidRDefault="00CD5233" w:rsidP="00C04809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0AEDFC1C" w14:textId="702A70EA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296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766</w:t>
            </w:r>
          </w:p>
        </w:tc>
        <w:tc>
          <w:tcPr>
            <w:tcW w:w="20" w:type="dxa"/>
          </w:tcPr>
          <w:p w14:paraId="66ED813B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4083A414" w14:textId="7BF6E31D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13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399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799</w:t>
            </w:r>
          </w:p>
        </w:tc>
        <w:tc>
          <w:tcPr>
            <w:tcW w:w="20" w:type="dxa"/>
          </w:tcPr>
          <w:p w14:paraId="153A5F78" w14:textId="77777777" w:rsidR="00CD5233" w:rsidRPr="00246D59" w:rsidRDefault="00CD5233" w:rsidP="00C04809">
            <w:pPr>
              <w:spacing w:line="200" w:lineRule="exact"/>
              <w:ind w:right="-17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B6D4E04" w14:textId="77777777" w:rsidR="00CD5233" w:rsidRPr="00246D59" w:rsidRDefault="00CD5233" w:rsidP="00C04809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D5233" w:rsidRPr="00246D59" w14:paraId="27CD19F5" w14:textId="77777777" w:rsidTr="00C04809">
        <w:tc>
          <w:tcPr>
            <w:tcW w:w="1890" w:type="dxa"/>
            <w:shd w:val="clear" w:color="auto" w:fill="auto"/>
          </w:tcPr>
          <w:p w14:paraId="3E8E704D" w14:textId="77777777" w:rsidR="00CD5233" w:rsidRPr="00246D59" w:rsidRDefault="00CD5233" w:rsidP="00C04809">
            <w:pPr>
              <w:ind w:left="720" w:right="90" w:hanging="369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9770173" w14:textId="77777777" w:rsidR="00CD5233" w:rsidRPr="00246D59" w:rsidRDefault="00CD5233" w:rsidP="00C04809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57FA3EB" w14:textId="77777777" w:rsidR="00CD5233" w:rsidRPr="00246D59" w:rsidRDefault="00CD5233" w:rsidP="00C04809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CC0540C" w14:textId="77777777" w:rsidR="00CD5233" w:rsidRPr="00246D59" w:rsidRDefault="00CD5233" w:rsidP="00C04809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653CDB" w14:textId="77777777" w:rsidR="00CD5233" w:rsidRPr="00246D59" w:rsidRDefault="00CD5233" w:rsidP="00C04809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2BDC7800" w14:textId="77777777" w:rsidR="00CD5233" w:rsidRPr="00246D59" w:rsidRDefault="00CD5233" w:rsidP="00C04809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454B1" w14:textId="58574B27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274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0" w:type="dxa"/>
            <w:shd w:val="clear" w:color="auto" w:fill="auto"/>
          </w:tcPr>
          <w:p w14:paraId="0F61E917" w14:textId="77777777" w:rsidR="00CD5233" w:rsidRPr="00246D59" w:rsidRDefault="00CD5233" w:rsidP="00C0480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7C237" w14:textId="38CA4B0C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254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345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363</w:t>
            </w:r>
          </w:p>
        </w:tc>
        <w:tc>
          <w:tcPr>
            <w:tcW w:w="20" w:type="dxa"/>
          </w:tcPr>
          <w:p w14:paraId="08228DED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30AB7DB0" w14:textId="14C83229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986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193</w:t>
            </w:r>
          </w:p>
        </w:tc>
        <w:tc>
          <w:tcPr>
            <w:tcW w:w="20" w:type="dxa"/>
          </w:tcPr>
          <w:p w14:paraId="3E019271" w14:textId="77777777" w:rsidR="00CD5233" w:rsidRPr="00246D59" w:rsidRDefault="00CD5233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5D5BDA28" w14:textId="1BF83A46" w:rsidR="00CD5233" w:rsidRPr="00246D59" w:rsidRDefault="003673F1" w:rsidP="00C04809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</w:tr>
    </w:tbl>
    <w:p w14:paraId="0269954A" w14:textId="042A94E8" w:rsidR="00CD5233" w:rsidRPr="00246D59" w:rsidRDefault="00CD5233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D01BA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ในเดือนกุมภาพันธ์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D01BA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บริษัทได้ชำระค่าหุ้นของบริษัท วาโก้แม่สอด จำกัด ที่คงเหลือในสัดส่วนร้อยละ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75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D01BA1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ของทุนจดทะเบียน เป็นจำนวนเงิน </w:t>
      </w:r>
      <w:r w:rsidR="003673F1" w:rsidRPr="003673F1">
        <w:rPr>
          <w:rFonts w:ascii="Angsana New" w:hAnsi="Angsana New" w:cs="Angsana New"/>
          <w:spacing w:val="-10"/>
          <w:sz w:val="32"/>
          <w:szCs w:val="32"/>
          <w:lang w:val="en-US"/>
        </w:rPr>
        <w:t>15</w:t>
      </w:r>
      <w:r w:rsidRPr="00D01BA1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ล้านบาท ทั้งนี้บริษัทได้ถือหุ้นของบริษัท วาโก้แม่สอด จำกัด ในสัดส่วน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ร้อยละ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2790DDB9" w14:textId="688F7D45" w:rsidR="00CD5233" w:rsidRDefault="00CD5233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ในเดือนสิงหาคม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บริษัทได้ซื้อหุ้นสามัญบริษัท ภัทยากบินทร์บุรี จำกัด ซึ่งเป็นบริษัทย่อยทางอ้อม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FF4FB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ของบริษัท จำนวน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199</w:t>
      </w:r>
      <w:r w:rsidRPr="00FF4FB6">
        <w:rPr>
          <w:rFonts w:ascii="Angsana New" w:hAnsi="Angsana New" w:cs="Angsana New"/>
          <w:spacing w:val="-6"/>
          <w:sz w:val="32"/>
          <w:szCs w:val="32"/>
          <w:lang w:val="en-US"/>
        </w:rPr>
        <w:t>,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997</w:t>
      </w:r>
      <w:r w:rsidRPr="00FF4FB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หุ้น ในราคาหุ้นละ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411</w:t>
      </w:r>
      <w:r w:rsidRPr="00FF4FB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49</w:t>
      </w:r>
      <w:r w:rsidRPr="00FF4FB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เป็นจำนวนเงิน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82</w:t>
      </w:r>
      <w:r w:rsidRPr="00FF4FB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Pr="00FF4FB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จากบริษัทย่อย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แห่งหนึ่งของ</w:t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 ทำให้บริษัทมีสัดส่วนการถือหุ้นในบริษัท ภัทยากบินทร์บุรี จำกัด ร้อยละ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D517A4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FF4FB6">
        <w:rPr>
          <w:rFonts w:ascii="Angsana New" w:hAnsi="Angsana New" w:cs="Angsana New"/>
          <w:sz w:val="32"/>
          <w:szCs w:val="32"/>
          <w:cs/>
          <w:lang w:val="en-US"/>
        </w:rPr>
        <w:t xml:space="preserve">และเปลี่ยนสถานะจากบริษัทย่อยทางอ้อมเป็นบริษัทย่อยทางตรงของบริษัทตั้งแต่เดือนสิงหาคม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Pr="00FF4FB6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เป็นต้นไป</w:t>
      </w:r>
    </w:p>
    <w:p w14:paraId="7B96D1A1" w14:textId="4CC71291" w:rsidR="00CD5233" w:rsidRPr="00246D59" w:rsidRDefault="00CD5233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D01BA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ในเดือน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ธันวาคม</w:t>
      </w:r>
      <w:r w:rsidRPr="00D01BA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Pr="00D01BA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บริษัทได้ชำระค่าหุ้นของบริษัท 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โทรา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1010</w:t>
      </w:r>
      <w:r w:rsidRPr="00D01BA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จำกัด ที่คงเหลือในสัดส่วนร้อยละ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50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D01BA1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ของทุนจดทะเบียน เป็นจำนว</w:t>
      </w:r>
      <w:r w:rsidRPr="00D736D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นเงิน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D736D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ทั้งนี้บริษัทได้ถือหุ้นของบริษัท </w:t>
      </w:r>
      <w:r w:rsidRPr="00D736D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โทรา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1010</w:t>
      </w:r>
      <w:r w:rsidRPr="00D736D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จำกัด </w:t>
      </w:r>
      <w:r w:rsidR="00FF4FB6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D736D5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ในสัดส่วนร้อยละ</w:t>
      </w:r>
      <w:r w:rsidRPr="00D736D5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50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427974A2" w14:textId="77777777" w:rsidR="009A2D04" w:rsidRDefault="009A2D04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63F51302" w14:textId="0DF6009A" w:rsidR="00CD5233" w:rsidRPr="00246D59" w:rsidRDefault="003673F1" w:rsidP="00CD5233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3673F1">
        <w:rPr>
          <w:rFonts w:ascii="Angsana New" w:hAnsi="Angsana New" w:cs="Angsana New"/>
          <w:b/>
          <w:bCs/>
          <w:lang w:val="en-US"/>
        </w:rPr>
        <w:t>12</w:t>
      </w:r>
      <w:r w:rsidR="00CD5233" w:rsidRPr="00246D59">
        <w:rPr>
          <w:rFonts w:ascii="Angsana New" w:hAnsi="Angsana New" w:cs="Angsana New"/>
          <w:b/>
          <w:bCs/>
          <w:cs/>
        </w:rPr>
        <w:t>.</w:t>
      </w:r>
      <w:r w:rsidR="00CD5233" w:rsidRPr="00246D59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CD5233" w:rsidRPr="00246D59">
        <w:rPr>
          <w:rFonts w:ascii="Angsana New" w:hAnsi="Angsana New" w:cs="Angsana New" w:hint="cs"/>
          <w:b/>
          <w:bCs/>
          <w:cs/>
        </w:rPr>
        <w:t>ร่วม</w:t>
      </w:r>
    </w:p>
    <w:p w14:paraId="4BE727F1" w14:textId="69CF5D82" w:rsidR="00CD5233" w:rsidRPr="00246D59" w:rsidRDefault="00CD5233" w:rsidP="00CD5233">
      <w:pPr>
        <w:spacing w:after="24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94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2"/>
        <w:gridCol w:w="990"/>
        <w:gridCol w:w="719"/>
        <w:gridCol w:w="720"/>
        <w:gridCol w:w="810"/>
        <w:gridCol w:w="22"/>
        <w:gridCol w:w="788"/>
        <w:gridCol w:w="20"/>
        <w:gridCol w:w="781"/>
        <w:gridCol w:w="20"/>
        <w:gridCol w:w="790"/>
        <w:gridCol w:w="20"/>
        <w:gridCol w:w="720"/>
        <w:gridCol w:w="20"/>
        <w:gridCol w:w="680"/>
      </w:tblGrid>
      <w:tr w:rsidR="00CD5233" w:rsidRPr="00246D59" w14:paraId="2ADF31C9" w14:textId="77777777" w:rsidTr="00C04809">
        <w:trPr>
          <w:cantSplit/>
        </w:trPr>
        <w:tc>
          <w:tcPr>
            <w:tcW w:w="2332" w:type="dxa"/>
            <w:shd w:val="clear" w:color="auto" w:fill="auto"/>
          </w:tcPr>
          <w:p w14:paraId="7DF417D2" w14:textId="77777777" w:rsidR="00CD5233" w:rsidRPr="00246D59" w:rsidRDefault="00CD5233" w:rsidP="00C0480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42DA3D" w14:textId="77777777" w:rsidR="00CD5233" w:rsidRPr="00246D59" w:rsidRDefault="00CD5233" w:rsidP="00C0480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7BB0EE1" w14:textId="77777777" w:rsidR="00CD5233" w:rsidRPr="00246D59" w:rsidRDefault="00CD5233" w:rsidP="00C04809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E36BAD6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4AA6933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  <w:vAlign w:val="center"/>
          </w:tcPr>
          <w:p w14:paraId="2892B1FB" w14:textId="77777777" w:rsidR="00CD5233" w:rsidRPr="00246D59" w:rsidRDefault="00CD5233" w:rsidP="00C04809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1EC2A59B" w14:textId="77777777" w:rsidR="00CD5233" w:rsidRPr="00246D59" w:rsidRDefault="00CD5233" w:rsidP="00C04809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C57E05C" w14:textId="77777777" w:rsidR="00CD5233" w:rsidRPr="00246D59" w:rsidRDefault="00CD5233" w:rsidP="00C04809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4246F3FA" w14:textId="77777777" w:rsidR="00CD5233" w:rsidRPr="00246D59" w:rsidRDefault="00CD5233" w:rsidP="00C04809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370A8D65" w14:textId="77777777" w:rsidR="00CD5233" w:rsidRPr="00246D59" w:rsidRDefault="00CD5233" w:rsidP="00C04809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 : บาท</w:t>
            </w:r>
          </w:p>
        </w:tc>
      </w:tr>
      <w:tr w:rsidR="00CD5233" w:rsidRPr="00246D59" w14:paraId="5ECE484F" w14:textId="77777777" w:rsidTr="00C04809">
        <w:trPr>
          <w:cantSplit/>
        </w:trPr>
        <w:tc>
          <w:tcPr>
            <w:tcW w:w="2332" w:type="dxa"/>
            <w:shd w:val="clear" w:color="auto" w:fill="auto"/>
          </w:tcPr>
          <w:p w14:paraId="4F85BA8B" w14:textId="77777777" w:rsidR="00CD5233" w:rsidRPr="00246D59" w:rsidRDefault="00CD5233" w:rsidP="00C04809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</w:tcPr>
          <w:p w14:paraId="58524E1F" w14:textId="77777777" w:rsidR="00CD5233" w:rsidRPr="00246D59" w:rsidRDefault="00CD5233" w:rsidP="00C04809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688BDD1E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8AEAA47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FC75297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</w:tcPr>
          <w:p w14:paraId="5CB83ACD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22B4C369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0BB94D11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CD5233" w:rsidRPr="00246D59" w14:paraId="1742D0BE" w14:textId="77777777" w:rsidTr="00C04809">
        <w:tc>
          <w:tcPr>
            <w:tcW w:w="2332" w:type="dxa"/>
            <w:shd w:val="clear" w:color="auto" w:fill="auto"/>
          </w:tcPr>
          <w:p w14:paraId="2AB8F550" w14:textId="77777777" w:rsidR="00CD5233" w:rsidRPr="00246D59" w:rsidRDefault="00CD5233" w:rsidP="00C0480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4A7C626" w14:textId="77777777" w:rsidR="00CD5233" w:rsidRPr="00246D59" w:rsidRDefault="00CD5233" w:rsidP="00C0480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369493E" w14:textId="413BFE1A" w:rsidR="00CD5233" w:rsidRPr="00246D59" w:rsidRDefault="003673F1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92B9428" w14:textId="5A111951" w:rsidR="00CD5233" w:rsidRPr="00246D59" w:rsidRDefault="003673F1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17DFAB0F" w14:textId="6E9830AD" w:rsidR="00CD5233" w:rsidRPr="00246D59" w:rsidRDefault="003673F1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22" w:type="dxa"/>
            <w:shd w:val="clear" w:color="auto" w:fill="auto"/>
          </w:tcPr>
          <w:p w14:paraId="7AB220E8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1EA568E8" w14:textId="5E7F4736" w:rsidR="00CD5233" w:rsidRPr="00246D59" w:rsidRDefault="003673F1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20" w:type="dxa"/>
          </w:tcPr>
          <w:p w14:paraId="4AB6533D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4FA42586" w14:textId="3D51EFDF" w:rsidR="00CD5233" w:rsidRPr="00246D59" w:rsidRDefault="003673F1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</w:tcPr>
          <w:p w14:paraId="674061C4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2BF37F1C" w14:textId="42A1F039" w:rsidR="00CD5233" w:rsidRPr="00246D59" w:rsidRDefault="003673F1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20" w:type="dxa"/>
          </w:tcPr>
          <w:p w14:paraId="37602605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E9F6747" w14:textId="4B6348CF" w:rsidR="00CD5233" w:rsidRPr="00246D59" w:rsidRDefault="003673F1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</w:tcPr>
          <w:p w14:paraId="444A0A5A" w14:textId="77777777" w:rsidR="00CD5233" w:rsidRPr="00246D59" w:rsidRDefault="00CD5233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677BE666" w14:textId="21F7E7AE" w:rsidR="00CD5233" w:rsidRPr="00246D59" w:rsidRDefault="003673F1" w:rsidP="00C04809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CD5233" w:rsidRPr="00246D59" w14:paraId="1CFCD2F0" w14:textId="77777777" w:rsidTr="00C04809">
        <w:tc>
          <w:tcPr>
            <w:tcW w:w="2332" w:type="dxa"/>
            <w:shd w:val="clear" w:color="auto" w:fill="auto"/>
          </w:tcPr>
          <w:p w14:paraId="794EBBE6" w14:textId="77777777" w:rsidR="00CD5233" w:rsidRPr="00246D59" w:rsidRDefault="00CD5233" w:rsidP="00C04809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5C8B4D34" w14:textId="77777777" w:rsidR="00CD5233" w:rsidRPr="00246D59" w:rsidRDefault="00CD5233" w:rsidP="00C04809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671DBE65" w14:textId="77777777" w:rsidR="00CD5233" w:rsidRPr="00246D59" w:rsidRDefault="00CD5233" w:rsidP="00C0480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B1E2837" w14:textId="77777777" w:rsidR="00CD5233" w:rsidRPr="00246D59" w:rsidRDefault="00CD5233" w:rsidP="00C04809">
            <w:pPr>
              <w:snapToGrid w:val="0"/>
              <w:ind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F9CC07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2" w:type="dxa"/>
            <w:shd w:val="clear" w:color="auto" w:fill="auto"/>
          </w:tcPr>
          <w:p w14:paraId="601500BB" w14:textId="77777777" w:rsidR="00CD5233" w:rsidRPr="00246D59" w:rsidRDefault="00CD5233" w:rsidP="00C04809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20C9FE1F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0026AC3B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66A9F30D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20DE2C97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661702E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63194796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BDC2C24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28965B70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2B3EA2EB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CD5233" w:rsidRPr="00246D59" w14:paraId="2CD2CC95" w14:textId="77777777" w:rsidTr="00C04809">
        <w:trPr>
          <w:trHeight w:val="80"/>
        </w:trPr>
        <w:tc>
          <w:tcPr>
            <w:tcW w:w="2332" w:type="dxa"/>
            <w:shd w:val="clear" w:color="auto" w:fill="auto"/>
          </w:tcPr>
          <w:p w14:paraId="2A34F231" w14:textId="77777777" w:rsidR="00CD5233" w:rsidRPr="00246D59" w:rsidRDefault="00CD5233" w:rsidP="00C04809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  <w:shd w:val="clear" w:color="auto" w:fill="auto"/>
          </w:tcPr>
          <w:p w14:paraId="4C3C13B2" w14:textId="77777777" w:rsidR="00CD5233" w:rsidRPr="00246D59" w:rsidRDefault="00CD5233" w:rsidP="00C0480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  <w:shd w:val="clear" w:color="auto" w:fill="auto"/>
          </w:tcPr>
          <w:p w14:paraId="37CC81F6" w14:textId="207A43E6" w:rsidR="00CD5233" w:rsidRPr="00246D59" w:rsidRDefault="003673F1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BA27C3B" w14:textId="3E80A220" w:rsidR="00CD5233" w:rsidRPr="00246D59" w:rsidRDefault="003673F1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6384B04F" w14:textId="47AD521F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403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256</w:t>
            </w:r>
          </w:p>
        </w:tc>
        <w:tc>
          <w:tcPr>
            <w:tcW w:w="22" w:type="dxa"/>
            <w:shd w:val="clear" w:color="auto" w:fill="auto"/>
          </w:tcPr>
          <w:p w14:paraId="746CAE79" w14:textId="77777777" w:rsidR="00CD5233" w:rsidRPr="00246D59" w:rsidRDefault="00CD5233" w:rsidP="00C0480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086E47C1" w14:textId="7AAE05E0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044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285</w:t>
            </w:r>
          </w:p>
        </w:tc>
        <w:tc>
          <w:tcPr>
            <w:tcW w:w="20" w:type="dxa"/>
          </w:tcPr>
          <w:p w14:paraId="09C36AE4" w14:textId="77777777" w:rsidR="00CD5233" w:rsidRPr="00246D59" w:rsidRDefault="00CD5233" w:rsidP="00C04809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28E87403" w14:textId="759AEE8B" w:rsidR="00CD5233" w:rsidRPr="00246D59" w:rsidRDefault="003673F1" w:rsidP="00C0480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78B75FFE" w14:textId="77777777" w:rsidR="00CD5233" w:rsidRPr="00246D59" w:rsidRDefault="00CD5233" w:rsidP="00C04809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2DEA895D" w14:textId="2D33A239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19A47274" w14:textId="77777777" w:rsidR="00CD5233" w:rsidRPr="00246D59" w:rsidRDefault="00CD5233" w:rsidP="00C0480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4C7926C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0749219D" w14:textId="77777777" w:rsidR="00CD5233" w:rsidRPr="00246D59" w:rsidRDefault="00CD5233" w:rsidP="00C0480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B9B387D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D5233" w:rsidRPr="00246D59" w14:paraId="317F3BBB" w14:textId="77777777" w:rsidTr="00C04809">
        <w:trPr>
          <w:trHeight w:val="80"/>
        </w:trPr>
        <w:tc>
          <w:tcPr>
            <w:tcW w:w="2332" w:type="dxa"/>
            <w:shd w:val="clear" w:color="auto" w:fill="auto"/>
          </w:tcPr>
          <w:p w14:paraId="2DFF3A4F" w14:textId="77777777" w:rsidR="00CD5233" w:rsidRPr="00246D59" w:rsidRDefault="00CD5233" w:rsidP="00C04809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  <w:shd w:val="clear" w:color="auto" w:fill="auto"/>
          </w:tcPr>
          <w:p w14:paraId="336CBBCC" w14:textId="77777777" w:rsidR="00CD5233" w:rsidRPr="00246D59" w:rsidRDefault="00CD5233" w:rsidP="00C0480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6D6D4571" w14:textId="163DDC91" w:rsidR="00CD5233" w:rsidRPr="00246D59" w:rsidRDefault="003673F1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40DF312" w14:textId="5AF4642C" w:rsidR="00CD5233" w:rsidRPr="00246D59" w:rsidRDefault="003673F1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7632A61E" w14:textId="328CF84C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44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752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216</w:t>
            </w:r>
          </w:p>
        </w:tc>
        <w:tc>
          <w:tcPr>
            <w:tcW w:w="22" w:type="dxa"/>
            <w:shd w:val="clear" w:color="auto" w:fill="auto"/>
          </w:tcPr>
          <w:p w14:paraId="101BD007" w14:textId="77777777" w:rsidR="00CD5233" w:rsidRPr="00246D59" w:rsidRDefault="00CD5233" w:rsidP="00C0480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16084B3A" w14:textId="452E976C" w:rsidR="00CD5233" w:rsidRPr="00246D59" w:rsidRDefault="003673F1" w:rsidP="00C04809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205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775</w:t>
            </w:r>
          </w:p>
        </w:tc>
        <w:tc>
          <w:tcPr>
            <w:tcW w:w="20" w:type="dxa"/>
          </w:tcPr>
          <w:p w14:paraId="573AA9C4" w14:textId="77777777" w:rsidR="00CD5233" w:rsidRPr="00246D59" w:rsidRDefault="00CD5233" w:rsidP="00C04809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008F98CD" w14:textId="22974EDF" w:rsidR="00CD5233" w:rsidRPr="00246D59" w:rsidRDefault="003673F1" w:rsidP="00C0480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1FE5A6B9" w14:textId="77777777" w:rsidR="00CD5233" w:rsidRPr="00246D59" w:rsidRDefault="00CD5233" w:rsidP="00C04809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4839CE2A" w14:textId="65B90E6C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6CA7071F" w14:textId="77777777" w:rsidR="00CD5233" w:rsidRPr="00246D59" w:rsidRDefault="00CD5233" w:rsidP="00C04809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EC91AF5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641C1C04" w14:textId="77777777" w:rsidR="00CD5233" w:rsidRPr="00246D59" w:rsidRDefault="00CD5233" w:rsidP="00C04809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256BBEB0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D5233" w:rsidRPr="00246D59" w14:paraId="31BDB247" w14:textId="77777777" w:rsidTr="00C04809">
        <w:trPr>
          <w:trHeight w:val="261"/>
        </w:trPr>
        <w:tc>
          <w:tcPr>
            <w:tcW w:w="2332" w:type="dxa"/>
            <w:shd w:val="clear" w:color="auto" w:fill="auto"/>
          </w:tcPr>
          <w:p w14:paraId="79234DF2" w14:textId="77777777" w:rsidR="00CD5233" w:rsidRPr="00246D59" w:rsidRDefault="00CD5233" w:rsidP="00C04809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  <w:shd w:val="clear" w:color="auto" w:fill="auto"/>
          </w:tcPr>
          <w:p w14:paraId="5A723506" w14:textId="77777777" w:rsidR="00CD5233" w:rsidRPr="00246D59" w:rsidRDefault="00CD5233" w:rsidP="00C0480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6A69079C" w14:textId="13898136" w:rsidR="00CD5233" w:rsidRPr="00246D59" w:rsidRDefault="003673F1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A55E31B" w14:textId="20D9D612" w:rsidR="00CD5233" w:rsidRPr="00246D59" w:rsidRDefault="003673F1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F6712E" w14:textId="34B92062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118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940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666</w:t>
            </w:r>
          </w:p>
        </w:tc>
        <w:tc>
          <w:tcPr>
            <w:tcW w:w="22" w:type="dxa"/>
            <w:shd w:val="clear" w:color="auto" w:fill="auto"/>
          </w:tcPr>
          <w:p w14:paraId="2860BA8B" w14:textId="77777777" w:rsidR="00CD5233" w:rsidRPr="00246D59" w:rsidRDefault="00CD5233" w:rsidP="00C0480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14:paraId="21E12F41" w14:textId="7C9CA3A6" w:rsidR="00CD5233" w:rsidRPr="00246D59" w:rsidRDefault="003673F1" w:rsidP="00C04809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118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839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076</w:t>
            </w:r>
          </w:p>
        </w:tc>
        <w:tc>
          <w:tcPr>
            <w:tcW w:w="20" w:type="dxa"/>
          </w:tcPr>
          <w:p w14:paraId="56DE9266" w14:textId="77777777" w:rsidR="00CD5233" w:rsidRPr="00246D59" w:rsidRDefault="00CD5233" w:rsidP="00C04809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33A33F54" w14:textId="0E15200D" w:rsidR="00CD5233" w:rsidRPr="00246D59" w:rsidRDefault="003673F1" w:rsidP="00C0480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18C13F0D" w14:textId="77777777" w:rsidR="00CD5233" w:rsidRPr="00246D59" w:rsidRDefault="00CD5233" w:rsidP="00C04809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89C9EC7" w14:textId="251B2EDD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3B8415F4" w14:textId="77777777" w:rsidR="00CD5233" w:rsidRPr="00246D59" w:rsidRDefault="00CD5233" w:rsidP="00C0480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54B0D6D" w14:textId="1D2AE8F6" w:rsidR="00CD5233" w:rsidRPr="00246D59" w:rsidRDefault="003673F1" w:rsidP="00C04809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3B4EFBFE" w14:textId="77777777" w:rsidR="00CD5233" w:rsidRPr="00246D59" w:rsidRDefault="00CD5233" w:rsidP="00C0480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026209B" w14:textId="036429B2" w:rsidR="00CD5233" w:rsidRPr="00246D59" w:rsidRDefault="003673F1" w:rsidP="00C04809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CD5233" w:rsidRPr="00246D59" w14:paraId="3B0D52CB" w14:textId="77777777" w:rsidTr="00C04809">
        <w:trPr>
          <w:trHeight w:val="261"/>
        </w:trPr>
        <w:tc>
          <w:tcPr>
            <w:tcW w:w="2332" w:type="dxa"/>
            <w:shd w:val="clear" w:color="auto" w:fill="auto"/>
          </w:tcPr>
          <w:p w14:paraId="556D0AB5" w14:textId="77777777" w:rsidR="00CD5233" w:rsidRPr="00246D59" w:rsidRDefault="00CD5233" w:rsidP="00C04809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5340B571" w14:textId="77777777" w:rsidR="00CD5233" w:rsidRPr="00246D59" w:rsidRDefault="00CD5233" w:rsidP="00C0480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747D9B45" w14:textId="77777777" w:rsidR="00CD5233" w:rsidRPr="00246D59" w:rsidRDefault="00CD5233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1BAA380" w14:textId="77777777" w:rsidR="00CD5233" w:rsidRPr="00246D59" w:rsidRDefault="00CD5233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01F1BAC" w14:textId="31025621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168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096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138</w:t>
            </w:r>
          </w:p>
        </w:tc>
        <w:tc>
          <w:tcPr>
            <w:tcW w:w="22" w:type="dxa"/>
            <w:shd w:val="clear" w:color="auto" w:fill="auto"/>
          </w:tcPr>
          <w:p w14:paraId="04757BD7" w14:textId="77777777" w:rsidR="00CD5233" w:rsidRPr="00246D59" w:rsidRDefault="00CD5233" w:rsidP="00C0480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</w:tcPr>
          <w:p w14:paraId="2A1C9F3A" w14:textId="6F55E702" w:rsidR="00CD5233" w:rsidRPr="00246D59" w:rsidRDefault="003673F1" w:rsidP="00C04809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163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089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136</w:t>
            </w:r>
          </w:p>
        </w:tc>
        <w:tc>
          <w:tcPr>
            <w:tcW w:w="20" w:type="dxa"/>
          </w:tcPr>
          <w:p w14:paraId="27154FC9" w14:textId="77777777" w:rsidR="00CD5233" w:rsidRPr="00246D59" w:rsidRDefault="00CD5233" w:rsidP="00C04809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77A29215" w14:textId="172518F7" w:rsidR="00CD5233" w:rsidRPr="00246D59" w:rsidRDefault="003673F1" w:rsidP="00C0480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32CB1515" w14:textId="77777777" w:rsidR="00CD5233" w:rsidRPr="00246D59" w:rsidRDefault="00CD5233" w:rsidP="00C04809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33F49E5F" w14:textId="58730465" w:rsidR="00CD5233" w:rsidRPr="00246D59" w:rsidRDefault="003673F1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4A6C70E3" w14:textId="77777777" w:rsidR="00CD5233" w:rsidRPr="00246D59" w:rsidRDefault="00CD5233" w:rsidP="00C0480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D338E28" w14:textId="55B16893" w:rsidR="00CD5233" w:rsidRPr="00246D59" w:rsidRDefault="003673F1" w:rsidP="00C04809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7DE15843" w14:textId="77777777" w:rsidR="00CD5233" w:rsidRPr="00246D59" w:rsidRDefault="00CD5233" w:rsidP="00C0480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9040A56" w14:textId="7F823273" w:rsidR="00CD5233" w:rsidRPr="00246D59" w:rsidRDefault="003673F1" w:rsidP="00C04809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CD5233" w:rsidRPr="00246D59" w14:paraId="1634C322" w14:textId="77777777" w:rsidTr="00C04809">
        <w:trPr>
          <w:trHeight w:val="261"/>
        </w:trPr>
        <w:tc>
          <w:tcPr>
            <w:tcW w:w="2332" w:type="dxa"/>
            <w:shd w:val="clear" w:color="auto" w:fill="auto"/>
          </w:tcPr>
          <w:p w14:paraId="092E0F84" w14:textId="77777777" w:rsidR="00CD5233" w:rsidRPr="00246D59" w:rsidRDefault="00CD5233" w:rsidP="00C04809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46D59">
              <w:rPr>
                <w:rFonts w:ascii="Angsana New" w:hAnsi="Angsana New" w:cs="Angsana New" w:hint="cs"/>
                <w:sz w:val="18"/>
                <w:szCs w:val="18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4715DF4B" w14:textId="77777777" w:rsidR="00CD5233" w:rsidRPr="00246D59" w:rsidRDefault="00CD5233" w:rsidP="00C04809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D241DC2" w14:textId="77777777" w:rsidR="00CD5233" w:rsidRPr="00246D59" w:rsidRDefault="00CD5233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D966953" w14:textId="77777777" w:rsidR="00CD5233" w:rsidRPr="00246D59" w:rsidRDefault="00CD5233" w:rsidP="00C04809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538ACA" w14:textId="26633B13" w:rsidR="00CD5233" w:rsidRPr="00246D59" w:rsidRDefault="00CD5233" w:rsidP="00C04809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403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160047F8" w14:textId="77777777" w:rsidR="00CD5233" w:rsidRPr="00246D59" w:rsidRDefault="00CD5233" w:rsidP="00C04809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23D5ADD1" w14:textId="0A5E33E1" w:rsidR="00CD5233" w:rsidRPr="00246D59" w:rsidRDefault="00CD5233" w:rsidP="00C04809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3673F1" w:rsidRPr="003673F1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44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285</w:t>
            </w: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5779F1A8" w14:textId="77777777" w:rsidR="00CD5233" w:rsidRPr="00246D59" w:rsidRDefault="00CD5233" w:rsidP="00C04809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7C38A5DA" w14:textId="5C65526B" w:rsidR="00CD5233" w:rsidRPr="00246D59" w:rsidRDefault="00CD5233" w:rsidP="008213C6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28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243F84A6" w14:textId="77777777" w:rsidR="00CD5233" w:rsidRPr="00246D59" w:rsidRDefault="00CD5233" w:rsidP="00C04809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33D08FE0" w14:textId="27F9115A" w:rsidR="00CD5233" w:rsidRPr="00246D59" w:rsidRDefault="00CD5233" w:rsidP="00D97846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28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632C475C" w14:textId="77777777" w:rsidR="00CD5233" w:rsidRPr="00246D59" w:rsidRDefault="00CD5233" w:rsidP="00C0480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BA7D19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715DF867" w14:textId="77777777" w:rsidR="00CD5233" w:rsidRPr="00246D59" w:rsidRDefault="00CD5233" w:rsidP="00C04809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D0F7CD5" w14:textId="77777777" w:rsidR="00CD5233" w:rsidRPr="00246D59" w:rsidRDefault="00CD5233" w:rsidP="00C048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246D5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D5233" w:rsidRPr="00246D59" w14:paraId="653C0A0E" w14:textId="77777777" w:rsidTr="00C04809">
        <w:trPr>
          <w:trHeight w:val="233"/>
        </w:trPr>
        <w:tc>
          <w:tcPr>
            <w:tcW w:w="2332" w:type="dxa"/>
            <w:shd w:val="clear" w:color="auto" w:fill="auto"/>
          </w:tcPr>
          <w:p w14:paraId="012EBB55" w14:textId="77777777" w:rsidR="00CD5233" w:rsidRPr="00246D59" w:rsidRDefault="00CD5233" w:rsidP="00C04809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เงินลงทุนในบริษัทร่วม</w:t>
            </w:r>
            <w:r w:rsidRPr="00246D59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/>
              </w:rPr>
              <w:t>-</w:t>
            </w:r>
            <w:r w:rsidRPr="00246D59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78D56665" w14:textId="77777777" w:rsidR="00CD5233" w:rsidRPr="00246D59" w:rsidRDefault="00CD5233" w:rsidP="00C04809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DC62B94" w14:textId="77777777" w:rsidR="00CD5233" w:rsidRPr="00246D59" w:rsidRDefault="00CD5233" w:rsidP="00C04809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828796" w14:textId="77777777" w:rsidR="00CD5233" w:rsidRPr="00246D59" w:rsidRDefault="00CD5233" w:rsidP="00C04809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84F85" w14:textId="7312CD4B" w:rsidR="00CD5233" w:rsidRPr="00246D59" w:rsidRDefault="003673F1" w:rsidP="00C04809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163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692</w:t>
            </w:r>
            <w:r w:rsidR="00CD5233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882</w:t>
            </w:r>
          </w:p>
        </w:tc>
        <w:tc>
          <w:tcPr>
            <w:tcW w:w="22" w:type="dxa"/>
            <w:shd w:val="clear" w:color="auto" w:fill="auto"/>
          </w:tcPr>
          <w:p w14:paraId="062F8CD8" w14:textId="77777777" w:rsidR="00CD5233" w:rsidRPr="00246D59" w:rsidRDefault="00CD5233" w:rsidP="00C04809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AE0C1" w14:textId="425891CF" w:rsidR="00CD5233" w:rsidRPr="00246D59" w:rsidRDefault="003673F1" w:rsidP="006957F0">
            <w:pPr>
              <w:tabs>
                <w:tab w:val="decimal" w:pos="720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158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044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851</w:t>
            </w:r>
          </w:p>
        </w:tc>
        <w:tc>
          <w:tcPr>
            <w:tcW w:w="20" w:type="dxa"/>
          </w:tcPr>
          <w:p w14:paraId="12CD455A" w14:textId="77777777" w:rsidR="00CD5233" w:rsidRPr="00246D59" w:rsidRDefault="00CD5233" w:rsidP="00C04809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67EA3D1F" w14:textId="3710EE63" w:rsidR="00CD5233" w:rsidRPr="00246D59" w:rsidRDefault="003673F1" w:rsidP="00C04809">
            <w:pPr>
              <w:tabs>
                <w:tab w:val="decimal" w:pos="706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154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  <w:tc>
          <w:tcPr>
            <w:tcW w:w="20" w:type="dxa"/>
          </w:tcPr>
          <w:p w14:paraId="2037CDA4" w14:textId="77777777" w:rsidR="00CD5233" w:rsidRPr="00246D59" w:rsidRDefault="00CD5233" w:rsidP="00C04809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7D8DE54" w14:textId="5FA23115" w:rsidR="00CD5233" w:rsidRPr="00246D59" w:rsidRDefault="003673F1" w:rsidP="006957F0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154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928</w:t>
            </w:r>
          </w:p>
        </w:tc>
        <w:tc>
          <w:tcPr>
            <w:tcW w:w="20" w:type="dxa"/>
          </w:tcPr>
          <w:p w14:paraId="75D5F682" w14:textId="77777777" w:rsidR="00CD5233" w:rsidRPr="00246D59" w:rsidRDefault="00CD5233" w:rsidP="00C04809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C5EC9B2" w14:textId="4301E86E" w:rsidR="00CD5233" w:rsidRPr="00246D59" w:rsidRDefault="003673F1" w:rsidP="00C04809">
            <w:pPr>
              <w:tabs>
                <w:tab w:val="decimal" w:pos="621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4B6C7DDE" w14:textId="77777777" w:rsidR="00CD5233" w:rsidRPr="00246D59" w:rsidRDefault="00CD5233" w:rsidP="00C04809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C257D13" w14:textId="6E3B1BFE" w:rsidR="00CD5233" w:rsidRPr="00246D59" w:rsidRDefault="003673F1" w:rsidP="00C04809">
            <w:pPr>
              <w:tabs>
                <w:tab w:val="decimal" w:pos="600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  <w:r w:rsidR="00CD5233" w:rsidRPr="00246D5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</w:tbl>
    <w:p w14:paraId="7259FCDB" w14:textId="2A3B1DEB" w:rsidR="00CD5233" w:rsidRPr="00246D59" w:rsidRDefault="00CD5233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กันยายน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 เมียนมาร์ จำกัด จำนวน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หรือคิดเป็นจำนวน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โดยบริษัทถือหุ้นเป็นจำนวนร้อยละ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01464676" w14:textId="49E24DB4" w:rsidR="00CD5233" w:rsidRPr="00246D59" w:rsidRDefault="00CD5233" w:rsidP="00CD5233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FF4FB6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pacing w:val="-10"/>
          <w:sz w:val="32"/>
          <w:szCs w:val="32"/>
          <w:lang w:val="en-US"/>
        </w:rPr>
        <w:t>9</w:t>
      </w:r>
      <w:r w:rsidRPr="00FF4FB6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กุมภาพันธ์ </w:t>
      </w:r>
      <w:r w:rsidR="003673F1" w:rsidRPr="003673F1">
        <w:rPr>
          <w:rFonts w:ascii="Angsana New" w:hAnsi="Angsana New" w:cs="Angsana New"/>
          <w:spacing w:val="-10"/>
          <w:sz w:val="32"/>
          <w:szCs w:val="32"/>
          <w:lang w:val="en-US"/>
        </w:rPr>
        <w:t>2558</w:t>
      </w:r>
      <w:r w:rsidRPr="00FF4FB6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“บริษัท เมียนมาร์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FF4FB6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วาโก้ จำกัด” ในสาธารณรัฐแห่งสหภาพเมียนมาร์ โดยมีทุนจดทะเบียนทั้งหมดจำนวน </w:t>
      </w:r>
      <w:r w:rsidR="003673F1" w:rsidRPr="003673F1">
        <w:rPr>
          <w:rFonts w:ascii="Angsana New" w:hAnsi="Angsana New" w:cs="Angsana New"/>
          <w:spacing w:val="2"/>
          <w:sz w:val="32"/>
          <w:szCs w:val="32"/>
          <w:lang w:val="en-US"/>
        </w:rPr>
        <w:t>40</w:t>
      </w:r>
      <w:r w:rsidRPr="00FF4FB6">
        <w:rPr>
          <w:rFonts w:ascii="Angsana New" w:hAnsi="Angsana New" w:cs="Angsana New"/>
          <w:spacing w:val="2"/>
          <w:sz w:val="32"/>
          <w:szCs w:val="32"/>
          <w:lang w:val="en-US"/>
        </w:rPr>
        <w:t>,</w:t>
      </w:r>
      <w:r w:rsidR="003673F1" w:rsidRPr="003673F1">
        <w:rPr>
          <w:rFonts w:ascii="Angsana New" w:hAnsi="Angsana New" w:cs="Angsana New"/>
          <w:spacing w:val="2"/>
          <w:sz w:val="32"/>
          <w:szCs w:val="32"/>
          <w:lang w:val="en-US"/>
        </w:rPr>
        <w:t>000</w:t>
      </w:r>
      <w:r w:rsidRPr="00FF4FB6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หุ้น</w:t>
      </w:r>
      <w:r w:rsidRPr="00246D5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หรือคิดเป็นจำนวน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ของทุนจดทะเบียน</w:t>
      </w:r>
    </w:p>
    <w:p w14:paraId="0009DBBC" w14:textId="77D1964C" w:rsidR="00CD5233" w:rsidRPr="00246D59" w:rsidRDefault="00CD5233" w:rsidP="00CD5233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ภัทยาอุตสาหกิจ จำกัด จำนวน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บาท หรือคิดเป็นจำนวน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40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153F7DFD" w14:textId="4885B713" w:rsidR="00CD5233" w:rsidRPr="00246D59" w:rsidRDefault="00CD5233" w:rsidP="00CD5233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การด้อยค่าของเงินลงทุนในบริษัท</w:t>
      </w:r>
      <w:r w:rsidR="006B53C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53C6">
        <w:rPr>
          <w:rFonts w:ascii="Angsana New" w:hAnsi="Angsana New" w:cs="Angsana New" w:hint="cs"/>
          <w:sz w:val="32"/>
          <w:szCs w:val="32"/>
          <w:cs/>
          <w:lang w:val="en-US"/>
        </w:rPr>
        <w:t>เมียนมาร์ วาโก้ จำกัด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จำนวน 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23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3FD104D9" w14:textId="7ADA0E3A" w:rsidR="00CD5233" w:rsidRDefault="00CD5233" w:rsidP="00CD5233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7302F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บริษัทมีการด้อยค่าของเงินลงทุนในบริษัท</w:t>
      </w:r>
      <w:r w:rsidR="002056B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043D">
        <w:rPr>
          <w:rFonts w:ascii="Angsana New" w:hAnsi="Angsana New" w:cs="Angsana New" w:hint="cs"/>
          <w:sz w:val="32"/>
          <w:szCs w:val="32"/>
          <w:cs/>
          <w:lang w:val="en-US"/>
        </w:rPr>
        <w:t>ภัทยา เมียนมาร์ จำกัด</w:t>
      </w: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 จำนวน 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4</w:t>
      </w:r>
      <w:r w:rsidRPr="00F7302F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40</w:t>
      </w: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ล้านบาทและ 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5</w:t>
      </w:r>
      <w:r w:rsidRPr="00F7302F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04</w:t>
      </w:r>
      <w:r w:rsidR="00F7302F" w:rsidRPr="00F730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Pr="00F7302F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Pr="00F7302F">
        <w:rPr>
          <w:rFonts w:ascii="Angsana New" w:hAnsi="Angsana New" w:cs="Angsana New"/>
          <w:sz w:val="32"/>
          <w:szCs w:val="32"/>
          <w:cs/>
          <w:lang w:val="en-US"/>
        </w:rPr>
        <w:t xml:space="preserve"> ในงบการเงินรวมและ</w:t>
      </w:r>
      <w:r w:rsidRPr="00F730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จำนวน 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5</w:t>
      </w:r>
      <w:r w:rsidRPr="00F7302F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0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8</w:t>
      </w:r>
      <w:r w:rsidR="00F7302F" w:rsidRPr="00F730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F7302F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D97846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E04A16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ใน</w:t>
      </w:r>
      <w:r w:rsidRPr="00E04A16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งบการเงิน</w:t>
      </w:r>
      <w:r w:rsidRPr="00F7302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เฉพาะกิจการ เนื่องจากบริษัท ภัทยา เมียนมาร์ จำกัด หยุดประกอบกิจการชั่วคราวตั้งแต่</w:t>
      </w:r>
      <w:r w:rsidR="00D97846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</w:r>
      <w:r w:rsidRPr="00F7302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วันที่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F7302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กรกฎาคม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F7302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เป็นต้นไป โดยไม่มีกำหนด เนื่องจากสถานการณ์ทางการเมืองในประเทศเมียนมาร์ </w:t>
      </w:r>
      <w:r w:rsidRPr="00D97846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ทำให้ประสบปัญหาในการนำเข้าวัตถุดิบ และการโอนเงินระหว่างประเทศ โดยผลขาดทุนของเงินลงทุน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ในบริษัทร่วมดังกล่าวได้รับรู้ในงบกำไรขาดทุน</w:t>
      </w:r>
      <w:r w:rsidRPr="001E38C1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Pr="001E38C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ปี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3DC18504" w14:textId="77777777" w:rsidR="00EA5AAD" w:rsidRDefault="00EA5AAD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50B3D370" w14:textId="2189C7C5" w:rsidR="00CD5233" w:rsidRPr="00246D59" w:rsidRDefault="00CD5233" w:rsidP="00CD5233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1DC358D0" w14:textId="77777777" w:rsidR="00CD5233" w:rsidRPr="00246D59" w:rsidRDefault="00CD5233" w:rsidP="00CD523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246D59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olor w:val="000000"/>
          <w:cs/>
          <w:lang w:val="en-US"/>
        </w:rPr>
        <w:t>: ล้านบาท</w:t>
      </w:r>
    </w:p>
    <w:tbl>
      <w:tblPr>
        <w:tblW w:w="8478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4"/>
        <w:gridCol w:w="1152"/>
        <w:gridCol w:w="270"/>
        <w:gridCol w:w="1152"/>
      </w:tblGrid>
      <w:tr w:rsidR="008213C6" w:rsidRPr="00246D59" w14:paraId="4735FD6D" w14:textId="77777777" w:rsidTr="00D178D3">
        <w:trPr>
          <w:trHeight w:val="144"/>
        </w:trPr>
        <w:tc>
          <w:tcPr>
            <w:tcW w:w="5904" w:type="dxa"/>
          </w:tcPr>
          <w:p w14:paraId="2F85FB1F" w14:textId="77777777" w:rsidR="008213C6" w:rsidRPr="00246D59" w:rsidRDefault="008213C6" w:rsidP="00C04809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74" w:type="dxa"/>
            <w:gridSpan w:val="3"/>
          </w:tcPr>
          <w:p w14:paraId="62754070" w14:textId="6DDC2337" w:rsidR="008213C6" w:rsidRPr="0076644E" w:rsidRDefault="008213C6" w:rsidP="008213C6">
            <w:pPr>
              <w:tabs>
                <w:tab w:val="decimal" w:pos="882"/>
              </w:tabs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246D5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CD5233" w:rsidRPr="00246D59" w14:paraId="3EDC0916" w14:textId="77777777" w:rsidTr="008213C6">
        <w:trPr>
          <w:trHeight w:val="144"/>
        </w:trPr>
        <w:tc>
          <w:tcPr>
            <w:tcW w:w="5904" w:type="dxa"/>
          </w:tcPr>
          <w:p w14:paraId="63E44630" w14:textId="77777777" w:rsidR="00CD5233" w:rsidRPr="00246D59" w:rsidRDefault="00CD5233" w:rsidP="00C04809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47657BE6" w14:textId="5DE07A6E" w:rsidR="00CD5233" w:rsidRPr="00246D59" w:rsidRDefault="003673F1" w:rsidP="008213C6">
            <w:pPr>
              <w:tabs>
                <w:tab w:val="decimal" w:pos="726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270" w:type="dxa"/>
          </w:tcPr>
          <w:p w14:paraId="1B4F05F1" w14:textId="77777777" w:rsidR="00CD5233" w:rsidRPr="00246D59" w:rsidRDefault="00CD5233" w:rsidP="00C04809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41A3AACB" w14:textId="4F5EDA24" w:rsidR="00CD5233" w:rsidRPr="00246D59" w:rsidRDefault="003673F1" w:rsidP="008213C6">
            <w:pPr>
              <w:tabs>
                <w:tab w:val="decimal" w:pos="726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D5233" w:rsidRPr="00246D59" w14:paraId="0A925D01" w14:textId="77777777" w:rsidTr="008213C6">
        <w:trPr>
          <w:trHeight w:val="144"/>
        </w:trPr>
        <w:tc>
          <w:tcPr>
            <w:tcW w:w="5904" w:type="dxa"/>
          </w:tcPr>
          <w:p w14:paraId="1A555495" w14:textId="77777777" w:rsidR="00CD5233" w:rsidRPr="00246D59" w:rsidRDefault="00CD5233" w:rsidP="00C04809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152" w:type="dxa"/>
          </w:tcPr>
          <w:p w14:paraId="569A8576" w14:textId="6BFEF2BD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825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95</w:t>
            </w:r>
          </w:p>
        </w:tc>
        <w:tc>
          <w:tcPr>
            <w:tcW w:w="270" w:type="dxa"/>
          </w:tcPr>
          <w:p w14:paraId="00FED597" w14:textId="77777777" w:rsidR="00CD5233" w:rsidRPr="00246D59" w:rsidRDefault="00CD5233" w:rsidP="00C04809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</w:tcPr>
          <w:p w14:paraId="4B54AD8A" w14:textId="4C6D9AD8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833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56</w:t>
            </w:r>
          </w:p>
        </w:tc>
      </w:tr>
      <w:tr w:rsidR="00CD5233" w:rsidRPr="00246D59" w14:paraId="414974F0" w14:textId="77777777" w:rsidTr="008213C6">
        <w:trPr>
          <w:trHeight w:val="144"/>
        </w:trPr>
        <w:tc>
          <w:tcPr>
            <w:tcW w:w="5904" w:type="dxa"/>
          </w:tcPr>
          <w:p w14:paraId="2C06B473" w14:textId="77777777" w:rsidR="00CD5233" w:rsidRPr="00246D59" w:rsidRDefault="00CD5233" w:rsidP="00C04809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18456563" w14:textId="3FAC689D" w:rsidR="00CD5233" w:rsidRPr="008213C6" w:rsidRDefault="00CD5233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213C6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261</w:t>
            </w:r>
            <w:r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01</w:t>
            </w:r>
            <w:r w:rsidRPr="008213C6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94F56FD" w14:textId="77777777" w:rsidR="00CD5233" w:rsidRPr="00246D59" w:rsidRDefault="00CD5233" w:rsidP="00C04809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33C90173" w14:textId="3DED3DFC" w:rsidR="00CD5233" w:rsidRPr="008213C6" w:rsidRDefault="00CD5233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213C6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316</w:t>
            </w:r>
            <w:r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20</w:t>
            </w:r>
            <w:r w:rsidRPr="008213C6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D5233" w:rsidRPr="00246D59" w14:paraId="084D3362" w14:textId="77777777" w:rsidTr="008213C6">
        <w:trPr>
          <w:trHeight w:val="144"/>
        </w:trPr>
        <w:tc>
          <w:tcPr>
            <w:tcW w:w="5904" w:type="dxa"/>
          </w:tcPr>
          <w:p w14:paraId="3A180510" w14:textId="77777777" w:rsidR="00CD5233" w:rsidRPr="00246D59" w:rsidRDefault="00CD5233" w:rsidP="00C04809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</w:tcPr>
          <w:p w14:paraId="4687038A" w14:textId="2BABCD9F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564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94</w:t>
            </w:r>
          </w:p>
        </w:tc>
        <w:tc>
          <w:tcPr>
            <w:tcW w:w="270" w:type="dxa"/>
          </w:tcPr>
          <w:p w14:paraId="449F9EF9" w14:textId="77777777" w:rsidR="00CD5233" w:rsidRPr="00246D59" w:rsidRDefault="00CD5233" w:rsidP="00C04809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</w:tcPr>
          <w:p w14:paraId="3AA28821" w14:textId="4678217D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517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36</w:t>
            </w:r>
          </w:p>
        </w:tc>
      </w:tr>
    </w:tbl>
    <w:p w14:paraId="641EFD86" w14:textId="77777777" w:rsidR="00CD5233" w:rsidRPr="00246D59" w:rsidRDefault="00CD5233" w:rsidP="00CD5233">
      <w:pPr>
        <w:spacing w:before="240"/>
        <w:ind w:left="360"/>
        <w:jc w:val="right"/>
        <w:rPr>
          <w:rFonts w:ascii="Angsana New" w:hAnsi="Angsana New" w:cs="Angsana New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246D59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246D5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52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3"/>
        <w:gridCol w:w="1170"/>
        <w:gridCol w:w="270"/>
        <w:gridCol w:w="1170"/>
      </w:tblGrid>
      <w:tr w:rsidR="00CD5233" w:rsidRPr="00246D59" w14:paraId="3020D706" w14:textId="77777777" w:rsidTr="008213C6">
        <w:trPr>
          <w:trHeight w:val="144"/>
        </w:trPr>
        <w:tc>
          <w:tcPr>
            <w:tcW w:w="5913" w:type="dxa"/>
          </w:tcPr>
          <w:p w14:paraId="13F0DE91" w14:textId="77777777" w:rsidR="00CD5233" w:rsidRPr="00246D59" w:rsidRDefault="00CD5233" w:rsidP="00C0480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1A970ED6" w14:textId="3592A6DF" w:rsidR="00CD5233" w:rsidRPr="00246D59" w:rsidRDefault="00CD5233" w:rsidP="00C0480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246D59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 xml:space="preserve">สำหรับปีสิ้นสุดวันที่ </w:t>
            </w:r>
            <w:r w:rsidR="003673F1" w:rsidRPr="003673F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246D59">
              <w:rPr>
                <w:rFonts w:ascii="Angsana New" w:hAnsi="Angsana New"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Pr="00246D59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ธันวาคม</w:t>
            </w:r>
          </w:p>
        </w:tc>
      </w:tr>
      <w:tr w:rsidR="00CD5233" w:rsidRPr="00246D59" w14:paraId="5CBBCEFA" w14:textId="77777777" w:rsidTr="008213C6">
        <w:trPr>
          <w:trHeight w:val="144"/>
        </w:trPr>
        <w:tc>
          <w:tcPr>
            <w:tcW w:w="5913" w:type="dxa"/>
          </w:tcPr>
          <w:p w14:paraId="76E5CC41" w14:textId="77777777" w:rsidR="00CD5233" w:rsidRPr="00246D59" w:rsidRDefault="00CD5233" w:rsidP="00C0480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8D9D9F7" w14:textId="4768496D" w:rsidR="00CD5233" w:rsidRPr="00246D59" w:rsidRDefault="003673F1" w:rsidP="00C0480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3673F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088BB86B" w14:textId="77777777" w:rsidR="00CD5233" w:rsidRPr="00246D59" w:rsidRDefault="00CD5233" w:rsidP="00C04809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170" w:type="dxa"/>
          </w:tcPr>
          <w:p w14:paraId="732E929F" w14:textId="1CF3B0C6" w:rsidR="00CD5233" w:rsidRPr="00246D59" w:rsidRDefault="003673F1" w:rsidP="00C04809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3673F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2566</w:t>
            </w:r>
          </w:p>
        </w:tc>
      </w:tr>
      <w:tr w:rsidR="00CD5233" w:rsidRPr="00246D59" w14:paraId="39E868C1" w14:textId="77777777" w:rsidTr="008213C6">
        <w:trPr>
          <w:trHeight w:val="144"/>
        </w:trPr>
        <w:tc>
          <w:tcPr>
            <w:tcW w:w="5913" w:type="dxa"/>
            <w:vAlign w:val="bottom"/>
          </w:tcPr>
          <w:p w14:paraId="2C003858" w14:textId="77777777" w:rsidR="00CD5233" w:rsidRPr="00246D59" w:rsidRDefault="00CD5233" w:rsidP="00C04809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170" w:type="dxa"/>
          </w:tcPr>
          <w:p w14:paraId="1F7E548C" w14:textId="3797B266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455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270" w:type="dxa"/>
          </w:tcPr>
          <w:p w14:paraId="4C7E4AC3" w14:textId="77777777" w:rsidR="00CD5233" w:rsidRPr="00246D59" w:rsidRDefault="00CD5233" w:rsidP="00C0480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2406F4C1" w14:textId="061CAD47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564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58</w:t>
            </w:r>
          </w:p>
        </w:tc>
      </w:tr>
      <w:tr w:rsidR="00CD5233" w:rsidRPr="00246D59" w14:paraId="18C90D65" w14:textId="77777777" w:rsidTr="008213C6">
        <w:trPr>
          <w:trHeight w:val="144"/>
        </w:trPr>
        <w:tc>
          <w:tcPr>
            <w:tcW w:w="5913" w:type="dxa"/>
            <w:vAlign w:val="bottom"/>
          </w:tcPr>
          <w:p w14:paraId="24078962" w14:textId="77777777" w:rsidR="00CD5233" w:rsidRPr="00246D59" w:rsidRDefault="00CD5233" w:rsidP="00C04809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246D59">
              <w:rPr>
                <w:rFonts w:ascii="Angsana New" w:hAnsi="Angsana New" w:cs="Angsana New"/>
                <w:color w:val="000000"/>
                <w:cs/>
              </w:rPr>
              <w:t>สุทธิสำหรับปี</w:t>
            </w:r>
          </w:p>
        </w:tc>
        <w:tc>
          <w:tcPr>
            <w:tcW w:w="1170" w:type="dxa"/>
          </w:tcPr>
          <w:p w14:paraId="502E4333" w14:textId="4DA09391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270" w:type="dxa"/>
          </w:tcPr>
          <w:p w14:paraId="19D4EA20" w14:textId="77777777" w:rsidR="00CD5233" w:rsidRPr="00246D59" w:rsidRDefault="00CD5233" w:rsidP="00C0480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18268500" w14:textId="7A517832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21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26</w:t>
            </w:r>
          </w:p>
        </w:tc>
      </w:tr>
      <w:tr w:rsidR="00CD5233" w:rsidRPr="00246D59" w14:paraId="1B33CBD2" w14:textId="77777777" w:rsidTr="008213C6">
        <w:trPr>
          <w:trHeight w:val="144"/>
        </w:trPr>
        <w:tc>
          <w:tcPr>
            <w:tcW w:w="5913" w:type="dxa"/>
            <w:vAlign w:val="bottom"/>
          </w:tcPr>
          <w:p w14:paraId="74139E99" w14:textId="77777777" w:rsidR="00CD5233" w:rsidRPr="00246D59" w:rsidRDefault="00CD5233" w:rsidP="00C04809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246D59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246D59">
              <w:rPr>
                <w:rFonts w:ascii="Angsana New" w:hAnsi="Angsana New" w:cs="Angsana New"/>
                <w:color w:val="000000"/>
                <w:cs/>
              </w:rPr>
              <w:t>ในบริษัทร่วมตามวิธีส่วนได้เสีย</w:t>
            </w:r>
          </w:p>
        </w:tc>
        <w:tc>
          <w:tcPr>
            <w:tcW w:w="1170" w:type="dxa"/>
          </w:tcPr>
          <w:p w14:paraId="2FB85BA7" w14:textId="32A4F359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21</w:t>
            </w:r>
          </w:p>
        </w:tc>
        <w:tc>
          <w:tcPr>
            <w:tcW w:w="270" w:type="dxa"/>
          </w:tcPr>
          <w:p w14:paraId="4EA0EA1D" w14:textId="77777777" w:rsidR="00CD5233" w:rsidRPr="00246D59" w:rsidRDefault="00CD5233" w:rsidP="00C04809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0E422937" w14:textId="7B1CE23A" w:rsidR="00CD5233" w:rsidRPr="008213C6" w:rsidRDefault="003673F1" w:rsidP="008213C6">
            <w:pPr>
              <w:tabs>
                <w:tab w:val="decimal" w:pos="726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</w:t>
            </w:r>
            <w:r w:rsidR="00CD5233" w:rsidRPr="008213C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21</w:t>
            </w:r>
          </w:p>
        </w:tc>
      </w:tr>
    </w:tbl>
    <w:p w14:paraId="2D1EEA8B" w14:textId="0650D7AF" w:rsidR="00CD5233" w:rsidRPr="00246D59" w:rsidRDefault="003673F1" w:rsidP="00CD5233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16189344" w14:textId="4C4FAF7F" w:rsidR="00CD5233" w:rsidRPr="00246D59" w:rsidRDefault="00CD5233" w:rsidP="00CD5233">
      <w:pPr>
        <w:spacing w:after="240"/>
        <w:ind w:left="547" w:right="-29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อสังหาริมทรัพย์เพื่อการลงทุน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47D65718" w14:textId="48BDE089" w:rsidR="00CD5233" w:rsidRPr="00246D59" w:rsidRDefault="00CD5233" w:rsidP="00CB64E2">
      <w:pPr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2567</w:t>
      </w:r>
    </w:p>
    <w:p w14:paraId="04D800D3" w14:textId="77777777" w:rsidR="00CD5233" w:rsidRDefault="00CD5233" w:rsidP="00CD5233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6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008"/>
        <w:gridCol w:w="102"/>
        <w:gridCol w:w="1008"/>
        <w:gridCol w:w="102"/>
        <w:gridCol w:w="1008"/>
        <w:gridCol w:w="102"/>
        <w:gridCol w:w="1170"/>
        <w:gridCol w:w="102"/>
        <w:gridCol w:w="1006"/>
      </w:tblGrid>
      <w:tr w:rsidR="009F6E06" w:rsidRPr="00246D59" w14:paraId="18804611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2E262C17" w14:textId="77777777" w:rsidR="009F6E06" w:rsidRPr="00246D59" w:rsidRDefault="009F6E06" w:rsidP="00B7047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08" w:type="dxa"/>
            <w:gridSpan w:val="9"/>
            <w:shd w:val="clear" w:color="auto" w:fill="auto"/>
          </w:tcPr>
          <w:p w14:paraId="09763FF5" w14:textId="77777777" w:rsidR="009F6E06" w:rsidRPr="00246D59" w:rsidRDefault="009F6E06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F6E06" w:rsidRPr="00246D59" w14:paraId="0611A064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0C0CA62A" w14:textId="77777777" w:rsidR="009F6E06" w:rsidRPr="00246D59" w:rsidRDefault="009F6E06" w:rsidP="00B7047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C4F3E45" w14:textId="77777777" w:rsidR="009F6E06" w:rsidRPr="00246D59" w:rsidRDefault="009F6E06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6714D2ED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ECC396" w14:textId="77777777" w:rsidR="009F6E06" w:rsidRPr="00246D59" w:rsidRDefault="009F6E06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2A182424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B2F39F6" w14:textId="77777777" w:rsidR="009F6E06" w:rsidRPr="00246D59" w:rsidRDefault="009F6E06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</w:tcPr>
          <w:p w14:paraId="5DCF9E1B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F168E0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02" w:type="dxa"/>
            <w:shd w:val="clear" w:color="auto" w:fill="auto"/>
          </w:tcPr>
          <w:p w14:paraId="4850FE8A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641D191" w14:textId="77777777" w:rsidR="009F6E06" w:rsidRPr="00246D59" w:rsidRDefault="009F6E06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9F6E06" w:rsidRPr="00246D59" w14:paraId="4741DBF1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6D42C157" w14:textId="77777777" w:rsidR="009F6E06" w:rsidRPr="00246D59" w:rsidRDefault="009F6E06" w:rsidP="00B7047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5001C78" w14:textId="6A8AF8BA" w:rsidR="009F6E06" w:rsidRPr="00246D59" w:rsidRDefault="003673F1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9F6E06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6050F6CB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D18A35D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53FE38D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F097DFB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A32ACEB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520B00E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02" w:type="dxa"/>
            <w:shd w:val="clear" w:color="auto" w:fill="auto"/>
          </w:tcPr>
          <w:p w14:paraId="520EC627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BD4A16F" w14:textId="384FAF49" w:rsidR="009F6E06" w:rsidRPr="00246D59" w:rsidRDefault="003673F1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9F6E06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F6E06" w:rsidRPr="00246D59" w14:paraId="4DDA1550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449F845E" w14:textId="77777777" w:rsidR="009F6E06" w:rsidRPr="00246D59" w:rsidRDefault="009F6E06" w:rsidP="00B7047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A5DF7E" w14:textId="54536409" w:rsidR="009F6E06" w:rsidRPr="00246D59" w:rsidRDefault="003673F1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2" w:type="dxa"/>
            <w:shd w:val="clear" w:color="auto" w:fill="auto"/>
          </w:tcPr>
          <w:p w14:paraId="147BBA58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A88614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12C8B61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EBC11C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35C23D9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D7DE31" w14:textId="237F3A5A" w:rsidR="009F6E06" w:rsidRPr="002558C5" w:rsidRDefault="002558C5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2558C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(ดูหมายเหตุข้อ</w:t>
            </w:r>
            <w:r w:rsidRPr="002558C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US"/>
              </w:rPr>
              <w:t>14</w:t>
            </w:r>
            <w:r w:rsidRPr="002558C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7473A8EB" w14:textId="77777777" w:rsidR="009F6E06" w:rsidRPr="00246D59" w:rsidRDefault="009F6E06" w:rsidP="00B7047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42440E4" w14:textId="6E1BC334" w:rsidR="009F6E06" w:rsidRPr="00246D59" w:rsidRDefault="003673F1" w:rsidP="00B7047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9F6E06" w:rsidRPr="00246D59" w14:paraId="703158B8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42707787" w14:textId="77777777" w:rsidR="009F6E06" w:rsidRPr="00246D59" w:rsidRDefault="009F6E06" w:rsidP="00B7047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6FA64B3C" w14:textId="77777777" w:rsidR="009F6E06" w:rsidRPr="00246D59" w:rsidRDefault="009F6E06" w:rsidP="00B70474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9A12ACA" w14:textId="77777777" w:rsidR="009F6E06" w:rsidRPr="00246D59" w:rsidRDefault="009F6E06" w:rsidP="00B7047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6F37A1A" w14:textId="77777777" w:rsidR="009F6E06" w:rsidRPr="00246D59" w:rsidRDefault="009F6E06" w:rsidP="00B70474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59FEE72" w14:textId="77777777" w:rsidR="009F6E06" w:rsidRPr="00246D59" w:rsidRDefault="009F6E06" w:rsidP="00B7047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38B4B54" w14:textId="77777777" w:rsidR="009F6E06" w:rsidRPr="00246D59" w:rsidRDefault="009F6E06" w:rsidP="00B7047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01D5AD09" w14:textId="77777777" w:rsidR="009F6E06" w:rsidRPr="00246D59" w:rsidRDefault="009F6E06" w:rsidP="00B7047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D5BEBBC" w14:textId="77777777" w:rsidR="009F6E06" w:rsidRPr="00246D59" w:rsidRDefault="009F6E06" w:rsidP="00B7047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A6F97B7" w14:textId="77777777" w:rsidR="009F6E06" w:rsidRPr="00246D59" w:rsidRDefault="009F6E06" w:rsidP="00B7047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361C212C" w14:textId="77777777" w:rsidR="009F6E06" w:rsidRPr="00246D59" w:rsidRDefault="009F6E06" w:rsidP="00B70474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F6E06" w:rsidRPr="00246D59" w14:paraId="0C2BA8BB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30256C7A" w14:textId="77777777" w:rsidR="009F6E06" w:rsidRPr="00246D59" w:rsidRDefault="009F6E06" w:rsidP="00B7047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08" w:type="dxa"/>
            <w:shd w:val="clear" w:color="auto" w:fill="auto"/>
          </w:tcPr>
          <w:p w14:paraId="26BF51DF" w14:textId="73AD44C3" w:rsidR="009F6E06" w:rsidRPr="00024A69" w:rsidRDefault="003673F1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2" w:type="dxa"/>
            <w:shd w:val="clear" w:color="auto" w:fill="auto"/>
          </w:tcPr>
          <w:p w14:paraId="14B4B1C7" w14:textId="77777777" w:rsidR="009F6E06" w:rsidRPr="00246D59" w:rsidRDefault="009F6E06" w:rsidP="00B7047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314E9FE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461B927" w14:textId="77777777" w:rsidR="009F6E06" w:rsidRPr="00246D59" w:rsidRDefault="009F6E06" w:rsidP="00B7047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408B4A8" w14:textId="03B0898D" w:rsidR="009F6E06" w:rsidRPr="00246D5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363</w:t>
            </w: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4D07604E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F0670EB" w14:textId="4583C5A4" w:rsidR="009F6E06" w:rsidRPr="00024A69" w:rsidRDefault="003673F1" w:rsidP="00DA515D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921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528</w:t>
            </w:r>
          </w:p>
        </w:tc>
        <w:tc>
          <w:tcPr>
            <w:tcW w:w="102" w:type="dxa"/>
            <w:shd w:val="clear" w:color="auto" w:fill="auto"/>
          </w:tcPr>
          <w:p w14:paraId="2526C662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5B955D5D" w14:textId="5E3FFB3D" w:rsidR="009F6E06" w:rsidRPr="00246D59" w:rsidRDefault="003673F1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9F6E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 w:rsidR="009F6E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</w:tr>
      <w:tr w:rsidR="009F6E06" w:rsidRPr="00246D59" w14:paraId="7EDDB876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01F4CFA6" w14:textId="77777777" w:rsidR="009F6E06" w:rsidRPr="00246D59" w:rsidRDefault="009F6E06" w:rsidP="00B7047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08" w:type="dxa"/>
            <w:shd w:val="clear" w:color="auto" w:fill="auto"/>
          </w:tcPr>
          <w:p w14:paraId="27CED23F" w14:textId="3AA783E0" w:rsidR="009F6E06" w:rsidRPr="00024A69" w:rsidRDefault="003673F1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2" w:type="dxa"/>
            <w:shd w:val="clear" w:color="auto" w:fill="auto"/>
          </w:tcPr>
          <w:p w14:paraId="4464848B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F3DA82E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B69C4D3" w14:textId="77777777" w:rsidR="009F6E06" w:rsidRPr="00246D59" w:rsidRDefault="009F6E06" w:rsidP="00B7047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3B0C3DF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F570719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80FB1" w14:textId="53B2196E" w:rsidR="009F6E06" w:rsidRPr="00024A69" w:rsidRDefault="003673F1" w:rsidP="00DA515D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765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391</w:t>
            </w:r>
          </w:p>
        </w:tc>
        <w:tc>
          <w:tcPr>
            <w:tcW w:w="102" w:type="dxa"/>
            <w:shd w:val="clear" w:color="auto" w:fill="auto"/>
          </w:tcPr>
          <w:p w14:paraId="083EC954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6BBE4EB0" w14:textId="57894314" w:rsidR="009F6E06" w:rsidRPr="00246D59" w:rsidRDefault="003673F1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9F6E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723</w:t>
            </w:r>
            <w:r w:rsidR="009F6E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199</w:t>
            </w:r>
          </w:p>
        </w:tc>
      </w:tr>
      <w:tr w:rsidR="009F6E06" w:rsidRPr="00246D59" w14:paraId="5B3B862E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1AFA70E5" w14:textId="77777777" w:rsidR="009F6E06" w:rsidRPr="00246D59" w:rsidRDefault="009F6E06" w:rsidP="00B70474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246D59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C9B592" w14:textId="58568CB4" w:rsidR="009F6E06" w:rsidRPr="00024A69" w:rsidRDefault="003673F1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102" w:type="dxa"/>
            <w:shd w:val="clear" w:color="auto" w:fill="auto"/>
          </w:tcPr>
          <w:p w14:paraId="1947543E" w14:textId="77777777" w:rsidR="009F6E06" w:rsidRPr="00246D59" w:rsidRDefault="009F6E06" w:rsidP="00B7047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779CD2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7C81D5F" w14:textId="77777777" w:rsidR="009F6E06" w:rsidRPr="00246D59" w:rsidRDefault="009F6E06" w:rsidP="00B7047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1BB3BC" w14:textId="4A5D9F36" w:rsidR="009F6E06" w:rsidRPr="00246D5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363</w:t>
            </w: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58CAEE30" w14:textId="77777777" w:rsidR="009F6E06" w:rsidRPr="00246D59" w:rsidRDefault="009F6E06" w:rsidP="00B70474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209ECC" w14:textId="0E0EE371" w:rsidR="009F6E06" w:rsidRPr="00024A69" w:rsidRDefault="003673F1" w:rsidP="00DA515D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919</w:t>
            </w:r>
          </w:p>
        </w:tc>
        <w:tc>
          <w:tcPr>
            <w:tcW w:w="102" w:type="dxa"/>
            <w:shd w:val="clear" w:color="auto" w:fill="auto"/>
          </w:tcPr>
          <w:p w14:paraId="0A78F684" w14:textId="77777777" w:rsidR="009F6E06" w:rsidRPr="00246D59" w:rsidRDefault="009F6E06" w:rsidP="00B70474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95E9E9" w14:textId="24CBB251" w:rsidR="009F6E06" w:rsidRPr="00246D59" w:rsidRDefault="003673F1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9F6E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302</w:t>
            </w:r>
            <w:r w:rsidR="009F6E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</w:tr>
      <w:tr w:rsidR="009F6E06" w:rsidRPr="00246D59" w14:paraId="7381D8C2" w14:textId="77777777" w:rsidTr="002558C5">
        <w:trPr>
          <w:trHeight w:val="242"/>
        </w:trPr>
        <w:tc>
          <w:tcPr>
            <w:tcW w:w="2952" w:type="dxa"/>
            <w:shd w:val="clear" w:color="auto" w:fill="auto"/>
          </w:tcPr>
          <w:p w14:paraId="15977A31" w14:textId="77777777" w:rsidR="009F6E06" w:rsidRPr="00246D59" w:rsidRDefault="009F6E06" w:rsidP="00B70474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F37575B" w14:textId="77777777" w:rsidR="009F6E06" w:rsidRPr="00024A6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91F28AF" w14:textId="77777777" w:rsidR="009F6E06" w:rsidRPr="00246D59" w:rsidRDefault="009F6E06" w:rsidP="00B70474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B688754" w14:textId="77777777" w:rsidR="009F6E06" w:rsidRPr="00246D59" w:rsidRDefault="009F6E06" w:rsidP="00B70474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41CA5D6" w14:textId="77777777" w:rsidR="009F6E06" w:rsidRPr="00246D59" w:rsidRDefault="009F6E06" w:rsidP="00B70474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A12FA8E" w14:textId="77777777" w:rsidR="009F6E06" w:rsidRPr="00246D59" w:rsidRDefault="009F6E06" w:rsidP="00B70474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1522DE26" w14:textId="77777777" w:rsidR="009F6E06" w:rsidRPr="00246D59" w:rsidRDefault="009F6E06" w:rsidP="00B70474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B112FF" w14:textId="77777777" w:rsidR="009F6E06" w:rsidRPr="00024A69" w:rsidRDefault="009F6E06" w:rsidP="00DA515D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32AD82" w14:textId="77777777" w:rsidR="009F6E06" w:rsidRPr="00246D59" w:rsidRDefault="009F6E06" w:rsidP="00B70474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4372B38" w14:textId="77777777" w:rsidR="009F6E06" w:rsidRPr="00024A6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9F6E06" w:rsidRPr="00246D59" w14:paraId="0E7000C0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57658D60" w14:textId="77777777" w:rsidR="009F6E06" w:rsidRPr="00246D59" w:rsidRDefault="009F6E06" w:rsidP="00B7047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</w:tcPr>
          <w:p w14:paraId="6DED824D" w14:textId="77777777" w:rsidR="009F6E06" w:rsidRPr="00024A6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BACA96D" w14:textId="77777777" w:rsidR="009F6E06" w:rsidRPr="00246D59" w:rsidRDefault="009F6E06" w:rsidP="00B70474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EC9257" w14:textId="77777777" w:rsidR="009F6E06" w:rsidRPr="00246D59" w:rsidRDefault="009F6E06" w:rsidP="00B70474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3B6E1FB" w14:textId="77777777" w:rsidR="009F6E06" w:rsidRPr="00246D59" w:rsidRDefault="009F6E06" w:rsidP="00B70474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A0833DF" w14:textId="77777777" w:rsidR="009F6E06" w:rsidRPr="00246D59" w:rsidRDefault="009F6E06" w:rsidP="00B70474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7BADC1D" w14:textId="77777777" w:rsidR="009F6E06" w:rsidRPr="00246D59" w:rsidRDefault="009F6E06" w:rsidP="00B70474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69AFFCE" w14:textId="77777777" w:rsidR="009F6E06" w:rsidRPr="00024A69" w:rsidRDefault="009F6E06" w:rsidP="00DA515D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3544F50" w14:textId="77777777" w:rsidR="009F6E06" w:rsidRPr="00246D59" w:rsidRDefault="009F6E06" w:rsidP="00B70474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47382DB" w14:textId="77777777" w:rsidR="009F6E06" w:rsidRPr="00246D5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F6E06" w:rsidRPr="00246D59" w14:paraId="263179B2" w14:textId="77777777" w:rsidTr="002558C5">
        <w:trPr>
          <w:trHeight w:val="149"/>
        </w:trPr>
        <w:tc>
          <w:tcPr>
            <w:tcW w:w="2952" w:type="dxa"/>
            <w:shd w:val="clear" w:color="auto" w:fill="auto"/>
          </w:tcPr>
          <w:p w14:paraId="79D97C85" w14:textId="77777777" w:rsidR="009F6E06" w:rsidRPr="00246D59" w:rsidRDefault="009F6E06" w:rsidP="00B7047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08" w:type="dxa"/>
            <w:shd w:val="clear" w:color="auto" w:fill="auto"/>
          </w:tcPr>
          <w:p w14:paraId="278AF20E" w14:textId="27904201" w:rsidR="009F6E06" w:rsidRPr="00024A6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24A6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575</w:t>
            </w:r>
            <w:r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Pr="00024A6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1874C0C1" w14:textId="77777777" w:rsidR="009F6E06" w:rsidRPr="00246D59" w:rsidRDefault="009F6E06" w:rsidP="00B7047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137265" w14:textId="41F58229" w:rsidR="009F6E06" w:rsidRPr="00246D5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9153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Pr="003915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414</w:t>
            </w:r>
            <w:r w:rsidRPr="0039153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4F187511" w14:textId="77777777" w:rsidR="009F6E06" w:rsidRPr="00246D59" w:rsidRDefault="009F6E06" w:rsidP="00B7047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84FE7FC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C83B472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AE43AB" w14:textId="4A3E6474" w:rsidR="009F6E06" w:rsidRPr="00246D59" w:rsidRDefault="009F6E06" w:rsidP="00DA515D">
            <w:pPr>
              <w:tabs>
                <w:tab w:val="decimal" w:pos="1075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765</w:t>
            </w:r>
            <w:r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F66D12F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0673DEA8" w14:textId="68DD3790" w:rsidR="009F6E06" w:rsidRPr="00246D59" w:rsidRDefault="009F6E06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9153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731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  <w:r w:rsidRPr="0039153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9F6E06" w:rsidRPr="00246D59" w14:paraId="639D98C1" w14:textId="77777777" w:rsidTr="002558C5">
        <w:trPr>
          <w:trHeight w:val="279"/>
        </w:trPr>
        <w:tc>
          <w:tcPr>
            <w:tcW w:w="2952" w:type="dxa"/>
            <w:shd w:val="clear" w:color="auto" w:fill="auto"/>
          </w:tcPr>
          <w:p w14:paraId="53167103" w14:textId="77777777" w:rsidR="009F6E06" w:rsidRPr="00246D59" w:rsidRDefault="009F6E06" w:rsidP="00B70474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A67A5" w14:textId="32F78FAA" w:rsidR="009F6E06" w:rsidRPr="00024A69" w:rsidRDefault="003673F1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410</w:t>
            </w:r>
            <w:r w:rsidR="009F6E06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570</w:t>
            </w:r>
          </w:p>
        </w:tc>
        <w:tc>
          <w:tcPr>
            <w:tcW w:w="102" w:type="dxa"/>
            <w:shd w:val="clear" w:color="auto" w:fill="auto"/>
          </w:tcPr>
          <w:p w14:paraId="0766D978" w14:textId="77777777" w:rsidR="009F6E06" w:rsidRPr="00246D59" w:rsidRDefault="009F6E06" w:rsidP="00B7047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B190BC" w14:textId="77777777" w:rsidR="009F6E06" w:rsidRPr="00246D59" w:rsidRDefault="009F6E06" w:rsidP="00B70474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A0A425B" w14:textId="77777777" w:rsidR="009F6E06" w:rsidRPr="00246D59" w:rsidRDefault="009F6E06" w:rsidP="00B7047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07087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409D238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D28CC0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36E9CDB" w14:textId="77777777" w:rsidR="009F6E06" w:rsidRPr="00246D59" w:rsidRDefault="009F6E06" w:rsidP="00B7047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4682F" w14:textId="2214F01A" w:rsidR="009F6E06" w:rsidRPr="00246D59" w:rsidRDefault="003673F1" w:rsidP="00B70474">
            <w:pPr>
              <w:tabs>
                <w:tab w:val="decimal" w:pos="866"/>
              </w:tabs>
              <w:ind w:left="-54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9F6E06" w:rsidRPr="003915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571</w:t>
            </w:r>
            <w:r w:rsidR="009F6E06" w:rsidRPr="003915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322</w:t>
            </w:r>
          </w:p>
        </w:tc>
      </w:tr>
    </w:tbl>
    <w:p w14:paraId="0609B918" w14:textId="77777777" w:rsidR="00EA5AAD" w:rsidRDefault="00EA5AAD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bookmarkStart w:id="1" w:name="_Hlk106883309"/>
      <w:r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</w:p>
    <w:p w14:paraId="201280FC" w14:textId="064DE03B" w:rsidR="00CD5233" w:rsidRPr="00246D59" w:rsidRDefault="00CD5233" w:rsidP="0082632E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2566</w:t>
      </w:r>
    </w:p>
    <w:p w14:paraId="00EAF8AD" w14:textId="77777777" w:rsidR="00CD5233" w:rsidRPr="00246D59" w:rsidRDefault="00CD5233" w:rsidP="00CD5233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1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02"/>
        <w:gridCol w:w="1152"/>
        <w:gridCol w:w="102"/>
        <w:gridCol w:w="1152"/>
        <w:gridCol w:w="102"/>
        <w:gridCol w:w="1152"/>
      </w:tblGrid>
      <w:tr w:rsidR="00CD5233" w:rsidRPr="00246D59" w14:paraId="1641AEA5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5152B001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14" w:type="dxa"/>
            <w:gridSpan w:val="7"/>
          </w:tcPr>
          <w:p w14:paraId="6C37082E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D5233" w:rsidRPr="00246D59" w14:paraId="2D200920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70D5B300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140F6A4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4442E44B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3CEE9B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1D9A9697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E8FD002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7E2BBC8E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EEDA000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246D59" w14:paraId="5E6021A4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410AE478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EBB33F" w14:textId="3B38E786" w:rsidR="00CD5233" w:rsidRPr="00246D59" w:rsidRDefault="003673F1" w:rsidP="00C0480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4248680E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ECCB7B3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EB04D55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C9380BC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1BE7162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108236" w14:textId="6AD7E007" w:rsidR="00CD5233" w:rsidRPr="00246D59" w:rsidRDefault="003673F1" w:rsidP="00C0480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246D59" w14:paraId="062E6288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28F76A1F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6AEDD10" w14:textId="16154974" w:rsidR="00CD5233" w:rsidRPr="00246D59" w:rsidRDefault="003673F1" w:rsidP="00C0480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2" w:type="dxa"/>
            <w:shd w:val="clear" w:color="auto" w:fill="auto"/>
          </w:tcPr>
          <w:p w14:paraId="6D637252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B25A6E2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E7FDF95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AB10270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3B75C13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C54397E" w14:textId="44F04F95" w:rsidR="00CD5233" w:rsidRPr="00246D59" w:rsidRDefault="003673F1" w:rsidP="00C0480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CD5233" w:rsidRPr="00246D59" w14:paraId="14EB0B43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3C86A105" w14:textId="77777777" w:rsidR="00CD5233" w:rsidRPr="00246D59" w:rsidRDefault="00CD5233" w:rsidP="00C0480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3DC1DB4" w14:textId="77777777" w:rsidR="00CD5233" w:rsidRPr="00246D59" w:rsidRDefault="00CD5233" w:rsidP="00C04809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E6C308B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8F4081" w14:textId="77777777" w:rsidR="00CD5233" w:rsidRPr="00246D59" w:rsidRDefault="00CD5233" w:rsidP="00C04809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DAA6004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C325A69" w14:textId="77777777" w:rsidR="00CD5233" w:rsidRPr="00246D59" w:rsidRDefault="00CD5233" w:rsidP="00C0480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2C349C7" w14:textId="77777777" w:rsidR="00CD5233" w:rsidRPr="00246D59" w:rsidRDefault="00CD5233" w:rsidP="00C0480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8F25D1D" w14:textId="77777777" w:rsidR="00CD5233" w:rsidRPr="00246D59" w:rsidRDefault="00CD5233" w:rsidP="00C04809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D5233" w:rsidRPr="00246D59" w14:paraId="3F87D13B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181BC822" w14:textId="77777777" w:rsidR="00CD5233" w:rsidRPr="00246D59" w:rsidRDefault="00CD5233" w:rsidP="00C0480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7CD97C11" w14:textId="391AFB07" w:rsidR="00CD5233" w:rsidRPr="00246D59" w:rsidRDefault="003673F1" w:rsidP="00C0480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2" w:type="dxa"/>
            <w:shd w:val="clear" w:color="auto" w:fill="auto"/>
          </w:tcPr>
          <w:p w14:paraId="3E798F76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881824C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B70950B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912B55E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DC4A00E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B3D08D0" w14:textId="0543085B" w:rsidR="00CD5233" w:rsidRPr="00246D59" w:rsidRDefault="003673F1" w:rsidP="00C0480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</w:tr>
      <w:tr w:rsidR="00CD5233" w:rsidRPr="00246D59" w14:paraId="773DFC86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58728AB7" w14:textId="77777777" w:rsidR="00CD5233" w:rsidRPr="00246D59" w:rsidRDefault="00CD5233" w:rsidP="00C0480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shd w:val="clear" w:color="auto" w:fill="auto"/>
          </w:tcPr>
          <w:p w14:paraId="3D4076DB" w14:textId="471941F7" w:rsidR="00CD5233" w:rsidRPr="00246D59" w:rsidRDefault="003673F1" w:rsidP="00C0480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2" w:type="dxa"/>
            <w:shd w:val="clear" w:color="auto" w:fill="auto"/>
          </w:tcPr>
          <w:p w14:paraId="6D1C8A5F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AF53E0B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D5A1C9D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5088D2C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41CBE87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DC63076" w14:textId="583877B8" w:rsidR="00CD5233" w:rsidRPr="00246D59" w:rsidRDefault="003673F1" w:rsidP="00C0480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CD5233" w:rsidRPr="00246D59" w14:paraId="276CA63A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200DA2D5" w14:textId="77777777" w:rsidR="00CD5233" w:rsidRPr="00246D59" w:rsidRDefault="00CD5233" w:rsidP="00C04809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246D59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2C8C7C" w14:textId="3A89A2A5" w:rsidR="00CD5233" w:rsidRPr="00246D59" w:rsidRDefault="003673F1" w:rsidP="00C0480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102" w:type="dxa"/>
            <w:shd w:val="clear" w:color="auto" w:fill="auto"/>
          </w:tcPr>
          <w:p w14:paraId="36165959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6E7F2E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411C501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BF812B" w14:textId="77777777" w:rsidR="00CD5233" w:rsidRPr="00246D59" w:rsidRDefault="00CD5233" w:rsidP="00C04809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5CB253D" w14:textId="77777777" w:rsidR="00CD5233" w:rsidRPr="00246D59" w:rsidRDefault="00CD5233" w:rsidP="00C04809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606E19" w14:textId="7D083AEB" w:rsidR="00CD5233" w:rsidRPr="00246D59" w:rsidRDefault="003673F1" w:rsidP="00C0480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</w:tr>
      <w:tr w:rsidR="00CD5233" w:rsidRPr="00246D59" w14:paraId="04DF715D" w14:textId="77777777" w:rsidTr="008213C6">
        <w:trPr>
          <w:trHeight w:val="242"/>
        </w:trPr>
        <w:tc>
          <w:tcPr>
            <w:tcW w:w="3600" w:type="dxa"/>
            <w:shd w:val="clear" w:color="auto" w:fill="auto"/>
          </w:tcPr>
          <w:p w14:paraId="0E31BD57" w14:textId="77777777" w:rsidR="00CD5233" w:rsidRPr="00246D59" w:rsidRDefault="00CD5233" w:rsidP="00C04809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3963E9" w14:textId="77777777" w:rsidR="00CD5233" w:rsidRPr="00246D59" w:rsidRDefault="00CD5233" w:rsidP="00C04809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BAA90E" w14:textId="77777777" w:rsidR="00CD5233" w:rsidRPr="00246D59" w:rsidRDefault="00CD5233" w:rsidP="00C04809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4F43589" w14:textId="77777777" w:rsidR="00CD5233" w:rsidRPr="00246D59" w:rsidRDefault="00CD5233" w:rsidP="00C04809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7B68C22" w14:textId="77777777" w:rsidR="00CD5233" w:rsidRPr="00246D59" w:rsidRDefault="00CD5233" w:rsidP="00C04809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12AB325" w14:textId="77777777" w:rsidR="00CD5233" w:rsidRPr="00246D59" w:rsidRDefault="00CD5233" w:rsidP="00C04809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E274E28" w14:textId="77777777" w:rsidR="00CD5233" w:rsidRPr="00246D59" w:rsidRDefault="00CD5233" w:rsidP="00C04809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EE4BD1" w14:textId="77777777" w:rsidR="00CD5233" w:rsidRPr="00246D59" w:rsidRDefault="00CD5233" w:rsidP="00C04809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D5233" w:rsidRPr="00246D59" w14:paraId="57942037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0B0CA77F" w14:textId="77777777" w:rsidR="00CD5233" w:rsidRPr="00246D59" w:rsidRDefault="00CD5233" w:rsidP="00C0480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7F827B24" w14:textId="77777777" w:rsidR="00CD5233" w:rsidRPr="00246D59" w:rsidRDefault="00CD5233" w:rsidP="00C0480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BBB0345" w14:textId="77777777" w:rsidR="00CD5233" w:rsidRPr="00246D59" w:rsidRDefault="00CD5233" w:rsidP="00C04809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795D2F" w14:textId="77777777" w:rsidR="00CD5233" w:rsidRPr="00246D59" w:rsidRDefault="00CD5233" w:rsidP="00C04809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AF8BC3A" w14:textId="77777777" w:rsidR="00CD5233" w:rsidRPr="00246D59" w:rsidRDefault="00CD5233" w:rsidP="00C04809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359C2FB" w14:textId="77777777" w:rsidR="00CD5233" w:rsidRPr="00246D59" w:rsidRDefault="00CD5233" w:rsidP="00C04809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599DCB8" w14:textId="77777777" w:rsidR="00CD5233" w:rsidRPr="00246D59" w:rsidRDefault="00CD5233" w:rsidP="00C04809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AB547E6" w14:textId="77777777" w:rsidR="00CD5233" w:rsidRPr="00246D59" w:rsidRDefault="00CD5233" w:rsidP="00C0480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D5233" w:rsidRPr="00246D59" w14:paraId="082CE63E" w14:textId="77777777" w:rsidTr="008213C6">
        <w:trPr>
          <w:trHeight w:val="149"/>
        </w:trPr>
        <w:tc>
          <w:tcPr>
            <w:tcW w:w="3600" w:type="dxa"/>
            <w:shd w:val="clear" w:color="auto" w:fill="auto"/>
          </w:tcPr>
          <w:p w14:paraId="68A4B9C4" w14:textId="77777777" w:rsidR="00CD5233" w:rsidRPr="00246D59" w:rsidRDefault="00CD5233" w:rsidP="00C0480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shd w:val="clear" w:color="auto" w:fill="auto"/>
          </w:tcPr>
          <w:p w14:paraId="1277819A" w14:textId="2820FDD6" w:rsidR="00CD5233" w:rsidRPr="00246D59" w:rsidRDefault="00CD5233" w:rsidP="00C0480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0DB3ABEB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0D707F9" w14:textId="453147DC" w:rsidR="00CD5233" w:rsidRPr="00246D59" w:rsidRDefault="00CD5233" w:rsidP="00C0480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1459BEBD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1F725FC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1791FC6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EC49FA1" w14:textId="2785DF9B" w:rsidR="00CD5233" w:rsidRPr="00246D59" w:rsidRDefault="00CD5233" w:rsidP="00C0480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2523A811" w14:textId="77777777" w:rsidTr="008213C6">
        <w:trPr>
          <w:trHeight w:val="279"/>
        </w:trPr>
        <w:tc>
          <w:tcPr>
            <w:tcW w:w="3600" w:type="dxa"/>
            <w:shd w:val="clear" w:color="auto" w:fill="auto"/>
          </w:tcPr>
          <w:p w14:paraId="3D898AA7" w14:textId="77777777" w:rsidR="00CD5233" w:rsidRPr="00246D59" w:rsidRDefault="00CD5233" w:rsidP="00C04809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8EFFF" w14:textId="30B54F73" w:rsidR="00CD5233" w:rsidRPr="00246D59" w:rsidRDefault="003673F1" w:rsidP="00C0480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323</w:t>
            </w:r>
          </w:p>
        </w:tc>
        <w:tc>
          <w:tcPr>
            <w:tcW w:w="102" w:type="dxa"/>
            <w:shd w:val="clear" w:color="auto" w:fill="auto"/>
          </w:tcPr>
          <w:p w14:paraId="663C06D7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DF53F4" w14:textId="77777777" w:rsidR="00CD5233" w:rsidRPr="00246D59" w:rsidRDefault="00CD5233" w:rsidP="00C04809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DA4760E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1DCB0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48C3178" w14:textId="77777777" w:rsidR="00CD5233" w:rsidRPr="00246D59" w:rsidRDefault="00CD5233" w:rsidP="00C0480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280CB" w14:textId="0E21BE4B" w:rsidR="00CD5233" w:rsidRPr="00246D59" w:rsidRDefault="003673F1" w:rsidP="00C0480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410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570</w:t>
            </w:r>
          </w:p>
        </w:tc>
      </w:tr>
      <w:bookmarkEnd w:id="1"/>
    </w:tbl>
    <w:p w14:paraId="63F3501E" w14:textId="77777777" w:rsidR="00CD5233" w:rsidRPr="00246D59" w:rsidRDefault="00CD5233" w:rsidP="00CD5233">
      <w:pPr>
        <w:ind w:left="540" w:right="-25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854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36"/>
        <w:gridCol w:w="117"/>
        <w:gridCol w:w="955"/>
        <w:gridCol w:w="112"/>
        <w:gridCol w:w="976"/>
        <w:gridCol w:w="115"/>
        <w:gridCol w:w="1019"/>
        <w:gridCol w:w="101"/>
        <w:gridCol w:w="1152"/>
      </w:tblGrid>
      <w:tr w:rsidR="004A5C12" w:rsidRPr="00246D59" w14:paraId="4EECB9D1" w14:textId="77777777" w:rsidTr="004A5C12">
        <w:trPr>
          <w:trHeight w:val="252"/>
        </w:trPr>
        <w:tc>
          <w:tcPr>
            <w:tcW w:w="3060" w:type="dxa"/>
            <w:shd w:val="clear" w:color="auto" w:fill="auto"/>
          </w:tcPr>
          <w:p w14:paraId="20A245AA" w14:textId="5C124224" w:rsidR="004A5C12" w:rsidRPr="004A5C12" w:rsidRDefault="004A5C12" w:rsidP="004A5C12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4A5C1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6" w:type="dxa"/>
            <w:shd w:val="clear" w:color="auto" w:fill="auto"/>
          </w:tcPr>
          <w:p w14:paraId="0C574B20" w14:textId="77777777" w:rsidR="004A5C12" w:rsidRPr="00246D59" w:rsidRDefault="004A5C12" w:rsidP="00C04809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BE9BF3A" w14:textId="77777777" w:rsidR="004A5C12" w:rsidRPr="00246D59" w:rsidRDefault="004A5C12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159DB2E" w14:textId="77777777" w:rsidR="004A5C12" w:rsidRPr="00246D59" w:rsidRDefault="004A5C12" w:rsidP="00C04809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F3A35A7" w14:textId="77777777" w:rsidR="004A5C12" w:rsidRPr="00246D59" w:rsidRDefault="004A5C12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728F526" w14:textId="77777777" w:rsidR="004A5C12" w:rsidRPr="00246D59" w:rsidRDefault="004A5C12" w:rsidP="00C04809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9519677" w14:textId="77777777" w:rsidR="004A5C12" w:rsidRPr="00246D59" w:rsidRDefault="004A5C12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1A05F6AD" w14:textId="77777777" w:rsidR="004A5C12" w:rsidRPr="00246D59" w:rsidRDefault="004A5C12" w:rsidP="00C04809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71D4FB19" w14:textId="77777777" w:rsidR="004A5C12" w:rsidRPr="00246D59" w:rsidRDefault="004A5C12" w:rsidP="00C04809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2B1ED63" w14:textId="77777777" w:rsidR="004A5C12" w:rsidRPr="0076644E" w:rsidRDefault="004A5C12" w:rsidP="00CB64E2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D5233" w:rsidRPr="00246D59" w14:paraId="465B7733" w14:textId="77777777" w:rsidTr="004A5C12">
        <w:trPr>
          <w:trHeight w:val="252"/>
        </w:trPr>
        <w:tc>
          <w:tcPr>
            <w:tcW w:w="3060" w:type="dxa"/>
            <w:shd w:val="clear" w:color="auto" w:fill="auto"/>
          </w:tcPr>
          <w:p w14:paraId="46320B25" w14:textId="08BE53EA" w:rsidR="00CD5233" w:rsidRPr="00246D59" w:rsidRDefault="003673F1" w:rsidP="00C04809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08E25466" w14:textId="77777777" w:rsidR="00CD5233" w:rsidRPr="00246D59" w:rsidRDefault="00CD5233" w:rsidP="00C04809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DCC8B3E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B06C095" w14:textId="77777777" w:rsidR="00CD5233" w:rsidRPr="00246D59" w:rsidRDefault="00CD5233" w:rsidP="00C04809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D170619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751AB1F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431EAD63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0AEE82BD" w14:textId="77777777" w:rsidR="00CD5233" w:rsidRPr="00246D59" w:rsidRDefault="00CD5233" w:rsidP="00C04809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7B1A42FB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39888B79" w14:textId="7FB0A7DA" w:rsidR="00CD5233" w:rsidRPr="00246D59" w:rsidRDefault="003673F1" w:rsidP="00CB64E2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="00CD5233" w:rsidRPr="00C517B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414</w:t>
            </w:r>
          </w:p>
        </w:tc>
      </w:tr>
      <w:tr w:rsidR="004A5C12" w:rsidRPr="00246D59" w14:paraId="2F4BB9E9" w14:textId="77777777" w:rsidTr="004A5C12">
        <w:trPr>
          <w:trHeight w:val="252"/>
        </w:trPr>
        <w:tc>
          <w:tcPr>
            <w:tcW w:w="3060" w:type="dxa"/>
            <w:shd w:val="clear" w:color="auto" w:fill="auto"/>
          </w:tcPr>
          <w:p w14:paraId="2A4267AC" w14:textId="56846709" w:rsidR="004A5C12" w:rsidRPr="0076644E" w:rsidRDefault="003673F1" w:rsidP="004A5C12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50900C39" w14:textId="77777777" w:rsidR="004A5C12" w:rsidRPr="00246D59" w:rsidRDefault="004A5C12" w:rsidP="004A5C12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131BF46" w14:textId="77777777" w:rsidR="004A5C12" w:rsidRPr="00246D59" w:rsidRDefault="004A5C12" w:rsidP="004A5C12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C83AEBB" w14:textId="77777777" w:rsidR="004A5C12" w:rsidRPr="00246D59" w:rsidRDefault="004A5C12" w:rsidP="004A5C12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2D30EA7" w14:textId="77777777" w:rsidR="004A5C12" w:rsidRPr="00246D59" w:rsidRDefault="004A5C12" w:rsidP="004A5C12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5E60AE4" w14:textId="77777777" w:rsidR="004A5C12" w:rsidRPr="00246D59" w:rsidRDefault="004A5C12" w:rsidP="004A5C12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53C87B8" w14:textId="77777777" w:rsidR="004A5C12" w:rsidRPr="00246D59" w:rsidRDefault="004A5C12" w:rsidP="004A5C12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5E2F9534" w14:textId="2CA0042D" w:rsidR="004A5C12" w:rsidRPr="00246D59" w:rsidRDefault="004A5C12" w:rsidP="004A5C12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627BD34A" w14:textId="77777777" w:rsidR="004A5C12" w:rsidRPr="00246D59" w:rsidRDefault="004A5C12" w:rsidP="004A5C12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4365B133" w14:textId="071C23ED" w:rsidR="004A5C12" w:rsidRPr="0076644E" w:rsidRDefault="003673F1" w:rsidP="004A5C12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394</w:t>
            </w:r>
            <w:r w:rsidR="004A5C12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</w:p>
        </w:tc>
      </w:tr>
    </w:tbl>
    <w:p w14:paraId="202FC236" w14:textId="7E878BBF" w:rsidR="00CD5233" w:rsidRPr="00246D59" w:rsidRDefault="00CD5233" w:rsidP="003C7AE9">
      <w:pPr>
        <w:suppressAutoHyphens w:val="0"/>
        <w:spacing w:before="240"/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2" w:name="_Hlk77938465"/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2567</w:t>
      </w:r>
    </w:p>
    <w:p w14:paraId="633A66E2" w14:textId="77777777" w:rsidR="00CD5233" w:rsidRPr="00246D59" w:rsidRDefault="00CD5233" w:rsidP="00CD5233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5"/>
        <w:gridCol w:w="103"/>
        <w:gridCol w:w="1154"/>
        <w:gridCol w:w="102"/>
        <w:gridCol w:w="1154"/>
        <w:gridCol w:w="102"/>
        <w:gridCol w:w="1155"/>
      </w:tblGrid>
      <w:tr w:rsidR="00CD5233" w:rsidRPr="00246D59" w14:paraId="2E84A085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5289E110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7"/>
          </w:tcPr>
          <w:p w14:paraId="0E8C1169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5233" w:rsidRPr="00246D59" w14:paraId="0397BF0A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310ECAB6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F836B08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3" w:type="dxa"/>
            <w:shd w:val="clear" w:color="auto" w:fill="auto"/>
          </w:tcPr>
          <w:p w14:paraId="0FADCD41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9A7E4B2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58FD4F56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8D98BCF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1CD53774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ABD19E8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246D59" w14:paraId="37A71246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6F88895E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640AD7D4" w14:textId="13C19B43" w:rsidR="00CD5233" w:rsidRPr="00246D59" w:rsidRDefault="003673F1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3" w:type="dxa"/>
            <w:shd w:val="clear" w:color="auto" w:fill="auto"/>
          </w:tcPr>
          <w:p w14:paraId="0F06C373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184C7AE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DED1AD4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C2B0ED4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AE4D6BA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580E4CD9" w14:textId="3D1AB400" w:rsidR="00CD5233" w:rsidRPr="00246D59" w:rsidRDefault="003673F1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246D59" w14:paraId="3155746A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1F74E16C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61F8A57A" w14:textId="467A0902" w:rsidR="00CD5233" w:rsidRPr="00246D59" w:rsidRDefault="003673F1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3" w:type="dxa"/>
            <w:shd w:val="clear" w:color="auto" w:fill="auto"/>
          </w:tcPr>
          <w:p w14:paraId="1AF130D5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31EB2A5B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5C4A9C5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4B1B3B3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047984B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45AA4CEA" w14:textId="0AA12D38" w:rsidR="00CD5233" w:rsidRPr="00246D59" w:rsidRDefault="003673F1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CD5233" w:rsidRPr="00246D59" w14:paraId="56CE87AE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365FE452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5" w:type="dxa"/>
            <w:shd w:val="clear" w:color="auto" w:fill="auto"/>
          </w:tcPr>
          <w:p w14:paraId="17C6E127" w14:textId="77777777" w:rsidR="00CD5233" w:rsidRPr="00246D59" w:rsidRDefault="00CD5233" w:rsidP="00C04809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43B853F5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1179C017" w14:textId="77777777" w:rsidR="00CD5233" w:rsidRPr="00246D59" w:rsidRDefault="00CD5233" w:rsidP="00C04809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6CADCEB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F89DD71" w14:textId="77777777" w:rsidR="00CD5233" w:rsidRPr="00246D59" w:rsidRDefault="00CD5233" w:rsidP="00C04809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701091F" w14:textId="77777777" w:rsidR="00CD5233" w:rsidRPr="00246D59" w:rsidRDefault="00CD5233" w:rsidP="00C04809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5DC7D8A1" w14:textId="77777777" w:rsidR="00CD5233" w:rsidRPr="00246D59" w:rsidRDefault="00CD5233" w:rsidP="00C04809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49A97EF7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4C380D54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5" w:type="dxa"/>
            <w:shd w:val="clear" w:color="auto" w:fill="auto"/>
          </w:tcPr>
          <w:p w14:paraId="1D6437AB" w14:textId="1E18140C" w:rsidR="00CD5233" w:rsidRPr="00246D59" w:rsidRDefault="003673F1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103" w:type="dxa"/>
            <w:shd w:val="clear" w:color="auto" w:fill="auto"/>
          </w:tcPr>
          <w:p w14:paraId="28B86108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446F3571" w14:textId="1E9F0EFF" w:rsidR="00CD5233" w:rsidRPr="00246D59" w:rsidRDefault="002B020C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961F91A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3E9E5E78" w14:textId="7CC89CAC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C9AFD88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0FD1F60" w14:textId="3FDF4CA7" w:rsidR="00CD5233" w:rsidRPr="00246D59" w:rsidRDefault="003673F1" w:rsidP="00C04809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CD5233"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062</w:t>
            </w:r>
            <w:r w:rsidR="00CD5233"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</w:p>
        </w:tc>
      </w:tr>
      <w:tr w:rsidR="00CD5233" w:rsidRPr="00246D59" w14:paraId="5686A61D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0678A273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5" w:type="dxa"/>
            <w:shd w:val="clear" w:color="auto" w:fill="auto"/>
          </w:tcPr>
          <w:p w14:paraId="5CFCCBA6" w14:textId="00E60397" w:rsidR="00CD5233" w:rsidRPr="00246D59" w:rsidRDefault="003673F1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3" w:type="dxa"/>
            <w:shd w:val="clear" w:color="auto" w:fill="auto"/>
          </w:tcPr>
          <w:p w14:paraId="691D9025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E2FCA69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A74F85B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468AF92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F245F42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167647B" w14:textId="60A7753D" w:rsidR="00CD5233" w:rsidRPr="00246D59" w:rsidRDefault="003673F1" w:rsidP="00C04809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CD5233"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407</w:t>
            </w:r>
            <w:r w:rsidR="00CD5233"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808</w:t>
            </w:r>
          </w:p>
        </w:tc>
      </w:tr>
      <w:tr w:rsidR="00CD5233" w:rsidRPr="00246D59" w14:paraId="2B36F8DA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069F81CD" w14:textId="77777777" w:rsidR="00CD5233" w:rsidRPr="00246D59" w:rsidRDefault="00CD5233" w:rsidP="00C04809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246D59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435217" w14:textId="07D5FAF1" w:rsidR="00CD5233" w:rsidRPr="00246D59" w:rsidRDefault="003673F1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3" w:type="dxa"/>
            <w:shd w:val="clear" w:color="auto" w:fill="auto"/>
          </w:tcPr>
          <w:p w14:paraId="21B1142C" w14:textId="77777777" w:rsidR="00CD5233" w:rsidRPr="00246D59" w:rsidRDefault="00CD5233" w:rsidP="00C04809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5FB154" w14:textId="1B3937C6" w:rsidR="00CD5233" w:rsidRPr="00246D59" w:rsidRDefault="002B020C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F22B915" w14:textId="77777777" w:rsidR="00CD5233" w:rsidRPr="00246D59" w:rsidRDefault="00CD5233" w:rsidP="00C04809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23451B" w14:textId="3E3E6B99" w:rsidR="00CD5233" w:rsidRPr="00246D59" w:rsidRDefault="002B020C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E1ED4A1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D00AB1" w14:textId="0E120125" w:rsidR="00CD5233" w:rsidRPr="00246D59" w:rsidRDefault="003673F1" w:rsidP="00C04809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CD5233"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CD5233"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</w:p>
        </w:tc>
      </w:tr>
      <w:tr w:rsidR="00CD5233" w:rsidRPr="00246D59" w14:paraId="3F29B1F9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76F580C9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435A84B3" w14:textId="77777777" w:rsidR="00CD5233" w:rsidRPr="00246D59" w:rsidRDefault="00CD5233" w:rsidP="00C04809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2A18D3D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AB41835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A1161D4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7E2D1CE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397A78C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4C038C49" w14:textId="77777777" w:rsidR="00CD5233" w:rsidRPr="00246D59" w:rsidRDefault="00CD5233" w:rsidP="00C04809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D5233" w:rsidRPr="00246D59" w14:paraId="5D46DD28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3D9D750C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5" w:type="dxa"/>
            <w:shd w:val="clear" w:color="auto" w:fill="auto"/>
          </w:tcPr>
          <w:p w14:paraId="5CA03429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8FDEAD4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10268A01" w14:textId="77777777" w:rsidR="00CD5233" w:rsidRPr="00246D59" w:rsidRDefault="00CD5233" w:rsidP="00C04809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1890AAD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16B5F2B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F2EEA09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05D52707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39C452A8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029F286B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5" w:type="dxa"/>
            <w:shd w:val="clear" w:color="auto" w:fill="auto"/>
          </w:tcPr>
          <w:p w14:paraId="2EDE3F07" w14:textId="3CAD8EFE" w:rsidR="00CD5233" w:rsidRPr="00246D59" w:rsidRDefault="00CD5233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1F24C531" w14:textId="77777777" w:rsidR="00CD5233" w:rsidRPr="00246D59" w:rsidRDefault="00CD5233" w:rsidP="00C04809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0ADA484" w14:textId="6D0D36D9" w:rsidR="00CD5233" w:rsidRPr="00246D59" w:rsidRDefault="00CD5233" w:rsidP="00C04809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414</w:t>
            </w: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008D533E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48BF2B98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8F8374A" w14:textId="77777777" w:rsidR="00CD5233" w:rsidRPr="00246D59" w:rsidRDefault="00CD5233" w:rsidP="00C04809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56E0BB8" w14:textId="6365668A" w:rsidR="00CD5233" w:rsidRPr="00246D59" w:rsidRDefault="00CD5233" w:rsidP="00C04809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  <w:r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C517B2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14F70A57" w14:textId="77777777" w:rsidTr="004A5C12">
        <w:trPr>
          <w:trHeight w:val="272"/>
        </w:trPr>
        <w:tc>
          <w:tcPr>
            <w:tcW w:w="3600" w:type="dxa"/>
            <w:shd w:val="clear" w:color="auto" w:fill="auto"/>
          </w:tcPr>
          <w:p w14:paraId="3BA3D571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024CC" w14:textId="765AE3F9" w:rsidR="00CD5233" w:rsidRPr="00246D59" w:rsidRDefault="003673F1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814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831</w:t>
            </w:r>
          </w:p>
        </w:tc>
        <w:tc>
          <w:tcPr>
            <w:tcW w:w="103" w:type="dxa"/>
            <w:shd w:val="clear" w:color="auto" w:fill="auto"/>
          </w:tcPr>
          <w:p w14:paraId="12D06A4C" w14:textId="77777777" w:rsidR="00CD5233" w:rsidRPr="00246D59" w:rsidRDefault="00CD5233" w:rsidP="00C04809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8AA453" w14:textId="77777777" w:rsidR="00CD5233" w:rsidRPr="00246D59" w:rsidRDefault="00CD5233" w:rsidP="00C04809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1CEDF44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5808BF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546772" w14:textId="77777777" w:rsidR="00CD5233" w:rsidRPr="00246D59" w:rsidRDefault="00CD5233" w:rsidP="00C04809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15502" w14:textId="4EF3C5B5" w:rsidR="00CD5233" w:rsidRPr="00246D59" w:rsidRDefault="003673F1" w:rsidP="00C04809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CD5233"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="00CD5233" w:rsidRPr="00C517B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</w:p>
        </w:tc>
      </w:tr>
    </w:tbl>
    <w:p w14:paraId="0CC69F55" w14:textId="77777777" w:rsidR="00EA5AAD" w:rsidRDefault="00EA5AAD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</w:p>
    <w:p w14:paraId="16BBD8AE" w14:textId="18F25EAA" w:rsidR="00CD5233" w:rsidRPr="00246D59" w:rsidRDefault="00CD5233" w:rsidP="0082632E">
      <w:pPr>
        <w:suppressAutoHyphens w:val="0"/>
        <w:spacing w:before="240"/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2566</w:t>
      </w:r>
    </w:p>
    <w:p w14:paraId="3F7440EF" w14:textId="77777777" w:rsidR="00CD5233" w:rsidRPr="00246D59" w:rsidRDefault="00CD5233" w:rsidP="00CD5233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5"/>
        <w:gridCol w:w="103"/>
        <w:gridCol w:w="1154"/>
        <w:gridCol w:w="102"/>
        <w:gridCol w:w="1154"/>
        <w:gridCol w:w="102"/>
        <w:gridCol w:w="1155"/>
      </w:tblGrid>
      <w:tr w:rsidR="00CD5233" w:rsidRPr="00246D59" w14:paraId="326D5B1F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69EBF3BA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7"/>
          </w:tcPr>
          <w:p w14:paraId="1BF21DC9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5233" w:rsidRPr="00246D59" w14:paraId="5D416B4F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284D8975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419F1523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3" w:type="dxa"/>
            <w:shd w:val="clear" w:color="auto" w:fill="auto"/>
          </w:tcPr>
          <w:p w14:paraId="0EFAAC12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1A7E589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611D9F0C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86B66E0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5B567F35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05AFA4F" w14:textId="77777777" w:rsidR="00CD5233" w:rsidRPr="00246D59" w:rsidRDefault="00CD5233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246D59" w14:paraId="7EADEC7E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31BEA1E6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7955B31E" w14:textId="41C7E62C" w:rsidR="00CD5233" w:rsidRPr="00246D59" w:rsidRDefault="003673F1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3" w:type="dxa"/>
            <w:shd w:val="clear" w:color="auto" w:fill="auto"/>
          </w:tcPr>
          <w:p w14:paraId="67C57970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DD09B20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6DBE181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C670BA0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835B2F8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7F1FB69F" w14:textId="52C382CE" w:rsidR="00CD5233" w:rsidRPr="00246D59" w:rsidRDefault="003673F1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246D59" w14:paraId="6F125C73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71568BFE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045709C" w14:textId="4448F895" w:rsidR="00CD5233" w:rsidRPr="00246D59" w:rsidRDefault="003673F1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3" w:type="dxa"/>
            <w:shd w:val="clear" w:color="auto" w:fill="auto"/>
          </w:tcPr>
          <w:p w14:paraId="22FDC25A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C15BA94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8A3AF55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A8A3B8C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41B6ABC" w14:textId="77777777" w:rsidR="00CD5233" w:rsidRPr="00246D59" w:rsidRDefault="00CD5233" w:rsidP="00C04809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ADA9852" w14:textId="404CCD55" w:rsidR="00CD5233" w:rsidRPr="00246D59" w:rsidRDefault="003673F1" w:rsidP="00C04809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CD5233" w:rsidRPr="00246D59" w14:paraId="15EF8A56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2E719FBD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5" w:type="dxa"/>
            <w:shd w:val="clear" w:color="auto" w:fill="auto"/>
          </w:tcPr>
          <w:p w14:paraId="5809E828" w14:textId="77777777" w:rsidR="00CD5233" w:rsidRPr="00246D59" w:rsidRDefault="00CD5233" w:rsidP="00C04809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F1C1FD9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44FE8F17" w14:textId="77777777" w:rsidR="00CD5233" w:rsidRPr="00246D59" w:rsidRDefault="00CD5233" w:rsidP="00C04809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4C4353A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63AE40A" w14:textId="77777777" w:rsidR="00CD5233" w:rsidRPr="00246D59" w:rsidRDefault="00CD5233" w:rsidP="00C04809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C4B11C0" w14:textId="77777777" w:rsidR="00CD5233" w:rsidRPr="00246D59" w:rsidRDefault="00CD5233" w:rsidP="00C04809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6F4BC7B" w14:textId="77777777" w:rsidR="00CD5233" w:rsidRPr="00246D59" w:rsidRDefault="00CD5233" w:rsidP="00C04809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33C6C987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219ABBF1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5" w:type="dxa"/>
            <w:shd w:val="clear" w:color="auto" w:fill="auto"/>
          </w:tcPr>
          <w:p w14:paraId="4828D6F4" w14:textId="73914964" w:rsidR="00CD5233" w:rsidRPr="00246D59" w:rsidRDefault="003673F1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103" w:type="dxa"/>
            <w:shd w:val="clear" w:color="auto" w:fill="auto"/>
          </w:tcPr>
          <w:p w14:paraId="61CB36A4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4BFC0FEA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FFB51C9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077D5454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E18D8DA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A442831" w14:textId="106F09D1" w:rsidR="00CD5233" w:rsidRPr="00246D59" w:rsidRDefault="003673F1" w:rsidP="00C04809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</w:tr>
      <w:tr w:rsidR="00CD5233" w:rsidRPr="00246D59" w14:paraId="3713427A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6C2DFED5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5" w:type="dxa"/>
            <w:shd w:val="clear" w:color="auto" w:fill="auto"/>
          </w:tcPr>
          <w:p w14:paraId="3B961376" w14:textId="5D7136D9" w:rsidR="00CD5233" w:rsidRPr="00246D59" w:rsidRDefault="003673F1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3" w:type="dxa"/>
            <w:shd w:val="clear" w:color="auto" w:fill="auto"/>
          </w:tcPr>
          <w:p w14:paraId="077566DE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3DF813B0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11813E3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43BFDA35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2230F14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0606345B" w14:textId="4E597FB7" w:rsidR="00CD5233" w:rsidRPr="00246D59" w:rsidRDefault="003673F1" w:rsidP="00C04809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CD5233" w:rsidRPr="00246D59" w14:paraId="3BD2151A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78EA1DBB" w14:textId="77777777" w:rsidR="00CD5233" w:rsidRPr="00246D59" w:rsidRDefault="00CD5233" w:rsidP="00C04809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246D59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837FDA" w14:textId="4DBE4296" w:rsidR="00CD5233" w:rsidRPr="00246D59" w:rsidRDefault="003673F1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3" w:type="dxa"/>
            <w:shd w:val="clear" w:color="auto" w:fill="auto"/>
          </w:tcPr>
          <w:p w14:paraId="77CC9DD7" w14:textId="77777777" w:rsidR="00CD5233" w:rsidRPr="00246D59" w:rsidRDefault="00CD5233" w:rsidP="00C04809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D04487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3E1DFF5" w14:textId="77777777" w:rsidR="00CD5233" w:rsidRPr="00246D59" w:rsidRDefault="00CD5233" w:rsidP="00C04809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59B004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AC26696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E6803B" w14:textId="7582B90A" w:rsidR="00CD5233" w:rsidRPr="00246D59" w:rsidRDefault="003673F1" w:rsidP="00C04809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</w:tr>
      <w:tr w:rsidR="00CD5233" w:rsidRPr="00246D59" w14:paraId="2EAFA11A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05804CBB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60C63F3" w14:textId="77777777" w:rsidR="00CD5233" w:rsidRPr="00246D59" w:rsidRDefault="00CD5233" w:rsidP="00C04809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446315BA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2845601B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884B5FE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6467E01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95CD710" w14:textId="77777777" w:rsidR="00CD5233" w:rsidRPr="00246D59" w:rsidRDefault="00CD5233" w:rsidP="00C04809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9B34D77" w14:textId="77777777" w:rsidR="00CD5233" w:rsidRPr="00246D59" w:rsidRDefault="00CD5233" w:rsidP="00C04809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D5233" w:rsidRPr="00246D59" w14:paraId="071ACD41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22C4383E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5" w:type="dxa"/>
            <w:shd w:val="clear" w:color="auto" w:fill="auto"/>
          </w:tcPr>
          <w:p w14:paraId="5CAE552C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27067119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3D2D8614" w14:textId="77777777" w:rsidR="00CD5233" w:rsidRPr="00246D59" w:rsidRDefault="00CD5233" w:rsidP="00C04809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67D775F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65943A3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984B30A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2D52C8C" w14:textId="77777777" w:rsidR="00CD5233" w:rsidRPr="00246D59" w:rsidRDefault="00CD5233" w:rsidP="00C04809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67D93019" w14:textId="77777777" w:rsidTr="004A5C12">
        <w:trPr>
          <w:trHeight w:val="145"/>
        </w:trPr>
        <w:tc>
          <w:tcPr>
            <w:tcW w:w="3600" w:type="dxa"/>
            <w:shd w:val="clear" w:color="auto" w:fill="auto"/>
          </w:tcPr>
          <w:p w14:paraId="2A40FAA6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5" w:type="dxa"/>
            <w:shd w:val="clear" w:color="auto" w:fill="auto"/>
          </w:tcPr>
          <w:p w14:paraId="19DC8973" w14:textId="1CC4AAE9" w:rsidR="00CD5233" w:rsidRPr="00246D59" w:rsidRDefault="00CD5233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630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3C91BDC5" w14:textId="77777777" w:rsidR="00CD5233" w:rsidRPr="00246D59" w:rsidRDefault="00CD5233" w:rsidP="00C04809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3E2A02DC" w14:textId="2A2ABD88" w:rsidR="00CD5233" w:rsidRPr="00246D59" w:rsidRDefault="00CD5233" w:rsidP="00C04809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6CBC9905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1A4752A0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D3976B4" w14:textId="77777777" w:rsidR="00CD5233" w:rsidRPr="00246D59" w:rsidRDefault="00CD5233" w:rsidP="00C04809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08BA22B" w14:textId="7C69076A" w:rsidR="00CD5233" w:rsidRPr="00246D59" w:rsidRDefault="00CD5233" w:rsidP="00C04809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2FE131CE" w14:textId="77777777" w:rsidTr="004A5C12">
        <w:trPr>
          <w:trHeight w:val="272"/>
        </w:trPr>
        <w:tc>
          <w:tcPr>
            <w:tcW w:w="3600" w:type="dxa"/>
            <w:shd w:val="clear" w:color="auto" w:fill="auto"/>
          </w:tcPr>
          <w:p w14:paraId="12171F2E" w14:textId="77777777" w:rsidR="00CD5233" w:rsidRPr="00246D59" w:rsidRDefault="00CD5233" w:rsidP="00C04809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3D100" w14:textId="0DF159DE" w:rsidR="00CD5233" w:rsidRPr="00246D59" w:rsidRDefault="003673F1" w:rsidP="00C04809">
            <w:pPr>
              <w:tabs>
                <w:tab w:val="decimal" w:pos="966"/>
              </w:tabs>
              <w:spacing w:line="280" w:lineRule="exact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584</w:t>
            </w:r>
          </w:p>
        </w:tc>
        <w:tc>
          <w:tcPr>
            <w:tcW w:w="103" w:type="dxa"/>
            <w:shd w:val="clear" w:color="auto" w:fill="auto"/>
          </w:tcPr>
          <w:p w14:paraId="3F45A3B3" w14:textId="77777777" w:rsidR="00CD5233" w:rsidRPr="00246D59" w:rsidRDefault="00CD5233" w:rsidP="00C04809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5D46E" w14:textId="77777777" w:rsidR="00CD5233" w:rsidRPr="00246D59" w:rsidRDefault="00CD5233" w:rsidP="00C04809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DD367F7" w14:textId="77777777" w:rsidR="00CD5233" w:rsidRPr="00246D59" w:rsidRDefault="00CD5233" w:rsidP="00C04809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4826B5" w14:textId="77777777" w:rsidR="00CD5233" w:rsidRPr="00246D59" w:rsidRDefault="00CD5233" w:rsidP="00C04809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01952B" w14:textId="77777777" w:rsidR="00CD5233" w:rsidRPr="00246D59" w:rsidRDefault="00CD5233" w:rsidP="00C04809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45AEE" w14:textId="4668A246" w:rsidR="00CD5233" w:rsidRPr="00246D59" w:rsidRDefault="003673F1" w:rsidP="00C04809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814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831</w:t>
            </w:r>
          </w:p>
        </w:tc>
      </w:tr>
      <w:bookmarkEnd w:id="2"/>
    </w:tbl>
    <w:p w14:paraId="595CA8BB" w14:textId="77777777" w:rsidR="004A5C12" w:rsidRPr="00DF5C79" w:rsidRDefault="004A5C12">
      <w:pPr>
        <w:rPr>
          <w:sz w:val="20"/>
          <w:szCs w:val="20"/>
        </w:rPr>
      </w:pPr>
    </w:p>
    <w:tbl>
      <w:tblPr>
        <w:tblW w:w="85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9"/>
        <w:gridCol w:w="936"/>
        <w:gridCol w:w="117"/>
        <w:gridCol w:w="936"/>
        <w:gridCol w:w="112"/>
        <w:gridCol w:w="975"/>
        <w:gridCol w:w="115"/>
        <w:gridCol w:w="1020"/>
        <w:gridCol w:w="110"/>
        <w:gridCol w:w="1155"/>
      </w:tblGrid>
      <w:tr w:rsidR="004A5C12" w:rsidRPr="00246D59" w14:paraId="3538A69D" w14:textId="77777777" w:rsidTr="004A5C12">
        <w:trPr>
          <w:trHeight w:val="252"/>
        </w:trPr>
        <w:tc>
          <w:tcPr>
            <w:tcW w:w="3049" w:type="dxa"/>
            <w:shd w:val="clear" w:color="auto" w:fill="auto"/>
          </w:tcPr>
          <w:p w14:paraId="2602A307" w14:textId="3A4E8386" w:rsidR="004A5C12" w:rsidRPr="004A5C12" w:rsidRDefault="004A5C12" w:rsidP="004A5C12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4A5C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3673F1"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6" w:type="dxa"/>
            <w:shd w:val="clear" w:color="auto" w:fill="auto"/>
          </w:tcPr>
          <w:p w14:paraId="4E34F7C4" w14:textId="77777777" w:rsidR="004A5C12" w:rsidRPr="00246D59" w:rsidRDefault="004A5C12" w:rsidP="00C04809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1120B31" w14:textId="77777777" w:rsidR="004A5C12" w:rsidRPr="00246D59" w:rsidRDefault="004A5C12" w:rsidP="00C04809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C4453B6" w14:textId="77777777" w:rsidR="004A5C12" w:rsidRPr="00246D59" w:rsidRDefault="004A5C12" w:rsidP="00C04809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44C18BA" w14:textId="77777777" w:rsidR="004A5C12" w:rsidRPr="00246D59" w:rsidRDefault="004A5C12" w:rsidP="00C04809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665D6678" w14:textId="77777777" w:rsidR="004A5C12" w:rsidRPr="00246D59" w:rsidRDefault="004A5C12" w:rsidP="00C04809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830EDB3" w14:textId="77777777" w:rsidR="004A5C12" w:rsidRPr="00246D59" w:rsidRDefault="004A5C12" w:rsidP="00C04809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781BB946" w14:textId="77777777" w:rsidR="004A5C12" w:rsidRPr="00246D59" w:rsidRDefault="004A5C12" w:rsidP="00C04809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A9FBD0C" w14:textId="77777777" w:rsidR="004A5C12" w:rsidRPr="00246D59" w:rsidRDefault="004A5C12" w:rsidP="00C04809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D2450B3" w14:textId="77777777" w:rsidR="004A5C12" w:rsidRPr="00CB64E2" w:rsidRDefault="004A5C12" w:rsidP="00CB64E2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612E87BE" w14:textId="77777777" w:rsidTr="004A5C12">
        <w:trPr>
          <w:trHeight w:val="252"/>
        </w:trPr>
        <w:tc>
          <w:tcPr>
            <w:tcW w:w="3049" w:type="dxa"/>
            <w:shd w:val="clear" w:color="auto" w:fill="auto"/>
          </w:tcPr>
          <w:p w14:paraId="0AC269CB" w14:textId="357798D1" w:rsidR="00CD5233" w:rsidRPr="00246D59" w:rsidRDefault="003673F1" w:rsidP="00C04809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5F613C81" w14:textId="77777777" w:rsidR="00CD5233" w:rsidRPr="00246D59" w:rsidRDefault="00CD5233" w:rsidP="00C04809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05AFDB3" w14:textId="77777777" w:rsidR="00CD5233" w:rsidRPr="00246D59" w:rsidRDefault="00CD5233" w:rsidP="00C04809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2DC397E4" w14:textId="77777777" w:rsidR="00CD5233" w:rsidRPr="00246D59" w:rsidRDefault="00CD5233" w:rsidP="00C04809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3A6D3D4" w14:textId="77777777" w:rsidR="00CD5233" w:rsidRPr="00246D59" w:rsidRDefault="00CD5233" w:rsidP="00C04809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72194939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4F1B0E69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5C04B1FA" w14:textId="77777777" w:rsidR="00CD5233" w:rsidRPr="00246D59" w:rsidRDefault="00CD5233" w:rsidP="00C04809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0" w:type="dxa"/>
            <w:shd w:val="clear" w:color="auto" w:fill="auto"/>
          </w:tcPr>
          <w:p w14:paraId="3B2CA9E0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3B7DB8FD" w14:textId="71ECDB5B" w:rsidR="00CD5233" w:rsidRPr="00CB64E2" w:rsidRDefault="003673F1" w:rsidP="00CB64E2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="00CD5233" w:rsidRPr="00CB64E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414</w:t>
            </w:r>
          </w:p>
        </w:tc>
      </w:tr>
      <w:tr w:rsidR="00CD5233" w:rsidRPr="00246D59" w14:paraId="10F4AFE6" w14:textId="77777777" w:rsidTr="004A5C12">
        <w:trPr>
          <w:trHeight w:val="252"/>
        </w:trPr>
        <w:tc>
          <w:tcPr>
            <w:tcW w:w="3049" w:type="dxa"/>
            <w:shd w:val="clear" w:color="auto" w:fill="auto"/>
          </w:tcPr>
          <w:p w14:paraId="511A68F3" w14:textId="4F852037" w:rsidR="00CD5233" w:rsidRPr="00246D59" w:rsidRDefault="003673F1" w:rsidP="00C04809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7D3925D0" w14:textId="77777777" w:rsidR="00CD5233" w:rsidRPr="00246D59" w:rsidRDefault="00CD5233" w:rsidP="00C04809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46CA037" w14:textId="77777777" w:rsidR="00CD5233" w:rsidRPr="00246D59" w:rsidRDefault="00CD5233" w:rsidP="00C04809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264B1701" w14:textId="77777777" w:rsidR="00CD5233" w:rsidRPr="00246D59" w:rsidRDefault="00CD5233" w:rsidP="00C04809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9BE3D9B" w14:textId="77777777" w:rsidR="00CD5233" w:rsidRPr="00246D59" w:rsidRDefault="00CD5233" w:rsidP="00C04809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024E3EA6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EC629E5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341E386" w14:textId="77777777" w:rsidR="00CD5233" w:rsidRPr="00246D59" w:rsidRDefault="00CD5233" w:rsidP="00C04809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0" w:type="dxa"/>
            <w:shd w:val="clear" w:color="auto" w:fill="auto"/>
          </w:tcPr>
          <w:p w14:paraId="71C27866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91D066" w14:textId="19FF6FBB" w:rsidR="00CD5233" w:rsidRPr="00CB64E2" w:rsidRDefault="003673F1" w:rsidP="00CB64E2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394</w:t>
            </w:r>
            <w:r w:rsidR="00CD5233" w:rsidRPr="00CB64E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</w:p>
        </w:tc>
      </w:tr>
    </w:tbl>
    <w:p w14:paraId="160CD20A" w14:textId="1E5E8848" w:rsidR="00CD5233" w:rsidRPr="00246D59" w:rsidRDefault="00CD5233" w:rsidP="00CD5233">
      <w:pPr>
        <w:suppressAutoHyphens w:val="0"/>
        <w:spacing w:before="24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มีดังนี้ </w:t>
      </w:r>
    </w:p>
    <w:p w14:paraId="04E2880D" w14:textId="77777777" w:rsidR="00CD5233" w:rsidRPr="00246D59" w:rsidRDefault="00CD5233" w:rsidP="00CD5233">
      <w:pPr>
        <w:ind w:left="540"/>
        <w:jc w:val="right"/>
        <w:rPr>
          <w:rFonts w:ascii="Angsana New" w:hAnsi="Angsana New" w:cs="Angsana New"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หน่วย : บาท</w:t>
      </w:r>
    </w:p>
    <w:tbl>
      <w:tblPr>
        <w:tblW w:w="85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5"/>
        <w:gridCol w:w="1080"/>
        <w:gridCol w:w="90"/>
        <w:gridCol w:w="1080"/>
        <w:gridCol w:w="90"/>
        <w:gridCol w:w="1080"/>
        <w:gridCol w:w="90"/>
        <w:gridCol w:w="1167"/>
      </w:tblGrid>
      <w:tr w:rsidR="00CD5233" w:rsidRPr="00246D59" w14:paraId="27FDBC6B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018A19F7" w14:textId="77777777" w:rsidR="00CD5233" w:rsidRPr="00246D59" w:rsidRDefault="00CD5233" w:rsidP="00C04809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A12D7E6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FF14AC1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56CD95EE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CD5233" w:rsidRPr="00246D59" w14:paraId="725E3909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4C3214B6" w14:textId="77777777" w:rsidR="00CD5233" w:rsidRPr="00246D59" w:rsidRDefault="00CD5233" w:rsidP="00C04809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15AAA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24100FB7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79ECC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4BD3BE3E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62AF7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5A1B026C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938C804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</w:tr>
      <w:tr w:rsidR="00CD5233" w:rsidRPr="00246D59" w14:paraId="35778746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23BF0A94" w14:textId="5B57B6DA" w:rsidR="00CD5233" w:rsidRPr="00246D59" w:rsidRDefault="00CD5233" w:rsidP="00C0480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05906D" w14:textId="77777777" w:rsidR="00CD5233" w:rsidRPr="00246D59" w:rsidRDefault="00CD5233" w:rsidP="00C04809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829C6F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B82B76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681F3D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34B0B" w14:textId="77777777" w:rsidR="00CD5233" w:rsidRPr="00246D59" w:rsidRDefault="00CD5233" w:rsidP="00C04809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E29D58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4BB033A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D5233" w:rsidRPr="00246D59" w14:paraId="738D2ED7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458D574B" w14:textId="77777777" w:rsidR="00CD5233" w:rsidRPr="00246D59" w:rsidRDefault="00CD5233" w:rsidP="00C04809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AA5B8" w14:textId="583D1782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2632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 w:rsidR="0082632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47D00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5E2F" w14:textId="4E894066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CD52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576</w:t>
            </w:r>
            <w:r w:rsidR="00CD52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063493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BBCD9" w14:textId="1DC3007D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CD52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062</w:t>
            </w:r>
            <w:r w:rsidR="00CD52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28BBAF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6B4DCF3" w14:textId="4E553509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108</w:t>
            </w:r>
            <w:r w:rsidR="00CD52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303</w:t>
            </w:r>
            <w:r w:rsidR="00CD52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</w:p>
        </w:tc>
      </w:tr>
      <w:tr w:rsidR="00CD5233" w:rsidRPr="00246D59" w14:paraId="2DE1BC2B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0A4AE2C6" w14:textId="77777777" w:rsidR="00CD5233" w:rsidRPr="00246D59" w:rsidRDefault="00CD5233" w:rsidP="00C04809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A725C" w14:textId="7883B603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  <w:r w:rsidR="00CD52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32289C" w14:textId="77777777" w:rsidR="00CD5233" w:rsidRPr="00246D59" w:rsidRDefault="00CD5233" w:rsidP="00C04809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CC5CF" w14:textId="6701D583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356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4D6793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8B2FEB" w14:textId="07B65BB4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  <w:r w:rsidR="00CD523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BA2915" w14:textId="77777777" w:rsidR="00CD5233" w:rsidRPr="00246D59" w:rsidRDefault="00CD5233" w:rsidP="00C0480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3C6D4E1" w14:textId="03F89AE3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</w:p>
        </w:tc>
      </w:tr>
      <w:tr w:rsidR="00CD5233" w:rsidRPr="00246D59" w14:paraId="46E33628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47FC7DFC" w14:textId="77777777" w:rsidR="00CD5233" w:rsidRPr="00246D59" w:rsidRDefault="00CD5233" w:rsidP="00C0480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7A0783" w14:textId="77777777" w:rsidR="00CD5233" w:rsidRPr="00246D59" w:rsidRDefault="00CD5233" w:rsidP="00C04809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7EF3B3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57DBF8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9E6693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D1F90F" w14:textId="77777777" w:rsidR="00CD5233" w:rsidRPr="00246D59" w:rsidRDefault="00CD5233" w:rsidP="00C04809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4C7E68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49A19F9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D5233" w:rsidRPr="00246D59" w14:paraId="59E7982B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15A16810" w14:textId="0D57AD96" w:rsidR="00CD5233" w:rsidRPr="00246D59" w:rsidRDefault="00CD5233" w:rsidP="00C04809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21E4E2" w14:textId="77777777" w:rsidR="00CD5233" w:rsidRPr="00246D59" w:rsidRDefault="00CD5233" w:rsidP="00C04809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569F58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BECE0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2B3B99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A178C" w14:textId="77777777" w:rsidR="00CD5233" w:rsidRPr="00246D59" w:rsidRDefault="00CD5233" w:rsidP="00C04809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865430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85898B7" w14:textId="77777777" w:rsidR="00CD5233" w:rsidRPr="00246D59" w:rsidRDefault="00CD5233" w:rsidP="00C04809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D5233" w:rsidRPr="00246D59" w14:paraId="476442BB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24C594D8" w14:textId="77777777" w:rsidR="00CD5233" w:rsidRPr="00246D59" w:rsidRDefault="00CD5233" w:rsidP="00C04809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BF989" w14:textId="7FFB3A85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D0D928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27ABF2" w14:textId="78B8586F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FC49A4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A1F38A" w14:textId="71DAB58A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08E29B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EA163E" w14:textId="5CD68FBF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</w:p>
        </w:tc>
      </w:tr>
      <w:tr w:rsidR="00CD5233" w:rsidRPr="00246D59" w14:paraId="049BA772" w14:textId="77777777" w:rsidTr="004A5C12">
        <w:trPr>
          <w:trHeight w:val="20"/>
        </w:trPr>
        <w:tc>
          <w:tcPr>
            <w:tcW w:w="3845" w:type="dxa"/>
            <w:shd w:val="clear" w:color="auto" w:fill="auto"/>
            <w:vAlign w:val="bottom"/>
          </w:tcPr>
          <w:p w14:paraId="6C60E3A9" w14:textId="77777777" w:rsidR="00CD5233" w:rsidRPr="00246D59" w:rsidRDefault="00CD5233" w:rsidP="00C04809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0AC187" w14:textId="467CEAC8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AF510E" w14:textId="77777777" w:rsidR="00CD5233" w:rsidRPr="00246D59" w:rsidRDefault="00CD5233" w:rsidP="00C04809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546FA" w14:textId="7D4DCB2F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40A3D7" w14:textId="77777777" w:rsidR="00CD5233" w:rsidRPr="00246D59" w:rsidRDefault="00CD5233" w:rsidP="00C04809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A195D" w14:textId="2E31B75B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0BEFB5" w14:textId="77777777" w:rsidR="00CD5233" w:rsidRPr="00246D59" w:rsidRDefault="00CD5233" w:rsidP="00C04809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EF7D462" w14:textId="6206FEFF" w:rsidR="00CD5233" w:rsidRPr="00246D59" w:rsidRDefault="003673F1" w:rsidP="00C04809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CD5233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</w:tr>
    </w:tbl>
    <w:p w14:paraId="62736CFF" w14:textId="77777777" w:rsidR="00CD5233" w:rsidRPr="00246D59" w:rsidRDefault="00CD5233" w:rsidP="00CD5233">
      <w:pPr>
        <w:spacing w:before="240" w:after="240"/>
        <w:ind w:left="547" w:right="-1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มูลค่ายุติธรรมของอสังหาริมทรัพย์เพื่อการลงทุนประเมินโดยผู้ประเมินราคาอิสระแห่งหนึ่ง โดยใช้วิธีวิเคราะห์มูลค่าจากต้นทุน (</w:t>
      </w:r>
      <w:r w:rsidRPr="00246D59">
        <w:rPr>
          <w:rFonts w:ascii="Angsana New" w:hAnsi="Angsana New" w:cs="Angsana New"/>
          <w:sz w:val="32"/>
          <w:szCs w:val="32"/>
          <w:lang w:val="en-US"/>
        </w:rPr>
        <w:t>Cost Approach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) หรือวิธีเปรียบเทียบราคาตลาด (</w:t>
      </w:r>
      <w:r w:rsidRPr="00246D59">
        <w:rPr>
          <w:rFonts w:ascii="Angsana New" w:hAnsi="Angsana New" w:cs="Angsana New"/>
          <w:sz w:val="32"/>
          <w:szCs w:val="32"/>
          <w:lang w:val="en-US"/>
        </w:rPr>
        <w:t>Market Approach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01294F67" w14:textId="2540471C" w:rsidR="00CD5233" w:rsidRPr="00246D59" w:rsidRDefault="00CD5233" w:rsidP="00CD5233">
      <w:pPr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รายการที่รับรู้ในกำไร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หรือ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ขาดทุนที่เกิดจากอสังหาริมทรัพย์เพื่อการลงทุนสำหรับปีสิ้นสุดวันที่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ธันวาคม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ประกอบด้วย</w:t>
      </w:r>
    </w:p>
    <w:p w14:paraId="28D7D0F3" w14:textId="77777777" w:rsidR="00CD5233" w:rsidRPr="00246D59" w:rsidRDefault="00CD5233" w:rsidP="00CD5233">
      <w:pPr>
        <w:ind w:left="540" w:right="-3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หน่วย : บาท</w:t>
      </w:r>
    </w:p>
    <w:tbl>
      <w:tblPr>
        <w:tblW w:w="850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089"/>
        <w:gridCol w:w="90"/>
        <w:gridCol w:w="1080"/>
        <w:gridCol w:w="90"/>
        <w:gridCol w:w="1080"/>
        <w:gridCol w:w="90"/>
        <w:gridCol w:w="1170"/>
      </w:tblGrid>
      <w:tr w:rsidR="00CD5233" w:rsidRPr="00246D59" w14:paraId="6A359C4B" w14:textId="77777777" w:rsidTr="004A5C12">
        <w:trPr>
          <w:trHeight w:val="306"/>
        </w:trPr>
        <w:tc>
          <w:tcPr>
            <w:tcW w:w="3816" w:type="dxa"/>
            <w:shd w:val="clear" w:color="auto" w:fill="auto"/>
          </w:tcPr>
          <w:p w14:paraId="7A77CC66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60E94D64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14ADFF3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07E5953" w14:textId="77777777" w:rsidR="00CD5233" w:rsidRPr="00246D59" w:rsidRDefault="00CD5233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D5233" w:rsidRPr="00246D59" w14:paraId="657B6F79" w14:textId="77777777" w:rsidTr="004A5C12">
        <w:trPr>
          <w:trHeight w:val="375"/>
        </w:trPr>
        <w:tc>
          <w:tcPr>
            <w:tcW w:w="3816" w:type="dxa"/>
            <w:shd w:val="clear" w:color="auto" w:fill="auto"/>
            <w:vAlign w:val="bottom"/>
          </w:tcPr>
          <w:p w14:paraId="25B9CC9A" w14:textId="77777777" w:rsidR="00CD5233" w:rsidRPr="00246D59" w:rsidRDefault="00CD5233" w:rsidP="00C04809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3EB043D" w14:textId="145E1488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A0E7F43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3504C8" w14:textId="5DE0FE62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2054585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8E97D" w14:textId="3D932A5C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B324916" w14:textId="77777777" w:rsidR="00CD5233" w:rsidRPr="00246D59" w:rsidRDefault="00CD5233" w:rsidP="00C0480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2AA152" w14:textId="43701367" w:rsidR="00CD5233" w:rsidRPr="00246D59" w:rsidRDefault="003673F1" w:rsidP="00C0480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5C5608" w:rsidRPr="00246D59" w14:paraId="784A636B" w14:textId="77777777" w:rsidTr="004A5C12">
        <w:trPr>
          <w:trHeight w:val="369"/>
        </w:trPr>
        <w:tc>
          <w:tcPr>
            <w:tcW w:w="3816" w:type="dxa"/>
            <w:shd w:val="clear" w:color="auto" w:fill="auto"/>
            <w:vAlign w:val="bottom"/>
          </w:tcPr>
          <w:p w14:paraId="4B7066FF" w14:textId="77777777" w:rsidR="005C5608" w:rsidRPr="005C5608" w:rsidRDefault="005C5608" w:rsidP="005C5608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C56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22C3003" w14:textId="21B215E1" w:rsidR="005C5608" w:rsidRPr="00246D59" w:rsidRDefault="003673F1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097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</w:p>
        </w:tc>
        <w:tc>
          <w:tcPr>
            <w:tcW w:w="90" w:type="dxa"/>
            <w:shd w:val="clear" w:color="auto" w:fill="auto"/>
          </w:tcPr>
          <w:p w14:paraId="643AA1BA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B5714" w14:textId="7866A8CE" w:rsidR="005C5608" w:rsidRPr="00246D59" w:rsidRDefault="003673F1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2328736F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E122A5" w14:textId="25925536" w:rsidR="005C5608" w:rsidRPr="00246D59" w:rsidRDefault="003673F1" w:rsidP="005C5608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141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14FAEC0F" w14:textId="77777777" w:rsidR="005C5608" w:rsidRPr="00246D59" w:rsidRDefault="005C5608" w:rsidP="005C5608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3EC64D" w14:textId="0C08BA8B" w:rsidR="005C5608" w:rsidRPr="00246D59" w:rsidRDefault="003673F1" w:rsidP="005C5608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960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</w:p>
        </w:tc>
      </w:tr>
      <w:tr w:rsidR="005C5608" w:rsidRPr="00246D59" w14:paraId="3246794B" w14:textId="77777777" w:rsidTr="004A5C12">
        <w:trPr>
          <w:trHeight w:val="350"/>
        </w:trPr>
        <w:tc>
          <w:tcPr>
            <w:tcW w:w="3816" w:type="dxa"/>
            <w:shd w:val="clear" w:color="auto" w:fill="auto"/>
            <w:vAlign w:val="bottom"/>
          </w:tcPr>
          <w:p w14:paraId="58D4EBFE" w14:textId="77777777" w:rsidR="005C5608" w:rsidRPr="005C5608" w:rsidRDefault="005C5608" w:rsidP="005C5608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C56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B6E4D4E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98A7F7" w14:textId="77777777" w:rsidR="005C5608" w:rsidRPr="00246D59" w:rsidRDefault="005C5608" w:rsidP="005C5608">
            <w:pPr>
              <w:snapToGrid w:val="0"/>
              <w:ind w:left="-215"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087AB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119C43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A49AD1" w14:textId="77777777" w:rsidR="005C5608" w:rsidRPr="00246D59" w:rsidRDefault="005C5608" w:rsidP="005C5608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D43406" w14:textId="77777777" w:rsidR="005C5608" w:rsidRPr="00246D59" w:rsidRDefault="005C5608" w:rsidP="005C5608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C7377" w14:textId="77777777" w:rsidR="005C5608" w:rsidRPr="00246D59" w:rsidRDefault="005C5608" w:rsidP="005C5608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C5608" w:rsidRPr="00246D59" w14:paraId="38D203E9" w14:textId="77777777" w:rsidTr="004A5C12">
        <w:trPr>
          <w:trHeight w:val="360"/>
        </w:trPr>
        <w:tc>
          <w:tcPr>
            <w:tcW w:w="3816" w:type="dxa"/>
            <w:shd w:val="clear" w:color="auto" w:fill="auto"/>
            <w:vAlign w:val="bottom"/>
          </w:tcPr>
          <w:p w14:paraId="54A7FCA6" w14:textId="77777777" w:rsidR="005C5608" w:rsidRPr="005C5608" w:rsidRDefault="005C5608" w:rsidP="005C5608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C56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B94544E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7312AC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A01E43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B5B8A6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976A5" w14:textId="77777777" w:rsidR="005C5608" w:rsidRPr="00246D59" w:rsidRDefault="005C5608" w:rsidP="005C5608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C97694" w14:textId="77777777" w:rsidR="005C5608" w:rsidRPr="00246D59" w:rsidRDefault="005C5608" w:rsidP="005C5608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6CF0D" w14:textId="77777777" w:rsidR="005C5608" w:rsidRPr="00246D59" w:rsidRDefault="005C5608" w:rsidP="005C5608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C5608" w:rsidRPr="00246D59" w14:paraId="36DCF4A0" w14:textId="77777777" w:rsidTr="004A5C12">
        <w:trPr>
          <w:trHeight w:val="360"/>
        </w:trPr>
        <w:tc>
          <w:tcPr>
            <w:tcW w:w="3816" w:type="dxa"/>
            <w:shd w:val="clear" w:color="auto" w:fill="auto"/>
            <w:vAlign w:val="bottom"/>
          </w:tcPr>
          <w:p w14:paraId="6BECC17B" w14:textId="77777777" w:rsidR="005C5608" w:rsidRPr="005C5608" w:rsidRDefault="005C5608" w:rsidP="005C5608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C560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รายได้ค่าเช่าสำหรับปี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4C78298" w14:textId="1C93003E" w:rsidR="005C5608" w:rsidRPr="00246D59" w:rsidRDefault="003673F1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24E9E540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C8E9C" w14:textId="2C03B95B" w:rsidR="005C5608" w:rsidRPr="00246D59" w:rsidRDefault="003673F1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48C7BFA7" w14:textId="77777777" w:rsidR="005C5608" w:rsidRPr="00246D59" w:rsidRDefault="005C5608" w:rsidP="005C5608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0405C" w14:textId="342E1EF7" w:rsidR="005C5608" w:rsidRPr="00246D59" w:rsidRDefault="003673F1" w:rsidP="005C5608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3481E955" w14:textId="77777777" w:rsidR="005C5608" w:rsidRPr="00246D59" w:rsidRDefault="005C5608" w:rsidP="005C5608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12889" w14:textId="4869B539" w:rsidR="005C5608" w:rsidRPr="00246D59" w:rsidRDefault="003673F1" w:rsidP="005C5608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5C560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</w:tr>
    </w:tbl>
    <w:p w14:paraId="3519951F" w14:textId="77777777" w:rsidR="00DF5C79" w:rsidRDefault="00DF5C79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5A1647B" w14:textId="66E02C3A" w:rsidR="00CD5233" w:rsidRPr="00246D59" w:rsidRDefault="003673F1" w:rsidP="00CD5233">
      <w:pPr>
        <w:suppressAutoHyphens w:val="0"/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CD5233" w:rsidRPr="00344724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D5233" w:rsidRPr="00344724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ที่ดิน อาคารและอุปกรณ์</w:t>
      </w:r>
      <w:r w:rsidR="00CD523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</w:p>
    <w:p w14:paraId="2B98B207" w14:textId="0249323F" w:rsidR="00CD5233" w:rsidRPr="00246D59" w:rsidRDefault="00CD5233" w:rsidP="00CD5233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ที่ดิน อาคารและอุปกรณ์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1BF28D3D" w14:textId="43674B5E" w:rsidR="00CD5233" w:rsidRPr="00246D59" w:rsidRDefault="00CD5233" w:rsidP="00CB64E2">
      <w:pPr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3" w:name="_Hlk163117706"/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2567</w:t>
      </w:r>
    </w:p>
    <w:p w14:paraId="432116B5" w14:textId="77777777" w:rsidR="00CD5233" w:rsidRPr="00246D59" w:rsidRDefault="00CD5233" w:rsidP="009D2D89">
      <w:pPr>
        <w:ind w:left="720" w:right="-64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81"/>
        <w:gridCol w:w="117"/>
        <w:gridCol w:w="955"/>
        <w:gridCol w:w="112"/>
        <w:gridCol w:w="950"/>
        <w:gridCol w:w="115"/>
        <w:gridCol w:w="1142"/>
        <w:gridCol w:w="117"/>
        <w:gridCol w:w="1181"/>
      </w:tblGrid>
      <w:tr w:rsidR="00412815" w:rsidRPr="00246D59" w14:paraId="06CBBF12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223676A7" w14:textId="77777777" w:rsidR="00412815" w:rsidRPr="00246D59" w:rsidRDefault="00412815" w:rsidP="00C04809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7" w:type="dxa"/>
            <w:gridSpan w:val="9"/>
            <w:shd w:val="clear" w:color="auto" w:fill="auto"/>
          </w:tcPr>
          <w:p w14:paraId="75B39E45" w14:textId="03E861F6" w:rsidR="00412815" w:rsidRPr="00246D59" w:rsidRDefault="00412815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CD5233" w:rsidRPr="00246D59" w14:paraId="489709AC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02C89DBD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5581B33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00184E92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F8AF5C1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5102C83A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14:paraId="72C83BC0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06A9170F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FE659EA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17" w:type="dxa"/>
            <w:shd w:val="clear" w:color="auto" w:fill="auto"/>
          </w:tcPr>
          <w:p w14:paraId="63143A13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A04E377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246D59" w14:paraId="365313A2" w14:textId="77777777" w:rsidTr="00482509">
        <w:trPr>
          <w:trHeight w:val="243"/>
        </w:trPr>
        <w:tc>
          <w:tcPr>
            <w:tcW w:w="2808" w:type="dxa"/>
            <w:shd w:val="clear" w:color="auto" w:fill="auto"/>
          </w:tcPr>
          <w:p w14:paraId="655AE339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ACBF671" w14:textId="1A78ED0A" w:rsidR="00CD5233" w:rsidRPr="00246D59" w:rsidRDefault="003673F1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2DBA4D1B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F2CC89E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4193DFF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14:paraId="676C4F5A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412D293B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7C9387BC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17" w:type="dxa"/>
            <w:shd w:val="clear" w:color="auto" w:fill="auto"/>
          </w:tcPr>
          <w:p w14:paraId="42CB2631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684F90D" w14:textId="23503C11" w:rsidR="00CD5233" w:rsidRPr="00246D59" w:rsidRDefault="003673F1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246D59" w14:paraId="6ADB05AD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2C24F243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06EC7F6" w14:textId="143C90A0" w:rsidR="00CD5233" w:rsidRPr="00246D59" w:rsidRDefault="003673F1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54F9F71E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48A1012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F9731AC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14:paraId="365950A0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1B76EC5C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C563DEB" w14:textId="598BBA33" w:rsidR="00CD5233" w:rsidRPr="0048250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3923890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B90BE23" w14:textId="71B45D9E" w:rsidR="00CD5233" w:rsidRPr="00246D59" w:rsidRDefault="003673F1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CD5233" w:rsidRPr="00246D59" w14:paraId="47B77D3E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6F75AA31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1" w:type="dxa"/>
            <w:shd w:val="clear" w:color="auto" w:fill="auto"/>
          </w:tcPr>
          <w:p w14:paraId="100F0CD2" w14:textId="77777777" w:rsidR="00CD5233" w:rsidRPr="00246D59" w:rsidRDefault="00CD5233" w:rsidP="00C04809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C6B80DF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33BC7C6" w14:textId="77777777" w:rsidR="00CD5233" w:rsidRPr="00246D59" w:rsidRDefault="00CD5233" w:rsidP="00C04809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76BCBD4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1D772FC7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0709BC5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7B148A10" w14:textId="77777777" w:rsidR="00CD5233" w:rsidRPr="00246D59" w:rsidRDefault="00CD5233" w:rsidP="00C04809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E017C2D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A05B32B" w14:textId="77777777" w:rsidR="00CD5233" w:rsidRPr="00246D59" w:rsidRDefault="00CD5233" w:rsidP="00C04809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E5602" w:rsidRPr="00246D59" w14:paraId="5AD8A151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654CA0D8" w14:textId="77777777" w:rsidR="004E5602" w:rsidRPr="00246D59" w:rsidRDefault="004E5602" w:rsidP="004E5602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81" w:type="dxa"/>
            <w:shd w:val="clear" w:color="auto" w:fill="auto"/>
          </w:tcPr>
          <w:p w14:paraId="47C358D5" w14:textId="0CC73B69" w:rsidR="004E5602" w:rsidRPr="00246D59" w:rsidRDefault="003673F1" w:rsidP="004E5602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4E5602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4E5602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  <w:tc>
          <w:tcPr>
            <w:tcW w:w="117" w:type="dxa"/>
            <w:shd w:val="clear" w:color="auto" w:fill="auto"/>
          </w:tcPr>
          <w:p w14:paraId="2C33BF78" w14:textId="77777777" w:rsidR="004E5602" w:rsidRPr="00246D59" w:rsidRDefault="004E5602" w:rsidP="004E5602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8451B22" w14:textId="77777777" w:rsidR="004E5602" w:rsidRPr="00246D59" w:rsidRDefault="004E5602" w:rsidP="004E560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469E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E2EDE8F" w14:textId="77777777" w:rsidR="004E5602" w:rsidRPr="00246D59" w:rsidRDefault="004E5602" w:rsidP="004E5602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171D13C8" w14:textId="4D728147" w:rsidR="004E5602" w:rsidRPr="00246D59" w:rsidRDefault="004E5602" w:rsidP="004E560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518C8EA3" w14:textId="77777777" w:rsidR="004E5602" w:rsidRPr="00246D59" w:rsidRDefault="004E5602" w:rsidP="004E5602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1848D8C9" w14:textId="4FCCF87F" w:rsidR="004E5602" w:rsidRPr="00246D59" w:rsidRDefault="004E5602" w:rsidP="004E5602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921</w:t>
            </w:r>
            <w:r w:rsidRP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DB15B21" w14:textId="77777777" w:rsidR="004E5602" w:rsidRPr="00246D59" w:rsidRDefault="004E5602" w:rsidP="004E5602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801DF19" w14:textId="3345283A" w:rsidR="004E5602" w:rsidRPr="00246D59" w:rsidRDefault="003673F1" w:rsidP="004E5602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="004E560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="004E560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687</w:t>
            </w:r>
          </w:p>
        </w:tc>
      </w:tr>
      <w:tr w:rsidR="004E5602" w:rsidRPr="00246D59" w14:paraId="3B0BBF1F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43B17518" w14:textId="77777777" w:rsidR="004E5602" w:rsidRPr="00246D59" w:rsidRDefault="004E5602" w:rsidP="004E5602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181" w:type="dxa"/>
            <w:shd w:val="clear" w:color="auto" w:fill="auto"/>
          </w:tcPr>
          <w:p w14:paraId="09E5FD4D" w14:textId="5BA8F948" w:rsidR="004E5602" w:rsidRPr="00246D59" w:rsidRDefault="003673F1" w:rsidP="004E5602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4E5602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4E5602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573335CF" w14:textId="77777777" w:rsidR="004E5602" w:rsidRPr="00246D59" w:rsidRDefault="004E5602" w:rsidP="004E5602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A420F0" w14:textId="77777777" w:rsidR="004E5602" w:rsidRPr="00246D59" w:rsidRDefault="004E5602" w:rsidP="004E560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469E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D906FC1" w14:textId="77777777" w:rsidR="004E5602" w:rsidRPr="00246D59" w:rsidRDefault="004E5602" w:rsidP="004E5602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391C0D6A" w14:textId="77777777" w:rsidR="004E5602" w:rsidRPr="00246D59" w:rsidRDefault="004E5602" w:rsidP="004E560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063A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43B6E3C" w14:textId="77777777" w:rsidR="004E5602" w:rsidRPr="00246D59" w:rsidRDefault="004E5602" w:rsidP="004E5602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77009549" w14:textId="2AD8A180" w:rsidR="004E5602" w:rsidRPr="00246D59" w:rsidRDefault="004E5602" w:rsidP="004E560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063A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C6C1923" w14:textId="77777777" w:rsidR="004E5602" w:rsidRPr="00246D59" w:rsidRDefault="004E5602" w:rsidP="004E5602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A0D4B3B" w14:textId="72E926E7" w:rsidR="004E5602" w:rsidRPr="00246D59" w:rsidRDefault="003673F1" w:rsidP="004E5602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4E5602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4E5602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4E5602" w:rsidRPr="00246D59" w14:paraId="28ECFF57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4CAFD3F0" w14:textId="77777777" w:rsidR="004E5602" w:rsidRPr="00246D59" w:rsidRDefault="004E5602" w:rsidP="004E5602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81" w:type="dxa"/>
            <w:shd w:val="clear" w:color="auto" w:fill="auto"/>
          </w:tcPr>
          <w:p w14:paraId="10628990" w14:textId="4BC66CA7" w:rsidR="004E5602" w:rsidRPr="00246D59" w:rsidRDefault="003673F1" w:rsidP="004E5602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4E5602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4E5602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  <w:tc>
          <w:tcPr>
            <w:tcW w:w="117" w:type="dxa"/>
            <w:shd w:val="clear" w:color="auto" w:fill="auto"/>
          </w:tcPr>
          <w:p w14:paraId="2F4417F4" w14:textId="77777777" w:rsidR="004E5602" w:rsidRPr="00246D59" w:rsidRDefault="004E5602" w:rsidP="004E5602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57BFC9" w14:textId="77777777" w:rsidR="004E5602" w:rsidRPr="00246D59" w:rsidRDefault="004E5602" w:rsidP="004E560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A469E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B655B2F" w14:textId="77777777" w:rsidR="004E5602" w:rsidRPr="00246D59" w:rsidRDefault="004E5602" w:rsidP="004E5602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5A67F9C2" w14:textId="2FBDD9ED" w:rsidR="004E5602" w:rsidRPr="00246D59" w:rsidRDefault="004E5602" w:rsidP="004E560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1E55F97" w14:textId="77777777" w:rsidR="004E5602" w:rsidRPr="00246D59" w:rsidRDefault="004E5602" w:rsidP="004E5602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37911513" w14:textId="291F2816" w:rsidR="004E5602" w:rsidRPr="00246D59" w:rsidRDefault="004E5602" w:rsidP="004E5602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  <w:r w:rsidRP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3E23EFC" w14:textId="77777777" w:rsidR="004E5602" w:rsidRPr="00246D59" w:rsidRDefault="004E5602" w:rsidP="004E5602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9973585" w14:textId="68B6CB44" w:rsidR="004E5602" w:rsidRPr="00246D59" w:rsidRDefault="003673F1" w:rsidP="004E5602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  <w:r w:rsidR="004E560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917</w:t>
            </w:r>
            <w:r w:rsidR="004E560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</w:p>
        </w:tc>
      </w:tr>
      <w:tr w:rsidR="00CD5233" w:rsidRPr="00246D59" w14:paraId="2FF3EE5E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270C8626" w14:textId="77777777" w:rsidR="00CD5233" w:rsidRPr="00246D59" w:rsidRDefault="00CD5233" w:rsidP="00C04809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181" w:type="dxa"/>
            <w:shd w:val="clear" w:color="auto" w:fill="auto"/>
          </w:tcPr>
          <w:p w14:paraId="2683159B" w14:textId="0279DBF8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</w:p>
        </w:tc>
        <w:tc>
          <w:tcPr>
            <w:tcW w:w="117" w:type="dxa"/>
            <w:shd w:val="clear" w:color="auto" w:fill="auto"/>
          </w:tcPr>
          <w:p w14:paraId="0DE09ED3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D39AB03" w14:textId="53DD3661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650</w:t>
            </w:r>
          </w:p>
        </w:tc>
        <w:tc>
          <w:tcPr>
            <w:tcW w:w="112" w:type="dxa"/>
            <w:shd w:val="clear" w:color="auto" w:fill="auto"/>
          </w:tcPr>
          <w:p w14:paraId="2862924B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689318FE" w14:textId="41FE69BA" w:rsidR="00CD5233" w:rsidRPr="00246D59" w:rsidRDefault="00CD5233" w:rsidP="00CB64E2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508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671</w:t>
            </w:r>
            <w:r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Pr="00FF508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6E32A8A1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287C18F5" w14:textId="45F27BD6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599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</w:p>
        </w:tc>
        <w:tc>
          <w:tcPr>
            <w:tcW w:w="117" w:type="dxa"/>
            <w:shd w:val="clear" w:color="auto" w:fill="auto"/>
          </w:tcPr>
          <w:p w14:paraId="3BD63B35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4AA2FAE" w14:textId="5AB055FD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883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036</w:t>
            </w:r>
          </w:p>
        </w:tc>
      </w:tr>
      <w:tr w:rsidR="00CD5233" w:rsidRPr="00246D59" w14:paraId="38E10DD8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3C0C62EA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81" w:type="dxa"/>
            <w:shd w:val="clear" w:color="auto" w:fill="auto"/>
          </w:tcPr>
          <w:p w14:paraId="423B91E2" w14:textId="6AE02211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843</w:t>
            </w:r>
          </w:p>
        </w:tc>
        <w:tc>
          <w:tcPr>
            <w:tcW w:w="117" w:type="dxa"/>
            <w:shd w:val="clear" w:color="auto" w:fill="auto"/>
          </w:tcPr>
          <w:p w14:paraId="02587401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667093B" w14:textId="7ED791FB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661</w:t>
            </w:r>
          </w:p>
        </w:tc>
        <w:tc>
          <w:tcPr>
            <w:tcW w:w="112" w:type="dxa"/>
            <w:shd w:val="clear" w:color="auto" w:fill="auto"/>
          </w:tcPr>
          <w:p w14:paraId="09D9DF20" w14:textId="77777777" w:rsidR="00CD5233" w:rsidRPr="00246D59" w:rsidRDefault="00CD5233" w:rsidP="00C04809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06518C12" w14:textId="6ABEB96F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508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605</w:t>
            </w:r>
            <w:r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962</w:t>
            </w:r>
            <w:r w:rsidRPr="00FF508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1773FEC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6DBE8BF" w14:textId="7C87F2C7" w:rsidR="00CD5233" w:rsidRPr="00246D59" w:rsidRDefault="003673F1" w:rsidP="00412815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179</w:t>
            </w:r>
            <w:r w:rsidR="00CD523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117" w:type="dxa"/>
            <w:shd w:val="clear" w:color="auto" w:fill="auto"/>
          </w:tcPr>
          <w:p w14:paraId="4D7CC114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607EB77" w14:textId="05DF95B8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436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926</w:t>
            </w:r>
          </w:p>
        </w:tc>
      </w:tr>
      <w:tr w:rsidR="00CD5233" w:rsidRPr="00246D59" w14:paraId="3ACF2A37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2CDCFA9A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181" w:type="dxa"/>
            <w:shd w:val="clear" w:color="auto" w:fill="auto"/>
          </w:tcPr>
          <w:p w14:paraId="3486A556" w14:textId="4CD39924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495</w:t>
            </w:r>
          </w:p>
        </w:tc>
        <w:tc>
          <w:tcPr>
            <w:tcW w:w="117" w:type="dxa"/>
            <w:shd w:val="clear" w:color="auto" w:fill="auto"/>
          </w:tcPr>
          <w:p w14:paraId="2C81A158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417834A" w14:textId="56AF74F5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325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</w:p>
        </w:tc>
        <w:tc>
          <w:tcPr>
            <w:tcW w:w="112" w:type="dxa"/>
            <w:shd w:val="clear" w:color="auto" w:fill="auto"/>
          </w:tcPr>
          <w:p w14:paraId="15146AF4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4B57C78A" w14:textId="6CFACB31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508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  <w:r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  <w:r w:rsidRPr="00FF508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18EDC1E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09F1C59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30F7E0A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46326AB" w14:textId="6C9D19D1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805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402</w:t>
            </w:r>
          </w:p>
        </w:tc>
      </w:tr>
      <w:tr w:rsidR="00CD5233" w:rsidRPr="00246D59" w14:paraId="76B9C0F2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38934D62" w14:textId="77777777" w:rsidR="00CD5233" w:rsidRPr="00246D59" w:rsidRDefault="00CD5233" w:rsidP="00C04809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0C746F" w14:textId="53893716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436</w:t>
            </w:r>
          </w:p>
        </w:tc>
        <w:tc>
          <w:tcPr>
            <w:tcW w:w="117" w:type="dxa"/>
            <w:shd w:val="clear" w:color="auto" w:fill="auto"/>
          </w:tcPr>
          <w:p w14:paraId="26DB72E9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D40B0B" w14:textId="0AB5A91B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361</w:t>
            </w:r>
            <w:r w:rsidR="00CD5233"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</w:p>
        </w:tc>
        <w:tc>
          <w:tcPr>
            <w:tcW w:w="112" w:type="dxa"/>
            <w:shd w:val="clear" w:color="auto" w:fill="auto"/>
          </w:tcPr>
          <w:p w14:paraId="20B879E4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28F1F3" w14:textId="217AB372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F508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651</w:t>
            </w:r>
            <w:r w:rsidRPr="00FF50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091</w:t>
            </w:r>
            <w:r w:rsidRPr="00FF508B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DD6D41E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943865" w14:textId="4D566DB0" w:rsidR="00CD5233" w:rsidRPr="00246D59" w:rsidRDefault="00E06ADD" w:rsidP="00F447B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908</w:t>
            </w:r>
            <w:r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235</w:t>
            </w:r>
            <w:r>
              <w:rPr>
                <w:rFonts w:asciiTheme="majorBidi" w:hAnsiTheme="majorBidi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2446F0E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65494D" w14:textId="27FDCDE5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339</w:t>
            </w:r>
            <w:r w:rsid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321</w:t>
            </w:r>
          </w:p>
        </w:tc>
      </w:tr>
      <w:tr w:rsidR="00CD5233" w:rsidRPr="00246D59" w14:paraId="689D3CE4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4F2C0A09" w14:textId="77777777" w:rsidR="00CD5233" w:rsidRPr="00246D59" w:rsidRDefault="00CD5233" w:rsidP="00C04809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789DA80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E905B89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31453FC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DE6D3BE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14:paraId="4B562120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4241A144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AD482F8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5B1590E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FB25CC2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43401A66" w14:textId="77777777" w:rsidTr="00482509">
        <w:trPr>
          <w:trHeight w:val="252"/>
        </w:trPr>
        <w:tc>
          <w:tcPr>
            <w:tcW w:w="2808" w:type="dxa"/>
            <w:shd w:val="clear" w:color="auto" w:fill="auto"/>
          </w:tcPr>
          <w:p w14:paraId="7335DC6E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1" w:type="dxa"/>
            <w:shd w:val="clear" w:color="auto" w:fill="auto"/>
          </w:tcPr>
          <w:p w14:paraId="74564D7C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DE7930C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800F6B9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805D5FF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22EF79B8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81D58C4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78E337A2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FDA394A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1D4940A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4CBD3AD5" w14:textId="77777777" w:rsidTr="00482509">
        <w:trPr>
          <w:trHeight w:val="53"/>
        </w:trPr>
        <w:tc>
          <w:tcPr>
            <w:tcW w:w="2808" w:type="dxa"/>
            <w:shd w:val="clear" w:color="auto" w:fill="auto"/>
          </w:tcPr>
          <w:p w14:paraId="0D41A1EF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181" w:type="dxa"/>
            <w:shd w:val="clear" w:color="auto" w:fill="auto"/>
          </w:tcPr>
          <w:p w14:paraId="29EE105D" w14:textId="317183C6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CF67EA7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7658F5C" w14:textId="256E0C09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59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360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E3962DC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5A9272BA" w14:textId="77777777" w:rsidR="00CD5233" w:rsidRPr="00246D59" w:rsidRDefault="00CD5233" w:rsidP="00C04809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3F483D7C" w14:textId="77777777" w:rsidR="00CD5233" w:rsidRPr="00246D59" w:rsidRDefault="00CD5233" w:rsidP="00C04809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16B97CF" w14:textId="77777777" w:rsidR="00CD5233" w:rsidRPr="00246D59" w:rsidRDefault="00CD5233" w:rsidP="00C04809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37EB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7ABD145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587FB38" w14:textId="1D04256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761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FF508B" w14:paraId="2E33B2F1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1286CCA8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181" w:type="dxa"/>
            <w:shd w:val="clear" w:color="auto" w:fill="auto"/>
          </w:tcPr>
          <w:p w14:paraId="58660340" w14:textId="17D11E2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C978D42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D13031B" w14:textId="2DC2EB9C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604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D6AEC64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29FB7A0B" w14:textId="5CB8998A" w:rsidR="00CD5233" w:rsidRPr="00246D59" w:rsidRDefault="0035148E" w:rsidP="0035148E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F85B6F0" w14:textId="77777777" w:rsidR="00CD5233" w:rsidRPr="00246D59" w:rsidRDefault="00CD5233" w:rsidP="00C04809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37C7DED8" w14:textId="002A6264" w:rsidR="00CD5233" w:rsidRPr="00246D59" w:rsidRDefault="003673F1" w:rsidP="0035148E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35148E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  <w:r w:rsidR="0035148E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117" w:type="dxa"/>
            <w:shd w:val="clear" w:color="auto" w:fill="auto"/>
          </w:tcPr>
          <w:p w14:paraId="09BCCD27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B170BFD" w14:textId="1FC7942E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400</w:t>
            </w:r>
            <w:r w:rsid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  <w:r w:rsid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35AA2EC2" w14:textId="77777777" w:rsidTr="00482509">
        <w:trPr>
          <w:trHeight w:val="180"/>
        </w:trPr>
        <w:tc>
          <w:tcPr>
            <w:tcW w:w="2808" w:type="dxa"/>
            <w:shd w:val="clear" w:color="auto" w:fill="auto"/>
          </w:tcPr>
          <w:p w14:paraId="10648CB6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181" w:type="dxa"/>
            <w:shd w:val="clear" w:color="auto" w:fill="auto"/>
          </w:tcPr>
          <w:p w14:paraId="7C76EEB1" w14:textId="0AECF604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9AFEE90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D600AAA" w14:textId="79C7094F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072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811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885FB72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670BF63D" w14:textId="18094A34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CD5233"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591</w:t>
            </w:r>
            <w:r w:rsidR="00CD5233"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</w:p>
        </w:tc>
        <w:tc>
          <w:tcPr>
            <w:tcW w:w="115" w:type="dxa"/>
            <w:shd w:val="clear" w:color="auto" w:fill="auto"/>
          </w:tcPr>
          <w:p w14:paraId="50F27A58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014C694D" w14:textId="77777777" w:rsidR="00CD5233" w:rsidRPr="00246D59" w:rsidRDefault="00CD5233" w:rsidP="00C04809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37EB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B704E97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E83E9B9" w14:textId="2E32E6B1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777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291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04C86D7D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5CD08611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181" w:type="dxa"/>
            <w:shd w:val="clear" w:color="auto" w:fill="auto"/>
          </w:tcPr>
          <w:p w14:paraId="46B41FDA" w14:textId="06CD4AAD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736DAB2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E7092BD" w14:textId="30CFE30F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336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FBA3FB8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472B2E44" w14:textId="587BF428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="00CD5233"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516</w:t>
            </w:r>
            <w:r w:rsidR="00CD5233"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  <w:tc>
          <w:tcPr>
            <w:tcW w:w="115" w:type="dxa"/>
            <w:shd w:val="clear" w:color="auto" w:fill="auto"/>
          </w:tcPr>
          <w:p w14:paraId="5E9AB7ED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708ED50A" w14:textId="77777777" w:rsidR="00CD5233" w:rsidRPr="00246D59" w:rsidRDefault="00CD5233" w:rsidP="00C04809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37EB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28FC796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0E88F25" w14:textId="503F80FF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758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829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428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4478128B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181D0F3B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81" w:type="dxa"/>
            <w:shd w:val="clear" w:color="auto" w:fill="auto"/>
          </w:tcPr>
          <w:p w14:paraId="2DDE1477" w14:textId="36DD5579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642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BC3DE64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4376EE7" w14:textId="39C78CA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DA6862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387692FD" w14:textId="01771BAA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  <w:r w:rsidR="00CD5233"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992</w:t>
            </w:r>
          </w:p>
        </w:tc>
        <w:tc>
          <w:tcPr>
            <w:tcW w:w="115" w:type="dxa"/>
            <w:shd w:val="clear" w:color="auto" w:fill="auto"/>
          </w:tcPr>
          <w:p w14:paraId="37F1CC8D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241127E" w14:textId="77777777" w:rsidR="00CD5233" w:rsidRPr="00246D59" w:rsidRDefault="00CD5233" w:rsidP="00C04809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37EB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56F3A60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71F3D1B" w14:textId="4D28DE90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788607DD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4D6C4140" w14:textId="77777777" w:rsidR="00CD5233" w:rsidRPr="00246D59" w:rsidRDefault="00CD5233" w:rsidP="00C04809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101D86" w14:textId="5F73E02E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E497F62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A8CD68" w14:textId="1A2A9CD6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ADD03E5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EB3E5C" w14:textId="54923C5C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="00CD5233"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482</w:t>
            </w:r>
            <w:r w:rsidR="00CD5233" w:rsidRPr="006A57C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115" w:type="dxa"/>
            <w:shd w:val="clear" w:color="auto" w:fill="auto"/>
          </w:tcPr>
          <w:p w14:paraId="1AC424EB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C90883" w14:textId="087A21F1" w:rsidR="00CD5233" w:rsidRPr="00246D59" w:rsidRDefault="003673F1" w:rsidP="00E06ADD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06ADD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  <w:r w:rsidR="00E06ADD" w:rsidRPr="00024A6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117" w:type="dxa"/>
            <w:shd w:val="clear" w:color="auto" w:fill="auto"/>
          </w:tcPr>
          <w:p w14:paraId="48586BD2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2D363A" w14:textId="47DA7896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979</w:t>
            </w:r>
            <w:r w:rsid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  <w:r w:rsidR="00F447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  <w:r w:rsidRPr="006A57CD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47573038" w14:textId="77777777" w:rsidTr="00482509">
        <w:trPr>
          <w:trHeight w:val="296"/>
        </w:trPr>
        <w:tc>
          <w:tcPr>
            <w:tcW w:w="2808" w:type="dxa"/>
            <w:shd w:val="clear" w:color="auto" w:fill="auto"/>
          </w:tcPr>
          <w:p w14:paraId="48E89D5A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</w:tcPr>
          <w:p w14:paraId="1EE95E0A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9C95F06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D4F6EA1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B53DD4C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4B5D7909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BF93299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0216F9BE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6779F8D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</w:tcPr>
          <w:p w14:paraId="7630C089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16D5B160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76E1B646" w14:textId="77777777" w:rsidR="00CD5233" w:rsidRPr="00246D59" w:rsidRDefault="00CD5233" w:rsidP="00C04809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4C1A84C7" w14:textId="0A580067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</w:p>
        </w:tc>
        <w:tc>
          <w:tcPr>
            <w:tcW w:w="117" w:type="dxa"/>
            <w:shd w:val="clear" w:color="auto" w:fill="auto"/>
          </w:tcPr>
          <w:p w14:paraId="3064AF1E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219EF029" w14:textId="3BD09F6A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8</w:t>
            </w:r>
            <w:r w:rsidR="00CD5233" w:rsidRPr="001C02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354</w:t>
            </w:r>
            <w:r w:rsidR="00CD5233" w:rsidRPr="001C02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881</w:t>
            </w:r>
          </w:p>
        </w:tc>
        <w:tc>
          <w:tcPr>
            <w:tcW w:w="112" w:type="dxa"/>
            <w:shd w:val="clear" w:color="auto" w:fill="auto"/>
          </w:tcPr>
          <w:p w14:paraId="69701BB3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bottom w:val="single" w:sz="4" w:space="0" w:color="000000"/>
            </w:tcBorders>
            <w:shd w:val="clear" w:color="auto" w:fill="auto"/>
          </w:tcPr>
          <w:p w14:paraId="0CE394D2" w14:textId="098D21E2" w:rsidR="00CD5233" w:rsidRPr="00246D59" w:rsidRDefault="00CD5233" w:rsidP="00412815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D0030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Pr="00DD00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300</w:t>
            </w:r>
            <w:r w:rsidRPr="00DD0030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1D0FA42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000000"/>
            </w:tcBorders>
            <w:shd w:val="clear" w:color="auto" w:fill="auto"/>
          </w:tcPr>
          <w:p w14:paraId="191D71C6" w14:textId="16CE2338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C022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778</w:t>
            </w:r>
            <w:r w:rsidRPr="001C022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684</w:t>
            </w:r>
            <w:r w:rsidRPr="001C022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9A26A76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06DAE6D2" w14:textId="02396C0B" w:rsidR="00CD5233" w:rsidRPr="00F447BE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</w:t>
            </w:r>
            <w:r w:rsidR="00CD5233" w:rsidRPr="00F447BE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521</w:t>
            </w:r>
            <w:r w:rsidR="00CD5233" w:rsidRPr="00F447BE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045</w:t>
            </w:r>
          </w:p>
        </w:tc>
      </w:tr>
      <w:tr w:rsidR="00CD5233" w:rsidRPr="00246D59" w14:paraId="6EE46538" w14:textId="77777777" w:rsidTr="00482509">
        <w:trPr>
          <w:trHeight w:val="144"/>
        </w:trPr>
        <w:tc>
          <w:tcPr>
            <w:tcW w:w="2808" w:type="dxa"/>
            <w:shd w:val="clear" w:color="auto" w:fill="auto"/>
          </w:tcPr>
          <w:p w14:paraId="1F02745D" w14:textId="77777777" w:rsidR="00CD5233" w:rsidRPr="00246D59" w:rsidRDefault="00CD5233" w:rsidP="00C04809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36C803" w14:textId="738A07C4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197</w:t>
            </w:r>
          </w:p>
        </w:tc>
        <w:tc>
          <w:tcPr>
            <w:tcW w:w="117" w:type="dxa"/>
            <w:shd w:val="clear" w:color="auto" w:fill="auto"/>
          </w:tcPr>
          <w:p w14:paraId="1CA3E5B9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6B09A63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01F99F0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7615B16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1CF03F19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7B16F55" w14:textId="77777777" w:rsidR="00CD5233" w:rsidRPr="00246D59" w:rsidRDefault="00CD5233" w:rsidP="00C04809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D08F421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B8A978A" w14:textId="17F22E77" w:rsidR="00CD5233" w:rsidRPr="00F447BE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1</w:t>
            </w:r>
            <w:r w:rsidR="00CD5233" w:rsidRPr="00F447BE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103</w:t>
            </w:r>
            <w:r w:rsidR="00CD5233" w:rsidRPr="00F447BE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104</w:t>
            </w:r>
            <w:r w:rsidR="00CD5233" w:rsidRPr="00F447BE">
              <w:rPr>
                <w:rFonts w:asciiTheme="majorBidi" w:hAnsiTheme="majorBidi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974</w:t>
            </w:r>
          </w:p>
        </w:tc>
      </w:tr>
    </w:tbl>
    <w:bookmarkEnd w:id="3"/>
    <w:p w14:paraId="4B0BF840" w14:textId="108D60F0" w:rsidR="00CD5233" w:rsidRPr="00246D59" w:rsidRDefault="0076359E" w:rsidP="004E7BF6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ในปี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Pr="00226CA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ย่อย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แห่งหนึ่งโอน ที่ดิน อาคารและสิ่งปลูกสร้างจาก</w:t>
      </w:r>
      <w:r w:rsidRPr="008A178B">
        <w:rPr>
          <w:rFonts w:ascii="Angsana New" w:hAnsi="Angsana New" w:cs="Angsana New"/>
          <w:sz w:val="32"/>
          <w:szCs w:val="32"/>
          <w:cs/>
          <w:lang w:val="en-US"/>
        </w:rPr>
        <w:t>ที่ดิน อาคารและอุปกรณ์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โดยที่ดินมีราคาทุนจำนวน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92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และอาคารและสิ่งปลูกสร้างมีราคาทุนจำนวน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4</w:t>
      </w:r>
      <w:r>
        <w:rPr>
          <w:rFonts w:ascii="Angsana New" w:hAnsi="Angsana New" w:cs="Angsana New"/>
          <w:sz w:val="32"/>
          <w:szCs w:val="32"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77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ซึ่ง</w:t>
      </w:r>
      <w:r w:rsidRPr="007306F2">
        <w:rPr>
          <w:rFonts w:ascii="Angsana New" w:hAnsi="Angsana New" w:cs="Angsana New"/>
          <w:sz w:val="32"/>
          <w:szCs w:val="32"/>
          <w:cs/>
          <w:lang w:val="en-US"/>
        </w:rPr>
        <w:t>หักค่าเสื่อมราคาครบแล้ว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9D3A9B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13</w:t>
      </w:r>
      <w:r w:rsidRPr="009D3A9B">
        <w:rPr>
          <w:rFonts w:ascii="Angsana New" w:hAnsi="Angsana New" w:cs="Angsana New"/>
          <w:sz w:val="32"/>
          <w:szCs w:val="32"/>
          <w:cs/>
          <w:lang w:val="en-US"/>
        </w:rPr>
        <w:t>)</w:t>
      </w:r>
      <w:r w:rsidR="00CD5233"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253F8019" w14:textId="39A7A6DA" w:rsidR="00CD5233" w:rsidRPr="00246D59" w:rsidRDefault="00CD5233" w:rsidP="00CB64E2">
      <w:pPr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22"/>
          <w:szCs w:val="22"/>
          <w:lang w:val="en-US"/>
        </w:rPr>
        <w:t>2566</w:t>
      </w:r>
    </w:p>
    <w:p w14:paraId="1022188D" w14:textId="77777777" w:rsidR="00CD5233" w:rsidRPr="00246D59" w:rsidRDefault="00CD5233" w:rsidP="00CD5233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บาท</w:t>
      </w:r>
    </w:p>
    <w:tbl>
      <w:tblPr>
        <w:tblW w:w="852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5"/>
        <w:gridCol w:w="1181"/>
        <w:gridCol w:w="117"/>
        <w:gridCol w:w="979"/>
        <w:gridCol w:w="112"/>
        <w:gridCol w:w="976"/>
        <w:gridCol w:w="115"/>
        <w:gridCol w:w="982"/>
        <w:gridCol w:w="117"/>
        <w:gridCol w:w="1180"/>
      </w:tblGrid>
      <w:tr w:rsidR="004E5602" w:rsidRPr="00246D59" w14:paraId="7CD62D7F" w14:textId="77777777" w:rsidTr="006F7AE1">
        <w:trPr>
          <w:trHeight w:val="144"/>
        </w:trPr>
        <w:tc>
          <w:tcPr>
            <w:tcW w:w="2765" w:type="dxa"/>
            <w:shd w:val="clear" w:color="auto" w:fill="auto"/>
          </w:tcPr>
          <w:p w14:paraId="04BDDC6B" w14:textId="77777777" w:rsidR="004E5602" w:rsidRPr="00246D59" w:rsidRDefault="004E5602" w:rsidP="00C04809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59" w:type="dxa"/>
            <w:gridSpan w:val="9"/>
            <w:shd w:val="clear" w:color="auto" w:fill="auto"/>
          </w:tcPr>
          <w:p w14:paraId="542A7BA4" w14:textId="2D451491" w:rsidR="004E5602" w:rsidRPr="00246D59" w:rsidRDefault="004E5602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CD5233" w:rsidRPr="00246D59" w14:paraId="146CB66D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168D6687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9A308F5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0E9B7686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7D1EAC25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1CBF13DC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969A1AE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146C8A59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23042EA8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17" w:type="dxa"/>
            <w:shd w:val="clear" w:color="auto" w:fill="auto"/>
          </w:tcPr>
          <w:p w14:paraId="727EB0F4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1577D40" w14:textId="77777777" w:rsidR="00CD5233" w:rsidRPr="00246D59" w:rsidRDefault="00CD5233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246D59" w14:paraId="368BAF2C" w14:textId="77777777" w:rsidTr="001E12CB">
        <w:trPr>
          <w:trHeight w:val="243"/>
        </w:trPr>
        <w:tc>
          <w:tcPr>
            <w:tcW w:w="2765" w:type="dxa"/>
            <w:shd w:val="clear" w:color="auto" w:fill="auto"/>
          </w:tcPr>
          <w:p w14:paraId="299F3397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B8AEB7A" w14:textId="7E1C3F74" w:rsidR="00CD5233" w:rsidRPr="00246D59" w:rsidRDefault="003673F1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7B7891AD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5B79A703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65090005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2552A92B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6F3098EE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3667D926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17" w:type="dxa"/>
            <w:shd w:val="clear" w:color="auto" w:fill="auto"/>
          </w:tcPr>
          <w:p w14:paraId="490255DB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9A47E3C" w14:textId="3F68C479" w:rsidR="00CD5233" w:rsidRPr="00246D59" w:rsidRDefault="003673F1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246D59" w14:paraId="502C2EF9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27CBE9B3" w14:textId="77777777" w:rsidR="00CD5233" w:rsidRPr="00246D59" w:rsidRDefault="00CD5233" w:rsidP="00C04809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4D15324" w14:textId="6DD25DDF" w:rsidR="00CD5233" w:rsidRPr="00246D59" w:rsidRDefault="003673F1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7D6F611E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34EDC252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20449889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029C83F5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497F0CB8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2A17C9F6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DABA80C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6D5AD1B6" w14:textId="13DABE08" w:rsidR="00CD5233" w:rsidRPr="00246D59" w:rsidRDefault="003673F1" w:rsidP="00C04809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CD5233" w:rsidRPr="00246D59" w14:paraId="127CA0CF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4A12EA09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1" w:type="dxa"/>
            <w:shd w:val="clear" w:color="auto" w:fill="auto"/>
          </w:tcPr>
          <w:p w14:paraId="52A94478" w14:textId="77777777" w:rsidR="00CD5233" w:rsidRPr="00246D59" w:rsidRDefault="00CD5233" w:rsidP="00C04809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2B48A55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232BB772" w14:textId="77777777" w:rsidR="00CD5233" w:rsidRPr="00246D59" w:rsidRDefault="00CD5233" w:rsidP="00C04809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F295EB6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1236533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5EE43BF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0A9D7A5" w14:textId="77777777" w:rsidR="00CD5233" w:rsidRPr="00246D59" w:rsidRDefault="00CD5233" w:rsidP="00C04809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EC2A5EF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0C64CF98" w14:textId="77777777" w:rsidR="00CD5233" w:rsidRPr="00246D59" w:rsidRDefault="00CD5233" w:rsidP="00C04809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6E6F6182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5231ED94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81" w:type="dxa"/>
            <w:shd w:val="clear" w:color="auto" w:fill="auto"/>
          </w:tcPr>
          <w:p w14:paraId="60743270" w14:textId="32E7F954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  <w:tc>
          <w:tcPr>
            <w:tcW w:w="117" w:type="dxa"/>
            <w:shd w:val="clear" w:color="auto" w:fill="auto"/>
          </w:tcPr>
          <w:p w14:paraId="64BFCD33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2D30078D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69E86E3" w14:textId="77777777" w:rsidR="00CD5233" w:rsidRPr="00246D59" w:rsidRDefault="00CD5233" w:rsidP="00C04809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AA98410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443C2C3C" w14:textId="77777777" w:rsidR="00CD5233" w:rsidRPr="00246D59" w:rsidRDefault="00CD5233" w:rsidP="00C04809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379CC24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29972D3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3D6B1C9" w14:textId="3B31EE44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</w:tr>
      <w:tr w:rsidR="00CD5233" w:rsidRPr="00246D59" w14:paraId="2AA4236D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41FCA1E0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181" w:type="dxa"/>
            <w:shd w:val="clear" w:color="auto" w:fill="auto"/>
          </w:tcPr>
          <w:p w14:paraId="13DAECB6" w14:textId="3270D9BC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50B7CFE4" w14:textId="77777777" w:rsidR="00CD5233" w:rsidRPr="00246D59" w:rsidRDefault="00CD5233" w:rsidP="00C04809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36AF4C80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E1688D6" w14:textId="77777777" w:rsidR="00CD5233" w:rsidRPr="00246D59" w:rsidRDefault="00CD5233" w:rsidP="00C04809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18C7EBD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45E70262" w14:textId="77777777" w:rsidR="00CD5233" w:rsidRPr="00246D59" w:rsidRDefault="00CD5233" w:rsidP="00C04809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A534EC1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9012431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BD66316" w14:textId="5DC16C85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CD5233" w:rsidRPr="00246D59" w14:paraId="042A56DB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75EFDDAB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81" w:type="dxa"/>
            <w:shd w:val="clear" w:color="auto" w:fill="auto"/>
          </w:tcPr>
          <w:p w14:paraId="0E17D77E" w14:textId="475920FF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  <w:tc>
          <w:tcPr>
            <w:tcW w:w="117" w:type="dxa"/>
            <w:shd w:val="clear" w:color="auto" w:fill="auto"/>
          </w:tcPr>
          <w:p w14:paraId="43B2C5AE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3C5673EF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BAA7BDA" w14:textId="77777777" w:rsidR="00CD5233" w:rsidRPr="00246D59" w:rsidRDefault="00CD5233" w:rsidP="00C04809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65E46D8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59D08E7B" w14:textId="77777777" w:rsidR="00CD5233" w:rsidRPr="00246D59" w:rsidRDefault="00CD5233" w:rsidP="00C04809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0F6DF7F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9E8EAAD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77F92AA" w14:textId="40DFDE6D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</w:tr>
      <w:tr w:rsidR="00CD5233" w:rsidRPr="00246D59" w14:paraId="134F68C2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6752D3E4" w14:textId="77777777" w:rsidR="00CD5233" w:rsidRPr="00246D59" w:rsidRDefault="00CD5233" w:rsidP="00C04809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181" w:type="dxa"/>
            <w:shd w:val="clear" w:color="auto" w:fill="auto"/>
          </w:tcPr>
          <w:p w14:paraId="6F97C4D7" w14:textId="3F21CC5C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</w:p>
        </w:tc>
        <w:tc>
          <w:tcPr>
            <w:tcW w:w="117" w:type="dxa"/>
            <w:shd w:val="clear" w:color="auto" w:fill="auto"/>
          </w:tcPr>
          <w:p w14:paraId="2C676557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15A7908D" w14:textId="1E695E0D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410</w:t>
            </w:r>
          </w:p>
        </w:tc>
        <w:tc>
          <w:tcPr>
            <w:tcW w:w="112" w:type="dxa"/>
            <w:shd w:val="clear" w:color="auto" w:fill="auto"/>
          </w:tcPr>
          <w:p w14:paraId="586131CF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3C0C212" w14:textId="6D981F3E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4E1E749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9729E94" w14:textId="5BF9B71E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</w:p>
        </w:tc>
        <w:tc>
          <w:tcPr>
            <w:tcW w:w="117" w:type="dxa"/>
            <w:shd w:val="clear" w:color="auto" w:fill="auto"/>
          </w:tcPr>
          <w:p w14:paraId="1D3A8369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68D01F58" w14:textId="22237DF3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</w:p>
        </w:tc>
      </w:tr>
      <w:tr w:rsidR="00CD5233" w:rsidRPr="00246D59" w14:paraId="689A15C2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6872A2A1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181" w:type="dxa"/>
            <w:shd w:val="clear" w:color="auto" w:fill="auto"/>
          </w:tcPr>
          <w:p w14:paraId="10D5F79F" w14:textId="0B3EA2BC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</w:p>
        </w:tc>
        <w:tc>
          <w:tcPr>
            <w:tcW w:w="117" w:type="dxa"/>
            <w:shd w:val="clear" w:color="auto" w:fill="auto"/>
          </w:tcPr>
          <w:p w14:paraId="7B894F46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5DB31954" w14:textId="7C96938F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2" w:type="dxa"/>
            <w:shd w:val="clear" w:color="auto" w:fill="auto"/>
          </w:tcPr>
          <w:p w14:paraId="3ADF90BF" w14:textId="77777777" w:rsidR="00CD5233" w:rsidRPr="00246D59" w:rsidRDefault="00CD5233" w:rsidP="00C04809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DC0B213" w14:textId="60981D26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47C4FB4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00A8D33" w14:textId="5C6E2985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</w:p>
        </w:tc>
        <w:tc>
          <w:tcPr>
            <w:tcW w:w="117" w:type="dxa"/>
            <w:shd w:val="clear" w:color="auto" w:fill="auto"/>
          </w:tcPr>
          <w:p w14:paraId="6FD7AB13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FCAF808" w14:textId="2DAD669B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843</w:t>
            </w:r>
          </w:p>
        </w:tc>
      </w:tr>
      <w:tr w:rsidR="00CD5233" w:rsidRPr="00246D59" w14:paraId="1E449E2C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7A419EEC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181" w:type="dxa"/>
            <w:shd w:val="clear" w:color="auto" w:fill="auto"/>
          </w:tcPr>
          <w:p w14:paraId="427AAFB5" w14:textId="4C346D83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</w:p>
        </w:tc>
        <w:tc>
          <w:tcPr>
            <w:tcW w:w="117" w:type="dxa"/>
            <w:shd w:val="clear" w:color="auto" w:fill="auto"/>
          </w:tcPr>
          <w:p w14:paraId="77B382D9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3CAFC5B4" w14:textId="3D46C96A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112" w:type="dxa"/>
            <w:shd w:val="clear" w:color="auto" w:fill="auto"/>
          </w:tcPr>
          <w:p w14:paraId="3E40626F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70D0036" w14:textId="269A7CF1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8CDE0D2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D36C3E2" w14:textId="77777777" w:rsidR="00CD5233" w:rsidRPr="00246D59" w:rsidRDefault="00CD5233" w:rsidP="00C04809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905AF02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1A17CDF3" w14:textId="2041B232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495</w:t>
            </w:r>
          </w:p>
        </w:tc>
      </w:tr>
      <w:tr w:rsidR="00CD5233" w:rsidRPr="00246D59" w14:paraId="4F0A12A7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4974CEFB" w14:textId="77777777" w:rsidR="00CD5233" w:rsidRPr="00246D59" w:rsidRDefault="00CD5233" w:rsidP="00C04809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355A96" w14:textId="3AD56A74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499</w:t>
            </w:r>
          </w:p>
        </w:tc>
        <w:tc>
          <w:tcPr>
            <w:tcW w:w="117" w:type="dxa"/>
            <w:shd w:val="clear" w:color="auto" w:fill="auto"/>
          </w:tcPr>
          <w:p w14:paraId="16E0F972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CE52CB" w14:textId="47B3E403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763</w:t>
            </w:r>
          </w:p>
        </w:tc>
        <w:tc>
          <w:tcPr>
            <w:tcW w:w="112" w:type="dxa"/>
            <w:shd w:val="clear" w:color="auto" w:fill="auto"/>
          </w:tcPr>
          <w:p w14:paraId="394B216B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4DE063" w14:textId="205D9672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0A5F9A0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6649CB" w14:textId="1597CC85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</w:p>
        </w:tc>
        <w:tc>
          <w:tcPr>
            <w:tcW w:w="117" w:type="dxa"/>
            <w:shd w:val="clear" w:color="auto" w:fill="auto"/>
          </w:tcPr>
          <w:p w14:paraId="11299BFC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51BE9C" w14:textId="62040FB2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436</w:t>
            </w:r>
          </w:p>
        </w:tc>
      </w:tr>
      <w:tr w:rsidR="00CD5233" w:rsidRPr="00246D59" w14:paraId="161E4932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507A8269" w14:textId="77777777" w:rsidR="00CD5233" w:rsidRPr="00246D59" w:rsidRDefault="00CD5233" w:rsidP="00C04809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6E9C5A6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1501A11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0904D0D3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8CBEF8B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2B16682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4AB68036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5661828A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5D9C9B0" w14:textId="77777777" w:rsidR="00CD5233" w:rsidRPr="00246D59" w:rsidRDefault="00CD5233" w:rsidP="00C04809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F1B51CF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0D19A681" w14:textId="77777777" w:rsidTr="001E12CB">
        <w:trPr>
          <w:trHeight w:val="252"/>
        </w:trPr>
        <w:tc>
          <w:tcPr>
            <w:tcW w:w="2765" w:type="dxa"/>
            <w:shd w:val="clear" w:color="auto" w:fill="auto"/>
          </w:tcPr>
          <w:p w14:paraId="22EAB239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1" w:type="dxa"/>
            <w:shd w:val="clear" w:color="auto" w:fill="auto"/>
          </w:tcPr>
          <w:p w14:paraId="20C3EAE2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716A018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5A0870D7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0DDC3D2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6AE0F5B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E8FD525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EF0EA65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B5D0B92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2B91A2A7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53FC0EA2" w14:textId="77777777" w:rsidTr="001E12CB">
        <w:trPr>
          <w:trHeight w:val="53"/>
        </w:trPr>
        <w:tc>
          <w:tcPr>
            <w:tcW w:w="2765" w:type="dxa"/>
            <w:shd w:val="clear" w:color="auto" w:fill="auto"/>
          </w:tcPr>
          <w:p w14:paraId="2C15616E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181" w:type="dxa"/>
            <w:shd w:val="clear" w:color="auto" w:fill="auto"/>
          </w:tcPr>
          <w:p w14:paraId="4B478623" w14:textId="094F140F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1F1CA01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03DF4150" w14:textId="4D6A992B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361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6D94F57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9C575B3" w14:textId="77777777" w:rsidR="00CD5233" w:rsidRPr="00CB64E2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7413D9A" w14:textId="77777777" w:rsidR="00CD5233" w:rsidRPr="00246D59" w:rsidRDefault="00CD5233" w:rsidP="00C04809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CE5143D" w14:textId="77777777" w:rsidR="00CD5233" w:rsidRPr="00CB64E2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B463317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5F22C568" w14:textId="7453B939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005F9A96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07CA2D41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181" w:type="dxa"/>
            <w:shd w:val="clear" w:color="auto" w:fill="auto"/>
          </w:tcPr>
          <w:p w14:paraId="7236C644" w14:textId="0AA8DAA8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A610CA0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382E1B96" w14:textId="6A4647B1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BE50B94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CFA0E8B" w14:textId="77777777" w:rsidR="00CD5233" w:rsidRPr="00CB64E2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00CEC46" w14:textId="77777777" w:rsidR="00CD5233" w:rsidRPr="00246D59" w:rsidRDefault="00CD5233" w:rsidP="00C04809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AD103FC" w14:textId="77777777" w:rsidR="00CD5233" w:rsidRPr="00CB64E2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F92AA1F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28953D5B" w14:textId="232F3114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7436CECA" w14:textId="77777777" w:rsidTr="001E12CB">
        <w:trPr>
          <w:trHeight w:val="180"/>
        </w:trPr>
        <w:tc>
          <w:tcPr>
            <w:tcW w:w="2765" w:type="dxa"/>
            <w:shd w:val="clear" w:color="auto" w:fill="auto"/>
          </w:tcPr>
          <w:p w14:paraId="6EBA2DC1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181" w:type="dxa"/>
            <w:shd w:val="clear" w:color="auto" w:fill="auto"/>
          </w:tcPr>
          <w:p w14:paraId="777A26F8" w14:textId="1B83E321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435E8DD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433327FF" w14:textId="4FF58EF9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C9246F1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2B85535" w14:textId="718C1CA6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</w:p>
        </w:tc>
        <w:tc>
          <w:tcPr>
            <w:tcW w:w="115" w:type="dxa"/>
            <w:shd w:val="clear" w:color="auto" w:fill="auto"/>
          </w:tcPr>
          <w:p w14:paraId="64A99AE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9A9A401" w14:textId="77777777" w:rsidR="00CD5233" w:rsidRPr="00CB64E2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C05AAC1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607499A2" w14:textId="63B37AAD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0CC2E45D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75A80DA5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181" w:type="dxa"/>
            <w:shd w:val="clear" w:color="auto" w:fill="auto"/>
          </w:tcPr>
          <w:p w14:paraId="4B20734B" w14:textId="568F5B29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6F3E3EE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457BF994" w14:textId="73EB3DB1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0226D9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3D431D9" w14:textId="671AE5B2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029</w:t>
            </w:r>
          </w:p>
        </w:tc>
        <w:tc>
          <w:tcPr>
            <w:tcW w:w="115" w:type="dxa"/>
            <w:shd w:val="clear" w:color="auto" w:fill="auto"/>
          </w:tcPr>
          <w:p w14:paraId="7E891770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C551A12" w14:textId="77777777" w:rsidR="00CD5233" w:rsidRPr="00CB64E2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7D62472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0D40DF4A" w14:textId="6DDB22E4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41685E57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2BBF8C64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81" w:type="dxa"/>
            <w:shd w:val="clear" w:color="auto" w:fill="auto"/>
          </w:tcPr>
          <w:p w14:paraId="6E79B28A" w14:textId="4D7181F2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DC34CA5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5860412A" w14:textId="31735E66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FB0BF52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AA8AF8A" w14:textId="407A4CE0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912</w:t>
            </w:r>
          </w:p>
        </w:tc>
        <w:tc>
          <w:tcPr>
            <w:tcW w:w="115" w:type="dxa"/>
            <w:shd w:val="clear" w:color="auto" w:fill="auto"/>
          </w:tcPr>
          <w:p w14:paraId="7463199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8DAD676" w14:textId="77777777" w:rsidR="00CD5233" w:rsidRPr="00CB64E2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E621D59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350CA6D1" w14:textId="70D530C1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642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312256B5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5BF81535" w14:textId="77777777" w:rsidR="00CD5233" w:rsidRPr="00246D59" w:rsidRDefault="00CD5233" w:rsidP="00C04809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5277C8" w14:textId="0243E09E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1CA1238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29AAAA" w14:textId="634A0C49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984F7B4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1F73DA" w14:textId="12A5627E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115" w:type="dxa"/>
            <w:shd w:val="clear" w:color="auto" w:fill="auto"/>
          </w:tcPr>
          <w:p w14:paraId="6AAC6CA0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D02ED5" w14:textId="77777777" w:rsidR="00CD5233" w:rsidRPr="00CB64E2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4A1931F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95DBEA" w14:textId="01E9F00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7057CB04" w14:textId="77777777" w:rsidTr="001E12CB">
        <w:trPr>
          <w:trHeight w:val="296"/>
        </w:trPr>
        <w:tc>
          <w:tcPr>
            <w:tcW w:w="2765" w:type="dxa"/>
            <w:shd w:val="clear" w:color="auto" w:fill="auto"/>
          </w:tcPr>
          <w:p w14:paraId="0D652829" w14:textId="77777777" w:rsidR="00CD5233" w:rsidRPr="00246D59" w:rsidRDefault="00CD5233" w:rsidP="00C04809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</w:tcPr>
          <w:p w14:paraId="7CC26E87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A1735BE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777587DF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2EA6BA5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630A00A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278664B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FF909BC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FF75DD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</w:tcBorders>
            <w:shd w:val="clear" w:color="auto" w:fill="auto"/>
          </w:tcPr>
          <w:p w14:paraId="6FD8EF0D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299C8762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73145E0C" w14:textId="77777777" w:rsidR="00CD5233" w:rsidRPr="00246D59" w:rsidRDefault="00CD5233" w:rsidP="00C04809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6F68ED77" w14:textId="672664D2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756</w:t>
            </w:r>
          </w:p>
        </w:tc>
        <w:tc>
          <w:tcPr>
            <w:tcW w:w="117" w:type="dxa"/>
            <w:shd w:val="clear" w:color="auto" w:fill="auto"/>
          </w:tcPr>
          <w:p w14:paraId="276AD8DB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000000"/>
            </w:tcBorders>
            <w:shd w:val="clear" w:color="auto" w:fill="auto"/>
          </w:tcPr>
          <w:p w14:paraId="490E0F51" w14:textId="3291D19A" w:rsidR="00CD5233" w:rsidRPr="00246D59" w:rsidRDefault="003673F1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510</w:t>
            </w:r>
          </w:p>
        </w:tc>
        <w:tc>
          <w:tcPr>
            <w:tcW w:w="112" w:type="dxa"/>
            <w:shd w:val="clear" w:color="auto" w:fill="auto"/>
          </w:tcPr>
          <w:p w14:paraId="3B6E7463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1773CB44" w14:textId="77777777" w:rsidR="00CD5233" w:rsidRPr="00246D59" w:rsidRDefault="00CD5233" w:rsidP="00CB64E2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5049A640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347BC815" w14:textId="78DA5A9D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BB79783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tcBorders>
              <w:bottom w:val="single" w:sz="4" w:space="0" w:color="000000"/>
            </w:tcBorders>
            <w:shd w:val="clear" w:color="auto" w:fill="auto"/>
          </w:tcPr>
          <w:p w14:paraId="1D3C33D0" w14:textId="1FA3FDCA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</w:p>
        </w:tc>
      </w:tr>
      <w:tr w:rsidR="00CD5233" w:rsidRPr="00246D59" w14:paraId="302AC380" w14:textId="77777777" w:rsidTr="001E12CB">
        <w:trPr>
          <w:trHeight w:val="144"/>
        </w:trPr>
        <w:tc>
          <w:tcPr>
            <w:tcW w:w="2765" w:type="dxa"/>
            <w:shd w:val="clear" w:color="auto" w:fill="auto"/>
          </w:tcPr>
          <w:p w14:paraId="750285C0" w14:textId="77777777" w:rsidR="00CD5233" w:rsidRPr="00246D59" w:rsidRDefault="00CD5233" w:rsidP="00C04809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D21E11" w14:textId="410ABA40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  <w:tc>
          <w:tcPr>
            <w:tcW w:w="117" w:type="dxa"/>
            <w:shd w:val="clear" w:color="auto" w:fill="auto"/>
          </w:tcPr>
          <w:p w14:paraId="23D8742E" w14:textId="77777777" w:rsidR="00CD5233" w:rsidRPr="00246D59" w:rsidRDefault="00CD5233" w:rsidP="00C04809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1EDC1E2" w14:textId="77777777" w:rsidR="00CD5233" w:rsidRPr="00246D59" w:rsidRDefault="00CD5233" w:rsidP="00C04809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933C548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2242E41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10F37F3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FE231EE" w14:textId="77777777" w:rsidR="00CD5233" w:rsidRPr="00246D59" w:rsidRDefault="00CD5233" w:rsidP="00C04809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3A24A56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40A74AC" w14:textId="0E77B4EA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197</w:t>
            </w:r>
          </w:p>
        </w:tc>
      </w:tr>
    </w:tbl>
    <w:p w14:paraId="3F3D331E" w14:textId="77777777" w:rsidR="00412815" w:rsidRDefault="00412815"/>
    <w:tbl>
      <w:tblPr>
        <w:tblW w:w="85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7"/>
        <w:gridCol w:w="117"/>
        <w:gridCol w:w="955"/>
        <w:gridCol w:w="112"/>
        <w:gridCol w:w="976"/>
        <w:gridCol w:w="115"/>
        <w:gridCol w:w="1019"/>
        <w:gridCol w:w="90"/>
        <w:gridCol w:w="1170"/>
      </w:tblGrid>
      <w:tr w:rsidR="001E12CB" w:rsidRPr="00246D59" w14:paraId="539E87F6" w14:textId="77777777" w:rsidTr="001E12CB">
        <w:trPr>
          <w:trHeight w:val="252"/>
        </w:trPr>
        <w:tc>
          <w:tcPr>
            <w:tcW w:w="3060" w:type="dxa"/>
            <w:shd w:val="clear" w:color="auto" w:fill="auto"/>
          </w:tcPr>
          <w:p w14:paraId="2C3EB789" w14:textId="6654B31C" w:rsidR="001E12CB" w:rsidRPr="0076644E" w:rsidRDefault="001E12CB" w:rsidP="001E12CB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3673F1"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7" w:type="dxa"/>
            <w:shd w:val="clear" w:color="auto" w:fill="auto"/>
          </w:tcPr>
          <w:p w14:paraId="7D13DF4D" w14:textId="77777777" w:rsidR="001E12CB" w:rsidRPr="00246D59" w:rsidRDefault="001E12CB" w:rsidP="00C04809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E6A99AF" w14:textId="77777777" w:rsidR="001E12CB" w:rsidRPr="00246D59" w:rsidRDefault="001E12CB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A96D392" w14:textId="77777777" w:rsidR="001E12CB" w:rsidRPr="00246D59" w:rsidRDefault="001E12CB" w:rsidP="00C04809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73F71C3" w14:textId="77777777" w:rsidR="001E12CB" w:rsidRPr="00246D59" w:rsidRDefault="001E12CB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7FC2AFF" w14:textId="77777777" w:rsidR="001E12CB" w:rsidRPr="00246D59" w:rsidRDefault="001E12CB" w:rsidP="00C04809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00A345A" w14:textId="77777777" w:rsidR="001E12CB" w:rsidRPr="00246D59" w:rsidRDefault="001E12CB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528757FB" w14:textId="77777777" w:rsidR="001E12CB" w:rsidRPr="00246D59" w:rsidRDefault="001E12CB" w:rsidP="00412815">
            <w:pPr>
              <w:tabs>
                <w:tab w:val="decimal" w:pos="93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47189E" w14:textId="77777777" w:rsidR="001E12CB" w:rsidRPr="00246D59" w:rsidRDefault="001E12CB" w:rsidP="00C04809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B883679" w14:textId="77777777" w:rsidR="001E12CB" w:rsidRPr="0076644E" w:rsidRDefault="001E12CB" w:rsidP="00412815">
            <w:pPr>
              <w:tabs>
                <w:tab w:val="decimal" w:pos="1082"/>
              </w:tabs>
              <w:snapToGrid w:val="0"/>
              <w:spacing w:line="260" w:lineRule="exact"/>
              <w:ind w:left="-54" w:right="-69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</w:p>
        </w:tc>
      </w:tr>
      <w:tr w:rsidR="00CD5233" w:rsidRPr="00246D59" w14:paraId="5863D327" w14:textId="77777777" w:rsidTr="001E12CB">
        <w:trPr>
          <w:trHeight w:val="252"/>
        </w:trPr>
        <w:tc>
          <w:tcPr>
            <w:tcW w:w="3060" w:type="dxa"/>
            <w:shd w:val="clear" w:color="auto" w:fill="auto"/>
          </w:tcPr>
          <w:p w14:paraId="72018A8C" w14:textId="33672D48" w:rsidR="00CD5233" w:rsidRPr="00246D59" w:rsidRDefault="003673F1" w:rsidP="00AB7BBD">
            <w:pPr>
              <w:spacing w:line="260" w:lineRule="exact"/>
              <w:ind w:left="449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7" w:type="dxa"/>
            <w:shd w:val="clear" w:color="auto" w:fill="auto"/>
          </w:tcPr>
          <w:p w14:paraId="402D09A8" w14:textId="77777777" w:rsidR="00CD5233" w:rsidRPr="00246D59" w:rsidRDefault="00CD5233" w:rsidP="00C04809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AD841FB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5680CC0" w14:textId="77777777" w:rsidR="00CD5233" w:rsidRPr="00246D59" w:rsidRDefault="00CD5233" w:rsidP="00C04809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3BE2866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209444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9E4CBEB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596FE0B1" w14:textId="77777777" w:rsidR="00CD5233" w:rsidRPr="00246D59" w:rsidRDefault="00CD5233" w:rsidP="00412815">
            <w:pPr>
              <w:tabs>
                <w:tab w:val="decimal" w:pos="93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40BDCEA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26C517" w14:textId="3AE9DB76" w:rsidR="00CD5233" w:rsidRPr="00246D59" w:rsidRDefault="003673F1" w:rsidP="00412815">
            <w:pPr>
              <w:tabs>
                <w:tab w:val="decimal" w:pos="1082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59</w:t>
            </w:r>
            <w:r w:rsidR="00CD5233" w:rsidRPr="00C34B5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390</w:t>
            </w:r>
            <w:r w:rsidR="00CD5233" w:rsidRPr="00C34B5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408</w:t>
            </w:r>
          </w:p>
        </w:tc>
      </w:tr>
      <w:tr w:rsidR="00CD5233" w:rsidRPr="00246D59" w14:paraId="2953D040" w14:textId="77777777" w:rsidTr="001E12CB">
        <w:trPr>
          <w:trHeight w:val="252"/>
        </w:trPr>
        <w:tc>
          <w:tcPr>
            <w:tcW w:w="3060" w:type="dxa"/>
            <w:shd w:val="clear" w:color="auto" w:fill="auto"/>
          </w:tcPr>
          <w:p w14:paraId="08A86A2B" w14:textId="4B3585B4" w:rsidR="00CD5233" w:rsidRPr="00246D59" w:rsidRDefault="003673F1" w:rsidP="00CB64E2">
            <w:pPr>
              <w:spacing w:line="260" w:lineRule="exact"/>
              <w:ind w:left="449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7" w:type="dxa"/>
            <w:shd w:val="clear" w:color="auto" w:fill="auto"/>
          </w:tcPr>
          <w:p w14:paraId="3FFDB5C8" w14:textId="77777777" w:rsidR="00CD5233" w:rsidRPr="00246D59" w:rsidRDefault="00CD5233" w:rsidP="00C04809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333A269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EEA4712" w14:textId="77777777" w:rsidR="00CD5233" w:rsidRPr="00246D59" w:rsidRDefault="00CD5233" w:rsidP="00C04809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CB56ED6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769C482" w14:textId="77777777" w:rsidR="00CD5233" w:rsidRPr="00246D59" w:rsidRDefault="00CD5233" w:rsidP="00C04809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FA494FB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27F42E49" w14:textId="77777777" w:rsidR="00CD5233" w:rsidRPr="00246D59" w:rsidRDefault="00CD5233" w:rsidP="00412815">
            <w:pPr>
              <w:tabs>
                <w:tab w:val="decimal" w:pos="93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DA07CD6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E2012B" w14:textId="48C4430F" w:rsidR="00CD5233" w:rsidRPr="00246D59" w:rsidRDefault="003673F1" w:rsidP="00412815">
            <w:pPr>
              <w:tabs>
                <w:tab w:val="decimal" w:pos="1082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</w:p>
        </w:tc>
      </w:tr>
    </w:tbl>
    <w:p w14:paraId="0F68E405" w14:textId="77777777" w:rsidR="00CD5233" w:rsidRPr="00246D59" w:rsidRDefault="00CD5233" w:rsidP="00CD5233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br w:type="page"/>
      </w:r>
    </w:p>
    <w:p w14:paraId="46005335" w14:textId="0D22F7BF" w:rsidR="00CD5233" w:rsidRPr="00246D59" w:rsidRDefault="00CD5233" w:rsidP="00AB7BBD">
      <w:pPr>
        <w:ind w:left="547" w:right="-29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4" w:name="_Hlk163117772"/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ณ วันที่ </w:t>
      </w:r>
      <w:r w:rsidR="003673F1" w:rsidRPr="003673F1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3673F1" w:rsidRPr="003673F1">
        <w:rPr>
          <w:rFonts w:asciiTheme="majorBidi" w:hAnsiTheme="majorBidi" w:cstheme="majorBidi"/>
          <w:b/>
          <w:bCs/>
          <w:sz w:val="22"/>
          <w:szCs w:val="22"/>
          <w:lang w:val="en-US"/>
        </w:rPr>
        <w:t>2567</w:t>
      </w:r>
    </w:p>
    <w:p w14:paraId="1584E55C" w14:textId="77777777" w:rsidR="00CD5233" w:rsidRPr="00246D59" w:rsidRDefault="00CD5233" w:rsidP="00CD5233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Theme="majorBidi" w:hAnsiTheme="majorBidi" w:cs="Angsana New"/>
          <w:b/>
          <w:bCs/>
          <w:sz w:val="22"/>
          <w:szCs w:val="22"/>
          <w:cs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5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233"/>
        <w:gridCol w:w="126"/>
        <w:gridCol w:w="955"/>
        <w:gridCol w:w="112"/>
        <w:gridCol w:w="994"/>
        <w:gridCol w:w="53"/>
        <w:gridCol w:w="968"/>
        <w:gridCol w:w="59"/>
        <w:gridCol w:w="1208"/>
      </w:tblGrid>
      <w:tr w:rsidR="00CD5233" w:rsidRPr="00246D59" w14:paraId="1803739A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265FAA61" w14:textId="77777777" w:rsidR="00CD5233" w:rsidRPr="00246D59" w:rsidRDefault="00CD5233" w:rsidP="00C04809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5" w:name="OLE_LINK6"/>
          </w:p>
        </w:tc>
        <w:tc>
          <w:tcPr>
            <w:tcW w:w="5708" w:type="dxa"/>
            <w:gridSpan w:val="9"/>
            <w:shd w:val="clear" w:color="auto" w:fill="auto"/>
          </w:tcPr>
          <w:p w14:paraId="3F18084E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5233" w:rsidRPr="00246D59" w14:paraId="7E33F0E7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57769790" w14:textId="77777777" w:rsidR="00CD5233" w:rsidRPr="00246D59" w:rsidRDefault="00CD5233" w:rsidP="00C04809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A14720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75329254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0249C86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07958BD6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F224B57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31B0FDBB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6E02C074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59" w:type="dxa"/>
            <w:shd w:val="clear" w:color="auto" w:fill="auto"/>
          </w:tcPr>
          <w:p w14:paraId="7A9E13F4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1D70748C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246D59" w14:paraId="6F2E489B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29ADCA27" w14:textId="77777777" w:rsidR="00CD5233" w:rsidRPr="00246D59" w:rsidRDefault="00CD5233" w:rsidP="00C04809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B30F3F1" w14:textId="580761AF" w:rsidR="00CD5233" w:rsidRPr="00246D59" w:rsidRDefault="003673F1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700B19BF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4E7B33D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7D418ED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ECD4059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432A60BC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BCDF44C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59" w:type="dxa"/>
            <w:shd w:val="clear" w:color="auto" w:fill="auto"/>
          </w:tcPr>
          <w:p w14:paraId="3721E5F2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2A7F42B1" w14:textId="55B6A1D2" w:rsidR="00CD5233" w:rsidRPr="00246D59" w:rsidRDefault="003673F1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246D59" w14:paraId="589FE1BB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5DA44703" w14:textId="77777777" w:rsidR="00CD5233" w:rsidRPr="00246D59" w:rsidRDefault="00CD5233" w:rsidP="00C04809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2451CBA" w14:textId="07988D07" w:rsidR="00CD5233" w:rsidRPr="00246D59" w:rsidRDefault="003673F1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306BCEDB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2EB85BF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1076C73B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7C5E9EA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3EAB9AC9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85DF69F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27CB174B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35495071" w14:textId="422FD4B7" w:rsidR="00CD5233" w:rsidRPr="00246D59" w:rsidRDefault="003673F1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CD5233" w:rsidRPr="00246D59" w14:paraId="7A6A67AD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08A3A53E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0906FAFE" w14:textId="77777777" w:rsidR="00CD5233" w:rsidRPr="00246D59" w:rsidRDefault="00CD5233" w:rsidP="00C04809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BD78FFA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7BB6261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ABA071D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DAFE89B" w14:textId="77777777" w:rsidR="00CD5233" w:rsidRPr="00246D59" w:rsidRDefault="00CD5233" w:rsidP="00C04809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07B72EC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AF4C829" w14:textId="77777777" w:rsidR="00CD5233" w:rsidRPr="00246D59" w:rsidRDefault="00CD5233" w:rsidP="00C04809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2BAFB39F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0E8AB5BA" w14:textId="77777777" w:rsidR="00CD5233" w:rsidRPr="00246D59" w:rsidRDefault="00CD5233" w:rsidP="00C04809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0594F25C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5F184025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061C5A6" w14:textId="30A046A7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  <w:tc>
          <w:tcPr>
            <w:tcW w:w="126" w:type="dxa"/>
            <w:shd w:val="clear" w:color="auto" w:fill="auto"/>
          </w:tcPr>
          <w:p w14:paraId="01E854F7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9102B2C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4D94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C550D9B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5F7BCE4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54E1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C163889" w14:textId="77777777" w:rsidR="00CD5233" w:rsidRPr="00246D59" w:rsidRDefault="00CD5233" w:rsidP="00C04809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B83EB6F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57698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EEBF158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C9685BA" w14:textId="50EA16F1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855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812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958</w:t>
            </w:r>
          </w:p>
        </w:tc>
      </w:tr>
      <w:tr w:rsidR="00CD5233" w:rsidRPr="00246D59" w14:paraId="2E56388E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3E227955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B957769" w14:textId="165F6881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4012E690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023FFF9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4D94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01FCF3E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F5E6AEC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54E1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4389AB4" w14:textId="77777777" w:rsidR="00CD5233" w:rsidRPr="00246D59" w:rsidRDefault="00CD5233" w:rsidP="00C04809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A93C35A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57698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1BA5D57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59BA002" w14:textId="64FFFB95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237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838</w:t>
            </w:r>
          </w:p>
        </w:tc>
      </w:tr>
      <w:tr w:rsidR="00CD5233" w:rsidRPr="00246D59" w14:paraId="35BF92FB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3CC47288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6AA82B" w14:textId="4278D3A6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26" w:type="dxa"/>
            <w:shd w:val="clear" w:color="auto" w:fill="auto"/>
          </w:tcPr>
          <w:p w14:paraId="31C24E84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64AF014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74D94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3E8E5BE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8C25F86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54E1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3D765AD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964A16C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57698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4918494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D97DB2A" w14:textId="614A0E28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305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478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263</w:t>
            </w:r>
          </w:p>
        </w:tc>
      </w:tr>
      <w:tr w:rsidR="00CD5233" w:rsidRPr="00246D59" w14:paraId="5C213FBB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11766DEB" w14:textId="77777777" w:rsidR="00CD5233" w:rsidRPr="00246D59" w:rsidRDefault="00CD5233" w:rsidP="00C04809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</w:tcPr>
          <w:p w14:paraId="076395D5" w14:textId="0844C4B7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710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964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074</w:t>
            </w:r>
          </w:p>
        </w:tc>
        <w:tc>
          <w:tcPr>
            <w:tcW w:w="126" w:type="dxa"/>
            <w:shd w:val="clear" w:color="auto" w:fill="auto"/>
          </w:tcPr>
          <w:p w14:paraId="1277CE78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9388D04" w14:textId="322D68BC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16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574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706</w:t>
            </w:r>
          </w:p>
        </w:tc>
        <w:tc>
          <w:tcPr>
            <w:tcW w:w="112" w:type="dxa"/>
            <w:shd w:val="clear" w:color="auto" w:fill="auto"/>
          </w:tcPr>
          <w:p w14:paraId="29868781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9092A6B" w14:textId="6B4498DB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4579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41</w:t>
            </w:r>
            <w:r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943</w:t>
            </w:r>
            <w:r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101</w:t>
            </w:r>
            <w:r w:rsidRPr="0074579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5FAD1A71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EDC5D83" w14:textId="32F2E80A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547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07</w:t>
            </w:r>
            <w:r w:rsidRPr="003673F1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7</w:t>
            </w:r>
          </w:p>
        </w:tc>
        <w:tc>
          <w:tcPr>
            <w:tcW w:w="59" w:type="dxa"/>
            <w:shd w:val="clear" w:color="auto" w:fill="auto"/>
          </w:tcPr>
          <w:p w14:paraId="36FC12C1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F68375F" w14:textId="422A79E5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686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142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756</w:t>
            </w:r>
          </w:p>
        </w:tc>
      </w:tr>
      <w:tr w:rsidR="00CD5233" w:rsidRPr="00246D59" w14:paraId="0EC870F9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0296CB78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</w:tcPr>
          <w:p w14:paraId="6E086899" w14:textId="0AB20924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669</w:t>
            </w:r>
          </w:p>
        </w:tc>
        <w:tc>
          <w:tcPr>
            <w:tcW w:w="126" w:type="dxa"/>
            <w:shd w:val="clear" w:color="auto" w:fill="auto"/>
          </w:tcPr>
          <w:p w14:paraId="53A1A3A7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B1027FD" w14:textId="30A6E03F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677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109</w:t>
            </w:r>
          </w:p>
        </w:tc>
        <w:tc>
          <w:tcPr>
            <w:tcW w:w="112" w:type="dxa"/>
            <w:shd w:val="clear" w:color="auto" w:fill="auto"/>
          </w:tcPr>
          <w:p w14:paraId="35DB0B73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F52FC0B" w14:textId="63CD2D90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4579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45</w:t>
            </w:r>
            <w:r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182</w:t>
            </w:r>
            <w:r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203</w:t>
            </w:r>
            <w:r w:rsidRPr="0074579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1D9BED7E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1F2B6CC" w14:textId="46224492" w:rsidR="00CD5233" w:rsidRPr="00246D59" w:rsidRDefault="003673F1" w:rsidP="006D4063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179</w:t>
            </w:r>
            <w:r w:rsidR="00CD523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59" w:type="dxa"/>
            <w:shd w:val="clear" w:color="auto" w:fill="auto"/>
          </w:tcPr>
          <w:p w14:paraId="575B502D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51FC4A9" w14:textId="251095BD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415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022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959</w:t>
            </w:r>
          </w:p>
        </w:tc>
      </w:tr>
      <w:tr w:rsidR="00CD5233" w:rsidRPr="00246D59" w14:paraId="33AEA105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3AA2B150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0E790E07" w14:textId="169210F8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  <w:tc>
          <w:tcPr>
            <w:tcW w:w="126" w:type="dxa"/>
            <w:shd w:val="clear" w:color="auto" w:fill="auto"/>
          </w:tcPr>
          <w:p w14:paraId="551BCC5A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67B802C" w14:textId="65E219CA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325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112" w:type="dxa"/>
            <w:shd w:val="clear" w:color="auto" w:fill="auto"/>
          </w:tcPr>
          <w:p w14:paraId="6AF0EBE7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796E78B" w14:textId="2FEDBF22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4579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373</w:t>
            </w:r>
            <w:r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993</w:t>
            </w:r>
            <w:r w:rsidRPr="0074579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333D8541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A2DEC92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ED994B3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6C2A73F0" w14:textId="3C467B73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33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870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761</w:t>
            </w:r>
          </w:p>
        </w:tc>
      </w:tr>
      <w:tr w:rsidR="00CD5233" w:rsidRPr="00246D59" w14:paraId="3EAE072E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4D6406C5" w14:textId="77777777" w:rsidR="00CD5233" w:rsidRPr="00246D59" w:rsidRDefault="00CD5233" w:rsidP="00C04809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649820" w14:textId="4AC21DAB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  <w:tc>
          <w:tcPr>
            <w:tcW w:w="126" w:type="dxa"/>
            <w:shd w:val="clear" w:color="auto" w:fill="auto"/>
          </w:tcPr>
          <w:p w14:paraId="5B2CADF5" w14:textId="77777777" w:rsidR="00CD5233" w:rsidRPr="00246D59" w:rsidRDefault="00CD5233" w:rsidP="00C04809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1A81E5" w14:textId="0CA72651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21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577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715</w:t>
            </w:r>
          </w:p>
        </w:tc>
        <w:tc>
          <w:tcPr>
            <w:tcW w:w="112" w:type="dxa"/>
            <w:shd w:val="clear" w:color="auto" w:fill="auto"/>
          </w:tcPr>
          <w:p w14:paraId="7FF60BA0" w14:textId="77777777" w:rsidR="00CD5233" w:rsidRPr="00246D59" w:rsidRDefault="00CD5233" w:rsidP="00C04809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28E65F" w14:textId="44925BF1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4579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87</w:t>
            </w:r>
            <w:r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499</w:t>
            </w:r>
            <w:r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297</w:t>
            </w:r>
            <w:r w:rsidRPr="0074579F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51A9E0F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2E6D3B" w14:textId="4F0DE527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726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46</w:t>
            </w:r>
            <w:r w:rsidRPr="003673F1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1</w:t>
            </w:r>
          </w:p>
        </w:tc>
        <w:tc>
          <w:tcPr>
            <w:tcW w:w="59" w:type="dxa"/>
            <w:shd w:val="clear" w:color="auto" w:fill="auto"/>
          </w:tcPr>
          <w:p w14:paraId="75214AB8" w14:textId="77777777" w:rsidR="00CD5233" w:rsidRPr="00246D59" w:rsidRDefault="00CD5233" w:rsidP="00C04809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3C7054" w14:textId="0BF2619F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298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565</w:t>
            </w:r>
            <w:r w:rsidR="00CD5233" w:rsidRPr="0074579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535</w:t>
            </w:r>
          </w:p>
        </w:tc>
      </w:tr>
      <w:tr w:rsidR="00CD5233" w:rsidRPr="00246D59" w14:paraId="65C440CA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3556402F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8E9280F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33B2B140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946AA02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6F4ECB0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D28ED3D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7621F3B4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F8F4996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0706C973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2A6AFEF8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CD5233" w:rsidRPr="00246D59" w14:paraId="786D6908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34F67746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6E4A95DD" w14:textId="77777777" w:rsidR="00CD5233" w:rsidRPr="00246D59" w:rsidRDefault="00CD5233" w:rsidP="00C04809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E642C88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40D30F4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91BC86C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9E4B186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457B36CC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2F21723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C6E6A30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2EC906C" w14:textId="77777777" w:rsidR="00CD5233" w:rsidRPr="00246D59" w:rsidRDefault="00CD5233" w:rsidP="00C04809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18BFA127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18634408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</w:tcPr>
          <w:p w14:paraId="33359E94" w14:textId="15BD64EC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841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B116C08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6A47B2" w14:textId="0CB089A0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34B4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56</w:t>
            </w:r>
            <w:r w:rsidRPr="00234B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88</w:t>
            </w:r>
            <w:r w:rsidR="003673F1" w:rsidRPr="003673F1">
              <w:rPr>
                <w:rFonts w:asciiTheme="majorBidi" w:hAnsiTheme="majorBidi" w:cs="Angsana New" w:hint="cs"/>
                <w:sz w:val="22"/>
                <w:szCs w:val="22"/>
                <w:lang w:val="en-US"/>
              </w:rPr>
              <w:t>5</w:t>
            </w:r>
            <w:r w:rsidRPr="00234B4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64D5ADE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0A3E35F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4CB6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4A567C7E" w14:textId="77777777" w:rsidR="00CD5233" w:rsidRPr="00246D59" w:rsidRDefault="00CD5233" w:rsidP="00C04809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2F2C476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42E8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667E923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3B67D0BC" w14:textId="1E0EA080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916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726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7B7E610B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0A961B61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</w:tcPr>
          <w:p w14:paraId="3BA51348" w14:textId="1959ADB3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6E19017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61A183" w14:textId="779D5BEB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34B4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34B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391</w:t>
            </w:r>
            <w:r w:rsidRPr="00234B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234B4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A7E12A7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19E785E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4CB6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477C96F9" w14:textId="77777777" w:rsidR="00CD5233" w:rsidRPr="00246D59" w:rsidRDefault="00CD5233" w:rsidP="00C04809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1B8ACB8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42E8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4C6D5A6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0AFF3419" w14:textId="58EA6B33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251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345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0E121464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3A5DEB84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</w:tcPr>
          <w:p w14:paraId="4020FEFF" w14:textId="1FC5C491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CE34085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52F1DE2" w14:textId="6777186D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34B4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234B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641</w:t>
            </w:r>
            <w:r w:rsidRPr="00234B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532</w:t>
            </w:r>
            <w:r w:rsidRPr="00234B4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B9A52B3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A637093" w14:textId="030AF3B4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864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  <w:tc>
          <w:tcPr>
            <w:tcW w:w="53" w:type="dxa"/>
            <w:shd w:val="clear" w:color="auto" w:fill="auto"/>
          </w:tcPr>
          <w:p w14:paraId="43E27F2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336085C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42E8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AEBACE8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2E5500F2" w14:textId="04FFC4AE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020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7FC0BEC9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66A4F6F3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</w:tcPr>
          <w:p w14:paraId="61A2B213" w14:textId="244CB3B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9966F06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B2E1723" w14:textId="4306024A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34B4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234B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655</w:t>
            </w:r>
            <w:r w:rsidRPr="00234B4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691</w:t>
            </w:r>
            <w:r w:rsidRPr="00234B4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23A9161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BE7ECC9" w14:textId="232AB14C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</w:p>
        </w:tc>
        <w:tc>
          <w:tcPr>
            <w:tcW w:w="53" w:type="dxa"/>
            <w:shd w:val="clear" w:color="auto" w:fill="auto"/>
          </w:tcPr>
          <w:p w14:paraId="3B73BDDA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2471E26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42E8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D5C7C5B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401BA61F" w14:textId="75132342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806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0B6026FE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206428D2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3D7EC73F" w14:textId="08C8BEBF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3AE9640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BC6F157" w14:textId="3E107E33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210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A255326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4F3A9A7" w14:textId="22AFCAC9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992</w:t>
            </w:r>
          </w:p>
        </w:tc>
        <w:tc>
          <w:tcPr>
            <w:tcW w:w="53" w:type="dxa"/>
            <w:shd w:val="clear" w:color="auto" w:fill="auto"/>
          </w:tcPr>
          <w:p w14:paraId="52C04522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528FE8C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42E8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0BA087F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BE4961F" w14:textId="10ED47B2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153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545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77FAB0F4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02C4835E" w14:textId="77777777" w:rsidR="00CD5233" w:rsidRPr="00246D59" w:rsidRDefault="00CD5233" w:rsidP="00C04809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05D41" w14:textId="77F7DFAD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B36519E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E6046D" w14:textId="44E70CC1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C447DFA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A19207" w14:textId="4D846373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</w:p>
        </w:tc>
        <w:tc>
          <w:tcPr>
            <w:tcW w:w="53" w:type="dxa"/>
            <w:shd w:val="clear" w:color="auto" w:fill="auto"/>
          </w:tcPr>
          <w:p w14:paraId="736BBE7A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774769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5FB28A4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52D67A" w14:textId="65B13E9E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294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523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714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06BB7053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6763680A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6B9B3AF2" w14:textId="77777777" w:rsidR="00CD5233" w:rsidRPr="00246D59" w:rsidRDefault="00CD5233" w:rsidP="00C04809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D3144A9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623CCDB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676AFA5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23D2EB9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0364A9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DD98052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6C1C72F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</w:tcPr>
          <w:p w14:paraId="1A749D18" w14:textId="77777777" w:rsidR="00CD5233" w:rsidRPr="00246D59" w:rsidRDefault="00CD5233" w:rsidP="00C04809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12E7A052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5FD0C205" w14:textId="77777777" w:rsidR="00CD5233" w:rsidRPr="00246D59" w:rsidRDefault="00CD5233" w:rsidP="00C04809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6B0178D" w14:textId="5A659709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</w:p>
        </w:tc>
        <w:tc>
          <w:tcPr>
            <w:tcW w:w="126" w:type="dxa"/>
            <w:shd w:val="clear" w:color="auto" w:fill="auto"/>
          </w:tcPr>
          <w:p w14:paraId="0C845EFB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4D3C8618" w14:textId="2F51CB1A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289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12" w:type="dxa"/>
            <w:shd w:val="clear" w:color="auto" w:fill="auto"/>
          </w:tcPr>
          <w:p w14:paraId="25F1286D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FA8B20B" w14:textId="7E284009" w:rsidR="00CD5233" w:rsidRPr="00246D59" w:rsidRDefault="00CD5233" w:rsidP="00AB7BBD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75C31EAB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97C7BAF" w14:textId="171A750D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726</w:t>
            </w:r>
            <w:r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461</w:t>
            </w:r>
            <w:r w:rsidRPr="00542437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17A1C244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3A66E70" w14:textId="1248CBAD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501</w:t>
            </w:r>
            <w:r w:rsidR="00CD5233" w:rsidRPr="0054243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044</w:t>
            </w:r>
          </w:p>
        </w:tc>
      </w:tr>
      <w:tr w:rsidR="00CD5233" w:rsidRPr="00246D59" w14:paraId="52DBFF1B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5AFE3743" w14:textId="77777777" w:rsidR="00CD5233" w:rsidRPr="00246D59" w:rsidRDefault="00CD5233" w:rsidP="00C04809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AFE7F" w14:textId="6A231943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  <w:tc>
          <w:tcPr>
            <w:tcW w:w="126" w:type="dxa"/>
            <w:shd w:val="clear" w:color="auto" w:fill="auto"/>
          </w:tcPr>
          <w:p w14:paraId="06224354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7DA449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E147C41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EFADA6" w14:textId="77777777" w:rsidR="00CD5233" w:rsidRPr="00246D59" w:rsidRDefault="00CD5233" w:rsidP="00C04809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3FE55939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9CC815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05B4BF73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14EE3" w14:textId="4BF59AA7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bookmarkStart w:id="6" w:name="OLE_LINK3"/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523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011</w:t>
            </w:r>
            <w:r w:rsidR="00CD523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  <w:r w:rsidR="00CD523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bookmarkEnd w:id="6"/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</w:tr>
      <w:bookmarkEnd w:id="4"/>
    </w:tbl>
    <w:p w14:paraId="5CD681D4" w14:textId="77777777" w:rsidR="00CD5233" w:rsidRPr="00246D59" w:rsidRDefault="00CD5233" w:rsidP="00CD5233">
      <w:pPr>
        <w:ind w:left="540" w:right="-25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bookmarkEnd w:id="5"/>
    <w:p w14:paraId="2C3F9CC0" w14:textId="4BB95E6C" w:rsidR="00CD5233" w:rsidRPr="00246D59" w:rsidRDefault="00CD5233" w:rsidP="00CD5233">
      <w:pPr>
        <w:spacing w:before="120" w:line="280" w:lineRule="exact"/>
        <w:ind w:left="547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ณ วันที่ </w:t>
      </w:r>
      <w:r w:rsidR="003673F1" w:rsidRPr="003673F1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3673F1" w:rsidRPr="003673F1">
        <w:rPr>
          <w:rFonts w:asciiTheme="majorBidi" w:hAnsiTheme="majorBidi" w:cstheme="majorBidi"/>
          <w:b/>
          <w:bCs/>
          <w:sz w:val="22"/>
          <w:szCs w:val="22"/>
          <w:lang w:val="en-US"/>
        </w:rPr>
        <w:t>2566</w:t>
      </w:r>
    </w:p>
    <w:p w14:paraId="1F6D3975" w14:textId="77777777" w:rsidR="00CD5233" w:rsidRPr="00246D59" w:rsidRDefault="00CD5233" w:rsidP="00CD5233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246D5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Theme="majorBidi" w:hAnsiTheme="majorBidi" w:cs="Angsana New"/>
          <w:b/>
          <w:bCs/>
          <w:sz w:val="22"/>
          <w:szCs w:val="22"/>
          <w:cs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52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233"/>
        <w:gridCol w:w="126"/>
        <w:gridCol w:w="955"/>
        <w:gridCol w:w="112"/>
        <w:gridCol w:w="994"/>
        <w:gridCol w:w="53"/>
        <w:gridCol w:w="968"/>
        <w:gridCol w:w="59"/>
        <w:gridCol w:w="1216"/>
      </w:tblGrid>
      <w:tr w:rsidR="00CD5233" w:rsidRPr="00246D59" w14:paraId="19AEDC7C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3C4210D3" w14:textId="77777777" w:rsidR="00CD5233" w:rsidRPr="00246D59" w:rsidRDefault="00CD5233" w:rsidP="00C04809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16" w:type="dxa"/>
            <w:gridSpan w:val="9"/>
            <w:shd w:val="clear" w:color="auto" w:fill="auto"/>
          </w:tcPr>
          <w:p w14:paraId="4D8C47E4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5233" w:rsidRPr="00246D59" w14:paraId="49B39D69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644D2EAD" w14:textId="77777777" w:rsidR="00CD5233" w:rsidRPr="00246D59" w:rsidRDefault="00CD5233" w:rsidP="00C04809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0049471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4ABF749D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DE98268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723C892C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767626F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74380321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3DCFBC8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59" w:type="dxa"/>
            <w:shd w:val="clear" w:color="auto" w:fill="auto"/>
          </w:tcPr>
          <w:p w14:paraId="6FB3E59F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6" w:type="dxa"/>
            <w:shd w:val="clear" w:color="auto" w:fill="auto"/>
          </w:tcPr>
          <w:p w14:paraId="637CE6EA" w14:textId="77777777" w:rsidR="00CD5233" w:rsidRPr="00246D59" w:rsidRDefault="00CD5233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D5233" w:rsidRPr="00246D59" w14:paraId="441A9848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0AAAAF65" w14:textId="77777777" w:rsidR="00CD5233" w:rsidRPr="00246D59" w:rsidRDefault="00CD5233" w:rsidP="00C04809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1177EE5" w14:textId="25D931B4" w:rsidR="00CD5233" w:rsidRPr="00246D59" w:rsidRDefault="003673F1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0D6C02CB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3B3D2EF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24AFBC3F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4D570D1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B55B0AF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7167EA3C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59" w:type="dxa"/>
            <w:shd w:val="clear" w:color="auto" w:fill="auto"/>
          </w:tcPr>
          <w:p w14:paraId="3A91F6A2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6" w:type="dxa"/>
            <w:shd w:val="clear" w:color="auto" w:fill="auto"/>
          </w:tcPr>
          <w:p w14:paraId="0CAF81FE" w14:textId="203FFD57" w:rsidR="00CD5233" w:rsidRPr="00246D59" w:rsidRDefault="003673F1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D5233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D5233" w:rsidRPr="00246D59" w14:paraId="5501565B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4B50E609" w14:textId="77777777" w:rsidR="00CD5233" w:rsidRPr="00246D59" w:rsidRDefault="00CD5233" w:rsidP="00C04809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995C5FA" w14:textId="42B30989" w:rsidR="00CD5233" w:rsidRPr="00246D59" w:rsidRDefault="003673F1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</w:tcPr>
          <w:p w14:paraId="01D8F871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BBFBAD3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56F1E34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2E66A83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2C90F138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F82ABB6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63025210" w14:textId="77777777" w:rsidR="00CD5233" w:rsidRPr="00246D59" w:rsidRDefault="00CD5233" w:rsidP="00C04809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6" w:type="dxa"/>
            <w:shd w:val="clear" w:color="auto" w:fill="auto"/>
          </w:tcPr>
          <w:p w14:paraId="6B130DB2" w14:textId="3B8863E4" w:rsidR="00CD5233" w:rsidRPr="00246D59" w:rsidRDefault="003673F1" w:rsidP="00C04809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CD5233" w:rsidRPr="00246D59" w14:paraId="7E13A5C2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2F5AC218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47D4CED0" w14:textId="77777777" w:rsidR="00CD5233" w:rsidRPr="00246D59" w:rsidRDefault="00CD5233" w:rsidP="00C04809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A0ECEF7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526A58F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6AA31E6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A48FAF3" w14:textId="77777777" w:rsidR="00CD5233" w:rsidRPr="00246D59" w:rsidRDefault="00CD5233" w:rsidP="00C04809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0CD0378A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AEF54E4" w14:textId="77777777" w:rsidR="00CD5233" w:rsidRPr="00246D59" w:rsidRDefault="00CD5233" w:rsidP="00C04809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A988BAA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0932D4A0" w14:textId="77777777" w:rsidR="00CD5233" w:rsidRPr="00246D59" w:rsidRDefault="00CD5233" w:rsidP="00C04809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3A2D9910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52CB070D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1DA5610" w14:textId="49504512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  <w:tc>
          <w:tcPr>
            <w:tcW w:w="126" w:type="dxa"/>
            <w:shd w:val="clear" w:color="auto" w:fill="auto"/>
          </w:tcPr>
          <w:p w14:paraId="40248392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3D8571F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D932D5C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23FE7E2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8AF8B30" w14:textId="77777777" w:rsidR="00CD5233" w:rsidRPr="00246D59" w:rsidRDefault="00CD5233" w:rsidP="00C04809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17B9239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CA560C2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F7DDA54" w14:textId="0E1E514A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</w:tr>
      <w:tr w:rsidR="00CD5233" w:rsidRPr="00246D59" w14:paraId="2206A7C2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0255DEC5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4FEAE2" w14:textId="230AED0F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1BF2A63D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6E03D3D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39A2727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BDCBC69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E34FFA9" w14:textId="77777777" w:rsidR="00CD5233" w:rsidRPr="00246D59" w:rsidRDefault="00CD5233" w:rsidP="00C04809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2409F15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423B44F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8C8FFB6" w14:textId="178C080B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</w:tr>
      <w:tr w:rsidR="00CD5233" w:rsidRPr="00246D59" w14:paraId="78B44A1C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745E919E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B0559ED" w14:textId="68BE811C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26" w:type="dxa"/>
            <w:shd w:val="clear" w:color="auto" w:fill="auto"/>
          </w:tcPr>
          <w:p w14:paraId="4757B8EE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B5E6897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FDF326F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09EB466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137B925C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6AA9D15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A58D0F2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C54B519" w14:textId="1A6C630A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</w:tr>
      <w:tr w:rsidR="00CD5233" w:rsidRPr="00246D59" w14:paraId="3C8F745D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378BFFB2" w14:textId="77777777" w:rsidR="00CD5233" w:rsidRPr="00246D59" w:rsidRDefault="00CD5233" w:rsidP="00C04809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</w:tcPr>
          <w:p w14:paraId="10DD1C52" w14:textId="21C91853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688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625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231</w:t>
            </w:r>
          </w:p>
        </w:tc>
        <w:tc>
          <w:tcPr>
            <w:tcW w:w="126" w:type="dxa"/>
            <w:shd w:val="clear" w:color="auto" w:fill="auto"/>
          </w:tcPr>
          <w:p w14:paraId="0D94224D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6F49368" w14:textId="645233B1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  <w:tc>
          <w:tcPr>
            <w:tcW w:w="112" w:type="dxa"/>
            <w:shd w:val="clear" w:color="auto" w:fill="auto"/>
          </w:tcPr>
          <w:p w14:paraId="6FC7AF6E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AA20712" w14:textId="57C3685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332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14F61DFA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0E8AA88" w14:textId="0FB9A299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</w:p>
        </w:tc>
        <w:tc>
          <w:tcPr>
            <w:tcW w:w="59" w:type="dxa"/>
            <w:shd w:val="clear" w:color="auto" w:fill="auto"/>
          </w:tcPr>
          <w:p w14:paraId="38E2EB6A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746E0A56" w14:textId="54328655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710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964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074</w:t>
            </w:r>
          </w:p>
        </w:tc>
      </w:tr>
      <w:tr w:rsidR="00CD5233" w:rsidRPr="00246D59" w14:paraId="5F61DC84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666FD5A5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</w:tcPr>
          <w:p w14:paraId="6B640E2E" w14:textId="544FF92C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</w:p>
        </w:tc>
        <w:tc>
          <w:tcPr>
            <w:tcW w:w="126" w:type="dxa"/>
            <w:shd w:val="clear" w:color="auto" w:fill="auto"/>
          </w:tcPr>
          <w:p w14:paraId="7880E27C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37D9EEB" w14:textId="5BB87AC2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</w:p>
        </w:tc>
        <w:tc>
          <w:tcPr>
            <w:tcW w:w="112" w:type="dxa"/>
            <w:shd w:val="clear" w:color="auto" w:fill="auto"/>
          </w:tcPr>
          <w:p w14:paraId="05465832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6B219D4" w14:textId="238D4A4B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168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995C58A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1C80BC8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278F0E4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14BE30C6" w14:textId="7108C97F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669</w:t>
            </w:r>
          </w:p>
        </w:tc>
      </w:tr>
      <w:tr w:rsidR="00CD5233" w:rsidRPr="00246D59" w14:paraId="0FD25BE8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4855A3D2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187A9066" w14:textId="679132DF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221</w:t>
            </w:r>
          </w:p>
        </w:tc>
        <w:tc>
          <w:tcPr>
            <w:tcW w:w="126" w:type="dxa"/>
            <w:shd w:val="clear" w:color="auto" w:fill="auto"/>
          </w:tcPr>
          <w:p w14:paraId="31025C1E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294B42E" w14:textId="63C134D2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252</w:t>
            </w:r>
          </w:p>
        </w:tc>
        <w:tc>
          <w:tcPr>
            <w:tcW w:w="112" w:type="dxa"/>
            <w:shd w:val="clear" w:color="auto" w:fill="auto"/>
          </w:tcPr>
          <w:p w14:paraId="5DD114E9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91C246F" w14:textId="2D00D036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619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07AE7E7C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370B73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6BF21A7" w14:textId="77777777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6" w:type="dxa"/>
            <w:shd w:val="clear" w:color="auto" w:fill="auto"/>
          </w:tcPr>
          <w:p w14:paraId="1D7AEC92" w14:textId="2818AC33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</w:tr>
      <w:tr w:rsidR="00CD5233" w:rsidRPr="00246D59" w14:paraId="723D0ACE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141C95F8" w14:textId="77777777" w:rsidR="00CD5233" w:rsidRPr="00246D59" w:rsidRDefault="00CD5233" w:rsidP="00C04809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B217E6" w14:textId="7F898EF4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</w:p>
        </w:tc>
        <w:tc>
          <w:tcPr>
            <w:tcW w:w="126" w:type="dxa"/>
            <w:shd w:val="clear" w:color="auto" w:fill="auto"/>
          </w:tcPr>
          <w:p w14:paraId="764B8CFF" w14:textId="77777777" w:rsidR="00CD5233" w:rsidRPr="00246D59" w:rsidRDefault="00CD5233" w:rsidP="00C04809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6D068D" w14:textId="770F44B2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</w:p>
        </w:tc>
        <w:tc>
          <w:tcPr>
            <w:tcW w:w="112" w:type="dxa"/>
            <w:shd w:val="clear" w:color="auto" w:fill="auto"/>
          </w:tcPr>
          <w:p w14:paraId="30A12910" w14:textId="77777777" w:rsidR="00CD5233" w:rsidRPr="00246D59" w:rsidRDefault="00CD5233" w:rsidP="00C04809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B11C7C" w14:textId="4DE492AF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119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729E9A6F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9788EA" w14:textId="2759119E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</w:p>
        </w:tc>
        <w:tc>
          <w:tcPr>
            <w:tcW w:w="59" w:type="dxa"/>
            <w:shd w:val="clear" w:color="auto" w:fill="auto"/>
          </w:tcPr>
          <w:p w14:paraId="556C44C2" w14:textId="77777777" w:rsidR="00CD5233" w:rsidRPr="00246D59" w:rsidRDefault="00CD5233" w:rsidP="00C04809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96B8D1" w14:textId="3839A155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</w:tr>
      <w:tr w:rsidR="00CD5233" w:rsidRPr="00246D59" w14:paraId="08FB0695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2AD47BB8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49B177D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3CE0E17D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A375267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760F2A9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D4A34E8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62DC7741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3ED7E3B0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7B46A010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6" w:type="dxa"/>
            <w:shd w:val="clear" w:color="auto" w:fill="auto"/>
          </w:tcPr>
          <w:p w14:paraId="5F7790CE" w14:textId="77777777" w:rsidR="00CD5233" w:rsidRPr="00246D59" w:rsidRDefault="00CD5233" w:rsidP="00C04809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CD5233" w:rsidRPr="00246D59" w14:paraId="5D9104FB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21382A25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02B580C5" w14:textId="77777777" w:rsidR="00CD5233" w:rsidRPr="00246D59" w:rsidRDefault="00CD5233" w:rsidP="00C04809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819C94E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04C709B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F88CEC7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E718919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4A57800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AF94B7A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8D158FE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524FE1A9" w14:textId="77777777" w:rsidR="00CD5233" w:rsidRPr="00246D59" w:rsidRDefault="00CD5233" w:rsidP="00C04809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0E45DFFF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1F79034D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</w:tcPr>
          <w:p w14:paraId="00806CF4" w14:textId="1A056CD5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9E08729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5AE046B" w14:textId="764475E1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FEC379D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41E6B76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E0D5727" w14:textId="77777777" w:rsidR="00CD5233" w:rsidRPr="00246D59" w:rsidRDefault="00CD5233" w:rsidP="00C04809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0D51902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A2D3126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32C36D53" w14:textId="1CC0B623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841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673AE75E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29AF011F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</w:tcPr>
          <w:p w14:paraId="39CAC0AD" w14:textId="6DD7004D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24E9274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B552B4F" w14:textId="42736875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442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D6B2DE5" w14:textId="77777777" w:rsidR="00CD5233" w:rsidRPr="00246D59" w:rsidRDefault="00CD5233" w:rsidP="00C04809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3CC8CDE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9452952" w14:textId="77777777" w:rsidR="00CD5233" w:rsidRPr="00246D59" w:rsidRDefault="00CD5233" w:rsidP="00C04809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D4EEE41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81707B0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468E96C5" w14:textId="0CF42B38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404DDAC8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59CAFF40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246D5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</w:tcPr>
          <w:p w14:paraId="5BAF2EFD" w14:textId="10E3B7B1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AAA7999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907CCAF" w14:textId="22A1AAC5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B4410D8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D46FBF1" w14:textId="71A99167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</w:p>
        </w:tc>
        <w:tc>
          <w:tcPr>
            <w:tcW w:w="53" w:type="dxa"/>
            <w:shd w:val="clear" w:color="auto" w:fill="auto"/>
          </w:tcPr>
          <w:p w14:paraId="573C45B5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E4B2604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3FE4B8E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2DA57A34" w14:textId="4939FC0F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40E49EF6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05CF05D9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</w:tcPr>
          <w:p w14:paraId="72200B7A" w14:textId="65457ABD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265499F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2C62DCF" w14:textId="625207C5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7D817E5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81980CA" w14:textId="7F2A760F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494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</w:p>
        </w:tc>
        <w:tc>
          <w:tcPr>
            <w:tcW w:w="53" w:type="dxa"/>
            <w:shd w:val="clear" w:color="auto" w:fill="auto"/>
          </w:tcPr>
          <w:p w14:paraId="256E7BA2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A89BCD0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311D2B90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471D0F66" w14:textId="54FB4264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354988C3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1DB31438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7A1B5B71" w14:textId="6EFFBB85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68FF99D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C679D60" w14:textId="7CCBF0E1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E0D6590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2FDF831" w14:textId="4D676123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</w:p>
        </w:tc>
        <w:tc>
          <w:tcPr>
            <w:tcW w:w="53" w:type="dxa"/>
            <w:shd w:val="clear" w:color="auto" w:fill="auto"/>
          </w:tcPr>
          <w:p w14:paraId="54273017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E6CB659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B9C65ED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29FEF6A9" w14:textId="06245FFE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37F1B225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611072BC" w14:textId="77777777" w:rsidR="00CD5233" w:rsidRPr="00246D59" w:rsidRDefault="00CD5233" w:rsidP="00C04809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0E8497" w14:textId="6C97BE6F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688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7B017D14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285B82" w14:textId="0A5EEAE6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E4B4BCA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A75BC0" w14:textId="48A97FC7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142</w:t>
            </w:r>
          </w:p>
        </w:tc>
        <w:tc>
          <w:tcPr>
            <w:tcW w:w="53" w:type="dxa"/>
            <w:shd w:val="clear" w:color="auto" w:fill="auto"/>
          </w:tcPr>
          <w:p w14:paraId="5477BDA6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B36E89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4EA44075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49954F" w14:textId="3EE3E92E" w:rsidR="00CD5233" w:rsidRPr="00246D59" w:rsidRDefault="00CD5233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331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D5233" w:rsidRPr="00246D59" w14:paraId="1D7E3291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4E4C02FE" w14:textId="77777777" w:rsidR="00CD5233" w:rsidRPr="00246D59" w:rsidRDefault="00CD5233" w:rsidP="00C04809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551BA409" w14:textId="77777777" w:rsidR="00CD5233" w:rsidRPr="00246D59" w:rsidRDefault="00CD5233" w:rsidP="00C04809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070DE57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50E66C1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488C7F7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E6C1E00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4C7ECF3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4D9DEFF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454CC9BB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000000"/>
            </w:tcBorders>
            <w:shd w:val="clear" w:color="auto" w:fill="auto"/>
          </w:tcPr>
          <w:p w14:paraId="2DE3F6C2" w14:textId="77777777" w:rsidR="00CD5233" w:rsidRPr="00246D59" w:rsidRDefault="00CD5233" w:rsidP="00C04809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D5233" w:rsidRPr="00246D59" w14:paraId="0E1C7D45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0D66A019" w14:textId="77777777" w:rsidR="00CD5233" w:rsidRPr="00246D59" w:rsidRDefault="00CD5233" w:rsidP="00C04809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35189422" w14:textId="5AF76434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548</w:t>
            </w:r>
          </w:p>
        </w:tc>
        <w:tc>
          <w:tcPr>
            <w:tcW w:w="126" w:type="dxa"/>
            <w:shd w:val="clear" w:color="auto" w:fill="auto"/>
          </w:tcPr>
          <w:p w14:paraId="0AF7A6E9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59CAE1DB" w14:textId="1746A32F" w:rsidR="00CD5233" w:rsidRPr="00246D59" w:rsidRDefault="003673F1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2" w:type="dxa"/>
            <w:shd w:val="clear" w:color="auto" w:fill="auto"/>
          </w:tcPr>
          <w:p w14:paraId="574764A6" w14:textId="77777777" w:rsidR="00CD5233" w:rsidRPr="00246D59" w:rsidRDefault="00CD5233" w:rsidP="00C04809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8ED2931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D52246D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34C4B75" w14:textId="6A0ED213" w:rsidR="00CD5233" w:rsidRPr="00246D59" w:rsidRDefault="00CD5233" w:rsidP="00AB7BBD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20F783AC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528331DB" w14:textId="6B9C3961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</w:p>
        </w:tc>
      </w:tr>
      <w:tr w:rsidR="00CD5233" w:rsidRPr="00246D59" w14:paraId="5B75F117" w14:textId="77777777" w:rsidTr="001E12CB">
        <w:trPr>
          <w:trHeight w:val="144"/>
        </w:trPr>
        <w:tc>
          <w:tcPr>
            <w:tcW w:w="2808" w:type="dxa"/>
            <w:shd w:val="clear" w:color="auto" w:fill="auto"/>
          </w:tcPr>
          <w:p w14:paraId="75FE8A51" w14:textId="77777777" w:rsidR="00CD5233" w:rsidRPr="00246D59" w:rsidRDefault="00CD5233" w:rsidP="00C04809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D45DA" w14:textId="65016912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052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</w:p>
        </w:tc>
        <w:tc>
          <w:tcPr>
            <w:tcW w:w="126" w:type="dxa"/>
            <w:shd w:val="clear" w:color="auto" w:fill="auto"/>
          </w:tcPr>
          <w:p w14:paraId="353DA2EC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012B3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FFA2422" w14:textId="77777777" w:rsidR="00CD5233" w:rsidRPr="00246D59" w:rsidRDefault="00CD5233" w:rsidP="00C04809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914A7" w14:textId="77777777" w:rsidR="00CD5233" w:rsidRPr="00246D59" w:rsidRDefault="00CD5233" w:rsidP="00C04809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0AA1E83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16B3F" w14:textId="77777777" w:rsidR="00CD5233" w:rsidRPr="00246D59" w:rsidRDefault="00CD5233" w:rsidP="00C04809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95C19D7" w14:textId="77777777" w:rsidR="00CD5233" w:rsidRPr="00246D59" w:rsidRDefault="00CD5233" w:rsidP="00C04809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831A9" w14:textId="6F2F3C24" w:rsidR="00CD5233" w:rsidRPr="00246D59" w:rsidRDefault="003673F1" w:rsidP="00C04809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  <w:r w:rsidR="00CD5233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</w:tr>
    </w:tbl>
    <w:p w14:paraId="56AEF13F" w14:textId="77777777" w:rsidR="00CD5233" w:rsidRPr="00246D59" w:rsidRDefault="00CD5233" w:rsidP="00CD5233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85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233"/>
        <w:gridCol w:w="126"/>
        <w:gridCol w:w="605"/>
        <w:gridCol w:w="112"/>
        <w:gridCol w:w="994"/>
        <w:gridCol w:w="53"/>
        <w:gridCol w:w="968"/>
        <w:gridCol w:w="59"/>
        <w:gridCol w:w="1215"/>
      </w:tblGrid>
      <w:tr w:rsidR="001E12CB" w:rsidRPr="00246D59" w14:paraId="569055F8" w14:textId="77777777" w:rsidTr="001E12CB">
        <w:trPr>
          <w:trHeight w:val="144"/>
        </w:trPr>
        <w:tc>
          <w:tcPr>
            <w:tcW w:w="3168" w:type="dxa"/>
            <w:shd w:val="clear" w:color="auto" w:fill="auto"/>
          </w:tcPr>
          <w:p w14:paraId="6B19890A" w14:textId="0728FC1B" w:rsidR="001E12CB" w:rsidRPr="001E12CB" w:rsidRDefault="001E12CB" w:rsidP="001E12CB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12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3673F1"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E12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33" w:type="dxa"/>
            <w:shd w:val="clear" w:color="auto" w:fill="auto"/>
          </w:tcPr>
          <w:p w14:paraId="4DAB2571" w14:textId="77777777" w:rsidR="001E12CB" w:rsidRPr="00246D59" w:rsidRDefault="001E12CB" w:rsidP="00C04809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9C82D9A" w14:textId="77777777" w:rsidR="001E12CB" w:rsidRPr="00246D59" w:rsidRDefault="001E12CB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  <w:shd w:val="clear" w:color="auto" w:fill="auto"/>
          </w:tcPr>
          <w:p w14:paraId="4F8A46B5" w14:textId="77777777" w:rsidR="001E12CB" w:rsidRPr="00246D59" w:rsidRDefault="001E12CB" w:rsidP="00C04809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6C77ED3" w14:textId="77777777" w:rsidR="001E12CB" w:rsidRPr="00246D59" w:rsidRDefault="001E12CB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E591BCD" w14:textId="77777777" w:rsidR="001E12CB" w:rsidRPr="00246D59" w:rsidRDefault="001E12CB" w:rsidP="00C04809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2B8C5553" w14:textId="77777777" w:rsidR="001E12CB" w:rsidRPr="00246D59" w:rsidRDefault="001E12CB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1B2206D" w14:textId="77777777" w:rsidR="001E12CB" w:rsidRPr="00246D59" w:rsidRDefault="001E12CB" w:rsidP="00C04809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6992D62E" w14:textId="77777777" w:rsidR="001E12CB" w:rsidRPr="00246D59" w:rsidRDefault="001E12CB" w:rsidP="00C04809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12F81B8" w14:textId="77777777" w:rsidR="001E12CB" w:rsidRPr="0076644E" w:rsidRDefault="001E12CB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D5233" w:rsidRPr="00246D59" w14:paraId="51E68F4A" w14:textId="77777777" w:rsidTr="001E12CB">
        <w:trPr>
          <w:trHeight w:val="144"/>
        </w:trPr>
        <w:tc>
          <w:tcPr>
            <w:tcW w:w="3168" w:type="dxa"/>
            <w:shd w:val="clear" w:color="auto" w:fill="auto"/>
          </w:tcPr>
          <w:p w14:paraId="3E494754" w14:textId="12FECCD8" w:rsidR="00CD5233" w:rsidRPr="00246D59" w:rsidRDefault="003673F1" w:rsidP="00AB7BBD">
            <w:pPr>
              <w:ind w:left="449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33" w:type="dxa"/>
            <w:shd w:val="clear" w:color="auto" w:fill="auto"/>
          </w:tcPr>
          <w:p w14:paraId="1C422E9F" w14:textId="77777777" w:rsidR="00CD5233" w:rsidRPr="00246D59" w:rsidRDefault="00CD5233" w:rsidP="00C04809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20339B8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  <w:shd w:val="clear" w:color="auto" w:fill="auto"/>
          </w:tcPr>
          <w:p w14:paraId="40CA04E9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12B39E9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2595C44" w14:textId="77777777" w:rsidR="00CD5233" w:rsidRPr="00246D59" w:rsidRDefault="00CD5233" w:rsidP="00C04809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09354E29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D0429E0" w14:textId="77777777" w:rsidR="00CD5233" w:rsidRPr="00246D59" w:rsidRDefault="00CD5233" w:rsidP="00C04809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03C74BF2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0FB94707" w14:textId="16A01407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CD52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CD52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</w:tr>
      <w:tr w:rsidR="00CD5233" w:rsidRPr="00246D59" w14:paraId="5E3D5528" w14:textId="77777777" w:rsidTr="001E12CB">
        <w:trPr>
          <w:trHeight w:val="144"/>
        </w:trPr>
        <w:tc>
          <w:tcPr>
            <w:tcW w:w="3168" w:type="dxa"/>
            <w:shd w:val="clear" w:color="auto" w:fill="auto"/>
          </w:tcPr>
          <w:p w14:paraId="1513E91F" w14:textId="5488370D" w:rsidR="00CD5233" w:rsidRPr="00246D59" w:rsidRDefault="003673F1" w:rsidP="00AB7BBD">
            <w:pPr>
              <w:ind w:left="449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33" w:type="dxa"/>
            <w:shd w:val="clear" w:color="auto" w:fill="auto"/>
          </w:tcPr>
          <w:p w14:paraId="37E2F891" w14:textId="77777777" w:rsidR="00CD5233" w:rsidRPr="00246D59" w:rsidRDefault="00CD5233" w:rsidP="00C04809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966B642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  <w:shd w:val="clear" w:color="auto" w:fill="auto"/>
          </w:tcPr>
          <w:p w14:paraId="146AC4D1" w14:textId="77777777" w:rsidR="00CD5233" w:rsidRPr="00246D59" w:rsidRDefault="00CD5233" w:rsidP="00C04809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F0D3A4D" w14:textId="77777777" w:rsidR="00CD5233" w:rsidRPr="00246D59" w:rsidRDefault="00CD5233" w:rsidP="00C04809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982748A" w14:textId="77777777" w:rsidR="00CD5233" w:rsidRPr="00246D59" w:rsidRDefault="00CD5233" w:rsidP="00C04809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3CBDA06F" w14:textId="77777777" w:rsidR="00CD5233" w:rsidRPr="00246D59" w:rsidRDefault="00CD5233" w:rsidP="00C04809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1C0950B" w14:textId="77777777" w:rsidR="00CD5233" w:rsidRPr="00246D59" w:rsidRDefault="00CD5233" w:rsidP="00C04809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6422B537" w14:textId="77777777" w:rsidR="00CD5233" w:rsidRPr="00246D59" w:rsidRDefault="00CD5233" w:rsidP="00C04809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8EE03D" w14:textId="34C1976F" w:rsidR="00CD5233" w:rsidRPr="00246D59" w:rsidRDefault="003673F1" w:rsidP="00C04809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CD5233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="00CD5233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</w:tbl>
    <w:p w14:paraId="71F8C6EE" w14:textId="360A3B73" w:rsidR="00CD5233" w:rsidRPr="00246D59" w:rsidRDefault="00CD5233" w:rsidP="00CD5233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ราคาทุนของอาคารและอุปกรณ์ที่หักค่าเสื่อมราคาครบแล้วและยังคงใช้งานอยู่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7041DD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7041DD">
        <w:rPr>
          <w:rFonts w:ascii="Angsana New" w:hAnsi="Angsana New" w:cs="Angsana New"/>
          <w:spacing w:val="-2"/>
          <w:sz w:val="32"/>
          <w:szCs w:val="32"/>
          <w:cs/>
        </w:rPr>
        <w:t xml:space="preserve"> ของบริษัทและบริษัทย่อยมีจำนวนประมาณ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</w:t>
      </w:r>
      <w:r w:rsidRPr="007041DD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407</w:t>
      </w:r>
      <w:r w:rsidRPr="007041D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63</w:t>
      </w:r>
      <w:r w:rsidRPr="007041D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7041DD">
        <w:rPr>
          <w:rFonts w:ascii="Angsana New" w:hAnsi="Angsana New" w:cs="Angsana New"/>
          <w:spacing w:val="-2"/>
          <w:sz w:val="32"/>
          <w:szCs w:val="32"/>
          <w:cs/>
        </w:rPr>
        <w:t>ล้านบาท และ</w:t>
      </w:r>
      <w:r w:rsidRPr="007041D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</w:t>
      </w:r>
      <w:r w:rsidRPr="007041DD">
        <w:rPr>
          <w:rFonts w:ascii="Angsana New" w:hAnsi="Angsana New" w:cs="Angsana New"/>
          <w:spacing w:val="-2"/>
          <w:sz w:val="32"/>
          <w:szCs w:val="32"/>
          <w:lang w:val="en-US"/>
        </w:rPr>
        <w:t>,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527</w:t>
      </w:r>
      <w:r w:rsidRPr="007041D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33</w:t>
      </w:r>
      <w:r w:rsidRPr="007041D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7041DD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ตามลำดับ (บริษัท: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912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84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960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37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6FF48BC6" w14:textId="77777777" w:rsidR="00CD5233" w:rsidRPr="00246D59" w:rsidRDefault="00CD5233" w:rsidP="00CD523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3A319C0" w14:textId="4D51B4F6" w:rsidR="00CD5233" w:rsidRPr="00246D59" w:rsidRDefault="003673F1" w:rsidP="00CD5233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673F1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CD5233" w:rsidRPr="00246D5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.</w:t>
      </w:r>
      <w:r w:rsidR="00CD5233" w:rsidRPr="00246D5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D5233" w:rsidRPr="00246D5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31FA719" w14:textId="005C673D" w:rsidR="00CD5233" w:rsidRPr="00246D59" w:rsidRDefault="00CD5233" w:rsidP="00CD5233">
      <w:pPr>
        <w:spacing w:after="120"/>
        <w:ind w:left="547"/>
        <w:rPr>
          <w:rFonts w:asciiTheme="majorBidi" w:hAnsiTheme="majorBidi" w:cs="Angsana New"/>
          <w:sz w:val="32"/>
          <w:szCs w:val="32"/>
          <w:cs/>
        </w:rPr>
      </w:pPr>
      <w:r w:rsidRPr="00246D5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246D5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6D5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73F1" w:rsidRPr="003673F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6D5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46D59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205A6DCF" w14:textId="350D5C98" w:rsidR="00CD5233" w:rsidRPr="00246D59" w:rsidRDefault="00CD5233" w:rsidP="00CD5233">
      <w:pPr>
        <w:ind w:left="547"/>
        <w:rPr>
          <w:rFonts w:asciiTheme="majorBidi" w:hAnsiTheme="majorBidi" w:cstheme="majorBidi"/>
          <w:sz w:val="32"/>
          <w:szCs w:val="32"/>
          <w:cs/>
        </w:rPr>
      </w:pPr>
      <w:bookmarkStart w:id="7" w:name="_Hlk163117883"/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3673F1" w:rsidRPr="003673F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</w:t>
      </w:r>
      <w:r w:rsidRPr="00246D59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ธันวาคม </w:t>
      </w:r>
      <w:r w:rsidR="003673F1" w:rsidRPr="003673F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2567</w:t>
      </w:r>
    </w:p>
    <w:p w14:paraId="48335E43" w14:textId="77777777" w:rsidR="00CD5233" w:rsidRPr="00246D59" w:rsidRDefault="00CD5233" w:rsidP="007041DD">
      <w:pPr>
        <w:ind w:left="547" w:right="26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bookmarkStart w:id="8" w:name="OLE_LINK10"/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Pr="00246D59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46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30"/>
        <w:gridCol w:w="117"/>
        <w:gridCol w:w="1330"/>
        <w:gridCol w:w="112"/>
        <w:gridCol w:w="1330"/>
        <w:gridCol w:w="112"/>
        <w:gridCol w:w="1330"/>
      </w:tblGrid>
      <w:tr w:rsidR="00CD5233" w:rsidRPr="00246D59" w14:paraId="6EA89E1E" w14:textId="77777777" w:rsidTr="007041DD">
        <w:trPr>
          <w:trHeight w:val="19"/>
          <w:tblHeader/>
        </w:trPr>
        <w:tc>
          <w:tcPr>
            <w:tcW w:w="2808" w:type="dxa"/>
          </w:tcPr>
          <w:p w14:paraId="75B415CA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7"/>
            <w:hideMark/>
          </w:tcPr>
          <w:p w14:paraId="18B4E457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5233" w:rsidRPr="00246D59" w14:paraId="6E8AC638" w14:textId="77777777" w:rsidTr="007041DD">
        <w:trPr>
          <w:trHeight w:val="19"/>
          <w:tblHeader/>
        </w:trPr>
        <w:tc>
          <w:tcPr>
            <w:tcW w:w="2808" w:type="dxa"/>
            <w:hideMark/>
          </w:tcPr>
          <w:p w14:paraId="55C6CDCC" w14:textId="77777777" w:rsidR="00CD5233" w:rsidRPr="00246D59" w:rsidRDefault="00CD5233" w:rsidP="00C04809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30" w:type="dxa"/>
            <w:hideMark/>
          </w:tcPr>
          <w:p w14:paraId="46D1F056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7EFDFC4A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70C4960C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40BD2B3E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430BE1E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4CFA6182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C7BA58C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D5233" w:rsidRPr="00246D59" w14:paraId="618FB317" w14:textId="77777777" w:rsidTr="007041DD">
        <w:trPr>
          <w:trHeight w:val="19"/>
          <w:tblHeader/>
        </w:trPr>
        <w:tc>
          <w:tcPr>
            <w:tcW w:w="2808" w:type="dxa"/>
          </w:tcPr>
          <w:p w14:paraId="5CE354CB" w14:textId="77777777" w:rsidR="00CD5233" w:rsidRPr="00246D59" w:rsidRDefault="00CD5233" w:rsidP="00C04809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838D2BB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56F90163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9B7084F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DC69444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632DF2C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8A89F89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7FD0AB0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D5233" w:rsidRPr="00246D59" w14:paraId="427116B2" w14:textId="77777777" w:rsidTr="007041DD">
        <w:trPr>
          <w:trHeight w:val="19"/>
          <w:tblHeader/>
        </w:trPr>
        <w:tc>
          <w:tcPr>
            <w:tcW w:w="2808" w:type="dxa"/>
          </w:tcPr>
          <w:p w14:paraId="60D65930" w14:textId="77777777" w:rsidR="00CD5233" w:rsidRPr="00246D59" w:rsidRDefault="00CD5233" w:rsidP="00C04809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A286C7E" w14:textId="157EA5D4" w:rsidR="00CD5233" w:rsidRPr="00246D59" w:rsidRDefault="003673F1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1BD6E063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D6AFBCD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C4AA60A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6D09ACF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BCFD47C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7F17785A" w14:textId="3286D119" w:rsidR="00CD5233" w:rsidRPr="00246D59" w:rsidRDefault="003673F1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D5233" w:rsidRPr="00246D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D5233" w:rsidRPr="00246D59" w14:paraId="011B0A11" w14:textId="77777777" w:rsidTr="007041DD">
        <w:trPr>
          <w:trHeight w:val="19"/>
          <w:tblHeader/>
        </w:trPr>
        <w:tc>
          <w:tcPr>
            <w:tcW w:w="2808" w:type="dxa"/>
          </w:tcPr>
          <w:p w14:paraId="07808A34" w14:textId="77777777" w:rsidR="00CD5233" w:rsidRPr="00246D59" w:rsidRDefault="00CD5233" w:rsidP="00C04809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94290B4" w14:textId="6A07C1D8" w:rsidR="00CD5233" w:rsidRPr="00246D59" w:rsidRDefault="003673F1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39B642DA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02F6988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5F0530F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FAF3951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036D496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52863138" w14:textId="2A1041DF" w:rsidR="00CD5233" w:rsidRPr="00246D59" w:rsidRDefault="003673F1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CD5233" w:rsidRPr="00246D59" w14:paraId="62F0EB6E" w14:textId="77777777" w:rsidTr="007041DD">
        <w:trPr>
          <w:trHeight w:val="234"/>
        </w:trPr>
        <w:tc>
          <w:tcPr>
            <w:tcW w:w="2808" w:type="dxa"/>
            <w:hideMark/>
          </w:tcPr>
          <w:p w14:paraId="055DCC13" w14:textId="77777777" w:rsidR="00CD5233" w:rsidRPr="00246D59" w:rsidRDefault="00CD5233" w:rsidP="00C04809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</w:tcPr>
          <w:p w14:paraId="7A6ABA95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6B84EEFA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65D0EFB8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1B894C46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D3FD884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15623DE9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4EDD428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CD5233" w:rsidRPr="00246D59" w14:paraId="4625AAC8" w14:textId="77777777" w:rsidTr="007041DD">
        <w:trPr>
          <w:trHeight w:val="19"/>
        </w:trPr>
        <w:tc>
          <w:tcPr>
            <w:tcW w:w="2808" w:type="dxa"/>
            <w:hideMark/>
          </w:tcPr>
          <w:p w14:paraId="1B54BD0A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1CE4E2DB" w14:textId="01962F40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117" w:type="dxa"/>
          </w:tcPr>
          <w:p w14:paraId="13DFA435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5AB4506" w14:textId="6D34AE27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819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2" w:type="dxa"/>
          </w:tcPr>
          <w:p w14:paraId="16839A66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1C6FCC4" w14:textId="314C2A78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804564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80456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911</w:t>
            </w:r>
            <w:r w:rsidRPr="0080456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Pr="00804564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9DBD081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0DAD4E1" w14:textId="4ADE1B9D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031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793</w:t>
            </w:r>
          </w:p>
        </w:tc>
      </w:tr>
      <w:tr w:rsidR="00CD5233" w:rsidRPr="00246D59" w14:paraId="00E0F73A" w14:textId="77777777" w:rsidTr="007041DD">
        <w:trPr>
          <w:trHeight w:val="19"/>
        </w:trPr>
        <w:tc>
          <w:tcPr>
            <w:tcW w:w="2808" w:type="dxa"/>
          </w:tcPr>
          <w:p w14:paraId="2E159BD7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</w:t>
            </w: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่วนปรับปรุงอาคาร</w:t>
            </w:r>
          </w:p>
        </w:tc>
        <w:tc>
          <w:tcPr>
            <w:tcW w:w="1330" w:type="dxa"/>
          </w:tcPr>
          <w:p w14:paraId="0E085123" w14:textId="4972CCB4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  <w:tc>
          <w:tcPr>
            <w:tcW w:w="117" w:type="dxa"/>
          </w:tcPr>
          <w:p w14:paraId="701D70DF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4800DF4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2FA415B2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4E10F27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090F1B92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3A15FB2" w14:textId="042CDEA0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</w:tr>
      <w:tr w:rsidR="004B22CD" w:rsidRPr="00246D59" w14:paraId="63EEAE5F" w14:textId="77777777" w:rsidTr="007041DD">
        <w:trPr>
          <w:trHeight w:val="19"/>
        </w:trPr>
        <w:tc>
          <w:tcPr>
            <w:tcW w:w="2808" w:type="dxa"/>
          </w:tcPr>
          <w:p w14:paraId="46D8B859" w14:textId="3BAA6DD9" w:rsidR="004B22CD" w:rsidRPr="00246D59" w:rsidRDefault="004B22CD" w:rsidP="004B22C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30" w:type="dxa"/>
          </w:tcPr>
          <w:p w14:paraId="0325052E" w14:textId="1444FFC4" w:rsidR="004B22CD" w:rsidRPr="00D45DBA" w:rsidRDefault="004B22CD" w:rsidP="004B22CD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3E4456D4" w14:textId="77777777" w:rsidR="004B22CD" w:rsidRPr="00246D59" w:rsidRDefault="004B22CD" w:rsidP="004B22C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EC3E7CC" w14:textId="6F5F6DFB" w:rsidR="004B22CD" w:rsidRPr="00246D59" w:rsidRDefault="003673F1" w:rsidP="004B22C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B22CD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4B22CD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12" w:type="dxa"/>
          </w:tcPr>
          <w:p w14:paraId="1CA0535B" w14:textId="77777777" w:rsidR="004B22CD" w:rsidRPr="00246D59" w:rsidRDefault="004B22CD" w:rsidP="004B22C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DAA8028" w14:textId="55DDAB1C" w:rsidR="004B22CD" w:rsidRPr="00246D59" w:rsidRDefault="004B22CD" w:rsidP="004B22CD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21035DEB" w14:textId="77777777" w:rsidR="004B22CD" w:rsidRPr="00246D59" w:rsidRDefault="004B22CD" w:rsidP="004B22C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936BC9E" w14:textId="367D595F" w:rsidR="004B22CD" w:rsidRPr="00591D40" w:rsidRDefault="003673F1" w:rsidP="004B22CD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B22CD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4B22CD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CD5233" w:rsidRPr="00246D59" w14:paraId="5DDA642A" w14:textId="77777777" w:rsidTr="007041DD">
        <w:trPr>
          <w:trHeight w:val="19"/>
        </w:trPr>
        <w:tc>
          <w:tcPr>
            <w:tcW w:w="2808" w:type="dxa"/>
            <w:hideMark/>
          </w:tcPr>
          <w:p w14:paraId="51790B17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</w:tcPr>
          <w:p w14:paraId="2BAB52D7" w14:textId="453F52D0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</w:p>
        </w:tc>
        <w:tc>
          <w:tcPr>
            <w:tcW w:w="117" w:type="dxa"/>
          </w:tcPr>
          <w:p w14:paraId="6695CD1B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BEA7E32" w14:textId="1B7437D4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472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112" w:type="dxa"/>
          </w:tcPr>
          <w:p w14:paraId="0DF80189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E5F8F2D" w14:textId="50D7000B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804564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80456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849</w:t>
            </w:r>
            <w:r w:rsidRPr="0080456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616</w:t>
            </w:r>
            <w:r w:rsidRPr="00804564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3304AA35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55028CA4" w14:textId="4C0B500A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</w:p>
        </w:tc>
      </w:tr>
      <w:tr w:rsidR="00CD5233" w:rsidRPr="00246D59" w14:paraId="43C23B85" w14:textId="77777777" w:rsidTr="007041DD">
        <w:trPr>
          <w:trHeight w:val="19"/>
        </w:trPr>
        <w:tc>
          <w:tcPr>
            <w:tcW w:w="2808" w:type="dxa"/>
            <w:hideMark/>
          </w:tcPr>
          <w:p w14:paraId="4DFF17EA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55714" w14:textId="4B37ACF0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</w:p>
        </w:tc>
        <w:tc>
          <w:tcPr>
            <w:tcW w:w="117" w:type="dxa"/>
          </w:tcPr>
          <w:p w14:paraId="552A89C2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3BC1B" w14:textId="08105DA3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520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262</w:t>
            </w:r>
          </w:p>
        </w:tc>
        <w:tc>
          <w:tcPr>
            <w:tcW w:w="112" w:type="dxa"/>
          </w:tcPr>
          <w:p w14:paraId="30842F7A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E22BA" w14:textId="3489A298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804564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Pr="0080456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761</w:t>
            </w:r>
            <w:r w:rsidRPr="0080456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804564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1271761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8CDF6" w14:textId="35628FA9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408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118</w:t>
            </w:r>
          </w:p>
        </w:tc>
      </w:tr>
      <w:tr w:rsidR="00CD5233" w:rsidRPr="00246D59" w14:paraId="06A23541" w14:textId="77777777" w:rsidTr="007041DD">
        <w:trPr>
          <w:trHeight w:val="19"/>
        </w:trPr>
        <w:tc>
          <w:tcPr>
            <w:tcW w:w="2808" w:type="dxa"/>
          </w:tcPr>
          <w:p w14:paraId="0D723F67" w14:textId="77777777" w:rsidR="00CD5233" w:rsidRPr="00246D59" w:rsidRDefault="00CD5233" w:rsidP="00C04809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6FCF9" w14:textId="77777777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853E342" w14:textId="77777777" w:rsidR="00CD5233" w:rsidRPr="00246D59" w:rsidRDefault="00CD5233" w:rsidP="00C04809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205C3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0E3D8D1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18EA2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6C9CC59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13098" w14:textId="77777777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D5233" w:rsidRPr="00246D59" w14:paraId="5BB32638" w14:textId="77777777" w:rsidTr="007041DD">
        <w:trPr>
          <w:trHeight w:val="19"/>
        </w:trPr>
        <w:tc>
          <w:tcPr>
            <w:tcW w:w="2808" w:type="dxa"/>
            <w:hideMark/>
          </w:tcPr>
          <w:p w14:paraId="17E19FCF" w14:textId="77777777" w:rsidR="00CD5233" w:rsidRPr="00246D59" w:rsidRDefault="00CD5233" w:rsidP="00C04809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</w:tcPr>
          <w:p w14:paraId="45BC8D95" w14:textId="77777777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6D906E9C" w14:textId="77777777" w:rsidR="00CD5233" w:rsidRPr="00246D59" w:rsidRDefault="00CD5233" w:rsidP="00C04809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8F03C93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350AE71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940F321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BBBF6CD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4F8110F" w14:textId="77777777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D5233" w:rsidRPr="00246D59" w14:paraId="4EA7C3CE" w14:textId="77777777" w:rsidTr="007041DD">
        <w:trPr>
          <w:trHeight w:val="19"/>
        </w:trPr>
        <w:tc>
          <w:tcPr>
            <w:tcW w:w="2808" w:type="dxa"/>
            <w:hideMark/>
          </w:tcPr>
          <w:p w14:paraId="56DCFE0D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770B2597" w14:textId="7849A88B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01AE0F24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D87802B" w14:textId="7D83FE69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493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24CABEB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26C2CFC" w14:textId="461F86FD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640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</w:p>
        </w:tc>
        <w:tc>
          <w:tcPr>
            <w:tcW w:w="112" w:type="dxa"/>
          </w:tcPr>
          <w:p w14:paraId="3B06BEDA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CD47C0D" w14:textId="236277D5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714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028</w:t>
            </w: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3C04534D" w14:textId="77777777" w:rsidTr="007041DD">
        <w:trPr>
          <w:trHeight w:val="19"/>
        </w:trPr>
        <w:tc>
          <w:tcPr>
            <w:tcW w:w="2808" w:type="dxa"/>
          </w:tcPr>
          <w:p w14:paraId="150FA1D0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</w:t>
            </w: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่วนปรับปรุงอาคาร</w:t>
            </w:r>
          </w:p>
        </w:tc>
        <w:tc>
          <w:tcPr>
            <w:tcW w:w="1330" w:type="dxa"/>
          </w:tcPr>
          <w:p w14:paraId="13BF523A" w14:textId="39810352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2DC22E3F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D75030D" w14:textId="4D0FD14B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492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D02CD3B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F884386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39934585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1DED0FD" w14:textId="36945802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707</w:t>
            </w: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D4063" w:rsidRPr="00246D59" w14:paraId="0C325C7A" w14:textId="77777777" w:rsidTr="007041DD">
        <w:trPr>
          <w:trHeight w:val="19"/>
        </w:trPr>
        <w:tc>
          <w:tcPr>
            <w:tcW w:w="2808" w:type="dxa"/>
          </w:tcPr>
          <w:p w14:paraId="507442D6" w14:textId="3DD88C25" w:rsidR="006D4063" w:rsidRPr="00246D59" w:rsidRDefault="006D4063" w:rsidP="006D4063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30" w:type="dxa"/>
          </w:tcPr>
          <w:p w14:paraId="1734E8BB" w14:textId="378540AF" w:rsidR="006D4063" w:rsidRPr="00246D59" w:rsidRDefault="006D4063" w:rsidP="006D4063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63D1115E" w14:textId="77777777" w:rsidR="006D4063" w:rsidRPr="00246D59" w:rsidRDefault="006D4063" w:rsidP="006D4063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6942F45" w14:textId="5F17DFB8" w:rsidR="006D4063" w:rsidRPr="00591D40" w:rsidRDefault="006D4063" w:rsidP="006D4063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DE64806" w14:textId="77777777" w:rsidR="006D4063" w:rsidRPr="00246D59" w:rsidRDefault="006D4063" w:rsidP="006D4063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66605D7" w14:textId="792BA747" w:rsidR="006D4063" w:rsidRPr="00246D59" w:rsidRDefault="006D4063" w:rsidP="006D4063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2FAE604" w14:textId="77777777" w:rsidR="006D4063" w:rsidRPr="00246D59" w:rsidRDefault="006D4063" w:rsidP="006D4063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E570A49" w14:textId="1E0AB586" w:rsidR="006D4063" w:rsidRPr="00591D40" w:rsidRDefault="006D4063" w:rsidP="006D4063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600E6EA6" w14:textId="77777777" w:rsidTr="007041DD">
        <w:trPr>
          <w:trHeight w:val="19"/>
        </w:trPr>
        <w:tc>
          <w:tcPr>
            <w:tcW w:w="2808" w:type="dxa"/>
            <w:hideMark/>
          </w:tcPr>
          <w:p w14:paraId="0CFC7F34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4DA89348" w14:textId="4DDD2194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609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5726FD22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0DC9E23D" w14:textId="29BB0E4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992</w:t>
            </w: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4F8EC52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2C8EB512" w14:textId="563AA458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787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576</w:t>
            </w:r>
          </w:p>
        </w:tc>
        <w:tc>
          <w:tcPr>
            <w:tcW w:w="112" w:type="dxa"/>
          </w:tcPr>
          <w:p w14:paraId="79C53E9D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1F000D64" w14:textId="3E58808F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025</w:t>
            </w: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1F1FC1B9" w14:textId="77777777" w:rsidTr="007041DD">
        <w:trPr>
          <w:trHeight w:val="19"/>
        </w:trPr>
        <w:tc>
          <w:tcPr>
            <w:tcW w:w="2808" w:type="dxa"/>
            <w:hideMark/>
          </w:tcPr>
          <w:p w14:paraId="614EFFC0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6552C" w14:textId="0018D6F2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206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23EE4C75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7E552" w14:textId="52A91F09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  <w:r w:rsidRPr="00591D40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C2532D6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C107C" w14:textId="57EA5E81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  <w:r w:rsidR="00CD5233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</w:p>
        </w:tc>
        <w:tc>
          <w:tcPr>
            <w:tcW w:w="112" w:type="dxa"/>
          </w:tcPr>
          <w:p w14:paraId="31B14F99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5F4B" w14:textId="56452C24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10A2F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010A2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470</w:t>
            </w:r>
            <w:r w:rsidRPr="00010A2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902</w:t>
            </w:r>
            <w:r w:rsidRPr="00010A2F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52AD28E9" w14:textId="77777777" w:rsidTr="007041DD">
        <w:trPr>
          <w:trHeight w:val="314"/>
        </w:trPr>
        <w:tc>
          <w:tcPr>
            <w:tcW w:w="2808" w:type="dxa"/>
            <w:hideMark/>
          </w:tcPr>
          <w:p w14:paraId="2057AB41" w14:textId="77777777" w:rsidR="00CD5233" w:rsidRPr="00246D59" w:rsidRDefault="00CD5233" w:rsidP="00C04809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246D59">
              <w:rPr>
                <w:rFonts w:asciiTheme="majorBidi" w:hAnsi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51964E" w14:textId="49EC82BB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</w:p>
        </w:tc>
        <w:tc>
          <w:tcPr>
            <w:tcW w:w="117" w:type="dxa"/>
          </w:tcPr>
          <w:p w14:paraId="7B00294A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03CFEDB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4F0A04E1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E6A061A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5478EF88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8A1750" w14:textId="2D98E050" w:rsidR="00CD5233" w:rsidRPr="00246D59" w:rsidRDefault="003673F1" w:rsidP="002F5D47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  <w:r w:rsidR="00CD5233" w:rsidRPr="00010A2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="00CD5233" w:rsidRPr="00010A2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216</w:t>
            </w:r>
          </w:p>
        </w:tc>
      </w:tr>
      <w:bookmarkEnd w:id="7"/>
    </w:tbl>
    <w:p w14:paraId="58074C1C" w14:textId="77777777" w:rsidR="00CD5233" w:rsidRPr="00A2249C" w:rsidRDefault="00CD5233" w:rsidP="00CD5233">
      <w:pPr>
        <w:suppressAutoHyphens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bookmarkEnd w:id="8"/>
    <w:p w14:paraId="2AFFA35E" w14:textId="13A8E1C4" w:rsidR="00CD5233" w:rsidRPr="00246D59" w:rsidRDefault="00CD5233" w:rsidP="00CD5233">
      <w:pPr>
        <w:ind w:left="547"/>
        <w:rPr>
          <w:rFonts w:asciiTheme="majorBidi" w:hAnsiTheme="majorBidi" w:cstheme="majorBidi"/>
          <w:sz w:val="32"/>
          <w:szCs w:val="32"/>
          <w:cs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3673F1" w:rsidRPr="003673F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</w:t>
      </w:r>
      <w:r w:rsidRPr="00246D59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ธันวาคม </w:t>
      </w:r>
      <w:r w:rsidR="003673F1" w:rsidRPr="003673F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2566</w:t>
      </w:r>
    </w:p>
    <w:p w14:paraId="2C2B14C8" w14:textId="77777777" w:rsidR="00CD5233" w:rsidRPr="00246D59" w:rsidRDefault="00CD5233" w:rsidP="009D7368">
      <w:pPr>
        <w:ind w:left="547" w:right="26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Pr="00246D59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46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216"/>
        <w:gridCol w:w="1114"/>
        <w:gridCol w:w="117"/>
        <w:gridCol w:w="1330"/>
        <w:gridCol w:w="112"/>
        <w:gridCol w:w="1330"/>
        <w:gridCol w:w="112"/>
        <w:gridCol w:w="1330"/>
      </w:tblGrid>
      <w:tr w:rsidR="00CD5233" w:rsidRPr="00246D59" w14:paraId="46918545" w14:textId="77777777" w:rsidTr="007041DD">
        <w:trPr>
          <w:trHeight w:val="19"/>
          <w:tblHeader/>
        </w:trPr>
        <w:tc>
          <w:tcPr>
            <w:tcW w:w="2808" w:type="dxa"/>
          </w:tcPr>
          <w:p w14:paraId="0BC90903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8"/>
            <w:hideMark/>
          </w:tcPr>
          <w:p w14:paraId="3A6B6F16" w14:textId="77777777" w:rsidR="00CD5233" w:rsidRPr="00246D59" w:rsidRDefault="00CD5233" w:rsidP="00C04809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D5233" w:rsidRPr="00246D59" w14:paraId="121EE96A" w14:textId="77777777" w:rsidTr="007041DD">
        <w:trPr>
          <w:trHeight w:val="19"/>
          <w:tblHeader/>
        </w:trPr>
        <w:tc>
          <w:tcPr>
            <w:tcW w:w="2808" w:type="dxa"/>
            <w:hideMark/>
          </w:tcPr>
          <w:p w14:paraId="57B27F95" w14:textId="77777777" w:rsidR="00CD5233" w:rsidRPr="00246D59" w:rsidRDefault="00CD5233" w:rsidP="00C04809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30" w:type="dxa"/>
            <w:gridSpan w:val="2"/>
            <w:hideMark/>
          </w:tcPr>
          <w:p w14:paraId="75D556F6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1476016C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E214F00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2EE06068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70DF5277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426B9385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4072B8F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D5233" w:rsidRPr="00246D59" w14:paraId="5405E8E3" w14:textId="77777777" w:rsidTr="007041DD">
        <w:trPr>
          <w:trHeight w:val="19"/>
          <w:tblHeader/>
        </w:trPr>
        <w:tc>
          <w:tcPr>
            <w:tcW w:w="2808" w:type="dxa"/>
          </w:tcPr>
          <w:p w14:paraId="46ED4087" w14:textId="77777777" w:rsidR="00CD5233" w:rsidRPr="00246D59" w:rsidRDefault="00CD5233" w:rsidP="00C04809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hideMark/>
          </w:tcPr>
          <w:p w14:paraId="16D15DA7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790284A4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0A77186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2BB1BE3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F29B732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E65C9F0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200CEAF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D5233" w:rsidRPr="00246D59" w14:paraId="4045E262" w14:textId="77777777" w:rsidTr="007041DD">
        <w:trPr>
          <w:trHeight w:val="19"/>
          <w:tblHeader/>
        </w:trPr>
        <w:tc>
          <w:tcPr>
            <w:tcW w:w="2808" w:type="dxa"/>
          </w:tcPr>
          <w:p w14:paraId="01C43A17" w14:textId="77777777" w:rsidR="00CD5233" w:rsidRPr="00246D59" w:rsidRDefault="00CD5233" w:rsidP="00C04809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hideMark/>
          </w:tcPr>
          <w:p w14:paraId="5FF52DDD" w14:textId="47C6F1F6" w:rsidR="00CD5233" w:rsidRPr="00246D59" w:rsidRDefault="003673F1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5BED6941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DEBB7A8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6F18818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AFEAEF3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78A7CE4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6E5FDCA" w14:textId="60CC8804" w:rsidR="00CD5233" w:rsidRPr="00246D59" w:rsidRDefault="003673F1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D5233" w:rsidRPr="00246D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D5233" w:rsidRPr="00246D59" w14:paraId="1ECED46E" w14:textId="77777777" w:rsidTr="007041DD">
        <w:trPr>
          <w:trHeight w:val="19"/>
          <w:tblHeader/>
        </w:trPr>
        <w:tc>
          <w:tcPr>
            <w:tcW w:w="2808" w:type="dxa"/>
          </w:tcPr>
          <w:p w14:paraId="540AA5B0" w14:textId="77777777" w:rsidR="00CD5233" w:rsidRPr="00246D59" w:rsidRDefault="00CD5233" w:rsidP="00C04809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hideMark/>
          </w:tcPr>
          <w:p w14:paraId="378333D8" w14:textId="5CD73118" w:rsidR="00CD5233" w:rsidRPr="00246D59" w:rsidRDefault="003673F1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" w:type="dxa"/>
          </w:tcPr>
          <w:p w14:paraId="3F68B651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F271AE4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A3F7206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F0617D0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7CC52EA" w14:textId="77777777" w:rsidR="00CD5233" w:rsidRPr="00246D59" w:rsidRDefault="00CD5233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2495B85F" w14:textId="1C598CFE" w:rsidR="00CD5233" w:rsidRPr="00246D59" w:rsidRDefault="003673F1" w:rsidP="00C048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D5233" w:rsidRPr="00246D59" w14:paraId="295ADA7D" w14:textId="77777777" w:rsidTr="007041DD">
        <w:trPr>
          <w:trHeight w:val="234"/>
        </w:trPr>
        <w:tc>
          <w:tcPr>
            <w:tcW w:w="2808" w:type="dxa"/>
            <w:hideMark/>
          </w:tcPr>
          <w:p w14:paraId="7FB8311C" w14:textId="77777777" w:rsidR="00CD5233" w:rsidRPr="00246D59" w:rsidRDefault="00CD5233" w:rsidP="00C04809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  <w:gridSpan w:val="2"/>
          </w:tcPr>
          <w:p w14:paraId="5841055E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5177CD46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C0AE65F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4934B296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05B409E0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66EB80A2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3B2B1C5" w14:textId="77777777" w:rsidR="00CD5233" w:rsidRPr="00246D59" w:rsidRDefault="00CD5233" w:rsidP="00C04809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CD5233" w:rsidRPr="00246D59" w14:paraId="69FC476E" w14:textId="77777777" w:rsidTr="007041DD">
        <w:trPr>
          <w:trHeight w:val="19"/>
        </w:trPr>
        <w:tc>
          <w:tcPr>
            <w:tcW w:w="2808" w:type="dxa"/>
            <w:hideMark/>
          </w:tcPr>
          <w:p w14:paraId="1D7CB412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  <w:gridSpan w:val="2"/>
          </w:tcPr>
          <w:p w14:paraId="5414D507" w14:textId="51D4D444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7" w:type="dxa"/>
          </w:tcPr>
          <w:p w14:paraId="3E3D5A1D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2B6EBF1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4E865B7C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3708335" w14:textId="6CCE22D1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E6655F4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6FC5958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D5233" w:rsidRPr="00246D59" w14:paraId="57E7536C" w14:textId="77777777" w:rsidTr="007041DD">
        <w:trPr>
          <w:trHeight w:val="19"/>
        </w:trPr>
        <w:tc>
          <w:tcPr>
            <w:tcW w:w="2808" w:type="dxa"/>
            <w:hideMark/>
          </w:tcPr>
          <w:p w14:paraId="0E4D2539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  <w:gridSpan w:val="2"/>
          </w:tcPr>
          <w:p w14:paraId="4099C284" w14:textId="7E9DEC5F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783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117" w:type="dxa"/>
          </w:tcPr>
          <w:p w14:paraId="65C80E61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6DC8391" w14:textId="561D1A6E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112" w:type="dxa"/>
          </w:tcPr>
          <w:p w14:paraId="14B033D6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6C14A45" w14:textId="28155E26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04B1562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B7FFBAF" w14:textId="4B8D317B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</w:p>
        </w:tc>
      </w:tr>
      <w:tr w:rsidR="00CD5233" w:rsidRPr="00246D59" w14:paraId="16E5C098" w14:textId="77777777" w:rsidTr="007041DD">
        <w:trPr>
          <w:trHeight w:val="19"/>
        </w:trPr>
        <w:tc>
          <w:tcPr>
            <w:tcW w:w="2808" w:type="dxa"/>
          </w:tcPr>
          <w:p w14:paraId="60783F35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</w:t>
            </w: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่วนปรับปรุงอาคาร</w:t>
            </w:r>
          </w:p>
        </w:tc>
        <w:tc>
          <w:tcPr>
            <w:tcW w:w="1330" w:type="dxa"/>
            <w:gridSpan w:val="2"/>
          </w:tcPr>
          <w:p w14:paraId="001DC074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106CE0B5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BF54CEF" w14:textId="0E108DE6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  <w:tc>
          <w:tcPr>
            <w:tcW w:w="112" w:type="dxa"/>
          </w:tcPr>
          <w:p w14:paraId="4C95321D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2B064EB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141C51CF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D7B1BC9" w14:textId="73148848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</w:p>
        </w:tc>
      </w:tr>
      <w:tr w:rsidR="00CD5233" w:rsidRPr="00246D59" w14:paraId="2C2710FC" w14:textId="77777777" w:rsidTr="007041DD">
        <w:trPr>
          <w:trHeight w:val="19"/>
        </w:trPr>
        <w:tc>
          <w:tcPr>
            <w:tcW w:w="2808" w:type="dxa"/>
            <w:hideMark/>
          </w:tcPr>
          <w:p w14:paraId="071A4124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gridSpan w:val="2"/>
          </w:tcPr>
          <w:p w14:paraId="1541C538" w14:textId="7D2CF79D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542</w:t>
            </w:r>
          </w:p>
        </w:tc>
        <w:tc>
          <w:tcPr>
            <w:tcW w:w="117" w:type="dxa"/>
          </w:tcPr>
          <w:p w14:paraId="17379F3B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BE46284" w14:textId="08EE43E1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058</w:t>
            </w:r>
          </w:p>
        </w:tc>
        <w:tc>
          <w:tcPr>
            <w:tcW w:w="112" w:type="dxa"/>
          </w:tcPr>
          <w:p w14:paraId="13A431C1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D157DC0" w14:textId="16DCA876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C85F0E9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80366" w14:textId="441BC3A6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489</w:t>
            </w:r>
          </w:p>
        </w:tc>
      </w:tr>
      <w:tr w:rsidR="00CD5233" w:rsidRPr="00246D59" w14:paraId="3C861963" w14:textId="77777777" w:rsidTr="007041DD">
        <w:trPr>
          <w:trHeight w:val="19"/>
        </w:trPr>
        <w:tc>
          <w:tcPr>
            <w:tcW w:w="2808" w:type="dxa"/>
            <w:hideMark/>
          </w:tcPr>
          <w:p w14:paraId="71C35E79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C3A5F" w14:textId="04BC05EC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117" w:type="dxa"/>
          </w:tcPr>
          <w:p w14:paraId="43283670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D3E20" w14:textId="60E07D99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529</w:t>
            </w:r>
          </w:p>
        </w:tc>
        <w:tc>
          <w:tcPr>
            <w:tcW w:w="112" w:type="dxa"/>
          </w:tcPr>
          <w:p w14:paraId="0F0550DB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BA584" w14:textId="15041CE0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609AF7E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E35E2" w14:textId="033388E2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</w:p>
        </w:tc>
      </w:tr>
      <w:tr w:rsidR="00CD5233" w:rsidRPr="00246D59" w14:paraId="74615483" w14:textId="77777777" w:rsidTr="007041DD">
        <w:trPr>
          <w:trHeight w:val="19"/>
        </w:trPr>
        <w:tc>
          <w:tcPr>
            <w:tcW w:w="2808" w:type="dxa"/>
          </w:tcPr>
          <w:p w14:paraId="7F88AF39" w14:textId="77777777" w:rsidR="00CD5233" w:rsidRPr="00246D59" w:rsidRDefault="00CD5233" w:rsidP="00C04809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709C1" w14:textId="77777777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3DFE0841" w14:textId="77777777" w:rsidR="00CD5233" w:rsidRPr="00246D59" w:rsidRDefault="00CD5233" w:rsidP="00C04809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F88F8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E866662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CB12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D05229E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DE044" w14:textId="77777777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D5233" w:rsidRPr="00246D59" w14:paraId="19C3CE85" w14:textId="77777777" w:rsidTr="007041DD">
        <w:trPr>
          <w:trHeight w:val="19"/>
        </w:trPr>
        <w:tc>
          <w:tcPr>
            <w:tcW w:w="2808" w:type="dxa"/>
            <w:hideMark/>
          </w:tcPr>
          <w:p w14:paraId="54F40E30" w14:textId="77777777" w:rsidR="00CD5233" w:rsidRPr="00246D59" w:rsidRDefault="00CD5233" w:rsidP="00C04809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  <w:gridSpan w:val="2"/>
          </w:tcPr>
          <w:p w14:paraId="31D13728" w14:textId="77777777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23DCCB4" w14:textId="77777777" w:rsidR="00CD5233" w:rsidRPr="00246D59" w:rsidRDefault="00CD5233" w:rsidP="00C04809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7E2E0B1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5D2D532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449B268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A4E386A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5D7256E" w14:textId="77777777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D5233" w:rsidRPr="00246D59" w14:paraId="37C1439D" w14:textId="77777777" w:rsidTr="007041DD">
        <w:trPr>
          <w:trHeight w:val="19"/>
        </w:trPr>
        <w:tc>
          <w:tcPr>
            <w:tcW w:w="2808" w:type="dxa"/>
            <w:hideMark/>
          </w:tcPr>
          <w:p w14:paraId="07D68AD4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  <w:gridSpan w:val="2"/>
          </w:tcPr>
          <w:p w14:paraId="4C989792" w14:textId="09EFC909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14FB8A7E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0FCBE12" w14:textId="100B2736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056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4B147827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B52522C" w14:textId="48FE46E9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112" w:type="dxa"/>
          </w:tcPr>
          <w:p w14:paraId="5027524D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F8D389B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D5233" w:rsidRPr="00246D59" w14:paraId="3DAB44C6" w14:textId="77777777" w:rsidTr="007041DD">
        <w:trPr>
          <w:trHeight w:val="19"/>
        </w:trPr>
        <w:tc>
          <w:tcPr>
            <w:tcW w:w="2808" w:type="dxa"/>
            <w:hideMark/>
          </w:tcPr>
          <w:p w14:paraId="0C4BA572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  <w:gridSpan w:val="2"/>
          </w:tcPr>
          <w:p w14:paraId="4D16BDDC" w14:textId="516AB5E9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614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7C7E8AA4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D99C119" w14:textId="6D5FDE31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957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E9197F3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27F2424" w14:textId="4052F69C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112" w:type="dxa"/>
          </w:tcPr>
          <w:p w14:paraId="029A2AE9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F6CD81A" w14:textId="533F891B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102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796204F9" w14:textId="77777777" w:rsidTr="007041DD">
        <w:trPr>
          <w:trHeight w:val="19"/>
        </w:trPr>
        <w:tc>
          <w:tcPr>
            <w:tcW w:w="2808" w:type="dxa"/>
          </w:tcPr>
          <w:p w14:paraId="6E7A3CEA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ส</w:t>
            </w: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่วนปรับปรุงอาคาร</w:t>
            </w:r>
          </w:p>
        </w:tc>
        <w:tc>
          <w:tcPr>
            <w:tcW w:w="1330" w:type="dxa"/>
            <w:gridSpan w:val="2"/>
          </w:tcPr>
          <w:p w14:paraId="627FC6CE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" w:type="dxa"/>
          </w:tcPr>
          <w:p w14:paraId="5AFAB8F5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F966CF6" w14:textId="224D8F46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8DF1108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09D1675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57342F8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1DD1456" w14:textId="4808D7DF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495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4295D7D2" w14:textId="77777777" w:rsidTr="007041DD">
        <w:trPr>
          <w:trHeight w:val="19"/>
        </w:trPr>
        <w:tc>
          <w:tcPr>
            <w:tcW w:w="2808" w:type="dxa"/>
            <w:hideMark/>
          </w:tcPr>
          <w:p w14:paraId="4065CD93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C69D4" w14:textId="7CA650A6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51C4B34B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F36D1" w14:textId="5A80402E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28698FE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7EA13" w14:textId="360A43D1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</w:p>
        </w:tc>
        <w:tc>
          <w:tcPr>
            <w:tcW w:w="112" w:type="dxa"/>
          </w:tcPr>
          <w:p w14:paraId="44CB7BF1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EA2BC" w14:textId="5C58D1E7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609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28D4E4FF" w14:textId="77777777" w:rsidTr="007041DD">
        <w:trPr>
          <w:trHeight w:val="19"/>
        </w:trPr>
        <w:tc>
          <w:tcPr>
            <w:tcW w:w="2808" w:type="dxa"/>
            <w:hideMark/>
          </w:tcPr>
          <w:p w14:paraId="09855EBF" w14:textId="77777777" w:rsidR="00CD5233" w:rsidRPr="00246D59" w:rsidRDefault="00CD5233" w:rsidP="00C04809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0757D" w14:textId="6C87FCD1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786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" w:type="dxa"/>
          </w:tcPr>
          <w:p w14:paraId="2CF82DC7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0FE50" w14:textId="0AF2CE74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92926CA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20A84" w14:textId="705F4B40" w:rsidR="00CD5233" w:rsidRPr="00246D59" w:rsidRDefault="003673F1" w:rsidP="00C04809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020</w:t>
            </w:r>
          </w:p>
        </w:tc>
        <w:tc>
          <w:tcPr>
            <w:tcW w:w="112" w:type="dxa"/>
          </w:tcPr>
          <w:p w14:paraId="311A62D0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D9EE0" w14:textId="6EF59B2D" w:rsidR="00CD5233" w:rsidRPr="00246D59" w:rsidRDefault="00CD5233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206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1A89020B" w14:textId="77777777" w:rsidTr="007041DD">
        <w:trPr>
          <w:trHeight w:val="314"/>
        </w:trPr>
        <w:tc>
          <w:tcPr>
            <w:tcW w:w="2808" w:type="dxa"/>
            <w:hideMark/>
          </w:tcPr>
          <w:p w14:paraId="0A61DA84" w14:textId="77777777" w:rsidR="00CD5233" w:rsidRPr="00246D59" w:rsidRDefault="00CD5233" w:rsidP="00C04809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246D59">
              <w:rPr>
                <w:rFonts w:asciiTheme="majorBidi" w:hAnsi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089F31" w14:textId="78854298" w:rsidR="00CD5233" w:rsidRPr="00246D59" w:rsidRDefault="003673F1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</w:p>
        </w:tc>
        <w:tc>
          <w:tcPr>
            <w:tcW w:w="117" w:type="dxa"/>
          </w:tcPr>
          <w:p w14:paraId="50CFFF34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67E5704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47DD0839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5914F66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329FA39E" w14:textId="77777777" w:rsidR="00CD5233" w:rsidRPr="00246D59" w:rsidRDefault="00CD5233" w:rsidP="00C04809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54BAA4" w14:textId="058E4EBE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</w:p>
        </w:tc>
      </w:tr>
      <w:tr w:rsidR="00CD5233" w:rsidRPr="00246D59" w14:paraId="41DCD8C4" w14:textId="77777777" w:rsidTr="007041DD">
        <w:trPr>
          <w:trHeight w:val="19"/>
        </w:trPr>
        <w:tc>
          <w:tcPr>
            <w:tcW w:w="2808" w:type="dxa"/>
          </w:tcPr>
          <w:p w14:paraId="15201905" w14:textId="77777777" w:rsidR="00CD5233" w:rsidRPr="00246D59" w:rsidRDefault="00CD5233" w:rsidP="00C04809">
            <w:pPr>
              <w:suppressAutoHyphens w:val="0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330" w:type="dxa"/>
            <w:gridSpan w:val="2"/>
          </w:tcPr>
          <w:p w14:paraId="0B6C9110" w14:textId="77777777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F05C7C9" w14:textId="77777777" w:rsidR="00CD5233" w:rsidRPr="00246D59" w:rsidRDefault="00CD5233" w:rsidP="00C04809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BCE53F7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57824CA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D282F2D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9A6AA5C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9E28388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D5233" w:rsidRPr="00246D59" w14:paraId="5E7C4A1E" w14:textId="77777777" w:rsidTr="007041DD">
        <w:trPr>
          <w:trHeight w:val="19"/>
        </w:trPr>
        <w:tc>
          <w:tcPr>
            <w:tcW w:w="3024" w:type="dxa"/>
            <w:gridSpan w:val="2"/>
          </w:tcPr>
          <w:p w14:paraId="5074A14E" w14:textId="64DB9EB5" w:rsidR="00CD5233" w:rsidRPr="00246D59" w:rsidRDefault="00CD5233" w:rsidP="00C04809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3673F1" w:rsidRPr="003673F1">
              <w:rPr>
                <w:rFonts w:asciiTheme="majorBidi" w:hAnsiTheme="majorBidi" w:cstheme="majorBidi"/>
                <w:b/>
                <w:color w:val="000000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/>
                <w:b/>
                <w:color w:val="000000"/>
                <w:szCs w:val="24"/>
                <w:cs/>
                <w:lang w:val="en-US"/>
              </w:rPr>
              <w:t xml:space="preserve"> </w:t>
            </w:r>
            <w:r w:rsidRPr="00246D59">
              <w:rPr>
                <w:rFonts w:asciiTheme="majorBidi" w:hAnsiTheme="majorBidi" w:cstheme="majorBidi" w:hint="cs"/>
                <w:b/>
                <w:color w:val="000000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09" w:type="dxa"/>
          </w:tcPr>
          <w:p w14:paraId="255D1FD4" w14:textId="77777777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09AD07A" w14:textId="77777777" w:rsidR="00CD5233" w:rsidRPr="00246D59" w:rsidRDefault="00CD5233" w:rsidP="00C04809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E3C7E3C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1C39A32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7FF194D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07A6E1A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3DE9EBC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D5233" w:rsidRPr="00246D59" w14:paraId="240849EE" w14:textId="77777777" w:rsidTr="007041DD">
        <w:trPr>
          <w:trHeight w:val="19"/>
        </w:trPr>
        <w:tc>
          <w:tcPr>
            <w:tcW w:w="3024" w:type="dxa"/>
            <w:gridSpan w:val="2"/>
          </w:tcPr>
          <w:p w14:paraId="61344719" w14:textId="175ECFF7" w:rsidR="00CD5233" w:rsidRPr="00246D59" w:rsidRDefault="003673F1" w:rsidP="00C04809">
            <w:pPr>
              <w:pStyle w:val="Heading6"/>
              <w:spacing w:before="0" w:line="280" w:lineRule="exact"/>
              <w:ind w:right="1" w:hanging="970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  <w:r w:rsidRPr="003673F1">
              <w:rPr>
                <w:rFonts w:asciiTheme="majorBidi" w:hAnsiTheme="majorBidi" w:cstheme="majorBidi" w:hint="cs"/>
                <w:bCs w:val="0"/>
                <w:color w:val="000000"/>
                <w:szCs w:val="24"/>
                <w:lang w:val="en-US"/>
              </w:rPr>
              <w:t>256</w:t>
            </w:r>
            <w:r w:rsidRPr="003673F1">
              <w:rPr>
                <w:rFonts w:asciiTheme="majorBidi" w:hAnsiTheme="majorBidi" w:cstheme="majorBidi"/>
                <w:bCs w:val="0"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1109" w:type="dxa"/>
          </w:tcPr>
          <w:p w14:paraId="2D9880FF" w14:textId="77777777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E99743A" w14:textId="77777777" w:rsidR="00CD5233" w:rsidRPr="00246D59" w:rsidRDefault="00CD5233" w:rsidP="00C04809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00CBABF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3651DE2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938418A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0E372E31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75F3C638" w14:textId="2A09FCF7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21</w:t>
            </w:r>
            <w:r w:rsidR="00CD5233" w:rsidRPr="008417A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="00CD5233" w:rsidRPr="008417A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</w:p>
        </w:tc>
      </w:tr>
      <w:tr w:rsidR="00CD5233" w:rsidRPr="00246D59" w14:paraId="32A268AC" w14:textId="77777777" w:rsidTr="007041DD">
        <w:trPr>
          <w:trHeight w:val="19"/>
        </w:trPr>
        <w:tc>
          <w:tcPr>
            <w:tcW w:w="3024" w:type="dxa"/>
            <w:gridSpan w:val="2"/>
          </w:tcPr>
          <w:p w14:paraId="6D090567" w14:textId="3A653B0E" w:rsidR="00CD5233" w:rsidRPr="00246D59" w:rsidRDefault="003673F1" w:rsidP="00C04809">
            <w:pPr>
              <w:pStyle w:val="Heading6"/>
              <w:spacing w:before="0" w:line="280" w:lineRule="exact"/>
              <w:ind w:right="1" w:hanging="970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  <w:r w:rsidRPr="003673F1">
              <w:rPr>
                <w:rFonts w:asciiTheme="majorBidi" w:hAnsiTheme="majorBidi" w:cstheme="majorBidi" w:hint="cs"/>
                <w:bCs w:val="0"/>
                <w:color w:val="000000"/>
                <w:szCs w:val="24"/>
                <w:lang w:val="en-US"/>
              </w:rPr>
              <w:t>256</w:t>
            </w:r>
            <w:r w:rsidRPr="003673F1">
              <w:rPr>
                <w:rFonts w:asciiTheme="majorBidi" w:hAnsiTheme="majorBidi" w:cstheme="majorBidi"/>
                <w:bCs w:val="0"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1109" w:type="dxa"/>
          </w:tcPr>
          <w:p w14:paraId="0E21275F" w14:textId="77777777" w:rsidR="00CD5233" w:rsidRPr="00246D59" w:rsidRDefault="00CD5233" w:rsidP="00C04809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28F0312B" w14:textId="77777777" w:rsidR="00CD5233" w:rsidRPr="00246D59" w:rsidRDefault="00CD5233" w:rsidP="00C04809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19B074E" w14:textId="77777777" w:rsidR="00CD5233" w:rsidRPr="00246D59" w:rsidRDefault="00CD5233" w:rsidP="00C04809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373F627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2B72690" w14:textId="77777777" w:rsidR="00CD5233" w:rsidRPr="00246D59" w:rsidRDefault="00CD5233" w:rsidP="00C04809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674F2778" w14:textId="77777777" w:rsidR="00CD5233" w:rsidRPr="00246D59" w:rsidRDefault="00CD5233" w:rsidP="00C04809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</w:tcPr>
          <w:p w14:paraId="62AA1988" w14:textId="3521CC56" w:rsidR="00CD5233" w:rsidRPr="00246D59" w:rsidRDefault="003673F1" w:rsidP="00C04809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</w:p>
        </w:tc>
      </w:tr>
    </w:tbl>
    <w:p w14:paraId="1B966867" w14:textId="77777777" w:rsidR="00CD5233" w:rsidRPr="00246D59" w:rsidRDefault="00CD5233" w:rsidP="00CD5233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42FE9B1" w14:textId="77777777" w:rsidR="00CD5233" w:rsidRDefault="00CD5233" w:rsidP="00CD5233">
      <w:pPr>
        <w:suppressAutoHyphens w:val="0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6D2526EE" w14:textId="46D47629" w:rsidR="00CD5233" w:rsidRPr="00246D59" w:rsidRDefault="00CD5233" w:rsidP="00CD5233">
      <w:pPr>
        <w:ind w:left="547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3673F1" w:rsidRPr="003673F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ธันวาคม </w:t>
      </w:r>
      <w:r w:rsidR="003673F1" w:rsidRPr="003673F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2567</w:t>
      </w:r>
    </w:p>
    <w:p w14:paraId="45536D93" w14:textId="77777777" w:rsidR="00CD5233" w:rsidRPr="00246D59" w:rsidRDefault="00CD5233" w:rsidP="00CD5233">
      <w:pPr>
        <w:spacing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9" w:name="OLE_LINK8"/>
      <w:r w:rsidRPr="00246D5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4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CD5233" w:rsidRPr="00246D59" w14:paraId="595972CD" w14:textId="77777777" w:rsidTr="007041DD">
        <w:trPr>
          <w:trHeight w:val="19"/>
          <w:tblHeader/>
        </w:trPr>
        <w:tc>
          <w:tcPr>
            <w:tcW w:w="2808" w:type="dxa"/>
          </w:tcPr>
          <w:p w14:paraId="2C9F76A5" w14:textId="77777777" w:rsidR="00CD5233" w:rsidRPr="00246D59" w:rsidRDefault="00CD5233" w:rsidP="00C04809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7C977466" w14:textId="77777777" w:rsidR="00CD5233" w:rsidRPr="00246D59" w:rsidRDefault="00CD5233" w:rsidP="00C0480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246D59" w14:paraId="4371DDD2" w14:textId="77777777" w:rsidTr="007041DD">
        <w:trPr>
          <w:gridAfter w:val="1"/>
          <w:wAfter w:w="6" w:type="dxa"/>
          <w:trHeight w:val="19"/>
          <w:tblHeader/>
        </w:trPr>
        <w:tc>
          <w:tcPr>
            <w:tcW w:w="2808" w:type="dxa"/>
            <w:hideMark/>
          </w:tcPr>
          <w:p w14:paraId="57960527" w14:textId="77777777" w:rsidR="00CD5233" w:rsidRPr="00246D59" w:rsidRDefault="00CD5233" w:rsidP="00C04809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22" w:type="dxa"/>
            <w:hideMark/>
          </w:tcPr>
          <w:p w14:paraId="31508B7A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7A0386C8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456A116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3A6EC1B4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609E1D8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0429F1F1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8334F31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D5233" w:rsidRPr="00246D59" w14:paraId="28A1862D" w14:textId="77777777" w:rsidTr="007041DD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0257A506" w14:textId="77777777" w:rsidR="00CD5233" w:rsidRPr="00246D59" w:rsidRDefault="00CD5233" w:rsidP="00C0480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7628196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1912505B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EA17D03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445C0A5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2FC4ACA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3CE00D8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1035A06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D5233" w:rsidRPr="00246D59" w14:paraId="67E63F7B" w14:textId="77777777" w:rsidTr="007041DD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57A538B3" w14:textId="77777777" w:rsidR="00CD5233" w:rsidRPr="00246D59" w:rsidRDefault="00CD5233" w:rsidP="00C0480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87D0863" w14:textId="5A66E2A4" w:rsidR="00CD5233" w:rsidRPr="00246D59" w:rsidRDefault="003673F1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6FB7A43D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324B61D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26B5D69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BEB6E1E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1EC6119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455BAA7" w14:textId="4FFE598B" w:rsidR="00CD5233" w:rsidRPr="00246D59" w:rsidRDefault="003673F1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D5233" w:rsidRPr="00246D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D5233" w:rsidRPr="00246D59" w14:paraId="19047E67" w14:textId="77777777" w:rsidTr="007041DD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071E2EF9" w14:textId="77777777" w:rsidR="00CD5233" w:rsidRPr="00246D59" w:rsidRDefault="00CD5233" w:rsidP="00C0480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2BFCBF67" w14:textId="464177FE" w:rsidR="00CD5233" w:rsidRPr="00246D59" w:rsidRDefault="003673F1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2" w:type="dxa"/>
          </w:tcPr>
          <w:p w14:paraId="1A47AE0F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AED2E8B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81F7413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9B4ADC2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37AAF6F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4A92BDC" w14:textId="52E0F775" w:rsidR="00CD5233" w:rsidRPr="00246D59" w:rsidRDefault="003673F1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CD5233" w:rsidRPr="00246D59" w14:paraId="74815015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5C71E30C" w14:textId="77777777" w:rsidR="00CD5233" w:rsidRPr="00246D59" w:rsidRDefault="00CD5233" w:rsidP="00C04809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182034F4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269C3634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51D84042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7025F5DF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7B565A4E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3AD34A90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56E04343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bookmarkEnd w:id="9"/>
      <w:tr w:rsidR="00CD5233" w:rsidRPr="00246D59" w14:paraId="4289D8B8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2AC0716B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33CBEE5D" w14:textId="21B44DCC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</w:p>
        </w:tc>
        <w:tc>
          <w:tcPr>
            <w:tcW w:w="112" w:type="dxa"/>
          </w:tcPr>
          <w:p w14:paraId="31842D1E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6C3AEBE" w14:textId="712E9C5D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D5233" w:rsidRPr="00827AE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819</w:t>
            </w:r>
            <w:r w:rsidR="00CD5233" w:rsidRPr="00827AE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2" w:type="dxa"/>
          </w:tcPr>
          <w:p w14:paraId="0C137682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1B617A4" w14:textId="1A34F8F5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EB3217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911</w:t>
            </w:r>
            <w:r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Pr="00EB3217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1B5D42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799CE3D" w14:textId="256455F8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300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220</w:t>
            </w:r>
          </w:p>
        </w:tc>
      </w:tr>
      <w:tr w:rsidR="004C4AF0" w:rsidRPr="00246D59" w14:paraId="1EE68B56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</w:tcPr>
          <w:p w14:paraId="48B84CB1" w14:textId="77A3D1B3" w:rsidR="004C4AF0" w:rsidRPr="00246D59" w:rsidRDefault="004C4AF0" w:rsidP="004C4AF0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22" w:type="dxa"/>
            <w:vAlign w:val="center"/>
          </w:tcPr>
          <w:p w14:paraId="616300B5" w14:textId="62B0AF25" w:rsidR="004C4AF0" w:rsidRPr="0076644E" w:rsidRDefault="004C4AF0" w:rsidP="004C4AF0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2E1F1ADD" w14:textId="77777777" w:rsidR="004C4AF0" w:rsidRPr="00246D59" w:rsidRDefault="004C4AF0" w:rsidP="004C4AF0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A565477" w14:textId="26626322" w:rsidR="004C4AF0" w:rsidRPr="0076644E" w:rsidRDefault="003673F1" w:rsidP="004C4AF0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C4AF0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4C4AF0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12" w:type="dxa"/>
          </w:tcPr>
          <w:p w14:paraId="5CF364AC" w14:textId="77777777" w:rsidR="004C4AF0" w:rsidRPr="00246D59" w:rsidRDefault="004C4AF0" w:rsidP="004C4AF0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vAlign w:val="center"/>
          </w:tcPr>
          <w:p w14:paraId="0069F5AD" w14:textId="2CD89B00" w:rsidR="004C4AF0" w:rsidRPr="00EB3217" w:rsidRDefault="004C4AF0" w:rsidP="004C4AF0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7C02A37E" w14:textId="77777777" w:rsidR="004C4AF0" w:rsidRPr="00246D59" w:rsidRDefault="004C4AF0" w:rsidP="004C4AF0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C471B14" w14:textId="3CED3935" w:rsidR="004C4AF0" w:rsidRPr="0076644E" w:rsidRDefault="003673F1" w:rsidP="004C4AF0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4C4AF0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="004C4AF0"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CD5233" w:rsidRPr="00246D59" w14:paraId="70622AA0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3D4BED86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24E40FFD" w14:textId="0C1830D8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</w:p>
        </w:tc>
        <w:tc>
          <w:tcPr>
            <w:tcW w:w="112" w:type="dxa"/>
          </w:tcPr>
          <w:p w14:paraId="5C461C5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8BB62F3" w14:textId="4D45AD03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146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086</w:t>
            </w:r>
          </w:p>
        </w:tc>
        <w:tc>
          <w:tcPr>
            <w:tcW w:w="112" w:type="dxa"/>
          </w:tcPr>
          <w:p w14:paraId="17CFB01D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5A405FB" w14:textId="1600410D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EB3217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851</w:t>
            </w:r>
            <w:r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  <w:r w:rsidRPr="00EB3217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0861F90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4475A5B0" w14:textId="586F50F6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482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958</w:t>
            </w:r>
          </w:p>
        </w:tc>
      </w:tr>
      <w:tr w:rsidR="00CD5233" w:rsidRPr="00246D59" w14:paraId="0D42079D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06BEA13C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C3AA2" w14:textId="2B1A4A0C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</w:p>
        </w:tc>
        <w:tc>
          <w:tcPr>
            <w:tcW w:w="112" w:type="dxa"/>
          </w:tcPr>
          <w:p w14:paraId="53A24FC3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ACFCC" w14:textId="27CE2444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  <w:tc>
          <w:tcPr>
            <w:tcW w:w="112" w:type="dxa"/>
          </w:tcPr>
          <w:p w14:paraId="2962846D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F0FBB" w14:textId="429628AC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EB3217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  <w:r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Pr="00EB3217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C8B535E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A4692" w14:textId="48B7B1A3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  <w:r w:rsidR="00CD5233" w:rsidRPr="00EB321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888</w:t>
            </w:r>
          </w:p>
        </w:tc>
      </w:tr>
      <w:tr w:rsidR="00CD5233" w:rsidRPr="00246D59" w14:paraId="41E63F75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</w:tcPr>
          <w:p w14:paraId="392ACAD5" w14:textId="77777777" w:rsidR="00CD5233" w:rsidRPr="00246D59" w:rsidRDefault="00CD5233" w:rsidP="00C04809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1B15" w14:textId="77777777" w:rsidR="00CD5233" w:rsidRPr="00246D59" w:rsidRDefault="00CD5233" w:rsidP="00C04809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D7FB5F7" w14:textId="77777777" w:rsidR="00CD5233" w:rsidRPr="00246D59" w:rsidRDefault="00CD5233" w:rsidP="00C0480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4AD8E" w14:textId="77777777" w:rsidR="00CD5233" w:rsidRPr="00246D59" w:rsidRDefault="00CD5233" w:rsidP="00C0480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232FED9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791A4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254B0D02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EC3B1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D5233" w:rsidRPr="00246D59" w14:paraId="561E4A06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391D4365" w14:textId="77777777" w:rsidR="00CD5233" w:rsidRPr="00246D59" w:rsidRDefault="00CD5233" w:rsidP="00C04809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32AF5601" w14:textId="77777777" w:rsidR="00CD5233" w:rsidRPr="00246D59" w:rsidRDefault="00CD5233" w:rsidP="00C04809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B8335D0" w14:textId="77777777" w:rsidR="00CD5233" w:rsidRPr="00246D59" w:rsidRDefault="00CD5233" w:rsidP="00C0480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3B4310C" w14:textId="77777777" w:rsidR="00CD5233" w:rsidRPr="00246D59" w:rsidRDefault="00CD5233" w:rsidP="00C0480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2CA73F2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BCEFBE8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2EA2C9D3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62575A0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D5233" w:rsidRPr="00246D59" w14:paraId="269DCCAE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6CA80052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04214AE5" w14:textId="308D07D1" w:rsidR="00CD5233" w:rsidRPr="00246D59" w:rsidRDefault="00CD5233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419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C42E579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D6A01DC" w14:textId="7F634486" w:rsidR="00CD5233" w:rsidRPr="00246D59" w:rsidRDefault="00CD5233" w:rsidP="00C04809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131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6D649E2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5DD51C5" w14:textId="3E03B7A9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D5233"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640</w:t>
            </w:r>
            <w:r w:rsidR="00CD5233"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151</w:t>
            </w:r>
          </w:p>
        </w:tc>
        <w:tc>
          <w:tcPr>
            <w:tcW w:w="112" w:type="dxa"/>
          </w:tcPr>
          <w:p w14:paraId="5696D745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3CD50B3" w14:textId="58724D4E" w:rsidR="00CD5233" w:rsidRPr="00246D59" w:rsidRDefault="00CD5233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363</w:t>
            </w: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C4AF0" w:rsidRPr="00246D59" w14:paraId="51E267F5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</w:tcPr>
          <w:p w14:paraId="5C06D549" w14:textId="1A540375" w:rsidR="004C4AF0" w:rsidRPr="00246D59" w:rsidRDefault="004C4AF0" w:rsidP="004C4AF0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เครื่องตกแต่ง ติดตั้งและอุปกรณ์</w:t>
            </w:r>
          </w:p>
        </w:tc>
        <w:tc>
          <w:tcPr>
            <w:tcW w:w="1322" w:type="dxa"/>
            <w:vAlign w:val="center"/>
          </w:tcPr>
          <w:p w14:paraId="0D313BEC" w14:textId="24156F61" w:rsidR="004C4AF0" w:rsidRPr="00246D59" w:rsidRDefault="004C4AF0" w:rsidP="004C4AF0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34D47D84" w14:textId="77777777" w:rsidR="004C4AF0" w:rsidRPr="00246D59" w:rsidRDefault="004C4AF0" w:rsidP="004C4AF0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6DFEDF2" w14:textId="19748BFE" w:rsidR="004C4AF0" w:rsidRPr="00414ABD" w:rsidRDefault="004C4AF0" w:rsidP="004C4AF0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7B83135" w14:textId="77777777" w:rsidR="004C4AF0" w:rsidRPr="00246D59" w:rsidRDefault="004C4AF0" w:rsidP="004C4AF0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vAlign w:val="center"/>
          </w:tcPr>
          <w:p w14:paraId="2044A55C" w14:textId="7B59C782" w:rsidR="004C4AF0" w:rsidRPr="0076644E" w:rsidRDefault="004C4AF0" w:rsidP="004C4AF0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04886B81" w14:textId="77777777" w:rsidR="004C4AF0" w:rsidRPr="00246D59" w:rsidRDefault="004C4AF0" w:rsidP="004C4AF0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090E65F" w14:textId="73850962" w:rsidR="004C4AF0" w:rsidRPr="00414ABD" w:rsidRDefault="004C4AF0" w:rsidP="004C4AF0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412</w:t>
            </w:r>
            <w:r w:rsidRPr="00591D4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142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25810130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0EC1E730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3FCEC3DA" w14:textId="6B93FDB9" w:rsidR="00CD5233" w:rsidRPr="00246D59" w:rsidRDefault="00CD5233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374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A3C4A7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7602F533" w14:textId="7D4D6ADC" w:rsidR="00CD5233" w:rsidRPr="00246D59" w:rsidRDefault="00CD5233" w:rsidP="00C04809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912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A85AA86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24EBC068" w14:textId="6D3188D9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CD5233"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789</w:t>
            </w:r>
            <w:r w:rsidR="00CD5233"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112" w:type="dxa"/>
          </w:tcPr>
          <w:p w14:paraId="03411493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72BF071E" w14:textId="2B0F6CA6" w:rsidR="00CD5233" w:rsidRPr="00246D59" w:rsidRDefault="00CD5233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213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767</w:t>
            </w: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0C1CB02F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3C2AC032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C203F" w14:textId="00E66C80" w:rsidR="00CD5233" w:rsidRPr="00246D59" w:rsidRDefault="00CD5233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793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50DE1D0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CA2A3" w14:textId="266A876A" w:rsidR="00CD5233" w:rsidRPr="00246D59" w:rsidRDefault="00CD5233" w:rsidP="00C04809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314</w:t>
            </w: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417F1ED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8D91A" w14:textId="19BF5B62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CD5233"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 w:rsidR="00CD5233"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835</w:t>
            </w:r>
          </w:p>
        </w:tc>
        <w:tc>
          <w:tcPr>
            <w:tcW w:w="112" w:type="dxa"/>
          </w:tcPr>
          <w:p w14:paraId="699DB523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AFD85" w14:textId="1A52349A" w:rsidR="00CD5233" w:rsidRPr="00246D59" w:rsidRDefault="00CD5233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886</w:t>
            </w:r>
            <w:r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272</w:t>
            </w:r>
            <w:r w:rsidRPr="00414ABD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31DF3307" w14:textId="77777777" w:rsidTr="007041DD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439FBEE2" w14:textId="77777777" w:rsidR="00CD5233" w:rsidRPr="00246D59" w:rsidRDefault="00CD5233" w:rsidP="00C04809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6ACCB3" w14:textId="0E3F05A8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371</w:t>
            </w:r>
          </w:p>
        </w:tc>
        <w:tc>
          <w:tcPr>
            <w:tcW w:w="112" w:type="dxa"/>
          </w:tcPr>
          <w:p w14:paraId="363BDEB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1DD188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0A03F141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44B1325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5F2A45A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C04335" w14:textId="08D893B2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CD5233"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125</w:t>
            </w:r>
            <w:r w:rsidR="00CD5233" w:rsidRPr="00414AB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616</w:t>
            </w:r>
          </w:p>
        </w:tc>
      </w:tr>
    </w:tbl>
    <w:p w14:paraId="7C4664E0" w14:textId="1E161E81" w:rsidR="00CD5233" w:rsidRPr="00246D59" w:rsidRDefault="00CD5233" w:rsidP="0030772A">
      <w:pPr>
        <w:spacing w:before="240"/>
        <w:ind w:left="547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="003673F1" w:rsidRPr="003673F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ธันวาคม </w:t>
      </w:r>
      <w:r w:rsidR="003673F1" w:rsidRPr="003673F1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2566</w:t>
      </w:r>
    </w:p>
    <w:p w14:paraId="3398DDC9" w14:textId="77777777" w:rsidR="00CD5233" w:rsidRPr="00246D59" w:rsidRDefault="00CD5233" w:rsidP="00CD5233">
      <w:pPr>
        <w:spacing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4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CD5233" w:rsidRPr="00246D59" w14:paraId="0BC72C4C" w14:textId="77777777" w:rsidTr="009D7368">
        <w:trPr>
          <w:trHeight w:val="19"/>
          <w:tblHeader/>
        </w:trPr>
        <w:tc>
          <w:tcPr>
            <w:tcW w:w="2808" w:type="dxa"/>
          </w:tcPr>
          <w:p w14:paraId="0A813DF7" w14:textId="77777777" w:rsidR="00CD5233" w:rsidRPr="00246D59" w:rsidRDefault="00CD5233" w:rsidP="00C04809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1B32ED52" w14:textId="77777777" w:rsidR="00CD5233" w:rsidRPr="00246D59" w:rsidRDefault="00CD5233" w:rsidP="00C0480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246D59" w14:paraId="02C8AA54" w14:textId="77777777" w:rsidTr="009D7368">
        <w:trPr>
          <w:gridAfter w:val="1"/>
          <w:wAfter w:w="6" w:type="dxa"/>
          <w:trHeight w:val="19"/>
          <w:tblHeader/>
        </w:trPr>
        <w:tc>
          <w:tcPr>
            <w:tcW w:w="2808" w:type="dxa"/>
            <w:hideMark/>
          </w:tcPr>
          <w:p w14:paraId="72FB1A5A" w14:textId="77777777" w:rsidR="00CD5233" w:rsidRPr="00246D59" w:rsidRDefault="00CD5233" w:rsidP="00C04809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22" w:type="dxa"/>
            <w:hideMark/>
          </w:tcPr>
          <w:p w14:paraId="262ED81F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6E25E69D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3F0D0E92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72F4C27D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32D6323E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5E523FAD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1461B0CF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D5233" w:rsidRPr="00246D59" w14:paraId="23347691" w14:textId="77777777" w:rsidTr="009D7368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673B03AC" w14:textId="77777777" w:rsidR="00CD5233" w:rsidRPr="00246D59" w:rsidRDefault="00CD5233" w:rsidP="00C0480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E08CF4D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1305AA72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B68995A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6CFE58A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00A5C2CB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22E892F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E51CD0D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D5233" w:rsidRPr="00246D59" w14:paraId="1D6953B0" w14:textId="77777777" w:rsidTr="009D7368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2EB5627B" w14:textId="77777777" w:rsidR="00CD5233" w:rsidRPr="00246D59" w:rsidRDefault="00CD5233" w:rsidP="00C0480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F8FDF4C" w14:textId="4DD80DBB" w:rsidR="00CD5233" w:rsidRPr="00246D59" w:rsidRDefault="003673F1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4D7665E9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2308CDC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B98BF5F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DF2651F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71E2648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AAF980F" w14:textId="078FB3BF" w:rsidR="00CD5233" w:rsidRPr="00246D59" w:rsidRDefault="003673F1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D5233" w:rsidRPr="00246D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CD5233"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D5233" w:rsidRPr="00246D59" w14:paraId="559818F5" w14:textId="77777777" w:rsidTr="009D7368">
        <w:trPr>
          <w:gridAfter w:val="1"/>
          <w:wAfter w:w="6" w:type="dxa"/>
          <w:trHeight w:val="19"/>
          <w:tblHeader/>
        </w:trPr>
        <w:tc>
          <w:tcPr>
            <w:tcW w:w="2808" w:type="dxa"/>
          </w:tcPr>
          <w:p w14:paraId="6CBC516A" w14:textId="77777777" w:rsidR="00CD5233" w:rsidRPr="00246D59" w:rsidRDefault="00CD5233" w:rsidP="00C0480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F8C3E7B" w14:textId="2586D34D" w:rsidR="00CD5233" w:rsidRPr="00246D59" w:rsidRDefault="003673F1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2" w:type="dxa"/>
          </w:tcPr>
          <w:p w14:paraId="1245A89D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5623DCB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4E95568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67E6D9E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B402389" w14:textId="77777777" w:rsidR="00CD5233" w:rsidRPr="00246D59" w:rsidRDefault="00CD5233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6A01024" w14:textId="546FBC3E" w:rsidR="00CD5233" w:rsidRPr="00246D59" w:rsidRDefault="003673F1" w:rsidP="00C0480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D5233" w:rsidRPr="00246D59" w14:paraId="6D10298F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47024DB7" w14:textId="77777777" w:rsidR="00CD5233" w:rsidRPr="00246D59" w:rsidRDefault="00CD5233" w:rsidP="00C04809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3E6C2FBC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5770195C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0289C501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7A575E06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04BF01E6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2EB88662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78082F6C" w14:textId="77777777" w:rsidR="00CD5233" w:rsidRPr="00246D59" w:rsidRDefault="00CD5233" w:rsidP="00C0480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CD5233" w:rsidRPr="00246D59" w14:paraId="17B669FE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20173F5F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36E6F30F" w14:textId="66AAF04D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2" w:type="dxa"/>
          </w:tcPr>
          <w:p w14:paraId="55074E3B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45107BA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" w:type="dxa"/>
          </w:tcPr>
          <w:p w14:paraId="03A21954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CB26C2D" w14:textId="76928582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3ECF12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3ED7537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D5233" w:rsidRPr="00246D59" w14:paraId="1537BE5D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4C0CF2CA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27CB0E18" w14:textId="6CDA484F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2" w:type="dxa"/>
          </w:tcPr>
          <w:p w14:paraId="33E878F9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875C285" w14:textId="47C39127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</w:p>
        </w:tc>
        <w:tc>
          <w:tcPr>
            <w:tcW w:w="112" w:type="dxa"/>
          </w:tcPr>
          <w:p w14:paraId="58B44EE4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843744C" w14:textId="6B8E7D0B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ED13790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B4D72BD" w14:textId="239B01D8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</w:p>
        </w:tc>
      </w:tr>
      <w:tr w:rsidR="00CD5233" w:rsidRPr="00246D59" w14:paraId="3D2B150C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168EB973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7C6D2513" w14:textId="52FF181D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112" w:type="dxa"/>
          </w:tcPr>
          <w:p w14:paraId="023441DE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9CF8DC8" w14:textId="66212707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058</w:t>
            </w:r>
          </w:p>
        </w:tc>
        <w:tc>
          <w:tcPr>
            <w:tcW w:w="112" w:type="dxa"/>
          </w:tcPr>
          <w:p w14:paraId="1A7F0AFA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6D4D0B8" w14:textId="2AD2475F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112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7D57E9A6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B7819" w14:textId="42AE67CF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</w:p>
        </w:tc>
      </w:tr>
      <w:tr w:rsidR="00CD5233" w:rsidRPr="00246D59" w14:paraId="2B71337E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38D34F84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E52D9" w14:textId="0280405F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112" w:type="dxa"/>
          </w:tcPr>
          <w:p w14:paraId="5DDD04C7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D3E1B" w14:textId="10EBC23F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</w:p>
        </w:tc>
        <w:tc>
          <w:tcPr>
            <w:tcW w:w="112" w:type="dxa"/>
          </w:tcPr>
          <w:p w14:paraId="2E14564B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F55D6" w14:textId="70DECCA6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857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709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1CCD45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C345B" w14:textId="66EC1620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</w:p>
        </w:tc>
      </w:tr>
      <w:tr w:rsidR="00CD5233" w:rsidRPr="00246D59" w14:paraId="60172CE2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</w:tcPr>
          <w:p w14:paraId="30D13799" w14:textId="77777777" w:rsidR="00CD5233" w:rsidRPr="00246D59" w:rsidRDefault="00CD5233" w:rsidP="00C04809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EC5B7" w14:textId="77777777" w:rsidR="00CD5233" w:rsidRPr="00246D59" w:rsidRDefault="00CD5233" w:rsidP="00C04809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A03F538" w14:textId="77777777" w:rsidR="00CD5233" w:rsidRPr="00246D59" w:rsidRDefault="00CD5233" w:rsidP="00C0480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322DD" w14:textId="77777777" w:rsidR="00CD5233" w:rsidRPr="00246D59" w:rsidRDefault="00CD5233" w:rsidP="00C0480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8BD30A2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F811B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0108C2E0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8CB97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D5233" w:rsidRPr="00246D59" w14:paraId="69E76141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7421B4E9" w14:textId="77777777" w:rsidR="00CD5233" w:rsidRPr="00246D59" w:rsidRDefault="00CD5233" w:rsidP="00C04809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4C26548A" w14:textId="77777777" w:rsidR="00CD5233" w:rsidRPr="00246D59" w:rsidRDefault="00CD5233" w:rsidP="00C04809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58622BF" w14:textId="77777777" w:rsidR="00CD5233" w:rsidRPr="00246D59" w:rsidRDefault="00CD5233" w:rsidP="00C0480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5EFF9D1" w14:textId="77777777" w:rsidR="00CD5233" w:rsidRPr="00246D59" w:rsidRDefault="00CD5233" w:rsidP="00C0480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24F874A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005FCD8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10C1D7F1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785FA7C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D5233" w:rsidRPr="00246D59" w14:paraId="43003F00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6C8ADE57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2680A6BE" w14:textId="6F25FA58" w:rsidR="00CD5233" w:rsidRPr="00246D59" w:rsidRDefault="00CD5233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308999AC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9D91C60" w14:textId="5841E7C7" w:rsidR="00CD5233" w:rsidRPr="00246D59" w:rsidRDefault="00CD5233" w:rsidP="00C04809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056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9224DE5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412F474" w14:textId="70E26D05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112" w:type="dxa"/>
          </w:tcPr>
          <w:p w14:paraId="6638CAB3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BC51696" w14:textId="77777777" w:rsidR="00CD5233" w:rsidRPr="00246D59" w:rsidRDefault="00CD5233" w:rsidP="00C04809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D5233" w:rsidRPr="00246D59" w14:paraId="24238D8D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7B7DB9EA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21523AD3" w14:textId="1944087E" w:rsidR="00CD5233" w:rsidRPr="00246D59" w:rsidRDefault="00CD5233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6AA76B05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3C18BC3" w14:textId="1945A122" w:rsidR="00CD5233" w:rsidRPr="00246D59" w:rsidRDefault="00CD5233" w:rsidP="00C04809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273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31B95BA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44BCAE5" w14:textId="29FF9E89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498</w:t>
            </w:r>
          </w:p>
        </w:tc>
        <w:tc>
          <w:tcPr>
            <w:tcW w:w="112" w:type="dxa"/>
          </w:tcPr>
          <w:p w14:paraId="1AB3BA97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C09EF05" w14:textId="4DA7AE20" w:rsidR="00CD5233" w:rsidRPr="00246D59" w:rsidRDefault="00CD5233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419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75066FB0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02FA2215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A3A86" w14:textId="3764F886" w:rsidR="00CD5233" w:rsidRPr="00246D59" w:rsidRDefault="00CD5233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2AA3F7AE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1A640" w14:textId="03D470B8" w:rsidR="00CD5233" w:rsidRPr="00246D59" w:rsidRDefault="00CD5233" w:rsidP="00C04809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047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1033CF80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C2ADB" w14:textId="12EDBDA9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</w:p>
        </w:tc>
        <w:tc>
          <w:tcPr>
            <w:tcW w:w="112" w:type="dxa"/>
          </w:tcPr>
          <w:p w14:paraId="1DF4E6BB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45F3C" w14:textId="264E2874" w:rsidR="00CD5233" w:rsidRPr="00246D59" w:rsidRDefault="00CD5233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091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374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699D7CC7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12F7AC8D" w14:textId="77777777" w:rsidR="00CD5233" w:rsidRPr="00246D59" w:rsidRDefault="00CD5233" w:rsidP="00C04809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34935" w14:textId="047EA85F" w:rsidR="00CD5233" w:rsidRPr="00246D59" w:rsidRDefault="00CD5233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0D3C41A3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EB359" w14:textId="0FC71204" w:rsidR="00CD5233" w:rsidRPr="00246D59" w:rsidRDefault="00CD5233" w:rsidP="00C04809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492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</w:tcPr>
          <w:p w14:paraId="582352D2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D14EF" w14:textId="3262B472" w:rsidR="00CD5233" w:rsidRPr="00246D59" w:rsidRDefault="003673F1" w:rsidP="00C04809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087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</w:p>
        </w:tc>
        <w:tc>
          <w:tcPr>
            <w:tcW w:w="112" w:type="dxa"/>
          </w:tcPr>
          <w:p w14:paraId="0288FC14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B4A47" w14:textId="1C95272C" w:rsidR="00CD5233" w:rsidRPr="00246D59" w:rsidRDefault="00CD5233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860</w:t>
            </w:r>
            <w:r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793</w:t>
            </w:r>
            <w:r w:rsidRPr="00246D5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D5233" w:rsidRPr="00246D59" w14:paraId="4C997FA5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  <w:hideMark/>
          </w:tcPr>
          <w:p w14:paraId="59C8E038" w14:textId="77777777" w:rsidR="00CD5233" w:rsidRPr="00246D59" w:rsidRDefault="00CD5233" w:rsidP="00C04809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4E9CD6" w14:textId="79933739" w:rsidR="00CD5233" w:rsidRPr="00246D59" w:rsidRDefault="003673F1" w:rsidP="00C04809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781</w:t>
            </w:r>
          </w:p>
        </w:tc>
        <w:tc>
          <w:tcPr>
            <w:tcW w:w="112" w:type="dxa"/>
          </w:tcPr>
          <w:p w14:paraId="04E38514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77500BF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4EAA66DE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A39376C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00103634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FC280F" w14:textId="2EEDC8EE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371</w:t>
            </w:r>
          </w:p>
        </w:tc>
      </w:tr>
      <w:tr w:rsidR="00CD5233" w:rsidRPr="00246D59" w14:paraId="775E3957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</w:tcPr>
          <w:p w14:paraId="37C2CD47" w14:textId="77777777" w:rsidR="00CD5233" w:rsidRPr="002F6F24" w:rsidRDefault="00CD5233" w:rsidP="00C04809">
            <w:pPr>
              <w:suppressAutoHyphens w:val="0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  <w:lang w:val="en-US"/>
              </w:rPr>
            </w:pPr>
          </w:p>
        </w:tc>
        <w:tc>
          <w:tcPr>
            <w:tcW w:w="1322" w:type="dxa"/>
          </w:tcPr>
          <w:p w14:paraId="4749F97B" w14:textId="77777777" w:rsidR="00CD5233" w:rsidRPr="00246D59" w:rsidRDefault="00CD5233" w:rsidP="00C04809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BF4B19B" w14:textId="77777777" w:rsidR="00CD5233" w:rsidRPr="00246D59" w:rsidRDefault="00CD5233" w:rsidP="00C0480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54E83E9" w14:textId="77777777" w:rsidR="00CD5233" w:rsidRPr="00246D59" w:rsidRDefault="00CD5233" w:rsidP="00C0480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027848B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714AEEC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F877931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2B40FE08" w14:textId="77777777" w:rsidR="00CD5233" w:rsidRPr="00246D59" w:rsidRDefault="00CD5233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068D7" w:rsidRPr="002F6F24" w14:paraId="66D7CBD9" w14:textId="77777777" w:rsidTr="008D22C5">
        <w:trPr>
          <w:gridAfter w:val="1"/>
          <w:wAfter w:w="6" w:type="dxa"/>
          <w:trHeight w:val="19"/>
        </w:trPr>
        <w:tc>
          <w:tcPr>
            <w:tcW w:w="8432" w:type="dxa"/>
            <w:gridSpan w:val="8"/>
          </w:tcPr>
          <w:p w14:paraId="7C0BAC24" w14:textId="565C7950" w:rsidR="007068D7" w:rsidRPr="002F6F24" w:rsidRDefault="007068D7" w:rsidP="007068D7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3673F1" w:rsidRPr="003673F1">
              <w:rPr>
                <w:rFonts w:asciiTheme="majorBidi" w:hAnsiTheme="majorBidi" w:cstheme="majorBidi"/>
                <w:b/>
                <w:color w:val="000000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/>
                <w:b/>
                <w:color w:val="000000"/>
                <w:szCs w:val="24"/>
                <w:cs/>
                <w:lang w:val="en-US"/>
              </w:rPr>
              <w:t xml:space="preserve"> </w:t>
            </w:r>
            <w:r w:rsidRPr="00246D59">
              <w:rPr>
                <w:rFonts w:asciiTheme="majorBidi" w:hAnsiTheme="majorBidi" w:cstheme="majorBidi" w:hint="cs"/>
                <w:b/>
                <w:color w:val="000000"/>
                <w:szCs w:val="24"/>
                <w:cs/>
                <w:lang w:val="en-US"/>
              </w:rPr>
              <w:t>ธันวาคม</w:t>
            </w:r>
          </w:p>
        </w:tc>
      </w:tr>
      <w:tr w:rsidR="00CD5233" w:rsidRPr="00246D59" w14:paraId="48308AAA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</w:tcPr>
          <w:p w14:paraId="7FB43DE3" w14:textId="4A1AF521" w:rsidR="00CD5233" w:rsidRPr="00246D59" w:rsidRDefault="003673F1" w:rsidP="00C04809">
            <w:pPr>
              <w:ind w:left="182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22" w:type="dxa"/>
          </w:tcPr>
          <w:p w14:paraId="40B7298C" w14:textId="77777777" w:rsidR="00CD5233" w:rsidRPr="00246D59" w:rsidRDefault="00CD5233" w:rsidP="00C04809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DC1B1E8" w14:textId="77777777" w:rsidR="00CD5233" w:rsidRPr="00246D59" w:rsidRDefault="00CD5233" w:rsidP="00C0480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AD2E727" w14:textId="77777777" w:rsidR="00CD5233" w:rsidRPr="00246D59" w:rsidRDefault="00CD5233" w:rsidP="00C0480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7FA7CCA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F921F02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33BC7076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5F332573" w14:textId="6B5A318B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673F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16</w:t>
            </w:r>
            <w:r w:rsidR="00CD5233" w:rsidRPr="0097598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="00CD5233" w:rsidRPr="0097598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3673F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CD5233" w:rsidRPr="00246D59" w14:paraId="3B6AC13D" w14:textId="77777777" w:rsidTr="009D7368">
        <w:trPr>
          <w:gridAfter w:val="1"/>
          <w:wAfter w:w="6" w:type="dxa"/>
          <w:trHeight w:val="19"/>
        </w:trPr>
        <w:tc>
          <w:tcPr>
            <w:tcW w:w="2808" w:type="dxa"/>
          </w:tcPr>
          <w:p w14:paraId="09446617" w14:textId="02C62658" w:rsidR="00CD5233" w:rsidRPr="00246D59" w:rsidRDefault="003673F1" w:rsidP="00C04809">
            <w:pPr>
              <w:ind w:left="182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22" w:type="dxa"/>
          </w:tcPr>
          <w:p w14:paraId="200D3B07" w14:textId="77777777" w:rsidR="00CD5233" w:rsidRPr="00246D59" w:rsidRDefault="00CD5233" w:rsidP="00C04809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69E37A3" w14:textId="77777777" w:rsidR="00CD5233" w:rsidRPr="00246D59" w:rsidRDefault="00CD5233" w:rsidP="00C0480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EC9359D" w14:textId="77777777" w:rsidR="00CD5233" w:rsidRPr="00246D59" w:rsidRDefault="00CD5233" w:rsidP="00C0480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81ABA3A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4671603" w14:textId="77777777" w:rsidR="00CD5233" w:rsidRPr="00246D59" w:rsidRDefault="00CD5233" w:rsidP="00C04809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31C47437" w14:textId="77777777" w:rsidR="00CD5233" w:rsidRPr="00246D59" w:rsidRDefault="00CD5233" w:rsidP="00C0480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</w:tcPr>
          <w:p w14:paraId="58AB3706" w14:textId="4DD8F99F" w:rsidR="00CD5233" w:rsidRPr="00246D59" w:rsidRDefault="003673F1" w:rsidP="00C04809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492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376</w:t>
            </w:r>
          </w:p>
        </w:tc>
      </w:tr>
    </w:tbl>
    <w:p w14:paraId="56DDBD0B" w14:textId="77777777" w:rsidR="0030772A" w:rsidRDefault="0030772A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98415C2" w14:textId="28F3C785" w:rsidR="00CD5233" w:rsidRPr="00246D59" w:rsidRDefault="00CD5233" w:rsidP="00CD5233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ค่าใช้จ่ายที่เกี่ยวข้องกับสัญญาเช่ารับรู้ในงบกำไรขาดทุนสำหรับปีสิ้นสุดวันที่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ดังนี้</w:t>
      </w:r>
    </w:p>
    <w:p w14:paraId="2B4369BA" w14:textId="77777777" w:rsidR="00CD5233" w:rsidRPr="00246D59" w:rsidRDefault="00CD5233" w:rsidP="009D7368">
      <w:pPr>
        <w:spacing w:line="280" w:lineRule="exact"/>
        <w:ind w:left="547" w:right="26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9D7368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352" w:type="dxa"/>
        <w:tblInd w:w="64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20"/>
        <w:gridCol w:w="963"/>
        <w:gridCol w:w="94"/>
        <w:gridCol w:w="946"/>
        <w:gridCol w:w="94"/>
        <w:gridCol w:w="850"/>
        <w:gridCol w:w="94"/>
        <w:gridCol w:w="991"/>
      </w:tblGrid>
      <w:tr w:rsidR="00CD5233" w:rsidRPr="00246D59" w14:paraId="4EFD206F" w14:textId="77777777" w:rsidTr="009D7368">
        <w:trPr>
          <w:trHeight w:val="315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CB87" w14:textId="77777777" w:rsidR="00CD5233" w:rsidRPr="00246D59" w:rsidRDefault="00CD5233" w:rsidP="00C04809">
            <w:pPr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4FBD469" w14:textId="77777777" w:rsidR="00CD5233" w:rsidRPr="00246D59" w:rsidRDefault="00CD5233" w:rsidP="00C0480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4" w:type="dxa"/>
          </w:tcPr>
          <w:p w14:paraId="1C1075DF" w14:textId="77777777" w:rsidR="00CD5233" w:rsidRPr="00246D59" w:rsidRDefault="00CD5233" w:rsidP="00C0480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E86A88E" w14:textId="77777777" w:rsidR="00CD5233" w:rsidRPr="00246D59" w:rsidRDefault="00CD5233" w:rsidP="00C0480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5233" w:rsidRPr="00246D59" w14:paraId="66540E54" w14:textId="77777777" w:rsidTr="009D7368">
        <w:trPr>
          <w:trHeight w:val="261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1BC9" w14:textId="77777777" w:rsidR="00CD5233" w:rsidRPr="00246D59" w:rsidRDefault="00CD5233" w:rsidP="00C04809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A80E994" w14:textId="5F028E1A" w:rsidR="00CD5233" w:rsidRPr="00246D59" w:rsidRDefault="003673F1" w:rsidP="00C0480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3673F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5E8D9A65" w14:textId="77777777" w:rsidR="00CD5233" w:rsidRPr="00246D59" w:rsidRDefault="00CD5233" w:rsidP="00C0480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79690767" w14:textId="56A4372B" w:rsidR="00CD5233" w:rsidRPr="00246D59" w:rsidRDefault="003673F1" w:rsidP="00C0480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3673F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4" w:type="dxa"/>
          </w:tcPr>
          <w:p w14:paraId="4D4DFE24" w14:textId="77777777" w:rsidR="00CD5233" w:rsidRPr="00246D59" w:rsidRDefault="00CD5233" w:rsidP="00C0480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41B9181" w14:textId="5AA67FF5" w:rsidR="00CD5233" w:rsidRPr="00246D59" w:rsidRDefault="003673F1" w:rsidP="00C0480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3673F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70A9E750" w14:textId="77777777" w:rsidR="00CD5233" w:rsidRPr="00246D59" w:rsidRDefault="00CD5233" w:rsidP="00C0480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11BE604" w14:textId="01429B11" w:rsidR="00CD5233" w:rsidRPr="00246D59" w:rsidRDefault="003673F1" w:rsidP="00C0480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3673F1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CD5233" w:rsidRPr="00246D59" w14:paraId="0D0BF9EA" w14:textId="77777777" w:rsidTr="009D7368">
        <w:trPr>
          <w:trHeight w:val="288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6956A" w14:textId="77777777" w:rsidR="00CD5233" w:rsidRPr="00246D59" w:rsidRDefault="00CD5233" w:rsidP="00C04809">
            <w:pPr>
              <w:ind w:left="-57" w:hanging="4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48EE8BD" w14:textId="77777777" w:rsidR="00CD5233" w:rsidRPr="00246D59" w:rsidRDefault="00CD5233" w:rsidP="00C04809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49835D59" w14:textId="77777777" w:rsidR="00CD5233" w:rsidRPr="00246D59" w:rsidRDefault="00CD5233" w:rsidP="00C04809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4FA0EC22" w14:textId="77777777" w:rsidR="00CD5233" w:rsidRPr="00246D59" w:rsidRDefault="00CD5233" w:rsidP="00C04809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6B8FB528" w14:textId="77777777" w:rsidR="00CD5233" w:rsidRPr="00246D59" w:rsidRDefault="00CD5233" w:rsidP="00C04809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325B373" w14:textId="77777777" w:rsidR="00CD5233" w:rsidRPr="00246D59" w:rsidRDefault="00CD5233" w:rsidP="00C04809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5861F640" w14:textId="77777777" w:rsidR="00CD5233" w:rsidRPr="00246D59" w:rsidRDefault="00CD5233" w:rsidP="00C04809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130ED4A" w14:textId="77777777" w:rsidR="00CD5233" w:rsidRPr="00246D59" w:rsidRDefault="00CD5233" w:rsidP="00C04809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CD5233" w:rsidRPr="00246D59" w14:paraId="5A557DF8" w14:textId="77777777" w:rsidTr="009D7368">
        <w:trPr>
          <w:trHeight w:val="240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F4B2B" w14:textId="77777777" w:rsidR="00CD5233" w:rsidRPr="00246D59" w:rsidRDefault="00CD5233" w:rsidP="00C04809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63" w:type="dxa"/>
          </w:tcPr>
          <w:p w14:paraId="71737D32" w14:textId="32C8D0BC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</w:p>
        </w:tc>
        <w:tc>
          <w:tcPr>
            <w:tcW w:w="94" w:type="dxa"/>
          </w:tcPr>
          <w:p w14:paraId="7696D96D" w14:textId="77777777" w:rsidR="00CD5233" w:rsidRPr="00246D59" w:rsidRDefault="00CD5233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</w:tcPr>
          <w:p w14:paraId="14202AF4" w14:textId="7ECE25B1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</w:p>
        </w:tc>
        <w:tc>
          <w:tcPr>
            <w:tcW w:w="94" w:type="dxa"/>
          </w:tcPr>
          <w:p w14:paraId="311C8BF6" w14:textId="77777777" w:rsidR="00CD5233" w:rsidRPr="00246D59" w:rsidRDefault="00CD5233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F32347C" w14:textId="02CCE272" w:rsidR="00CD5233" w:rsidRPr="00246D59" w:rsidRDefault="003673F1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94" w:type="dxa"/>
          </w:tcPr>
          <w:p w14:paraId="341443E7" w14:textId="77777777" w:rsidR="00CD5233" w:rsidRPr="00246D59" w:rsidRDefault="00CD5233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87DBA01" w14:textId="32C27F3B" w:rsidR="00CD5233" w:rsidRPr="00246D59" w:rsidRDefault="003673F1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</w:t>
            </w:r>
            <w:r w:rsidR="00CD5233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492</w:t>
            </w:r>
            <w:r w:rsidR="00CD5233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376</w:t>
            </w:r>
          </w:p>
        </w:tc>
      </w:tr>
      <w:tr w:rsidR="00CD5233" w:rsidRPr="00246D59" w14:paraId="4A1FEFC8" w14:textId="77777777" w:rsidTr="009D7368">
        <w:trPr>
          <w:trHeight w:val="240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897C" w14:textId="77777777" w:rsidR="00CD5233" w:rsidRPr="00246D59" w:rsidRDefault="00CD5233" w:rsidP="00C04809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63" w:type="dxa"/>
          </w:tcPr>
          <w:p w14:paraId="3A7D0D39" w14:textId="58856D16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020</w:t>
            </w:r>
          </w:p>
        </w:tc>
        <w:tc>
          <w:tcPr>
            <w:tcW w:w="94" w:type="dxa"/>
          </w:tcPr>
          <w:p w14:paraId="6A711FDE" w14:textId="77777777" w:rsidR="00CD5233" w:rsidRPr="00246D59" w:rsidRDefault="00CD5233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10E07186" w14:textId="59C0A0C1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553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934</w:t>
            </w:r>
          </w:p>
        </w:tc>
        <w:tc>
          <w:tcPr>
            <w:tcW w:w="94" w:type="dxa"/>
          </w:tcPr>
          <w:p w14:paraId="0D6FEE69" w14:textId="77777777" w:rsidR="00CD5233" w:rsidRPr="00246D59" w:rsidRDefault="00CD5233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A19E59F" w14:textId="3A727964" w:rsidR="00CD5233" w:rsidRPr="00246D59" w:rsidRDefault="003673F1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087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94" w:type="dxa"/>
          </w:tcPr>
          <w:p w14:paraId="6E8AD66E" w14:textId="77777777" w:rsidR="00CD5233" w:rsidRPr="00246D59" w:rsidRDefault="00CD5233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5F5139B6" w14:textId="44609FD6" w:rsidR="00CD5233" w:rsidRPr="00246D59" w:rsidRDefault="003673F1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  <w:r w:rsidR="00CD523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</w:p>
        </w:tc>
      </w:tr>
      <w:tr w:rsidR="00CD5233" w:rsidRPr="00246D59" w14:paraId="678E4063" w14:textId="77777777" w:rsidTr="009D7368">
        <w:trPr>
          <w:trHeight w:val="240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E9E61" w14:textId="77777777" w:rsidR="00CD5233" w:rsidRPr="00246D59" w:rsidRDefault="00CD5233" w:rsidP="00C04809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63" w:type="dxa"/>
          </w:tcPr>
          <w:p w14:paraId="6B4EB718" w14:textId="79B405D3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3077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114</w:t>
            </w:r>
            <w:r w:rsidR="003077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506</w:t>
            </w:r>
          </w:p>
        </w:tc>
        <w:tc>
          <w:tcPr>
            <w:tcW w:w="94" w:type="dxa"/>
          </w:tcPr>
          <w:p w14:paraId="45D2F4FA" w14:textId="77777777" w:rsidR="00CD5233" w:rsidRPr="00246D59" w:rsidRDefault="00CD5233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490CEBF8" w14:textId="4B48BF4B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610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</w:p>
        </w:tc>
        <w:tc>
          <w:tcPr>
            <w:tcW w:w="94" w:type="dxa"/>
          </w:tcPr>
          <w:p w14:paraId="0FC55812" w14:textId="77777777" w:rsidR="00CD5233" w:rsidRPr="00246D59" w:rsidRDefault="00CD5233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D06F40" w14:textId="57B79709" w:rsidR="00CD5233" w:rsidRPr="00246D59" w:rsidRDefault="003673F1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077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935</w:t>
            </w:r>
            <w:r w:rsidR="003077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</w:p>
        </w:tc>
        <w:tc>
          <w:tcPr>
            <w:tcW w:w="94" w:type="dxa"/>
          </w:tcPr>
          <w:p w14:paraId="7748B361" w14:textId="77777777" w:rsidR="00CD5233" w:rsidRPr="00246D59" w:rsidRDefault="00CD5233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3B1674DE" w14:textId="6B37CC30" w:rsidR="00CD5233" w:rsidRPr="00246D59" w:rsidRDefault="003673F1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D523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  <w:r w:rsidR="00CD523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</w:p>
        </w:tc>
      </w:tr>
      <w:tr w:rsidR="00CD5233" w:rsidRPr="00246D59" w14:paraId="5EBC46CE" w14:textId="77777777" w:rsidTr="009D7368">
        <w:trPr>
          <w:trHeight w:val="240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90AB4" w14:textId="77777777" w:rsidR="00CD5233" w:rsidRPr="00246D59" w:rsidRDefault="00CD5233" w:rsidP="00C04809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82C7515" w14:textId="04632762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745</w:t>
            </w:r>
            <w:r w:rsidR="003077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483</w:t>
            </w:r>
          </w:p>
        </w:tc>
        <w:tc>
          <w:tcPr>
            <w:tcW w:w="94" w:type="dxa"/>
          </w:tcPr>
          <w:p w14:paraId="4C946A5D" w14:textId="77777777" w:rsidR="00CD5233" w:rsidRPr="00246D59" w:rsidRDefault="00CD5233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4C1536A" w14:textId="7C173DB4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779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619</w:t>
            </w:r>
          </w:p>
        </w:tc>
        <w:tc>
          <w:tcPr>
            <w:tcW w:w="94" w:type="dxa"/>
          </w:tcPr>
          <w:p w14:paraId="37A9FD59" w14:textId="77777777" w:rsidR="00CD5233" w:rsidRPr="00246D59" w:rsidRDefault="00CD5233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F691248" w14:textId="65244820" w:rsidR="00CD5233" w:rsidRPr="0030772A" w:rsidRDefault="003673F1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  <w:r w:rsidR="003077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94" w:type="dxa"/>
          </w:tcPr>
          <w:p w14:paraId="4CEF0A8E" w14:textId="77777777" w:rsidR="00CD5233" w:rsidRPr="00246D59" w:rsidRDefault="00CD5233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974BE7C" w14:textId="41905B80" w:rsidR="00CD5233" w:rsidRPr="00246D59" w:rsidRDefault="003673F1" w:rsidP="00C04809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670</w:t>
            </w:r>
            <w:r w:rsidR="00CD5233"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800</w:t>
            </w:r>
          </w:p>
        </w:tc>
      </w:tr>
      <w:tr w:rsidR="00CD5233" w:rsidRPr="00246D59" w14:paraId="4B7B0578" w14:textId="77777777" w:rsidTr="009D7368">
        <w:trPr>
          <w:trHeight w:val="242"/>
        </w:trPr>
        <w:tc>
          <w:tcPr>
            <w:tcW w:w="43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529AB" w14:textId="77777777" w:rsidR="00CD5233" w:rsidRPr="00246D59" w:rsidRDefault="00CD5233" w:rsidP="00C04809">
            <w:pPr>
              <w:ind w:left="-5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246D5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246D59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C8759" w14:textId="32B98765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3077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753</w:t>
            </w:r>
            <w:r w:rsidR="0030772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79F12F7B" w14:textId="77777777" w:rsidR="00CD5233" w:rsidRPr="00246D59" w:rsidRDefault="00CD5233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76CD5" w14:textId="21AD96B5" w:rsidR="00CD5233" w:rsidRPr="00246D59" w:rsidRDefault="003673F1" w:rsidP="00C04809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  <w:r w:rsidR="00CD5233" w:rsidRPr="00246D5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162</w:t>
            </w:r>
          </w:p>
        </w:tc>
        <w:tc>
          <w:tcPr>
            <w:tcW w:w="94" w:type="dxa"/>
            <w:vAlign w:val="bottom"/>
          </w:tcPr>
          <w:p w14:paraId="7BD6F7A0" w14:textId="77777777" w:rsidR="00CD5233" w:rsidRPr="00246D59" w:rsidRDefault="00CD5233" w:rsidP="00C04809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6A393" w14:textId="29DAB1A0" w:rsidR="00CD5233" w:rsidRPr="00246D59" w:rsidRDefault="003673F1" w:rsidP="00C04809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30772A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  <w:r w:rsidR="0030772A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2B1DE7FD" w14:textId="77777777" w:rsidR="00CD5233" w:rsidRPr="00246D59" w:rsidRDefault="00CD5233" w:rsidP="00C04809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9A77C" w14:textId="54BC1319" w:rsidR="00CD5233" w:rsidRPr="00246D59" w:rsidRDefault="003673F1" w:rsidP="00C04809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CD523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728</w:t>
            </w:r>
            <w:r w:rsidR="00CD5233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699</w:t>
            </w:r>
          </w:p>
        </w:tc>
      </w:tr>
    </w:tbl>
    <w:p w14:paraId="498D9E61" w14:textId="68AFDD2D" w:rsidR="00CD5233" w:rsidRPr="00327F09" w:rsidRDefault="00CD5233" w:rsidP="00CD5233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327F09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327F09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</w:t>
      </w:r>
      <w:r w:rsidR="003673F1" w:rsidRPr="003673F1">
        <w:rPr>
          <w:rFonts w:ascii="Angsana New" w:hAnsi="Angsana New" w:cs="Angsana New" w:hint="cs"/>
          <w:spacing w:val="-2"/>
          <w:sz w:val="32"/>
          <w:szCs w:val="32"/>
          <w:lang w:val="en-US"/>
        </w:rPr>
        <w:t>6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7</w:t>
      </w:r>
      <w:r w:rsidRPr="00327F09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</w:t>
      </w:r>
      <w:r w:rsidR="003673F1" w:rsidRPr="003673F1">
        <w:rPr>
          <w:rFonts w:ascii="Angsana New" w:hAnsi="Angsana New" w:cs="Angsana New" w:hint="cs"/>
          <w:spacing w:val="-2"/>
          <w:sz w:val="32"/>
          <w:szCs w:val="32"/>
          <w:lang w:val="en-US"/>
        </w:rPr>
        <w:t>6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6</w:t>
      </w:r>
      <w:r w:rsidRPr="00327F0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27F09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Pr="00327F09">
        <w:rPr>
          <w:rFonts w:ascii="Angsana New" w:hAnsi="Angsana New" w:cs="Angsana New"/>
          <w:spacing w:val="-2"/>
          <w:sz w:val="32"/>
          <w:szCs w:val="32"/>
          <w:cs/>
        </w:rPr>
        <w:t>มีภาระผูกพันสำหรับสัญญาเช่าระยะสั้น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30772A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50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327F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58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</w:t>
      </w:r>
      <w:r w:rsidRPr="00327F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>(บริษัท:</w:t>
      </w:r>
      <w:r w:rsidR="0030772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="0030772A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76</w:t>
      </w:r>
      <w:r w:rsidRPr="00327F0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Pr="00327F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35</w:t>
      </w:r>
      <w:r w:rsidRPr="00327F0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ตามลำดับ)</w:t>
      </w:r>
    </w:p>
    <w:p w14:paraId="041F1E6B" w14:textId="4F6762FB" w:rsidR="008E1083" w:rsidRPr="00246D59" w:rsidRDefault="003673F1" w:rsidP="007D57E9">
      <w:pPr>
        <w:spacing w:before="360"/>
        <w:ind w:left="547" w:right="72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C0F5C" w:rsidRPr="00246D5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="00AA40AE">
        <w:rPr>
          <w:rFonts w:ascii="Angsana New" w:hAnsi="Angsana New" w:cs="Angsana New" w:hint="cs"/>
          <w:b/>
          <w:bCs/>
          <w:sz w:val="32"/>
          <w:szCs w:val="32"/>
          <w:cs/>
        </w:rPr>
        <w:t>อื่นนอกจากค่าความนิยม</w:t>
      </w:r>
    </w:p>
    <w:p w14:paraId="38DEA7F8" w14:textId="4262581D" w:rsidR="008E1083" w:rsidRPr="00246D59" w:rsidRDefault="008E1083" w:rsidP="008112A2">
      <w:pPr>
        <w:ind w:left="540" w:right="-25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สินทรัพย์ไม่มีตัวตน</w:t>
      </w:r>
      <w:r w:rsidR="00AA40AE">
        <w:rPr>
          <w:rFonts w:ascii="Angsana New" w:hAnsi="Angsana New" w:cs="Angsana New" w:hint="cs"/>
          <w:sz w:val="32"/>
          <w:szCs w:val="32"/>
          <w:cs/>
          <w:lang w:val="en-US"/>
        </w:rPr>
        <w:t>อื่นนอกจากค่าความนิยม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50DE984E" w14:textId="1DC2290E" w:rsidR="00645E37" w:rsidRPr="00246D59" w:rsidRDefault="00645E37" w:rsidP="00645E37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10" w:name="_Hlk106884206"/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3673F1" w:rsidRPr="003673F1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3673F1" w:rsidRPr="003673F1">
        <w:rPr>
          <w:rFonts w:asciiTheme="majorBidi" w:hAnsiTheme="majorBidi" w:cstheme="majorBidi"/>
          <w:b/>
          <w:bCs/>
          <w:sz w:val="24"/>
          <w:szCs w:val="24"/>
          <w:lang w:val="en-US"/>
        </w:rPr>
        <w:t>2567</w:t>
      </w:r>
    </w:p>
    <w:p w14:paraId="0685BF8E" w14:textId="77777777" w:rsidR="00645E37" w:rsidRPr="00246D59" w:rsidRDefault="00645E37" w:rsidP="00982D7B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246D59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994"/>
        <w:gridCol w:w="141"/>
        <w:gridCol w:w="1039"/>
        <w:gridCol w:w="158"/>
        <w:gridCol w:w="1010"/>
      </w:tblGrid>
      <w:tr w:rsidR="00982D7B" w:rsidRPr="00246D59" w14:paraId="2A253762" w14:textId="77777777" w:rsidTr="004F5F2E">
        <w:trPr>
          <w:trHeight w:val="144"/>
        </w:trPr>
        <w:tc>
          <w:tcPr>
            <w:tcW w:w="3357" w:type="dxa"/>
            <w:shd w:val="clear" w:color="auto" w:fill="auto"/>
          </w:tcPr>
          <w:p w14:paraId="54126E8C" w14:textId="77777777" w:rsidR="00982D7B" w:rsidRPr="00246D59" w:rsidRDefault="00982D7B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1" w:name="OLE_LINK4"/>
          </w:p>
        </w:tc>
        <w:tc>
          <w:tcPr>
            <w:tcW w:w="5672" w:type="dxa"/>
            <w:gridSpan w:val="9"/>
            <w:shd w:val="clear" w:color="auto" w:fill="auto"/>
          </w:tcPr>
          <w:p w14:paraId="6227C108" w14:textId="77777777" w:rsidR="00982D7B" w:rsidRPr="00246D59" w:rsidRDefault="00982D7B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0137" w:rsidRPr="00246D59" w14:paraId="45074E7F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70CA7E85" w14:textId="77777777" w:rsidR="00BB0137" w:rsidRPr="00246D59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649EF1" w14:textId="7777777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6632494F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23339A9" w14:textId="7777777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7237D9B0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3A73836" w14:textId="7777777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  <w:shd w:val="clear" w:color="auto" w:fill="auto"/>
          </w:tcPr>
          <w:p w14:paraId="21245273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97BCFA9" w14:textId="3970D28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58" w:type="dxa"/>
            <w:shd w:val="clear" w:color="auto" w:fill="auto"/>
          </w:tcPr>
          <w:p w14:paraId="6DDA3D9D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87AAB37" w14:textId="77777777" w:rsidR="00BB0137" w:rsidRPr="00246D59" w:rsidRDefault="00BB0137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246D59" w14:paraId="75C2619D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445B3F18" w14:textId="77777777" w:rsidR="00BB0137" w:rsidRPr="00246D59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B905734" w14:textId="702B1C6E" w:rsidR="00BB0137" w:rsidRPr="00246D59" w:rsidRDefault="003673F1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B0137" w:rsidRPr="00246D5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B0137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6B6E5DC6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1066C0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44283EF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6CC1370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E125839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0CF66D1" w14:textId="38496015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2FA806D1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C1A3DD1" w14:textId="04BD7F38" w:rsidR="00BB0137" w:rsidRPr="00246D59" w:rsidRDefault="003673F1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B0137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246D59" w14:paraId="61424C4A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3D27AEBC" w14:textId="77777777" w:rsidR="00BB0137" w:rsidRPr="00246D59" w:rsidRDefault="00BB0137" w:rsidP="002210C8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672EF3" w14:textId="6F002D4B" w:rsidR="00BB0137" w:rsidRPr="00246D59" w:rsidRDefault="003673F1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6" w:type="dxa"/>
            <w:shd w:val="clear" w:color="auto" w:fill="auto"/>
          </w:tcPr>
          <w:p w14:paraId="2F80F326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FCCE9A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D8E9C98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31A6B54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794617E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26CC86F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25223DE" w14:textId="77777777" w:rsidR="00BB0137" w:rsidRPr="00246D59" w:rsidRDefault="00BB0137" w:rsidP="002210C8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436B173" w14:textId="6317FC68" w:rsidR="00BB0137" w:rsidRPr="00246D59" w:rsidRDefault="003673F1" w:rsidP="002210C8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B0137" w:rsidRPr="00246D59" w14:paraId="12C69CCE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4775969D" w14:textId="77777777" w:rsidR="00BB0137" w:rsidRPr="00246D59" w:rsidRDefault="00BB013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51FD5D0" w14:textId="77777777" w:rsidR="00BB0137" w:rsidRPr="00246D59" w:rsidRDefault="00BB0137" w:rsidP="002210C8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315A38B2" w14:textId="77777777" w:rsidR="00BB0137" w:rsidRPr="00246D59" w:rsidRDefault="00BB013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3DDDFA" w14:textId="77777777" w:rsidR="00BB0137" w:rsidRPr="00246D59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979AD70" w14:textId="77777777" w:rsidR="00BB0137" w:rsidRPr="00246D59" w:rsidRDefault="00BB013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BFF9800" w14:textId="77777777" w:rsidR="00BB0137" w:rsidRPr="00246D59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27770AA6" w14:textId="77777777" w:rsidR="00BB0137" w:rsidRPr="00246D59" w:rsidRDefault="00BB013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1CE04332" w14:textId="77777777" w:rsidR="00BB0137" w:rsidRPr="00246D59" w:rsidRDefault="00BB013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7E942D" w14:textId="77777777" w:rsidR="00BB0137" w:rsidRPr="00246D59" w:rsidRDefault="00BB0137" w:rsidP="002210C8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D077956" w14:textId="77777777" w:rsidR="00BB0137" w:rsidRPr="00246D59" w:rsidRDefault="00BB0137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3515995C" w14:textId="77777777" w:rsidTr="00A9692A">
        <w:trPr>
          <w:trHeight w:val="297"/>
        </w:trPr>
        <w:tc>
          <w:tcPr>
            <w:tcW w:w="3357" w:type="dxa"/>
            <w:shd w:val="clear" w:color="auto" w:fill="auto"/>
          </w:tcPr>
          <w:p w14:paraId="687A4607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35DD676A" w14:textId="21153954" w:rsidR="00543C4C" w:rsidRPr="00246D59" w:rsidRDefault="003673F1" w:rsidP="002D262D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56" w:type="dxa"/>
            <w:shd w:val="clear" w:color="auto" w:fill="auto"/>
          </w:tcPr>
          <w:p w14:paraId="09D5246E" w14:textId="77777777" w:rsidR="00543C4C" w:rsidRPr="00246D59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E3380C" w14:textId="369A0E68" w:rsidR="00543C4C" w:rsidRPr="00246D59" w:rsidRDefault="003673F1" w:rsidP="002D262D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261</w:t>
            </w:r>
            <w:r w:rsidR="00111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58" w:type="dxa"/>
            <w:shd w:val="clear" w:color="auto" w:fill="auto"/>
          </w:tcPr>
          <w:p w14:paraId="37EA0505" w14:textId="77777777" w:rsidR="00543C4C" w:rsidRPr="00246D59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7CF506F" w14:textId="4A6941C6" w:rsidR="00543C4C" w:rsidRPr="00246D59" w:rsidRDefault="00111288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74D6DF7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50808D0C" w14:textId="2838A111" w:rsidR="00543C4C" w:rsidRPr="00246D59" w:rsidRDefault="000F0D3E" w:rsidP="000F0D3E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6EAFE9E9" w14:textId="77777777" w:rsidR="00543C4C" w:rsidRPr="00246D59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DAD86B4" w14:textId="2D141CF1" w:rsidR="00543C4C" w:rsidRPr="00246D59" w:rsidRDefault="003673F1" w:rsidP="002D262D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11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111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</w:tr>
      <w:tr w:rsidR="00543C4C" w:rsidRPr="00246D59" w14:paraId="3F0732EA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18A91C8A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2AB8A3DD" w14:textId="77777777" w:rsidR="00543C4C" w:rsidRPr="00246D59" w:rsidRDefault="00543C4C" w:rsidP="00543C4C">
            <w:pPr>
              <w:tabs>
                <w:tab w:val="decimal" w:pos="876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087324F0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5CC1E3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586EBDF" w14:textId="77777777" w:rsidR="00543C4C" w:rsidRPr="00246D59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4138BA7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4CE13DA4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78068A5A" w14:textId="77777777" w:rsidR="00543C4C" w:rsidRPr="00246D5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DF68D5E" w14:textId="77777777" w:rsidR="00543C4C" w:rsidRPr="00246D59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69A0D90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67F90FF2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1239208A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34A20654" w14:textId="5F4DE44C" w:rsidR="00543C4C" w:rsidRPr="00246D59" w:rsidRDefault="003673F1" w:rsidP="00543C4C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156" w:type="dxa"/>
            <w:shd w:val="clear" w:color="auto" w:fill="auto"/>
          </w:tcPr>
          <w:p w14:paraId="46D9A732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F00B79" w14:textId="7D5F3B7B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B5C23"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61F4E06B" w14:textId="77777777" w:rsidR="00543C4C" w:rsidRPr="00246D59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A52634F" w14:textId="6261E94C" w:rsidR="00543C4C" w:rsidRPr="00246D59" w:rsidRDefault="00111288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5B87989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611B3A36" w14:textId="0B998D47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111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58" w:type="dxa"/>
            <w:shd w:val="clear" w:color="auto" w:fill="auto"/>
          </w:tcPr>
          <w:p w14:paraId="6C95015B" w14:textId="77777777" w:rsidR="00543C4C" w:rsidRPr="00246D59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B61F4CC" w14:textId="6E06E31B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11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111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</w:tr>
      <w:tr w:rsidR="00543C4C" w:rsidRPr="00246D59" w14:paraId="1E1AFD89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58E5AEF3" w14:textId="77777777" w:rsidR="00543C4C" w:rsidRPr="00246D59" w:rsidRDefault="00543C4C" w:rsidP="00543C4C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7579AA" w14:textId="2105BBF9" w:rsidR="00543C4C" w:rsidRPr="00246D59" w:rsidRDefault="003673F1" w:rsidP="00543C4C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156" w:type="dxa"/>
            <w:shd w:val="clear" w:color="auto" w:fill="auto"/>
          </w:tcPr>
          <w:p w14:paraId="7BC96358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F51915" w14:textId="2A53711B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2B5C23"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58" w:type="dxa"/>
            <w:shd w:val="clear" w:color="auto" w:fill="auto"/>
          </w:tcPr>
          <w:p w14:paraId="10D02D0C" w14:textId="77777777" w:rsidR="00543C4C" w:rsidRPr="00246D59" w:rsidRDefault="00543C4C" w:rsidP="00543C4C">
            <w:pPr>
              <w:snapToGrid w:val="0"/>
              <w:spacing w:line="300" w:lineRule="exact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5CE6ED" w14:textId="3CC8B14F" w:rsidR="00543C4C" w:rsidRPr="00246D59" w:rsidRDefault="002B5C23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013C31B" w14:textId="77777777" w:rsidR="00543C4C" w:rsidRPr="00246D59" w:rsidRDefault="00543C4C" w:rsidP="00543C4C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308E57" w14:textId="7BFD9ECC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2B5C23"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58" w:type="dxa"/>
            <w:shd w:val="clear" w:color="auto" w:fill="auto"/>
          </w:tcPr>
          <w:p w14:paraId="1ED18DE7" w14:textId="77777777" w:rsidR="00543C4C" w:rsidRPr="00246D59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3D98C7" w14:textId="24D3FDB9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111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111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</w:p>
        </w:tc>
      </w:tr>
      <w:tr w:rsidR="00543C4C" w:rsidRPr="00246D59" w14:paraId="453F2121" w14:textId="77777777" w:rsidTr="00A9692A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0C7D322F" w14:textId="77777777" w:rsidR="00543C4C" w:rsidRPr="00246D59" w:rsidRDefault="00543C4C" w:rsidP="00543C4C">
            <w:pPr>
              <w:snapToGrid w:val="0"/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FAFE81" w14:textId="77777777" w:rsidR="00543C4C" w:rsidRPr="00246D59" w:rsidRDefault="00543C4C" w:rsidP="00543C4C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6D027500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24F6E8C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C50B9EB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FF923AC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63DA32E8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44DFDBAD" w14:textId="77777777" w:rsidR="00543C4C" w:rsidRPr="00246D5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FB5D2E" w14:textId="77777777" w:rsidR="00543C4C" w:rsidRPr="00246D59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83285AC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100E028E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21E6BC64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BD61428" w14:textId="77777777" w:rsidR="00543C4C" w:rsidRPr="00246D59" w:rsidRDefault="00543C4C" w:rsidP="00543C4C">
            <w:pPr>
              <w:tabs>
                <w:tab w:val="decimal" w:pos="858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ED0157A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FD4C615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0BFE886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D482ECE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75384B4E" w14:textId="77777777" w:rsidR="00543C4C" w:rsidRPr="00246D59" w:rsidRDefault="00543C4C" w:rsidP="00543C4C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0BADF191" w14:textId="77777777" w:rsidR="00543C4C" w:rsidRPr="00246D5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B18EF77" w14:textId="77777777" w:rsidR="00543C4C" w:rsidRPr="00246D59" w:rsidRDefault="00543C4C" w:rsidP="00543C4C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6A76D03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338CB5F3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0484BBCF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7325ACD8" w14:textId="6BE420DC" w:rsidR="00543C4C" w:rsidRPr="00246D59" w:rsidRDefault="00543C4C" w:rsidP="00543C4C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764C09A" w14:textId="77777777" w:rsidR="00543C4C" w:rsidRPr="00246D59" w:rsidRDefault="00543C4C" w:rsidP="00543C4C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F3D773D" w14:textId="11C208BF" w:rsidR="00543C4C" w:rsidRPr="00246D59" w:rsidRDefault="002B5C23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41427D7" w14:textId="77777777" w:rsidR="00543C4C" w:rsidRPr="00246D59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449444B" w14:textId="237EAF45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2B5C23"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141" w:type="dxa"/>
            <w:shd w:val="clear" w:color="auto" w:fill="auto"/>
          </w:tcPr>
          <w:p w14:paraId="09CD94EA" w14:textId="77777777" w:rsidR="00543C4C" w:rsidRPr="00246D59" w:rsidRDefault="00543C4C" w:rsidP="00543C4C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2ED69A2B" w14:textId="1F87DFCC" w:rsidR="00543C4C" w:rsidRPr="00246D59" w:rsidRDefault="000F0D3E" w:rsidP="00543C4C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E53032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876E06D" w14:textId="34D70C11" w:rsidR="00543C4C" w:rsidRPr="00246D59" w:rsidRDefault="002B5C23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  <w:r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6937A3B0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382D0AE3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307779D" w14:textId="77777777" w:rsidR="00543C4C" w:rsidRPr="00246D59" w:rsidRDefault="00543C4C" w:rsidP="00543C4C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0849103" w14:textId="77777777" w:rsidR="00543C4C" w:rsidRPr="00246D59" w:rsidRDefault="00543C4C" w:rsidP="00543C4C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BBE4CD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45559B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DF1D993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5234B411" w14:textId="77777777" w:rsidR="00543C4C" w:rsidRPr="00246D59" w:rsidRDefault="00543C4C" w:rsidP="00543C4C">
            <w:pPr>
              <w:tabs>
                <w:tab w:val="decimal" w:pos="820"/>
              </w:tabs>
              <w:snapToGri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4AECDDF2" w14:textId="77777777" w:rsidR="00543C4C" w:rsidRPr="00246D5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C0B6AB9" w14:textId="77777777" w:rsidR="00543C4C" w:rsidRPr="00246D59" w:rsidRDefault="00543C4C" w:rsidP="00543C4C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D0A24EE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0D79C5DD" w14:textId="77777777" w:rsidTr="00A9692A">
        <w:trPr>
          <w:trHeight w:val="193"/>
        </w:trPr>
        <w:tc>
          <w:tcPr>
            <w:tcW w:w="3357" w:type="dxa"/>
            <w:shd w:val="clear" w:color="auto" w:fill="auto"/>
          </w:tcPr>
          <w:p w14:paraId="168F7FFD" w14:textId="77777777" w:rsidR="00543C4C" w:rsidRPr="00246D59" w:rsidRDefault="00543C4C" w:rsidP="00543C4C">
            <w:pPr>
              <w:tabs>
                <w:tab w:val="decimal" w:pos="180"/>
              </w:tabs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1A2DD9B7" w14:textId="6A9286BF" w:rsidR="00543C4C" w:rsidRPr="00246D59" w:rsidRDefault="00543C4C" w:rsidP="00543C4C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6C05FBEC" w14:textId="77777777" w:rsidR="00543C4C" w:rsidRPr="00246D59" w:rsidRDefault="00543C4C" w:rsidP="00543C4C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9E80A6" w14:textId="475B3824" w:rsidR="00543C4C" w:rsidRPr="00246D59" w:rsidRDefault="00A9692A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7BA3A25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E556F1D" w14:textId="7A5CB0F5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B5C23"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2B5C23"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41" w:type="dxa"/>
            <w:shd w:val="clear" w:color="auto" w:fill="auto"/>
          </w:tcPr>
          <w:p w14:paraId="1E9484ED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42BC4653" w14:textId="47E6FC87" w:rsidR="00543C4C" w:rsidRPr="00246D59" w:rsidRDefault="000F0D3E" w:rsidP="00543C4C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BE2A9E8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19CF542" w14:textId="2B248F1C" w:rsidR="00543C4C" w:rsidRPr="00246D59" w:rsidRDefault="002B5C23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6711F689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13A85D72" w14:textId="77777777" w:rsidR="00543C4C" w:rsidRPr="00246D59" w:rsidRDefault="00543C4C" w:rsidP="00543C4C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58DB2" w14:textId="5A5E9C64" w:rsidR="00543C4C" w:rsidRPr="00246D59" w:rsidRDefault="00543C4C" w:rsidP="00543C4C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7EE9B0BD" w14:textId="77777777" w:rsidR="00543C4C" w:rsidRPr="00246D59" w:rsidRDefault="00543C4C" w:rsidP="00543C4C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E4303" w14:textId="5F765F6B" w:rsidR="00543C4C" w:rsidRPr="00246D59" w:rsidRDefault="002B5C23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Pr="002B5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7CDA9C7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6E90C" w14:textId="7A6AA493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9692A"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="00A9692A"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41" w:type="dxa"/>
            <w:shd w:val="clear" w:color="auto" w:fill="auto"/>
          </w:tcPr>
          <w:p w14:paraId="66573C36" w14:textId="77777777" w:rsidR="00543C4C" w:rsidRPr="00246D59" w:rsidRDefault="00543C4C" w:rsidP="00543C4C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ADCF11" w14:textId="3AA147B0" w:rsidR="00543C4C" w:rsidRPr="00246D59" w:rsidRDefault="000F0D3E" w:rsidP="00543C4C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5ED84C9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0BE30B" w14:textId="5AE1F513" w:rsidR="00543C4C" w:rsidRPr="00246D59" w:rsidRDefault="00A9692A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12EE9489" w14:textId="77777777" w:rsidTr="00A9692A">
        <w:trPr>
          <w:trHeight w:val="144"/>
        </w:trPr>
        <w:tc>
          <w:tcPr>
            <w:tcW w:w="3357" w:type="dxa"/>
            <w:shd w:val="clear" w:color="auto" w:fill="auto"/>
          </w:tcPr>
          <w:p w14:paraId="372BC1EF" w14:textId="781A86D3" w:rsidR="00A9692A" w:rsidRPr="00246D59" w:rsidRDefault="00543C4C" w:rsidP="00A9692A">
            <w:pPr>
              <w:spacing w:line="300" w:lineRule="exact"/>
              <w:ind w:left="256" w:hanging="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อื่นนอกจากค่าความนิยม</w:t>
            </w: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1C7A8A" w14:textId="77777777" w:rsidR="00543C4C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4BBB156" w14:textId="742A5E30" w:rsidR="00543C4C" w:rsidRPr="00246D59" w:rsidRDefault="003673F1" w:rsidP="00543C4C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156" w:type="dxa"/>
            <w:shd w:val="clear" w:color="auto" w:fill="auto"/>
          </w:tcPr>
          <w:p w14:paraId="4F8EFCF8" w14:textId="77777777" w:rsidR="00543C4C" w:rsidRPr="00246D59" w:rsidRDefault="00543C4C" w:rsidP="00543C4C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F794B61" w14:textId="77777777" w:rsidR="00A9692A" w:rsidRDefault="00A9692A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B8B8FEF" w14:textId="0EA4A954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A9692A"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  <w:tc>
          <w:tcPr>
            <w:tcW w:w="158" w:type="dxa"/>
            <w:shd w:val="clear" w:color="auto" w:fill="auto"/>
          </w:tcPr>
          <w:p w14:paraId="741D957E" w14:textId="77777777" w:rsidR="00543C4C" w:rsidRPr="00246D59" w:rsidRDefault="00543C4C" w:rsidP="00543C4C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4235C6A" w14:textId="26BBFAD3" w:rsidR="00543C4C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DFD0287" w14:textId="492F2E07" w:rsidR="00A9692A" w:rsidRPr="00A9692A" w:rsidRDefault="00A9692A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E56C357" w14:textId="77777777" w:rsidR="00543C4C" w:rsidRPr="00246D59" w:rsidRDefault="00543C4C" w:rsidP="00A9692A">
            <w:pPr>
              <w:tabs>
                <w:tab w:val="decimal" w:pos="820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49F8E430" w14:textId="77777777" w:rsidR="00543C4C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190D9B1" w14:textId="5AE0F153" w:rsidR="00A9692A" w:rsidRPr="00246D59" w:rsidRDefault="00A9692A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92A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A9692A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CFC2328" w14:textId="77777777" w:rsidR="00543C4C" w:rsidRPr="00246D59" w:rsidRDefault="00543C4C" w:rsidP="00543C4C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1307B" w14:textId="77777777" w:rsidR="00543C4C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DD96CA" w14:textId="2AEFD79F" w:rsidR="00A9692A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9692A"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A9692A"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</w:tr>
      <w:tr w:rsidR="00543C4C" w:rsidRPr="00246D59" w14:paraId="7B0B5EC8" w14:textId="77777777" w:rsidTr="00A9692A">
        <w:trPr>
          <w:trHeight w:val="215"/>
        </w:trPr>
        <w:tc>
          <w:tcPr>
            <w:tcW w:w="3357" w:type="dxa"/>
            <w:shd w:val="clear" w:color="auto" w:fill="auto"/>
          </w:tcPr>
          <w:p w14:paraId="65C4F461" w14:textId="1202A1A5" w:rsidR="00543C4C" w:rsidRPr="00246D59" w:rsidRDefault="00543C4C" w:rsidP="00543C4C">
            <w:pPr>
              <w:tabs>
                <w:tab w:val="right" w:pos="2952"/>
              </w:tabs>
              <w:spacing w:line="30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3B26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E0184F" w14:textId="70103C73" w:rsidR="00543C4C" w:rsidRPr="00246D59" w:rsidRDefault="003673F1" w:rsidP="00543C4C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6" w:type="dxa"/>
            <w:shd w:val="clear" w:color="auto" w:fill="auto"/>
          </w:tcPr>
          <w:p w14:paraId="63117E31" w14:textId="77777777" w:rsidR="00543C4C" w:rsidRPr="00246D59" w:rsidRDefault="00543C4C" w:rsidP="00543C4C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123026E" w14:textId="77777777" w:rsidR="00543C4C" w:rsidRPr="00246D59" w:rsidRDefault="00543C4C" w:rsidP="00543C4C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7210DA1" w14:textId="77777777" w:rsidR="00543C4C" w:rsidRPr="00246D59" w:rsidRDefault="00543C4C" w:rsidP="00543C4C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A14A0E5" w14:textId="77777777" w:rsidR="00543C4C" w:rsidRPr="00246D59" w:rsidRDefault="00543C4C" w:rsidP="00543C4C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46D4F00" w14:textId="77777777" w:rsidR="00543C4C" w:rsidRPr="00246D59" w:rsidRDefault="00543C4C" w:rsidP="00543C4C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07C9CBA" w14:textId="77777777" w:rsidR="00543C4C" w:rsidRPr="00246D59" w:rsidRDefault="00543C4C" w:rsidP="00543C4C">
            <w:pPr>
              <w:tabs>
                <w:tab w:val="decimal" w:pos="51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7954A5C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5528D80" w14:textId="183E43FE" w:rsidR="00543C4C" w:rsidRPr="00246D59" w:rsidRDefault="003673F1" w:rsidP="002D262D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A9692A"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A9692A" w:rsidRPr="00A969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</w:p>
        </w:tc>
      </w:tr>
      <w:bookmarkEnd w:id="10"/>
      <w:bookmarkEnd w:id="11"/>
    </w:tbl>
    <w:p w14:paraId="7DE9A449" w14:textId="77777777" w:rsidR="00EE6705" w:rsidRPr="00246D59" w:rsidRDefault="00EE6705">
      <w:pPr>
        <w:suppressAutoHyphens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0BB6D435" w14:textId="07BFBAE3" w:rsidR="00543C4C" w:rsidRPr="00246D59" w:rsidRDefault="00543C4C" w:rsidP="00543C4C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3673F1" w:rsidRPr="003673F1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3673F1" w:rsidRPr="003673F1">
        <w:rPr>
          <w:rFonts w:asciiTheme="majorBidi" w:hAnsiTheme="majorBidi" w:cstheme="majorBidi"/>
          <w:b/>
          <w:bCs/>
          <w:sz w:val="24"/>
          <w:szCs w:val="24"/>
          <w:lang w:val="en-US"/>
        </w:rPr>
        <w:t>2566</w:t>
      </w:r>
    </w:p>
    <w:p w14:paraId="7FF7B7B6" w14:textId="77777777" w:rsidR="00543C4C" w:rsidRPr="00246D59" w:rsidRDefault="00543C4C" w:rsidP="00543C4C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246D59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 xml:space="preserve">: </w:t>
      </w:r>
      <w:r w:rsidRPr="00246D5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27"/>
        <w:gridCol w:w="1039"/>
        <w:gridCol w:w="158"/>
        <w:gridCol w:w="1010"/>
      </w:tblGrid>
      <w:tr w:rsidR="00543C4C" w:rsidRPr="00246D59" w14:paraId="3B9B078C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5D4FC5BD" w14:textId="77777777" w:rsidR="00543C4C" w:rsidRPr="00246D59" w:rsidRDefault="00543C4C" w:rsidP="002D0CE6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5861D0FB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43C4C" w:rsidRPr="00246D59" w14:paraId="09428F5E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457D61F2" w14:textId="77777777" w:rsidR="00543C4C" w:rsidRPr="00246D59" w:rsidRDefault="00543C4C" w:rsidP="002D0CE6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62363D1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46B94023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BDE5841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2BEC91C7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A142CE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27" w:type="dxa"/>
            <w:shd w:val="clear" w:color="auto" w:fill="auto"/>
          </w:tcPr>
          <w:p w14:paraId="1E8CA591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14B85F28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58" w:type="dxa"/>
            <w:shd w:val="clear" w:color="auto" w:fill="auto"/>
          </w:tcPr>
          <w:p w14:paraId="00272CD8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9F00D7E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543C4C" w:rsidRPr="00246D59" w14:paraId="281BEC7D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5982BCEC" w14:textId="77777777" w:rsidR="00543C4C" w:rsidRPr="00246D59" w:rsidRDefault="00543C4C" w:rsidP="002D0CE6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7969749" w14:textId="15F93A70" w:rsidR="00543C4C" w:rsidRPr="00246D59" w:rsidRDefault="003673F1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43C4C" w:rsidRPr="00246D5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543C4C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37366E10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E292B89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C780ACC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44320C2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" w:type="dxa"/>
            <w:shd w:val="clear" w:color="auto" w:fill="auto"/>
          </w:tcPr>
          <w:p w14:paraId="0E4C747E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61DBA3A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5D7DFC3D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4542A0B4" w14:textId="19B10158" w:rsidR="00543C4C" w:rsidRPr="00246D59" w:rsidRDefault="003673F1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543C4C"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43C4C" w:rsidRPr="00246D59" w14:paraId="08C5FF38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524C3BBE" w14:textId="77777777" w:rsidR="00543C4C" w:rsidRPr="00246D59" w:rsidRDefault="00543C4C" w:rsidP="002D0CE6">
            <w:pPr>
              <w:snapToGrid w:val="0"/>
              <w:spacing w:line="300" w:lineRule="exact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19CDB0A" w14:textId="1DC61756" w:rsidR="00543C4C" w:rsidRPr="00246D59" w:rsidRDefault="003673F1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6" w:type="dxa"/>
            <w:shd w:val="clear" w:color="auto" w:fill="auto"/>
          </w:tcPr>
          <w:p w14:paraId="098BE182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656E7A8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F01F10B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892B1B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" w:type="dxa"/>
            <w:shd w:val="clear" w:color="auto" w:fill="auto"/>
          </w:tcPr>
          <w:p w14:paraId="71478B2A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0B2BAB9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3B23DC6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7F8A45B" w14:textId="4E295E68" w:rsidR="00543C4C" w:rsidRPr="00246D59" w:rsidRDefault="003673F1" w:rsidP="002D0CE6">
            <w:pPr>
              <w:spacing w:line="30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543C4C" w:rsidRPr="00246D59" w14:paraId="6EC48587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2EDCB7C0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64820143" w14:textId="77777777" w:rsidR="00543C4C" w:rsidRPr="00246D59" w:rsidRDefault="00543C4C" w:rsidP="002D0CE6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6A77503D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E4E1963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530D404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426A68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47F8E029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31BC7091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5374531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4662C76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25BF0D61" w14:textId="77777777" w:rsidTr="002D0CE6">
        <w:trPr>
          <w:trHeight w:val="297"/>
        </w:trPr>
        <w:tc>
          <w:tcPr>
            <w:tcW w:w="3357" w:type="dxa"/>
            <w:shd w:val="clear" w:color="auto" w:fill="auto"/>
          </w:tcPr>
          <w:p w14:paraId="04438402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2D2BECDC" w14:textId="5DD26276" w:rsidR="00543C4C" w:rsidRPr="00246D59" w:rsidRDefault="003673F1" w:rsidP="002D0CE6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6" w:type="dxa"/>
            <w:shd w:val="clear" w:color="auto" w:fill="auto"/>
          </w:tcPr>
          <w:p w14:paraId="092A8D3D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79246B" w14:textId="5298156B" w:rsidR="00543C4C" w:rsidRPr="00246D59" w:rsidRDefault="003673F1" w:rsidP="002D262D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158" w:type="dxa"/>
            <w:shd w:val="clear" w:color="auto" w:fill="auto"/>
          </w:tcPr>
          <w:p w14:paraId="0276ECC0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76526FE" w14:textId="77777777" w:rsidR="00543C4C" w:rsidRPr="00246D59" w:rsidRDefault="00543C4C" w:rsidP="002D0CE6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14:paraId="6E959C50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7C9AA930" w14:textId="0B29E2A3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545987A7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09B5FD32" w14:textId="7068AEAD" w:rsidR="00543C4C" w:rsidRPr="00246D59" w:rsidRDefault="003673F1" w:rsidP="002D262D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</w:tr>
      <w:tr w:rsidR="00543C4C" w:rsidRPr="00246D59" w14:paraId="5A401FE5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2D710E24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653854FD" w14:textId="77777777" w:rsidR="00543C4C" w:rsidRPr="00246D59" w:rsidRDefault="00543C4C" w:rsidP="002D262D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3D216CEA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65C2247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79BCC64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EFD06ED" w14:textId="77777777" w:rsidR="00543C4C" w:rsidRPr="00246D59" w:rsidRDefault="00543C4C" w:rsidP="002D0CE6">
            <w:pPr>
              <w:tabs>
                <w:tab w:val="decimal" w:pos="-3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1BFF6979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307E035A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D53569B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12E5A04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7D055056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6914893A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53E16BA2" w14:textId="477F7137" w:rsidR="00543C4C" w:rsidRPr="00246D59" w:rsidRDefault="003673F1" w:rsidP="002D0CE6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56" w:type="dxa"/>
            <w:shd w:val="clear" w:color="auto" w:fill="auto"/>
          </w:tcPr>
          <w:p w14:paraId="09EAFF78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575B5D" w14:textId="1BC21DB4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158" w:type="dxa"/>
            <w:shd w:val="clear" w:color="auto" w:fill="auto"/>
          </w:tcPr>
          <w:p w14:paraId="0D58BE2E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849173" w14:textId="340F6491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</w:tcPr>
          <w:p w14:paraId="18CCBF19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01CBDF27" w14:textId="1E63A41C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158" w:type="dxa"/>
            <w:shd w:val="clear" w:color="auto" w:fill="auto"/>
          </w:tcPr>
          <w:p w14:paraId="053C9012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F6FBF28" w14:textId="187284A7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</w:tr>
      <w:tr w:rsidR="00543C4C" w:rsidRPr="00246D59" w14:paraId="1613A7DC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4FE7FD09" w14:textId="77777777" w:rsidR="00543C4C" w:rsidRPr="00246D59" w:rsidRDefault="00543C4C" w:rsidP="002D0CE6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E31D9C" w14:textId="10E10A66" w:rsidR="00543C4C" w:rsidRPr="00246D59" w:rsidRDefault="003673F1" w:rsidP="002D0CE6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</w:p>
        </w:tc>
        <w:tc>
          <w:tcPr>
            <w:tcW w:w="156" w:type="dxa"/>
            <w:shd w:val="clear" w:color="auto" w:fill="auto"/>
          </w:tcPr>
          <w:p w14:paraId="50F3AD42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4A90AC" w14:textId="3BCEA4D4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158" w:type="dxa"/>
            <w:shd w:val="clear" w:color="auto" w:fill="auto"/>
          </w:tcPr>
          <w:p w14:paraId="5A9CEC33" w14:textId="77777777" w:rsidR="00543C4C" w:rsidRPr="00246D59" w:rsidRDefault="00543C4C" w:rsidP="002D0CE6">
            <w:pPr>
              <w:snapToGrid w:val="0"/>
              <w:spacing w:line="300" w:lineRule="exact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1E58F0" w14:textId="01257B25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</w:tcPr>
          <w:p w14:paraId="1446C50F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028A11" w14:textId="7BE47950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158" w:type="dxa"/>
            <w:shd w:val="clear" w:color="auto" w:fill="auto"/>
          </w:tcPr>
          <w:p w14:paraId="4E77A22A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9505FD" w14:textId="00445ABA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</w:tr>
      <w:tr w:rsidR="00543C4C" w:rsidRPr="00246D59" w14:paraId="4F6AD350" w14:textId="77777777" w:rsidTr="002D0CE6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0B1B5A73" w14:textId="77777777" w:rsidR="00543C4C" w:rsidRPr="00246D59" w:rsidRDefault="00543C4C" w:rsidP="002D0CE6">
            <w:pPr>
              <w:snapToGrid w:val="0"/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36991BE" w14:textId="77777777" w:rsidR="00543C4C" w:rsidRPr="00246D59" w:rsidRDefault="00543C4C" w:rsidP="002D262D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7409070D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60868B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716500C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E09B620" w14:textId="77777777" w:rsidR="00543C4C" w:rsidRPr="00246D59" w:rsidRDefault="00543C4C" w:rsidP="002D0CE6">
            <w:pPr>
              <w:tabs>
                <w:tab w:val="decimal" w:pos="-3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759CB453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17BED807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F725266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FCFBBF8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44CDF129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50398312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49662FAB" w14:textId="77777777" w:rsidR="00543C4C" w:rsidRPr="00246D59" w:rsidRDefault="00543C4C" w:rsidP="002D262D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703F7CB3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E9FC71A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A615D2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A01047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4F9D385A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5D87B640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A67A21F" w14:textId="77777777" w:rsidR="00543C4C" w:rsidRPr="00246D59" w:rsidRDefault="00543C4C" w:rsidP="002D0CE6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4C3562E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7FB1B293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2BA9928E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23681134" w14:textId="5EDC9894" w:rsidR="00543C4C" w:rsidRPr="00246D59" w:rsidRDefault="00543C4C" w:rsidP="002D0CE6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6A68B388" w14:textId="77777777" w:rsidR="00543C4C" w:rsidRPr="00246D59" w:rsidRDefault="00543C4C" w:rsidP="002D0CE6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DBC58B9" w14:textId="6C91A99A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DA495C3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E122A8A" w14:textId="77777777" w:rsidR="00543C4C" w:rsidRPr="00246D59" w:rsidRDefault="00543C4C" w:rsidP="002D0CE6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" w:type="dxa"/>
            <w:shd w:val="clear" w:color="auto" w:fill="auto"/>
          </w:tcPr>
          <w:p w14:paraId="59F6BBA9" w14:textId="77777777" w:rsidR="00543C4C" w:rsidRPr="00246D59" w:rsidRDefault="00543C4C" w:rsidP="002D0CE6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698A1FD4" w14:textId="77777777" w:rsidR="00543C4C" w:rsidRPr="00246D59" w:rsidRDefault="00543C4C" w:rsidP="002D0CE6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2F3F542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414DEBD" w14:textId="30F51C61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04DDCE6F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5F1CC143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6D2F1DF3" w14:textId="77777777" w:rsidR="00543C4C" w:rsidRPr="00246D59" w:rsidRDefault="00543C4C" w:rsidP="002D0CE6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39CE1B9" w14:textId="77777777" w:rsidR="00543C4C" w:rsidRPr="00246D59" w:rsidRDefault="00543C4C" w:rsidP="002D0CE6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48C4627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46C3F1A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7BDA8E2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shd w:val="clear" w:color="auto" w:fill="auto"/>
          </w:tcPr>
          <w:p w14:paraId="120490D0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54344391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41100DE" w14:textId="77777777" w:rsidR="00543C4C" w:rsidRPr="00246D59" w:rsidRDefault="00543C4C" w:rsidP="002D0CE6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B5B33C4" w14:textId="777777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57B252E1" w14:textId="77777777" w:rsidTr="002D0CE6">
        <w:trPr>
          <w:trHeight w:val="193"/>
        </w:trPr>
        <w:tc>
          <w:tcPr>
            <w:tcW w:w="3357" w:type="dxa"/>
            <w:shd w:val="clear" w:color="auto" w:fill="auto"/>
          </w:tcPr>
          <w:p w14:paraId="4C451ED6" w14:textId="77777777" w:rsidR="00543C4C" w:rsidRPr="00246D59" w:rsidRDefault="00543C4C" w:rsidP="002D0CE6">
            <w:pPr>
              <w:tabs>
                <w:tab w:val="decimal" w:pos="180"/>
              </w:tabs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12BCDF85" w14:textId="4BC3073E" w:rsidR="00543C4C" w:rsidRPr="00246D59" w:rsidRDefault="00543C4C" w:rsidP="002D0CE6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72D7BABE" w14:textId="77777777" w:rsidR="00543C4C" w:rsidRPr="00246D59" w:rsidRDefault="00543C4C" w:rsidP="002D0CE6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9240B86" w14:textId="03DD49D4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6DB014C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CDB6D9" w14:textId="7438EB3E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27" w:type="dxa"/>
            <w:shd w:val="clear" w:color="auto" w:fill="auto"/>
          </w:tcPr>
          <w:p w14:paraId="30EC6E70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79557CBA" w14:textId="77777777" w:rsidR="00543C4C" w:rsidRPr="00246D59" w:rsidRDefault="00543C4C" w:rsidP="002D0CE6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F9ED4B1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B528482" w14:textId="51198AC4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5B6E6FFA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6F22720E" w14:textId="77777777" w:rsidR="00543C4C" w:rsidRPr="00246D59" w:rsidRDefault="00543C4C" w:rsidP="002D0CE6">
            <w:pPr>
              <w:tabs>
                <w:tab w:val="right" w:pos="3222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7E67A4" w14:textId="3ABF32B2" w:rsidR="00543C4C" w:rsidRPr="00246D59" w:rsidRDefault="00543C4C" w:rsidP="002D0CE6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675ACF6C" w14:textId="77777777" w:rsidR="00543C4C" w:rsidRPr="00246D59" w:rsidRDefault="00543C4C" w:rsidP="002D0CE6">
            <w:pPr>
              <w:snapToGrid w:val="0"/>
              <w:spacing w:line="300" w:lineRule="exact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D46210" w14:textId="6B5E81D1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BC2D501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72755C" w14:textId="2441C0FE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27" w:type="dxa"/>
            <w:shd w:val="clear" w:color="auto" w:fill="auto"/>
          </w:tcPr>
          <w:p w14:paraId="3E0D16C6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2F874B" w14:textId="77777777" w:rsidR="00543C4C" w:rsidRPr="00246D59" w:rsidRDefault="00543C4C" w:rsidP="002D0CE6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566082A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53E46A" w14:textId="2649040A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1406DF83" w14:textId="77777777" w:rsidTr="002D0CE6">
        <w:trPr>
          <w:trHeight w:val="144"/>
        </w:trPr>
        <w:tc>
          <w:tcPr>
            <w:tcW w:w="3357" w:type="dxa"/>
            <w:shd w:val="clear" w:color="auto" w:fill="auto"/>
          </w:tcPr>
          <w:p w14:paraId="36CAAFE0" w14:textId="77777777" w:rsidR="00543C4C" w:rsidRPr="00246D59" w:rsidRDefault="00543C4C" w:rsidP="002D0CE6">
            <w:pPr>
              <w:spacing w:line="300" w:lineRule="exact"/>
              <w:ind w:left="256" w:hanging="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อื่นนอกจากค่าความนิยม</w:t>
            </w:r>
            <w:r w:rsidRPr="00246D59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C9E6FD" w14:textId="77777777" w:rsidR="00543C4C" w:rsidRDefault="00543C4C" w:rsidP="002D0CE6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4AF3DBF" w14:textId="2A33B793" w:rsidR="00543C4C" w:rsidRPr="00246D59" w:rsidRDefault="003673F1" w:rsidP="002D0CE6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  <w:tc>
          <w:tcPr>
            <w:tcW w:w="156" w:type="dxa"/>
            <w:shd w:val="clear" w:color="auto" w:fill="auto"/>
          </w:tcPr>
          <w:p w14:paraId="21E086F4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DA60BD1" w14:textId="77777777" w:rsidR="00543C4C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6202E37" w14:textId="7A2BD2BE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3B99ACED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18BDBBD" w14:textId="77777777" w:rsidR="00543C4C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D799AC2" w14:textId="645B7277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Pr="002D262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</w:tcPr>
          <w:p w14:paraId="7D32C7AF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20238228" w14:textId="77777777" w:rsidR="00543C4C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44FC7F" w14:textId="11B4661B" w:rsidR="00543C4C" w:rsidRPr="00246D59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A973DF3" w14:textId="77777777" w:rsidR="00543C4C" w:rsidRPr="00246D59" w:rsidRDefault="00543C4C" w:rsidP="002D0CE6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305465" w14:textId="77777777" w:rsidR="00543C4C" w:rsidRDefault="00543C4C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22543F" w14:textId="323C4B7B" w:rsidR="00543C4C" w:rsidRPr="00246D59" w:rsidRDefault="003673F1" w:rsidP="002D262D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543C4C" w:rsidRPr="00246D59" w14:paraId="0C4C7AA3" w14:textId="77777777" w:rsidTr="002D0CE6">
        <w:trPr>
          <w:trHeight w:val="215"/>
        </w:trPr>
        <w:tc>
          <w:tcPr>
            <w:tcW w:w="3357" w:type="dxa"/>
            <w:shd w:val="clear" w:color="auto" w:fill="auto"/>
          </w:tcPr>
          <w:p w14:paraId="66B96A45" w14:textId="77777777" w:rsidR="00543C4C" w:rsidRPr="00246D59" w:rsidRDefault="00543C4C" w:rsidP="002D0CE6">
            <w:pPr>
              <w:tabs>
                <w:tab w:val="right" w:pos="2952"/>
              </w:tabs>
              <w:spacing w:line="30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3B26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2ED66B" w14:textId="7FB6A175" w:rsidR="00543C4C" w:rsidRPr="00246D59" w:rsidRDefault="003673F1" w:rsidP="002D0CE6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156" w:type="dxa"/>
            <w:shd w:val="clear" w:color="auto" w:fill="auto"/>
          </w:tcPr>
          <w:p w14:paraId="09E4C2A8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0C5D35" w14:textId="77777777" w:rsidR="00543C4C" w:rsidRPr="00246D59" w:rsidRDefault="00543C4C" w:rsidP="002D0CE6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7D607A3D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93E7B01" w14:textId="77777777" w:rsidR="00543C4C" w:rsidRPr="00246D59" w:rsidRDefault="00543C4C" w:rsidP="002D0CE6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dxa"/>
            <w:tcBorders>
              <w:bottom w:val="nil"/>
            </w:tcBorders>
            <w:shd w:val="clear" w:color="auto" w:fill="auto"/>
          </w:tcPr>
          <w:p w14:paraId="6D01D783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AB5AA0F" w14:textId="77777777" w:rsidR="00543C4C" w:rsidRPr="00246D59" w:rsidRDefault="00543C4C" w:rsidP="002D0CE6">
            <w:pPr>
              <w:tabs>
                <w:tab w:val="decimal" w:pos="51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649E9D4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9C1E89" w14:textId="376605DD" w:rsidR="00543C4C" w:rsidRPr="00246D59" w:rsidRDefault="003673F1" w:rsidP="002D262D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</w:tr>
    </w:tbl>
    <w:p w14:paraId="79EDBFFC" w14:textId="77777777" w:rsidR="00EE6705" w:rsidRPr="00246D59" w:rsidRDefault="00EE6705" w:rsidP="002210C8">
      <w:pPr>
        <w:spacing w:line="300" w:lineRule="exact"/>
        <w:ind w:left="547" w:right="-29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284687" w:rsidRPr="00246D59" w14:paraId="3D0720FF" w14:textId="77777777" w:rsidTr="007F1C3A">
        <w:trPr>
          <w:trHeight w:val="50"/>
        </w:trPr>
        <w:tc>
          <w:tcPr>
            <w:tcW w:w="4365" w:type="dxa"/>
            <w:gridSpan w:val="2"/>
            <w:shd w:val="clear" w:color="auto" w:fill="auto"/>
          </w:tcPr>
          <w:p w14:paraId="30EB1CC9" w14:textId="66B53040" w:rsidR="00284687" w:rsidRPr="00246D59" w:rsidRDefault="00284687" w:rsidP="002210C8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673F1" w:rsidRPr="003673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46BC16C6" w14:textId="77777777" w:rsidR="00284687" w:rsidRPr="00246D59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C275E8" w14:textId="77777777" w:rsidR="00284687" w:rsidRPr="00246D59" w:rsidRDefault="0028468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32262B" w14:textId="77777777" w:rsidR="00284687" w:rsidRPr="00246D59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9EEEDC6" w14:textId="77777777" w:rsidR="00284687" w:rsidRPr="00246D59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E24C0EF" w14:textId="77777777" w:rsidR="00284687" w:rsidRPr="00246D59" w:rsidRDefault="0028468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30A8257" w14:textId="77777777" w:rsidR="00284687" w:rsidRPr="00246D59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5372491" w14:textId="77777777" w:rsidR="00284687" w:rsidRPr="00246D59" w:rsidRDefault="0028468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F8283CD" w14:textId="77777777" w:rsidR="00284687" w:rsidRPr="00246D59" w:rsidRDefault="00284687" w:rsidP="002210C8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246D59" w14:paraId="3C8DB9B2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5589A217" w14:textId="1E920715" w:rsidR="00284687" w:rsidRPr="00246D59" w:rsidRDefault="003673F1" w:rsidP="002D262D">
            <w:pPr>
              <w:spacing w:line="300" w:lineRule="exact"/>
              <w:ind w:left="531" w:firstLine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  <w:shd w:val="clear" w:color="auto" w:fill="auto"/>
          </w:tcPr>
          <w:p w14:paraId="1C1C22D3" w14:textId="77777777" w:rsidR="00284687" w:rsidRPr="00246D59" w:rsidRDefault="00284687" w:rsidP="002210C8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70C3A7" w14:textId="77777777" w:rsidR="00284687" w:rsidRPr="00246D59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70ED70D" w14:textId="77777777" w:rsidR="00284687" w:rsidRPr="00246D59" w:rsidRDefault="00284687" w:rsidP="002210C8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F5CF174" w14:textId="77777777" w:rsidR="00284687" w:rsidRPr="00246D59" w:rsidRDefault="00284687" w:rsidP="002210C8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7BFEA" w14:textId="77777777" w:rsidR="00284687" w:rsidRPr="00246D59" w:rsidRDefault="00284687" w:rsidP="002210C8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D7A4680" w14:textId="77777777" w:rsidR="00284687" w:rsidRPr="00246D59" w:rsidRDefault="00284687" w:rsidP="002210C8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EF9C2D" w14:textId="77777777" w:rsidR="00284687" w:rsidRPr="00246D59" w:rsidRDefault="00284687" w:rsidP="002210C8">
            <w:pPr>
              <w:snapToGrid w:val="0"/>
              <w:spacing w:line="30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414757F8" w14:textId="77777777" w:rsidR="00284687" w:rsidRPr="00246D59" w:rsidRDefault="00284687" w:rsidP="002210C8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90694F7" w14:textId="71EF355F" w:rsidR="00284687" w:rsidRPr="00246D59" w:rsidRDefault="003673F1" w:rsidP="002D262D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="003625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3625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</w:t>
            </w:r>
          </w:p>
        </w:tc>
      </w:tr>
      <w:tr w:rsidR="00543C4C" w:rsidRPr="00246D59" w14:paraId="3B0CC29E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2419C612" w14:textId="38C496AA" w:rsidR="00543C4C" w:rsidRPr="00246D59" w:rsidRDefault="003673F1" w:rsidP="002D262D">
            <w:pPr>
              <w:spacing w:line="300" w:lineRule="exact"/>
              <w:ind w:left="531" w:firstLine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0BD0634E" w14:textId="77777777" w:rsidR="00543C4C" w:rsidRPr="00246D59" w:rsidRDefault="00543C4C" w:rsidP="00543C4C">
            <w:pPr>
              <w:tabs>
                <w:tab w:val="decimal" w:pos="87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47E54BE" w14:textId="77777777" w:rsidR="00543C4C" w:rsidRPr="00246D59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85D9B7" w14:textId="77777777" w:rsidR="00543C4C" w:rsidRPr="00246D5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FDE90A" w14:textId="77777777" w:rsidR="00543C4C" w:rsidRPr="00246D59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E2213D" w14:textId="77777777" w:rsidR="00543C4C" w:rsidRPr="00246D59" w:rsidRDefault="00543C4C" w:rsidP="00543C4C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21FDA0" w14:textId="77777777" w:rsidR="00543C4C" w:rsidRPr="00246D59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20B9C26" w14:textId="77777777" w:rsidR="00543C4C" w:rsidRPr="00246D59" w:rsidRDefault="00543C4C" w:rsidP="00543C4C">
            <w:pPr>
              <w:snapToGrid w:val="0"/>
              <w:spacing w:line="30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12721A0D" w14:textId="77777777" w:rsidR="00543C4C" w:rsidRPr="00246D59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5E19B3" w14:textId="1551B069" w:rsidR="00543C4C" w:rsidRPr="00246D59" w:rsidRDefault="003673F1" w:rsidP="002D262D">
            <w:pPr>
              <w:tabs>
                <w:tab w:val="decimal" w:pos="858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543C4C"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</w:tr>
    </w:tbl>
    <w:p w14:paraId="7392F206" w14:textId="29C76972" w:rsidR="0033240F" w:rsidRPr="00246D59" w:rsidRDefault="0033240F" w:rsidP="007B4111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bookmarkStart w:id="12" w:name="_Hlk163118101"/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26"/>
          <w:szCs w:val="26"/>
          <w:lang w:val="en-US"/>
        </w:rPr>
        <w:t>2567</w:t>
      </w:r>
    </w:p>
    <w:p w14:paraId="675BCD15" w14:textId="77777777" w:rsidR="0033240F" w:rsidRPr="00246D59" w:rsidRDefault="0033240F" w:rsidP="0033240F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40"/>
        <w:gridCol w:w="1026"/>
      </w:tblGrid>
      <w:tr w:rsidR="0033240F" w:rsidRPr="00246D59" w14:paraId="4BB37E7C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7D7970A" w14:textId="77777777" w:rsidR="0033240F" w:rsidRPr="00246D59" w:rsidRDefault="0033240F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bookmarkStart w:id="13" w:name="OLE_LINK5"/>
            <w:bookmarkStart w:id="14" w:name="OLE_LINK7"/>
          </w:p>
        </w:tc>
        <w:tc>
          <w:tcPr>
            <w:tcW w:w="5672" w:type="dxa"/>
            <w:gridSpan w:val="9"/>
            <w:shd w:val="clear" w:color="auto" w:fill="auto"/>
          </w:tcPr>
          <w:p w14:paraId="34CA3080" w14:textId="77777777" w:rsidR="0033240F" w:rsidRPr="00246D59" w:rsidRDefault="0033240F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0137" w:rsidRPr="00246D59" w14:paraId="204AC905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400828AC" w14:textId="77777777" w:rsidR="00BB0137" w:rsidRPr="00246D59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0D2F38" w14:textId="77777777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58D93DED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1298AFC" w14:textId="77777777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51C5AFE0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7F90569" w14:textId="77777777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1751493D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737690" w14:textId="03880F68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40" w:type="dxa"/>
            <w:shd w:val="clear" w:color="auto" w:fill="auto"/>
          </w:tcPr>
          <w:p w14:paraId="7C983E23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794BE05" w14:textId="77777777" w:rsidR="00BB0137" w:rsidRPr="00246D59" w:rsidRDefault="00BB0137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246D59" w14:paraId="5DB6C71B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700E7A63" w14:textId="77777777" w:rsidR="00BB0137" w:rsidRPr="00246D59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67A234B" w14:textId="43796FDA" w:rsidR="00BB0137" w:rsidRPr="00246D59" w:rsidRDefault="003673F1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BB0137"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58" w:type="dxa"/>
            <w:shd w:val="clear" w:color="auto" w:fill="auto"/>
          </w:tcPr>
          <w:p w14:paraId="46A8F3D9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A9FB28F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B91F2EA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20C21D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8C3BAD6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E37795" w14:textId="15C3B4C4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40" w:type="dxa"/>
            <w:shd w:val="clear" w:color="auto" w:fill="auto"/>
          </w:tcPr>
          <w:p w14:paraId="6C6F9925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05310C3" w14:textId="5A7B1754" w:rsidR="00BB0137" w:rsidRPr="00246D59" w:rsidRDefault="003673F1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BB0137"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246D59" w14:paraId="220CBBD2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48012E79" w14:textId="77777777" w:rsidR="00BB0137" w:rsidRPr="00246D59" w:rsidRDefault="00BB0137" w:rsidP="004A02DF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060C5B9" w14:textId="3EC9C9DC" w:rsidR="00BB0137" w:rsidRPr="00246D59" w:rsidRDefault="003673F1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8" w:type="dxa"/>
            <w:shd w:val="clear" w:color="auto" w:fill="auto"/>
          </w:tcPr>
          <w:p w14:paraId="4B8E4E61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61C8F7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B676A86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6E5265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85BE3FA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845CE42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90664AF" w14:textId="77777777" w:rsidR="00BB0137" w:rsidRPr="00246D59" w:rsidRDefault="00BB0137" w:rsidP="004A02DF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05517BF3" w14:textId="0680334E" w:rsidR="00BB0137" w:rsidRPr="00246D59" w:rsidRDefault="003673F1" w:rsidP="004A02DF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B0137" w:rsidRPr="00246D59" w14:paraId="5A52648B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5D8E3703" w14:textId="77777777" w:rsidR="00BB0137" w:rsidRPr="00246D59" w:rsidRDefault="00BB0137" w:rsidP="004A02D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3E1521F" w14:textId="77777777" w:rsidR="00BB0137" w:rsidRPr="00246D59" w:rsidRDefault="00BB0137" w:rsidP="004A02DF">
            <w:pPr>
              <w:tabs>
                <w:tab w:val="decimal" w:pos="900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618358B" w14:textId="77777777" w:rsidR="00BB0137" w:rsidRPr="00246D59" w:rsidRDefault="00BB013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CAFDDF" w14:textId="77777777" w:rsidR="00BB0137" w:rsidRPr="00246D59" w:rsidRDefault="00BB0137" w:rsidP="004A02DF">
            <w:pPr>
              <w:tabs>
                <w:tab w:val="decimal" w:pos="899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7A2ED4" w14:textId="77777777" w:rsidR="00BB0137" w:rsidRPr="00246D59" w:rsidRDefault="00BB0137" w:rsidP="004A02D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63342F" w14:textId="77777777" w:rsidR="00BB0137" w:rsidRPr="00246D59" w:rsidRDefault="00BB0137" w:rsidP="004A02D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D5DF9E" w14:textId="77777777" w:rsidR="00BB0137" w:rsidRPr="00246D59" w:rsidRDefault="00BB0137" w:rsidP="004A02DF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F0837F" w14:textId="77777777" w:rsidR="00BB0137" w:rsidRPr="00246D59" w:rsidRDefault="00BB0137" w:rsidP="004A02DF">
            <w:pPr>
              <w:tabs>
                <w:tab w:val="decimal" w:pos="88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5F16379" w14:textId="77777777" w:rsidR="00BB0137" w:rsidRPr="00246D59" w:rsidRDefault="00BB0137" w:rsidP="004A02DF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881E59B" w14:textId="77777777" w:rsidR="00BB0137" w:rsidRPr="00246D59" w:rsidRDefault="00BB0137" w:rsidP="004A02DF">
            <w:pPr>
              <w:tabs>
                <w:tab w:val="decimal" w:pos="1049"/>
              </w:tabs>
              <w:snapToGrid w:val="0"/>
              <w:spacing w:line="300" w:lineRule="exact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43C4C" w:rsidRPr="00246D59" w14:paraId="3E8B6BFB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25E7FE4A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501335E6" w14:textId="1B87C60F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</w:p>
        </w:tc>
        <w:tc>
          <w:tcPr>
            <w:tcW w:w="158" w:type="dxa"/>
            <w:shd w:val="clear" w:color="auto" w:fill="auto"/>
          </w:tcPr>
          <w:p w14:paraId="0C078A4E" w14:textId="77777777" w:rsidR="00543C4C" w:rsidRPr="00D9245F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518C55" w14:textId="25E3D831" w:rsidR="00543C4C" w:rsidRPr="005A3E99" w:rsidRDefault="003673F1" w:rsidP="005A3E99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  <w:r w:rsidR="0086072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58" w:type="dxa"/>
            <w:shd w:val="clear" w:color="auto" w:fill="auto"/>
          </w:tcPr>
          <w:p w14:paraId="0B8162FD" w14:textId="77777777" w:rsidR="00543C4C" w:rsidRPr="00D9245F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BF29AC" w14:textId="0A7EC2FF" w:rsidR="00543C4C" w:rsidRPr="005A3E99" w:rsidRDefault="0086072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9AE9A4E" w14:textId="77777777" w:rsidR="00543C4C" w:rsidRPr="00D9245F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626EB1" w14:textId="30171419" w:rsidR="00543C4C" w:rsidRPr="005A3E99" w:rsidRDefault="000F0D3E" w:rsidP="000F0D3E">
            <w:pPr>
              <w:tabs>
                <w:tab w:val="decimal" w:pos="-3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A3E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D3D334D" w14:textId="77777777" w:rsidR="00543C4C" w:rsidRPr="00D9245F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FE5D0E3" w14:textId="3C63F4FE" w:rsidR="00543C4C" w:rsidRPr="005A3E99" w:rsidRDefault="003673F1" w:rsidP="005A3E99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</w:tr>
      <w:tr w:rsidR="00543C4C" w:rsidRPr="00246D59" w14:paraId="335415F1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05BA5C05" w14:textId="57E860A9" w:rsidR="00543C4C" w:rsidRPr="00246D59" w:rsidRDefault="00543C4C" w:rsidP="00543C4C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5968EB81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91F9CD7" w14:textId="77777777" w:rsidR="00543C4C" w:rsidRPr="00D9245F" w:rsidRDefault="00543C4C" w:rsidP="00543C4C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D0A9F0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C14411E" w14:textId="77777777" w:rsidR="00543C4C" w:rsidRPr="00D9245F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12E914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0845B31" w14:textId="77777777" w:rsidR="00543C4C" w:rsidRPr="00D9245F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AB1FBF" w14:textId="77777777" w:rsidR="00543C4C" w:rsidRPr="005A3E9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FEDBE05" w14:textId="77777777" w:rsidR="00543C4C" w:rsidRPr="00D9245F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5E9FCBA3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17000436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3BDA7D57" w14:textId="77777777" w:rsidR="00543C4C" w:rsidRPr="00246D59" w:rsidRDefault="00543C4C" w:rsidP="00543C4C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480754B0" w14:textId="4EE4A972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158" w:type="dxa"/>
            <w:shd w:val="clear" w:color="auto" w:fill="auto"/>
          </w:tcPr>
          <w:p w14:paraId="5C48B4DC" w14:textId="77777777" w:rsidR="00543C4C" w:rsidRPr="00D9245F" w:rsidRDefault="00543C4C" w:rsidP="00543C4C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4F3C5A" w14:textId="4036CDDB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6072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36CB4022" w14:textId="77777777" w:rsidR="00543C4C" w:rsidRPr="00D9245F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682082" w14:textId="1272D164" w:rsidR="00543C4C" w:rsidRPr="005A3E99" w:rsidRDefault="0086072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BB3F1FE" w14:textId="77777777" w:rsidR="00543C4C" w:rsidRPr="00D9245F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1578426" w14:textId="7C94F24B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40" w:type="dxa"/>
            <w:shd w:val="clear" w:color="auto" w:fill="auto"/>
          </w:tcPr>
          <w:p w14:paraId="45758EC7" w14:textId="77777777" w:rsidR="00543C4C" w:rsidRPr="00D9245F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9F35490" w14:textId="3E5FAB40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</w:tr>
      <w:tr w:rsidR="00543C4C" w:rsidRPr="00246D59" w14:paraId="58BCE10B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76AE54AB" w14:textId="77777777" w:rsidR="00543C4C" w:rsidRPr="00246D59" w:rsidRDefault="00543C4C" w:rsidP="00543C4C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F32826" w14:textId="77B28481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</w:p>
        </w:tc>
        <w:tc>
          <w:tcPr>
            <w:tcW w:w="158" w:type="dxa"/>
            <w:shd w:val="clear" w:color="auto" w:fill="auto"/>
          </w:tcPr>
          <w:p w14:paraId="4357EF61" w14:textId="77777777" w:rsidR="00543C4C" w:rsidRPr="00D9245F" w:rsidRDefault="00543C4C" w:rsidP="00543C4C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873136" w14:textId="3EE31E8F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86072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58" w:type="dxa"/>
            <w:shd w:val="clear" w:color="auto" w:fill="auto"/>
          </w:tcPr>
          <w:p w14:paraId="20779759" w14:textId="77777777" w:rsidR="00543C4C" w:rsidRPr="00D9245F" w:rsidRDefault="00543C4C" w:rsidP="00543C4C">
            <w:pPr>
              <w:snapToGrid w:val="0"/>
              <w:spacing w:line="30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F5E3B0" w14:textId="20D4A7AB" w:rsidR="00543C4C" w:rsidRPr="005A3E99" w:rsidRDefault="0086072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22C8CD0" w14:textId="77777777" w:rsidR="00543C4C" w:rsidRPr="00D9245F" w:rsidRDefault="00543C4C" w:rsidP="00543C4C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22D20B" w14:textId="43911B00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40" w:type="dxa"/>
            <w:shd w:val="clear" w:color="auto" w:fill="auto"/>
          </w:tcPr>
          <w:p w14:paraId="4CE0B89A" w14:textId="77777777" w:rsidR="00543C4C" w:rsidRPr="00D9245F" w:rsidRDefault="00543C4C" w:rsidP="00543C4C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16C628" w14:textId="2EE7A55E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</w:tr>
      <w:tr w:rsidR="00543C4C" w:rsidRPr="00246D59" w14:paraId="7542B107" w14:textId="77777777" w:rsidTr="004A02DF">
        <w:trPr>
          <w:trHeight w:val="170"/>
        </w:trPr>
        <w:tc>
          <w:tcPr>
            <w:tcW w:w="3355" w:type="dxa"/>
            <w:shd w:val="clear" w:color="auto" w:fill="auto"/>
          </w:tcPr>
          <w:p w14:paraId="61124E24" w14:textId="77777777" w:rsidR="00543C4C" w:rsidRPr="002210C8" w:rsidRDefault="00543C4C" w:rsidP="00543C4C">
            <w:pPr>
              <w:snapToGrid w:val="0"/>
              <w:spacing w:line="160" w:lineRule="exact"/>
              <w:ind w:left="18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164CB18B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43DBA5" w14:textId="77777777" w:rsidR="00543C4C" w:rsidRPr="00D9245F" w:rsidRDefault="00543C4C" w:rsidP="00543C4C">
            <w:pPr>
              <w:snapToGrid w:val="0"/>
              <w:spacing w:line="160" w:lineRule="exact"/>
              <w:ind w:left="187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14DFA9F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79469A6" w14:textId="77777777" w:rsidR="00543C4C" w:rsidRPr="00D9245F" w:rsidRDefault="00543C4C" w:rsidP="00543C4C">
            <w:pPr>
              <w:snapToGrid w:val="0"/>
              <w:spacing w:line="160" w:lineRule="exact"/>
              <w:ind w:left="-54" w:right="54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3A5CE83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AF03CD3" w14:textId="77777777" w:rsidR="00543C4C" w:rsidRPr="00D9245F" w:rsidRDefault="00543C4C" w:rsidP="00543C4C">
            <w:pPr>
              <w:snapToGrid w:val="0"/>
              <w:spacing w:line="160" w:lineRule="exact"/>
              <w:ind w:left="-54" w:right="54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D5A3E32" w14:textId="77777777" w:rsidR="00543C4C" w:rsidRPr="005A3E99" w:rsidRDefault="00543C4C" w:rsidP="00543C4C">
            <w:pPr>
              <w:tabs>
                <w:tab w:val="decimal" w:pos="860"/>
              </w:tabs>
              <w:snapToGrid w:val="0"/>
              <w:spacing w:line="160" w:lineRule="exact"/>
              <w:ind w:left="-54" w:right="-45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6A10F24E" w14:textId="77777777" w:rsidR="00543C4C" w:rsidRPr="00D9245F" w:rsidRDefault="00543C4C" w:rsidP="00543C4C">
            <w:pPr>
              <w:tabs>
                <w:tab w:val="decimal" w:pos="1116"/>
              </w:tabs>
              <w:snapToGrid w:val="0"/>
              <w:spacing w:line="160" w:lineRule="exact"/>
              <w:ind w:left="-54" w:right="-27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  <w:shd w:val="clear" w:color="auto" w:fill="auto"/>
          </w:tcPr>
          <w:p w14:paraId="272C9AFD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57F46BE2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1A8E4092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5E4FF196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BF3EB72" w14:textId="77777777" w:rsidR="00543C4C" w:rsidRPr="00D9245F" w:rsidRDefault="00543C4C" w:rsidP="00543C4C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9C5A18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43910DA" w14:textId="77777777" w:rsidR="00543C4C" w:rsidRPr="00D9245F" w:rsidRDefault="00543C4C" w:rsidP="00543C4C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C4855A1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0A0AE7" w14:textId="77777777" w:rsidR="00543C4C" w:rsidRPr="00D9245F" w:rsidRDefault="00543C4C" w:rsidP="00543C4C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514537" w14:textId="77777777" w:rsidR="00543C4C" w:rsidRPr="005A3E9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62D92E36" w14:textId="77777777" w:rsidR="00543C4C" w:rsidRPr="00D9245F" w:rsidRDefault="00543C4C" w:rsidP="00543C4C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0CEC8A6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37313CF2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56DBA64D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4387B2B6" w14:textId="2AEDC624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DFC8AF" w14:textId="77777777" w:rsidR="00543C4C" w:rsidRPr="00D9245F" w:rsidRDefault="00543C4C" w:rsidP="00543C4C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F22AFDF" w14:textId="6666843F" w:rsidR="00543C4C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0C1F719" w14:textId="77777777" w:rsidR="00543C4C" w:rsidRPr="00D9245F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C3141F0" w14:textId="58A67796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158" w:type="dxa"/>
            <w:shd w:val="clear" w:color="auto" w:fill="auto"/>
          </w:tcPr>
          <w:p w14:paraId="18BB7572" w14:textId="77777777" w:rsidR="00543C4C" w:rsidRPr="00D9245F" w:rsidRDefault="00543C4C" w:rsidP="00543C4C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956769" w14:textId="006AD2BC" w:rsidR="00543C4C" w:rsidRPr="005A3E99" w:rsidRDefault="000F0D3E" w:rsidP="00543C4C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A3E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AD0E8D" w14:textId="77777777" w:rsidR="00543C4C" w:rsidRPr="00D9245F" w:rsidRDefault="00543C4C" w:rsidP="00543C4C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0A13DDD0" w14:textId="1BFAB20D" w:rsidR="00543C4C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31E41C78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76FBE0B9" w14:textId="77777777" w:rsidR="00543C4C" w:rsidRPr="00246D59" w:rsidRDefault="00543C4C" w:rsidP="00543C4C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7E90268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10E2A86" w14:textId="77777777" w:rsidR="00543C4C" w:rsidRPr="00D9245F" w:rsidRDefault="00543C4C" w:rsidP="00543C4C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8208E2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29B9466" w14:textId="77777777" w:rsidR="00543C4C" w:rsidRPr="00D9245F" w:rsidRDefault="00543C4C" w:rsidP="00543C4C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9911A4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C46971E" w14:textId="77777777" w:rsidR="00543C4C" w:rsidRPr="00D9245F" w:rsidRDefault="00543C4C" w:rsidP="00543C4C">
            <w:pPr>
              <w:tabs>
                <w:tab w:val="decimal" w:pos="820"/>
              </w:tabs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20523B" w14:textId="77777777" w:rsidR="00543C4C" w:rsidRPr="005A3E9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51FF96D8" w14:textId="77777777" w:rsidR="00543C4C" w:rsidRPr="00D9245F" w:rsidRDefault="00543C4C" w:rsidP="00543C4C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554ACE95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A7D74" w:rsidRPr="00246D59" w14:paraId="2CD25C5C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1725087B" w14:textId="77777777" w:rsidR="001A7D74" w:rsidRPr="00246D59" w:rsidRDefault="001A7D74" w:rsidP="001A7D74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02C304D8" w14:textId="54404AF5" w:rsidR="001A7D74" w:rsidRPr="005A3E99" w:rsidRDefault="001A7D74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E9D81C0" w14:textId="77777777" w:rsidR="001A7D74" w:rsidRPr="00D9245F" w:rsidRDefault="001A7D74" w:rsidP="001A7D74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876DD5" w14:textId="6365CA45" w:rsidR="001A7D74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58D4F02" w14:textId="77777777" w:rsidR="001A7D74" w:rsidRPr="00D9245F" w:rsidRDefault="001A7D74" w:rsidP="001A7D74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91CD645" w14:textId="296B887F" w:rsidR="001A7D74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8" w:type="dxa"/>
            <w:shd w:val="clear" w:color="auto" w:fill="auto"/>
          </w:tcPr>
          <w:p w14:paraId="2254E70A" w14:textId="77777777" w:rsidR="001A7D74" w:rsidRPr="00D9245F" w:rsidRDefault="001A7D74" w:rsidP="001A7D74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303989" w14:textId="1D232CFF" w:rsidR="001A7D74" w:rsidRPr="005A3E99" w:rsidRDefault="000F0D3E" w:rsidP="001A7D74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A3E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1BFA84" w14:textId="77777777" w:rsidR="001A7D74" w:rsidRPr="00D9245F" w:rsidRDefault="001A7D74" w:rsidP="001A7D74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B6640D7" w14:textId="11817351" w:rsidR="001A7D74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A7D74" w:rsidRPr="00246D59" w14:paraId="1FF53C36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1D2E109D" w14:textId="77777777" w:rsidR="001A7D74" w:rsidRPr="00246D59" w:rsidRDefault="001A7D74" w:rsidP="001A7D74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400CB0" w14:textId="1DE28B59" w:rsidR="001A7D74" w:rsidRPr="005A3E99" w:rsidRDefault="001A7D74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3337183" w14:textId="77777777" w:rsidR="001A7D74" w:rsidRPr="00D9245F" w:rsidRDefault="001A7D74" w:rsidP="001A7D74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6838F" w14:textId="40C97963" w:rsidR="001A7D74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441DE0A" w14:textId="77777777" w:rsidR="001A7D74" w:rsidRPr="00D9245F" w:rsidRDefault="001A7D74" w:rsidP="001A7D74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EFFE59" w14:textId="3D4FE08E" w:rsidR="001A7D74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58" w:type="dxa"/>
            <w:shd w:val="clear" w:color="auto" w:fill="auto"/>
          </w:tcPr>
          <w:p w14:paraId="6AFD7891" w14:textId="77777777" w:rsidR="001A7D74" w:rsidRPr="00D9245F" w:rsidRDefault="001A7D74" w:rsidP="001A7D74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074385" w14:textId="6981FD0A" w:rsidR="001A7D74" w:rsidRPr="005A3E99" w:rsidRDefault="000F0D3E" w:rsidP="001A7D74">
            <w:pPr>
              <w:tabs>
                <w:tab w:val="decimal" w:pos="-2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A3E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6B60E12" w14:textId="77777777" w:rsidR="001A7D74" w:rsidRPr="00D9245F" w:rsidRDefault="001A7D74" w:rsidP="001A7D74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46B0B0" w14:textId="4DC646A9" w:rsidR="001A7D74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A7D74" w:rsidRPr="00246D59" w14:paraId="4D76DE38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1E13A927" w14:textId="3F9F9AD2" w:rsidR="001A7D74" w:rsidRPr="00246D59" w:rsidRDefault="001A7D74" w:rsidP="001A7D74">
            <w:pPr>
              <w:spacing w:line="300" w:lineRule="exact"/>
              <w:ind w:left="256" w:hanging="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Pr="003B2632">
              <w:rPr>
                <w:rFonts w:ascii="Angsana New" w:hAnsi="Angsana New" w:cs="Angsana New"/>
                <w:sz w:val="24"/>
                <w:szCs w:val="24"/>
                <w:cs/>
              </w:rPr>
              <w:t>อื่นนอกจากค่าความนิยม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12FF9ADC" w14:textId="77777777" w:rsidR="001A7D74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4D0638" w14:textId="1E925F42" w:rsidR="001A7D74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  <w:tc>
          <w:tcPr>
            <w:tcW w:w="158" w:type="dxa"/>
            <w:shd w:val="clear" w:color="auto" w:fill="auto"/>
          </w:tcPr>
          <w:p w14:paraId="6CF4965D" w14:textId="77777777" w:rsidR="001A7D74" w:rsidRPr="00D9245F" w:rsidRDefault="001A7D74" w:rsidP="001A7D74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3C97D8F" w14:textId="77777777" w:rsidR="001A7D74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397015" w14:textId="42CBF7C6" w:rsidR="00670361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670361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  <w:tc>
          <w:tcPr>
            <w:tcW w:w="158" w:type="dxa"/>
            <w:shd w:val="clear" w:color="auto" w:fill="auto"/>
          </w:tcPr>
          <w:p w14:paraId="7C8DD108" w14:textId="77777777" w:rsidR="001A7D74" w:rsidRPr="00D9245F" w:rsidRDefault="001A7D74" w:rsidP="001A7D74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7BFFAE" w14:textId="77777777" w:rsidR="001A7D74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992667" w14:textId="66A04D7E" w:rsidR="00670361" w:rsidRPr="005A3E99" w:rsidRDefault="002C353A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7963190D" w14:textId="77777777" w:rsidR="001A7D74" w:rsidRPr="00D9245F" w:rsidRDefault="001A7D74" w:rsidP="001A7D74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7B7E07A" w14:textId="77777777" w:rsidR="001A7D74" w:rsidRPr="005A3E99" w:rsidRDefault="001A7D74" w:rsidP="001A7D74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9C50D8B" w14:textId="5CBCB003" w:rsidR="002C353A" w:rsidRPr="005A3E99" w:rsidRDefault="002C353A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5A3E9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7A57738" w14:textId="77777777" w:rsidR="001A7D74" w:rsidRPr="00D9245F" w:rsidRDefault="001A7D74" w:rsidP="001A7D74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  <w:shd w:val="clear" w:color="auto" w:fill="auto"/>
          </w:tcPr>
          <w:p w14:paraId="54951493" w14:textId="77777777" w:rsidR="001A7D74" w:rsidRPr="005A3E99" w:rsidRDefault="001A7D74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DB8480" w14:textId="37A9F25A" w:rsidR="002C353A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C353A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2C353A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</w:tr>
      <w:tr w:rsidR="001A7D74" w:rsidRPr="00246D59" w14:paraId="61321F62" w14:textId="77777777" w:rsidTr="00917526">
        <w:trPr>
          <w:trHeight w:val="144"/>
        </w:trPr>
        <w:tc>
          <w:tcPr>
            <w:tcW w:w="3355" w:type="dxa"/>
            <w:shd w:val="clear" w:color="auto" w:fill="auto"/>
          </w:tcPr>
          <w:p w14:paraId="6437DB44" w14:textId="733DBA9B" w:rsidR="001A7D74" w:rsidRPr="00246D59" w:rsidRDefault="001A7D74" w:rsidP="001A7D74">
            <w:pPr>
              <w:tabs>
                <w:tab w:val="right" w:pos="2952"/>
              </w:tabs>
              <w:spacing w:line="30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3B26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E3A023" w14:textId="1824E736" w:rsidR="001A7D74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1A7D74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58" w:type="dxa"/>
            <w:shd w:val="clear" w:color="auto" w:fill="auto"/>
          </w:tcPr>
          <w:p w14:paraId="30832FCA" w14:textId="77777777" w:rsidR="001A7D74" w:rsidRPr="00D9245F" w:rsidRDefault="001A7D74" w:rsidP="001A7D74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3CD2064" w14:textId="77777777" w:rsidR="001A7D74" w:rsidRPr="00D9245F" w:rsidRDefault="001A7D74" w:rsidP="001A7D74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5F606528" w14:textId="77777777" w:rsidR="001A7D74" w:rsidRPr="00D9245F" w:rsidRDefault="001A7D74" w:rsidP="001A7D74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59EA7" w14:textId="77777777" w:rsidR="001A7D74" w:rsidRPr="00D9245F" w:rsidRDefault="001A7D74" w:rsidP="001A7D74">
            <w:pPr>
              <w:tabs>
                <w:tab w:val="decimal" w:pos="874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8742E75" w14:textId="77777777" w:rsidR="001A7D74" w:rsidRPr="00D9245F" w:rsidRDefault="001A7D74" w:rsidP="001A7D74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C27046A" w14:textId="77777777" w:rsidR="001A7D74" w:rsidRPr="00D9245F" w:rsidRDefault="001A7D74" w:rsidP="001A7D74">
            <w:pPr>
              <w:tabs>
                <w:tab w:val="decimal" w:pos="51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4FE11C0A" w14:textId="77777777" w:rsidR="001A7D74" w:rsidRPr="00D9245F" w:rsidRDefault="001A7D74" w:rsidP="001A7D74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FD9B0E" w14:textId="04F429A6" w:rsidR="001A7D74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8256C5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8256C5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</w:tr>
      <w:bookmarkEnd w:id="12"/>
      <w:bookmarkEnd w:id="13"/>
      <w:bookmarkEnd w:id="14"/>
    </w:tbl>
    <w:p w14:paraId="1571046D" w14:textId="51275F94" w:rsidR="00543C4C" w:rsidRPr="00246D59" w:rsidRDefault="009E3EB5" w:rsidP="004D3E4E">
      <w:pPr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  <w:r w:rsidR="00543C4C"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="00543C4C"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b/>
          <w:bCs/>
          <w:sz w:val="26"/>
          <w:szCs w:val="26"/>
          <w:lang w:val="en-US"/>
        </w:rPr>
        <w:t>2566</w:t>
      </w:r>
    </w:p>
    <w:p w14:paraId="2BC382FF" w14:textId="77777777" w:rsidR="00543C4C" w:rsidRPr="00246D59" w:rsidRDefault="00543C4C" w:rsidP="00543C4C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40"/>
        <w:gridCol w:w="1026"/>
      </w:tblGrid>
      <w:tr w:rsidR="00543C4C" w:rsidRPr="00246D59" w14:paraId="69EB44FD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0685295C" w14:textId="77777777" w:rsidR="00543C4C" w:rsidRPr="00246D59" w:rsidRDefault="00543C4C" w:rsidP="002D0CE6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3D907528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43C4C" w:rsidRPr="00246D59" w14:paraId="59DD1A75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01C2865D" w14:textId="77777777" w:rsidR="00543C4C" w:rsidRPr="00246D59" w:rsidRDefault="00543C4C" w:rsidP="002D0CE6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EA95935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61CFFB4E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2E8C0E6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363CD7B3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2BC4F2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452F5D5E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51DB6BD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เข้า/</w:t>
            </w:r>
          </w:p>
        </w:tc>
        <w:tc>
          <w:tcPr>
            <w:tcW w:w="140" w:type="dxa"/>
            <w:shd w:val="clear" w:color="auto" w:fill="auto"/>
          </w:tcPr>
          <w:p w14:paraId="1FF85777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5402BCD" w14:textId="77777777" w:rsidR="00543C4C" w:rsidRPr="00246D59" w:rsidRDefault="00543C4C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543C4C" w:rsidRPr="00246D59" w14:paraId="19ACC226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124CE32F" w14:textId="77777777" w:rsidR="00543C4C" w:rsidRPr="00246D59" w:rsidRDefault="00543C4C" w:rsidP="002D0CE6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AB42C09" w14:textId="598431E5" w:rsidR="00543C4C" w:rsidRPr="00246D59" w:rsidRDefault="003673F1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543C4C"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58" w:type="dxa"/>
            <w:shd w:val="clear" w:color="auto" w:fill="auto"/>
          </w:tcPr>
          <w:p w14:paraId="5D0A2451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202977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1E3A59B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554E9F2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59FE36D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1E47F66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40" w:type="dxa"/>
            <w:shd w:val="clear" w:color="auto" w:fill="auto"/>
          </w:tcPr>
          <w:p w14:paraId="15F84BBE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17E69C6" w14:textId="7E94DA2E" w:rsidR="00543C4C" w:rsidRPr="00246D59" w:rsidRDefault="003673F1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43C4C"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43C4C" w:rsidRPr="00246D59" w14:paraId="4EF29505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13A0F0F7" w14:textId="77777777" w:rsidR="00543C4C" w:rsidRPr="00246D59" w:rsidRDefault="00543C4C" w:rsidP="002D0CE6">
            <w:pPr>
              <w:snapToGrid w:val="0"/>
              <w:spacing w:line="300" w:lineRule="exact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049004F" w14:textId="2EF2371E" w:rsidR="00543C4C" w:rsidRPr="00246D59" w:rsidRDefault="003673F1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8" w:type="dxa"/>
            <w:shd w:val="clear" w:color="auto" w:fill="auto"/>
          </w:tcPr>
          <w:p w14:paraId="2B9DA29A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973C7DC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9C71B90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6793894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37C7ABB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7D203C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504AA8DD" w14:textId="77777777" w:rsidR="00543C4C" w:rsidRPr="00246D59" w:rsidRDefault="00543C4C" w:rsidP="002D0CE6">
            <w:pPr>
              <w:snapToGrid w:val="0"/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5B3D04EB" w14:textId="5B38A36A" w:rsidR="00543C4C" w:rsidRPr="00246D59" w:rsidRDefault="003673F1" w:rsidP="002D0CE6">
            <w:pPr>
              <w:spacing w:line="300" w:lineRule="exact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543C4C" w:rsidRPr="00246D59" w14:paraId="3D499660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4B4BBF00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3EB4934" w14:textId="77777777" w:rsidR="00543C4C" w:rsidRPr="00246D59" w:rsidRDefault="00543C4C" w:rsidP="002D0CE6">
            <w:pPr>
              <w:tabs>
                <w:tab w:val="decimal" w:pos="900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4642070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03D4CA4" w14:textId="77777777" w:rsidR="00543C4C" w:rsidRPr="00246D59" w:rsidRDefault="00543C4C" w:rsidP="002D0CE6">
            <w:pPr>
              <w:tabs>
                <w:tab w:val="decimal" w:pos="899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AB21541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CE64B30" w14:textId="77777777" w:rsidR="00543C4C" w:rsidRPr="00246D59" w:rsidRDefault="00543C4C" w:rsidP="002D0CE6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9DF2B8E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196CC7E" w14:textId="77777777" w:rsidR="00543C4C" w:rsidRPr="00246D59" w:rsidRDefault="00543C4C" w:rsidP="002D0CE6">
            <w:pPr>
              <w:tabs>
                <w:tab w:val="decimal" w:pos="88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612FB272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DDDB3D9" w14:textId="77777777" w:rsidR="00543C4C" w:rsidRPr="00246D59" w:rsidRDefault="00543C4C" w:rsidP="002D0CE6">
            <w:pPr>
              <w:tabs>
                <w:tab w:val="decimal" w:pos="1049"/>
              </w:tabs>
              <w:snapToGrid w:val="0"/>
              <w:spacing w:line="300" w:lineRule="exact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43C4C" w:rsidRPr="00246D59" w14:paraId="54389488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4B1AB52B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5AA519B9" w14:textId="0928E522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158" w:type="dxa"/>
            <w:shd w:val="clear" w:color="auto" w:fill="auto"/>
          </w:tcPr>
          <w:p w14:paraId="0AD8A5A7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457AA2C" w14:textId="264056EA" w:rsidR="00543C4C" w:rsidRPr="005A3E99" w:rsidRDefault="003673F1" w:rsidP="005A3E99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158" w:type="dxa"/>
            <w:shd w:val="clear" w:color="auto" w:fill="auto"/>
          </w:tcPr>
          <w:p w14:paraId="22281DCC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80BDD58" w14:textId="77777777" w:rsidR="00543C4C" w:rsidRPr="00246D59" w:rsidRDefault="00543C4C" w:rsidP="002D0CE6">
            <w:pPr>
              <w:tabs>
                <w:tab w:val="decimal" w:pos="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A3768AF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AB7FB2F" w14:textId="6DBCB724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0" w:type="dxa"/>
            <w:shd w:val="clear" w:color="auto" w:fill="auto"/>
          </w:tcPr>
          <w:p w14:paraId="3F2C0C6C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7E5569D" w14:textId="52DDD815" w:rsidR="00543C4C" w:rsidRPr="005A3E99" w:rsidRDefault="003673F1" w:rsidP="005A3E99">
            <w:pPr>
              <w:tabs>
                <w:tab w:val="decimal" w:pos="869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</w:p>
        </w:tc>
      </w:tr>
      <w:tr w:rsidR="00543C4C" w:rsidRPr="00246D59" w14:paraId="7DD61404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19A71AE5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ABF95D7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E419FE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3C60AA6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F93794B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A0F6CF" w14:textId="77777777" w:rsidR="00543C4C" w:rsidRPr="00246D59" w:rsidRDefault="00543C4C" w:rsidP="002D0CE6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5291E65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7FCF32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733CAE71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9FD19DC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2A787E15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18CACA7A" w14:textId="77777777" w:rsidR="00543C4C" w:rsidRPr="00246D59" w:rsidRDefault="00543C4C" w:rsidP="002D0CE6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36C668E3" w14:textId="3041C4F5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58" w:type="dxa"/>
            <w:shd w:val="clear" w:color="auto" w:fill="auto"/>
          </w:tcPr>
          <w:p w14:paraId="74B299A3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2BD05DE" w14:textId="031F3894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158" w:type="dxa"/>
            <w:shd w:val="clear" w:color="auto" w:fill="auto"/>
          </w:tcPr>
          <w:p w14:paraId="2896CEAC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8358BB" w14:textId="5CF685D2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5EFC9EA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B21D087" w14:textId="6BC953C8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140" w:type="dxa"/>
            <w:shd w:val="clear" w:color="auto" w:fill="auto"/>
          </w:tcPr>
          <w:p w14:paraId="4B499F90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27B2CF4" w14:textId="517787D5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</w:tr>
      <w:tr w:rsidR="00543C4C" w:rsidRPr="00246D59" w14:paraId="5CA325F9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6B89C59E" w14:textId="77777777" w:rsidR="00543C4C" w:rsidRPr="00246D59" w:rsidRDefault="00543C4C" w:rsidP="002D0CE6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6F1E02" w14:textId="1F99D24F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158" w:type="dxa"/>
            <w:shd w:val="clear" w:color="auto" w:fill="auto"/>
          </w:tcPr>
          <w:p w14:paraId="04DF03E1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A47759" w14:textId="66304F02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</w:p>
        </w:tc>
        <w:tc>
          <w:tcPr>
            <w:tcW w:w="158" w:type="dxa"/>
            <w:shd w:val="clear" w:color="auto" w:fill="auto"/>
          </w:tcPr>
          <w:p w14:paraId="12837C68" w14:textId="77777777" w:rsidR="00543C4C" w:rsidRPr="00246D59" w:rsidRDefault="00543C4C" w:rsidP="002D0CE6">
            <w:pPr>
              <w:snapToGrid w:val="0"/>
              <w:spacing w:line="300" w:lineRule="exact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486AFC" w14:textId="0C4FEDB2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A3D3125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932BFD" w14:textId="3CB3FFFB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140" w:type="dxa"/>
            <w:shd w:val="clear" w:color="auto" w:fill="auto"/>
          </w:tcPr>
          <w:p w14:paraId="310B50B1" w14:textId="77777777" w:rsidR="00543C4C" w:rsidRPr="00246D59" w:rsidRDefault="00543C4C" w:rsidP="002D0CE6">
            <w:pPr>
              <w:tabs>
                <w:tab w:val="decimal" w:pos="1116"/>
              </w:tabs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237098" w14:textId="493597BF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</w:p>
        </w:tc>
      </w:tr>
    </w:tbl>
    <w:p w14:paraId="41BD6F5E" w14:textId="77777777" w:rsidR="005A3E99" w:rsidRPr="005A3E99" w:rsidRDefault="005A3E99">
      <w:pPr>
        <w:rPr>
          <w:sz w:val="16"/>
          <w:szCs w:val="16"/>
        </w:rPr>
      </w:pP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40"/>
        <w:gridCol w:w="1026"/>
      </w:tblGrid>
      <w:tr w:rsidR="00543C4C" w:rsidRPr="00246D59" w14:paraId="20E11A54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608AAA20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42AD6883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18F5018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006EC7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5A69BC4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3B26F05" w14:textId="77777777" w:rsidR="00543C4C" w:rsidRPr="00246D59" w:rsidRDefault="00543C4C" w:rsidP="002D0CE6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F59CADC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C85507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3A72D82B" w14:textId="77777777" w:rsidR="00543C4C" w:rsidRPr="00246D59" w:rsidRDefault="00543C4C" w:rsidP="002D0CE6">
            <w:pPr>
              <w:tabs>
                <w:tab w:val="decimal" w:pos="820"/>
                <w:tab w:val="decimal" w:pos="1116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2DBAF4D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43C4C" w:rsidRPr="00246D59" w14:paraId="5D012BF4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76BBDDEE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203DF65D" w14:textId="46410B76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4210DDA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31D234A" w14:textId="60BCBB21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FDF7F1D" w14:textId="77777777" w:rsidR="00543C4C" w:rsidRPr="00246D59" w:rsidRDefault="00543C4C" w:rsidP="002D0CE6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C1C3BFB" w14:textId="77777777" w:rsidR="00543C4C" w:rsidRPr="00246D59" w:rsidRDefault="00543C4C" w:rsidP="002D0CE6">
            <w:pPr>
              <w:tabs>
                <w:tab w:val="decimal" w:pos="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235B864" w14:textId="77777777" w:rsidR="00543C4C" w:rsidRPr="00246D59" w:rsidRDefault="00543C4C" w:rsidP="002D0CE6">
            <w:pPr>
              <w:snapToGrid w:val="0"/>
              <w:spacing w:line="300" w:lineRule="exact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EFB49C" w14:textId="77777777" w:rsidR="00543C4C" w:rsidRPr="00246D59" w:rsidRDefault="00543C4C" w:rsidP="002D0CE6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3F0AE2B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3569E3B" w14:textId="24E4F88C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5D3CC5B9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1100067C" w14:textId="77777777" w:rsidR="00543C4C" w:rsidRPr="00246D59" w:rsidRDefault="00543C4C" w:rsidP="002D0CE6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49058A87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4A041D2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309FAE4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0EAE25A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FA9B9D" w14:textId="77777777" w:rsidR="00543C4C" w:rsidRPr="00246D59" w:rsidRDefault="00543C4C" w:rsidP="002D0CE6">
            <w:pPr>
              <w:tabs>
                <w:tab w:val="decimal" w:pos="0"/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230DF3B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7F0A462" w14:textId="77777777" w:rsidR="00543C4C" w:rsidRPr="00246D59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65DF4E84" w14:textId="77777777" w:rsidR="00543C4C" w:rsidRPr="00246D59" w:rsidRDefault="00543C4C" w:rsidP="002D0CE6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2D4152A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3C4C" w:rsidRPr="00246D59" w14:paraId="12A3E961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7F7A1F66" w14:textId="77777777" w:rsidR="00543C4C" w:rsidRPr="00246D59" w:rsidRDefault="00543C4C" w:rsidP="002D0CE6">
            <w:pPr>
              <w:tabs>
                <w:tab w:val="decimal" w:pos="180"/>
              </w:tabs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0B137A0E" w14:textId="181F58E3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53E1114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921E344" w14:textId="48A9DA5C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418679D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4BEFEB" w14:textId="7F27D552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58" w:type="dxa"/>
            <w:shd w:val="clear" w:color="auto" w:fill="auto"/>
          </w:tcPr>
          <w:p w14:paraId="573FC3D7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48F528" w14:textId="3A375991" w:rsidR="00543C4C" w:rsidRPr="00246D59" w:rsidRDefault="00543C4C" w:rsidP="005A3E99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- </w:t>
            </w:r>
          </w:p>
        </w:tc>
        <w:tc>
          <w:tcPr>
            <w:tcW w:w="140" w:type="dxa"/>
            <w:shd w:val="clear" w:color="auto" w:fill="auto"/>
          </w:tcPr>
          <w:p w14:paraId="3DF1E882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04718910" w14:textId="69446C29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691D5AD0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353CFB6A" w14:textId="77777777" w:rsidR="00543C4C" w:rsidRPr="00246D59" w:rsidRDefault="00543C4C" w:rsidP="002D0CE6">
            <w:pPr>
              <w:tabs>
                <w:tab w:val="right" w:pos="3222"/>
              </w:tabs>
              <w:spacing w:line="300" w:lineRule="exact"/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85EECA" w14:textId="2F0FE4BF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026C10E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C911B8" w14:textId="1E57DF84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1B9C5AB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0F47B" w14:textId="5BE132BA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58" w:type="dxa"/>
            <w:shd w:val="clear" w:color="auto" w:fill="auto"/>
          </w:tcPr>
          <w:p w14:paraId="570FF7D6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A3AED3" w14:textId="4E41D048" w:rsidR="00543C4C" w:rsidRPr="00246D59" w:rsidRDefault="00543C4C" w:rsidP="005A3E99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476A594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BAD8D6" w14:textId="6A694D12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43C4C" w:rsidRPr="00246D59" w14:paraId="4F5B8AA9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2631CBEF" w14:textId="77777777" w:rsidR="00543C4C" w:rsidRPr="00246D59" w:rsidRDefault="00543C4C" w:rsidP="002D0CE6">
            <w:pPr>
              <w:spacing w:line="300" w:lineRule="exact"/>
              <w:ind w:left="256" w:hanging="7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Pr="003B2632">
              <w:rPr>
                <w:rFonts w:ascii="Angsana New" w:hAnsi="Angsana New" w:cs="Angsana New"/>
                <w:sz w:val="24"/>
                <w:szCs w:val="24"/>
                <w:cs/>
              </w:rPr>
              <w:t>อื่นนอกจากค่าความนิยม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F6958A7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7AEDC9" w14:textId="055420A4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</w:p>
        </w:tc>
        <w:tc>
          <w:tcPr>
            <w:tcW w:w="158" w:type="dxa"/>
            <w:shd w:val="clear" w:color="auto" w:fill="auto"/>
          </w:tcPr>
          <w:p w14:paraId="7201202B" w14:textId="77777777" w:rsidR="00543C4C" w:rsidRPr="00246D59" w:rsidRDefault="00543C4C" w:rsidP="002D0CE6">
            <w:pPr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3BFDE5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887FFCE" w14:textId="28EDF6FC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14:paraId="646D2B7F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2A80AD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8974903" w14:textId="31332F3B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  <w:r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Pr="005A3E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ED8BB9A" w14:textId="77777777" w:rsidR="00543C4C" w:rsidRPr="00246D59" w:rsidRDefault="00543C4C" w:rsidP="002D0CE6">
            <w:pPr>
              <w:tabs>
                <w:tab w:val="decimal" w:pos="820"/>
              </w:tabs>
              <w:snapToGrid w:val="0"/>
              <w:spacing w:line="30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BA1CFAB" w14:textId="77777777" w:rsidR="00543C4C" w:rsidRDefault="00543C4C" w:rsidP="002D0CE6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9A8D354" w14:textId="56C2526B" w:rsidR="00543C4C" w:rsidRPr="00246D5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Pr="00246D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Pr="00246D5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2CBFE8E7" w14:textId="77777777" w:rsidR="00543C4C" w:rsidRPr="00246D59" w:rsidRDefault="00543C4C" w:rsidP="002D0CE6">
            <w:pPr>
              <w:tabs>
                <w:tab w:val="decimal" w:pos="987"/>
              </w:tabs>
              <w:snapToGrid w:val="0"/>
              <w:spacing w:line="300" w:lineRule="exact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</w:tcBorders>
            <w:shd w:val="clear" w:color="auto" w:fill="auto"/>
          </w:tcPr>
          <w:p w14:paraId="59569FE9" w14:textId="77777777" w:rsidR="00543C4C" w:rsidRPr="005A3E99" w:rsidRDefault="00543C4C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B419E1C" w14:textId="13059D49" w:rsidR="00543C4C" w:rsidRPr="005A3E99" w:rsidRDefault="003673F1" w:rsidP="005A3E99">
            <w:pPr>
              <w:tabs>
                <w:tab w:val="decimal" w:pos="860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</w:tr>
      <w:tr w:rsidR="00543C4C" w:rsidRPr="00246D59" w14:paraId="2C86657F" w14:textId="77777777" w:rsidTr="002D0CE6">
        <w:trPr>
          <w:trHeight w:val="144"/>
        </w:trPr>
        <w:tc>
          <w:tcPr>
            <w:tcW w:w="3355" w:type="dxa"/>
            <w:shd w:val="clear" w:color="auto" w:fill="auto"/>
          </w:tcPr>
          <w:p w14:paraId="05E36438" w14:textId="77777777" w:rsidR="00543C4C" w:rsidRPr="00246D59" w:rsidRDefault="00543C4C" w:rsidP="002D0CE6">
            <w:pPr>
              <w:tabs>
                <w:tab w:val="right" w:pos="2952"/>
              </w:tabs>
              <w:spacing w:line="30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3B26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อื่นนอกจากค่าความนิยม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F885E41" w14:textId="0179B1DA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158" w:type="dxa"/>
            <w:shd w:val="clear" w:color="auto" w:fill="auto"/>
          </w:tcPr>
          <w:p w14:paraId="2D94E05F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370609F" w14:textId="77777777" w:rsidR="00543C4C" w:rsidRPr="00246D59" w:rsidRDefault="00543C4C" w:rsidP="002D0CE6">
            <w:pPr>
              <w:tabs>
                <w:tab w:val="decimal" w:pos="879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493791DF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3E3F73E" w14:textId="77777777" w:rsidR="00543C4C" w:rsidRPr="00246D59" w:rsidRDefault="00543C4C" w:rsidP="002D0CE6">
            <w:pPr>
              <w:tabs>
                <w:tab w:val="decimal" w:pos="874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0B91008F" w14:textId="77777777" w:rsidR="00543C4C" w:rsidRPr="00246D59" w:rsidRDefault="00543C4C" w:rsidP="002D0CE6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4CF2B51" w14:textId="77777777" w:rsidR="00543C4C" w:rsidRPr="00246D59" w:rsidRDefault="00543C4C" w:rsidP="002D0CE6">
            <w:pPr>
              <w:tabs>
                <w:tab w:val="decimal" w:pos="510"/>
              </w:tabs>
              <w:snapToGrid w:val="0"/>
              <w:spacing w:line="30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2ABD9333" w14:textId="77777777" w:rsidR="00543C4C" w:rsidRPr="00246D59" w:rsidRDefault="00543C4C" w:rsidP="002D0CE6">
            <w:pPr>
              <w:snapToGrid w:val="0"/>
              <w:spacing w:line="30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5C4DE06" w14:textId="47FC5E11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</w:tr>
    </w:tbl>
    <w:p w14:paraId="14802045" w14:textId="77777777" w:rsidR="005A3E99" w:rsidRPr="005A3E99" w:rsidRDefault="005A3E99">
      <w:pPr>
        <w:rPr>
          <w:sz w:val="12"/>
          <w:szCs w:val="12"/>
        </w:rPr>
      </w:pP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BB0137" w:rsidRPr="00246D59" w14:paraId="150D1C2F" w14:textId="77777777" w:rsidTr="00657200">
        <w:trPr>
          <w:trHeight w:val="144"/>
        </w:trPr>
        <w:tc>
          <w:tcPr>
            <w:tcW w:w="4363" w:type="dxa"/>
            <w:gridSpan w:val="2"/>
            <w:shd w:val="clear" w:color="auto" w:fill="auto"/>
          </w:tcPr>
          <w:p w14:paraId="526DD395" w14:textId="3F311C57" w:rsidR="00BB0137" w:rsidRPr="00246D59" w:rsidRDefault="00BB0137" w:rsidP="00AB10EF">
            <w:pPr>
              <w:spacing w:line="30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5A5AED3E" w14:textId="77777777" w:rsidR="00BB0137" w:rsidRPr="00246D59" w:rsidRDefault="00BB013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4C55DD" w14:textId="77777777" w:rsidR="00BB0137" w:rsidRPr="00246D59" w:rsidRDefault="00BB013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486E02B" w14:textId="77777777" w:rsidR="00BB0137" w:rsidRPr="00246D59" w:rsidRDefault="00BB013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52A637" w14:textId="77777777" w:rsidR="00BB0137" w:rsidRPr="00246D59" w:rsidRDefault="00BB013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EBF6898" w14:textId="77777777" w:rsidR="00BB0137" w:rsidRPr="00246D59" w:rsidRDefault="00BB0137" w:rsidP="00AB10EF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01C562E" w14:textId="77777777" w:rsidR="00BB0137" w:rsidRPr="00246D59" w:rsidRDefault="00BB0137" w:rsidP="00AB10EF">
            <w:pPr>
              <w:tabs>
                <w:tab w:val="decimal" w:pos="531"/>
              </w:tabs>
              <w:snapToGrid w:val="0"/>
              <w:spacing w:line="300" w:lineRule="exact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22D6B6" w14:textId="77777777" w:rsidR="00BB0137" w:rsidRPr="005A3E99" w:rsidRDefault="00BB0137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93E036" w14:textId="77777777" w:rsidR="00BB0137" w:rsidRPr="005A3E99" w:rsidRDefault="00BB0137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246D59" w14:paraId="53670C9B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2FF0321" w14:textId="7054BE65" w:rsidR="00BB0137" w:rsidRPr="00246D59" w:rsidRDefault="003673F1" w:rsidP="005A3E99">
            <w:pPr>
              <w:spacing w:line="300" w:lineRule="exact"/>
              <w:ind w:left="5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  <w:shd w:val="clear" w:color="auto" w:fill="auto"/>
          </w:tcPr>
          <w:p w14:paraId="7C27CA79" w14:textId="77777777" w:rsidR="00BB0137" w:rsidRPr="00246D59" w:rsidRDefault="00BB0137" w:rsidP="00AB10EF">
            <w:pPr>
              <w:tabs>
                <w:tab w:val="decimal" w:pos="889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8F7AB9" w14:textId="77777777" w:rsidR="00BB0137" w:rsidRPr="00246D59" w:rsidRDefault="00BB0137" w:rsidP="00AB10EF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463BAF0" w14:textId="77777777" w:rsidR="00BB0137" w:rsidRPr="00246D59" w:rsidRDefault="00BB0137" w:rsidP="00AB10EF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10757B7" w14:textId="77777777" w:rsidR="00BB0137" w:rsidRPr="00246D59" w:rsidRDefault="00BB0137" w:rsidP="00AB10EF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1BCC8BF" w14:textId="77777777" w:rsidR="00BB0137" w:rsidRPr="00246D59" w:rsidRDefault="00BB0137" w:rsidP="00AB10EF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26E02E2" w14:textId="77777777" w:rsidR="00BB0137" w:rsidRPr="00246D59" w:rsidRDefault="00BB0137" w:rsidP="00AB10EF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71541F" w14:textId="77777777" w:rsidR="00BB0137" w:rsidRPr="00246D59" w:rsidRDefault="00BB0137" w:rsidP="00AB10EF">
            <w:pPr>
              <w:snapToGrid w:val="0"/>
              <w:spacing w:line="300" w:lineRule="exact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33B4EFB2" w14:textId="77777777" w:rsidR="00BB0137" w:rsidRPr="005A3E99" w:rsidRDefault="00BB0137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F5C4F9D" w14:textId="1C93B4E3" w:rsidR="00BB0137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349D3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D349D3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</w:p>
        </w:tc>
      </w:tr>
      <w:tr w:rsidR="00543C4C" w:rsidRPr="00246D59" w14:paraId="246842F4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35B7698" w14:textId="268172FE" w:rsidR="00543C4C" w:rsidRPr="00246D59" w:rsidRDefault="003673F1" w:rsidP="005A3E99">
            <w:pPr>
              <w:spacing w:line="300" w:lineRule="exact"/>
              <w:ind w:left="5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56E1685A" w14:textId="77777777" w:rsidR="00543C4C" w:rsidRPr="00246D59" w:rsidRDefault="00543C4C" w:rsidP="00543C4C">
            <w:pPr>
              <w:tabs>
                <w:tab w:val="decimal" w:pos="889"/>
              </w:tabs>
              <w:snapToGrid w:val="0"/>
              <w:spacing w:line="30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06D3B4F" w14:textId="77777777" w:rsidR="00543C4C" w:rsidRPr="00246D59" w:rsidRDefault="00543C4C" w:rsidP="00543C4C">
            <w:pPr>
              <w:snapToGrid w:val="0"/>
              <w:spacing w:line="30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890DC8" w14:textId="77777777" w:rsidR="00543C4C" w:rsidRPr="00246D59" w:rsidRDefault="00543C4C" w:rsidP="00543C4C">
            <w:pPr>
              <w:tabs>
                <w:tab w:val="decimal" w:pos="860"/>
              </w:tabs>
              <w:snapToGrid w:val="0"/>
              <w:spacing w:line="30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9E28175" w14:textId="77777777" w:rsidR="00543C4C" w:rsidRPr="00246D59" w:rsidRDefault="00543C4C" w:rsidP="00543C4C">
            <w:pPr>
              <w:snapToGrid w:val="0"/>
              <w:spacing w:line="30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8D2A23" w14:textId="77777777" w:rsidR="00543C4C" w:rsidRPr="00246D59" w:rsidRDefault="00543C4C" w:rsidP="00543C4C">
            <w:pPr>
              <w:tabs>
                <w:tab w:val="decimal" w:pos="874"/>
              </w:tabs>
              <w:snapToGrid w:val="0"/>
              <w:spacing w:line="30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F96693D" w14:textId="77777777" w:rsidR="00543C4C" w:rsidRPr="00246D59" w:rsidRDefault="00543C4C" w:rsidP="00543C4C">
            <w:pPr>
              <w:snapToGrid w:val="0"/>
              <w:spacing w:line="30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5031E9" w14:textId="77777777" w:rsidR="00543C4C" w:rsidRPr="00246D59" w:rsidRDefault="00543C4C" w:rsidP="00543C4C">
            <w:pPr>
              <w:snapToGrid w:val="0"/>
              <w:spacing w:line="300" w:lineRule="exact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27978EF0" w14:textId="77777777" w:rsidR="00543C4C" w:rsidRPr="005A3E99" w:rsidRDefault="00543C4C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3581D" w14:textId="6538784B" w:rsidR="00543C4C" w:rsidRPr="005A3E99" w:rsidRDefault="003673F1" w:rsidP="005A3E99">
            <w:pPr>
              <w:tabs>
                <w:tab w:val="decimal" w:pos="876"/>
              </w:tabs>
              <w:snapToGrid w:val="0"/>
              <w:spacing w:line="30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543C4C" w:rsidRPr="005A3E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</w:p>
        </w:tc>
      </w:tr>
    </w:tbl>
    <w:p w14:paraId="4EDD4C34" w14:textId="2196E0BD" w:rsidR="004934E4" w:rsidRPr="00246D59" w:rsidRDefault="003673F1" w:rsidP="00AD5682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4934E4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4934E4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934E4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65D00EBB" w:rsidR="008E1083" w:rsidRPr="00246D59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246D59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027E3BE1" w14:textId="77777777" w:rsidR="008E1083" w:rsidRPr="00246D59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: 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246D59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246D59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246D5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246D5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246D59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F0C5E" w:rsidRPr="00246D59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6F0C5E" w:rsidRPr="00246D59" w:rsidRDefault="006F0C5E" w:rsidP="006F0C5E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77A3E57B" w:rsidR="006F0C5E" w:rsidRPr="00246D59" w:rsidRDefault="003673F1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6F0C5E" w:rsidRPr="00246D59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31AE56C9" w:rsidR="006F0C5E" w:rsidRPr="00246D59" w:rsidRDefault="003673F1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6F0C5E" w:rsidRPr="00246D59" w:rsidRDefault="006F0C5E" w:rsidP="006F0C5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69156B93" w:rsidR="006F0C5E" w:rsidRPr="00246D59" w:rsidRDefault="003673F1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6F0C5E" w:rsidRPr="00246D59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1020DAEC" w:rsidR="006F0C5E" w:rsidRPr="00246D59" w:rsidRDefault="003673F1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305452" w:rsidRPr="00246D59" w14:paraId="268758F1" w14:textId="77777777" w:rsidTr="005A3E99">
        <w:tc>
          <w:tcPr>
            <w:tcW w:w="4266" w:type="dxa"/>
            <w:shd w:val="clear" w:color="auto" w:fill="auto"/>
          </w:tcPr>
          <w:p w14:paraId="0580B86B" w14:textId="0AE7AF67" w:rsidR="00305452" w:rsidRPr="00246D59" w:rsidRDefault="00305452" w:rsidP="00305452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75F82741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  <w:r w:rsidR="007C072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516</w:t>
            </w:r>
            <w:r w:rsidR="007C072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40A585AB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79D0F1D5" w:rsidR="00305452" w:rsidRPr="00246D59" w:rsidRDefault="003673F1" w:rsidP="005A3E9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078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33E8F97C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152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618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914</w:t>
            </w:r>
          </w:p>
        </w:tc>
      </w:tr>
      <w:tr w:rsidR="00305452" w:rsidRPr="00246D59" w14:paraId="365E89EC" w14:textId="77777777" w:rsidTr="00134DFA">
        <w:tc>
          <w:tcPr>
            <w:tcW w:w="4266" w:type="dxa"/>
            <w:shd w:val="clear" w:color="auto" w:fill="auto"/>
          </w:tcPr>
          <w:p w14:paraId="316BCDC0" w14:textId="4A155063" w:rsidR="00305452" w:rsidRPr="00246D59" w:rsidRDefault="00305452" w:rsidP="00305452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25613329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6942EB6B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984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27D854A3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993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27CB8EBF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66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978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874</w:t>
            </w:r>
          </w:p>
        </w:tc>
      </w:tr>
      <w:tr w:rsidR="00305452" w:rsidRPr="00246D59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305452" w:rsidRPr="00246D59" w:rsidRDefault="00305452" w:rsidP="00305452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181B88E3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178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189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4BDC45AB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168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22B279BA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209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071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07845A8C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788</w:t>
            </w:r>
          </w:p>
        </w:tc>
      </w:tr>
      <w:tr w:rsidR="00305452" w:rsidRPr="00246D59" w14:paraId="11599AC6" w14:textId="77777777" w:rsidTr="00134DFA">
        <w:tc>
          <w:tcPr>
            <w:tcW w:w="4266" w:type="dxa"/>
            <w:shd w:val="clear" w:color="auto" w:fill="auto"/>
          </w:tcPr>
          <w:p w14:paraId="3ADE54E1" w14:textId="256C0DE5" w:rsidR="00305452" w:rsidRPr="00246D59" w:rsidRDefault="00305452" w:rsidP="00305452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3B8BFDA3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0191F831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196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717EBA6E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081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941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465F5A73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206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911</w:t>
            </w:r>
          </w:p>
        </w:tc>
      </w:tr>
      <w:tr w:rsidR="00305452" w:rsidRPr="00246D59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976F2C6" w:rsidR="00305452" w:rsidRPr="00246D59" w:rsidRDefault="00305452" w:rsidP="00305452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3B3A4AA5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246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4A5FB2F5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38DC73AF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859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741E9438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097</w:t>
            </w:r>
          </w:p>
        </w:tc>
      </w:tr>
      <w:tr w:rsidR="00305452" w:rsidRPr="00246D59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305452" w:rsidRPr="00246D59" w:rsidRDefault="00305452" w:rsidP="00305452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39C0D6C5" w:rsidR="00305452" w:rsidRPr="00246D59" w:rsidRDefault="003A0402" w:rsidP="00413D32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459E874D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54C3435E" w:rsidR="00305452" w:rsidRPr="00246D59" w:rsidRDefault="0053432D" w:rsidP="00413D32">
            <w:pPr>
              <w:tabs>
                <w:tab w:val="decimal" w:pos="180"/>
                <w:tab w:val="decimal" w:pos="678"/>
              </w:tabs>
              <w:snapToGrid w:val="0"/>
              <w:spacing w:line="300" w:lineRule="exact"/>
              <w:ind w:left="-54"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7F7800BD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056</w:t>
            </w:r>
          </w:p>
        </w:tc>
      </w:tr>
      <w:tr w:rsidR="00305452" w:rsidRPr="00246D59" w14:paraId="175CE301" w14:textId="77777777" w:rsidTr="00134DFA">
        <w:tc>
          <w:tcPr>
            <w:tcW w:w="4266" w:type="dxa"/>
            <w:shd w:val="clear" w:color="auto" w:fill="auto"/>
          </w:tcPr>
          <w:p w14:paraId="4540BCAF" w14:textId="0F921BDB" w:rsidR="00305452" w:rsidRPr="00246D59" w:rsidRDefault="00305452" w:rsidP="00305452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246D5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4FBB71D2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261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283214C0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620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6BFC2878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261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1A0BF3E0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620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540</w:t>
            </w:r>
          </w:p>
        </w:tc>
      </w:tr>
      <w:tr w:rsidR="00305452" w:rsidRPr="00246D59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305452" w:rsidRPr="00246D59" w:rsidRDefault="00305452" w:rsidP="00305452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5275B585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2C17A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385</w:t>
            </w:r>
            <w:r w:rsidR="002C17A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07BBC5D6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92492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331</w:t>
            </w:r>
            <w:r w:rsidR="0092492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05E63731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0D29BA49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764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684</w:t>
            </w:r>
          </w:p>
        </w:tc>
      </w:tr>
      <w:tr w:rsidR="00305452" w:rsidRPr="00246D59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305452" w:rsidRPr="00246D59" w:rsidRDefault="00305452" w:rsidP="00305452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4672929B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1819BB94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635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237A6549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0DD48C3A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635</w:t>
            </w:r>
          </w:p>
        </w:tc>
      </w:tr>
      <w:tr w:rsidR="00305452" w:rsidRPr="00246D59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305452" w:rsidRPr="00246D59" w:rsidRDefault="00305452" w:rsidP="00305452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5803234B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255</w:t>
            </w:r>
            <w:r w:rsidR="003A04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082126C0" w:rsidR="00305452" w:rsidRPr="00246D59" w:rsidRDefault="003673F1" w:rsidP="0030545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388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5850954C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709</w:t>
            </w:r>
            <w:r w:rsidR="0053432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305452" w:rsidRPr="00246D59" w:rsidRDefault="00305452" w:rsidP="0030545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103405EE" w:rsidR="00305452" w:rsidRPr="00246D59" w:rsidRDefault="003673F1" w:rsidP="0030545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  <w:r w:rsidR="0030545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839</w:t>
            </w:r>
          </w:p>
        </w:tc>
      </w:tr>
      <w:tr w:rsidR="00413D32" w:rsidRPr="00246D59" w14:paraId="764A6871" w14:textId="77777777" w:rsidTr="00134DFA">
        <w:tc>
          <w:tcPr>
            <w:tcW w:w="4266" w:type="dxa"/>
            <w:shd w:val="clear" w:color="auto" w:fill="auto"/>
          </w:tcPr>
          <w:p w14:paraId="70CFC63D" w14:textId="25100679" w:rsidR="00413D32" w:rsidRPr="002259AB" w:rsidRDefault="00413D32" w:rsidP="00413D32">
            <w:pPr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053" w:type="dxa"/>
            <w:shd w:val="clear" w:color="auto" w:fill="auto"/>
          </w:tcPr>
          <w:p w14:paraId="6DF4FB35" w14:textId="061C3339" w:rsidR="00413D32" w:rsidRPr="005A0867" w:rsidRDefault="003673F1" w:rsidP="00413D32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9C242A" w:rsidRPr="005A086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9C242A" w:rsidRPr="005A086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6A561391" w14:textId="77777777" w:rsidR="00413D32" w:rsidRPr="005A0867" w:rsidRDefault="00413D32" w:rsidP="00413D3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399080" w14:textId="3D5745C6" w:rsidR="00413D32" w:rsidRPr="005A0867" w:rsidRDefault="003673F1" w:rsidP="0036428D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36428D" w:rsidRPr="005A086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659</w:t>
            </w:r>
            <w:r w:rsidR="0036428D" w:rsidRPr="005A086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5269246A" w14:textId="77777777" w:rsidR="00413D32" w:rsidRPr="005A0867" w:rsidRDefault="00413D32" w:rsidP="00413D3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A6CCE8" w14:textId="5DCABE7A" w:rsidR="00413D32" w:rsidRPr="005A0867" w:rsidRDefault="003673F1" w:rsidP="00413D32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251EA8" w:rsidRPr="005A086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736</w:t>
            </w:r>
            <w:r w:rsidR="00251EA8" w:rsidRPr="005A086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90" w:type="dxa"/>
            <w:shd w:val="clear" w:color="auto" w:fill="auto"/>
          </w:tcPr>
          <w:p w14:paraId="680F94F4" w14:textId="77777777" w:rsidR="00413D32" w:rsidRPr="005A0867" w:rsidRDefault="00413D32" w:rsidP="00413D3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8D24914" w14:textId="295C3923" w:rsidR="00413D32" w:rsidRPr="005A0867" w:rsidRDefault="003673F1" w:rsidP="009B191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9E702A" w:rsidRPr="005A086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945</w:t>
            </w:r>
            <w:r w:rsidR="009E702A" w:rsidRPr="005A086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833</w:t>
            </w:r>
          </w:p>
        </w:tc>
      </w:tr>
      <w:tr w:rsidR="002259AB" w:rsidRPr="00246D59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2259AB" w:rsidRPr="00246D59" w:rsidRDefault="002259AB" w:rsidP="002259AB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33C034EB" w:rsidR="002259AB" w:rsidRPr="00246D59" w:rsidRDefault="003673F1" w:rsidP="002259A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155</w:t>
            </w:r>
            <w:r w:rsidR="00F621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934</w:t>
            </w:r>
            <w:r w:rsidR="00F621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2259AB" w:rsidRPr="00246D59" w:rsidRDefault="002259AB" w:rsidP="002259A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71163908" w:rsidR="002259AB" w:rsidRPr="00246D59" w:rsidRDefault="003673F1" w:rsidP="002259A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168</w:t>
            </w:r>
            <w:r w:rsidR="008A3B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856</w:t>
            </w:r>
            <w:r w:rsidR="008A3B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2259AB" w:rsidRPr="00246D59" w:rsidRDefault="002259AB" w:rsidP="002259A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4DC34A0C" w:rsidR="002259AB" w:rsidRPr="00246D59" w:rsidRDefault="003673F1" w:rsidP="002259AB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  <w:r w:rsidR="00C84EC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455</w:t>
            </w:r>
            <w:r w:rsidR="00C84EC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2259AB" w:rsidRPr="00246D59" w:rsidRDefault="002259AB" w:rsidP="002259A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3FEC7E9D" w:rsidR="002259AB" w:rsidRPr="009B1911" w:rsidRDefault="003673F1" w:rsidP="002259AB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158</w:t>
            </w:r>
            <w:r w:rsidR="001040F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804</w:t>
            </w:r>
            <w:r w:rsidR="001040F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595</w:t>
            </w:r>
          </w:p>
        </w:tc>
      </w:tr>
      <w:tr w:rsidR="002259AB" w:rsidRPr="00246D59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2259AB" w:rsidRPr="00246D59" w:rsidRDefault="002259AB" w:rsidP="002259AB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2AF81E6D" w:rsidR="002259AB" w:rsidRPr="00246D59" w:rsidRDefault="003673F1" w:rsidP="002259A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="008A3B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123</w:t>
            </w:r>
            <w:r w:rsidR="008A3B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965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2259AB" w:rsidRPr="00246D59" w:rsidRDefault="002259AB" w:rsidP="002259A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13E9DAEB" w:rsidR="002259AB" w:rsidRPr="00246D59" w:rsidRDefault="003673F1" w:rsidP="002259A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337</w:t>
            </w:r>
            <w:r w:rsidR="009C45E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  <w:r w:rsidR="009C45E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2259AB" w:rsidRPr="00246D59" w:rsidRDefault="002259AB" w:rsidP="002259A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0804B551" w:rsidR="002259AB" w:rsidRPr="00246D59" w:rsidRDefault="003673F1" w:rsidP="002259AB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356</w:t>
            </w:r>
            <w:r w:rsidR="00E01E8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526</w:t>
            </w:r>
            <w:r w:rsidR="00E01E8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2259AB" w:rsidRPr="00246D59" w:rsidRDefault="002259AB" w:rsidP="002259A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2D978B13" w:rsidR="002259AB" w:rsidRPr="00246D59" w:rsidRDefault="003673F1" w:rsidP="002259AB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378</w:t>
            </w:r>
            <w:r w:rsidR="0052756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402</w:t>
            </w:r>
            <w:r w:rsidR="0052756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383</w:t>
            </w:r>
          </w:p>
        </w:tc>
      </w:tr>
    </w:tbl>
    <w:p w14:paraId="6839470C" w14:textId="22B9A7AD" w:rsidR="00612811" w:rsidRPr="00246D59" w:rsidRDefault="00AD5682" w:rsidP="00E33F25">
      <w:pPr>
        <w:suppressAutoHyphens w:val="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  <w:r w:rsidR="003673F1"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F56166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bookmarkStart w:id="15" w:name="_Hlk127375111"/>
      <w:r w:rsidR="00E33F2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612811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15"/>
    </w:p>
    <w:p w14:paraId="78677C96" w14:textId="03CEAFA0" w:rsidR="00612811" w:rsidRPr="00246D59" w:rsidRDefault="00612811" w:rsidP="00612811">
      <w:pPr>
        <w:pStyle w:val="BodyTextIndent2"/>
        <w:tabs>
          <w:tab w:val="left" w:pos="540"/>
        </w:tabs>
        <w:spacing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E70110">
        <w:rPr>
          <w:rFonts w:ascii="Angsana New" w:hAnsi="Angsana New" w:cs="Angsana New"/>
          <w:color w:val="auto"/>
          <w:spacing w:val="-8"/>
          <w:cs/>
        </w:rPr>
        <w:t>บริษัทและบริษัทย่อยได้ทำสัญญาเช่าสำหรับ</w:t>
      </w:r>
      <w:r w:rsidR="00EC4488" w:rsidRPr="00E70110">
        <w:rPr>
          <w:rFonts w:ascii="Angsana New" w:hAnsi="Angsana New" w:cs="Angsana New" w:hint="cs"/>
          <w:color w:val="auto"/>
          <w:spacing w:val="-8"/>
          <w:cs/>
        </w:rPr>
        <w:t>อาคาร ส่วนปรับปรุงอาคาร</w:t>
      </w:r>
      <w:r w:rsidR="004465BB" w:rsidRPr="00E70110">
        <w:rPr>
          <w:rFonts w:ascii="Angsana New" w:hAnsi="Angsana New" w:cs="Angsana New"/>
          <w:color w:val="auto"/>
          <w:spacing w:val="-8"/>
          <w:lang w:val="en-US"/>
        </w:rPr>
        <w:t xml:space="preserve"> </w:t>
      </w:r>
      <w:r w:rsidR="004465BB" w:rsidRPr="00E70110">
        <w:rPr>
          <w:rFonts w:ascii="Angsana New" w:hAnsi="Angsana New" w:cs="Angsana New"/>
          <w:color w:val="auto"/>
          <w:spacing w:val="-8"/>
          <w:cs/>
          <w:lang w:val="en-US"/>
        </w:rPr>
        <w:t>เครื่องตกแต่ง ติดตั้งและอุปกรณ์</w:t>
      </w:r>
      <w:r w:rsidR="00EC4488">
        <w:rPr>
          <w:rFonts w:ascii="Angsana New" w:hAnsi="Angsana New" w:cs="Angsana New" w:hint="cs"/>
          <w:color w:val="auto"/>
          <w:spacing w:val="6"/>
          <w:cs/>
        </w:rPr>
        <w:t xml:space="preserve"> และยานพาหนะ</w:t>
      </w:r>
      <w:r w:rsidRPr="00246D59">
        <w:rPr>
          <w:rFonts w:ascii="Angsana New" w:hAnsi="Angsana New" w:cs="Angsana New"/>
          <w:color w:val="auto"/>
          <w:spacing w:val="6"/>
          <w:cs/>
        </w:rPr>
        <w:t>ภายใต้สัญญาเช่า</w:t>
      </w:r>
      <w:r w:rsidRPr="00246D59">
        <w:rPr>
          <w:rFonts w:ascii="Angsana New" w:hAnsi="Angsana New" w:cs="Angsana New"/>
          <w:color w:val="auto"/>
          <w:spacing w:val="-6"/>
          <w:cs/>
        </w:rPr>
        <w:t xml:space="preserve"> </w:t>
      </w:r>
      <w:r w:rsidRPr="00246D59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246D59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246D59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246D59">
        <w:rPr>
          <w:rFonts w:ascii="Angsana New" w:hAnsi="Angsana New" w:cs="Angsana New"/>
          <w:color w:val="auto"/>
          <w:cs/>
          <w:lang w:val="en-US"/>
        </w:rPr>
        <w:t xml:space="preserve"> </w:t>
      </w:r>
      <w:r w:rsidRPr="00246D59">
        <w:rPr>
          <w:rFonts w:ascii="Angsana New" w:hAnsi="Angsana New" w:cs="Angsana New"/>
          <w:color w:val="auto"/>
          <w:cs/>
        </w:rPr>
        <w:t xml:space="preserve">ณ วันที่ </w:t>
      </w:r>
      <w:r w:rsidR="003673F1" w:rsidRPr="003673F1">
        <w:rPr>
          <w:rFonts w:ascii="Angsana New" w:hAnsi="Angsana New" w:cs="Angsana New"/>
          <w:color w:val="auto"/>
          <w:lang w:val="en-US"/>
        </w:rPr>
        <w:t>31</w:t>
      </w:r>
      <w:r w:rsidR="00DF3CAC" w:rsidRPr="00246D59">
        <w:rPr>
          <w:rFonts w:ascii="Angsana New" w:hAnsi="Angsana New" w:cs="Angsana New"/>
          <w:color w:val="auto"/>
          <w:cs/>
        </w:rPr>
        <w:t xml:space="preserve"> ธันวาคม</w:t>
      </w:r>
      <w:r w:rsidRPr="00246D59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77777777" w:rsidR="00612811" w:rsidRPr="00246D59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612811" w:rsidRPr="00246D59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246D59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246D59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246D59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246D59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246D59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612811" w:rsidRPr="00246D59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612811" w:rsidRPr="00246D59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27729BB4" w:rsidR="00612811" w:rsidRPr="00246D59" w:rsidRDefault="003673F1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2E8A4AF" w14:textId="77777777" w:rsidR="00612811" w:rsidRPr="00246D59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621550E1" w:rsidR="00612811" w:rsidRPr="00246D59" w:rsidRDefault="003673F1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</w:tcPr>
          <w:p w14:paraId="0F7DA9E7" w14:textId="77777777" w:rsidR="00612811" w:rsidRPr="00246D59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1956051F" w:rsidR="00612811" w:rsidRPr="00246D59" w:rsidRDefault="003673F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6346437" w14:textId="77777777" w:rsidR="00612811" w:rsidRPr="00246D59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21F96EFD" w:rsidR="00612811" w:rsidRPr="00246D59" w:rsidRDefault="003673F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4D3E4E" w:rsidRPr="00246D59" w14:paraId="3161763D" w14:textId="77777777" w:rsidTr="002D0CE6">
        <w:trPr>
          <w:trHeight w:val="328"/>
        </w:trPr>
        <w:tc>
          <w:tcPr>
            <w:tcW w:w="3690" w:type="dxa"/>
          </w:tcPr>
          <w:p w14:paraId="1D92C13C" w14:textId="77777777" w:rsidR="004D3E4E" w:rsidRPr="00246D59" w:rsidRDefault="004D3E4E" w:rsidP="004D3E4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20BEB6C" w14:textId="737A4885" w:rsidR="004D3E4E" w:rsidRPr="00246D59" w:rsidRDefault="003673F1" w:rsidP="004D3E4E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82</w:t>
            </w:r>
            <w:r w:rsidR="00D20077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948</w:t>
            </w:r>
            <w:r w:rsidR="00D20077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4D3E4E" w:rsidRPr="00DC4B23" w:rsidRDefault="004D3E4E" w:rsidP="004D3E4E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D9C174E" w14:textId="7F62AE6D" w:rsidR="004D3E4E" w:rsidRPr="00246D59" w:rsidRDefault="003673F1" w:rsidP="004D3E4E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69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060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422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4D3E4E" w:rsidRPr="00246D59" w:rsidRDefault="004D3E4E" w:rsidP="004D3E4E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025ED242" w:rsidR="004D3E4E" w:rsidRPr="00246D59" w:rsidRDefault="003673F1" w:rsidP="00DC4B23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39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380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171</w:t>
            </w:r>
          </w:p>
        </w:tc>
        <w:tc>
          <w:tcPr>
            <w:tcW w:w="90" w:type="dxa"/>
          </w:tcPr>
          <w:p w14:paraId="0ABCFE6B" w14:textId="77777777" w:rsidR="004D3E4E" w:rsidRPr="00DC4B23" w:rsidRDefault="004D3E4E" w:rsidP="00DC4B23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F79092B" w14:textId="5814927F" w:rsidR="004D3E4E" w:rsidRPr="00246D59" w:rsidRDefault="003673F1" w:rsidP="00DC4B23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26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195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581</w:t>
            </w:r>
          </w:p>
        </w:tc>
      </w:tr>
      <w:tr w:rsidR="004D3E4E" w:rsidRPr="00246D59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4D3E4E" w:rsidRPr="00246D59" w:rsidRDefault="004D3E4E" w:rsidP="004D3E4E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6D59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77064C83" w:rsidR="004D3E4E" w:rsidRPr="00246D59" w:rsidRDefault="00D20077" w:rsidP="004D3E4E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940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836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4D3E4E" w:rsidRPr="00DC4B23" w:rsidRDefault="004D3E4E" w:rsidP="004D3E4E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1AC8B434" w:rsidR="004D3E4E" w:rsidRPr="00246D59" w:rsidRDefault="004D3E4E" w:rsidP="004D3E4E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104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565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4D3E4E" w:rsidRPr="00246D59" w:rsidRDefault="004D3E4E" w:rsidP="004D3E4E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7F0ACD73" w:rsidR="004D3E4E" w:rsidRPr="00246D59" w:rsidRDefault="001C015A" w:rsidP="00DC4B23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726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554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4D3E4E" w:rsidRPr="00DC4B23" w:rsidRDefault="004D3E4E" w:rsidP="00DC4B23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77827927" w:rsidR="004D3E4E" w:rsidRPr="00246D59" w:rsidRDefault="004D3E4E" w:rsidP="00DC4B2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101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130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D3E4E" w:rsidRPr="00246D59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4D3E4E" w:rsidRPr="00246D59" w:rsidRDefault="004D3E4E" w:rsidP="004D3E4E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38EAB8F2" w:rsidR="004D3E4E" w:rsidRPr="00246D59" w:rsidRDefault="003673F1" w:rsidP="004D3E4E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74</w:t>
            </w:r>
            <w:r w:rsidR="00D20077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007</w:t>
            </w:r>
            <w:r w:rsidR="00D20077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4D3E4E" w:rsidRPr="00246D59" w:rsidRDefault="004D3E4E" w:rsidP="004D3E4E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3A036160" w:rsidR="004D3E4E" w:rsidRPr="00246D59" w:rsidRDefault="003673F1" w:rsidP="004D3E4E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59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955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4D3E4E" w:rsidRPr="00246D59" w:rsidRDefault="004D3E4E" w:rsidP="004D3E4E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30EB0790" w:rsidR="004D3E4E" w:rsidRPr="00246D59" w:rsidRDefault="003673F1" w:rsidP="00DC4B23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37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653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617</w:t>
            </w:r>
          </w:p>
        </w:tc>
        <w:tc>
          <w:tcPr>
            <w:tcW w:w="90" w:type="dxa"/>
          </w:tcPr>
          <w:p w14:paraId="01071BD5" w14:textId="77777777" w:rsidR="004D3E4E" w:rsidRPr="00246D59" w:rsidRDefault="004D3E4E" w:rsidP="00DC4B23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6844DE25" w:rsidR="004D3E4E" w:rsidRPr="00246D59" w:rsidRDefault="003673F1" w:rsidP="00DC4B2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25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094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451</w:t>
            </w:r>
          </w:p>
        </w:tc>
      </w:tr>
      <w:tr w:rsidR="004D3E4E" w:rsidRPr="00246D59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4D3E4E" w:rsidRPr="00246D59" w:rsidRDefault="004D3E4E" w:rsidP="004D3E4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4D3E4E" w:rsidRPr="00DC4B23" w:rsidRDefault="004D3E4E" w:rsidP="00DC4B23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4D3E4E" w:rsidRPr="00DC4B23" w:rsidRDefault="004D3E4E" w:rsidP="00DC4B23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4D3E4E" w:rsidRPr="00DC4B23" w:rsidRDefault="004D3E4E" w:rsidP="00DC4B23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4D3E4E" w:rsidRPr="00246D59" w:rsidRDefault="004D3E4E" w:rsidP="004D3E4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4D3E4E" w:rsidRPr="00DC4B23" w:rsidRDefault="004D3E4E" w:rsidP="00DC4B23">
            <w:pPr>
              <w:tabs>
                <w:tab w:val="decimal" w:pos="1056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6F13EDD" w14:textId="77777777" w:rsidR="004D3E4E" w:rsidRPr="00246D59" w:rsidRDefault="004D3E4E" w:rsidP="004D3E4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4D3E4E" w:rsidRPr="00246D59" w:rsidRDefault="004D3E4E" w:rsidP="004D3E4E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D3E4E" w:rsidRPr="00246D59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4D3E4E" w:rsidRPr="00246D59" w:rsidRDefault="004D3E4E" w:rsidP="004D3E4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E4686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4D3E4E" w:rsidRPr="00DC4B23" w:rsidRDefault="004D3E4E" w:rsidP="00DC4B23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4D3E4E" w:rsidRPr="00DC4B23" w:rsidRDefault="004D3E4E" w:rsidP="00DC4B23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4D3E4E" w:rsidRPr="00DC4B23" w:rsidRDefault="004D3E4E" w:rsidP="00DC4B23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4D3E4E" w:rsidRPr="00246D59" w:rsidRDefault="004D3E4E" w:rsidP="004D3E4E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4D3E4E" w:rsidRPr="00DC4B23" w:rsidRDefault="004D3E4E" w:rsidP="00DC4B23">
            <w:pPr>
              <w:tabs>
                <w:tab w:val="decimal" w:pos="1056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2C24A847" w14:textId="77777777" w:rsidR="004D3E4E" w:rsidRPr="00246D59" w:rsidRDefault="004D3E4E" w:rsidP="004D3E4E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4D3E4E" w:rsidRPr="00246D59" w:rsidRDefault="004D3E4E" w:rsidP="004D3E4E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D3E4E" w:rsidRPr="00246D59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0890A904" w:rsidR="004D3E4E" w:rsidRPr="00246D59" w:rsidRDefault="004D3E4E" w:rsidP="004D3E4E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75BBD05F" w:rsidR="004D3E4E" w:rsidRPr="00246D59" w:rsidRDefault="003673F1" w:rsidP="004D3E4E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18</w:t>
            </w:r>
            <w:r w:rsidR="00D20077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809</w:t>
            </w:r>
            <w:r w:rsidR="00D20077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4D3E4E" w:rsidRPr="00246D59" w:rsidRDefault="004D3E4E" w:rsidP="004D3E4E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482C37F4" w:rsidR="004D3E4E" w:rsidRPr="00246D59" w:rsidRDefault="003673F1" w:rsidP="004D3E4E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156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4D3E4E" w:rsidRPr="00246D59" w:rsidRDefault="004D3E4E" w:rsidP="004D3E4E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6498B463" w:rsidR="004D3E4E" w:rsidRPr="00246D59" w:rsidRDefault="003673F1" w:rsidP="00DC4B23">
            <w:pPr>
              <w:tabs>
                <w:tab w:val="decimal" w:pos="1056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226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253</w:t>
            </w:r>
          </w:p>
        </w:tc>
        <w:tc>
          <w:tcPr>
            <w:tcW w:w="90" w:type="dxa"/>
          </w:tcPr>
          <w:p w14:paraId="1ADF649F" w14:textId="77777777" w:rsidR="004D3E4E" w:rsidRPr="00246D59" w:rsidRDefault="004D3E4E" w:rsidP="004D3E4E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3645E10A" w:rsidR="004D3E4E" w:rsidRPr="00246D59" w:rsidRDefault="003673F1" w:rsidP="004D3E4E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10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475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578</w:t>
            </w:r>
          </w:p>
        </w:tc>
      </w:tr>
      <w:tr w:rsidR="004D3E4E" w:rsidRPr="00246D59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4D3E4E" w:rsidRPr="00246D59" w:rsidRDefault="004D3E4E" w:rsidP="004D3E4E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246D59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28AD4FD5" w:rsidR="004D3E4E" w:rsidRPr="00246D59" w:rsidRDefault="003673F1" w:rsidP="004D3E4E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55</w:t>
            </w:r>
            <w:r w:rsidR="00D20077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198</w:t>
            </w:r>
            <w:r w:rsidR="00D20077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4D3E4E" w:rsidRPr="00246D59" w:rsidRDefault="004D3E4E" w:rsidP="004D3E4E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6CA5861C" w:rsidR="004D3E4E" w:rsidRPr="00246D59" w:rsidRDefault="003673F1" w:rsidP="004D3E4E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45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798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955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4D3E4E" w:rsidRPr="00246D59" w:rsidRDefault="004D3E4E" w:rsidP="004D3E4E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3821EFEC" w:rsidR="004D3E4E" w:rsidRPr="00246D59" w:rsidRDefault="003673F1" w:rsidP="00DC4B23">
            <w:pPr>
              <w:tabs>
                <w:tab w:val="decimal" w:pos="1056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23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427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364</w:t>
            </w:r>
          </w:p>
        </w:tc>
        <w:tc>
          <w:tcPr>
            <w:tcW w:w="90" w:type="dxa"/>
          </w:tcPr>
          <w:p w14:paraId="504352CF" w14:textId="77777777" w:rsidR="004D3E4E" w:rsidRPr="00246D59" w:rsidRDefault="004D3E4E" w:rsidP="004D3E4E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2498F22E" w:rsidR="004D3E4E" w:rsidRPr="00246D59" w:rsidRDefault="003673F1" w:rsidP="004D3E4E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618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873</w:t>
            </w:r>
          </w:p>
        </w:tc>
      </w:tr>
    </w:tbl>
    <w:p w14:paraId="3AD0E492" w14:textId="7519CD32" w:rsidR="00C04FF8" w:rsidRPr="00246D59" w:rsidRDefault="00C04FF8" w:rsidP="00C04FF8">
      <w:pPr>
        <w:pStyle w:val="BodyTextIndent2"/>
        <w:tabs>
          <w:tab w:val="left" w:pos="540"/>
        </w:tabs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spacing w:val="6"/>
          <w:cs/>
        </w:rPr>
      </w:pPr>
      <w:r w:rsidRPr="00246D59">
        <w:rPr>
          <w:rFonts w:ascii="Angsana New" w:hAnsi="Angsana New" w:cs="Angsana New"/>
          <w:color w:val="auto"/>
          <w:spacing w:val="6"/>
          <w:cs/>
        </w:rPr>
        <w:t>รายการเคลื่อนไหวของหนี้สินตามสัญญาเช่าที่เกิดขึ้นในระหว่าง</w:t>
      </w:r>
      <w:r w:rsidRPr="00246D59">
        <w:rPr>
          <w:rFonts w:ascii="Angsana New" w:hAnsi="Angsana New" w:cs="Angsana New" w:hint="cs"/>
          <w:color w:val="auto"/>
          <w:spacing w:val="6"/>
          <w:cs/>
        </w:rPr>
        <w:t>ปี</w:t>
      </w:r>
      <w:r w:rsidRPr="00246D59">
        <w:rPr>
          <w:rFonts w:ascii="Angsana New" w:hAnsi="Angsana New" w:cs="Angsana New"/>
          <w:color w:val="auto"/>
          <w:spacing w:val="6"/>
          <w:cs/>
        </w:rPr>
        <w:t xml:space="preserve">สิ้นสุดวันที่ </w:t>
      </w:r>
      <w:r w:rsidR="003673F1" w:rsidRPr="003673F1">
        <w:rPr>
          <w:rFonts w:ascii="Angsana New" w:hAnsi="Angsana New" w:cs="Angsana New"/>
          <w:color w:val="auto"/>
          <w:spacing w:val="6"/>
          <w:lang w:val="en-US"/>
        </w:rPr>
        <w:t>31</w:t>
      </w:r>
      <w:r w:rsidRPr="00246D59">
        <w:rPr>
          <w:rFonts w:ascii="Angsana New" w:hAnsi="Angsana New" w:cs="Angsana New"/>
          <w:color w:val="auto"/>
          <w:spacing w:val="6"/>
          <w:cs/>
        </w:rPr>
        <w:t xml:space="preserve"> </w:t>
      </w:r>
      <w:r w:rsidRPr="00246D59">
        <w:rPr>
          <w:rFonts w:ascii="Angsana New" w:hAnsi="Angsana New" w:cs="Angsana New" w:hint="cs"/>
          <w:color w:val="auto"/>
          <w:spacing w:val="6"/>
          <w:cs/>
        </w:rPr>
        <w:t>ธันวาคม</w:t>
      </w:r>
      <w:r w:rsidRPr="00246D59">
        <w:rPr>
          <w:rFonts w:ascii="Angsana New" w:hAnsi="Angsana New" w:cs="Angsana New"/>
          <w:color w:val="auto"/>
          <w:spacing w:val="6"/>
          <w:cs/>
        </w:rPr>
        <w:t xml:space="preserve"> </w:t>
      </w:r>
      <w:r w:rsidRPr="00246D59">
        <w:rPr>
          <w:rFonts w:ascii="Angsana New" w:hAnsi="Angsana New" w:cs="Angsana New" w:hint="cs"/>
          <w:color w:val="auto"/>
          <w:spacing w:val="6"/>
          <w:cs/>
        </w:rPr>
        <w:t>ประกอบด้วย</w:t>
      </w:r>
    </w:p>
    <w:p w14:paraId="1E0FD6CC" w14:textId="77777777" w:rsidR="00C04FF8" w:rsidRPr="00246D59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Pr="00246D59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246D59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246D59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246D59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246D59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246D59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246D59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246D59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77A006D4" w:rsidR="00C04FF8" w:rsidRPr="00246D59" w:rsidRDefault="003673F1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FDF98F3" w14:textId="77777777" w:rsidR="00C04FF8" w:rsidRPr="00246D59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103A2FD0" w:rsidR="00C04FF8" w:rsidRPr="00246D59" w:rsidRDefault="003673F1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</w:tcPr>
          <w:p w14:paraId="5A4065D3" w14:textId="77777777" w:rsidR="00C04FF8" w:rsidRPr="00246D59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2878F63C" w:rsidR="00C04FF8" w:rsidRPr="00246D59" w:rsidRDefault="003673F1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7B02781" w14:textId="77777777" w:rsidR="00C04FF8" w:rsidRPr="00246D59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76B196D7" w:rsidR="00C04FF8" w:rsidRPr="00246D59" w:rsidRDefault="003673F1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4D3E4E" w:rsidRPr="00246D59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42990563" w:rsidR="004D3E4E" w:rsidRPr="00246D59" w:rsidRDefault="004D3E4E" w:rsidP="004D3E4E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173" w:type="dxa"/>
            <w:shd w:val="clear" w:color="auto" w:fill="auto"/>
          </w:tcPr>
          <w:p w14:paraId="3CA2739A" w14:textId="2A19E065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59</w:t>
            </w:r>
            <w:r w:rsidR="00D3734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955</w:t>
            </w:r>
            <w:r w:rsidR="00D3734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4D3E4E" w:rsidRPr="00DC4B23" w:rsidRDefault="004D3E4E" w:rsidP="00DC4B23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616241BC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28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621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4D3E4E" w:rsidRPr="00246D59" w:rsidRDefault="004D3E4E" w:rsidP="004D3E4E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137753EB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25</w:t>
            </w:r>
            <w:r w:rsidR="006C4B1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094</w:t>
            </w:r>
            <w:r w:rsidR="006C4B1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451</w:t>
            </w:r>
          </w:p>
        </w:tc>
        <w:tc>
          <w:tcPr>
            <w:tcW w:w="90" w:type="dxa"/>
          </w:tcPr>
          <w:p w14:paraId="03315B1F" w14:textId="77777777" w:rsidR="004D3E4E" w:rsidRPr="00DC4B23" w:rsidRDefault="004D3E4E" w:rsidP="00DC4B23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1781759A" w14:textId="1D8A33F7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26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886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036</w:t>
            </w:r>
          </w:p>
        </w:tc>
      </w:tr>
      <w:tr w:rsidR="004D3E4E" w:rsidRPr="00246D59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4D3E4E" w:rsidRPr="00246D59" w:rsidRDefault="004D3E4E" w:rsidP="004D3E4E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26F260D6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38</w:t>
            </w:r>
            <w:r w:rsidR="00D3734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520</w:t>
            </w:r>
            <w:r w:rsidR="00D3734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4D3E4E" w:rsidRPr="00DC4B23" w:rsidRDefault="004D3E4E" w:rsidP="00DC4B23">
            <w:pPr>
              <w:tabs>
                <w:tab w:val="decimal" w:pos="902"/>
              </w:tabs>
              <w:ind w:right="9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67A173FC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57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258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529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4D3E4E" w:rsidRPr="00246D59" w:rsidRDefault="004D3E4E" w:rsidP="004D3E4E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5AB433AC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33</w:t>
            </w:r>
            <w:r w:rsidR="00E40EE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193</w:t>
            </w:r>
            <w:r w:rsidR="00E40EE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936</w:t>
            </w:r>
          </w:p>
        </w:tc>
        <w:tc>
          <w:tcPr>
            <w:tcW w:w="90" w:type="dxa"/>
          </w:tcPr>
          <w:p w14:paraId="6B3DADF5" w14:textId="77777777" w:rsidR="004D3E4E" w:rsidRPr="00DC4B23" w:rsidRDefault="004D3E4E" w:rsidP="00DC4B23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384778AE" w14:textId="52FB08EA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20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188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626</w:t>
            </w:r>
          </w:p>
        </w:tc>
      </w:tr>
      <w:tr w:rsidR="004D3E4E" w:rsidRPr="00246D59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4D3E4E" w:rsidRPr="00246D59" w:rsidRDefault="004D3E4E" w:rsidP="004D3E4E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0E74C7EF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D3734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168</w:t>
            </w:r>
            <w:r w:rsidR="00D3734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4D3E4E" w:rsidRPr="00246D59" w:rsidRDefault="004D3E4E" w:rsidP="00DC4B23">
            <w:pPr>
              <w:tabs>
                <w:tab w:val="decimal" w:pos="902"/>
              </w:tabs>
              <w:ind w:right="9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0243A9FC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553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934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4D3E4E" w:rsidRPr="00246D59" w:rsidRDefault="004D3E4E" w:rsidP="004D3E4E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49C9BCAF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793922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087</w:t>
            </w:r>
            <w:r w:rsidR="00C85C7C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692</w:t>
            </w:r>
          </w:p>
        </w:tc>
        <w:tc>
          <w:tcPr>
            <w:tcW w:w="90" w:type="dxa"/>
          </w:tcPr>
          <w:p w14:paraId="2B43FE2A" w14:textId="77777777" w:rsidR="004D3E4E" w:rsidRPr="00246D59" w:rsidRDefault="004D3E4E" w:rsidP="00DC4B23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698D68F4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827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090</w:t>
            </w:r>
          </w:p>
        </w:tc>
      </w:tr>
      <w:tr w:rsidR="004D3E4E" w:rsidRPr="00246D59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4D3E4E" w:rsidRPr="00246D59" w:rsidRDefault="004D3E4E" w:rsidP="004D3E4E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246D59">
              <w:rPr>
                <w:rFonts w:ascii="Angsana New" w:hAnsi="Angsana New" w:cs="Angsana New"/>
                <w:cs/>
              </w:rPr>
              <w:t xml:space="preserve"> / </w:t>
            </w:r>
            <w:r w:rsidRPr="00246D59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0AE366F7" w:rsidR="004D3E4E" w:rsidRPr="00246D59" w:rsidRDefault="00D37343" w:rsidP="00DC4B23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26</w:t>
            </w:r>
            <w:r w:rsidR="008769F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636</w:t>
            </w:r>
            <w:r w:rsidR="008769F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261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4D3E4E" w:rsidRPr="00DC4B23" w:rsidRDefault="004D3E4E" w:rsidP="00DC4B23">
            <w:pPr>
              <w:tabs>
                <w:tab w:val="decimal" w:pos="902"/>
              </w:tabs>
              <w:ind w:right="9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0819C79A" w:rsidR="004D3E4E" w:rsidRPr="00246D59" w:rsidRDefault="004D3E4E" w:rsidP="00DC4B23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477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685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4D3E4E" w:rsidRPr="00246D59" w:rsidRDefault="004D3E4E" w:rsidP="004D3E4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5911E272" w:rsidR="004D3E4E" w:rsidRPr="00DC4B23" w:rsidRDefault="008769F9" w:rsidP="00DC4B23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769F9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 w:hint="cs"/>
                <w:lang w:val="en-US"/>
              </w:rPr>
              <w:t>2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</w:t>
            </w:r>
            <w:r w:rsidRPr="008769F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722</w:t>
            </w:r>
            <w:r w:rsidR="00C85C7C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462</w:t>
            </w:r>
            <w:r w:rsidRPr="008769F9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4D3E4E" w:rsidRPr="00DC4B23" w:rsidRDefault="004D3E4E" w:rsidP="004D3E4E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21B7E2F7" w:rsidR="004D3E4E" w:rsidRPr="00246D59" w:rsidRDefault="004D3E4E" w:rsidP="00DC4B23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 w:hint="cs"/>
                <w:lang w:val="en-US"/>
              </w:rPr>
              <w:t>22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807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301</w:t>
            </w:r>
            <w:r w:rsidRPr="00246D59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4D3E4E" w:rsidRPr="00246D59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32F46914" w:rsidR="004D3E4E" w:rsidRPr="00246D59" w:rsidRDefault="004D3E4E" w:rsidP="004D3E4E">
            <w:pPr>
              <w:ind w:right="144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ยอดคงเหลือ</w:t>
            </w:r>
            <w:r w:rsidRPr="00246D59">
              <w:rPr>
                <w:rFonts w:ascii="Angsana New" w:hAnsi="Angsana New" w:cs="Angsana New" w:hint="cs"/>
                <w:cs/>
              </w:rPr>
              <w:t>ปลาย</w:t>
            </w:r>
            <w:r w:rsidRPr="00246D5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403EB664" w:rsidR="004D3E4E" w:rsidRPr="00681450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7</w:t>
            </w:r>
            <w:r w:rsidRPr="003673F1">
              <w:rPr>
                <w:rFonts w:ascii="Angsana New" w:hAnsi="Angsana New" w:cs="Angsana New"/>
                <w:lang w:val="en-US"/>
              </w:rPr>
              <w:t>4</w:t>
            </w:r>
            <w:r w:rsidR="00D37343" w:rsidRPr="00DC4B23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007</w:t>
            </w:r>
            <w:r w:rsidR="00D37343" w:rsidRPr="00DC4B23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4D3E4E" w:rsidRPr="00DC4B23" w:rsidRDefault="004D3E4E" w:rsidP="00DC4B23">
            <w:pPr>
              <w:tabs>
                <w:tab w:val="left" w:pos="630"/>
                <w:tab w:val="decimal" w:pos="902"/>
              </w:tabs>
              <w:ind w:right="9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3440A197" w:rsidR="004D3E4E" w:rsidRPr="00DC4B23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59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955</w:t>
            </w:r>
            <w:r w:rsidR="004D3E4E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4D3E4E" w:rsidRPr="00246D59" w:rsidRDefault="004D3E4E" w:rsidP="004D3E4E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44002291" w:rsidR="004D3E4E" w:rsidRPr="00246D59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37</w:t>
            </w:r>
            <w:r w:rsidR="006C4B1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653</w:t>
            </w:r>
            <w:r w:rsidR="006C4B1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617</w:t>
            </w:r>
          </w:p>
        </w:tc>
        <w:tc>
          <w:tcPr>
            <w:tcW w:w="90" w:type="dxa"/>
          </w:tcPr>
          <w:p w14:paraId="18950BDB" w14:textId="77777777" w:rsidR="004D3E4E" w:rsidRPr="00DC4B23" w:rsidRDefault="004D3E4E" w:rsidP="00DC4B23">
            <w:pPr>
              <w:tabs>
                <w:tab w:val="left" w:pos="630"/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13F6A50D" w:rsidR="004D3E4E" w:rsidRPr="00DC4B23" w:rsidRDefault="003673F1" w:rsidP="00DC4B23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25</w:t>
            </w:r>
            <w:r w:rsidR="004D3E4E" w:rsidRPr="005937DC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094</w:t>
            </w:r>
            <w:r w:rsidR="004D3E4E" w:rsidRPr="005937DC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451</w:t>
            </w:r>
          </w:p>
        </w:tc>
      </w:tr>
    </w:tbl>
    <w:p w14:paraId="0441EC5F" w14:textId="7D383D8A" w:rsidR="008E1083" w:rsidRPr="00246D59" w:rsidRDefault="003673F1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77775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1A536319" w:rsidR="008E1083" w:rsidRPr="00246D59" w:rsidRDefault="00F75D87" w:rsidP="008112A2">
      <w:pPr>
        <w:ind w:left="540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สินทรัพย์ (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หนี้สิน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="009D5C11" w:rsidRPr="00246D59">
        <w:rPr>
          <w:rFonts w:ascii="Angsana New" w:hAnsi="Angsana New" w:cs="Angsana New" w:hint="cs"/>
          <w:sz w:val="32"/>
          <w:szCs w:val="32"/>
          <w:cs/>
        </w:rPr>
        <w:t>การ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6DBA97A4" w14:textId="77777777" w:rsidR="00A6581B" w:rsidRPr="00246D59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52"/>
        <w:gridCol w:w="115"/>
        <w:gridCol w:w="1152"/>
        <w:gridCol w:w="115"/>
        <w:gridCol w:w="1152"/>
        <w:gridCol w:w="115"/>
        <w:gridCol w:w="1152"/>
      </w:tblGrid>
      <w:tr w:rsidR="00C07E4C" w:rsidRPr="00246D59" w14:paraId="6147AAB6" w14:textId="77777777" w:rsidTr="00AE6B21">
        <w:tc>
          <w:tcPr>
            <w:tcW w:w="4032" w:type="dxa"/>
            <w:shd w:val="clear" w:color="auto" w:fill="auto"/>
          </w:tcPr>
          <w:p w14:paraId="3D5E2BC6" w14:textId="77777777" w:rsidR="00C07E4C" w:rsidRPr="00246D59" w:rsidRDefault="00C07E4C" w:rsidP="00DA578E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2419" w:type="dxa"/>
            <w:gridSpan w:val="3"/>
            <w:shd w:val="clear" w:color="auto" w:fill="auto"/>
            <w:vAlign w:val="bottom"/>
          </w:tcPr>
          <w:p w14:paraId="42995B76" w14:textId="4FD5AD2C" w:rsidR="00C07E4C" w:rsidRPr="0076644E" w:rsidRDefault="00C07E4C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</w:tcPr>
          <w:p w14:paraId="10568E6B" w14:textId="77777777" w:rsidR="00C07E4C" w:rsidRPr="00246D59" w:rsidRDefault="00C07E4C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9" w:type="dxa"/>
            <w:gridSpan w:val="3"/>
            <w:shd w:val="clear" w:color="auto" w:fill="auto"/>
            <w:vAlign w:val="bottom"/>
          </w:tcPr>
          <w:p w14:paraId="3B9BC0FE" w14:textId="46D86B4C" w:rsidR="00C07E4C" w:rsidRPr="0076644E" w:rsidRDefault="00C07E4C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6581B" w:rsidRPr="00246D59" w14:paraId="73483484" w14:textId="77777777" w:rsidTr="00C07E4C">
        <w:tc>
          <w:tcPr>
            <w:tcW w:w="4032" w:type="dxa"/>
            <w:shd w:val="clear" w:color="auto" w:fill="auto"/>
          </w:tcPr>
          <w:p w14:paraId="3D529B71" w14:textId="77777777" w:rsidR="00A6581B" w:rsidRPr="00246D59" w:rsidRDefault="00A6581B" w:rsidP="00DA578E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221951" w14:textId="758C3C39" w:rsidR="00A6581B" w:rsidRPr="00246D59" w:rsidRDefault="003673F1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5" w:type="dxa"/>
            <w:shd w:val="clear" w:color="auto" w:fill="auto"/>
          </w:tcPr>
          <w:p w14:paraId="2831F50B" w14:textId="77777777" w:rsidR="00A6581B" w:rsidRPr="00246D59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927ED0" w14:textId="34504D7B" w:rsidR="00A6581B" w:rsidRPr="00246D59" w:rsidRDefault="003673F1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5217C6E8" w14:textId="77777777" w:rsidR="00A6581B" w:rsidRPr="00246D59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3687D9" w14:textId="3B2E02AB" w:rsidR="00A6581B" w:rsidRPr="00246D59" w:rsidRDefault="003673F1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5" w:type="dxa"/>
            <w:shd w:val="clear" w:color="auto" w:fill="auto"/>
          </w:tcPr>
          <w:p w14:paraId="48067A4E" w14:textId="77777777" w:rsidR="00A6581B" w:rsidRPr="00246D59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8EE085" w14:textId="6B386F30" w:rsidR="00A6581B" w:rsidRPr="00246D59" w:rsidRDefault="003673F1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2A488F" w:rsidRPr="00246D59" w14:paraId="0870C464" w14:textId="77777777" w:rsidTr="00C07E4C">
        <w:tc>
          <w:tcPr>
            <w:tcW w:w="4032" w:type="dxa"/>
            <w:shd w:val="clear" w:color="auto" w:fill="auto"/>
          </w:tcPr>
          <w:p w14:paraId="3413A2DE" w14:textId="77777777" w:rsidR="002A488F" w:rsidRPr="00246D59" w:rsidRDefault="002A488F" w:rsidP="002A488F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705BDC50" w14:textId="60682BF2" w:rsidR="002A488F" w:rsidRPr="00246D59" w:rsidRDefault="003673F1" w:rsidP="002A488F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18</w:t>
            </w:r>
            <w:r w:rsidR="003F3AB6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040</w:t>
            </w:r>
            <w:r w:rsidR="003F3AB6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758</w:t>
            </w:r>
          </w:p>
        </w:tc>
        <w:tc>
          <w:tcPr>
            <w:tcW w:w="115" w:type="dxa"/>
            <w:shd w:val="clear" w:color="auto" w:fill="auto"/>
          </w:tcPr>
          <w:p w14:paraId="0F1FD5B6" w14:textId="77777777" w:rsidR="002A488F" w:rsidRPr="00246D59" w:rsidRDefault="002A488F" w:rsidP="002A488F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3566947" w14:textId="4D6C663C" w:rsidR="002A488F" w:rsidRPr="00246D59" w:rsidRDefault="003673F1" w:rsidP="002A488F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33</w:t>
            </w:r>
            <w:r w:rsidR="002A488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975</w:t>
            </w:r>
            <w:r w:rsidR="002A488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628</w:t>
            </w:r>
          </w:p>
        </w:tc>
        <w:tc>
          <w:tcPr>
            <w:tcW w:w="115" w:type="dxa"/>
            <w:shd w:val="clear" w:color="auto" w:fill="auto"/>
          </w:tcPr>
          <w:p w14:paraId="3511B18B" w14:textId="77777777" w:rsidR="002A488F" w:rsidRPr="00246D59" w:rsidRDefault="002A488F" w:rsidP="002A488F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D4F8CB" w14:textId="43EDC456" w:rsidR="002A488F" w:rsidRPr="00246D59" w:rsidRDefault="00F063E4" w:rsidP="00F063E4">
            <w:pPr>
              <w:tabs>
                <w:tab w:val="decimal" w:pos="0"/>
              </w:tabs>
              <w:ind w:right="4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3F592850" w14:textId="77777777" w:rsidR="002A488F" w:rsidRPr="00246D59" w:rsidRDefault="002A488F" w:rsidP="002A488F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A6C511E" w14:textId="1AF61950" w:rsidR="002A488F" w:rsidRPr="00246D59" w:rsidRDefault="002A488F" w:rsidP="00D97500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A488F" w:rsidRPr="00246D59" w14:paraId="1F01B968" w14:textId="77777777" w:rsidTr="00C07E4C">
        <w:tc>
          <w:tcPr>
            <w:tcW w:w="4032" w:type="dxa"/>
            <w:shd w:val="clear" w:color="auto" w:fill="auto"/>
          </w:tcPr>
          <w:p w14:paraId="692AF7A8" w14:textId="520DEA14" w:rsidR="002A488F" w:rsidRPr="00246D59" w:rsidRDefault="002A488F" w:rsidP="002A488F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246D59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1963072B" w:rsidR="002A488F" w:rsidRPr="00246D59" w:rsidRDefault="000D0842" w:rsidP="005969F6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20</w:t>
            </w:r>
            <w:r w:rsidR="00CF385B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901</w:t>
            </w:r>
            <w:r w:rsidR="00CF385B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452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  <w:vAlign w:val="center"/>
          </w:tcPr>
          <w:p w14:paraId="36461CA5" w14:textId="4CC6CD2F" w:rsidR="002A488F" w:rsidRPr="00246D59" w:rsidRDefault="002A488F" w:rsidP="002A488F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0E4BAB4A" w:rsidR="002A488F" w:rsidRPr="00246D59" w:rsidRDefault="002A488F" w:rsidP="00DC4B2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096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470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4B3F1CA9" w14:textId="77777777" w:rsidR="002A488F" w:rsidRPr="00246D59" w:rsidRDefault="002A488F" w:rsidP="002A488F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18B13EE0" w:rsidR="002A488F" w:rsidRPr="00246D59" w:rsidRDefault="00F063E4" w:rsidP="00F063E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160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468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49B904B" w14:textId="77777777" w:rsidR="002A488F" w:rsidRPr="00246D59" w:rsidRDefault="002A488F" w:rsidP="002A488F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5CD812C4" w:rsidR="002A488F" w:rsidRPr="00246D59" w:rsidRDefault="002A488F" w:rsidP="002A488F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483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623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A488F" w:rsidRPr="00246D59" w14:paraId="41E24F84" w14:textId="77777777" w:rsidTr="00C07E4C">
        <w:tc>
          <w:tcPr>
            <w:tcW w:w="4032" w:type="dxa"/>
            <w:shd w:val="clear" w:color="auto" w:fill="auto"/>
          </w:tcPr>
          <w:p w14:paraId="20328A3F" w14:textId="134606AB" w:rsidR="002A488F" w:rsidRPr="00246D59" w:rsidRDefault="002A488F" w:rsidP="002A488F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274935C0" w:rsidR="002A488F" w:rsidRPr="00246D59" w:rsidRDefault="007929A5" w:rsidP="002A488F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</w:t>
            </w:r>
            <w:r w:rsidR="0080732C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860</w:t>
            </w:r>
            <w:r w:rsidR="0080732C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694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4DF09733" w14:textId="77777777" w:rsidR="002A488F" w:rsidRPr="00246D59" w:rsidRDefault="002A488F" w:rsidP="002A488F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39D3F7EC" w:rsidR="002A488F" w:rsidRPr="00246D59" w:rsidRDefault="002A488F" w:rsidP="002A488F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120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842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78208B9E" w14:textId="77777777" w:rsidR="002A488F" w:rsidRPr="00246D59" w:rsidRDefault="002A488F" w:rsidP="002A488F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50A46E11" w:rsidR="002A488F" w:rsidRPr="00246D59" w:rsidRDefault="00F063E4" w:rsidP="00F063E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160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468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7499158D" w14:textId="77777777" w:rsidR="002A488F" w:rsidRPr="00246D59" w:rsidRDefault="002A488F" w:rsidP="002A488F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01C92F3D" w:rsidR="002A488F" w:rsidRPr="00246D59" w:rsidRDefault="002A488F" w:rsidP="002A488F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483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623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085D469B" w14:textId="77777777" w:rsidR="002E5CD6" w:rsidRDefault="002E5CD6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14:paraId="0B768EF2" w14:textId="3A41C632" w:rsidR="008E1083" w:rsidRPr="00246D59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</w:t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246D59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246D59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246D59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246D59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246D59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E1FD6" w:rsidRPr="00246D59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7E1FD6" w:rsidRPr="00246D59" w:rsidRDefault="007E1FD6" w:rsidP="007E1FD6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172926BA" w:rsidR="007E1FD6" w:rsidRPr="00246D59" w:rsidRDefault="003673F1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7E1FD6" w:rsidRPr="00246D59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413B1BCC" w:rsidR="007E1FD6" w:rsidRPr="00246D59" w:rsidRDefault="003673F1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7E1FD6" w:rsidRPr="00246D59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69F7CFA6" w:rsidR="007E1FD6" w:rsidRPr="00246D59" w:rsidRDefault="003673F1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7E1FD6" w:rsidRPr="00246D59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7EFDF3A8" w:rsidR="007E1FD6" w:rsidRPr="00246D59" w:rsidRDefault="003673F1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7E1FD6" w:rsidRPr="00246D59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7E1FD6" w:rsidRPr="00246D59" w:rsidRDefault="007E1FD6" w:rsidP="007E1FD6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="00336384" w:rsidRPr="00246D59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246D5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7E1FD6" w:rsidRPr="00246D59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7E1FD6" w:rsidRPr="00246D59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77777777" w:rsidR="007E1FD6" w:rsidRPr="00246D59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7E1FD6" w:rsidRPr="00246D59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7E1FD6" w:rsidRPr="00246D59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7E1FD6" w:rsidRPr="00246D59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7E1FD6" w:rsidRPr="00246D59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40280" w:rsidRPr="00246D59" w14:paraId="42AACB03" w14:textId="77777777" w:rsidTr="003B30A2">
        <w:tc>
          <w:tcPr>
            <w:tcW w:w="4680" w:type="dxa"/>
            <w:shd w:val="clear" w:color="auto" w:fill="auto"/>
          </w:tcPr>
          <w:p w14:paraId="29CA6DA3" w14:textId="77777777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12FCBA9F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647ED50" w14:textId="3228440D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28CE77B2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777F7E4B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</w:tr>
      <w:tr w:rsidR="00940280" w:rsidRPr="00246D59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68E0CCA1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3A7984D6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4AE815E5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11ADD695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</w:p>
        </w:tc>
      </w:tr>
      <w:tr w:rsidR="00940280" w:rsidRPr="00246D59" w14:paraId="3BC46447" w14:textId="77777777" w:rsidTr="003B30A2">
        <w:tc>
          <w:tcPr>
            <w:tcW w:w="4680" w:type="dxa"/>
            <w:shd w:val="clear" w:color="auto" w:fill="auto"/>
          </w:tcPr>
          <w:p w14:paraId="48A9BC39" w14:textId="012FD74E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าเผื่อ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A6B50B" w14:textId="51629D03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C49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493</w:t>
            </w:r>
          </w:p>
        </w:tc>
        <w:tc>
          <w:tcPr>
            <w:tcW w:w="90" w:type="dxa"/>
            <w:shd w:val="clear" w:color="auto" w:fill="auto"/>
          </w:tcPr>
          <w:p w14:paraId="407C34C6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801583B" w14:textId="4B9A23EA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999</w:t>
            </w:r>
          </w:p>
        </w:tc>
        <w:tc>
          <w:tcPr>
            <w:tcW w:w="70" w:type="dxa"/>
            <w:shd w:val="clear" w:color="auto" w:fill="auto"/>
          </w:tcPr>
          <w:p w14:paraId="66A2DA80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A53F23" w14:textId="6E2413D1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</w:p>
        </w:tc>
        <w:tc>
          <w:tcPr>
            <w:tcW w:w="79" w:type="dxa"/>
            <w:shd w:val="clear" w:color="auto" w:fill="auto"/>
          </w:tcPr>
          <w:p w14:paraId="2E73E500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50F30" w14:textId="252A569C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999</w:t>
            </w:r>
          </w:p>
        </w:tc>
      </w:tr>
      <w:tr w:rsidR="00940280" w:rsidRPr="00246D59" w14:paraId="38DA0BD9" w14:textId="77777777" w:rsidTr="003B30A2">
        <w:tc>
          <w:tcPr>
            <w:tcW w:w="4680" w:type="dxa"/>
            <w:shd w:val="clear" w:color="auto" w:fill="auto"/>
          </w:tcPr>
          <w:p w14:paraId="35BE319C" w14:textId="67C7907C" w:rsidR="00940280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20BB5" w14:textId="6D2EBE79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0407F706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9C539B" w14:textId="0FAFDDF1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357</w:t>
            </w:r>
          </w:p>
        </w:tc>
        <w:tc>
          <w:tcPr>
            <w:tcW w:w="70" w:type="dxa"/>
            <w:shd w:val="clear" w:color="auto" w:fill="auto"/>
          </w:tcPr>
          <w:p w14:paraId="48404483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491424F" w14:textId="1FBDB5DF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79" w:type="dxa"/>
            <w:shd w:val="clear" w:color="auto" w:fill="auto"/>
          </w:tcPr>
          <w:p w14:paraId="33A9C00B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393CB1" w14:textId="5E04753D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</w:tr>
      <w:tr w:rsidR="00940280" w:rsidRPr="00246D59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4C31EB35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4EC27207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0B4842B2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940280" w:rsidRPr="00246D59" w:rsidRDefault="00940280" w:rsidP="00940280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6B895C00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940280" w:rsidRPr="00246D59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4601A539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018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03816889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895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2ED03C6D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5F13D2CA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638</w:t>
            </w:r>
          </w:p>
        </w:tc>
      </w:tr>
      <w:tr w:rsidR="00940280" w:rsidRPr="00246D59" w14:paraId="79FAF22C" w14:textId="77777777" w:rsidTr="003B30A2">
        <w:tc>
          <w:tcPr>
            <w:tcW w:w="4680" w:type="dxa"/>
            <w:shd w:val="clear" w:color="auto" w:fill="auto"/>
          </w:tcPr>
          <w:p w14:paraId="6B717E80" w14:textId="2D9DFB93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0EF633" w14:textId="56DC826A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611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6507EC8D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C0AB7F5" w14:textId="4938E372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</w:p>
        </w:tc>
        <w:tc>
          <w:tcPr>
            <w:tcW w:w="70" w:type="dxa"/>
            <w:shd w:val="clear" w:color="auto" w:fill="auto"/>
          </w:tcPr>
          <w:p w14:paraId="424030EF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3A20F46" w14:textId="7D58528E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723</w:t>
            </w:r>
          </w:p>
        </w:tc>
        <w:tc>
          <w:tcPr>
            <w:tcW w:w="79" w:type="dxa"/>
            <w:shd w:val="clear" w:color="auto" w:fill="auto"/>
          </w:tcPr>
          <w:p w14:paraId="6B30D116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AD21EF8" w14:textId="3E811681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018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</w:p>
        </w:tc>
      </w:tr>
      <w:tr w:rsidR="00940280" w:rsidRPr="00246D59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3B10444C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="009402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940280" w:rsidRPr="00246D59" w:rsidRDefault="00940280" w:rsidP="0094028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608229B4" w:rsidR="00940280" w:rsidRPr="00246D59" w:rsidRDefault="003673F1" w:rsidP="00B87178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276437F0" w:rsidR="00940280" w:rsidRPr="00246D59" w:rsidRDefault="003673F1" w:rsidP="00B87178">
            <w:pPr>
              <w:tabs>
                <w:tab w:val="decimal" w:pos="93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5231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940280" w:rsidRPr="00246D59" w:rsidRDefault="00940280" w:rsidP="0094028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2B231C5C" w:rsidR="00940280" w:rsidRPr="00246D59" w:rsidRDefault="003673F1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  <w:r w:rsidR="009402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</w:tr>
      <w:tr w:rsidR="00940280" w:rsidRPr="00246D59" w14:paraId="2E666600" w14:textId="77777777" w:rsidTr="003B30A2">
        <w:tc>
          <w:tcPr>
            <w:tcW w:w="4680" w:type="dxa"/>
            <w:shd w:val="clear" w:color="auto" w:fill="auto"/>
          </w:tcPr>
          <w:p w14:paraId="4F26011C" w14:textId="5D9A0664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940280" w:rsidRPr="00246D59" w:rsidRDefault="00940280" w:rsidP="0094028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940280" w:rsidRPr="00246D59" w:rsidRDefault="00940280" w:rsidP="00940280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940280" w:rsidRPr="00246D59" w:rsidRDefault="00940280" w:rsidP="0094028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40280" w:rsidRPr="00246D59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940280" w:rsidRPr="00246D59" w:rsidRDefault="00940280" w:rsidP="00940280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40BD67D3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940280" w:rsidRPr="00246D59" w:rsidRDefault="00940280" w:rsidP="00940280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13E9EC34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940280" w:rsidRPr="00246D59" w:rsidRDefault="00940280" w:rsidP="00940280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44363E3A" w:rsidR="00940280" w:rsidRPr="00246D59" w:rsidRDefault="005231FC" w:rsidP="00940280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940280" w:rsidRPr="00246D59" w:rsidRDefault="00940280" w:rsidP="00940280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54EE7316" w:rsidR="00940280" w:rsidRPr="00246D59" w:rsidRDefault="00940280" w:rsidP="00940280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0280" w:rsidRPr="00246D59" w14:paraId="5D8876C2" w14:textId="77777777" w:rsidTr="003B30A2">
        <w:tc>
          <w:tcPr>
            <w:tcW w:w="4680" w:type="dxa"/>
            <w:shd w:val="clear" w:color="auto" w:fill="auto"/>
          </w:tcPr>
          <w:p w14:paraId="163731BE" w14:textId="59916221" w:rsidR="00940280" w:rsidRPr="00246D59" w:rsidRDefault="00940280" w:rsidP="00940280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940280" w:rsidRPr="004D3E4E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940280" w:rsidRPr="00246D59" w:rsidRDefault="00940280" w:rsidP="00940280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40280" w:rsidRPr="00246D59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940280" w:rsidRPr="00246D59" w:rsidRDefault="00940280" w:rsidP="00940280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6D59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1272FA36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6BD4FC2F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3E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Pr="004D3E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905</w:t>
            </w:r>
            <w:r w:rsidRPr="004D3E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596D290D" w:rsidR="00940280" w:rsidRPr="00C07E4C" w:rsidRDefault="005231FC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783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06D03279" w:rsidR="00940280" w:rsidRPr="00246D59" w:rsidRDefault="00940280" w:rsidP="00DC4B2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3E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D3E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681</w:t>
            </w:r>
            <w:r w:rsidRPr="004D3E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0280" w:rsidRPr="00246D59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940280" w:rsidRPr="00246D59" w:rsidRDefault="00940280" w:rsidP="00940280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940280" w:rsidRPr="00246D59" w:rsidRDefault="00940280" w:rsidP="00C07E4C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40280" w:rsidRPr="00246D59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940280" w:rsidRPr="00246D59" w:rsidRDefault="00940280" w:rsidP="00940280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5336BF5B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871E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  <w:r w:rsidR="00871E1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7F0A40D7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5CD106C1" w:rsidR="00940280" w:rsidRPr="00C07E4C" w:rsidRDefault="005231FC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7E4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="00F4374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="00F4374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Pr="00C07E4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2DB0C8D7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D3E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Pr="004D3E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719</w:t>
            </w:r>
            <w:r w:rsidRPr="004D3E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794</w:t>
            </w:r>
            <w:r w:rsidRPr="004D3E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0280" w:rsidRPr="00246D59" w14:paraId="0608024A" w14:textId="77777777" w:rsidTr="003B30A2">
        <w:tc>
          <w:tcPr>
            <w:tcW w:w="4680" w:type="dxa"/>
            <w:shd w:val="clear" w:color="auto" w:fill="auto"/>
          </w:tcPr>
          <w:p w14:paraId="6F384866" w14:textId="3600739A" w:rsidR="00940280" w:rsidRPr="00246D59" w:rsidRDefault="00940280" w:rsidP="00940280">
            <w:pPr>
              <w:pStyle w:val="BodyTextIndent2"/>
              <w:rPr>
                <w:rFonts w:ascii="Angsana New" w:hAnsi="Angsana New" w:cstheme="minorBidi"/>
                <w:color w:val="auto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    </w:t>
            </w:r>
            <w:r w:rsidRPr="00246D5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46EFE60F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4154E71A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075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3FAA44F8" w:rsidR="00940280" w:rsidRPr="00C07E4C" w:rsidRDefault="005231FC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07E4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C07E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Pr="00C07E4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  <w:r w:rsidRPr="00C07E4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17C6C44C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D3E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4D3E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Pr="004D3E4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Pr="004D3E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0280" w:rsidRPr="00246D59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4F610DD" w:rsidR="00940280" w:rsidRPr="00246D59" w:rsidRDefault="00940280" w:rsidP="00940280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246D5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2DCA47F9" w:rsidR="00940280" w:rsidRPr="00246D59" w:rsidRDefault="006A3A8A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0732C" w:rsidRPr="0080732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  <w:r w:rsidR="0080732C" w:rsidRPr="0080732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3DBB22F2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40CAA1A7" w:rsidR="00940280" w:rsidRPr="00246D59" w:rsidRDefault="001917F4" w:rsidP="00C07E4C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940280" w:rsidRPr="00246D59" w:rsidRDefault="00940280" w:rsidP="00940280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2DB65A4C" w:rsidR="00940280" w:rsidRPr="00246D59" w:rsidRDefault="00940280" w:rsidP="0094028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483</w:t>
            </w:r>
            <w:r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024E0F9" w14:textId="03EA0555" w:rsidR="008E1083" w:rsidRPr="00246D59" w:rsidRDefault="008E1083" w:rsidP="002310D4">
      <w:pPr>
        <w:spacing w:before="240"/>
        <w:ind w:left="547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246D59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รตัดบัญชีที่เกิดขึ้นในระหว่างปี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246D59" w:rsidRDefault="00995F69" w:rsidP="002310D4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16" w:name="_Hlk106884583"/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2310D4" w:rsidRPr="00246D59" w14:paraId="6CC55CDC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B4BBD5F" w14:textId="77777777" w:rsidR="002310D4" w:rsidRPr="00246D59" w:rsidRDefault="002310D4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7613B2F5" w14:textId="20710574" w:rsidR="002310D4" w:rsidRPr="00246D59" w:rsidRDefault="002310D4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0D4" w:rsidRPr="00246D59" w14:paraId="24CFCAE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8860C36" w14:textId="77777777" w:rsidR="002310D4" w:rsidRPr="00246D59" w:rsidRDefault="002310D4" w:rsidP="002310D4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98F53FB" w14:textId="64D40ED2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5A9567EC" w14:textId="77777777" w:rsidR="002310D4" w:rsidRPr="00246D59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0C0BB3A" w14:textId="36496F3F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CDB6886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845CF52" w14:textId="3A3D9F60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92F5354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15CEBD3" w14:textId="577ACF82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310D4" w:rsidRPr="00246D59" w14:paraId="65F37F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A884780" w14:textId="77777777" w:rsidR="002310D4" w:rsidRPr="00246D59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2BE2C7" w14:textId="4057E890" w:rsidR="002310D4" w:rsidRPr="00246D59" w:rsidRDefault="003673F1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310D4"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73A7A7A2" w14:textId="77777777" w:rsidR="002310D4" w:rsidRPr="00246D59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D6ECAA" w14:textId="77777777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2D41DE25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2F4079C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6D4D82A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2306731" w14:textId="15628684" w:rsidR="002310D4" w:rsidRPr="00246D59" w:rsidRDefault="003673F1" w:rsidP="00E400D4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10D4" w:rsidRPr="00246D59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2310D4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310D4" w:rsidRPr="00246D59" w14:paraId="47CC3C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97D42E9" w14:textId="77777777" w:rsidR="002310D4" w:rsidRPr="00246D59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57CC79F" w14:textId="7289BC26" w:rsidR="002310D4" w:rsidRPr="00246D59" w:rsidRDefault="003673F1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" w:type="dxa"/>
            <w:shd w:val="clear" w:color="FFFFFF" w:fill="auto"/>
          </w:tcPr>
          <w:p w14:paraId="7F031CF0" w14:textId="77777777" w:rsidR="002310D4" w:rsidRPr="00246D59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57A1EE5" w14:textId="77777777" w:rsidR="002310D4" w:rsidRPr="00246D59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9000CD6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938D3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5105AA47" w14:textId="77777777" w:rsidR="002310D4" w:rsidRPr="00246D59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149659F" w14:textId="17379B71" w:rsidR="002310D4" w:rsidRPr="00246D59" w:rsidRDefault="003673F1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2310D4" w:rsidRPr="00246D59" w14:paraId="4B7680EB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0128E73E" w14:textId="77777777" w:rsidR="002310D4" w:rsidRPr="00246D59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93BD632" w14:textId="77777777" w:rsidR="002310D4" w:rsidRPr="00246D59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2794F723" w14:textId="77777777" w:rsidR="002310D4" w:rsidRPr="00246D59" w:rsidRDefault="002310D4" w:rsidP="00231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8D9B6D2" w14:textId="77777777" w:rsidR="002310D4" w:rsidRPr="00246D59" w:rsidRDefault="002310D4" w:rsidP="002310D4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734761DA" w14:textId="77777777" w:rsidR="002310D4" w:rsidRPr="00246D59" w:rsidRDefault="002310D4" w:rsidP="002310D4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481DC4D" w14:textId="77777777" w:rsidR="002310D4" w:rsidRPr="00246D59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54ED27A6" w14:textId="77777777" w:rsidR="002310D4" w:rsidRPr="00246D59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CEF82B7" w14:textId="77777777" w:rsidR="002310D4" w:rsidRPr="00246D59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310D4" w:rsidRPr="00246D59" w14:paraId="0A517AE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3C9A6E" w14:textId="28839AA7" w:rsidR="002310D4" w:rsidRPr="00246D59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246D5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BFD2661" w14:textId="77777777" w:rsidR="002310D4" w:rsidRPr="00246D59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9B64ED4" w14:textId="77777777" w:rsidR="002310D4" w:rsidRPr="00246D59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ACA99" w14:textId="77777777" w:rsidR="002310D4" w:rsidRPr="00246D59" w:rsidRDefault="002310D4" w:rsidP="002310D4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D3B102C" w14:textId="77777777" w:rsidR="002310D4" w:rsidRPr="00246D59" w:rsidRDefault="002310D4" w:rsidP="002310D4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DE8317E" w14:textId="77777777" w:rsidR="002310D4" w:rsidRPr="00246D59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FBF8083" w14:textId="77777777" w:rsidR="002310D4" w:rsidRPr="00246D59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FFFFB1E" w14:textId="77777777" w:rsidR="002310D4" w:rsidRPr="00246D59" w:rsidRDefault="002310D4" w:rsidP="002310D4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B2059" w:rsidRPr="00246D59" w14:paraId="6E47E0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2E5A572" w14:textId="77777777" w:rsidR="00CB2059" w:rsidRPr="00246D59" w:rsidRDefault="00CB2059" w:rsidP="00CB205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6F08EDF6" w14:textId="4A222188" w:rsidR="00CB2059" w:rsidRPr="00246D59" w:rsidRDefault="003673F1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49DF7C5" w14:textId="77777777" w:rsidR="00CB2059" w:rsidRPr="00246D59" w:rsidRDefault="00CB2059" w:rsidP="00CB205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0EB7" w14:textId="50247167" w:rsidR="00CB2059" w:rsidRPr="00246D59" w:rsidRDefault="003673F1" w:rsidP="00CB205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C05D0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3C6DA2" w14:textId="77777777" w:rsidR="00CB2059" w:rsidRPr="00246D59" w:rsidRDefault="00CB2059" w:rsidP="00CB205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B4689BC" w14:textId="0118B6DC" w:rsidR="00CB2059" w:rsidRPr="00246D59" w:rsidRDefault="00057F2F" w:rsidP="00CB205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C1EDFBD" w14:textId="77777777" w:rsidR="00CB2059" w:rsidRPr="00246D59" w:rsidRDefault="00CB2059" w:rsidP="00CB205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4251C6" w14:textId="620CD704" w:rsidR="00CB2059" w:rsidRPr="00246D59" w:rsidRDefault="003673F1" w:rsidP="00CB205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A85C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</w:tr>
      <w:tr w:rsidR="00057F2F" w:rsidRPr="00246D59" w14:paraId="25B3B362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56848068" w14:textId="77777777" w:rsidR="00057F2F" w:rsidRPr="00246D59" w:rsidRDefault="00057F2F" w:rsidP="00057F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246D5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343EEAFA" w14:textId="7DCE45BB" w:rsidR="00057F2F" w:rsidRPr="00246D59" w:rsidRDefault="003673F1" w:rsidP="00057F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C94073" w14:textId="77777777" w:rsidR="00057F2F" w:rsidRPr="00246D59" w:rsidRDefault="00057F2F" w:rsidP="00057F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6E7D" w14:textId="18DCA165" w:rsidR="00057F2F" w:rsidRPr="00246D59" w:rsidRDefault="00057F2F" w:rsidP="00057F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2DB536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2A8D9F93" w14:textId="473C0CEF" w:rsidR="00057F2F" w:rsidRPr="00246D59" w:rsidRDefault="00057F2F" w:rsidP="00057F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09B6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62FA4C5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045EC0" w14:textId="4A3733E8" w:rsidR="00057F2F" w:rsidRPr="00246D59" w:rsidRDefault="003673F1" w:rsidP="00057F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</w:p>
        </w:tc>
      </w:tr>
      <w:tr w:rsidR="00057F2F" w:rsidRPr="00246D59" w14:paraId="4D97EE48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26B7D04E" w14:textId="24CF03B2" w:rsidR="00057F2F" w:rsidRPr="00246D59" w:rsidRDefault="00057F2F" w:rsidP="00057F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4BF17B3" w14:textId="68AD1B89" w:rsidR="00057F2F" w:rsidRPr="00246D59" w:rsidRDefault="003673F1" w:rsidP="00057F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FD2649" w14:textId="77777777" w:rsidR="00057F2F" w:rsidRPr="00246D59" w:rsidRDefault="00057F2F" w:rsidP="00057F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7B2ACE4" w14:textId="20FADA7C" w:rsidR="00057F2F" w:rsidRPr="00246D59" w:rsidRDefault="003673F1" w:rsidP="00057F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3778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C9F6FA9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7B8B6F26" w14:textId="65C91652" w:rsidR="00057F2F" w:rsidRPr="00246D59" w:rsidRDefault="00057F2F" w:rsidP="00057F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09B6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F33ECF5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616390F" w14:textId="1FF6C8AC" w:rsidR="00057F2F" w:rsidRPr="00246D59" w:rsidRDefault="003673F1" w:rsidP="00057F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F041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</w:tr>
      <w:tr w:rsidR="00057F2F" w:rsidRPr="00246D59" w14:paraId="7D8CBFE6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1C028FB3" w14:textId="29744739" w:rsidR="00057F2F" w:rsidRPr="000C5075" w:rsidRDefault="00057F2F" w:rsidP="00057F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94F8AF7" w14:textId="5CC6C24B" w:rsidR="00057F2F" w:rsidRPr="00246D59" w:rsidRDefault="003673F1" w:rsidP="00057F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057F2F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B92DD66" w14:textId="77777777" w:rsidR="00057F2F" w:rsidRPr="00246D59" w:rsidRDefault="00057F2F" w:rsidP="00057F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C4490AE" w14:textId="0F85FFB0" w:rsidR="00057F2F" w:rsidRPr="00246D59" w:rsidRDefault="005B6B4E" w:rsidP="00057F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6F6283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65232CCE" w14:textId="6E6A3E66" w:rsidR="00057F2F" w:rsidRPr="00246D59" w:rsidRDefault="00057F2F" w:rsidP="00057F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09B6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17AC65C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E188400" w14:textId="5A0144F9" w:rsidR="00057F2F" w:rsidRPr="00246D59" w:rsidRDefault="003673F1" w:rsidP="00057F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057F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</w:p>
        </w:tc>
      </w:tr>
      <w:tr w:rsidR="00057F2F" w:rsidRPr="00246D59" w14:paraId="310DD875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5CC059CD" w14:textId="77777777" w:rsidR="00057F2F" w:rsidRPr="00246D59" w:rsidRDefault="00057F2F" w:rsidP="00057F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246D5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A41E896" w14:textId="33CEC042" w:rsidR="00057F2F" w:rsidRPr="00246D59" w:rsidRDefault="003673F1" w:rsidP="00057F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057F2F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84978A" w14:textId="77777777" w:rsidR="00057F2F" w:rsidRPr="00246D59" w:rsidRDefault="00057F2F" w:rsidP="00057F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42D4" w14:textId="30E2E829" w:rsidR="00057F2F" w:rsidRPr="00246D59" w:rsidRDefault="003673F1" w:rsidP="00057F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F13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52E939C" w14:textId="77777777" w:rsidR="00057F2F" w:rsidRPr="00246D59" w:rsidRDefault="00057F2F" w:rsidP="00057F2F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56E1A448" w14:textId="7CE8BD7F" w:rsidR="00057F2F" w:rsidRPr="00246D59" w:rsidRDefault="00057F2F" w:rsidP="00057F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09B6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9684B7A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22503C2" w14:textId="76BE29FC" w:rsidR="00057F2F" w:rsidRPr="00246D59" w:rsidRDefault="003673F1" w:rsidP="00057F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057F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</w:tr>
      <w:tr w:rsidR="00057F2F" w:rsidRPr="00246D59" w14:paraId="44E4E7BE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7B35D612" w14:textId="77777777" w:rsidR="00057F2F" w:rsidRPr="00246D59" w:rsidRDefault="00057F2F" w:rsidP="00057F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B625B03" w14:textId="464109F4" w:rsidR="00057F2F" w:rsidRPr="00246D59" w:rsidRDefault="003673F1" w:rsidP="00057F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057F2F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74A6046" w14:textId="77777777" w:rsidR="00057F2F" w:rsidRPr="00246D59" w:rsidRDefault="00057F2F" w:rsidP="00057F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3A2" w14:textId="4989AB3E" w:rsidR="00057F2F" w:rsidRPr="00246D59" w:rsidRDefault="003673F1" w:rsidP="00057F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D9B6E67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1EE72303" w14:textId="5F86E535" w:rsidR="00057F2F" w:rsidRPr="00246D59" w:rsidRDefault="003673F1" w:rsidP="00057F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612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008</w:t>
            </w:r>
          </w:p>
        </w:tc>
        <w:tc>
          <w:tcPr>
            <w:tcW w:w="106" w:type="dxa"/>
            <w:shd w:val="clear" w:color="FFFFFF" w:fill="auto"/>
          </w:tcPr>
          <w:p w14:paraId="2436E968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78E9B34" w14:textId="786B96D3" w:rsidR="00057F2F" w:rsidRPr="00246D59" w:rsidRDefault="003673F1" w:rsidP="00057F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057F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019</w:t>
            </w:r>
          </w:p>
        </w:tc>
      </w:tr>
      <w:tr w:rsidR="00057F2F" w:rsidRPr="00246D59" w14:paraId="51FABC93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2323A4AE" w14:textId="457F7917" w:rsidR="00057F2F" w:rsidRPr="00246D59" w:rsidRDefault="00057F2F" w:rsidP="00057F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9717B48" w14:textId="7C7B6168" w:rsidR="00057F2F" w:rsidRPr="00246D59" w:rsidRDefault="003673F1" w:rsidP="00057F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057F2F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1934B5B" w14:textId="77777777" w:rsidR="00057F2F" w:rsidRPr="00246D59" w:rsidRDefault="00057F2F" w:rsidP="00057F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9F81" w14:textId="2254E4F1" w:rsidR="00057F2F" w:rsidRPr="00246D59" w:rsidRDefault="003673F1" w:rsidP="00057F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057F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DF9C93E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02AA2967" w14:textId="1EB6B96D" w:rsidR="00057F2F" w:rsidRPr="00246D59" w:rsidRDefault="00057F2F" w:rsidP="00057F2F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09B6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503165B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27D74E7" w14:textId="6A810127" w:rsidR="00057F2F" w:rsidRPr="00246D59" w:rsidRDefault="003673F1" w:rsidP="00057F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057F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</w:p>
        </w:tc>
      </w:tr>
      <w:tr w:rsidR="00057F2F" w:rsidRPr="00246D59" w14:paraId="0156A788" w14:textId="77777777" w:rsidTr="00B949E2">
        <w:trPr>
          <w:trHeight w:val="19"/>
        </w:trPr>
        <w:tc>
          <w:tcPr>
            <w:tcW w:w="3692" w:type="dxa"/>
            <w:shd w:val="clear" w:color="FFFFFF" w:fill="auto"/>
          </w:tcPr>
          <w:p w14:paraId="1C9B334D" w14:textId="5215B3F2" w:rsidR="00057F2F" w:rsidRPr="00246D59" w:rsidRDefault="00057F2F" w:rsidP="00057F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90BCB32" w14:textId="09EDDF3E" w:rsidR="00057F2F" w:rsidRPr="00246D59" w:rsidRDefault="003673F1" w:rsidP="00057F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057F2F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47EF5D0" w14:textId="77777777" w:rsidR="00057F2F" w:rsidRPr="00246D59" w:rsidRDefault="00057F2F" w:rsidP="00057F2F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C54" w14:textId="0283B363" w:rsidR="00057F2F" w:rsidRPr="00246D59" w:rsidRDefault="00057F2F" w:rsidP="00057F2F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C7F1C19" w14:textId="77777777" w:rsidR="00057F2F" w:rsidRPr="00246D59" w:rsidRDefault="00057F2F" w:rsidP="00057F2F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</w:tcPr>
          <w:p w14:paraId="2365ACCC" w14:textId="62F44B7C" w:rsidR="00057F2F" w:rsidRPr="00246D59" w:rsidRDefault="00057F2F" w:rsidP="00057F2F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09B6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A2CD0D" w14:textId="77777777" w:rsidR="00057F2F" w:rsidRPr="00246D59" w:rsidRDefault="00057F2F" w:rsidP="00057F2F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45518E" w14:textId="43D09400" w:rsidR="00057F2F" w:rsidRPr="00246D59" w:rsidRDefault="003673F1" w:rsidP="00057F2F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057F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694</w:t>
            </w:r>
          </w:p>
        </w:tc>
      </w:tr>
      <w:tr w:rsidR="00CB2059" w:rsidRPr="00246D59" w14:paraId="365850E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559D074" w14:textId="43E65C14" w:rsidR="00CB2059" w:rsidRPr="00246D59" w:rsidRDefault="00CB2059" w:rsidP="00CB205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19ED8CB" w14:textId="4E378681" w:rsidR="00CB2059" w:rsidRPr="00246D59" w:rsidRDefault="00CB2059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5EFB7BF" w14:textId="77777777" w:rsidR="00CB2059" w:rsidRPr="00246D59" w:rsidRDefault="00CB2059" w:rsidP="00CB205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BF40" w14:textId="298D1819" w:rsidR="00CB2059" w:rsidRPr="00246D59" w:rsidRDefault="00CB2059" w:rsidP="00CB205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7DE22D" w14:textId="77777777" w:rsidR="00CB2059" w:rsidRPr="00246D59" w:rsidRDefault="00CB2059" w:rsidP="00CB205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95AAFB8" w14:textId="2AE836DA" w:rsidR="00CB2059" w:rsidRPr="00246D59" w:rsidRDefault="00CB2059" w:rsidP="00CB2059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713D160" w14:textId="77777777" w:rsidR="00CB2059" w:rsidRPr="00246D59" w:rsidRDefault="00CB2059" w:rsidP="00CB205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BB8A9D6" w14:textId="70F6E27B" w:rsidR="00CB2059" w:rsidRPr="00246D59" w:rsidRDefault="00CB2059" w:rsidP="00CB205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B2059" w:rsidRPr="00246D59" w14:paraId="5DBD311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BEDCBD5" w14:textId="5B5679F3" w:rsidR="00CB2059" w:rsidRPr="00246D59" w:rsidRDefault="00CB2059" w:rsidP="00CB2059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7CB1917A" w14:textId="7B852446" w:rsidR="00CB2059" w:rsidRPr="00246D59" w:rsidRDefault="00CB2059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26F320" w14:textId="77777777" w:rsidR="00CB2059" w:rsidRPr="00246D59" w:rsidRDefault="00CB2059" w:rsidP="00CB205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EB91" w14:textId="6CB698D2" w:rsidR="00CB2059" w:rsidRPr="00246D59" w:rsidRDefault="00C05D0F" w:rsidP="00CB205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DEE474" w14:textId="77777777" w:rsidR="00CB2059" w:rsidRPr="00246D59" w:rsidRDefault="00CB2059" w:rsidP="00CB205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FEF1A9F" w14:textId="5100B96D" w:rsidR="00CB2059" w:rsidRPr="00246D59" w:rsidRDefault="00057F2F" w:rsidP="00CB2059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2DD0F7E" w14:textId="77777777" w:rsidR="00CB2059" w:rsidRPr="00246D59" w:rsidRDefault="00CB2059" w:rsidP="00CB205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405CE04" w14:textId="1435F022" w:rsidR="00CB2059" w:rsidRPr="00246D59" w:rsidRDefault="00A85C41" w:rsidP="00CB205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B2059" w:rsidRPr="00246D59" w14:paraId="6E1593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10A021E" w14:textId="77777777" w:rsidR="00CB2059" w:rsidRPr="00246D59" w:rsidRDefault="00CB2059" w:rsidP="00CB2059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8000579" w14:textId="77777777" w:rsidR="00CB2059" w:rsidRPr="00246D59" w:rsidRDefault="00CB2059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3DEE539" w14:textId="77777777" w:rsidR="00CB2059" w:rsidRPr="00246D59" w:rsidRDefault="00CB2059" w:rsidP="00CB2059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0C959E" w14:textId="77777777" w:rsidR="00CB2059" w:rsidRPr="00246D59" w:rsidRDefault="00CB2059" w:rsidP="00CB2059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2D4CD66" w14:textId="77777777" w:rsidR="00CB2059" w:rsidRPr="00246D59" w:rsidRDefault="00CB2059" w:rsidP="00CB2059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8D8BDC2" w14:textId="66AFC0FE" w:rsidR="00CB2059" w:rsidRPr="00246D59" w:rsidRDefault="00CB2059" w:rsidP="00CB2059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DF4B77B" w14:textId="77777777" w:rsidR="00CB2059" w:rsidRPr="00246D59" w:rsidRDefault="00CB2059" w:rsidP="00CB205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7AA6DA67" w14:textId="77777777" w:rsidR="00CB2059" w:rsidRPr="00246D59" w:rsidRDefault="00CB2059" w:rsidP="00CB2059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B2059" w:rsidRPr="00246D59" w14:paraId="51262A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CC9BAD2" w14:textId="15830AE9" w:rsidR="00CB2059" w:rsidRPr="00246D59" w:rsidRDefault="00CB2059" w:rsidP="00CB2059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210F236" w14:textId="573CD6F8" w:rsidR="00CB2059" w:rsidRPr="00246D59" w:rsidRDefault="00CB2059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F28FF5A" w14:textId="77777777" w:rsidR="00CB2059" w:rsidRPr="00246D59" w:rsidRDefault="00CB2059" w:rsidP="00CB2059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2D8CB61" w14:textId="3F2DD1AD" w:rsidR="00CB2059" w:rsidRPr="00246D59" w:rsidRDefault="003673F1" w:rsidP="00CB205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1FF1E1B" w14:textId="77777777" w:rsidR="00CB2059" w:rsidRPr="00246D59" w:rsidRDefault="00CB2059" w:rsidP="00CB2059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332D1CA" w14:textId="23D65B39" w:rsidR="00CB2059" w:rsidRPr="00246D59" w:rsidRDefault="00057F2F" w:rsidP="00CB205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7265E" w14:textId="77777777" w:rsidR="00CB2059" w:rsidRPr="00246D59" w:rsidRDefault="00CB2059" w:rsidP="00CB205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6756811" w14:textId="7E1BFE06" w:rsidR="00CB2059" w:rsidRPr="00246D59" w:rsidRDefault="00A85C41" w:rsidP="00CB205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B2059" w:rsidRPr="00246D59" w14:paraId="1EB1E7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0477205" w14:textId="77777777" w:rsidR="00CB2059" w:rsidRPr="001C5B50" w:rsidRDefault="00CB2059" w:rsidP="00CB2059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1C5B50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FEE0ED3" w14:textId="77777777" w:rsidR="00CB2059" w:rsidRPr="001C5B50" w:rsidRDefault="00CB2059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ABB626F" w14:textId="77777777" w:rsidR="00CB2059" w:rsidRPr="001C5B50" w:rsidRDefault="00CB2059" w:rsidP="00CB205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1BC157D" w14:textId="77777777" w:rsidR="00CB2059" w:rsidRPr="001C5B50" w:rsidRDefault="00CB2059" w:rsidP="00CB2059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7913C17" w14:textId="77777777" w:rsidR="00CB2059" w:rsidRPr="001C5B50" w:rsidRDefault="00CB2059" w:rsidP="00CB205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BB3CD6" w14:textId="77777777" w:rsidR="00CB2059" w:rsidRPr="001C5B50" w:rsidRDefault="00CB2059" w:rsidP="00CB2059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F19A899" w14:textId="77777777" w:rsidR="00CB2059" w:rsidRPr="001C5B50" w:rsidRDefault="00CB2059" w:rsidP="00CB205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675E10A8" w14:textId="77777777" w:rsidR="00CB2059" w:rsidRPr="001C5B50" w:rsidRDefault="00CB2059" w:rsidP="00CB205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B2059" w:rsidRPr="00246D59" w14:paraId="44EE364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9F9DEC0" w14:textId="3C346CBF" w:rsidR="00CB2059" w:rsidRPr="001C5B50" w:rsidRDefault="00CB2059" w:rsidP="00CB2059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1C5B50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1C5B50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1C5B50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71E33D58" w14:textId="31B8074F" w:rsidR="00CB2059" w:rsidRPr="001C5B50" w:rsidRDefault="00CB2059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C5B50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1C5B5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1C5B50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B551C1" w14:textId="77777777" w:rsidR="00CB2059" w:rsidRPr="001C5B50" w:rsidRDefault="00CB2059" w:rsidP="00CB205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80E2B77" w14:textId="04A9CC8C" w:rsidR="00CB2059" w:rsidRPr="001C5B50" w:rsidRDefault="00057F2F" w:rsidP="00CB205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C5B50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2A6193F" w14:textId="77777777" w:rsidR="00CB2059" w:rsidRPr="001C5B50" w:rsidRDefault="00CB2059" w:rsidP="00CB205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9235562" w14:textId="3CC80FF8" w:rsidR="00CB2059" w:rsidRPr="001C5B50" w:rsidRDefault="003673F1" w:rsidP="00CB205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C05D0F" w:rsidRPr="001C5B5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924</w:t>
            </w:r>
          </w:p>
        </w:tc>
        <w:tc>
          <w:tcPr>
            <w:tcW w:w="106" w:type="dxa"/>
          </w:tcPr>
          <w:p w14:paraId="3B8F8617" w14:textId="77777777" w:rsidR="00CB2059" w:rsidRPr="001C5B50" w:rsidRDefault="00CB2059" w:rsidP="00CB205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880EC18" w14:textId="05B54358" w:rsidR="00CB2059" w:rsidRPr="001C5B50" w:rsidRDefault="00A85C41" w:rsidP="00CB205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C5B50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  <w:r w:rsidR="00871E1F" w:rsidRPr="00871E1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Pr="001C5B50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B2059" w:rsidRPr="00246D59" w14:paraId="7AE69D04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46C8768" w14:textId="12F4B238" w:rsidR="00CB2059" w:rsidRPr="00246D59" w:rsidRDefault="00CB2059" w:rsidP="00CB2059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293A27C" w14:textId="7EEE18B2" w:rsidR="00CB2059" w:rsidRPr="00246D59" w:rsidRDefault="00CB2059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CD32B4" w14:textId="77777777" w:rsidR="00CB2059" w:rsidRPr="00246D59" w:rsidRDefault="00CB2059" w:rsidP="00CB205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F1F246A" w14:textId="22ADD9B1" w:rsidR="00CB2059" w:rsidRPr="00246D59" w:rsidRDefault="00C05D0F" w:rsidP="00CB205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C5058B" w14:textId="77777777" w:rsidR="00CB2059" w:rsidRPr="00246D59" w:rsidRDefault="00CB2059" w:rsidP="00CB205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9729C41" w14:textId="71765E44" w:rsidR="00CB2059" w:rsidRPr="00246D59" w:rsidRDefault="00057F2F" w:rsidP="00CB205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6CE165FE" w14:textId="77777777" w:rsidR="00CB2059" w:rsidRPr="00246D59" w:rsidRDefault="00CB2059" w:rsidP="00CB2059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7BB638B" w14:textId="180561CF" w:rsidR="00CB2059" w:rsidRPr="00246D59" w:rsidRDefault="00A85C41" w:rsidP="00CB205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B2059" w:rsidRPr="00246D59" w14:paraId="50B06F5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7C500CE" w14:textId="6D5160CC" w:rsidR="00CB2059" w:rsidRPr="00246D59" w:rsidRDefault="00CB2059" w:rsidP="00CB2059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246D59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CD17B" w14:textId="61B35E91" w:rsidR="00CB2059" w:rsidRPr="00246D59" w:rsidRDefault="00CB2059" w:rsidP="00CB205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5BD0BB6" w14:textId="77777777" w:rsidR="00CB2059" w:rsidRPr="00246D59" w:rsidRDefault="00CB2059" w:rsidP="00CB205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2F85" w14:textId="07ECD518" w:rsidR="00CB2059" w:rsidRPr="00246D59" w:rsidRDefault="00C05D0F" w:rsidP="00CB205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6B219" w14:textId="77777777" w:rsidR="00CB2059" w:rsidRPr="00246D59" w:rsidRDefault="00CB2059" w:rsidP="00CB2059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2EEED453" w:rsidR="00CB2059" w:rsidRPr="00246D59" w:rsidRDefault="003673F1" w:rsidP="00CB205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3E410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</w:p>
        </w:tc>
        <w:tc>
          <w:tcPr>
            <w:tcW w:w="106" w:type="dxa"/>
          </w:tcPr>
          <w:p w14:paraId="61807B32" w14:textId="77777777" w:rsidR="00CB2059" w:rsidRPr="00246D59" w:rsidRDefault="00CB2059" w:rsidP="00CB205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55D3" w14:textId="03667F91" w:rsidR="00CB2059" w:rsidRPr="00246D59" w:rsidRDefault="00F30D6B" w:rsidP="00CB205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85C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bookmarkEnd w:id="16"/>
    </w:tbl>
    <w:p w14:paraId="37446424" w14:textId="77777777" w:rsidR="00875475" w:rsidRPr="00246D59" w:rsidRDefault="00875475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3F4532C1" w14:textId="77777777" w:rsidR="00CB2059" w:rsidRPr="00246D59" w:rsidRDefault="00CB2059" w:rsidP="00CB2059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CB2059" w:rsidRPr="00246D59" w14:paraId="734F3237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5CB8EF6D" w14:textId="77777777" w:rsidR="00CB2059" w:rsidRPr="00246D59" w:rsidRDefault="00CB2059" w:rsidP="002D0CE6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3DC61638" w14:textId="77777777" w:rsidR="00CB2059" w:rsidRPr="00246D59" w:rsidRDefault="00CB2059" w:rsidP="002D0CE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B2059" w:rsidRPr="00246D59" w14:paraId="61AE1151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404659F2" w14:textId="77777777" w:rsidR="00CB2059" w:rsidRPr="00246D59" w:rsidRDefault="00CB2059" w:rsidP="002D0CE6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65F57D64" w14:textId="77777777" w:rsidR="00CB2059" w:rsidRPr="00246D59" w:rsidRDefault="00CB2059" w:rsidP="002D0CE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15D8556C" w14:textId="77777777" w:rsidR="00CB2059" w:rsidRPr="00246D59" w:rsidRDefault="00CB2059" w:rsidP="002D0CE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2751DFE3" w14:textId="77777777" w:rsidR="00CB2059" w:rsidRPr="00246D59" w:rsidRDefault="00CB2059" w:rsidP="002D0CE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0B06BE2B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CBA1BAA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2AC40A66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DCFA307" w14:textId="77777777" w:rsidR="00CB2059" w:rsidRPr="00246D59" w:rsidRDefault="00CB2059" w:rsidP="002D0CE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CB2059" w:rsidRPr="00246D59" w14:paraId="35D9DD21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6DDB3F18" w14:textId="77777777" w:rsidR="00CB2059" w:rsidRPr="00246D59" w:rsidRDefault="00CB2059" w:rsidP="002D0CE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F10606D" w14:textId="3E6E8D0A" w:rsidR="00CB2059" w:rsidRPr="00246D59" w:rsidRDefault="003673F1" w:rsidP="002D0CE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CB2059"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024FEDDF" w14:textId="77777777" w:rsidR="00CB2059" w:rsidRPr="00246D59" w:rsidRDefault="00CB2059" w:rsidP="002D0CE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F65474C" w14:textId="77777777" w:rsidR="00CB2059" w:rsidRPr="00246D59" w:rsidRDefault="00CB2059" w:rsidP="002D0CE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7B6D0CCB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190C4F4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49E08C32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66F45E9" w14:textId="4BB96C18" w:rsidR="00CB2059" w:rsidRPr="00246D59" w:rsidRDefault="003673F1" w:rsidP="002D0CE6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B2059" w:rsidRPr="00246D59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CB2059"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CB2059" w:rsidRPr="00246D59" w14:paraId="5518F703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0204FA88" w14:textId="77777777" w:rsidR="00CB2059" w:rsidRPr="00246D59" w:rsidRDefault="00CB2059" w:rsidP="002D0CE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40BE815" w14:textId="3AC20219" w:rsidR="00CB2059" w:rsidRPr="00246D59" w:rsidRDefault="003673F1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6" w:type="dxa"/>
            <w:shd w:val="clear" w:color="FFFFFF" w:fill="auto"/>
          </w:tcPr>
          <w:p w14:paraId="27D33BB5" w14:textId="77777777" w:rsidR="00CB2059" w:rsidRPr="00246D59" w:rsidRDefault="00CB2059" w:rsidP="002D0CE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6DA66392" w14:textId="77777777" w:rsidR="00CB2059" w:rsidRPr="00246D59" w:rsidRDefault="00CB2059" w:rsidP="002D0CE6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346C98F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DAF2D9E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7475E8DA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A72E71B" w14:textId="60C2DC46" w:rsidR="00CB2059" w:rsidRPr="00246D59" w:rsidRDefault="003673F1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CB2059" w:rsidRPr="00246D59" w14:paraId="1859B925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39C8FFC3" w14:textId="77777777" w:rsidR="00CB2059" w:rsidRPr="00246D59" w:rsidRDefault="00CB2059" w:rsidP="002D0CE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F08B53A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C1D66A9" w14:textId="77777777" w:rsidR="00CB2059" w:rsidRPr="00246D59" w:rsidRDefault="00CB2059" w:rsidP="002D0CE6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EF82D25" w14:textId="77777777" w:rsidR="00CB2059" w:rsidRPr="00246D59" w:rsidRDefault="00CB2059" w:rsidP="002D0CE6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21E8D6C9" w14:textId="77777777" w:rsidR="00CB2059" w:rsidRPr="00246D59" w:rsidRDefault="00CB2059" w:rsidP="002D0CE6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C849789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05B65DA8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033A550" w14:textId="77777777" w:rsidR="00CB2059" w:rsidRPr="00246D59" w:rsidRDefault="00CB2059" w:rsidP="002D0CE6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CB2059" w:rsidRPr="00246D59" w14:paraId="3032ED10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45207411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246D5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246D5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09118FCA" w14:textId="77777777" w:rsidR="00CB2059" w:rsidRPr="00246D59" w:rsidRDefault="00CB2059" w:rsidP="002D0CE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1C5E32C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FA8B799" w14:textId="77777777" w:rsidR="00CB2059" w:rsidRPr="00246D59" w:rsidRDefault="00CB2059" w:rsidP="002D0CE6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26982D4C" w14:textId="77777777" w:rsidR="00CB2059" w:rsidRPr="00246D59" w:rsidRDefault="00CB2059" w:rsidP="002D0CE6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70E7661" w14:textId="77777777" w:rsidR="00CB2059" w:rsidRPr="00246D59" w:rsidRDefault="00CB2059" w:rsidP="002D0CE6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40E042CD" w14:textId="77777777" w:rsidR="00CB2059" w:rsidRPr="00246D59" w:rsidRDefault="00CB2059" w:rsidP="002D0CE6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66F8AF6" w14:textId="77777777" w:rsidR="00CB2059" w:rsidRPr="00246D59" w:rsidRDefault="00CB2059" w:rsidP="002D0CE6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B2059" w:rsidRPr="00246D59" w14:paraId="5F7E9FD0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2CBD55A8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768BD583" w14:textId="060B110C" w:rsidR="00CB2059" w:rsidRPr="00246D59" w:rsidRDefault="003673F1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8AE75E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AE6D4" w14:textId="4E33C0E6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385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CD61939" w14:textId="77777777" w:rsidR="00CB2059" w:rsidRPr="00246D59" w:rsidRDefault="00CB2059" w:rsidP="002D0CE6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C92811E" w14:textId="77777777" w:rsidR="00CB2059" w:rsidRPr="00246D59" w:rsidRDefault="00CB2059" w:rsidP="002D0CE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B701478" w14:textId="77777777" w:rsidR="00CB2059" w:rsidRPr="00246D59" w:rsidRDefault="00CB2059" w:rsidP="002D0CE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5CE1EC0" w14:textId="3003F9DB" w:rsidR="00CB2059" w:rsidRPr="00246D59" w:rsidRDefault="003673F1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</w:tr>
      <w:tr w:rsidR="00CB2059" w:rsidRPr="00246D59" w14:paraId="0275C5CE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17C5D644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246D5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1BB9B12B" w14:textId="276B245F" w:rsidR="00CB2059" w:rsidRPr="00246D59" w:rsidRDefault="003673F1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DCE7685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9320" w14:textId="082F31A6" w:rsidR="00CB2059" w:rsidRPr="00246D59" w:rsidRDefault="00CB2059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F09FF0D" w14:textId="77777777" w:rsidR="00CB2059" w:rsidRPr="00246D59" w:rsidRDefault="00CB2059" w:rsidP="002D0CE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D8A7A0D" w14:textId="77777777" w:rsidR="00CB2059" w:rsidRPr="00246D59" w:rsidRDefault="00CB2059" w:rsidP="002D0CE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7926E1" w14:textId="77777777" w:rsidR="00CB2059" w:rsidRPr="00246D59" w:rsidRDefault="00CB2059" w:rsidP="002D0CE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6D55DA1" w14:textId="63A20149" w:rsidR="00CB2059" w:rsidRPr="00246D59" w:rsidRDefault="003673F1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</w:tr>
      <w:tr w:rsidR="00CB2059" w:rsidRPr="00246D59" w14:paraId="19811FF5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7B321AEB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4C3F9439" w14:textId="77777777" w:rsidR="00CB2059" w:rsidRPr="00246D59" w:rsidRDefault="00CB2059" w:rsidP="002D0CE6">
            <w:pPr>
              <w:tabs>
                <w:tab w:val="decimal" w:pos="0"/>
                <w:tab w:val="decimal" w:pos="988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E261A03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6C0AD9F" w14:textId="6D72341A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8D18002" w14:textId="77777777" w:rsidR="00CB2059" w:rsidRPr="00246D59" w:rsidRDefault="00CB2059" w:rsidP="002D0CE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8289EFF" w14:textId="77777777" w:rsidR="00CB2059" w:rsidRPr="00246D59" w:rsidRDefault="00CB2059" w:rsidP="002D0CE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9688769" w14:textId="77777777" w:rsidR="00CB2059" w:rsidRPr="00246D59" w:rsidRDefault="00CB2059" w:rsidP="002D0CE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A1F9AC4" w14:textId="4B695902" w:rsidR="00CB2059" w:rsidRPr="00246D59" w:rsidRDefault="003673F1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</w:tr>
      <w:tr w:rsidR="00CB2059" w:rsidRPr="00246D59" w14:paraId="2D65AAB0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09B3A9D0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4C863FB1" w14:textId="555C63BB" w:rsidR="00CB2059" w:rsidRPr="00246D59" w:rsidRDefault="003673F1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5464CCE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4FD5D12" w14:textId="5F7BAC4D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6E8340A" w14:textId="77777777" w:rsidR="00CB2059" w:rsidRPr="00246D59" w:rsidRDefault="00CB2059" w:rsidP="002D0CE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5211577" w14:textId="77777777" w:rsidR="00CB2059" w:rsidRPr="00246D59" w:rsidRDefault="00CB2059" w:rsidP="002D0CE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14121B1" w14:textId="77777777" w:rsidR="00CB2059" w:rsidRPr="00246D59" w:rsidRDefault="00CB2059" w:rsidP="002D0CE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AB64444" w14:textId="22A71121" w:rsidR="00CB2059" w:rsidRPr="00246D59" w:rsidRDefault="003673F1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</w:tr>
      <w:tr w:rsidR="00CB2059" w:rsidRPr="00246D59" w14:paraId="2EA13C91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3051EE71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246D5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23529FC" w14:textId="08E021C8" w:rsidR="00CB2059" w:rsidRPr="00246D59" w:rsidRDefault="003673F1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C988695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FDA65" w14:textId="487697A6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81A2D7A" w14:textId="77777777" w:rsidR="00CB2059" w:rsidRPr="00246D59" w:rsidRDefault="00CB2059" w:rsidP="002D0CE6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F4FAAE4" w14:textId="77777777" w:rsidR="00CB2059" w:rsidRPr="00246D59" w:rsidRDefault="00CB2059" w:rsidP="002D0CE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E5BB32F" w14:textId="77777777" w:rsidR="00CB2059" w:rsidRPr="00246D59" w:rsidRDefault="00CB2059" w:rsidP="002D0CE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EF6016B" w14:textId="25F062E9" w:rsidR="00CB2059" w:rsidRPr="00246D59" w:rsidRDefault="003673F1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</w:tr>
      <w:tr w:rsidR="00CB2059" w:rsidRPr="00246D59" w14:paraId="1D6BF7A4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7A9D4038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7DB5915C" w14:textId="1E4A5351" w:rsidR="00CB2059" w:rsidRPr="00246D59" w:rsidRDefault="003673F1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99681B7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B16BB" w14:textId="7F4AE700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A3E831" w14:textId="77777777" w:rsidR="00CB2059" w:rsidRPr="00246D59" w:rsidRDefault="00CB2059" w:rsidP="002D0CE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F0F54A1" w14:textId="4C657DE4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889</w:t>
            </w:r>
          </w:p>
        </w:tc>
        <w:tc>
          <w:tcPr>
            <w:tcW w:w="106" w:type="dxa"/>
            <w:shd w:val="clear" w:color="FFFFFF" w:fill="auto"/>
          </w:tcPr>
          <w:p w14:paraId="2A2E5A23" w14:textId="77777777" w:rsidR="00CB2059" w:rsidRPr="00246D59" w:rsidRDefault="00CB2059" w:rsidP="002D0CE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F44CCA7" w14:textId="22F03D9B" w:rsidR="00CB2059" w:rsidRPr="00246D59" w:rsidRDefault="003673F1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</w:tr>
      <w:tr w:rsidR="00CB2059" w:rsidRPr="00246D59" w14:paraId="3C0CE540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5208014E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1826E60E" w14:textId="6973CE88" w:rsidR="00CB2059" w:rsidRPr="00246D59" w:rsidRDefault="003673F1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7545CF6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13D8" w14:textId="468EA997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8293470" w14:textId="77777777" w:rsidR="00CB2059" w:rsidRPr="00246D59" w:rsidRDefault="00CB2059" w:rsidP="002D0CE6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FCD86E7" w14:textId="77777777" w:rsidR="00CB2059" w:rsidRPr="00246D59" w:rsidRDefault="00CB2059" w:rsidP="002D0CE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ABD1A12" w14:textId="77777777" w:rsidR="00CB2059" w:rsidRPr="00246D59" w:rsidRDefault="00CB2059" w:rsidP="002D0CE6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39DE952" w14:textId="1B3CECA0" w:rsidR="00CB2059" w:rsidRPr="00246D59" w:rsidRDefault="003673F1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</w:tr>
      <w:tr w:rsidR="00CB2059" w:rsidRPr="00246D59" w14:paraId="0A2200E6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55C3A8C2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4E2DF284" w14:textId="29C6978C" w:rsidR="00CB2059" w:rsidRPr="00246D59" w:rsidRDefault="003673F1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3BD9C33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E4019" w14:textId="08AF9B34" w:rsidR="00CB2059" w:rsidRPr="00246D59" w:rsidRDefault="00CB2059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556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1F8DC451" w14:textId="77777777" w:rsidR="00CB2059" w:rsidRPr="00246D59" w:rsidRDefault="00CB2059" w:rsidP="002D0CE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CB12AF9" w14:textId="77777777" w:rsidR="00CB2059" w:rsidRPr="00246D59" w:rsidRDefault="00CB2059" w:rsidP="002D0CE6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3CA5A3D" w14:textId="77777777" w:rsidR="00CB2059" w:rsidRPr="00246D59" w:rsidRDefault="00CB2059" w:rsidP="002D0CE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4F4B074" w14:textId="0E03C6B4" w:rsidR="00CB2059" w:rsidRPr="00246D59" w:rsidRDefault="003673F1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014</w:t>
            </w:r>
          </w:p>
        </w:tc>
      </w:tr>
      <w:tr w:rsidR="00CB2059" w:rsidRPr="00246D59" w14:paraId="234390E0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55893838" w14:textId="77777777" w:rsidR="00CB2059" w:rsidRPr="00246D59" w:rsidRDefault="00CB2059" w:rsidP="002D0CE6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0C3E8CD2" w14:textId="77777777" w:rsidR="00CB2059" w:rsidRPr="00246D59" w:rsidRDefault="00CB2059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6AD0AE9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87671" w14:textId="77777777" w:rsidR="00CB2059" w:rsidRPr="00246D59" w:rsidRDefault="00CB2059" w:rsidP="002D0CE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5934B92C" w14:textId="77777777" w:rsidR="00CB2059" w:rsidRPr="00246D59" w:rsidRDefault="00CB2059" w:rsidP="002D0CE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6B0AAF2" w14:textId="77777777" w:rsidR="00CB2059" w:rsidRPr="00246D59" w:rsidRDefault="00CB2059" w:rsidP="002D0CE6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529AD736" w14:textId="77777777" w:rsidR="00CB2059" w:rsidRPr="00246D59" w:rsidRDefault="00CB2059" w:rsidP="002D0CE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93F0F88" w14:textId="77777777" w:rsidR="00CB2059" w:rsidRPr="00246D59" w:rsidRDefault="00CB2059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B2059" w:rsidRPr="00246D59" w14:paraId="5B18773B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7219AB40" w14:textId="77777777" w:rsidR="00CB2059" w:rsidRPr="00246D59" w:rsidRDefault="00CB2059" w:rsidP="002D0CE6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5DCBBA32" w14:textId="15F07CEA" w:rsidR="00CB2059" w:rsidRPr="00246D59" w:rsidRDefault="00CB2059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BB30B6B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A005B" w14:textId="77777777" w:rsidR="00CB2059" w:rsidRPr="00246D59" w:rsidRDefault="00CB2059" w:rsidP="002D0CE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67C7FE5" w14:textId="77777777" w:rsidR="00CB2059" w:rsidRPr="00246D59" w:rsidRDefault="00CB2059" w:rsidP="002D0CE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143500D" w14:textId="77777777" w:rsidR="00CB2059" w:rsidRPr="00246D59" w:rsidRDefault="00CB2059" w:rsidP="002D0CE6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E62F715" w14:textId="77777777" w:rsidR="00CB2059" w:rsidRPr="00246D59" w:rsidRDefault="00CB2059" w:rsidP="002D0CE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5ADE433" w14:textId="5DEBBFD4" w:rsidR="00CB2059" w:rsidRPr="00246D59" w:rsidRDefault="00CB2059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B2059" w:rsidRPr="00246D59" w14:paraId="42DD567A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54A2F231" w14:textId="77777777" w:rsidR="00CB2059" w:rsidRPr="00246D59" w:rsidRDefault="00CB2059" w:rsidP="002D0CE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A3220E3" w14:textId="77777777" w:rsidR="00CB2059" w:rsidRPr="00246D59" w:rsidRDefault="00CB2059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0246B33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03148FC" w14:textId="77777777" w:rsidR="00CB2059" w:rsidRPr="00246D59" w:rsidRDefault="00CB2059" w:rsidP="002D0CE6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0DC9D400" w14:textId="77777777" w:rsidR="00CB2059" w:rsidRPr="00246D59" w:rsidRDefault="00CB2059" w:rsidP="002D0CE6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2D6BF6C" w14:textId="77777777" w:rsidR="00CB2059" w:rsidRPr="00246D59" w:rsidRDefault="00CB2059" w:rsidP="002D0CE6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37A4748" w14:textId="77777777" w:rsidR="00CB2059" w:rsidRPr="00246D59" w:rsidRDefault="00CB2059" w:rsidP="002D0CE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150D8613" w14:textId="77777777" w:rsidR="00CB2059" w:rsidRPr="00246D59" w:rsidRDefault="00CB2059" w:rsidP="002D0CE6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CB2059" w:rsidRPr="00246D59" w14:paraId="26F2A30F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404B5C6A" w14:textId="77777777" w:rsidR="00CB2059" w:rsidRPr="00246D59" w:rsidRDefault="00CB2059" w:rsidP="002D0CE6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26251D09" w14:textId="3FA4EBEF" w:rsidR="00CB2059" w:rsidRPr="00246D59" w:rsidRDefault="00CB2059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8D7A387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3A97A44" w14:textId="28C22651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7C43EE0" w14:textId="77777777" w:rsidR="00CB2059" w:rsidRPr="00246D59" w:rsidRDefault="00CB2059" w:rsidP="002D0CE6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EACC561" w14:textId="77777777" w:rsidR="00CB2059" w:rsidRPr="00246D59" w:rsidRDefault="00CB2059" w:rsidP="002D0CE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51D084F" w14:textId="77777777" w:rsidR="00CB2059" w:rsidRPr="00246D59" w:rsidRDefault="00CB2059" w:rsidP="002D0CE6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5D49204" w14:textId="425C63D4" w:rsidR="00CB2059" w:rsidRPr="00246D59" w:rsidRDefault="00CB2059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B2059" w:rsidRPr="00246D59" w14:paraId="531D99E7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456636BD" w14:textId="77777777" w:rsidR="00CB2059" w:rsidRPr="00246D59" w:rsidRDefault="00CB2059" w:rsidP="002D0CE6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7D4EC4A7" w14:textId="77777777" w:rsidR="00CB2059" w:rsidRPr="00246D59" w:rsidRDefault="00CB2059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1DB2C42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03DC7E7" w14:textId="77777777" w:rsidR="00CB2059" w:rsidRPr="00246D59" w:rsidRDefault="00CB2059" w:rsidP="002D0CE6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D2AC049" w14:textId="77777777" w:rsidR="00CB2059" w:rsidRPr="00246D59" w:rsidRDefault="00CB2059" w:rsidP="002D0CE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C1F826B" w14:textId="77777777" w:rsidR="00CB2059" w:rsidRPr="00246D59" w:rsidRDefault="00CB2059" w:rsidP="002D0CE6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4FDB0ACD" w14:textId="77777777" w:rsidR="00CB2059" w:rsidRPr="00246D59" w:rsidRDefault="00CB2059" w:rsidP="002D0CE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13A42B3" w14:textId="77777777" w:rsidR="00CB2059" w:rsidRPr="00246D59" w:rsidRDefault="00CB2059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B2059" w:rsidRPr="00246D59" w14:paraId="632D70D4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31A61AB2" w14:textId="77777777" w:rsidR="00CB2059" w:rsidRPr="00246D59" w:rsidRDefault="00CB2059" w:rsidP="002D0CE6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246D59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4C5AE818" w14:textId="5BC87883" w:rsidR="00CB2059" w:rsidRPr="00246D59" w:rsidRDefault="00CB2059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686BADB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9BB511B" w14:textId="77777777" w:rsidR="00CB2059" w:rsidRPr="00246D59" w:rsidRDefault="00CB2059" w:rsidP="002D0CE6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22341B6" w14:textId="77777777" w:rsidR="00CB2059" w:rsidRPr="00246D59" w:rsidRDefault="00CB2059" w:rsidP="002D0CE6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D9CD934" w14:textId="62D92A93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284</w:t>
            </w:r>
          </w:p>
        </w:tc>
        <w:tc>
          <w:tcPr>
            <w:tcW w:w="106" w:type="dxa"/>
          </w:tcPr>
          <w:p w14:paraId="154583EC" w14:textId="77777777" w:rsidR="00CB2059" w:rsidRPr="00246D59" w:rsidRDefault="00CB2059" w:rsidP="002D0CE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6E2BB05" w14:textId="60DF77FE" w:rsidR="00CB2059" w:rsidRPr="00246D59" w:rsidRDefault="00CB2059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B2059" w:rsidRPr="00246D59" w14:paraId="5EADCF86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614E4FD4" w14:textId="77777777" w:rsidR="00CB2059" w:rsidRPr="00246D59" w:rsidRDefault="00CB2059" w:rsidP="002D0CE6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459578D" w14:textId="5A0C7915" w:rsidR="00CB2059" w:rsidRPr="00246D59" w:rsidRDefault="00CB2059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887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2808667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7B0F083" w14:textId="6319677A" w:rsidR="00CB2059" w:rsidRPr="00246D59" w:rsidRDefault="00CB2059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189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A07BC4A" w14:textId="77777777" w:rsidR="00CB2059" w:rsidRPr="00246D59" w:rsidRDefault="00CB2059" w:rsidP="002D0CE6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5CF2F89" w14:textId="77777777" w:rsidR="00CB2059" w:rsidRPr="00246D59" w:rsidRDefault="00CB2059" w:rsidP="002D0CE6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085F6DA5" w14:textId="77777777" w:rsidR="00CB2059" w:rsidRPr="00246D59" w:rsidRDefault="00CB2059" w:rsidP="002D0CE6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FFE025F" w14:textId="44BCB32F" w:rsidR="00CB2059" w:rsidRPr="00246D59" w:rsidRDefault="00CB2059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CB2059" w:rsidRPr="00246D59" w14:paraId="1C04FA4D" w14:textId="77777777" w:rsidTr="002D0CE6">
        <w:trPr>
          <w:trHeight w:val="19"/>
        </w:trPr>
        <w:tc>
          <w:tcPr>
            <w:tcW w:w="3692" w:type="dxa"/>
            <w:shd w:val="clear" w:color="FFFFFF" w:fill="auto"/>
          </w:tcPr>
          <w:p w14:paraId="4CFF3FCA" w14:textId="77777777" w:rsidR="00CB2059" w:rsidRPr="00246D59" w:rsidRDefault="00CB2059" w:rsidP="002D0CE6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246D59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246D59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F08BD" w14:textId="23C44FCB" w:rsidR="00CB2059" w:rsidRPr="00246D59" w:rsidRDefault="00CB2059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83F2B21" w14:textId="77777777" w:rsidR="00CB2059" w:rsidRPr="00246D59" w:rsidRDefault="00CB2059" w:rsidP="002D0CE6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65D31" w14:textId="3CC75C63" w:rsidR="00CB2059" w:rsidRPr="00246D59" w:rsidRDefault="00CB2059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411F03B" w14:textId="77777777" w:rsidR="00CB2059" w:rsidRPr="00246D59" w:rsidRDefault="00CB2059" w:rsidP="002D0CE6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9A93A" w14:textId="562796DC" w:rsidR="00CB2059" w:rsidRPr="00246D59" w:rsidRDefault="003673F1" w:rsidP="002D0CE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="00CB2059"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173</w:t>
            </w:r>
          </w:p>
        </w:tc>
        <w:tc>
          <w:tcPr>
            <w:tcW w:w="106" w:type="dxa"/>
          </w:tcPr>
          <w:p w14:paraId="221DECD7" w14:textId="77777777" w:rsidR="00CB2059" w:rsidRPr="00246D59" w:rsidRDefault="00CB2059" w:rsidP="002D0CE6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3B49E" w14:textId="035A6875" w:rsidR="00CB2059" w:rsidRPr="00246D59" w:rsidRDefault="00CB2059" w:rsidP="002D0CE6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246D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6EB61091" w14:textId="6C05C7E8" w:rsidR="003F453B" w:rsidRPr="00246D59" w:rsidRDefault="003F453B" w:rsidP="00C07E4C">
      <w:pPr>
        <w:tabs>
          <w:tab w:val="left" w:pos="909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C562C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Pr="00C562C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C562C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บริษัทและบริษัทย่อย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79</w:t>
      </w:r>
      <w:r w:rsidR="00057F2F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69</w:t>
      </w:r>
      <w:r w:rsidRPr="00C562C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ล้านบาท และ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108</w:t>
      </w:r>
      <w:r w:rsidR="00026B3B" w:rsidRPr="00C562C0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01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ล้านบาท</w:t>
      </w:r>
      <w:r w:rsidR="00607EEF"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C562C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63D4F">
        <w:rPr>
          <w:rFonts w:ascii="Angsana New" w:hAnsi="Angsana New" w:cs="Angsana New"/>
          <w:sz w:val="32"/>
          <w:szCs w:val="32"/>
          <w:lang w:val="en-US"/>
        </w:rPr>
        <w:br/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2568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2572</w:t>
      </w:r>
    </w:p>
    <w:p w14:paraId="33E08FC5" w14:textId="2F2C4C67" w:rsidR="00E95616" w:rsidRPr="00246D59" w:rsidRDefault="00E95616" w:rsidP="00B34413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17" w:name="_Hlk77939850"/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B34413" w:rsidRPr="00246D59" w14:paraId="0FF9C32E" w14:textId="77777777" w:rsidTr="00B34413">
        <w:trPr>
          <w:trHeight w:val="18"/>
        </w:trPr>
        <w:tc>
          <w:tcPr>
            <w:tcW w:w="3651" w:type="dxa"/>
            <w:shd w:val="clear" w:color="FFFFFF" w:fill="auto"/>
          </w:tcPr>
          <w:p w14:paraId="3C1338C2" w14:textId="77777777" w:rsidR="00B34413" w:rsidRPr="00246D59" w:rsidRDefault="00B34413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55F9C3E" w14:textId="6BB4E0B5" w:rsidR="00B34413" w:rsidRPr="00246D59" w:rsidRDefault="00B34413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B34413" w:rsidRPr="00246D59" w14:paraId="4EE4C5D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316584C" w14:textId="77777777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B462EDA" w14:textId="4135BFF3" w:rsidR="00B34413" w:rsidRPr="00246D59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4E8059D4" w14:textId="77777777" w:rsidR="00B34413" w:rsidRPr="00246D59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D0304F1" w14:textId="4611A2FF" w:rsidR="00B34413" w:rsidRPr="00246D59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67E14CBE" w14:textId="77777777" w:rsidR="00B34413" w:rsidRPr="00246D59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94A01E5" w14:textId="2DA6E2AF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737851C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A80EBD9" w14:textId="6F69B408" w:rsidR="00B34413" w:rsidRPr="00246D59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34413" w:rsidRPr="00246D59" w14:paraId="611E19EB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BC16837" w14:textId="77777777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5C80223" w14:textId="1924BA20" w:rsidR="00B34413" w:rsidRPr="00246D59" w:rsidRDefault="003673F1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34413"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506D1CE" w14:textId="77777777" w:rsidR="00B34413" w:rsidRPr="00246D59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1ABA48E" w14:textId="77777777" w:rsidR="00B34413" w:rsidRPr="00246D59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00D49177" w14:textId="77777777" w:rsidR="00B34413" w:rsidRPr="00246D59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DD2658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014ECF0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6AB13B" w14:textId="01FF9253" w:rsidR="00B34413" w:rsidRPr="00246D59" w:rsidRDefault="003673F1" w:rsidP="00B34413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B34413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B34413"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B34413" w:rsidRPr="00246D59" w14:paraId="3F3B720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D54561" w14:textId="77777777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D3817D" w14:textId="30E76F60" w:rsidR="00B34413" w:rsidRPr="00246D59" w:rsidRDefault="003673F1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" w:type="dxa"/>
            <w:shd w:val="clear" w:color="FFFFFF" w:fill="auto"/>
          </w:tcPr>
          <w:p w14:paraId="471B7DCA" w14:textId="77777777" w:rsidR="00B34413" w:rsidRPr="00246D59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4B57F02" w14:textId="77777777" w:rsidR="00B34413" w:rsidRPr="00246D59" w:rsidRDefault="00B34413" w:rsidP="00E400D4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1D63449" w14:textId="77777777" w:rsidR="00B34413" w:rsidRPr="00246D59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1A0B613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1D75E3C7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D541F24" w14:textId="13A0E584" w:rsidR="00B34413" w:rsidRPr="00246D59" w:rsidRDefault="003673F1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B34413" w:rsidRPr="00246D59" w14:paraId="327AF787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6928175" w14:textId="77777777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D7D5C91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D54F233" w14:textId="77777777" w:rsidR="00B34413" w:rsidRPr="00246D59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EDC9253" w14:textId="77777777" w:rsidR="00B34413" w:rsidRPr="00246D59" w:rsidRDefault="00B34413" w:rsidP="00B34413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1EE6677A" w14:textId="77777777" w:rsidR="00B34413" w:rsidRPr="00246D59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C6766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44B770BF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AC0D367" w14:textId="77777777" w:rsidR="00B34413" w:rsidRPr="00246D59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B34413" w:rsidRPr="00246D59" w14:paraId="3B3F0C1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276B91B" w14:textId="0CD0A3F4" w:rsidR="00B34413" w:rsidRPr="00246D59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="00E05A06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E05A06"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FA80A17" w14:textId="77777777" w:rsidR="00B34413" w:rsidRPr="00246D59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3C97E08F" w14:textId="77777777" w:rsidR="00B34413" w:rsidRPr="00246D59" w:rsidRDefault="00B34413" w:rsidP="00B34413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E9D60" w14:textId="77777777" w:rsidR="00B34413" w:rsidRPr="00246D59" w:rsidRDefault="00B34413" w:rsidP="00B34413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F383408" w14:textId="77777777" w:rsidR="00B34413" w:rsidRPr="00246D59" w:rsidRDefault="00B34413" w:rsidP="00B34413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30EDAD" w14:textId="77777777" w:rsidR="00B34413" w:rsidRPr="00246D59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121AC65D" w14:textId="77777777" w:rsidR="00B34413" w:rsidRPr="00246D59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F1DF4A3" w14:textId="77777777" w:rsidR="00B34413" w:rsidRPr="00246D59" w:rsidRDefault="00B34413" w:rsidP="00B34413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57F2F" w:rsidRPr="00246D59" w14:paraId="311A55F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CBFF0B9" w14:textId="77777777" w:rsidR="00057F2F" w:rsidRPr="00246D59" w:rsidRDefault="00057F2F" w:rsidP="00057F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6A82DAA5" w14:textId="5768346C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057F2F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90AEC72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1D9898" w14:textId="70C75B36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057F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393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5173EE7D" w14:textId="77777777" w:rsidR="00057F2F" w:rsidRPr="00246D59" w:rsidRDefault="00057F2F" w:rsidP="00057F2F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7910135" w14:textId="7B5CD779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0E83940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D848CCD" w14:textId="670FB892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</w:tr>
      <w:tr w:rsidR="00057F2F" w:rsidRPr="00246D59" w14:paraId="01F6B95C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5A608EC4" w14:textId="77777777" w:rsidR="00057F2F" w:rsidRPr="00246D59" w:rsidRDefault="00057F2F" w:rsidP="00057F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551CB39" w14:textId="32E2D6CE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DEE1143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1192316" w14:textId="099F487E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63E4A0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F469B9A" w14:textId="2CEDCE80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D20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2CC35BF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52545E3" w14:textId="33AFEF8E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</w:p>
        </w:tc>
      </w:tr>
      <w:tr w:rsidR="00057F2F" w:rsidRPr="00246D59" w14:paraId="3A739FE6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7C8E729B" w14:textId="27438964" w:rsidR="00057F2F" w:rsidRPr="00246D59" w:rsidRDefault="00057F2F" w:rsidP="00057F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FCF8F61" w14:textId="3972AB8F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8BC6BCE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F80A982" w14:textId="1529FD1F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5F3BABE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24FCEAF" w14:textId="3A17CC35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D20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8EA3E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72FEF7C1" w14:textId="5F4102F9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057F2F" w:rsidRPr="00246D59" w14:paraId="18299F23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7131B21F" w14:textId="77777777" w:rsidR="00057F2F" w:rsidRPr="00246D59" w:rsidRDefault="00057F2F" w:rsidP="00057F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A8B35D8" w14:textId="6336FEA9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057F2F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99D5D22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50ACDFF" w14:textId="2AB54D90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A8D9804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50D85E7" w14:textId="3E01E093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D20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2D6CE74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C208F63" w14:textId="25D10566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057F2F" w:rsidRPr="00246D59" w14:paraId="20F49A2D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0FCAB0D9" w14:textId="77777777" w:rsidR="00057F2F" w:rsidRPr="00246D59" w:rsidRDefault="00057F2F" w:rsidP="00057F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6DEF31F9" w14:textId="2D2D3334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57F2F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5CFFB1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C9E1DF" w14:textId="386AA2BE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ED448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69EB072B" w14:textId="77777777" w:rsidR="00057F2F" w:rsidRPr="00246D59" w:rsidRDefault="00057F2F" w:rsidP="00057F2F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87EF0AF" w14:textId="32924414" w:rsidR="00057F2F" w:rsidRPr="00246D59" w:rsidRDefault="00375A7A" w:rsidP="00375A7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8E45147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8228FD4" w14:textId="7168D2EE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</w:tr>
      <w:tr w:rsidR="00057F2F" w:rsidRPr="00246D59" w14:paraId="1AD1D3A9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62CB61E0" w14:textId="77777777" w:rsidR="00057F2F" w:rsidRPr="00246D59" w:rsidRDefault="00057F2F" w:rsidP="00057F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F76AAB0" w14:textId="64024F2D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057F2F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7EF362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F4BE172" w14:textId="43494A43" w:rsidR="00057F2F" w:rsidRPr="00DE7223" w:rsidRDefault="00C52075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Theme="majorBidi" w:hAnsiTheme="majorBidi" w:cs="Angsana New"/>
                <w:sz w:val="22"/>
                <w:szCs w:val="22"/>
                <w:lang w:val="en-US"/>
              </w:rPr>
              <w:t>411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D14D385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3034798" w14:textId="3ADFB7AA" w:rsidR="00057F2F" w:rsidRPr="00246D59" w:rsidRDefault="003673F1" w:rsidP="00D34E3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34E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664</w:t>
            </w:r>
          </w:p>
        </w:tc>
        <w:tc>
          <w:tcPr>
            <w:tcW w:w="110" w:type="dxa"/>
            <w:shd w:val="clear" w:color="FFFFFF" w:fill="auto"/>
          </w:tcPr>
          <w:p w14:paraId="6FDE677C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9C161CD" w14:textId="3B240BD2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</w:p>
        </w:tc>
      </w:tr>
      <w:tr w:rsidR="00057F2F" w:rsidRPr="00246D59" w14:paraId="6BE747B7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5EDC902E" w14:textId="60A87D73" w:rsidR="00057F2F" w:rsidRPr="00246D59" w:rsidRDefault="00057F2F" w:rsidP="00057F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246D59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4E9417C4" w14:textId="51076AE1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057F2F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26098FD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ED9F321" w14:textId="5D8DC14C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512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A51354C" w14:textId="77777777" w:rsidR="00057F2F" w:rsidRPr="00246D59" w:rsidRDefault="00057F2F" w:rsidP="00057F2F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8766545" w14:textId="029A3D6F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D20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117FEE7" w14:textId="77777777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09AC0E8" w14:textId="4BA9D45B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531</w:t>
            </w:r>
          </w:p>
        </w:tc>
      </w:tr>
      <w:tr w:rsidR="00057F2F" w:rsidRPr="00246D59" w14:paraId="21D1F9EE" w14:textId="77777777" w:rsidTr="00B949E2">
        <w:trPr>
          <w:trHeight w:val="18"/>
        </w:trPr>
        <w:tc>
          <w:tcPr>
            <w:tcW w:w="3651" w:type="dxa"/>
            <w:shd w:val="clear" w:color="FFFFFF" w:fill="auto"/>
          </w:tcPr>
          <w:p w14:paraId="7EB1BA3B" w14:textId="77777777" w:rsidR="00057F2F" w:rsidRPr="00246D59" w:rsidRDefault="00057F2F" w:rsidP="00057F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3426059" w14:textId="167EFA36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057F2F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10" w:type="dxa"/>
            <w:shd w:val="clear" w:color="FFFFFF" w:fill="auto"/>
          </w:tcPr>
          <w:p w14:paraId="2476F400" w14:textId="77777777" w:rsidR="00057F2F" w:rsidRPr="00246D59" w:rsidRDefault="00057F2F" w:rsidP="00057F2F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7B6A4A" w14:textId="03EFCACA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53A94B89" w14:textId="77777777" w:rsidR="00057F2F" w:rsidRPr="00246D59" w:rsidRDefault="00057F2F" w:rsidP="00057F2F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0C39885" w14:textId="72337030" w:rsidR="00057F2F" w:rsidRPr="00246D59" w:rsidRDefault="00057F2F" w:rsidP="00057F2F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D20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EF751" w14:textId="77777777" w:rsidR="00057F2F" w:rsidRPr="00246D59" w:rsidRDefault="00057F2F" w:rsidP="00057F2F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59A313" w14:textId="2D441B27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</w:tr>
      <w:tr w:rsidR="00057F2F" w:rsidRPr="00246D59" w14:paraId="5517993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25312EE3" w14:textId="77777777" w:rsidR="00057F2F" w:rsidRPr="00246D59" w:rsidRDefault="00057F2F" w:rsidP="00057F2F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6AE07881" w14:textId="77777777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07BD5FD" w14:textId="77777777" w:rsidR="00057F2F" w:rsidRPr="00246D59" w:rsidRDefault="00057F2F" w:rsidP="00057F2F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9CD1EC1" w14:textId="77777777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D21B5C4" w14:textId="77777777" w:rsidR="00057F2F" w:rsidRPr="00246D59" w:rsidRDefault="00057F2F" w:rsidP="00057F2F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1471060" w14:textId="77777777" w:rsidR="00057F2F" w:rsidRPr="00246D59" w:rsidRDefault="00057F2F" w:rsidP="00057F2F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E4BE334" w14:textId="77777777" w:rsidR="00057F2F" w:rsidRPr="00246D59" w:rsidRDefault="00057F2F" w:rsidP="00057F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F75CBC9" w14:textId="77777777" w:rsidR="00057F2F" w:rsidRPr="00246D59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57F2F" w:rsidRPr="00246D59" w14:paraId="798857C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55D997E" w14:textId="77777777" w:rsidR="00057F2F" w:rsidRPr="00246D59" w:rsidRDefault="00057F2F" w:rsidP="00057F2F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2D62753" w14:textId="4EBFDC44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CAF8FF8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632D777" w14:textId="7ADB51E0" w:rsidR="00057F2F" w:rsidRPr="00DE7223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780B6D0" w14:textId="77777777" w:rsidR="00057F2F" w:rsidRPr="00246D59" w:rsidRDefault="00057F2F" w:rsidP="00057F2F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FF22772" w14:textId="6B873E5C" w:rsidR="00057F2F" w:rsidRPr="00246D59" w:rsidRDefault="00057F2F" w:rsidP="00057F2F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7E0311B" w14:textId="77777777" w:rsidR="00057F2F" w:rsidRPr="00246D59" w:rsidRDefault="00057F2F" w:rsidP="00057F2F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61FB5A5" w14:textId="072FA7BB" w:rsidR="00057F2F" w:rsidRPr="00246D59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57F2F" w:rsidRPr="00246D59" w14:paraId="066ED9F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9C4927" w14:textId="77777777" w:rsidR="00057F2F" w:rsidRPr="00246D59" w:rsidRDefault="00057F2F" w:rsidP="00057F2F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4CAF51AE" w14:textId="77777777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CDD6B6E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556F5864" w14:textId="77777777" w:rsidR="00057F2F" w:rsidRPr="00246D59" w:rsidRDefault="00057F2F" w:rsidP="00057F2F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B9ED0DE" w14:textId="77777777" w:rsidR="00057F2F" w:rsidRPr="00246D59" w:rsidRDefault="00057F2F" w:rsidP="00057F2F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6BF94A4" w14:textId="77777777" w:rsidR="00057F2F" w:rsidRPr="00246D59" w:rsidRDefault="00057F2F" w:rsidP="00057F2F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EB60FB2" w14:textId="77777777" w:rsidR="00057F2F" w:rsidRPr="00246D59" w:rsidRDefault="00057F2F" w:rsidP="00057F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6506CE7" w14:textId="77777777" w:rsidR="00057F2F" w:rsidRPr="00246D59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57F2F" w:rsidRPr="00246D59" w14:paraId="0F5ED532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65ACE944" w14:textId="77777777" w:rsidR="00057F2F" w:rsidRPr="00246D59" w:rsidRDefault="00057F2F" w:rsidP="00057F2F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357DBE4E" w14:textId="2A11706C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FA7FB1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C017C79" w14:textId="731C1C5B" w:rsidR="00057F2F" w:rsidRPr="00246D59" w:rsidRDefault="00057F2F" w:rsidP="00057F2F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010F942" w14:textId="77777777" w:rsidR="00057F2F" w:rsidRPr="00246D59" w:rsidRDefault="00057F2F" w:rsidP="00057F2F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63747DF" w14:textId="5326F8E2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354</w:t>
            </w:r>
          </w:p>
        </w:tc>
        <w:tc>
          <w:tcPr>
            <w:tcW w:w="110" w:type="dxa"/>
          </w:tcPr>
          <w:p w14:paraId="01CD0943" w14:textId="77777777" w:rsidR="00057F2F" w:rsidRPr="00246D59" w:rsidRDefault="00057F2F" w:rsidP="00057F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B4DB67F" w14:textId="48A17A1F" w:rsidR="00057F2F" w:rsidRPr="00246D59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366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57F2F" w:rsidRPr="00246D59" w14:paraId="7E1749A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44259556" w14:textId="6D4EFBC1" w:rsidR="00057F2F" w:rsidRPr="00246D59" w:rsidRDefault="00057F2F" w:rsidP="00057F2F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0DEEA97" w14:textId="777462D5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2DAA7B4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802E" w14:textId="6C90ADA6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331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6222BBE" w14:textId="77777777" w:rsidR="00057F2F" w:rsidRPr="00246D59" w:rsidRDefault="00057F2F" w:rsidP="00057F2F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F95A" w14:textId="3E703E8A" w:rsidR="00057F2F" w:rsidRPr="00246D59" w:rsidRDefault="00057F2F" w:rsidP="00057F2F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C0EF007" w14:textId="77777777" w:rsidR="00057F2F" w:rsidRPr="00246D59" w:rsidRDefault="00057F2F" w:rsidP="00057F2F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C6FF503" w14:textId="3B80DD81" w:rsidR="00057F2F" w:rsidRPr="00246D59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057F2F" w:rsidRPr="00246D59" w14:paraId="062215A8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45E821C4" w14:textId="25C55E0F" w:rsidR="00057F2F" w:rsidRPr="00246D59" w:rsidRDefault="00057F2F" w:rsidP="00057F2F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246D5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43CB5" w14:textId="70801CE6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79EA29" w14:textId="77777777" w:rsidR="00057F2F" w:rsidRPr="00246D59" w:rsidRDefault="00057F2F" w:rsidP="00057F2F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8EADA" w14:textId="37FFE224" w:rsidR="00057F2F" w:rsidRPr="00DE7223" w:rsidRDefault="00057F2F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694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F6A3BC" w14:textId="77777777" w:rsidR="00057F2F" w:rsidRPr="00246D59" w:rsidRDefault="00057F2F" w:rsidP="00057F2F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42469" w14:textId="53CA216E" w:rsidR="00057F2F" w:rsidRPr="00246D59" w:rsidRDefault="003673F1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057F2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018</w:t>
            </w:r>
          </w:p>
        </w:tc>
        <w:tc>
          <w:tcPr>
            <w:tcW w:w="110" w:type="dxa"/>
          </w:tcPr>
          <w:p w14:paraId="5825A410" w14:textId="77777777" w:rsidR="00057F2F" w:rsidRPr="00246D59" w:rsidRDefault="00057F2F" w:rsidP="00057F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8BDB1" w14:textId="61BAF78E" w:rsidR="00057F2F" w:rsidRPr="00246D59" w:rsidRDefault="004E7BF6" w:rsidP="00057F2F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F137C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bookmarkEnd w:id="17"/>
    <w:p w14:paraId="4EAF4554" w14:textId="34191634" w:rsidR="00E77D7C" w:rsidRPr="00246D59" w:rsidRDefault="00E77D7C" w:rsidP="00E77D7C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246D59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E77D7C" w:rsidRPr="00246D59" w14:paraId="43E35EE5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3503900B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64B9B861" w14:textId="77777777" w:rsidR="00E77D7C" w:rsidRPr="00246D59" w:rsidRDefault="00E77D7C" w:rsidP="002D0CE6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E77D7C" w:rsidRPr="00246D59" w14:paraId="08C27C46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04BC4220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5416B50" w14:textId="77777777" w:rsidR="00E77D7C" w:rsidRPr="00246D59" w:rsidRDefault="00E77D7C" w:rsidP="002D0CE6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79BEC3E9" w14:textId="77777777" w:rsidR="00E77D7C" w:rsidRPr="00246D59" w:rsidRDefault="00E77D7C" w:rsidP="002D0CE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6EB868" w14:textId="77777777" w:rsidR="00E77D7C" w:rsidRPr="00246D59" w:rsidRDefault="00E77D7C" w:rsidP="002D0CE6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0A543E1" w14:textId="77777777" w:rsidR="00E77D7C" w:rsidRPr="00246D59" w:rsidRDefault="00E77D7C" w:rsidP="002D0CE6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F29B6E6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5E5A7D2E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0813B08" w14:textId="77777777" w:rsidR="00E77D7C" w:rsidRPr="00246D59" w:rsidRDefault="00E77D7C" w:rsidP="002D0CE6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77D7C" w:rsidRPr="00246D59" w14:paraId="2193BF49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28263F28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E519E12" w14:textId="7317FF8F" w:rsidR="00E77D7C" w:rsidRPr="00246D59" w:rsidRDefault="003673F1" w:rsidP="002D0CE6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77D7C"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7C2A0FBF" w14:textId="77777777" w:rsidR="00E77D7C" w:rsidRPr="00246D59" w:rsidRDefault="00E77D7C" w:rsidP="002D0CE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4AB1236" w14:textId="77777777" w:rsidR="00E77D7C" w:rsidRPr="00246D59" w:rsidRDefault="00E77D7C" w:rsidP="002D0CE6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61E69D52" w14:textId="77777777" w:rsidR="00E77D7C" w:rsidRPr="00246D59" w:rsidRDefault="00E77D7C" w:rsidP="002D0CE6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72E4ECB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7691B32F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E94126D" w14:textId="15C9509F" w:rsidR="00E77D7C" w:rsidRPr="00246D59" w:rsidRDefault="003673F1" w:rsidP="002D0CE6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E77D7C"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E77D7C"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E77D7C" w:rsidRPr="00246D59" w14:paraId="38C384D1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3C1E0546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6BD1948" w14:textId="528ADB51" w:rsidR="00E77D7C" w:rsidRPr="00246D59" w:rsidRDefault="003673F1" w:rsidP="002D0CE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0" w:type="dxa"/>
            <w:shd w:val="clear" w:color="FFFFFF" w:fill="auto"/>
          </w:tcPr>
          <w:p w14:paraId="7F7FCA9A" w14:textId="77777777" w:rsidR="00E77D7C" w:rsidRPr="00246D59" w:rsidRDefault="00E77D7C" w:rsidP="002D0CE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48C61EA" w14:textId="77777777" w:rsidR="00E77D7C" w:rsidRPr="00246D59" w:rsidRDefault="00E77D7C" w:rsidP="002D0CE6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78954477" w14:textId="77777777" w:rsidR="00E77D7C" w:rsidRPr="00246D59" w:rsidRDefault="00E77D7C" w:rsidP="002D0CE6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170901B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26550D7D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7F3384C" w14:textId="7F327959" w:rsidR="00E77D7C" w:rsidRPr="00246D59" w:rsidRDefault="003673F1" w:rsidP="002D0CE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E77D7C" w:rsidRPr="00246D59" w14:paraId="225DA179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3FCB0B29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B77F770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745C71D4" w14:textId="77777777" w:rsidR="00E77D7C" w:rsidRPr="00246D59" w:rsidRDefault="00E77D7C" w:rsidP="002D0CE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987D2D2" w14:textId="77777777" w:rsidR="00E77D7C" w:rsidRPr="00246D59" w:rsidRDefault="00E77D7C" w:rsidP="002D0CE6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0AAF7F0F" w14:textId="77777777" w:rsidR="00E77D7C" w:rsidRPr="00246D59" w:rsidRDefault="00E77D7C" w:rsidP="002D0CE6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9AA21D8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5EE10235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91E8191" w14:textId="77777777" w:rsidR="00E77D7C" w:rsidRPr="00246D59" w:rsidRDefault="00E77D7C" w:rsidP="002D0CE6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E77D7C" w:rsidRPr="00246D59" w14:paraId="1A18673D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7D0853EE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4388BB69" w14:textId="77777777" w:rsidR="00E77D7C" w:rsidRPr="00246D59" w:rsidRDefault="00E77D7C" w:rsidP="002D0CE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F8A7EFD" w14:textId="77777777" w:rsidR="00E77D7C" w:rsidRPr="00246D59" w:rsidRDefault="00E77D7C" w:rsidP="002D0CE6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F369391" w14:textId="77777777" w:rsidR="00E77D7C" w:rsidRPr="00246D59" w:rsidRDefault="00E77D7C" w:rsidP="002D0CE6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BC7EBA1" w14:textId="77777777" w:rsidR="00E77D7C" w:rsidRPr="00246D59" w:rsidRDefault="00E77D7C" w:rsidP="002D0CE6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FA7640B" w14:textId="77777777" w:rsidR="00E77D7C" w:rsidRPr="00246D59" w:rsidRDefault="00E77D7C" w:rsidP="002D0CE6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73B5CAB1" w14:textId="77777777" w:rsidR="00E77D7C" w:rsidRPr="00246D59" w:rsidRDefault="00E77D7C" w:rsidP="002D0CE6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02DDA32" w14:textId="77777777" w:rsidR="00E77D7C" w:rsidRPr="00246D59" w:rsidRDefault="00E77D7C" w:rsidP="002D0CE6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77D7C" w:rsidRPr="00246D59" w14:paraId="2772B293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353D560B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0D1AB765" w14:textId="189BDB3C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4FA5789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2FD054D" w14:textId="476FB7A9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385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5FC12F57" w14:textId="77777777" w:rsidR="00E77D7C" w:rsidRPr="00246D59" w:rsidRDefault="00E77D7C" w:rsidP="002D0CE6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1420AAE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DA0622B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CE2E4DB" w14:textId="71669972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</w:tr>
      <w:tr w:rsidR="00E77D7C" w:rsidRPr="00246D59" w14:paraId="7376DD1C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7639858B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17C52507" w14:textId="594C1CD2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147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12A3704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B8D5424" w14:textId="6508CFC6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7E1D20F" w14:textId="77777777" w:rsidR="00E77D7C" w:rsidRPr="00246D59" w:rsidRDefault="00E77D7C" w:rsidP="002D0CE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D443461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C9A7083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BDB346C" w14:textId="11B78D10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</w:tr>
      <w:tr w:rsidR="00E77D7C" w:rsidRPr="00246D59" w14:paraId="5A32F913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320D7F1F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4AD29D28" w14:textId="77777777" w:rsidR="00E77D7C" w:rsidRPr="00DE7223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E3D9A8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C21B882" w14:textId="5F4F4393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4B008B9" w14:textId="77777777" w:rsidR="00E77D7C" w:rsidRPr="00246D59" w:rsidRDefault="00E77D7C" w:rsidP="002D0CE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04B9593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EB5DF3F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52427297" w14:textId="4C2CADA9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  <w:tr w:rsidR="00E77D7C" w:rsidRPr="00246D59" w14:paraId="792737E6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708A2F28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04008E5" w14:textId="5480F379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699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3A1FA4E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80C5641" w14:textId="4CE54E07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C55F49F" w14:textId="77777777" w:rsidR="00E77D7C" w:rsidRPr="00246D59" w:rsidRDefault="00E77D7C" w:rsidP="002D0CE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8965F03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BC7DB78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D3B5B37" w14:textId="7FF922C4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E77D7C" w:rsidRPr="00246D59" w14:paraId="7720F9C5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70987A79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49F60FB" w14:textId="4201C442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1583BC0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0F901EE" w14:textId="1A6588F0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6BCBBE62" w14:textId="77777777" w:rsidR="00E77D7C" w:rsidRPr="00246D59" w:rsidRDefault="00E77D7C" w:rsidP="002D0CE6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25394EA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B8495D2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87477B4" w14:textId="09401364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</w:tr>
      <w:tr w:rsidR="00E77D7C" w:rsidRPr="00246D59" w14:paraId="7D161630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471B0269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2385C1F" w14:textId="69851012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732F344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8AB6804" w14:textId="07AB7D7F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546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2C26C71" w14:textId="77777777" w:rsidR="00E77D7C" w:rsidRPr="00246D59" w:rsidRDefault="00E77D7C" w:rsidP="002D0CE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7C72927" w14:textId="53EFFC37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110" w:type="dxa"/>
            <w:shd w:val="clear" w:color="FFFFFF" w:fill="auto"/>
          </w:tcPr>
          <w:p w14:paraId="0E82B1E9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6EFEAF8" w14:textId="758B2059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</w:tr>
      <w:tr w:rsidR="00E77D7C" w:rsidRPr="00246D59" w14:paraId="5F908C5A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535E376E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246D59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0816AE0" w14:textId="7B2ABC15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FEDED23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5AF48C8" w14:textId="3D41784B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358</w:t>
            </w: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087FE2A" w14:textId="77777777" w:rsidR="00E77D7C" w:rsidRPr="00246D59" w:rsidRDefault="00E77D7C" w:rsidP="002D0CE6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C2E8579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FC3424F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0D391E3" w14:textId="48481F14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</w:tr>
      <w:tr w:rsidR="00E77D7C" w:rsidRPr="00246D59" w14:paraId="638E424E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47653F32" w14:textId="77777777" w:rsidR="00E77D7C" w:rsidRPr="00246D59" w:rsidRDefault="00E77D7C" w:rsidP="002D0CE6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12364D97" w14:textId="7B2B7CD1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E77D7C"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10" w:type="dxa"/>
            <w:shd w:val="clear" w:color="FFFFFF" w:fill="auto"/>
          </w:tcPr>
          <w:p w14:paraId="484B46F6" w14:textId="77777777" w:rsidR="00E77D7C" w:rsidRPr="00246D59" w:rsidRDefault="00E77D7C" w:rsidP="002D0CE6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AEE328C" w14:textId="5BFA8E93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415</w:t>
            </w: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6F15DCE7" w14:textId="77777777" w:rsidR="00E77D7C" w:rsidRPr="00246D59" w:rsidRDefault="00E77D7C" w:rsidP="002D0CE6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4C88507" w14:textId="77777777" w:rsidR="00E77D7C" w:rsidRPr="00246D59" w:rsidRDefault="00E77D7C" w:rsidP="002D0CE6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BA421CE" w14:textId="77777777" w:rsidR="00E77D7C" w:rsidRPr="00246D59" w:rsidRDefault="00E77D7C" w:rsidP="002D0CE6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2B1A185" w14:textId="69FC4FF2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</w:tr>
      <w:tr w:rsidR="00E77D7C" w:rsidRPr="00246D59" w14:paraId="1E03E909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6392A61E" w14:textId="77777777" w:rsidR="00E77D7C" w:rsidRPr="00246D59" w:rsidRDefault="00E77D7C" w:rsidP="002D0CE6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0BFBA970" w14:textId="77777777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509FEDAD" w14:textId="77777777" w:rsidR="00E77D7C" w:rsidRPr="00246D59" w:rsidRDefault="00E77D7C" w:rsidP="002D0CE6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26DE456" w14:textId="77777777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CDD6C97" w14:textId="77777777" w:rsidR="00E77D7C" w:rsidRPr="00246D59" w:rsidRDefault="00E77D7C" w:rsidP="002D0CE6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59BC349" w14:textId="77777777" w:rsidR="00E77D7C" w:rsidRPr="00246D59" w:rsidRDefault="00E77D7C" w:rsidP="002D0CE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439F86AF" w14:textId="77777777" w:rsidR="00E77D7C" w:rsidRPr="00246D59" w:rsidRDefault="00E77D7C" w:rsidP="002D0CE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59FEC622" w14:textId="77777777" w:rsidR="00E77D7C" w:rsidRPr="00246D59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77D7C" w:rsidRPr="00246D59" w14:paraId="5A4B3033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170FBA37" w14:textId="77777777" w:rsidR="00E77D7C" w:rsidRPr="00246D59" w:rsidRDefault="00E77D7C" w:rsidP="002D0CE6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51678F72" w14:textId="499C363E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CF6DC7D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575533E" w14:textId="43385A2A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1075554" w14:textId="77777777" w:rsidR="00E77D7C" w:rsidRPr="00246D59" w:rsidRDefault="00E77D7C" w:rsidP="002D0CE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1614F43" w14:textId="77777777" w:rsidR="00E77D7C" w:rsidRPr="00246D59" w:rsidRDefault="00E77D7C" w:rsidP="002D0CE6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D2A655B" w14:textId="77777777" w:rsidR="00E77D7C" w:rsidRPr="00246D59" w:rsidRDefault="00E77D7C" w:rsidP="002D0CE6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E7F0763" w14:textId="4DD5270B" w:rsidR="00E77D7C" w:rsidRPr="00246D59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77D7C" w:rsidRPr="00246D59" w14:paraId="4FEA5B31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118504D0" w14:textId="77777777" w:rsidR="00E77D7C" w:rsidRPr="00246D59" w:rsidRDefault="00E77D7C" w:rsidP="002D0CE6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37164720" w14:textId="77777777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6CB36CDD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A645D1C" w14:textId="77777777" w:rsidR="00E77D7C" w:rsidRPr="00246D59" w:rsidRDefault="00E77D7C" w:rsidP="002D0CE6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3754DAB5" w14:textId="77777777" w:rsidR="00E77D7C" w:rsidRPr="00246D59" w:rsidRDefault="00E77D7C" w:rsidP="002D0CE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D571BEF" w14:textId="77777777" w:rsidR="00E77D7C" w:rsidRPr="00246D59" w:rsidRDefault="00E77D7C" w:rsidP="002D0CE6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21D772EC" w14:textId="77777777" w:rsidR="00E77D7C" w:rsidRPr="00246D59" w:rsidRDefault="00E77D7C" w:rsidP="002D0CE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1608C11" w14:textId="77777777" w:rsidR="00E77D7C" w:rsidRPr="00246D59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77D7C" w:rsidRPr="00246D59" w14:paraId="16BC60BA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6CB939AB" w14:textId="77777777" w:rsidR="00E77D7C" w:rsidRPr="00246D59" w:rsidRDefault="00E77D7C" w:rsidP="002D0CE6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18E65148" w14:textId="1913BCAE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6C8E9E2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4C15BD0" w14:textId="77777777" w:rsidR="00E77D7C" w:rsidRPr="00246D59" w:rsidRDefault="00E77D7C" w:rsidP="002D0CE6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46D59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8EC3D2A" w14:textId="77777777" w:rsidR="00E77D7C" w:rsidRPr="00246D59" w:rsidRDefault="00E77D7C" w:rsidP="002D0CE6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59F33ECF" w14:textId="44300A77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689</w:t>
            </w:r>
          </w:p>
        </w:tc>
        <w:tc>
          <w:tcPr>
            <w:tcW w:w="110" w:type="dxa"/>
          </w:tcPr>
          <w:p w14:paraId="63BD8122" w14:textId="77777777" w:rsidR="00E77D7C" w:rsidRPr="00246D59" w:rsidRDefault="00E77D7C" w:rsidP="002D0CE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80FF1CE" w14:textId="1D5A1157" w:rsidR="00E77D7C" w:rsidRPr="00246D59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77D7C" w:rsidRPr="00246D59" w14:paraId="679049A4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53D780D5" w14:textId="77777777" w:rsidR="00E77D7C" w:rsidRPr="00246D59" w:rsidRDefault="00E77D7C" w:rsidP="002D0CE6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0D764D3D" w14:textId="1A505CF2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E7DD92E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18026" w14:textId="48300D0F" w:rsidR="00E77D7C" w:rsidRPr="00DE7223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D9DDB65" w14:textId="77777777" w:rsidR="00E77D7C" w:rsidRPr="00246D59" w:rsidRDefault="00E77D7C" w:rsidP="002D0CE6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65DE5" w14:textId="77777777" w:rsidR="00E77D7C" w:rsidRPr="00246D59" w:rsidRDefault="00E77D7C" w:rsidP="002D0CE6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357D20D7" w14:textId="77777777" w:rsidR="00E77D7C" w:rsidRPr="00246D59" w:rsidRDefault="00E77D7C" w:rsidP="002D0CE6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C619B52" w14:textId="7B402616" w:rsidR="00E77D7C" w:rsidRPr="00246D59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77D7C" w:rsidRPr="00246D59" w14:paraId="23BB143F" w14:textId="77777777" w:rsidTr="002D0CE6">
        <w:trPr>
          <w:trHeight w:val="18"/>
        </w:trPr>
        <w:tc>
          <w:tcPr>
            <w:tcW w:w="3651" w:type="dxa"/>
            <w:shd w:val="clear" w:color="FFFFFF" w:fill="auto"/>
          </w:tcPr>
          <w:p w14:paraId="256602E7" w14:textId="77777777" w:rsidR="00E77D7C" w:rsidRPr="00246D59" w:rsidRDefault="00E77D7C" w:rsidP="002D0CE6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246D5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246D5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8A2817" w14:textId="5543E964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030E1D5" w14:textId="77777777" w:rsidR="00E77D7C" w:rsidRPr="00246D59" w:rsidRDefault="00E77D7C" w:rsidP="002D0CE6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547C4C" w14:textId="4465A2BA" w:rsidR="00E77D7C" w:rsidRPr="00DE7223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DE722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DE722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A315A3B" w14:textId="77777777" w:rsidR="00E77D7C" w:rsidRPr="00246D59" w:rsidRDefault="00E77D7C" w:rsidP="002D0CE6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5F757C" w14:textId="635710B2" w:rsidR="00E77D7C" w:rsidRPr="00246D59" w:rsidRDefault="003673F1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E77D7C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710</w:t>
            </w:r>
          </w:p>
        </w:tc>
        <w:tc>
          <w:tcPr>
            <w:tcW w:w="110" w:type="dxa"/>
          </w:tcPr>
          <w:p w14:paraId="232AC6AD" w14:textId="77777777" w:rsidR="00E77D7C" w:rsidRPr="00246D59" w:rsidRDefault="00E77D7C" w:rsidP="002D0CE6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14B045" w14:textId="0555ACD0" w:rsidR="00E77D7C" w:rsidRPr="00246D59" w:rsidRDefault="00E77D7C" w:rsidP="002D0CE6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08C9CAF9" w14:textId="052DB10F" w:rsidR="003F453B" w:rsidRPr="00246D59" w:rsidRDefault="00E021B9" w:rsidP="000236E1">
      <w:pPr>
        <w:tabs>
          <w:tab w:val="left" w:pos="909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64</w:t>
      </w:r>
      <w:r w:rsidR="00204CA8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68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94</w:t>
      </w:r>
      <w:r w:rsidR="00E77D7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71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2568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2572</w:t>
      </w:r>
    </w:p>
    <w:p w14:paraId="4295C260" w14:textId="02CF18BE" w:rsidR="008E1083" w:rsidRPr="00246D59" w:rsidRDefault="003673F1" w:rsidP="00001B9A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D5C11" w:rsidRPr="00246D5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064EC0E8" w14:textId="2C4BB4A4" w:rsidR="008E1083" w:rsidRPr="00246D59" w:rsidRDefault="008E1083" w:rsidP="00E9130E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ตามระเบียบการเกษียณอายุพนักงานซึ่งจัดเป็นโครงการผลประโยชน์ที่กำหนดไว้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164B4A91" w14:textId="77777777" w:rsidR="004B7810" w:rsidRPr="00246D59" w:rsidRDefault="004B7810" w:rsidP="004B7810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82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0"/>
        <w:gridCol w:w="1170"/>
        <w:gridCol w:w="86"/>
        <w:gridCol w:w="1176"/>
        <w:gridCol w:w="86"/>
        <w:gridCol w:w="1174"/>
        <w:gridCol w:w="86"/>
        <w:gridCol w:w="1195"/>
      </w:tblGrid>
      <w:tr w:rsidR="00C76D76" w:rsidRPr="00246D59" w14:paraId="6210A51F" w14:textId="77777777" w:rsidTr="00A37028">
        <w:tc>
          <w:tcPr>
            <w:tcW w:w="3850" w:type="dxa"/>
            <w:shd w:val="clear" w:color="auto" w:fill="auto"/>
          </w:tcPr>
          <w:p w14:paraId="61785EB0" w14:textId="77777777" w:rsidR="00C76D76" w:rsidRPr="00246D59" w:rsidRDefault="00C76D76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1D560C0" w14:textId="77777777" w:rsidR="00C76D76" w:rsidRPr="00246D59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246D59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51ED8548" w14:textId="77777777" w:rsidR="00C76D76" w:rsidRPr="00246D59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5" w:type="dxa"/>
            <w:gridSpan w:val="3"/>
            <w:shd w:val="clear" w:color="auto" w:fill="auto"/>
          </w:tcPr>
          <w:p w14:paraId="201F0BB3" w14:textId="77777777" w:rsidR="00C76D76" w:rsidRPr="00246D59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246D59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246D59" w14:paraId="22DEB31A" w14:textId="77777777" w:rsidTr="004B7810">
        <w:tc>
          <w:tcPr>
            <w:tcW w:w="3850" w:type="dxa"/>
            <w:shd w:val="clear" w:color="auto" w:fill="auto"/>
          </w:tcPr>
          <w:p w14:paraId="339B80F6" w14:textId="77777777" w:rsidR="007E1573" w:rsidRPr="00246D59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AF2A04" w14:textId="2B98F359" w:rsidR="007E1573" w:rsidRPr="00246D59" w:rsidRDefault="003673F1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673F1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DEBD4B0" w14:textId="77777777" w:rsidR="007E1573" w:rsidRPr="00246D59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B4B39E1" w14:textId="676A45C9" w:rsidR="007E1573" w:rsidRPr="00246D59" w:rsidRDefault="003673F1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673F1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1FF853B1" w14:textId="77777777" w:rsidR="007E1573" w:rsidRPr="00246D59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4AF76CF" w14:textId="47F5BE85" w:rsidR="007E1573" w:rsidRPr="00246D59" w:rsidRDefault="003673F1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673F1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A6D9DF2" w14:textId="77777777" w:rsidR="007E1573" w:rsidRPr="00246D59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A510FF9" w14:textId="28A6D576" w:rsidR="007E1573" w:rsidRPr="00246D59" w:rsidRDefault="003673F1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3673F1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</w:tr>
      <w:tr w:rsidR="007E1573" w:rsidRPr="00246D59" w14:paraId="4C53B121" w14:textId="77777777" w:rsidTr="004B7810">
        <w:tc>
          <w:tcPr>
            <w:tcW w:w="3850" w:type="dxa"/>
            <w:shd w:val="clear" w:color="auto" w:fill="auto"/>
          </w:tcPr>
          <w:p w14:paraId="5489B8A5" w14:textId="77777777" w:rsidR="007E1573" w:rsidRPr="00246D59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27D87BB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4CCD916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1B11E20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2DD7224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470919E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D8F1944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5C90864" w14:textId="77777777" w:rsidR="007E1573" w:rsidRPr="00246D59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E77D7C" w:rsidRPr="00246D59" w14:paraId="19E626D8" w14:textId="77777777" w:rsidTr="004B7810">
        <w:tc>
          <w:tcPr>
            <w:tcW w:w="3850" w:type="dxa"/>
            <w:shd w:val="clear" w:color="auto" w:fill="auto"/>
          </w:tcPr>
          <w:p w14:paraId="41BF1FCC" w14:textId="77777777" w:rsidR="00E77D7C" w:rsidRPr="00246D59" w:rsidRDefault="00E77D7C" w:rsidP="00E77D7C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C33A2A9" w14:textId="73236711" w:rsidR="00E77D7C" w:rsidRPr="00246D59" w:rsidRDefault="003673F1" w:rsidP="00E77D7C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57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368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163</w:t>
            </w:r>
          </w:p>
        </w:tc>
        <w:tc>
          <w:tcPr>
            <w:tcW w:w="86" w:type="dxa"/>
            <w:shd w:val="clear" w:color="auto" w:fill="auto"/>
          </w:tcPr>
          <w:p w14:paraId="43F40729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3C37A9A" w14:textId="1D46E544" w:rsidR="00E77D7C" w:rsidRPr="00246D59" w:rsidRDefault="003673F1" w:rsidP="00E77D7C">
            <w:pPr>
              <w:tabs>
                <w:tab w:val="decimal" w:pos="1090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57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586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506</w:t>
            </w:r>
          </w:p>
        </w:tc>
        <w:tc>
          <w:tcPr>
            <w:tcW w:w="86" w:type="dxa"/>
            <w:shd w:val="clear" w:color="auto" w:fill="auto"/>
          </w:tcPr>
          <w:p w14:paraId="7D431D17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BFEF93" w14:textId="0547BF8E" w:rsidR="00E77D7C" w:rsidRPr="00246D59" w:rsidRDefault="003673F1" w:rsidP="00E77D7C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45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713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497</w:t>
            </w:r>
          </w:p>
        </w:tc>
        <w:tc>
          <w:tcPr>
            <w:tcW w:w="86" w:type="dxa"/>
            <w:shd w:val="clear" w:color="auto" w:fill="auto"/>
          </w:tcPr>
          <w:p w14:paraId="68568363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9FB5484" w14:textId="6ADA262B" w:rsidR="00E77D7C" w:rsidRPr="00246D59" w:rsidRDefault="003673F1" w:rsidP="00E77D7C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43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995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805</w:t>
            </w:r>
          </w:p>
        </w:tc>
      </w:tr>
      <w:tr w:rsidR="00E77D7C" w:rsidRPr="00246D59" w14:paraId="218E56F9" w14:textId="77777777" w:rsidTr="004B7810">
        <w:tc>
          <w:tcPr>
            <w:tcW w:w="3850" w:type="dxa"/>
            <w:shd w:val="clear" w:color="auto" w:fill="auto"/>
          </w:tcPr>
          <w:p w14:paraId="2D6CEC9C" w14:textId="77777777" w:rsidR="00E77D7C" w:rsidRPr="00246D59" w:rsidRDefault="00E77D7C" w:rsidP="00E77D7C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6BDE2BB" w14:textId="77777777" w:rsidR="00E77D7C" w:rsidRPr="00246D59" w:rsidRDefault="00E77D7C" w:rsidP="00E77D7C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DAFF366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2199D98" w14:textId="77777777" w:rsidR="00E77D7C" w:rsidRPr="00246D59" w:rsidRDefault="00E77D7C" w:rsidP="00E77D7C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BBFAEB5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39E0B1A" w14:textId="77777777" w:rsidR="00E77D7C" w:rsidRPr="00246D59" w:rsidRDefault="00E77D7C" w:rsidP="00E77D7C">
            <w:pPr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11CCADF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89FB276" w14:textId="77777777" w:rsidR="00E77D7C" w:rsidRPr="00246D59" w:rsidRDefault="00E77D7C" w:rsidP="00E77D7C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E77D7C" w:rsidRPr="00246D59" w14:paraId="5E90DB76" w14:textId="77777777" w:rsidTr="004B7810">
        <w:tc>
          <w:tcPr>
            <w:tcW w:w="3850" w:type="dxa"/>
            <w:shd w:val="clear" w:color="auto" w:fill="auto"/>
          </w:tcPr>
          <w:p w14:paraId="6CAB5CE8" w14:textId="77777777" w:rsidR="00E77D7C" w:rsidRPr="00246D59" w:rsidRDefault="00E77D7C" w:rsidP="00E77D7C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51810F1" w14:textId="1FA926CD" w:rsidR="00E77D7C" w:rsidRPr="00246D59" w:rsidRDefault="003673F1" w:rsidP="00E77D7C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448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751</w:t>
            </w:r>
            <w:r w:rsidR="00765856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971</w:t>
            </w:r>
          </w:p>
        </w:tc>
        <w:tc>
          <w:tcPr>
            <w:tcW w:w="86" w:type="dxa"/>
            <w:shd w:val="clear" w:color="auto" w:fill="auto"/>
          </w:tcPr>
          <w:p w14:paraId="074EAD52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05BC601" w14:textId="5DDF57A5" w:rsidR="00E77D7C" w:rsidRPr="00246D59" w:rsidRDefault="003673F1" w:rsidP="00E77D7C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447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346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166</w:t>
            </w:r>
          </w:p>
        </w:tc>
        <w:tc>
          <w:tcPr>
            <w:tcW w:w="86" w:type="dxa"/>
            <w:shd w:val="clear" w:color="auto" w:fill="auto"/>
          </w:tcPr>
          <w:p w14:paraId="0BC7FC71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2C3A12" w14:textId="2F9A4C07" w:rsidR="00E77D7C" w:rsidRPr="00246D59" w:rsidRDefault="003673F1" w:rsidP="00E77D7C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353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643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645</w:t>
            </w:r>
          </w:p>
        </w:tc>
        <w:tc>
          <w:tcPr>
            <w:tcW w:w="86" w:type="dxa"/>
            <w:shd w:val="clear" w:color="auto" w:fill="auto"/>
          </w:tcPr>
          <w:p w14:paraId="45BC6ECC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8F37308" w14:textId="20073A9D" w:rsidR="00E77D7C" w:rsidRPr="00246D59" w:rsidRDefault="003673F1" w:rsidP="00E77D7C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353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478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054</w:t>
            </w:r>
          </w:p>
        </w:tc>
      </w:tr>
      <w:tr w:rsidR="00E77D7C" w:rsidRPr="00246D59" w14:paraId="3573660E" w14:textId="77777777" w:rsidTr="009C29A1">
        <w:tc>
          <w:tcPr>
            <w:tcW w:w="3850" w:type="dxa"/>
            <w:shd w:val="clear" w:color="auto" w:fill="auto"/>
          </w:tcPr>
          <w:p w14:paraId="76402ABC" w14:textId="77777777" w:rsidR="00E77D7C" w:rsidRPr="00246D59" w:rsidRDefault="00E77D7C" w:rsidP="00E77D7C">
            <w:pPr>
              <w:spacing w:line="320" w:lineRule="exact"/>
              <w:ind w:firstLine="517"/>
              <w:rPr>
                <w:rFonts w:ascii="Angsana New" w:eastAsia="Calibri" w:hAnsi="Angsana New" w:cs="Angsana New"/>
                <w:cs/>
              </w:rPr>
            </w:pPr>
            <w:r w:rsidRPr="00246D59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46B94" w14:textId="7A1E22D8" w:rsidR="00E77D7C" w:rsidRPr="00246D59" w:rsidRDefault="003673F1" w:rsidP="00E77D7C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506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120</w:t>
            </w:r>
            <w:r w:rsidR="00981E22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134</w:t>
            </w:r>
          </w:p>
        </w:tc>
        <w:tc>
          <w:tcPr>
            <w:tcW w:w="86" w:type="dxa"/>
            <w:shd w:val="clear" w:color="auto" w:fill="auto"/>
          </w:tcPr>
          <w:p w14:paraId="228FDB38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ADA4" w14:textId="0456BE33" w:rsidR="00E77D7C" w:rsidRPr="00246D59" w:rsidRDefault="003673F1" w:rsidP="00E77D7C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504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932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672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50E72C31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35CE" w14:textId="404FF467" w:rsidR="00E77D7C" w:rsidRPr="00246D59" w:rsidRDefault="003673F1" w:rsidP="00E77D7C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399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357</w:t>
            </w:r>
            <w:r w:rsidR="001C015A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142</w:t>
            </w:r>
          </w:p>
        </w:tc>
        <w:tc>
          <w:tcPr>
            <w:tcW w:w="86" w:type="dxa"/>
            <w:shd w:val="clear" w:color="auto" w:fill="auto"/>
          </w:tcPr>
          <w:p w14:paraId="76F81027" w14:textId="77777777" w:rsidR="00E77D7C" w:rsidRPr="00246D59" w:rsidRDefault="00E77D7C" w:rsidP="00E77D7C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08CB9" w14:textId="5A0CB943" w:rsidR="00E77D7C" w:rsidRPr="00246D59" w:rsidRDefault="003673F1" w:rsidP="00E77D7C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3673F1">
              <w:rPr>
                <w:rFonts w:ascii="Angsana New" w:eastAsia="Calibri" w:hAnsi="Angsana New" w:cs="Angsana New"/>
                <w:lang w:val="en-US"/>
              </w:rPr>
              <w:t>397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473</w:t>
            </w:r>
            <w:r w:rsidR="00E77D7C" w:rsidRPr="00246D59">
              <w:rPr>
                <w:rFonts w:ascii="Angsana New" w:eastAsia="Calibri" w:hAnsi="Angsana New" w:cs="Angsana New"/>
                <w:lang w:val="en-US"/>
              </w:rPr>
              <w:t>,</w:t>
            </w:r>
            <w:r w:rsidRPr="003673F1">
              <w:rPr>
                <w:rFonts w:ascii="Angsana New" w:eastAsia="Calibri" w:hAnsi="Angsana New" w:cs="Angsana New"/>
                <w:lang w:val="en-US"/>
              </w:rPr>
              <w:t>859</w:t>
            </w:r>
          </w:p>
        </w:tc>
      </w:tr>
    </w:tbl>
    <w:p w14:paraId="04F35A66" w14:textId="77777777" w:rsidR="00C07E4C" w:rsidRDefault="00C07E4C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cs/>
          <w:lang w:val="en-GB"/>
        </w:rPr>
        <w:br w:type="page"/>
      </w:r>
    </w:p>
    <w:p w14:paraId="271F008D" w14:textId="3ED8E861" w:rsidR="008E1083" w:rsidRPr="00192951" w:rsidRDefault="008E1083" w:rsidP="00ED0C4B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192951">
        <w:rPr>
          <w:rFonts w:ascii="Angsana New" w:hAnsi="Angsana New" w:cs="Angsana New"/>
          <w:color w:val="000000"/>
          <w:cs/>
          <w:lang w:val="en-GB"/>
        </w:rPr>
        <w:t xml:space="preserve">จำนวนที่บันทึกในงบกำไรขาดทุนสำหรับโครงการผลประโยชน์ของพนักงานหลังออกจากงาน สำหรับปีสิ้นสุดวันที่ </w:t>
      </w:r>
      <w:r w:rsidR="003673F1" w:rsidRPr="003673F1">
        <w:rPr>
          <w:rFonts w:ascii="Angsana New" w:hAnsi="Angsana New" w:cs="Angsana New"/>
          <w:color w:val="000000"/>
          <w:lang w:val="en-US"/>
        </w:rPr>
        <w:t>31</w:t>
      </w:r>
      <w:r w:rsidRPr="00192951">
        <w:rPr>
          <w:rFonts w:ascii="Angsana New" w:hAnsi="Angsana New" w:cs="Angsana New"/>
          <w:color w:val="000000"/>
          <w:cs/>
          <w:lang w:val="en-GB"/>
        </w:rPr>
        <w:t xml:space="preserve"> ธันวาคม มีดังนี้</w:t>
      </w:r>
    </w:p>
    <w:p w14:paraId="6B64F66A" w14:textId="77777777" w:rsidR="008E1083" w:rsidRPr="00246D59" w:rsidRDefault="008E1083" w:rsidP="008112A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8E1083" w:rsidRPr="00246D59" w14:paraId="1E53EE9F" w14:textId="77777777" w:rsidTr="0030683C">
        <w:tc>
          <w:tcPr>
            <w:tcW w:w="3870" w:type="dxa"/>
            <w:shd w:val="clear" w:color="auto" w:fill="auto"/>
          </w:tcPr>
          <w:p w14:paraId="1B4E2E81" w14:textId="77777777" w:rsidR="008E1083" w:rsidRPr="00246D59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15AD738" w14:textId="77777777" w:rsidR="008E1083" w:rsidRPr="00246D59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4FF3658" w14:textId="77777777" w:rsidR="008E1083" w:rsidRPr="00246D59" w:rsidRDefault="008E108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DD48DE2" w14:textId="77777777" w:rsidR="008E1083" w:rsidRPr="00246D59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246D59" w14:paraId="34A74F9D" w14:textId="77777777" w:rsidTr="0030683C">
        <w:trPr>
          <w:trHeight w:val="333"/>
        </w:trPr>
        <w:tc>
          <w:tcPr>
            <w:tcW w:w="3870" w:type="dxa"/>
            <w:shd w:val="clear" w:color="auto" w:fill="auto"/>
            <w:vAlign w:val="bottom"/>
          </w:tcPr>
          <w:p w14:paraId="14F6033C" w14:textId="77777777" w:rsidR="007E1573" w:rsidRPr="00246D59" w:rsidRDefault="007E1573" w:rsidP="0041167D">
            <w:pPr>
              <w:snapToGrid w:val="0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6D47D" w14:textId="6C221B5D" w:rsidR="007E1573" w:rsidRPr="00246D59" w:rsidRDefault="003673F1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E728205" w14:textId="77777777" w:rsidR="007E1573" w:rsidRPr="00246D59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2E604" w14:textId="17DC3202" w:rsidR="007E1573" w:rsidRPr="00246D59" w:rsidRDefault="003673F1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66EE605" w14:textId="77777777" w:rsidR="007E1573" w:rsidRPr="00246D59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B1AFF" w14:textId="2A4BE2C4" w:rsidR="007E1573" w:rsidRPr="00246D59" w:rsidRDefault="003673F1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8C75F8F" w14:textId="77777777" w:rsidR="007E1573" w:rsidRPr="00246D59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A9D042" w14:textId="798764B3" w:rsidR="007E1573" w:rsidRPr="00246D59" w:rsidRDefault="003673F1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E77D7C" w:rsidRPr="00246D59" w14:paraId="54599723" w14:textId="77777777" w:rsidTr="0030683C">
        <w:tc>
          <w:tcPr>
            <w:tcW w:w="3870" w:type="dxa"/>
            <w:shd w:val="clear" w:color="auto" w:fill="auto"/>
          </w:tcPr>
          <w:p w14:paraId="11A6197F" w14:textId="77777777" w:rsidR="00E77D7C" w:rsidRPr="00246D59" w:rsidRDefault="00E77D7C" w:rsidP="00E77D7C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2C2CE059" w14:textId="79333B58" w:rsidR="00E77D7C" w:rsidRPr="00246D59" w:rsidRDefault="003673F1" w:rsidP="00E77D7C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38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936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50A78D8C" w14:textId="77777777" w:rsidR="00E77D7C" w:rsidRPr="00246D59" w:rsidRDefault="00E77D7C" w:rsidP="00E77D7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EE1E2F" w14:textId="4522C3CB" w:rsidR="00E77D7C" w:rsidRPr="00246D59" w:rsidRDefault="003673F1" w:rsidP="00E77D7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43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811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3808C140" w14:textId="77777777" w:rsidR="00E77D7C" w:rsidRPr="00246D59" w:rsidRDefault="00E77D7C" w:rsidP="00E77D7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EA755D" w14:textId="559682B7" w:rsidR="00E77D7C" w:rsidRPr="00246D59" w:rsidRDefault="003673F1" w:rsidP="00F7197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31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252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37A544B5" w14:textId="77777777" w:rsidR="00E77D7C" w:rsidRPr="00246D59" w:rsidRDefault="00E77D7C" w:rsidP="00E77D7C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499803" w14:textId="44BFDEE1" w:rsidR="00E77D7C" w:rsidRPr="00246D59" w:rsidRDefault="003673F1" w:rsidP="00E77D7C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33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119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561</w:t>
            </w:r>
          </w:p>
        </w:tc>
      </w:tr>
      <w:tr w:rsidR="00E77D7C" w:rsidRPr="00246D59" w14:paraId="751EA469" w14:textId="77777777" w:rsidTr="0030683C">
        <w:tc>
          <w:tcPr>
            <w:tcW w:w="3870" w:type="dxa"/>
            <w:shd w:val="clear" w:color="auto" w:fill="auto"/>
          </w:tcPr>
          <w:p w14:paraId="0C07F0B6" w14:textId="77777777" w:rsidR="00E77D7C" w:rsidRPr="00246D59" w:rsidRDefault="00E77D7C" w:rsidP="00E77D7C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27AA252D" w14:textId="629FBB3E" w:rsidR="00E77D7C" w:rsidRPr="00246D59" w:rsidRDefault="003673F1" w:rsidP="00E77D7C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13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910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4560E585" w14:textId="77777777" w:rsidR="00E77D7C" w:rsidRPr="00246D59" w:rsidRDefault="00E77D7C" w:rsidP="00E77D7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5205AB" w14:textId="7FBC81FB" w:rsidR="00E77D7C" w:rsidRPr="00246D59" w:rsidRDefault="003673F1" w:rsidP="00E77D7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13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902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32B04F9B" w14:textId="77777777" w:rsidR="00E77D7C" w:rsidRPr="00246D59" w:rsidRDefault="00E77D7C" w:rsidP="00E77D7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EAC906" w14:textId="7A5E93B0" w:rsidR="00E77D7C" w:rsidRPr="00246D59" w:rsidRDefault="003673F1" w:rsidP="00F7197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208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3A2EAB3E" w14:textId="77777777" w:rsidR="00E77D7C" w:rsidRPr="00246D59" w:rsidRDefault="00E77D7C" w:rsidP="00E77D7C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6C4EFA" w14:textId="33840B4D" w:rsidR="00E77D7C" w:rsidRPr="00246D59" w:rsidRDefault="003673F1" w:rsidP="00E77D7C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GB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160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954</w:t>
            </w:r>
          </w:p>
        </w:tc>
      </w:tr>
      <w:tr w:rsidR="00E77D7C" w:rsidRPr="00246D59" w14:paraId="0ED2AA58" w14:textId="77777777" w:rsidTr="0030683C">
        <w:tc>
          <w:tcPr>
            <w:tcW w:w="3870" w:type="dxa"/>
            <w:shd w:val="clear" w:color="auto" w:fill="auto"/>
          </w:tcPr>
          <w:p w14:paraId="5A3A0F05" w14:textId="77777777" w:rsidR="00E77D7C" w:rsidRPr="00246D59" w:rsidRDefault="00E77D7C" w:rsidP="00E77D7C">
            <w:pPr>
              <w:pStyle w:val="BodyTextIndent2"/>
              <w:snapToGrid w:val="0"/>
              <w:spacing w:line="320" w:lineRule="exact"/>
              <w:ind w:left="1080" w:firstLine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5F0D56" w14:textId="6465A207" w:rsidR="00E77D7C" w:rsidRPr="00246D59" w:rsidRDefault="003673F1" w:rsidP="00E77D7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52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847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598F398A" w14:textId="77777777" w:rsidR="00E77D7C" w:rsidRPr="00246D59" w:rsidRDefault="00E77D7C" w:rsidP="00E77D7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69F3DCC" w14:textId="0D20C32F" w:rsidR="00E77D7C" w:rsidRPr="00246D59" w:rsidRDefault="003673F1" w:rsidP="00E77D7C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57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714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06129B19" w14:textId="77777777" w:rsidR="00E77D7C" w:rsidRPr="00246D59" w:rsidRDefault="00E77D7C" w:rsidP="00E77D7C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2D4B559" w14:textId="3C55C2E2" w:rsidR="00E77D7C" w:rsidRPr="00246D59" w:rsidRDefault="003673F1" w:rsidP="00F71975">
            <w:pPr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42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460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053DD1B5" w14:textId="77777777" w:rsidR="00E77D7C" w:rsidRPr="00246D59" w:rsidRDefault="00E77D7C" w:rsidP="00E77D7C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A2ACF9" w14:textId="566A2D2A" w:rsidR="00E77D7C" w:rsidRPr="00246D59" w:rsidRDefault="003673F1" w:rsidP="00E77D7C">
            <w:pPr>
              <w:tabs>
                <w:tab w:val="decimal" w:pos="1035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44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280</w:t>
            </w:r>
            <w:r w:rsidR="00E77D7C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515</w:t>
            </w:r>
          </w:p>
        </w:tc>
      </w:tr>
    </w:tbl>
    <w:p w14:paraId="42DDBC4C" w14:textId="6B5C7457" w:rsidR="008E1083" w:rsidRPr="00246D59" w:rsidRDefault="008E1083" w:rsidP="0041167D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9D5C11" w:rsidRPr="00246D59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246D5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สำหรับปีสิ้นสุด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มีดังนี้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66"/>
      </w:tblGrid>
      <w:tr w:rsidR="00984053" w:rsidRPr="00246D59" w14:paraId="315F8E02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4F8D90A4" w14:textId="77777777" w:rsidR="00984053" w:rsidRPr="00246D59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F2C60A" w14:textId="77777777" w:rsidR="00984053" w:rsidRPr="00246D59" w:rsidRDefault="0098405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0A414AB" w14:textId="77777777" w:rsidR="00984053" w:rsidRPr="00246D59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61B9D64F" w14:textId="77777777" w:rsidR="00984053" w:rsidRPr="00246D59" w:rsidRDefault="00984053" w:rsidP="0041167D">
            <w:pPr>
              <w:spacing w:line="320" w:lineRule="exact"/>
              <w:ind w:left="540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หน่วย : บาท</w:t>
            </w:r>
          </w:p>
        </w:tc>
      </w:tr>
      <w:tr w:rsidR="00984053" w:rsidRPr="00246D59" w14:paraId="1B746778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39D7BF7D" w14:textId="77777777" w:rsidR="00984053" w:rsidRPr="00246D59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D9F34E" w14:textId="77777777" w:rsidR="00984053" w:rsidRPr="00246D59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857C975" w14:textId="77777777" w:rsidR="00984053" w:rsidRPr="00246D59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3AD86A57" w14:textId="77777777" w:rsidR="00984053" w:rsidRPr="00246D59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246D59" w14:paraId="4DC6FE1F" w14:textId="77777777" w:rsidTr="00BB6711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BB23498" w14:textId="77777777" w:rsidR="007E1573" w:rsidRPr="00246D59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8886E" w14:textId="5A409EC2" w:rsidR="007E1573" w:rsidRPr="00246D59" w:rsidRDefault="003673F1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CB6BC4E" w14:textId="77777777" w:rsidR="007E1573" w:rsidRPr="00246D59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2B5BC" w14:textId="2F890AC7" w:rsidR="007E1573" w:rsidRPr="00246D59" w:rsidRDefault="003673F1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AE2A604" w14:textId="77777777" w:rsidR="007E1573" w:rsidRPr="00246D59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07D48C" w14:textId="25CEFE53" w:rsidR="007E1573" w:rsidRPr="00246D59" w:rsidRDefault="003673F1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B71EAAE" w14:textId="77777777" w:rsidR="007E1573" w:rsidRPr="00246D59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44FDBD" w14:textId="0E6A82E9" w:rsidR="007E1573" w:rsidRPr="00246D59" w:rsidRDefault="003673F1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7E1573" w:rsidRPr="00246D59" w14:paraId="23FD09BE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660FC985" w14:textId="7DB591EC" w:rsidR="007E1573" w:rsidRPr="00246D59" w:rsidRDefault="007E1573" w:rsidP="0041167D">
            <w:pPr>
              <w:pStyle w:val="BodyTextIndent2"/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</w:t>
            </w:r>
            <w:r w:rsidR="00B01689"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6B2E07E" w14:textId="45460D71" w:rsidR="007E1573" w:rsidRPr="00246D59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5AE7D7" w14:textId="77777777" w:rsidR="007E1573" w:rsidRPr="00246D59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CE113" w14:textId="34F0158B" w:rsidR="007E1573" w:rsidRPr="00246D59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D351B1" w14:textId="77777777" w:rsidR="007E1573" w:rsidRPr="00246D59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F1F18E" w14:textId="0C972BC6" w:rsidR="007E1573" w:rsidRPr="00246D59" w:rsidRDefault="007E1573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CCB0F8" w14:textId="77777777" w:rsidR="007E1573" w:rsidRPr="00246D59" w:rsidRDefault="007E1573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AAE18E0" w14:textId="644E0863" w:rsidR="007E1573" w:rsidRPr="00246D59" w:rsidRDefault="007E1573" w:rsidP="0041167D">
            <w:pPr>
              <w:tabs>
                <w:tab w:val="decimal" w:pos="1044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D6C3A" w:rsidRPr="00246D59" w14:paraId="7DB30C8E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CC10AEC" w14:textId="6406BB81" w:rsidR="00DD6C3A" w:rsidRPr="00246D59" w:rsidRDefault="00DD6C3A" w:rsidP="00DD6C3A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หลังออกจากงาน ณ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34CCC3EC" w14:textId="3443A5B8" w:rsidR="00DD6C3A" w:rsidRPr="00246D59" w:rsidRDefault="003673F1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504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932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2E84F373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7C5DE4" w14:textId="654D8A73" w:rsidR="00DD6C3A" w:rsidRPr="00246D59" w:rsidRDefault="003673F1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494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449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672AC8DF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68F311" w14:textId="3FCFB895" w:rsidR="00DD6C3A" w:rsidRPr="00246D59" w:rsidRDefault="003673F1" w:rsidP="00DD6C3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397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473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2841CE23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F8DCB09" w14:textId="66BBC043" w:rsidR="00DD6C3A" w:rsidRPr="00246D59" w:rsidRDefault="003673F1" w:rsidP="00DD6C3A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385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841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995</w:t>
            </w:r>
          </w:p>
        </w:tc>
      </w:tr>
      <w:tr w:rsidR="00DD6C3A" w:rsidRPr="00246D59" w14:paraId="19529CE5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3D6B72A0" w14:textId="02906384" w:rsidR="00DD6C3A" w:rsidRPr="00246D59" w:rsidRDefault="00DD6C3A" w:rsidP="00DD6C3A">
            <w:pPr>
              <w:pStyle w:val="BodyTextIndent2"/>
              <w:tabs>
                <w:tab w:val="left" w:pos="564"/>
                <w:tab w:val="left" w:pos="689"/>
              </w:tabs>
              <w:spacing w:line="320" w:lineRule="exact"/>
              <w:ind w:hanging="1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0171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DF056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575AB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E192B3B" w14:textId="6168A7B9" w:rsidR="00DD6C3A" w:rsidRPr="00246D59" w:rsidRDefault="003673F1" w:rsidP="00DD6C3A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38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936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069C5EBD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EB2624" w14:textId="5298C487" w:rsidR="00DD6C3A" w:rsidRPr="00246D59" w:rsidRDefault="003673F1" w:rsidP="00DD6C3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43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811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532316BB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2BF41B" w14:textId="573956D7" w:rsidR="00DD6C3A" w:rsidRPr="00246D59" w:rsidRDefault="003673F1" w:rsidP="00F7197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31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252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25406010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1B21EC1" w14:textId="25C6C685" w:rsidR="00DD6C3A" w:rsidRPr="00246D59" w:rsidRDefault="003673F1" w:rsidP="00DD6C3A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33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119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561</w:t>
            </w:r>
          </w:p>
        </w:tc>
      </w:tr>
      <w:tr w:rsidR="00DD6C3A" w:rsidRPr="00246D59" w14:paraId="377CDA0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159BB4F" w14:textId="3EB3A94E" w:rsidR="00DD6C3A" w:rsidRPr="00246D59" w:rsidRDefault="00DD6C3A" w:rsidP="00DD6C3A">
            <w:pPr>
              <w:pStyle w:val="BodyTextIndent2"/>
              <w:spacing w:line="320" w:lineRule="exact"/>
              <w:ind w:hanging="1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3A738F6E" w14:textId="129CDEA0" w:rsidR="00DD6C3A" w:rsidRPr="00246D59" w:rsidRDefault="003673F1" w:rsidP="00DD6C3A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13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910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7E523E9B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38C3BC" w14:textId="5A31ACD0" w:rsidR="00DD6C3A" w:rsidRPr="00246D59" w:rsidRDefault="003673F1" w:rsidP="00DD6C3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13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902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00B9CDDB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1AF3C4" w14:textId="58DF6F17" w:rsidR="00DD6C3A" w:rsidRPr="00246D59" w:rsidRDefault="003673F1" w:rsidP="00F7197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208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6C06A2A8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559B0788" w14:textId="5823EC6D" w:rsidR="00DD6C3A" w:rsidRPr="00246D59" w:rsidRDefault="003673F1" w:rsidP="00DD6C3A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160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954</w:t>
            </w:r>
          </w:p>
        </w:tc>
      </w:tr>
      <w:tr w:rsidR="00DD6C3A" w:rsidRPr="00246D59" w14:paraId="5B86D47B" w14:textId="77777777" w:rsidTr="002D0CE6">
        <w:trPr>
          <w:trHeight w:val="20"/>
        </w:trPr>
        <w:tc>
          <w:tcPr>
            <w:tcW w:w="3870" w:type="dxa"/>
            <w:shd w:val="clear" w:color="auto" w:fill="auto"/>
          </w:tcPr>
          <w:p w14:paraId="520C8E6A" w14:textId="32A0BA16" w:rsidR="00DD6C3A" w:rsidRPr="00246D59" w:rsidRDefault="00DD6C3A" w:rsidP="00DD6C3A">
            <w:pPr>
              <w:pStyle w:val="BodyTextIndent2"/>
              <w:spacing w:line="320" w:lineRule="exact"/>
              <w:ind w:hanging="1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ผลประโยชน์รับโอน</w:t>
            </w:r>
          </w:p>
        </w:tc>
        <w:tc>
          <w:tcPr>
            <w:tcW w:w="1170" w:type="dxa"/>
            <w:shd w:val="clear" w:color="auto" w:fill="auto"/>
          </w:tcPr>
          <w:p w14:paraId="46C06707" w14:textId="009E6B60" w:rsidR="00DD6C3A" w:rsidRPr="00246D59" w:rsidRDefault="001C015A" w:rsidP="001C015A">
            <w:pPr>
              <w:tabs>
                <w:tab w:val="decimal" w:pos="693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3D4E4F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F21393" w14:textId="737C6581" w:rsidR="00DD6C3A" w:rsidRPr="00246D59" w:rsidRDefault="003673F1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367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11E5D74E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818A34" w14:textId="712513AF" w:rsidR="00DD6C3A" w:rsidRPr="00246D59" w:rsidRDefault="00F71975" w:rsidP="00DD6C3A">
            <w:pPr>
              <w:tabs>
                <w:tab w:val="decimal" w:pos="0"/>
              </w:tabs>
              <w:spacing w:line="320" w:lineRule="exact"/>
              <w:ind w:left="-97" w:right="-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9FAF94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E1F8D91" w14:textId="0C23F89E" w:rsidR="00DD6C3A" w:rsidRPr="00246D59" w:rsidRDefault="00DD6C3A" w:rsidP="00DD6C3A">
            <w:pPr>
              <w:tabs>
                <w:tab w:val="decimal" w:pos="0"/>
              </w:tabs>
              <w:spacing w:line="320" w:lineRule="exact"/>
              <w:ind w:left="-97" w:right="-3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DD6C3A" w:rsidRPr="00246D59" w14:paraId="28D7512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210D4158" w14:textId="6F1EDD4A" w:rsidR="00DD6C3A" w:rsidRPr="00DF0563" w:rsidRDefault="00DD6C3A" w:rsidP="00DD6C3A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0171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DF056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DF056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1490A337" w14:textId="1B60887A" w:rsidR="00DD6C3A" w:rsidRPr="00246D59" w:rsidRDefault="001C015A" w:rsidP="00DD6C3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962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551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D22B15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CB7DA7" w14:textId="4C14C16F" w:rsidR="00DD6C3A" w:rsidRPr="00246D59" w:rsidRDefault="00DD6C3A" w:rsidP="00DD6C3A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040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597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A02BE9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C164FC" w14:textId="6297F653" w:rsidR="00DD6C3A" w:rsidRPr="00246D59" w:rsidRDefault="00F71975" w:rsidP="00F71975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897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656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4BDB21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F227B0C" w14:textId="7A155FFF" w:rsidR="00DD6C3A" w:rsidRPr="00246D59" w:rsidRDefault="00DD6C3A" w:rsidP="00DD6C3A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37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754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378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D6C3A" w:rsidRPr="00246D59" w14:paraId="4696540F" w14:textId="77777777" w:rsidTr="00BB6711">
        <w:trPr>
          <w:trHeight w:val="234"/>
        </w:trPr>
        <w:tc>
          <w:tcPr>
            <w:tcW w:w="3870" w:type="dxa"/>
            <w:shd w:val="clear" w:color="auto" w:fill="auto"/>
          </w:tcPr>
          <w:p w14:paraId="0925F9AD" w14:textId="029ABB8E" w:rsidR="00DD6C3A" w:rsidRPr="00246D59" w:rsidRDefault="00DD6C3A" w:rsidP="00DD6C3A">
            <w:pPr>
              <w:pStyle w:val="BodyTextIndent2"/>
              <w:spacing w:line="320" w:lineRule="exact"/>
              <w:ind w:left="504" w:hanging="2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ขาดทุน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จาก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ประมาณการ</w:t>
            </w:r>
          </w:p>
        </w:tc>
        <w:tc>
          <w:tcPr>
            <w:tcW w:w="1170" w:type="dxa"/>
            <w:shd w:val="clear" w:color="auto" w:fill="auto"/>
          </w:tcPr>
          <w:p w14:paraId="10E81387" w14:textId="77777777" w:rsidR="00DD6C3A" w:rsidRPr="00246D59" w:rsidRDefault="00DD6C3A" w:rsidP="00DD6C3A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41E5EE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1EA4AB" w14:textId="77777777" w:rsidR="00DD6C3A" w:rsidRPr="00246D59" w:rsidRDefault="00DD6C3A" w:rsidP="00DD6C3A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9FF95B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2DEB9A" w14:textId="77777777" w:rsidR="00DD6C3A" w:rsidRPr="00246D59" w:rsidRDefault="00DD6C3A" w:rsidP="00DD6C3A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B46117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1FD89A6" w14:textId="77777777" w:rsidR="00DD6C3A" w:rsidRPr="00246D59" w:rsidRDefault="00DD6C3A" w:rsidP="00DD6C3A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D6C3A" w:rsidRPr="00246D59" w14:paraId="1EA88586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20D64CED" w14:textId="30766D98" w:rsidR="00DD6C3A" w:rsidRPr="00246D59" w:rsidRDefault="00DD6C3A" w:rsidP="00DD6C3A">
            <w:pPr>
              <w:pStyle w:val="BodyTextIndent2"/>
              <w:spacing w:line="320" w:lineRule="exact"/>
              <w:ind w:left="504" w:firstLine="16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1F48A" w14:textId="5BD56286" w:rsidR="00DD6C3A" w:rsidRPr="00246D59" w:rsidRDefault="003673F1" w:rsidP="00DD6C3A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10</w:t>
            </w:r>
            <w:r w:rsidR="00765856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302</w:t>
            </w:r>
            <w:r w:rsidR="00765856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5B1F472B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A322F" w14:textId="7F155CDE" w:rsidR="00DD6C3A" w:rsidRPr="00246D59" w:rsidRDefault="003673F1" w:rsidP="00DD6C3A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442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6E640EB0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45912" w14:textId="234A9CB4" w:rsidR="00DD6C3A" w:rsidRPr="00246D59" w:rsidRDefault="003673F1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320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29C701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4456E" w14:textId="4F222544" w:rsidR="00DD6C3A" w:rsidRPr="00246D59" w:rsidRDefault="003673F1" w:rsidP="00DD6C3A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105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727</w:t>
            </w:r>
          </w:p>
        </w:tc>
      </w:tr>
      <w:tr w:rsidR="00DD6C3A" w:rsidRPr="00246D59" w14:paraId="470467B0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D86403C" w14:textId="70F96F65" w:rsidR="00DD6C3A" w:rsidRPr="00246D59" w:rsidRDefault="00DD6C3A" w:rsidP="00DD6C3A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5AF2B2" w14:textId="4F226E11" w:rsidR="00DD6C3A" w:rsidRPr="00246D59" w:rsidRDefault="00DD6C3A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1D79A5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D086C2" w14:textId="7A28861B" w:rsidR="00DD6C3A" w:rsidRPr="00246D59" w:rsidRDefault="00DD6C3A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E95D3" w14:textId="77777777" w:rsidR="00DD6C3A" w:rsidRPr="00246D59" w:rsidRDefault="00DD6C3A" w:rsidP="00DD6C3A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566EDC" w14:textId="7887FFA8" w:rsidR="00DD6C3A" w:rsidRPr="00246D59" w:rsidRDefault="00DD6C3A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E7B208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4EA5BB04" w14:textId="213CF46B" w:rsidR="00DD6C3A" w:rsidRPr="00246D59" w:rsidRDefault="00DD6C3A" w:rsidP="00DD6C3A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DD6C3A" w:rsidRPr="00246D59" w14:paraId="2FE95D8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0F0A9F9C" w14:textId="7F01BFF0" w:rsidR="00DD6C3A" w:rsidRPr="00246D59" w:rsidRDefault="00DD6C3A" w:rsidP="00DD6C3A">
            <w:pPr>
              <w:pStyle w:val="BodyTextIndent2"/>
              <w:spacing w:line="320" w:lineRule="exact"/>
              <w:ind w:hanging="150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หลังออกจากงาน ณ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99E0E4" w14:textId="68936081" w:rsidR="00DD6C3A" w:rsidRPr="00246D59" w:rsidRDefault="003673F1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506</w:t>
            </w:r>
            <w:r w:rsidR="001C015A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120</w:t>
            </w:r>
            <w:r w:rsidR="00765856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1B554DAB" w14:textId="77777777" w:rsidR="00DD6C3A" w:rsidRPr="00246D59" w:rsidRDefault="00DD6C3A" w:rsidP="00DD6C3A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914D7F" w14:textId="09DC6BE9" w:rsidR="00DD6C3A" w:rsidRPr="00246D59" w:rsidRDefault="003673F1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504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932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0B56D9B5" w14:textId="77777777" w:rsidR="00DD6C3A" w:rsidRPr="00246D59" w:rsidRDefault="00DD6C3A" w:rsidP="00DD6C3A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EA9CB1" w14:textId="04E305A7" w:rsidR="00DD6C3A" w:rsidRPr="00246D59" w:rsidRDefault="003673F1" w:rsidP="00DD6C3A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399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357</w:t>
            </w:r>
            <w:r w:rsidR="00F7197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4C8A0505" w14:textId="77777777" w:rsidR="00DD6C3A" w:rsidRPr="00246D59" w:rsidRDefault="00DD6C3A" w:rsidP="00DD6C3A">
            <w:pPr>
              <w:snapToGrid w:val="0"/>
              <w:spacing w:line="320" w:lineRule="exact"/>
              <w:ind w:left="-97" w:right="-351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65EF7F09" w14:textId="17D715A6" w:rsidR="00DD6C3A" w:rsidRPr="00246D59" w:rsidRDefault="003673F1" w:rsidP="00DD6C3A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397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473</w:t>
            </w:r>
            <w:r w:rsidR="00DD6C3A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859</w:t>
            </w:r>
          </w:p>
        </w:tc>
      </w:tr>
    </w:tbl>
    <w:p w14:paraId="460EAB49" w14:textId="5E411898" w:rsidR="004E2567" w:rsidRPr="00155FD9" w:rsidRDefault="004E2567" w:rsidP="00C31C6E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55FD9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ในระหว่างปี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2562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</w:t>
      </w:r>
      <w:r w:rsidRPr="00155FD9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>ได้รับโอนพนักงานจากบริษัทที</w:t>
      </w:r>
      <w:r w:rsidRPr="00155FD9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>เกี่ยวข้องกัน และบันทึกประมาณการหนี้สินสำหรับผลประโยชน์พนักงาน</w:t>
      </w:r>
      <w:r w:rsidRPr="00155FD9">
        <w:rPr>
          <w:rFonts w:ascii="Angsana New" w:hAnsi="Angsana New" w:cs="Angsana New" w:hint="cs"/>
          <w:sz w:val="32"/>
          <w:szCs w:val="32"/>
          <w:cs/>
          <w:lang w:val="en-US"/>
        </w:rPr>
        <w:t>ในงบการเงินรวมและงบการเงินเฉพาะกิจการ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55FD9">
        <w:rPr>
          <w:rFonts w:ascii="Angsana New" w:hAnsi="Angsana New" w:cs="Angsana New"/>
          <w:sz w:val="32"/>
          <w:szCs w:val="32"/>
          <w:lang w:val="en-US"/>
        </w:rPr>
        <w:br/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>โดยบริษัทจะเรียกเก็บเงินจำนวนดังกล่าวจากบริษัทที่เกี่ยวข้องกันได้ในภายหลัง บริษัทจึงรับรู้รายการดังกล่าวเป็นส่วนหนึ่งของ</w:t>
      </w:r>
      <w:r w:rsidR="00C31C6E" w:rsidRPr="00155FD9">
        <w:rPr>
          <w:rFonts w:ascii="Angsana New" w:hAnsi="Angsana New" w:cs="Angsana New" w:hint="cs"/>
          <w:sz w:val="32"/>
          <w:szCs w:val="32"/>
          <w:cs/>
          <w:lang w:val="en-US"/>
        </w:rPr>
        <w:t>ลูกหนี้</w:t>
      </w:r>
      <w:r w:rsidR="00C31C6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อื่น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31C6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1C6E" w:rsidRPr="00155FD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31C6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="00C31C6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1C6E" w:rsidRPr="00155FD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="00C31C6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1C6E" w:rsidRPr="00155FD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4</w:t>
      </w:r>
      <w:r w:rsidR="00ED69EB" w:rsidRPr="00155FD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04</w:t>
      </w:r>
      <w:r w:rsidR="00C31C6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="00C31C6E" w:rsidRPr="00155FD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DD6C3A" w:rsidRPr="00155FD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69</w:t>
      </w:r>
      <w:r w:rsidR="00C31C6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1C6E" w:rsidRPr="00155FD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C31C6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ตามลำดับ </w:t>
      </w:r>
      <w:r w:rsidR="00C31C6E" w:rsidRPr="00155FD9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สินทรัพย์ไม่หมุนเวียนอื่น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55FD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="00D22EE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2EEE" w:rsidRPr="00155FD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="00D22EE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2EEE" w:rsidRPr="00155FD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24</w:t>
      </w:r>
      <w:r w:rsidR="00ED69EB" w:rsidRPr="00155FD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73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</w:t>
      </w:r>
      <w:r w:rsidR="00D22EEE" w:rsidRPr="00155FD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29</w:t>
      </w:r>
      <w:r w:rsidR="00DD6C3A" w:rsidRPr="00155FD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47</w:t>
      </w:r>
      <w:r w:rsidR="00D22EEE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2EEE" w:rsidRPr="00155FD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D064A9"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 xml:space="preserve">ตามลำดับ (ดูหมายเหตุข้อ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155FD9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A2061CB" w14:textId="77777777" w:rsidR="00C07E4C" w:rsidRDefault="00C07E4C">
      <w:pPr>
        <w:suppressAutoHyphens w:val="0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br w:type="page"/>
      </w:r>
    </w:p>
    <w:p w14:paraId="26B5D50B" w14:textId="59C421C3" w:rsidR="008E1083" w:rsidRPr="00246D59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246D5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</w:t>
      </w:r>
      <w:r w:rsidR="002A5139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ผลประโยชน์พนักงานหลังออกจากงาน</w:t>
      </w:r>
      <w:r w:rsidR="002866B5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สำหรับปีสิ้นสุดวันที่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2866B5" w:rsidRPr="00246D5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2866B5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2A5139"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350"/>
        <w:gridCol w:w="90"/>
        <w:gridCol w:w="1350"/>
        <w:gridCol w:w="90"/>
        <w:gridCol w:w="1260"/>
      </w:tblGrid>
      <w:tr w:rsidR="0001130B" w:rsidRPr="00246D59" w14:paraId="15258046" w14:textId="77777777" w:rsidTr="00981F94">
        <w:tc>
          <w:tcPr>
            <w:tcW w:w="3510" w:type="dxa"/>
            <w:shd w:val="clear" w:color="auto" w:fill="auto"/>
            <w:vAlign w:val="bottom"/>
          </w:tcPr>
          <w:p w14:paraId="28BAC809" w14:textId="77777777" w:rsidR="0001130B" w:rsidRPr="00246D59" w:rsidRDefault="0001130B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</w:tcPr>
          <w:p w14:paraId="2098CE39" w14:textId="77777777" w:rsidR="0001130B" w:rsidRPr="00246D59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12C2917" w14:textId="77777777" w:rsidR="0001130B" w:rsidRPr="00246D59" w:rsidRDefault="0001130B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36311CAA" w14:textId="77777777" w:rsidR="0001130B" w:rsidRPr="00246D59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687" w:rsidRPr="00246D59" w14:paraId="4079D198" w14:textId="77777777" w:rsidTr="00010F6E">
        <w:tc>
          <w:tcPr>
            <w:tcW w:w="3510" w:type="dxa"/>
            <w:shd w:val="clear" w:color="auto" w:fill="auto"/>
            <w:vAlign w:val="bottom"/>
          </w:tcPr>
          <w:p w14:paraId="5AB6C117" w14:textId="77777777" w:rsidR="00284687" w:rsidRPr="00246D59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01A6A05" w14:textId="5491DA7B" w:rsidR="00284687" w:rsidRPr="00246D59" w:rsidRDefault="003673F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062136B" w14:textId="77777777" w:rsidR="00284687" w:rsidRPr="00246D59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D8F9BEE" w14:textId="0ADCAFCA" w:rsidR="00284687" w:rsidRPr="00246D59" w:rsidRDefault="003673F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195DCBD0" w14:textId="77777777" w:rsidR="00284687" w:rsidRPr="00246D59" w:rsidRDefault="00284687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09DF7" w14:textId="5467DB11" w:rsidR="00284687" w:rsidRPr="00246D59" w:rsidRDefault="003673F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B98D770" w14:textId="77777777" w:rsidR="00284687" w:rsidRPr="00246D59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8D9AD5" w14:textId="0C7A6894" w:rsidR="00284687" w:rsidRPr="00246D59" w:rsidRDefault="003673F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B7436E" w:rsidRPr="00246D59" w14:paraId="02B22703" w14:textId="77777777" w:rsidTr="00010F6E">
        <w:tc>
          <w:tcPr>
            <w:tcW w:w="3510" w:type="dxa"/>
            <w:shd w:val="clear" w:color="auto" w:fill="auto"/>
          </w:tcPr>
          <w:p w14:paraId="78A1FC3C" w14:textId="09F8BF30" w:rsidR="00B7436E" w:rsidRPr="00246D59" w:rsidRDefault="00B7436E" w:rsidP="00B7436E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79569469" w14:textId="744D8951" w:rsidR="00B7436E" w:rsidRPr="00246D59" w:rsidRDefault="00A04F60" w:rsidP="00B7436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05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F74D75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90" w:type="dxa"/>
          </w:tcPr>
          <w:p w14:paraId="098881D9" w14:textId="77777777" w:rsidR="00B7436E" w:rsidRPr="00246D59" w:rsidRDefault="00B7436E" w:rsidP="00B7436E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EA257E" w14:textId="70C6C4F7" w:rsidR="00B7436E" w:rsidRPr="00246D59" w:rsidRDefault="00B7436E" w:rsidP="00B7436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90" w:type="dxa"/>
          </w:tcPr>
          <w:p w14:paraId="35AD2D70" w14:textId="77777777" w:rsidR="00B7436E" w:rsidRPr="00246D59" w:rsidRDefault="00B7436E" w:rsidP="00B7436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FB4F349" w14:textId="4F1ACB44" w:rsidR="00B7436E" w:rsidRPr="00246D59" w:rsidRDefault="00A04F60" w:rsidP="00B7436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6BE609F0" w14:textId="77777777" w:rsidR="00B7436E" w:rsidRPr="00246D59" w:rsidRDefault="00B7436E" w:rsidP="00B7436E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1834E5" w14:textId="437E9F0C" w:rsidR="00B7436E" w:rsidRPr="00246D59" w:rsidRDefault="00B7436E" w:rsidP="00B7436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ร้อยละ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</w:p>
        </w:tc>
      </w:tr>
      <w:tr w:rsidR="00A04F60" w:rsidRPr="00246D59" w14:paraId="4736D646" w14:textId="77777777" w:rsidTr="00010F6E">
        <w:tc>
          <w:tcPr>
            <w:tcW w:w="3510" w:type="dxa"/>
            <w:shd w:val="clear" w:color="auto" w:fill="auto"/>
          </w:tcPr>
          <w:p w14:paraId="2D1AF7E7" w14:textId="77777777" w:rsidR="00A04F60" w:rsidRPr="00246D59" w:rsidRDefault="00A04F60" w:rsidP="00A04F60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อัตราการเพิ่มขึ้นของเงินเดือนในอนาคต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7EA5147C" w14:textId="346E88A8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1E0FC266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A18584" w14:textId="5B1E86A8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188BF737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97BFCA" w14:textId="2AC4C0D1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4A574CF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7F0D88" w14:textId="199FABC1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A04F60" w:rsidRPr="00246D59" w14:paraId="427E8146" w14:textId="77777777" w:rsidTr="00010F6E">
        <w:tc>
          <w:tcPr>
            <w:tcW w:w="3510" w:type="dxa"/>
            <w:shd w:val="clear" w:color="auto" w:fill="auto"/>
          </w:tcPr>
          <w:p w14:paraId="1DC71A4B" w14:textId="77777777" w:rsidR="00A04F60" w:rsidRPr="00246D59" w:rsidRDefault="00A04F60" w:rsidP="00A04F60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350" w:type="dxa"/>
          </w:tcPr>
          <w:p w14:paraId="7A486112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5C0E7B9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4868B89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8A3CCC2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F2D49E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D37656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6F78EB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04F60" w:rsidRPr="00246D59" w14:paraId="65A04AA6" w14:textId="77777777" w:rsidTr="00010F6E">
        <w:tc>
          <w:tcPr>
            <w:tcW w:w="3510" w:type="dxa"/>
            <w:shd w:val="clear" w:color="auto" w:fill="auto"/>
          </w:tcPr>
          <w:p w14:paraId="0A323339" w14:textId="77777777" w:rsidR="00A04F60" w:rsidRPr="00246D59" w:rsidRDefault="00A04F60" w:rsidP="00A04F60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  (ขึ้นอยู่กับช่วงอายุของพนักงาน)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42E3CE8D" w14:textId="373247AD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3877BD95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4B0C61B" w14:textId="280738CB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6CACF6DD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2875C32" w14:textId="184985B8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5DE8B0D2" w14:textId="77777777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D44D25" w14:textId="070336B9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A04F60" w:rsidRPr="00246D59" w14:paraId="3EFD097E" w14:textId="77777777" w:rsidTr="00010F6E">
        <w:tc>
          <w:tcPr>
            <w:tcW w:w="3510" w:type="dxa"/>
            <w:shd w:val="clear" w:color="auto" w:fill="auto"/>
          </w:tcPr>
          <w:p w14:paraId="708D83D6" w14:textId="0495FFA8" w:rsidR="00A04F60" w:rsidRPr="00246D59" w:rsidRDefault="00A04F60" w:rsidP="00A04F60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50" w:type="dxa"/>
          </w:tcPr>
          <w:p w14:paraId="0007A9FF" w14:textId="7EA65FE4" w:rsidR="00A04F60" w:rsidRPr="00246D59" w:rsidRDefault="00A04F60" w:rsidP="00A04F60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673F1" w:rsidRPr="003673F1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1115BDA" w14:textId="77777777" w:rsidR="00A04F60" w:rsidRPr="00246D59" w:rsidRDefault="00A04F60" w:rsidP="00A04F60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1FD8739" w14:textId="20A402AC" w:rsidR="00A04F60" w:rsidRPr="00246D59" w:rsidRDefault="00A04F60" w:rsidP="00A04F60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673F1" w:rsidRPr="003673F1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063972B2" w14:textId="77777777" w:rsidR="00A04F60" w:rsidRPr="00246D59" w:rsidRDefault="00A04F60" w:rsidP="00A04F60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4F1DA19" w14:textId="6726DF13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673F1" w:rsidRPr="003673F1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2D48DD34" w14:textId="77777777" w:rsidR="00A04F60" w:rsidRPr="00246D59" w:rsidRDefault="00A04F60" w:rsidP="00A04F60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5AF1D9" w14:textId="575C9594" w:rsidR="00A04F60" w:rsidRPr="00246D59" w:rsidRDefault="00A04F60" w:rsidP="00A04F6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246D5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246D59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673F1" w:rsidRPr="003673F1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700BE64B" w14:textId="37D55E91" w:rsidR="0096534C" w:rsidRPr="00246D59" w:rsidRDefault="0096534C" w:rsidP="00ED0C4B">
      <w:pPr>
        <w:spacing w:before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ซึ่งมีผลกระทบเพิ่มขึ้น (ลดลง) ต่อมูลค่าปัจจุบันของ</w:t>
      </w:r>
      <w:r w:rsidR="00B85EA2" w:rsidRPr="00246D5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ธันวาคม มีดังนี้</w:t>
      </w:r>
    </w:p>
    <w:p w14:paraId="5F6578EC" w14:textId="77777777" w:rsidR="0096534C" w:rsidRPr="00246D59" w:rsidRDefault="0096534C" w:rsidP="008112A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cs/>
        </w:rPr>
      </w:pPr>
      <w:r w:rsidRPr="00246D59">
        <w:rPr>
          <w:rFonts w:ascii="Angsana New" w:hAnsi="Angsana New" w:cs="Angsana New"/>
          <w:b/>
          <w:bCs/>
          <w:color w:val="000000"/>
          <w:cs/>
        </w:rPr>
        <w:t>หน่วย</w:t>
      </w:r>
      <w:r w:rsidRPr="00246D59">
        <w:rPr>
          <w:rFonts w:ascii="Angsana New" w:hAnsi="Angsana New" w:cs="Angsana New"/>
          <w:b/>
          <w:bCs/>
          <w:color w:val="000000"/>
          <w:cs/>
          <w:lang w:val="en-GB"/>
        </w:rPr>
        <w:t xml:space="preserve"> : </w:t>
      </w:r>
      <w:r w:rsidRPr="00246D59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09"/>
        <w:gridCol w:w="783"/>
        <w:gridCol w:w="936"/>
        <w:gridCol w:w="945"/>
      </w:tblGrid>
      <w:tr w:rsidR="00BA7C3C" w:rsidRPr="00246D59" w14:paraId="176E3AAD" w14:textId="77777777" w:rsidTr="00BA7C3C">
        <w:trPr>
          <w:cantSplit/>
          <w:trHeight w:val="351"/>
        </w:trPr>
        <w:tc>
          <w:tcPr>
            <w:tcW w:w="5130" w:type="dxa"/>
            <w:vAlign w:val="center"/>
          </w:tcPr>
          <w:p w14:paraId="52DCEA9F" w14:textId="77777777" w:rsidR="00BA7C3C" w:rsidRPr="00246D59" w:rsidRDefault="00BA7C3C" w:rsidP="0041167D">
            <w:pPr>
              <w:spacing w:line="340" w:lineRule="exact"/>
              <w:ind w:right="2" w:firstLine="72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021BD64" w14:textId="77777777" w:rsidR="00BA7C3C" w:rsidRPr="00246D59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81" w:type="dxa"/>
            <w:gridSpan w:val="2"/>
          </w:tcPr>
          <w:p w14:paraId="296B60D3" w14:textId="77777777" w:rsidR="00BA7C3C" w:rsidRPr="00246D59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6CF8" w:rsidRPr="00246D59" w14:paraId="74B78D21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7ACDAD4D" w14:textId="77777777" w:rsidR="00A56CF8" w:rsidRPr="00246D59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3F7E547D" w14:textId="3409FB88" w:rsidR="00A56CF8" w:rsidRPr="00246D59" w:rsidRDefault="003673F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783" w:type="dxa"/>
            <w:vAlign w:val="center"/>
          </w:tcPr>
          <w:p w14:paraId="6C7C2071" w14:textId="0D7539D9" w:rsidR="00A56CF8" w:rsidRPr="00246D59" w:rsidRDefault="003673F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36" w:type="dxa"/>
          </w:tcPr>
          <w:p w14:paraId="70F57181" w14:textId="6329CEE7" w:rsidR="00A56CF8" w:rsidRPr="00246D59" w:rsidRDefault="003673F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945" w:type="dxa"/>
            <w:vAlign w:val="center"/>
          </w:tcPr>
          <w:p w14:paraId="131055C8" w14:textId="41D47A5A" w:rsidR="00A56CF8" w:rsidRPr="00246D59" w:rsidRDefault="003673F1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</w:tr>
      <w:tr w:rsidR="00A56CF8" w:rsidRPr="00246D59" w14:paraId="08E6D2F6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40AE2306" w14:textId="77777777" w:rsidR="00A56CF8" w:rsidRPr="00246D59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อัตราคิดลด</w:t>
            </w:r>
          </w:p>
        </w:tc>
        <w:tc>
          <w:tcPr>
            <w:tcW w:w="909" w:type="dxa"/>
            <w:vAlign w:val="center"/>
          </w:tcPr>
          <w:p w14:paraId="738276B7" w14:textId="77777777" w:rsidR="00A56CF8" w:rsidRPr="00246D59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F114D01" w14:textId="77777777" w:rsidR="00A56CF8" w:rsidRPr="00246D59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</w:tcPr>
          <w:p w14:paraId="05C40964" w14:textId="77777777" w:rsidR="00A56CF8" w:rsidRPr="00246D59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</w:tcPr>
          <w:p w14:paraId="4CA8F5B4" w14:textId="77777777" w:rsidR="00A56CF8" w:rsidRPr="00246D59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7436E" w:rsidRPr="00246D59" w14:paraId="3113EF6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A37CF4E" w14:textId="7987F324" w:rsidR="00B7436E" w:rsidRPr="00246D59" w:rsidRDefault="00B7436E" w:rsidP="00B743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อัตราคิดลด - ลดลงร้อยละ </w:t>
            </w:r>
            <w:r w:rsidR="003673F1" w:rsidRPr="003673F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6A18B60E" w14:textId="3FA2E88C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34</w:t>
            </w:r>
            <w:r w:rsidR="00994CA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783" w:type="dxa"/>
            <w:vAlign w:val="center"/>
          </w:tcPr>
          <w:p w14:paraId="510D254E" w14:textId="2053EB44" w:rsidR="00B7436E" w:rsidRPr="00246D59" w:rsidRDefault="003673F1" w:rsidP="00B7436E">
            <w:pPr>
              <w:tabs>
                <w:tab w:val="decimal" w:pos="444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35</w:t>
            </w:r>
            <w:r w:rsidR="00B7436E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05</w:t>
            </w:r>
          </w:p>
        </w:tc>
        <w:tc>
          <w:tcPr>
            <w:tcW w:w="936" w:type="dxa"/>
            <w:vAlign w:val="center"/>
          </w:tcPr>
          <w:p w14:paraId="005D0299" w14:textId="3938E06E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27</w:t>
            </w:r>
            <w:r w:rsidR="00994CA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95</w:t>
            </w:r>
          </w:p>
        </w:tc>
        <w:tc>
          <w:tcPr>
            <w:tcW w:w="945" w:type="dxa"/>
            <w:vAlign w:val="center"/>
          </w:tcPr>
          <w:p w14:paraId="0B395238" w14:textId="4A70DFF4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28</w:t>
            </w:r>
            <w:r w:rsidR="00B7436E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58</w:t>
            </w:r>
          </w:p>
        </w:tc>
      </w:tr>
      <w:tr w:rsidR="00B7436E" w:rsidRPr="00246D59" w14:paraId="14243A8F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64D35DEE" w14:textId="402037FA" w:rsidR="00B7436E" w:rsidRPr="00246D59" w:rsidRDefault="00B7436E" w:rsidP="00B743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อัตราคิดลด - เพิ่มขึ้นร้อยละ </w:t>
            </w:r>
            <w:r w:rsidR="003673F1" w:rsidRPr="003673F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1BC74E2A" w14:textId="3E1B3458" w:rsidR="00B7436E" w:rsidRPr="00246D59" w:rsidRDefault="00994CA6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05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80E6332" w14:textId="5BFA90D1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30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96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004902" w14:textId="2EB0E836" w:rsidR="00B7436E" w:rsidRPr="00246D59" w:rsidRDefault="00994CA6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24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59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4FDB563" w14:textId="7D589D9E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25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13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7436E" w:rsidRPr="00246D59" w14:paraId="6B6007FF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4CE73E24" w14:textId="77777777" w:rsidR="00B7436E" w:rsidRPr="00246D59" w:rsidRDefault="00B7436E" w:rsidP="00B7436E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5E47BBC6" w14:textId="77777777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00FB8CD3" w14:textId="77777777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4D5631B9" w14:textId="77777777" w:rsidR="00B7436E" w:rsidRPr="00246D59" w:rsidRDefault="00B7436E" w:rsidP="00B7436E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EBE7373" w14:textId="77777777" w:rsidR="00B7436E" w:rsidRPr="00246D59" w:rsidRDefault="00B7436E" w:rsidP="00B7436E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7436E" w:rsidRPr="00246D59" w14:paraId="0C546297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5E1FC057" w14:textId="77777777" w:rsidR="00B7436E" w:rsidRPr="00246D59" w:rsidRDefault="00B7436E" w:rsidP="00B7436E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อัตราการเติบโตของเงินเดือน</w:t>
            </w:r>
          </w:p>
        </w:tc>
        <w:tc>
          <w:tcPr>
            <w:tcW w:w="909" w:type="dxa"/>
            <w:vAlign w:val="center"/>
          </w:tcPr>
          <w:p w14:paraId="0322A971" w14:textId="77777777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3CB13BD" w14:textId="77777777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00C122A4" w14:textId="77777777" w:rsidR="00B7436E" w:rsidRPr="00246D59" w:rsidRDefault="00B7436E" w:rsidP="00B7436E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C5AA40E" w14:textId="77777777" w:rsidR="00B7436E" w:rsidRPr="00246D59" w:rsidRDefault="00B7436E" w:rsidP="00B7436E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7436E" w:rsidRPr="00246D59" w14:paraId="74FA0DA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C56EDFF" w14:textId="0847AA70" w:rsidR="00B7436E" w:rsidRPr="00246D59" w:rsidRDefault="00B7436E" w:rsidP="00B743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ลดลงร้อยละ </w:t>
            </w:r>
            <w:r w:rsidR="003673F1" w:rsidRPr="003673F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DF51522" w14:textId="25014D4C" w:rsidR="00B7436E" w:rsidRPr="00246D59" w:rsidRDefault="00994CA6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37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51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E38921B" w14:textId="7C63DE95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34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38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49E262" w14:textId="3B4950FA" w:rsidR="00B7436E" w:rsidRPr="00246D59" w:rsidRDefault="00994CA6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48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C7EBBDF" w14:textId="4ECDBD82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84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7436E" w:rsidRPr="00246D59" w14:paraId="575149B5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7EA05D3" w14:textId="7D3EB0A6" w:rsidR="00B7436E" w:rsidRPr="00246D59" w:rsidRDefault="00B7436E" w:rsidP="00B743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เพิ่มขึ้นร้อยละ </w:t>
            </w:r>
            <w:r w:rsidR="003673F1" w:rsidRPr="003673F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7EE40CD" w14:textId="0BB290AB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43</w:t>
            </w:r>
            <w:r w:rsidR="00994CA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783" w:type="dxa"/>
            <w:vAlign w:val="center"/>
          </w:tcPr>
          <w:p w14:paraId="7A38C772" w14:textId="1A2E4D57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39</w:t>
            </w:r>
            <w:r w:rsidR="00B7436E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936" w:type="dxa"/>
            <w:vAlign w:val="center"/>
          </w:tcPr>
          <w:p w14:paraId="6F484B7C" w14:textId="16EE11DB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35</w:t>
            </w:r>
            <w:r w:rsidR="00994CA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945" w:type="dxa"/>
            <w:vAlign w:val="center"/>
          </w:tcPr>
          <w:p w14:paraId="4384C39D" w14:textId="37AF2E53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31</w:t>
            </w:r>
            <w:r w:rsidR="00B7436E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99</w:t>
            </w:r>
          </w:p>
        </w:tc>
      </w:tr>
      <w:tr w:rsidR="00B7436E" w:rsidRPr="00246D59" w14:paraId="015EF5AB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64857F44" w14:textId="77777777" w:rsidR="00B7436E" w:rsidRPr="00246D59" w:rsidRDefault="00B7436E" w:rsidP="00B7436E">
            <w:pPr>
              <w:spacing w:line="340" w:lineRule="exact"/>
              <w:ind w:right="2" w:firstLine="33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70703DB9" w14:textId="77777777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1CFCE33C" w14:textId="77777777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CA6468C" w14:textId="77777777" w:rsidR="00B7436E" w:rsidRPr="00246D59" w:rsidRDefault="00B7436E" w:rsidP="00B7436E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1ED22DC" w14:textId="77777777" w:rsidR="00B7436E" w:rsidRPr="00246D59" w:rsidRDefault="00B7436E" w:rsidP="00B7436E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7436E" w:rsidRPr="00246D59" w14:paraId="710DA16D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30346E3" w14:textId="77777777" w:rsidR="00B7436E" w:rsidRPr="00246D59" w:rsidRDefault="00B7436E" w:rsidP="00B7436E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อัตราการหมุนเวียนของพนักงาน</w:t>
            </w:r>
          </w:p>
        </w:tc>
        <w:tc>
          <w:tcPr>
            <w:tcW w:w="909" w:type="dxa"/>
            <w:vAlign w:val="center"/>
          </w:tcPr>
          <w:p w14:paraId="1FC351EC" w14:textId="77777777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232A7ACE" w14:textId="77777777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FB5E52D" w14:textId="77777777" w:rsidR="00B7436E" w:rsidRPr="00246D59" w:rsidRDefault="00B7436E" w:rsidP="00B7436E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025B13F" w14:textId="77777777" w:rsidR="00B7436E" w:rsidRPr="00246D59" w:rsidRDefault="00B7436E" w:rsidP="00B7436E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7436E" w:rsidRPr="00246D59" w14:paraId="0349749C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2F6CB9C" w14:textId="0EB092F3" w:rsidR="00B7436E" w:rsidRPr="00246D59" w:rsidRDefault="00B7436E" w:rsidP="00B743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ลดลงร้อยละ </w:t>
            </w:r>
            <w:r w:rsidR="003673F1" w:rsidRPr="003673F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0EDE0A3" w14:textId="14579DD6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0</w:t>
            </w:r>
            <w:r w:rsidR="00994CA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93</w:t>
            </w:r>
          </w:p>
        </w:tc>
        <w:tc>
          <w:tcPr>
            <w:tcW w:w="783" w:type="dxa"/>
            <w:vAlign w:val="center"/>
          </w:tcPr>
          <w:p w14:paraId="00CF9334" w14:textId="0B2AF095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0</w:t>
            </w:r>
            <w:r w:rsidR="00B7436E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936" w:type="dxa"/>
            <w:vAlign w:val="center"/>
          </w:tcPr>
          <w:p w14:paraId="364ED808" w14:textId="392107D3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0</w:t>
            </w:r>
            <w:r w:rsidR="00994CA6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945" w:type="dxa"/>
            <w:vAlign w:val="center"/>
          </w:tcPr>
          <w:p w14:paraId="09C26FD8" w14:textId="31B42825" w:rsidR="00B7436E" w:rsidRPr="00246D59" w:rsidRDefault="003673F1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0</w:t>
            </w:r>
            <w:r w:rsidR="00B7436E"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58</w:t>
            </w:r>
          </w:p>
        </w:tc>
      </w:tr>
      <w:tr w:rsidR="00B7436E" w:rsidRPr="00246D59" w14:paraId="5A347247" w14:textId="77777777" w:rsidTr="00EA7E5B">
        <w:trPr>
          <w:cantSplit/>
          <w:trHeight w:val="171"/>
        </w:trPr>
        <w:tc>
          <w:tcPr>
            <w:tcW w:w="5130" w:type="dxa"/>
            <w:vAlign w:val="center"/>
          </w:tcPr>
          <w:p w14:paraId="340B2E8F" w14:textId="1A0679EA" w:rsidR="00B7436E" w:rsidRPr="00246D59" w:rsidRDefault="00B7436E" w:rsidP="00B7436E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246D59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เพิ่มขึ้นร้อยละ </w:t>
            </w:r>
            <w:r w:rsidR="003673F1" w:rsidRPr="003673F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C05EC09" w14:textId="0B7D97CE" w:rsidR="00B7436E" w:rsidRPr="00246D59" w:rsidRDefault="00994CA6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85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7A3CD5B4" w14:textId="6F3038E5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76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0ADF62B0" w14:textId="51DCC79F" w:rsidR="00B7436E" w:rsidRPr="00246D59" w:rsidRDefault="00994CA6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36D9BD00" w14:textId="5D5D3F32" w:rsidR="00B7436E" w:rsidRPr="00246D59" w:rsidRDefault="00B7436E" w:rsidP="00B7436E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lang w:val="en-US"/>
              </w:rPr>
              <w:t>54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2A6E6831" w14:textId="43F2EC5A" w:rsidR="00CB1580" w:rsidRPr="00246D59" w:rsidRDefault="003673F1" w:rsidP="002E5CD6">
      <w:pPr>
        <w:spacing w:before="48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CB1580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B1580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B1580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หนี้</w:t>
      </w:r>
      <w:r w:rsidR="006E660D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</w:t>
      </w:r>
      <w:r w:rsidR="00CB1580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หมุนเวียนอื่น</w:t>
      </w:r>
    </w:p>
    <w:p w14:paraId="689FDEAA" w14:textId="4F7870F5" w:rsidR="00CB1580" w:rsidRPr="00246D59" w:rsidRDefault="006E660D" w:rsidP="00CB1580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หนี้สิน</w:t>
      </w:r>
      <w:r w:rsidR="00CB1580" w:rsidRPr="00246D59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CB1580" w:rsidRPr="00246D59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CB1580"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7DA1DA25" w14:textId="77777777" w:rsidR="006E660D" w:rsidRPr="00246D59" w:rsidRDefault="006E660D" w:rsidP="006E660D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37"/>
        <w:gridCol w:w="86"/>
        <w:gridCol w:w="1037"/>
        <w:gridCol w:w="88"/>
        <w:gridCol w:w="1037"/>
        <w:gridCol w:w="99"/>
        <w:gridCol w:w="1024"/>
        <w:gridCol w:w="13"/>
      </w:tblGrid>
      <w:tr w:rsidR="006E660D" w:rsidRPr="00246D59" w14:paraId="2A99AF16" w14:textId="77777777" w:rsidTr="00C04809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453AC31D" w14:textId="77777777" w:rsidR="006E660D" w:rsidRPr="00246D59" w:rsidRDefault="006E660D" w:rsidP="00C04809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C0B2B" w14:textId="77777777" w:rsidR="006E660D" w:rsidRPr="00246D59" w:rsidRDefault="006E660D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8257672" w14:textId="77777777" w:rsidR="006E660D" w:rsidRPr="00246D59" w:rsidRDefault="006E660D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DB6C7" w14:textId="77777777" w:rsidR="006E660D" w:rsidRPr="00246D59" w:rsidRDefault="006E660D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E660D" w:rsidRPr="00246D59" w14:paraId="18892FEF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4DE9AB5" w14:textId="77777777" w:rsidR="006E660D" w:rsidRPr="00246D59" w:rsidRDefault="006E660D" w:rsidP="00C04809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AE2090A" w14:textId="2E4467ED" w:rsidR="006E660D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81A510" w14:textId="77777777" w:rsidR="006E660D" w:rsidRPr="00246D59" w:rsidRDefault="006E660D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4A64E3F" w14:textId="065ABE63" w:rsidR="006E660D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B14B542" w14:textId="77777777" w:rsidR="006E660D" w:rsidRPr="00246D59" w:rsidRDefault="006E660D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47A6DE2" w14:textId="51B8C5C1" w:rsidR="006E660D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7D646D2" w14:textId="77777777" w:rsidR="006E660D" w:rsidRPr="00246D59" w:rsidRDefault="006E660D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7F0AE" w14:textId="5F4FB8FB" w:rsidR="006E660D" w:rsidRPr="00246D59" w:rsidRDefault="003673F1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6E660D" w:rsidRPr="00246D59" w14:paraId="655A699F" w14:textId="77777777" w:rsidTr="00C04809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6200ACE1" w14:textId="33B2604A" w:rsidR="006E660D" w:rsidRPr="00246D59" w:rsidRDefault="006E660D" w:rsidP="00C04809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หนี้สิน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หมุนเวียนอื่น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F51166" w14:textId="77777777" w:rsidR="006E660D" w:rsidRPr="00246D59" w:rsidRDefault="006E660D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A951D8" w14:textId="77777777" w:rsidR="006E660D" w:rsidRPr="00246D59" w:rsidRDefault="006E660D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CB59280" w14:textId="77777777" w:rsidR="006E660D" w:rsidRPr="00246D59" w:rsidRDefault="006E660D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CC219D6" w14:textId="77777777" w:rsidR="006E660D" w:rsidRPr="00246D59" w:rsidRDefault="006E660D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D65D858" w14:textId="77777777" w:rsidR="006E660D" w:rsidRPr="00246D59" w:rsidRDefault="006E660D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7298B40" w14:textId="77777777" w:rsidR="006E660D" w:rsidRPr="00246D59" w:rsidRDefault="006E660D" w:rsidP="00C0480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FE393" w14:textId="77777777" w:rsidR="006E660D" w:rsidRPr="00246D59" w:rsidRDefault="006E660D" w:rsidP="00C0480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5CBE" w:rsidRPr="00246D59" w14:paraId="2E586F0B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5892F644" w14:textId="7467A39E" w:rsidR="00B15CBE" w:rsidRPr="00246D59" w:rsidRDefault="00B15CBE" w:rsidP="00B15CBE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สินค้า</w:t>
            </w:r>
            <w:r>
              <w:rPr>
                <w:rFonts w:ascii="Angsana New" w:hAnsi="Angsana New" w:cs="Angsana New" w:hint="cs"/>
                <w:cs/>
              </w:rPr>
              <w:t>รับคืน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8FE7210" w14:textId="3AAF855B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71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200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46A7DBE" w14:textId="77777777" w:rsidR="00B15CBE" w:rsidRPr="00246D59" w:rsidRDefault="00B15CBE" w:rsidP="00B15CBE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466C920" w14:textId="70E183C5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54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400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63EA810" w14:textId="77777777" w:rsidR="00B15CBE" w:rsidRPr="00246D59" w:rsidRDefault="00B15CBE" w:rsidP="00B15CBE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CC26D0B" w14:textId="473C5675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71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200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9DE02CF" w14:textId="77777777" w:rsidR="00B15CBE" w:rsidRPr="00246D59" w:rsidRDefault="00B15CBE" w:rsidP="00B15CBE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E816F" w14:textId="23109B1C" w:rsidR="00B15CBE" w:rsidRPr="00246D59" w:rsidRDefault="003673F1" w:rsidP="00B15CBE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54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400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B15CBE" w:rsidRPr="00246D59" w14:paraId="313422B3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4A31D891" w14:textId="58C1F094" w:rsidR="00B15CBE" w:rsidRPr="00246D59" w:rsidRDefault="00B15CBE" w:rsidP="00B15CBE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อื่น</w:t>
            </w:r>
            <w:r w:rsidR="00B87178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13DB" w14:textId="6ABFE6B6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</w:t>
            </w:r>
            <w:r w:rsidR="00D1162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710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960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CA8F3" w14:textId="77777777" w:rsidR="00B15CBE" w:rsidRPr="00246D59" w:rsidRDefault="00B15CBE" w:rsidP="00B15CBE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A5DCD" w14:textId="0833E966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507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393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4E0C" w14:textId="77777777" w:rsidR="00B15CBE" w:rsidRPr="00246D59" w:rsidRDefault="00B15CBE" w:rsidP="00B15CBE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814A1" w14:textId="5B52E957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38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4AC180B" w14:textId="77777777" w:rsidR="00B15CBE" w:rsidRPr="00246D59" w:rsidRDefault="00B15CBE" w:rsidP="00B15CB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31046" w14:textId="7B7303F7" w:rsidR="00B15CBE" w:rsidRPr="00246D59" w:rsidRDefault="003673F1" w:rsidP="00B15CBE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325</w:t>
            </w:r>
            <w:r w:rsidR="00B15CBE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424</w:t>
            </w:r>
          </w:p>
        </w:tc>
      </w:tr>
      <w:tr w:rsidR="00B15CBE" w:rsidRPr="00246D59" w14:paraId="213DC05F" w14:textId="77777777" w:rsidTr="00C04809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3823FBA1" w14:textId="77777777" w:rsidR="00B15CBE" w:rsidRPr="00246D59" w:rsidRDefault="00B15CBE" w:rsidP="00B15CBE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917B8" w14:textId="442E98B2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75</w:t>
            </w:r>
            <w:r w:rsidR="00DC119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910</w:t>
            </w:r>
            <w:r w:rsidR="00DC119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960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FCB94" w14:textId="77777777" w:rsidR="00B15CBE" w:rsidRPr="00246D59" w:rsidRDefault="00B15CBE" w:rsidP="00B15CBE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1CF86" w14:textId="4F61E8A3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56</w:t>
            </w:r>
            <w:r w:rsidR="006F102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907</w:t>
            </w:r>
            <w:r w:rsidR="006F1023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393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0A98" w14:textId="77777777" w:rsidR="00B15CBE" w:rsidRPr="00246D59" w:rsidRDefault="00B15CBE" w:rsidP="00B15CBE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BA248F" w14:textId="109F5DB0" w:rsidR="00B15CBE" w:rsidRPr="00246D59" w:rsidRDefault="003673F1" w:rsidP="00B15CBE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71</w:t>
            </w:r>
            <w:r w:rsidR="0016564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238</w:t>
            </w:r>
            <w:r w:rsidR="0016564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8197CC2" w14:textId="77777777" w:rsidR="00B15CBE" w:rsidRPr="00246D59" w:rsidRDefault="00B15CBE" w:rsidP="00B15CBE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3ED27" w14:textId="1754472E" w:rsidR="00B15CBE" w:rsidRPr="00246D59" w:rsidRDefault="003673F1" w:rsidP="00B15CBE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54</w:t>
            </w:r>
            <w:r w:rsidR="0016564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725</w:t>
            </w:r>
            <w:r w:rsidR="00165641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424</w:t>
            </w:r>
          </w:p>
        </w:tc>
      </w:tr>
    </w:tbl>
    <w:p w14:paraId="3AE566D9" w14:textId="77777777" w:rsidR="009061EA" w:rsidRDefault="009061E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C4798D9" w14:textId="10BEE098" w:rsidR="008E1083" w:rsidRPr="00246D59" w:rsidRDefault="003673F1" w:rsidP="00E05A06">
      <w:pPr>
        <w:spacing w:before="240"/>
        <w:ind w:left="547" w:right="72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ทุนสำรองตามกฎหมาย</w:t>
      </w:r>
    </w:p>
    <w:p w14:paraId="6080AF74" w14:textId="095BCD82" w:rsidR="00D946FA" w:rsidRDefault="00D946FA" w:rsidP="00D946FA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946FA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2535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116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บริษัทจะต้องจัดสรรทุน</w:t>
      </w:r>
      <w:r w:rsidRPr="007D0B29">
        <w:rPr>
          <w:rFonts w:ascii="Angsana New" w:hAnsi="Angsana New" w:cs="Angsana New"/>
          <w:spacing w:val="-2"/>
          <w:sz w:val="32"/>
          <w:szCs w:val="32"/>
          <w:cs/>
        </w:rPr>
        <w:t xml:space="preserve">สำรอง (“สำรองตามกฎหมาย”) อย่างน้อยร้อยละ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5</w:t>
      </w:r>
      <w:r w:rsidRPr="007D0B29">
        <w:rPr>
          <w:rFonts w:ascii="Angsana New" w:hAnsi="Angsana New" w:cs="Angsana New"/>
          <w:spacing w:val="-2"/>
          <w:sz w:val="32"/>
          <w:szCs w:val="32"/>
          <w:cs/>
        </w:rPr>
        <w:t xml:space="preserve"> ของกำไรสุทธิประจำปีหลังจากหักขาดทุนสะสมยกมา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(ถ้ามี) จนกว่าสำรองดังกล่าวมีจำนวนไม่น้อยกว่าร้อยละ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</w:t>
      </w:r>
      <w:r w:rsidR="00155FD9">
        <w:rPr>
          <w:rFonts w:ascii="Angsana New" w:hAnsi="Angsana New" w:cs="Angsana New"/>
          <w:sz w:val="32"/>
          <w:szCs w:val="32"/>
          <w:lang w:val="en-US"/>
        </w:rPr>
        <w:br/>
      </w:r>
      <w:r w:rsidRPr="00D946FA">
        <w:rPr>
          <w:rFonts w:ascii="Angsana New" w:hAnsi="Angsana New" w:cs="Angsana New"/>
          <w:sz w:val="32"/>
          <w:szCs w:val="32"/>
          <w:cs/>
        </w:rPr>
        <w:t xml:space="preserve">เงินสำรองนี้จะนำไปจ่ายเป็นเงินปันผลไม่ได้ </w:t>
      </w:r>
    </w:p>
    <w:p w14:paraId="1A58BDA4" w14:textId="5DFF8719" w:rsidR="000A663E" w:rsidRDefault="00D946FA" w:rsidP="00D946FA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946F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56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7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3673F1" w:rsidRPr="003673F1">
        <w:rPr>
          <w:rFonts w:ascii="Angsana New" w:hAnsi="Angsana New" w:cs="Angsana New" w:hint="cs"/>
          <w:sz w:val="32"/>
          <w:szCs w:val="32"/>
          <w:lang w:val="en-US"/>
        </w:rPr>
        <w:t>56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6</w:t>
      </w:r>
      <w:r w:rsidRPr="00D946FA">
        <w:rPr>
          <w:rFonts w:ascii="Angsana New" w:hAnsi="Angsana New" w:cs="Angsana New"/>
          <w:sz w:val="32"/>
          <w:szCs w:val="32"/>
          <w:cs/>
        </w:rPr>
        <w:t xml:space="preserve"> ทุนสำรองตามกฎหมายของบริษัทมีจำนวนเงินเท่ากับหนึ่งในสิบ ของทุนจดทะเบียนแล้ว</w:t>
      </w:r>
    </w:p>
    <w:p w14:paraId="320B9D1C" w14:textId="7EB9AB98" w:rsidR="008E1083" w:rsidRPr="00246D59" w:rsidRDefault="003673F1" w:rsidP="00E05A06">
      <w:pPr>
        <w:spacing w:before="240"/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การจัดการส่วนทุน</w:t>
      </w:r>
    </w:p>
    <w:p w14:paraId="0296FA0A" w14:textId="77777777" w:rsidR="008E1083" w:rsidRPr="00246D59" w:rsidRDefault="008E1083" w:rsidP="009E3EB5">
      <w:pPr>
        <w:spacing w:after="240"/>
        <w:ind w:left="540" w:right="65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</w:t>
      </w:r>
      <w:r w:rsidR="003A5497" w:rsidRPr="00246D59">
        <w:rPr>
          <w:rFonts w:ascii="Angsana New" w:hAnsi="Angsana New" w:cs="Angsana New"/>
          <w:sz w:val="32"/>
          <w:szCs w:val="32"/>
          <w:cs/>
        </w:rPr>
        <w:t>โยชน์ต่อผู้ที่มีส่วนได้เสียอื่น</w:t>
      </w:r>
    </w:p>
    <w:p w14:paraId="75031451" w14:textId="35F8781D" w:rsidR="008E1083" w:rsidRPr="00246D59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บริษัทมิได้ใช้อัตราส่วนทางการเงินใด</w:t>
      </w:r>
      <w:r w:rsidR="00A4518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ๆ เพื่อดูแลรักษาระดับทุน หากแต่จัดการให้มีระดับทุนเพียงพอสำหรับใช้เป็นเงินทุนหมุนเวียนภายในบริษัทเท่านั้น</w:t>
      </w:r>
    </w:p>
    <w:p w14:paraId="122F5A99" w14:textId="77777777" w:rsidR="008E1083" w:rsidRPr="00246D59" w:rsidRDefault="008E1083" w:rsidP="008112A2">
      <w:pPr>
        <w:ind w:left="540" w:right="72" w:hanging="54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DB34AAB" w14:textId="77777777" w:rsidR="008E1083" w:rsidRPr="00246D59" w:rsidRDefault="008E1083" w:rsidP="008112A2">
      <w:pPr>
        <w:ind w:firstLine="54"/>
        <w:jc w:val="center"/>
        <w:rPr>
          <w:rFonts w:ascii="Angsana New" w:hAnsi="Angsana New" w:cs="Angsana New"/>
          <w:cs/>
          <w:lang w:val="en-US"/>
        </w:rPr>
        <w:sectPr w:rsidR="008E1083" w:rsidRPr="00246D59" w:rsidSect="00046E2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 w:code="9"/>
          <w:pgMar w:top="1440" w:right="1440" w:bottom="720" w:left="1440" w:header="864" w:footer="432" w:gutter="0"/>
          <w:paperSrc w:first="15" w:other="15"/>
          <w:cols w:space="720"/>
          <w:docGrid w:linePitch="381"/>
        </w:sectPr>
      </w:pPr>
    </w:p>
    <w:p w14:paraId="305582E6" w14:textId="7FB8707A" w:rsidR="00E8006B" w:rsidRPr="00246D59" w:rsidRDefault="003673F1" w:rsidP="00FB4541">
      <w:pPr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E8006B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E8006B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B4541" w:rsidRPr="00246D59">
        <w:rPr>
          <w:rFonts w:ascii="Angsana New" w:hAnsi="Angsana New" w:cs="Angsana New"/>
          <w:b/>
          <w:bCs/>
          <w:sz w:val="32"/>
          <w:szCs w:val="32"/>
          <w:cs/>
        </w:rPr>
        <w:t>เงินปันผลและสำรองทั่วไ</w:t>
      </w:r>
      <w:r w:rsidR="00CB65F2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ป</w:t>
      </w:r>
    </w:p>
    <w:p w14:paraId="06368FCD" w14:textId="026B0847" w:rsidR="00FB4541" w:rsidRPr="00246D59" w:rsidRDefault="00FB4541" w:rsidP="00FB4541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เงินปันผล</w:t>
      </w:r>
      <w:r w:rsidRPr="00246D59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246D59">
        <w:rPr>
          <w:rFonts w:ascii="Angsana New" w:hAnsi="Angsana New" w:cs="Angsana New"/>
          <w:sz w:val="32"/>
          <w:szCs w:val="32"/>
          <w:cs/>
        </w:rPr>
        <w:t>และ</w:t>
      </w:r>
      <w:r w:rsidRPr="00246D59">
        <w:rPr>
          <w:rFonts w:ascii="Angsana New" w:hAnsi="Angsana New" w:cs="Angsana New" w:hint="cs"/>
          <w:sz w:val="32"/>
          <w:szCs w:val="32"/>
          <w:cs/>
        </w:rPr>
        <w:t>การ</w:t>
      </w:r>
      <w:r w:rsidRPr="00246D59">
        <w:rPr>
          <w:rFonts w:ascii="Angsana New" w:hAnsi="Angsana New" w:cs="Angsana New"/>
          <w:sz w:val="32"/>
          <w:szCs w:val="32"/>
          <w:cs/>
        </w:rPr>
        <w:t>จัดสรรสำรองทั่วไป</w:t>
      </w:r>
      <w:r w:rsidRPr="00246D59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246D5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825" w:type="pct"/>
        <w:tblInd w:w="54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618"/>
        <w:gridCol w:w="1347"/>
        <w:gridCol w:w="1347"/>
        <w:gridCol w:w="1347"/>
        <w:gridCol w:w="1347"/>
        <w:gridCol w:w="1213"/>
        <w:gridCol w:w="1484"/>
        <w:gridCol w:w="1353"/>
      </w:tblGrid>
      <w:tr w:rsidR="00FB4541" w:rsidRPr="00246D59" w14:paraId="28E9C069" w14:textId="77777777" w:rsidTr="002C390D">
        <w:trPr>
          <w:cantSplit/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3753EE" w14:textId="77777777" w:rsidR="00FB4541" w:rsidRPr="00246D59" w:rsidRDefault="00FB4541" w:rsidP="002C390D">
            <w:pPr>
              <w:spacing w:line="320" w:lineRule="exact"/>
              <w:ind w:left="360" w:firstLine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1" w:type="pct"/>
            <w:gridSpan w:val="4"/>
            <w:tcBorders>
              <w:left w:val="single" w:sz="4" w:space="0" w:color="auto"/>
              <w:bottom w:val="nil"/>
            </w:tcBorders>
          </w:tcPr>
          <w:p w14:paraId="439BD4F6" w14:textId="1535B959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3673F1"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9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45B2D0" w14:textId="3963C49D" w:rsidR="00FB4541" w:rsidRPr="00246D59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3673F1"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FB4541" w:rsidRPr="000A4ACA" w14:paraId="7EAAED79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8756BC" w14:textId="77777777" w:rsidR="00FB4541" w:rsidRPr="000A4ACA" w:rsidRDefault="00FB4541" w:rsidP="002C390D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734ED" w14:textId="39FD5E86" w:rsidR="00FB4541" w:rsidRPr="000A4ACA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วันประชุม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63EA5" w14:textId="77777777" w:rsidR="00FB4541" w:rsidRPr="000A4ACA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DEB8D" w14:textId="77777777" w:rsidR="00FB4541" w:rsidRPr="000A4ACA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24F1F" w14:textId="77777777" w:rsidR="00FB4541" w:rsidRPr="000A4ACA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23C5D" w14:textId="41ABB890" w:rsidR="00FB4541" w:rsidRPr="000A4ACA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วันประชุม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3A2AF67" w14:textId="77777777" w:rsidR="00FB4541" w:rsidRPr="000A4ACA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FC04F" w14:textId="77777777" w:rsidR="00FB4541" w:rsidRPr="000A4ACA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9F171E3" w14:textId="77777777" w:rsidR="00FB4541" w:rsidRPr="000A4ACA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</w:tr>
      <w:tr w:rsidR="00FB4541" w:rsidRPr="000A4ACA" w14:paraId="5AAC3F78" w14:textId="77777777" w:rsidTr="002C390D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D41" w14:textId="77777777" w:rsidR="00FB4541" w:rsidRPr="000A4ACA" w:rsidRDefault="00FB4541" w:rsidP="002C390D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E206" w14:textId="77777777" w:rsidR="00FB4541" w:rsidRPr="000A4ACA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9F3" w14:textId="77777777" w:rsidR="00FB4541" w:rsidRPr="000A4ACA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AD7" w14:textId="77777777" w:rsidR="00FB4541" w:rsidRPr="000A4ACA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299" w14:textId="77777777" w:rsidR="00FB4541" w:rsidRPr="000A4ACA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EEA" w14:textId="77777777" w:rsidR="00FB4541" w:rsidRPr="000A4ACA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603DD9" w14:textId="77777777" w:rsidR="00FB4541" w:rsidRPr="000A4ACA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BAE" w14:textId="77777777" w:rsidR="00FB4541" w:rsidRPr="000A4ACA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2E20C7" w14:textId="77777777" w:rsidR="00FB4541" w:rsidRPr="000A4ACA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4ACA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</w:tr>
      <w:tr w:rsidR="00C87475" w:rsidRPr="000A4ACA" w14:paraId="3AE2C87C" w14:textId="77777777" w:rsidTr="002D0CE6">
        <w:trPr>
          <w:trHeight w:val="144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BBBE2" w14:textId="77777777" w:rsidR="00C87475" w:rsidRPr="000A4ACA" w:rsidRDefault="00C87475" w:rsidP="00C87475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0A4ACA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3860C" w14:textId="0BF416E4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22</w:t>
            </w:r>
            <w:r w:rsidR="00C87475" w:rsidRPr="000A4ACA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A55FF" w14:textId="298673B1" w:rsidR="00C87475" w:rsidRPr="004C4AF0" w:rsidRDefault="003673F1" w:rsidP="004C4AF0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0</w:t>
            </w:r>
            <w:r w:rsidR="00C87475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1F718" w14:textId="5CA4A348" w:rsidR="00C87475" w:rsidRPr="000A4ACA" w:rsidRDefault="003673F1" w:rsidP="004C4AF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84</w:t>
            </w:r>
            <w:r w:rsidR="00C87475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613D4A" w14:textId="37A55368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93D76" w14:textId="2FB312A5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24</w:t>
            </w:r>
            <w:r w:rsidR="00C87475" w:rsidRPr="000A4ACA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</w:tcPr>
          <w:p w14:paraId="6B37C230" w14:textId="776B6C09" w:rsidR="00C87475" w:rsidRPr="000A4ACA" w:rsidRDefault="003673F1" w:rsidP="00C87475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0</w:t>
            </w:r>
            <w:r w:rsidR="00C87475" w:rsidRPr="000A4AC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1A1F9" w14:textId="5ED7D4CD" w:rsidR="00C87475" w:rsidRPr="000A4ACA" w:rsidRDefault="003673F1" w:rsidP="00C87475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84</w:t>
            </w:r>
            <w:r w:rsidR="00C87475" w:rsidRPr="000A4ACA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</w:tcPr>
          <w:p w14:paraId="064FB516" w14:textId="6D38A0C8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87475" w:rsidRPr="000A4ACA" w14:paraId="2BBCFB1C" w14:textId="77777777" w:rsidTr="002D0CE6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11106E" w14:textId="77777777" w:rsidR="00C87475" w:rsidRPr="000A4ACA" w:rsidRDefault="00C87475" w:rsidP="00C87475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0A4ACA">
              <w:rPr>
                <w:rFonts w:ascii="Angsana New" w:hAnsi="Angsana New" w:cs="Angsana New"/>
                <w:cs/>
              </w:rPr>
              <w:t>บริษัท วาโก้กบินทร์บุรี 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023A1" w14:textId="71609561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8</w:t>
            </w:r>
            <w:r w:rsidR="00C87475" w:rsidRPr="000A4ACA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39EE5" w14:textId="6D6F7E19" w:rsidR="00C87475" w:rsidRPr="004C4AF0" w:rsidRDefault="003673F1" w:rsidP="004C4AF0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12</w:t>
            </w:r>
            <w:r w:rsidR="00C87475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39501" w14:textId="51A27C0E" w:rsidR="00C87475" w:rsidRPr="000A4ACA" w:rsidRDefault="003673F1" w:rsidP="004C4AF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</w:t>
            </w:r>
            <w:r w:rsidR="00C87475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shd w:val="clear" w:color="auto" w:fill="auto"/>
          </w:tcPr>
          <w:p w14:paraId="17780ABA" w14:textId="3993D21C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40405B" w14:textId="6C370B3A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3</w:t>
            </w:r>
            <w:r w:rsidR="00C87475" w:rsidRPr="000A4ACA">
              <w:rPr>
                <w:rFonts w:ascii="Angsana New" w:hAnsi="Angsana New" w:cs="Angsana New" w:hint="cs"/>
                <w:cs/>
              </w:rPr>
              <w:t xml:space="preserve"> 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02F1EB82" w14:textId="085BC206" w:rsidR="00C87475" w:rsidRPr="000A4ACA" w:rsidRDefault="003673F1" w:rsidP="00C87475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18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15E484DD" w14:textId="328D51CE" w:rsidR="00C87475" w:rsidRPr="000A4ACA" w:rsidRDefault="003673F1" w:rsidP="00C87475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9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AC9D352" w14:textId="307CFE69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87475" w:rsidRPr="000A4ACA" w14:paraId="1F1BA398" w14:textId="77777777" w:rsidTr="002D0CE6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F60F" w14:textId="77777777" w:rsidR="00C87475" w:rsidRPr="000A4ACA" w:rsidRDefault="00C87475" w:rsidP="00C87475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0A4ACA">
              <w:rPr>
                <w:rFonts w:ascii="Angsana New" w:hAnsi="Angsana New" w:cs="Angsana New"/>
                <w:cs/>
              </w:rPr>
              <w:t>บริษัท ภัทยากบินทร์บุรี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CA53D9" w14:textId="031722EB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8</w:t>
            </w:r>
            <w:r w:rsidR="00C87475" w:rsidRPr="000A4ACA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F80BB" w14:textId="3748AD26" w:rsidR="00C87475" w:rsidRPr="004C4AF0" w:rsidRDefault="003673F1" w:rsidP="004C4AF0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67</w:t>
            </w:r>
            <w:r w:rsidR="00C87475" w:rsidRPr="004C4AF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FA31B1" w14:textId="3FD302B3" w:rsidR="00C87475" w:rsidRPr="000A4ACA" w:rsidRDefault="003673F1" w:rsidP="004C4AF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13</w:t>
            </w:r>
            <w:r w:rsidR="00C87475" w:rsidRPr="004C4AF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3513023" w14:textId="7C1C6B3E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08A94" w14:textId="3A7A2E69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3</w:t>
            </w:r>
            <w:r w:rsidR="00C87475" w:rsidRPr="000A4ACA">
              <w:rPr>
                <w:rFonts w:ascii="Angsana New" w:hAnsi="Angsana New" w:cs="Angsana New" w:hint="cs"/>
                <w:cs/>
              </w:rPr>
              <w:t xml:space="preserve"> 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2BC11DC4" w14:textId="21DBFCA1" w:rsidR="00C87475" w:rsidRPr="000A4ACA" w:rsidRDefault="003673F1" w:rsidP="00C87475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23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2A9FC56A" w14:textId="75607F6D" w:rsidR="00C87475" w:rsidRPr="000A4ACA" w:rsidRDefault="003673F1" w:rsidP="00C87475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6</w:t>
            </w:r>
            <w:r w:rsidRPr="003673F1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E654BD9" w14:textId="4638CF65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87475" w:rsidRPr="000A4ACA" w14:paraId="11E57136" w14:textId="77777777" w:rsidTr="002D0CE6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D7C6D" w14:textId="6C9E62FA" w:rsidR="00C87475" w:rsidRPr="000A4ACA" w:rsidRDefault="00C87475" w:rsidP="00C87475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0A4ACA">
              <w:rPr>
                <w:rFonts w:ascii="Angsana New" w:hAnsi="Angsana New" w:cs="Angsana New"/>
                <w:cs/>
              </w:rPr>
              <w:t>บริษัท วาโก้ศรีราชา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B3212" w14:textId="781C246D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8</w:t>
            </w:r>
            <w:r w:rsidR="00C87475" w:rsidRPr="000A4ACA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CB986" w14:textId="2ABAFC67" w:rsidR="00C87475" w:rsidRPr="004C4AF0" w:rsidRDefault="003673F1" w:rsidP="004C4AF0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150</w:t>
            </w:r>
            <w:r w:rsidR="00C87475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6337B" w14:textId="71811A36" w:rsidR="00C87475" w:rsidRPr="000A4ACA" w:rsidRDefault="003673F1" w:rsidP="004C4AF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C87475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231BB72" w14:textId="3006B265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0BC03" w14:textId="64E3B0A9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3</w:t>
            </w:r>
            <w:r w:rsidR="00C87475" w:rsidRPr="000A4ACA">
              <w:rPr>
                <w:rFonts w:ascii="Angsana New" w:hAnsi="Angsana New" w:cs="Angsana New" w:hint="cs"/>
                <w:cs/>
              </w:rPr>
              <w:t xml:space="preserve"> 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66699063" w14:textId="063F62B3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7AD502DF" w14:textId="38E22F47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58DC2E34" w14:textId="700612CF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87475" w:rsidRPr="000A4ACA" w14:paraId="5DA4C7AC" w14:textId="77777777" w:rsidTr="002D0CE6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79874" w14:textId="1347F1EE" w:rsidR="00C87475" w:rsidRPr="000A4ACA" w:rsidRDefault="00C87475" w:rsidP="00C87475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0A4ACA">
              <w:rPr>
                <w:rFonts w:ascii="Angsana New" w:hAnsi="Angsana New" w:cs="Angsana New"/>
                <w:cs/>
              </w:rPr>
              <w:t>บริษัท วาโก้ลำพูน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09433" w14:textId="3D774DBE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8</w:t>
            </w:r>
            <w:r w:rsidR="00C87475" w:rsidRPr="000A4ACA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23E53" w14:textId="7323EE64" w:rsidR="00C87475" w:rsidRPr="004C4AF0" w:rsidRDefault="003673F1" w:rsidP="004C4AF0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</w:t>
            </w:r>
            <w:r w:rsidR="00C87475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DA8CE" w14:textId="42E9FD56" w:rsidR="00C87475" w:rsidRPr="000A4ACA" w:rsidRDefault="003673F1" w:rsidP="004C4AF0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C87475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FA1B895" w14:textId="4BF9734C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30C7D" w14:textId="53B2F162" w:rsidR="00C87475" w:rsidRPr="000A4ACA" w:rsidRDefault="003673F1" w:rsidP="00C8747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3</w:t>
            </w:r>
            <w:r w:rsidR="00C87475" w:rsidRPr="000A4ACA">
              <w:rPr>
                <w:rFonts w:ascii="Angsana New" w:hAnsi="Angsana New" w:cs="Angsana New" w:hint="cs"/>
                <w:cs/>
              </w:rPr>
              <w:t xml:space="preserve"> </w:t>
            </w:r>
            <w:r w:rsidR="00C87475" w:rsidRPr="000A4AC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0372E1AB" w14:textId="18EDE389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694810D2" w14:textId="6A649AA1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0CBA2EDF" w14:textId="77325581" w:rsidR="00C87475" w:rsidRPr="000A4ACA" w:rsidRDefault="00C87475" w:rsidP="00C87475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017D7" w:rsidRPr="000A4ACA" w14:paraId="77A0A9D8" w14:textId="77777777" w:rsidTr="002D0CE6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A758F" w14:textId="52AE93F2" w:rsidR="00C017D7" w:rsidRPr="000A4ACA" w:rsidRDefault="00C017D7" w:rsidP="00C017D7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0A4ACA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1010</w:t>
            </w:r>
            <w:r w:rsidRPr="000A4AC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CC964" w14:textId="6220EEA4" w:rsidR="00C017D7" w:rsidRPr="003723AC" w:rsidRDefault="003673F1" w:rsidP="00C017D7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8</w:t>
            </w:r>
            <w:r w:rsidR="00C017D7" w:rsidRPr="000A4ACA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6BE05" w14:textId="0DC6ECF6" w:rsidR="00C017D7" w:rsidRPr="003723AC" w:rsidRDefault="003673F1" w:rsidP="00C017D7">
            <w:pPr>
              <w:tabs>
                <w:tab w:val="decimal" w:pos="803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C017D7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04A499" w14:textId="1B85BE65" w:rsidR="00C017D7" w:rsidRPr="003723AC" w:rsidRDefault="003673F1" w:rsidP="00C017D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0</w:t>
            </w:r>
            <w:r w:rsidR="00C017D7" w:rsidRPr="004C4AF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92B792B" w14:textId="75379D3C" w:rsidR="00C017D7" w:rsidRPr="000A4ACA" w:rsidRDefault="003673F1" w:rsidP="00C017D7">
            <w:pPr>
              <w:spacing w:line="320" w:lineRule="exact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0</w:t>
            </w:r>
            <w:r w:rsidR="00C017D7" w:rsidRPr="000A4ACA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3673F1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43C90" w14:textId="2F70213D" w:rsidR="00C017D7" w:rsidRPr="003723AC" w:rsidRDefault="003673F1" w:rsidP="00C017D7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3</w:t>
            </w:r>
            <w:r w:rsidR="00C017D7" w:rsidRPr="000A4ACA">
              <w:rPr>
                <w:rFonts w:ascii="Angsana New" w:hAnsi="Angsana New" w:cs="Angsana New" w:hint="cs"/>
                <w:cs/>
              </w:rPr>
              <w:t xml:space="preserve"> </w:t>
            </w:r>
            <w:r w:rsidR="00C017D7" w:rsidRPr="000A4AC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10244744" w14:textId="7BBB4FD2" w:rsidR="00C017D7" w:rsidRPr="000A4ACA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5ACEC535" w14:textId="5BF21F47" w:rsidR="00C017D7" w:rsidRPr="000A4ACA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970635C" w14:textId="72A6C786" w:rsidR="00C017D7" w:rsidRPr="000A4ACA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017D7" w:rsidRPr="000A4ACA" w14:paraId="200A479C" w14:textId="77777777" w:rsidTr="002D0CE6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9C1" w14:textId="4F9A9578" w:rsidR="00C017D7" w:rsidRPr="000A4ACA" w:rsidRDefault="00C017D7" w:rsidP="00C017D7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0A4ACA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วาโก้แม่สอด</w:t>
            </w:r>
            <w:r w:rsidRPr="000A4AC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0928" w14:textId="710674AC" w:rsidR="00C017D7" w:rsidRPr="000A4ACA" w:rsidRDefault="003673F1" w:rsidP="00C017D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Theme="majorBidi" w:hAnsiTheme="majorBidi" w:cstheme="majorBidi"/>
                <w:lang w:val="en-US"/>
              </w:rPr>
              <w:t>8</w:t>
            </w:r>
            <w:r w:rsidR="00C017D7" w:rsidRPr="000A4ACA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076B" w14:textId="37F0566A" w:rsidR="00C017D7" w:rsidRPr="004C4AF0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5D14" w14:textId="1B9CD4C3" w:rsidR="00C017D7" w:rsidRPr="000A4ACA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628D81" w14:textId="57A9F683" w:rsidR="00C017D7" w:rsidRPr="000A4ACA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B0B" w14:textId="593F6209" w:rsidR="00C017D7" w:rsidRPr="000A4ACA" w:rsidRDefault="003673F1" w:rsidP="00C017D7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3</w:t>
            </w:r>
            <w:r w:rsidR="00C017D7" w:rsidRPr="000A4ACA">
              <w:rPr>
                <w:rFonts w:ascii="Angsana New" w:hAnsi="Angsana New" w:cs="Angsana New" w:hint="cs"/>
                <w:cs/>
              </w:rPr>
              <w:t xml:space="preserve"> </w:t>
            </w:r>
            <w:r w:rsidR="00C017D7" w:rsidRPr="000A4ACA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78750324" w14:textId="427FE60B" w:rsidR="00C017D7" w:rsidRPr="000A4ACA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3C0664C1" w14:textId="5A49E9AF" w:rsidR="00C017D7" w:rsidRPr="000A4ACA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5C541083" w14:textId="0FE5158A" w:rsidR="00C017D7" w:rsidRPr="000A4ACA" w:rsidRDefault="00C017D7" w:rsidP="00C017D7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A4AC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31BEE67A" w14:textId="5463DE94" w:rsidR="005E561D" w:rsidRPr="000A4ACA" w:rsidRDefault="005E561D" w:rsidP="005D54B5">
      <w:pPr>
        <w:spacing w:before="240" w:after="120"/>
        <w:ind w:left="540" w:right="-29"/>
        <w:jc w:val="thaiDistribute"/>
        <w:rPr>
          <w:rFonts w:ascii="Angsana New" w:hAnsi="Angsana New"/>
          <w:spacing w:val="-4"/>
          <w:lang w:val="en-US"/>
        </w:rPr>
      </w:pPr>
      <w:r w:rsidRPr="000A4ACA">
        <w:rPr>
          <w:rFonts w:ascii="Angsana New" w:hAnsi="Angsana New" w:cs="Angsana New"/>
          <w:spacing w:val="-4"/>
          <w:cs/>
          <w:lang w:val="en-US"/>
        </w:rPr>
        <w:t xml:space="preserve">สำหรับเงินปันผลที่จ่ายในปี </w:t>
      </w:r>
      <w:r w:rsidR="003673F1" w:rsidRPr="003673F1">
        <w:rPr>
          <w:rFonts w:ascii="Angsana New" w:hAnsi="Angsana New" w:cs="Angsana New"/>
          <w:spacing w:val="-4"/>
          <w:lang w:val="en-US"/>
        </w:rPr>
        <w:t>2567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เป็นการจัดสรรกำไรของปี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</w:p>
    <w:p w14:paraId="039CA3BA" w14:textId="78AE056A" w:rsidR="005E561D" w:rsidRPr="000A4ACA" w:rsidRDefault="005E561D" w:rsidP="005D54B5">
      <w:pPr>
        <w:spacing w:before="240" w:after="240"/>
        <w:ind w:left="540" w:right="-29"/>
        <w:jc w:val="thaiDistribute"/>
        <w:rPr>
          <w:rFonts w:ascii="Angsana New" w:hAnsi="Angsana New"/>
          <w:spacing w:val="-4"/>
          <w:lang w:val="en-US"/>
        </w:rPr>
      </w:pPr>
      <w:r w:rsidRPr="000A4ACA">
        <w:rPr>
          <w:rFonts w:ascii="Angsana New" w:hAnsi="Angsana New" w:cs="Angsana New"/>
          <w:spacing w:val="-4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22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2567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21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พฤษภาคม </w:t>
      </w:r>
      <w:r w:rsidR="003673F1" w:rsidRPr="003673F1">
        <w:rPr>
          <w:rFonts w:ascii="Angsana New" w:hAnsi="Angsana New" w:cs="Angsana New"/>
          <w:spacing w:val="-4"/>
          <w:lang w:val="en-US"/>
        </w:rPr>
        <w:t>2567</w:t>
      </w:r>
    </w:p>
    <w:p w14:paraId="2B41BC09" w14:textId="44F4CF1A" w:rsidR="005E561D" w:rsidRPr="000A4ACA" w:rsidRDefault="005E561D" w:rsidP="005D54B5">
      <w:pPr>
        <w:ind w:left="540" w:right="-29"/>
        <w:jc w:val="thaiDistribute"/>
        <w:rPr>
          <w:rFonts w:ascii="Angsana New" w:hAnsi="Angsana New"/>
          <w:spacing w:val="-4"/>
          <w:lang w:val="en-US"/>
        </w:rPr>
      </w:pPr>
      <w:r w:rsidRPr="000A4ACA">
        <w:rPr>
          <w:rFonts w:ascii="Angsana New" w:hAnsi="Angsana New" w:cs="Angsana New"/>
          <w:spacing w:val="-4"/>
          <w:cs/>
          <w:lang w:val="en-US"/>
        </w:rPr>
        <w:t>บริษัท วาโก้กบินทร์บุรี จำกัด บริษัท ภัทยากบินทร์บุรี จำกัด บริษัท วาโก้ศรีราชา จำกัด และบริษัท วาโก้ลำพูน จำกัด ได้มีการจัดประชุมสามัญผู้ถือหุ้นและมีมติให้จ่ายเงินปันผล</w:t>
      </w:r>
      <w:r w:rsidR="00BE3F8C" w:rsidRPr="000A4ACA">
        <w:rPr>
          <w:rFonts w:ascii="Angsana New" w:hAnsi="Angsana New" w:cs="Angsana New"/>
          <w:spacing w:val="-4"/>
          <w:lang w:val="en-US"/>
        </w:rPr>
        <w:br/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8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2567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24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2567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</w:t>
      </w:r>
    </w:p>
    <w:p w14:paraId="4C2BB2BE" w14:textId="3E3D4FF1" w:rsidR="005E561D" w:rsidRPr="000A4ACA" w:rsidRDefault="005E561D" w:rsidP="005D54B5">
      <w:pPr>
        <w:spacing w:before="240" w:after="120"/>
        <w:ind w:left="540" w:right="-29"/>
        <w:jc w:val="thaiDistribute"/>
        <w:rPr>
          <w:rFonts w:ascii="Angsana New" w:hAnsi="Angsana New"/>
          <w:spacing w:val="-4"/>
          <w:lang w:val="en-US"/>
        </w:rPr>
      </w:pPr>
      <w:r w:rsidRPr="000A4ACA">
        <w:rPr>
          <w:rFonts w:ascii="Angsana New" w:hAnsi="Angsana New" w:cs="Angsana New"/>
          <w:spacing w:val="-4"/>
          <w:cs/>
          <w:lang w:val="en-US"/>
        </w:rPr>
        <w:t xml:space="preserve">บริษัท โทรา </w:t>
      </w:r>
      <w:r w:rsidR="003673F1" w:rsidRPr="003673F1">
        <w:rPr>
          <w:rFonts w:ascii="Angsana New" w:hAnsi="Angsana New" w:cs="Angsana New"/>
          <w:spacing w:val="-4"/>
          <w:lang w:val="en-US"/>
        </w:rPr>
        <w:t>1010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จำกัด ได้มีการจัดประชุมสามัญผู้ถือหุ้นและมีมติให้จ่ายเงินปันผลเมื่อวันที่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8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2567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22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2567</w:t>
      </w:r>
    </w:p>
    <w:p w14:paraId="7A8571FA" w14:textId="53A0C904" w:rsidR="005E561D" w:rsidRDefault="005E561D" w:rsidP="005D54B5">
      <w:pPr>
        <w:spacing w:before="240" w:after="120"/>
        <w:ind w:left="540" w:right="-29"/>
        <w:jc w:val="thaiDistribute"/>
        <w:rPr>
          <w:rFonts w:ascii="Angsana New" w:hAnsi="Angsana New" w:cs="Angsana New"/>
          <w:spacing w:val="-4"/>
          <w:lang w:val="en-US"/>
        </w:rPr>
      </w:pPr>
      <w:r w:rsidRPr="000A4ACA">
        <w:rPr>
          <w:rFonts w:ascii="Angsana New" w:hAnsi="Angsana New" w:cs="Angsana New"/>
          <w:spacing w:val="-4"/>
          <w:cs/>
          <w:lang w:val="en-US"/>
        </w:rPr>
        <w:t xml:space="preserve">บริษัท วาโก้แม่สอด จำกัด ได้มีการจัดประชุมสามัญผู้ถือหุ้นเมื่อวันที่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8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2567</w:t>
      </w:r>
      <w:r w:rsidRPr="000A4ACA">
        <w:rPr>
          <w:rFonts w:ascii="Angsana New" w:hAnsi="Angsana New" w:cs="Angsana New"/>
          <w:spacing w:val="-4"/>
          <w:cs/>
          <w:lang w:val="en-US"/>
        </w:rPr>
        <w:t xml:space="preserve"> และมีมติให้งดการจ่ายเงินปันผล</w:t>
      </w:r>
    </w:p>
    <w:p w14:paraId="7F0F7C9C" w14:textId="77777777" w:rsidR="00BE3F8C" w:rsidRDefault="00BE3F8C">
      <w:pPr>
        <w:suppressAutoHyphens w:val="0"/>
        <w:rPr>
          <w:rFonts w:ascii="Angsana New" w:hAnsi="Angsana New" w:cs="Angsana New"/>
          <w:spacing w:val="-4"/>
          <w:cs/>
          <w:lang w:val="en-US"/>
        </w:rPr>
      </w:pPr>
      <w:r>
        <w:rPr>
          <w:rFonts w:ascii="Angsana New" w:hAnsi="Angsana New" w:cs="Angsana New"/>
          <w:spacing w:val="-4"/>
          <w:cs/>
          <w:lang w:val="en-US"/>
        </w:rPr>
        <w:br w:type="page"/>
      </w:r>
    </w:p>
    <w:p w14:paraId="23D14420" w14:textId="1234A051" w:rsidR="003E1430" w:rsidRPr="00246D59" w:rsidRDefault="00436D25" w:rsidP="005D54B5">
      <w:pPr>
        <w:spacing w:before="240" w:after="120"/>
        <w:ind w:left="540" w:right="-29"/>
        <w:jc w:val="thaiDistribute"/>
        <w:rPr>
          <w:rFonts w:ascii="Angsana New" w:hAnsi="Angsana New" w:cs="Angsana New"/>
          <w:spacing w:val="-4"/>
          <w:lang w:val="en-US"/>
        </w:rPr>
      </w:pPr>
      <w:r w:rsidRPr="00246D59">
        <w:rPr>
          <w:rFonts w:ascii="Angsana New" w:hAnsi="Angsana New" w:cs="Angsana New"/>
          <w:spacing w:val="-4"/>
          <w:cs/>
          <w:lang w:val="en-US"/>
        </w:rPr>
        <w:t xml:space="preserve">สำหรับเงินปันผลที่จ่ายในปี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เป็นการจัดสรรกำไรของปี </w:t>
      </w:r>
      <w:r w:rsidR="003673F1" w:rsidRPr="003673F1">
        <w:rPr>
          <w:rFonts w:ascii="Angsana New" w:hAnsi="Angsana New" w:cs="Angsana New"/>
          <w:spacing w:val="-4"/>
          <w:lang w:val="en-US"/>
        </w:rPr>
        <w:t>2565</w:t>
      </w:r>
    </w:p>
    <w:p w14:paraId="7F14BDD5" w14:textId="2CCBA3B4" w:rsidR="00F77788" w:rsidRDefault="00B1153B" w:rsidP="005D54B5">
      <w:pPr>
        <w:spacing w:after="240"/>
        <w:ind w:left="540" w:right="-29"/>
        <w:jc w:val="thaiDistribute"/>
        <w:rPr>
          <w:rFonts w:ascii="Angsana New" w:hAnsi="Angsana New" w:cs="Angsana New"/>
          <w:spacing w:val="-4"/>
          <w:lang w:val="en-US"/>
        </w:rPr>
      </w:pPr>
      <w:bookmarkStart w:id="18" w:name="_Hlk123301990"/>
      <w:r w:rsidRPr="00246D59">
        <w:rPr>
          <w:rFonts w:ascii="Angsana New" w:hAnsi="Angsana New" w:cs="Angsana New"/>
          <w:spacing w:val="-4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24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23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พฤษภาคม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</w:p>
    <w:p w14:paraId="222E9333" w14:textId="62470310" w:rsidR="00F4266B" w:rsidRDefault="00B1153B" w:rsidP="005D54B5">
      <w:pPr>
        <w:spacing w:before="240" w:after="240"/>
        <w:ind w:left="540" w:right="-29"/>
        <w:jc w:val="thaiDistribute"/>
        <w:rPr>
          <w:rFonts w:ascii="Angsana New" w:hAnsi="Angsana New" w:cs="Angsana New"/>
          <w:spacing w:val="-4"/>
          <w:lang w:val="en-US"/>
        </w:rPr>
      </w:pPr>
      <w:r w:rsidRPr="00246D59">
        <w:rPr>
          <w:rFonts w:ascii="Angsana New" w:hAnsi="Angsana New" w:cs="Angsana New"/>
          <w:spacing w:val="-4"/>
          <w:cs/>
          <w:lang w:val="en-US"/>
        </w:rPr>
        <w:t xml:space="preserve">บริษัท วาโก้กบินทร์บุรี จำกัด ได้มีการจัดประชุมสามัญผู้ถือหุ้นและมีมติให้จ่ายเงินปันผลเมื่อวันที่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3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21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</w:p>
    <w:p w14:paraId="4401BDEC" w14:textId="6A094750" w:rsidR="00E4466F" w:rsidRDefault="00B1153B" w:rsidP="005D54B5">
      <w:pPr>
        <w:spacing w:before="240" w:after="240"/>
        <w:ind w:left="540" w:right="-29"/>
        <w:jc w:val="thaiDistribute"/>
        <w:rPr>
          <w:rFonts w:ascii="Angsana New" w:hAnsi="Angsana New" w:cs="Angsana New"/>
          <w:spacing w:val="-4"/>
          <w:lang w:val="en-US"/>
        </w:rPr>
      </w:pPr>
      <w:r w:rsidRPr="00246D59">
        <w:rPr>
          <w:rFonts w:ascii="Angsana New" w:hAnsi="Angsana New" w:cs="Angsana New"/>
          <w:spacing w:val="-4"/>
          <w:cs/>
          <w:lang w:val="en-US"/>
        </w:rPr>
        <w:t xml:space="preserve">บริษัท ภัทยากบินทร์บุรี จำกัด ได้มีการจัดประชุมสามัญผู้ถือหุ้นและมีมติให้จ่ายเงินปันผลเมื่อวันที่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3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19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</w:p>
    <w:p w14:paraId="002529E8" w14:textId="1FBB77C6" w:rsidR="003E1430" w:rsidRPr="00246D59" w:rsidRDefault="00B1153B" w:rsidP="005D54B5">
      <w:pPr>
        <w:spacing w:before="240" w:after="240"/>
        <w:ind w:left="540" w:right="-29"/>
        <w:jc w:val="thaiDistribute"/>
        <w:rPr>
          <w:rFonts w:ascii="Angsana New" w:hAnsi="Angsana New"/>
          <w:spacing w:val="-4"/>
          <w:cs/>
          <w:lang w:val="en-US"/>
        </w:rPr>
      </w:pPr>
      <w:r w:rsidRPr="00246D59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pacing w:val="-4"/>
          <w:lang w:val="en-US"/>
        </w:rPr>
        <w:t>3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3673F1" w:rsidRPr="003673F1">
        <w:rPr>
          <w:rFonts w:ascii="Angsana New" w:hAnsi="Angsana New" w:cs="Angsana New"/>
          <w:spacing w:val="-4"/>
          <w:lang w:val="en-US"/>
        </w:rPr>
        <w:t>2566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บริษัท วาโก้ศรีราชา จำกัด บริษัท วาโก้ลำพูน จำกัด บริษัท โทรา </w:t>
      </w:r>
      <w:r w:rsidR="003673F1" w:rsidRPr="003673F1">
        <w:rPr>
          <w:rFonts w:ascii="Angsana New" w:hAnsi="Angsana New" w:cs="Angsana New"/>
          <w:spacing w:val="-4"/>
          <w:lang w:val="en-US"/>
        </w:rPr>
        <w:t>1010</w:t>
      </w:r>
      <w:r w:rsidRPr="00246D59">
        <w:rPr>
          <w:rFonts w:ascii="Angsana New" w:hAnsi="Angsana New" w:cs="Angsana New"/>
          <w:spacing w:val="-4"/>
          <w:cs/>
          <w:lang w:val="en-US"/>
        </w:rPr>
        <w:t xml:space="preserve"> จำกัด และ บริษัท วาโก้แม่สอด จำกัด ได้มีการจัดประชุมสามัญผู้ถือหุ้น และมีมติให้</w:t>
      </w:r>
      <w:r w:rsidR="00E4466F">
        <w:rPr>
          <w:rFonts w:ascii="Angsana New" w:hAnsi="Angsana New" w:cs="Angsana New"/>
          <w:spacing w:val="-4"/>
          <w:lang w:val="en-US"/>
        </w:rPr>
        <w:br/>
      </w:r>
      <w:r w:rsidRPr="00246D59">
        <w:rPr>
          <w:rFonts w:ascii="Angsana New" w:hAnsi="Angsana New" w:cs="Angsana New"/>
          <w:spacing w:val="-4"/>
          <w:cs/>
          <w:lang w:val="en-US"/>
        </w:rPr>
        <w:t>งดการจ่ายเงินปันผล</w:t>
      </w:r>
    </w:p>
    <w:bookmarkEnd w:id="18"/>
    <w:p w14:paraId="439FEC0B" w14:textId="4FAD0A13" w:rsidR="00284687" w:rsidRPr="00246D59" w:rsidRDefault="00436D25" w:rsidP="005D54B5">
      <w:pPr>
        <w:spacing w:after="120"/>
        <w:ind w:left="540" w:right="-25" w:firstLine="7"/>
        <w:rPr>
          <w:rFonts w:ascii="Angsana New" w:hAnsi="Angsana New" w:cs="Angsana New"/>
          <w:sz w:val="32"/>
          <w:szCs w:val="32"/>
          <w:cs/>
          <w:lang w:eastAsia="en-US"/>
        </w:rPr>
        <w:sectPr w:rsidR="00284687" w:rsidRPr="00246D59" w:rsidSect="009E3EB5">
          <w:footerReference w:type="default" r:id="rId27"/>
          <w:pgSz w:w="16834" w:h="11909" w:orient="landscape" w:code="9"/>
          <w:pgMar w:top="1440" w:right="1224" w:bottom="720" w:left="1440" w:header="720" w:footer="432" w:gutter="0"/>
          <w:paperSrc w:first="15" w:other="15"/>
          <w:cols w:space="720"/>
          <w:docGrid w:linePitch="381"/>
        </w:sectPr>
      </w:pPr>
      <w:r w:rsidRPr="00246D59">
        <w:rPr>
          <w:rFonts w:ascii="Angsana New" w:hAnsi="Angsana New" w:cs="Angsana New"/>
          <w:spacing w:val="-4"/>
          <w:cs/>
        </w:rPr>
        <w:t>บริษัทจัดสรรกำไรสะสมส่วนหนึ่งเป็นสำรองทั่วไป โดยมีวัตถุประสงค์เพื่อใช้ในการดำเนินธุรกิจในอนาคต โดยมิได้ระบุวัตถุประสงค์เป็นการเฉพา</w:t>
      </w:r>
      <w:r w:rsidR="003E1430" w:rsidRPr="00246D59">
        <w:rPr>
          <w:rFonts w:ascii="Angsana New" w:hAnsi="Angsana New" w:cs="Angsana New"/>
          <w:spacing w:val="-4"/>
          <w:cs/>
        </w:rPr>
        <w:t>ะ</w:t>
      </w:r>
    </w:p>
    <w:p w14:paraId="692F2FEB" w14:textId="63931AC0" w:rsidR="008E1083" w:rsidRPr="00246D59" w:rsidRDefault="003673F1" w:rsidP="003D1CFD">
      <w:pPr>
        <w:ind w:left="540" w:hanging="540"/>
        <w:rPr>
          <w:rFonts w:ascii="Angsana New" w:hAnsi="Angsana New" w:cs="Angsana New"/>
          <w:spacing w:val="-14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955AF6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D1CFD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524E46FA" w14:textId="58FD9548" w:rsidR="008E1083" w:rsidRPr="00246D59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>สำหรับพนักงานของบริษัท</w:t>
      </w:r>
      <w:r w:rsidR="001618F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>ดังกล่าวที่สมัครเป็นสมาชิกกองทุน โดยหักจากเงินเดือนของพนักงานส่วนหนึ่งและบริษัท</w:t>
      </w:r>
      <w:r w:rsidR="001618F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>จ่ายสมทบให้อีกส่วนหนึ่ง กองทุนสำรองเลี้ยงชีพของบริษัท</w:t>
      </w:r>
      <w:r w:rsidR="001618F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>ดังกล่าวนี้มีสถาบันการเงิน</w:t>
      </w:r>
      <w:r w:rsidR="00AA6BC8">
        <w:rPr>
          <w:rFonts w:ascii="Angsana New" w:hAnsi="Angsana New" w:cs="Angsana New"/>
          <w:sz w:val="32"/>
          <w:szCs w:val="32"/>
          <w:lang w:val="en-US"/>
        </w:rPr>
        <w:br/>
      </w:r>
      <w:r w:rsidR="001618F1" w:rsidRPr="001618F1">
        <w:rPr>
          <w:rFonts w:ascii="Angsana New" w:hAnsi="Angsana New" w:cs="Angsana New"/>
          <w:sz w:val="32"/>
          <w:szCs w:val="32"/>
          <w:cs/>
        </w:rPr>
        <w:t xml:space="preserve">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2530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 xml:space="preserve"> และพระราชบัญญัติกองทุนสำรองเลี้ยงชีพ (ฉบับที่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1618F1" w:rsidRPr="001618F1">
        <w:rPr>
          <w:rFonts w:ascii="Angsana New" w:hAnsi="Angsana New" w:cs="Angsana New"/>
          <w:sz w:val="32"/>
          <w:szCs w:val="32"/>
          <w:cs/>
        </w:rPr>
        <w:t xml:space="preserve">) พ.ศ.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2542</w:t>
      </w:r>
    </w:p>
    <w:p w14:paraId="2005C149" w14:textId="669D9128" w:rsidR="008E1083" w:rsidRPr="00246D59" w:rsidRDefault="00A05CC4" w:rsidP="009E3EB5">
      <w:pPr>
        <w:spacing w:after="360"/>
        <w:ind w:left="547"/>
        <w:jc w:val="thaiDistribute"/>
        <w:rPr>
          <w:rFonts w:ascii="Angsana New" w:hAnsi="Angsana New" w:cs="Angsana New"/>
          <w:b/>
          <w:bCs/>
          <w:spacing w:val="-2"/>
          <w:sz w:val="16"/>
          <w:szCs w:val="16"/>
          <w:lang w:val="en-US"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527FD9" w:rsidRPr="001618F1">
        <w:rPr>
          <w:rFonts w:ascii="Angsana New" w:hAnsi="Angsana New" w:cs="Angsana New"/>
          <w:sz w:val="32"/>
          <w:szCs w:val="32"/>
          <w:cs/>
        </w:rPr>
        <w:t>บริษัท</w:t>
      </w:r>
      <w:r w:rsidR="00527FD9">
        <w:rPr>
          <w:rFonts w:ascii="Angsana New" w:hAnsi="Angsana New" w:cs="Angsana New" w:hint="cs"/>
          <w:sz w:val="32"/>
          <w:szCs w:val="32"/>
          <w:cs/>
        </w:rPr>
        <w:t>และบริษัทย่อยรับรู้เงินสมทบดังกล่าวเป็น</w:t>
      </w:r>
      <w:r w:rsidR="00527FD9" w:rsidRPr="005E5B6C">
        <w:rPr>
          <w:rFonts w:ascii="Angsana New" w:hAnsi="Angsana New" w:cs="Angsana New" w:hint="cs"/>
          <w:sz w:val="32"/>
          <w:szCs w:val="32"/>
          <w:cs/>
        </w:rPr>
        <w:t>ค่าใช้จ่ายในงบ</w:t>
      </w:r>
      <w:r w:rsidR="00B95E5F" w:rsidRPr="005E5B6C"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D204CF" w:rsidRPr="005E5B6C">
        <w:rPr>
          <w:rFonts w:ascii="Angsana New" w:hAnsi="Angsana New" w:cs="Angsana New" w:hint="cs"/>
          <w:sz w:val="32"/>
          <w:szCs w:val="32"/>
          <w:cs/>
        </w:rPr>
        <w:t>รวม</w:t>
      </w:r>
      <w:r w:rsidR="008E1083" w:rsidRPr="005E5B6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3673F1" w:rsidRPr="005E5B6C">
        <w:rPr>
          <w:rFonts w:ascii="Angsana New" w:hAnsi="Angsana New" w:cs="Angsana New" w:hint="cs"/>
          <w:sz w:val="32"/>
          <w:szCs w:val="32"/>
          <w:lang w:val="en-US"/>
        </w:rPr>
        <w:t>16</w:t>
      </w:r>
      <w:r w:rsidR="00CE0806" w:rsidRPr="005E5B6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3673F1" w:rsidRPr="005E5B6C">
        <w:rPr>
          <w:rFonts w:ascii="Angsana New" w:hAnsi="Angsana New" w:cs="Angsana New" w:hint="cs"/>
          <w:sz w:val="32"/>
          <w:szCs w:val="32"/>
          <w:lang w:val="en-US"/>
        </w:rPr>
        <w:t>32</w:t>
      </w:r>
      <w:r w:rsidR="001B7018" w:rsidRPr="005E5B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E1083" w:rsidRPr="005E5B6C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3673F1" w:rsidRPr="005E5B6C">
        <w:rPr>
          <w:rFonts w:ascii="Angsana New" w:hAnsi="Angsana New" w:cs="Angsana New"/>
          <w:sz w:val="32"/>
          <w:szCs w:val="32"/>
          <w:lang w:val="en-US"/>
        </w:rPr>
        <w:t>16</w:t>
      </w:r>
      <w:r w:rsidR="00092720" w:rsidRPr="005E5B6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3673F1" w:rsidRPr="005E5B6C">
        <w:rPr>
          <w:rFonts w:ascii="Angsana New" w:hAnsi="Angsana New" w:cs="Angsana New" w:hint="cs"/>
          <w:sz w:val="32"/>
          <w:szCs w:val="32"/>
          <w:lang w:val="en-US"/>
        </w:rPr>
        <w:t>19</w:t>
      </w:r>
      <w:r w:rsidR="003A3371" w:rsidRPr="005E5B6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E1083" w:rsidRPr="005E5B6C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  <w:r w:rsidR="000F5587" w:rsidRPr="005E5B6C">
        <w:rPr>
          <w:rFonts w:ascii="Angsana New" w:hAnsi="Angsana New" w:cs="Angsana New"/>
          <w:sz w:val="32"/>
          <w:szCs w:val="32"/>
          <w:cs/>
        </w:rPr>
        <w:t>และบริษัทรับรู้เงิน</w:t>
      </w:r>
      <w:r w:rsidR="000F5587" w:rsidRPr="000F5587">
        <w:rPr>
          <w:rFonts w:ascii="Angsana New" w:hAnsi="Angsana New" w:cs="Angsana New"/>
          <w:spacing w:val="-8"/>
          <w:sz w:val="32"/>
          <w:szCs w:val="32"/>
          <w:cs/>
        </w:rPr>
        <w:t>สมทบดังกล่าวเป็นค่าใช้จ่ายในงบกำไรขาดทุนเฉพาะกิจการจำนวน</w:t>
      </w:r>
      <w:r w:rsidR="000F558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3673F1" w:rsidRPr="003673F1">
        <w:rPr>
          <w:rFonts w:ascii="Angsana New" w:hAnsi="Angsana New" w:cs="Angsana New" w:hint="cs"/>
          <w:spacing w:val="-8"/>
          <w:sz w:val="32"/>
          <w:szCs w:val="32"/>
          <w:lang w:val="en-US"/>
        </w:rPr>
        <w:t>12</w:t>
      </w:r>
      <w:r w:rsidR="00CE0806" w:rsidRPr="00CE0806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.</w:t>
      </w:r>
      <w:r w:rsidR="003673F1" w:rsidRPr="003673F1">
        <w:rPr>
          <w:rFonts w:ascii="Angsana New" w:hAnsi="Angsana New" w:cs="Angsana New" w:hint="cs"/>
          <w:spacing w:val="-8"/>
          <w:sz w:val="32"/>
          <w:szCs w:val="32"/>
          <w:lang w:val="en-US"/>
        </w:rPr>
        <w:t>75</w:t>
      </w:r>
      <w:r w:rsidR="00D44C7F"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8E1083"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3673F1" w:rsidRPr="003673F1">
        <w:rPr>
          <w:rFonts w:ascii="Angsana New" w:hAnsi="Angsana New" w:cs="Angsana New" w:hint="cs"/>
          <w:spacing w:val="-8"/>
          <w:sz w:val="32"/>
          <w:szCs w:val="32"/>
          <w:lang w:val="en-US"/>
        </w:rPr>
        <w:t>12</w:t>
      </w:r>
      <w:r w:rsidR="00092720" w:rsidRPr="00246D59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3673F1" w:rsidRPr="003673F1">
        <w:rPr>
          <w:rFonts w:ascii="Angsana New" w:hAnsi="Angsana New" w:cs="Angsana New" w:hint="cs"/>
          <w:spacing w:val="-8"/>
          <w:sz w:val="32"/>
          <w:szCs w:val="32"/>
          <w:lang w:val="en-US"/>
        </w:rPr>
        <w:t>30</w:t>
      </w:r>
      <w:r w:rsidR="00F37876"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8E1083" w:rsidRPr="00246D59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8E1083" w:rsidRPr="00246D59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17D4C68B" w14:textId="573DBCC8" w:rsidR="008E1083" w:rsidRPr="00246D59" w:rsidRDefault="003673F1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348DC0B6" w:rsidR="008E1083" w:rsidRPr="00246D59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CC4CCF" w:rsidRPr="00246D5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C4CCF" w:rsidRPr="00246D59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246D59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p w14:paraId="77F7F3FF" w14:textId="77777777" w:rsidR="008E1083" w:rsidRPr="00246D59" w:rsidRDefault="008E1083" w:rsidP="008112A2">
      <w:pPr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8E1083" w:rsidRPr="00246D59" w14:paraId="73D9B9E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E586795" w14:textId="77777777" w:rsidR="008E1083" w:rsidRPr="00246D5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208AB957" w14:textId="77777777" w:rsidR="008E1083" w:rsidRPr="00246D5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4F4FBFA" w14:textId="77777777" w:rsidR="008E1083" w:rsidRPr="00246D5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573503B" w14:textId="77777777" w:rsidR="008E1083" w:rsidRPr="00246D5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4560" w:rsidRPr="00246D59" w14:paraId="57C00D53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02BEB8C8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69C3718C" w14:textId="7DC40454" w:rsidR="00B14560" w:rsidRPr="00246D59" w:rsidRDefault="003673F1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09E7FE1A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40BE7B1" w14:textId="70C1A84F" w:rsidR="00B14560" w:rsidRPr="00246D59" w:rsidRDefault="003673F1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77C42646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FD3561" w14:textId="31E382F8" w:rsidR="00B14560" w:rsidRPr="00246D59" w:rsidRDefault="003673F1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54" w:type="dxa"/>
            <w:shd w:val="clear" w:color="auto" w:fill="auto"/>
          </w:tcPr>
          <w:p w14:paraId="1EF59E16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FBE6F48" w14:textId="27D37D5E" w:rsidR="00B14560" w:rsidRPr="00246D59" w:rsidRDefault="003673F1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B14560" w:rsidRPr="00246D59" w14:paraId="60F36D37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DCBFFC4" w14:textId="77777777" w:rsidR="00B14560" w:rsidRPr="00246D59" w:rsidRDefault="00B14560" w:rsidP="00B14560">
            <w:pPr>
              <w:snapToGrid w:val="0"/>
              <w:ind w:right="10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143" w:type="dxa"/>
            <w:shd w:val="clear" w:color="auto" w:fill="auto"/>
          </w:tcPr>
          <w:p w14:paraId="16200182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4E6A314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F0B21B6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192F16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05575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074B23A7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8A36F58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4560" w:rsidRPr="00246D59" w14:paraId="603A79D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5B1C68C" w14:textId="1B168330" w:rsidR="00B14560" w:rsidRPr="00246D59" w:rsidRDefault="00B14560" w:rsidP="00B14560">
            <w:pPr>
              <w:snapToGrid w:val="0"/>
              <w:ind w:right="1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 xml:space="preserve">ณ </w:t>
            </w:r>
            <w:r w:rsidR="0098648F" w:rsidRPr="00246D59">
              <w:rPr>
                <w:rFonts w:ascii="Angsana New" w:hAnsi="Angsana New" w:cs="Angsana New" w:hint="cs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cs/>
              </w:rPr>
              <w:t>เวลาใดเวลาหนึ่ง</w:t>
            </w:r>
          </w:p>
        </w:tc>
        <w:tc>
          <w:tcPr>
            <w:tcW w:w="1143" w:type="dxa"/>
            <w:shd w:val="clear" w:color="auto" w:fill="auto"/>
          </w:tcPr>
          <w:p w14:paraId="401AD475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055600C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6529A81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FE2126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4AAA49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2C73998C" w14:textId="77777777" w:rsidR="00B14560" w:rsidRPr="00246D59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9D66055" w14:textId="77777777" w:rsidR="00B14560" w:rsidRPr="00246D59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84DD2" w:rsidRPr="00246D59" w14:paraId="5F1F188F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3E61FD16" w14:textId="77777777" w:rsidR="00D84DD2" w:rsidRPr="00246D59" w:rsidRDefault="00D84DD2" w:rsidP="00D84DD2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143" w:type="dxa"/>
            <w:shd w:val="clear" w:color="auto" w:fill="auto"/>
          </w:tcPr>
          <w:p w14:paraId="5036FAC0" w14:textId="29658597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5D204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489</w:t>
            </w:r>
            <w:r w:rsidR="005D204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497</w:t>
            </w:r>
            <w:r w:rsidR="005D204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738</w:t>
            </w:r>
          </w:p>
        </w:tc>
        <w:tc>
          <w:tcPr>
            <w:tcW w:w="117" w:type="dxa"/>
            <w:shd w:val="clear" w:color="auto" w:fill="auto"/>
          </w:tcPr>
          <w:p w14:paraId="683E75B5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F36986A" w14:textId="35C746F0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582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857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833</w:t>
            </w:r>
          </w:p>
        </w:tc>
        <w:tc>
          <w:tcPr>
            <w:tcW w:w="108" w:type="dxa"/>
            <w:shd w:val="clear" w:color="auto" w:fill="auto"/>
          </w:tcPr>
          <w:p w14:paraId="2C81F76C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FDA6B4" w14:textId="6991A2E5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677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490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645</w:t>
            </w:r>
          </w:p>
        </w:tc>
        <w:tc>
          <w:tcPr>
            <w:tcW w:w="54" w:type="dxa"/>
            <w:shd w:val="clear" w:color="auto" w:fill="auto"/>
          </w:tcPr>
          <w:p w14:paraId="6DF11144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43061A7" w14:textId="4B2D95A6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850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360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153</w:t>
            </w:r>
          </w:p>
        </w:tc>
      </w:tr>
      <w:tr w:rsidR="00D84DD2" w:rsidRPr="00246D59" w14:paraId="3345F598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46FE1E6F" w14:textId="77777777" w:rsidR="00D84DD2" w:rsidRPr="00246D59" w:rsidRDefault="00D84DD2" w:rsidP="00D84DD2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14:paraId="1DE2652A" w14:textId="4502CD5C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17</w:t>
            </w:r>
            <w:r w:rsidR="005D204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172</w:t>
            </w:r>
            <w:r w:rsidR="005D204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597</w:t>
            </w:r>
          </w:p>
        </w:tc>
        <w:tc>
          <w:tcPr>
            <w:tcW w:w="117" w:type="dxa"/>
            <w:shd w:val="clear" w:color="auto" w:fill="auto"/>
          </w:tcPr>
          <w:p w14:paraId="114FB1C3" w14:textId="77777777" w:rsidR="00D84DD2" w:rsidRPr="00246D59" w:rsidRDefault="00D84DD2" w:rsidP="00D84DD2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39632D7A" w14:textId="450345D8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26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057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436</w:t>
            </w:r>
          </w:p>
        </w:tc>
        <w:tc>
          <w:tcPr>
            <w:tcW w:w="108" w:type="dxa"/>
            <w:shd w:val="clear" w:color="auto" w:fill="auto"/>
          </w:tcPr>
          <w:p w14:paraId="2CD47E88" w14:textId="77777777" w:rsidR="00D84DD2" w:rsidRPr="00246D59" w:rsidRDefault="00D84DD2" w:rsidP="00D84DD2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F06FFBF" w14:textId="69F46EB3" w:rsidR="00D84DD2" w:rsidRPr="00246D59" w:rsidRDefault="003673F1" w:rsidP="00D84DD2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581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335</w:t>
            </w:r>
          </w:p>
        </w:tc>
        <w:tc>
          <w:tcPr>
            <w:tcW w:w="54" w:type="dxa"/>
            <w:shd w:val="clear" w:color="auto" w:fill="auto"/>
          </w:tcPr>
          <w:p w14:paraId="7A8E2224" w14:textId="77777777" w:rsidR="00D84DD2" w:rsidRPr="00246D59" w:rsidRDefault="00D84DD2" w:rsidP="00D84DD2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39C0C4AD" w14:textId="03593619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501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603</w:t>
            </w:r>
          </w:p>
        </w:tc>
      </w:tr>
      <w:tr w:rsidR="00D84DD2" w:rsidRPr="00246D59" w14:paraId="71909379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1DEB8C68" w14:textId="4C6D0A87" w:rsidR="00D84DD2" w:rsidRPr="00246D59" w:rsidRDefault="00D84DD2" w:rsidP="00D84DD2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76307E" w14:textId="45B9E8F9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5D204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506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670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335</w:t>
            </w:r>
          </w:p>
        </w:tc>
        <w:tc>
          <w:tcPr>
            <w:tcW w:w="117" w:type="dxa"/>
            <w:shd w:val="clear" w:color="auto" w:fill="auto"/>
          </w:tcPr>
          <w:p w14:paraId="012F5341" w14:textId="77777777" w:rsidR="00D84DD2" w:rsidRPr="00246D59" w:rsidRDefault="00D84DD2" w:rsidP="00D84DD2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99934C" w14:textId="3424C551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608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915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269</w:t>
            </w:r>
          </w:p>
        </w:tc>
        <w:tc>
          <w:tcPr>
            <w:tcW w:w="108" w:type="dxa"/>
            <w:shd w:val="clear" w:color="auto" w:fill="auto"/>
          </w:tcPr>
          <w:p w14:paraId="11B4844F" w14:textId="77777777" w:rsidR="00D84DD2" w:rsidRPr="00246D59" w:rsidRDefault="00D84DD2" w:rsidP="00D84DD2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44846E" w14:textId="26920871" w:rsidR="00D84DD2" w:rsidRPr="00246D59" w:rsidRDefault="003673F1" w:rsidP="00D84DD2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679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071</w:t>
            </w:r>
            <w:r w:rsidR="007D3145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980</w:t>
            </w:r>
          </w:p>
        </w:tc>
        <w:tc>
          <w:tcPr>
            <w:tcW w:w="54" w:type="dxa"/>
            <w:shd w:val="clear" w:color="auto" w:fill="auto"/>
          </w:tcPr>
          <w:p w14:paraId="40995B39" w14:textId="77777777" w:rsidR="00D84DD2" w:rsidRPr="00246D59" w:rsidRDefault="00D84DD2" w:rsidP="00D84DD2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4D610A" w14:textId="735C543B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852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861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756</w:t>
            </w:r>
          </w:p>
        </w:tc>
      </w:tr>
    </w:tbl>
    <w:p w14:paraId="527676CD" w14:textId="1C949A75" w:rsidR="003001C8" w:rsidRPr="00246D59" w:rsidRDefault="003673F1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3001C8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001C8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246D59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246D59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246D59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246D59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01627F32" w:rsidR="003001C8" w:rsidRPr="00246D59" w:rsidRDefault="001028F1" w:rsidP="00514A71">
      <w:pPr>
        <w:spacing w:after="240"/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246D59">
        <w:rPr>
          <w:rFonts w:ascii="Angsana New" w:hAnsi="Angsana New" w:cs="Angsana New"/>
          <w:spacing w:val="-2"/>
          <w:sz w:val="32"/>
          <w:szCs w:val="32"/>
          <w:cs/>
        </w:rPr>
        <w:t>ต้นทุนขายและต้นทุนการให้บริการ</w:t>
      </w:r>
      <w:r w:rsidR="003001C8" w:rsidRPr="00246D5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3673F1" w:rsidRPr="003673F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001C8" w:rsidRPr="00246D59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ประกอบด้วย</w:t>
      </w:r>
    </w:p>
    <w:p w14:paraId="3162EB98" w14:textId="77777777" w:rsidR="003001C8" w:rsidRPr="00246D59" w:rsidRDefault="003001C8" w:rsidP="008112A2">
      <w:pPr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19"/>
        <w:gridCol w:w="141"/>
        <w:gridCol w:w="1125"/>
        <w:gridCol w:w="108"/>
        <w:gridCol w:w="1170"/>
        <w:gridCol w:w="54"/>
        <w:gridCol w:w="1116"/>
      </w:tblGrid>
      <w:tr w:rsidR="003001C8" w:rsidRPr="00246D59" w14:paraId="77A616EA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3AF50381" w14:textId="77777777" w:rsidR="003001C8" w:rsidRPr="00246D59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64944B2C" w14:textId="77777777" w:rsidR="003001C8" w:rsidRPr="00246D59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2814B2A0" w14:textId="77777777" w:rsidR="003001C8" w:rsidRPr="00246D59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D155D39" w14:textId="77777777" w:rsidR="003001C8" w:rsidRPr="00246D59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6856" w:rsidRPr="00246D59" w14:paraId="42067A76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39CA0C97" w14:textId="77777777" w:rsidR="00316856" w:rsidRPr="00246D59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751C0D1" w14:textId="005150B6" w:rsidR="00316856" w:rsidRPr="00246D59" w:rsidRDefault="003673F1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65EE21A" w14:textId="77777777" w:rsidR="00316856" w:rsidRPr="00246D59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114C08E" w14:textId="66C550F8" w:rsidR="00316856" w:rsidRPr="00246D59" w:rsidRDefault="003673F1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442C01DE" w14:textId="77777777" w:rsidR="00316856" w:rsidRPr="00246D59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508C45" w14:textId="5E254DCC" w:rsidR="00316856" w:rsidRPr="00246D59" w:rsidRDefault="003673F1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54" w:type="dxa"/>
            <w:shd w:val="clear" w:color="auto" w:fill="auto"/>
          </w:tcPr>
          <w:p w14:paraId="18221F1E" w14:textId="77777777" w:rsidR="00316856" w:rsidRPr="00246D59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07286" w14:textId="176BCC39" w:rsidR="00316856" w:rsidRPr="00246D59" w:rsidRDefault="003673F1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D84DD2" w:rsidRPr="00246D59" w14:paraId="722E58FA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0D94DD68" w14:textId="77777777" w:rsidR="00D84DD2" w:rsidRPr="00246D59" w:rsidRDefault="00D84DD2" w:rsidP="00D84DD2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19" w:type="dxa"/>
            <w:shd w:val="clear" w:color="auto" w:fill="auto"/>
          </w:tcPr>
          <w:p w14:paraId="22FE9EC6" w14:textId="6AF61D89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268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068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160</w:t>
            </w:r>
          </w:p>
        </w:tc>
        <w:tc>
          <w:tcPr>
            <w:tcW w:w="141" w:type="dxa"/>
            <w:shd w:val="clear" w:color="auto" w:fill="auto"/>
          </w:tcPr>
          <w:p w14:paraId="1D1DCA0E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1ADD3070" w14:textId="6BC62B9C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228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087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396</w:t>
            </w:r>
          </w:p>
        </w:tc>
        <w:tc>
          <w:tcPr>
            <w:tcW w:w="108" w:type="dxa"/>
            <w:shd w:val="clear" w:color="auto" w:fill="auto"/>
          </w:tcPr>
          <w:p w14:paraId="3297F8C1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2EC335" w14:textId="4FE5B544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536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828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442</w:t>
            </w:r>
          </w:p>
        </w:tc>
        <w:tc>
          <w:tcPr>
            <w:tcW w:w="54" w:type="dxa"/>
            <w:shd w:val="clear" w:color="auto" w:fill="auto"/>
          </w:tcPr>
          <w:p w14:paraId="1C03797C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C584A7C" w14:textId="5B97ED2D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627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419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026</w:t>
            </w:r>
          </w:p>
        </w:tc>
      </w:tr>
      <w:tr w:rsidR="00D84DD2" w:rsidRPr="00246D59" w14:paraId="22056358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7718582B" w14:textId="77777777" w:rsidR="00D84DD2" w:rsidRPr="00246D59" w:rsidRDefault="00D84DD2" w:rsidP="00D84DD2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14:paraId="7BFB5271" w14:textId="448807A1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289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433</w:t>
            </w:r>
          </w:p>
        </w:tc>
        <w:tc>
          <w:tcPr>
            <w:tcW w:w="141" w:type="dxa"/>
            <w:shd w:val="clear" w:color="auto" w:fill="auto"/>
          </w:tcPr>
          <w:p w14:paraId="7396BDBF" w14:textId="77777777" w:rsidR="00D84DD2" w:rsidRPr="00246D59" w:rsidRDefault="00D84DD2" w:rsidP="00D84DD2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78FA3C99" w14:textId="6BB920DF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21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540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496</w:t>
            </w:r>
          </w:p>
        </w:tc>
        <w:tc>
          <w:tcPr>
            <w:tcW w:w="108" w:type="dxa"/>
            <w:shd w:val="clear" w:color="auto" w:fill="auto"/>
          </w:tcPr>
          <w:p w14:paraId="32F3AF4C" w14:textId="77777777" w:rsidR="00D84DD2" w:rsidRPr="00246D59" w:rsidRDefault="00D84DD2" w:rsidP="00D84DD2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998B7DF" w14:textId="48C13B8C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326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873</w:t>
            </w:r>
          </w:p>
        </w:tc>
        <w:tc>
          <w:tcPr>
            <w:tcW w:w="54" w:type="dxa"/>
            <w:shd w:val="clear" w:color="auto" w:fill="auto"/>
          </w:tcPr>
          <w:p w14:paraId="02D2C7DF" w14:textId="77777777" w:rsidR="00D84DD2" w:rsidRPr="00246D59" w:rsidRDefault="00D84DD2" w:rsidP="00D84DD2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6B4A7207" w14:textId="2E5A8A70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225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567</w:t>
            </w:r>
          </w:p>
        </w:tc>
      </w:tr>
      <w:tr w:rsidR="00D84DD2" w:rsidRPr="00246D59" w14:paraId="4570A2D1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43C0E7A2" w14:textId="6C92CBEE" w:rsidR="00D84DD2" w:rsidRPr="00246D59" w:rsidRDefault="00D84DD2" w:rsidP="00D84DD2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830253" w14:textId="7E9D5C6F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282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357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593</w:t>
            </w:r>
          </w:p>
        </w:tc>
        <w:tc>
          <w:tcPr>
            <w:tcW w:w="141" w:type="dxa"/>
            <w:shd w:val="clear" w:color="auto" w:fill="auto"/>
          </w:tcPr>
          <w:p w14:paraId="6EFD0723" w14:textId="77777777" w:rsidR="00D84DD2" w:rsidRPr="00246D59" w:rsidRDefault="00D84DD2" w:rsidP="00D84DD2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07B383" w14:textId="0FD3BE15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249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627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108" w:type="dxa"/>
            <w:shd w:val="clear" w:color="auto" w:fill="auto"/>
          </w:tcPr>
          <w:p w14:paraId="4E7E94B6" w14:textId="77777777" w:rsidR="00D84DD2" w:rsidRPr="00246D59" w:rsidRDefault="00D84DD2" w:rsidP="00D84DD2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BE826" w14:textId="1DA25BF1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538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155</w:t>
            </w:r>
            <w:r w:rsidR="00956D18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315</w:t>
            </w:r>
          </w:p>
        </w:tc>
        <w:tc>
          <w:tcPr>
            <w:tcW w:w="54" w:type="dxa"/>
            <w:shd w:val="clear" w:color="auto" w:fill="auto"/>
          </w:tcPr>
          <w:p w14:paraId="6EA5F86E" w14:textId="77777777" w:rsidR="00D84DD2" w:rsidRPr="00246D59" w:rsidRDefault="00D84DD2" w:rsidP="00D84DD2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38931D" w14:textId="371CF4D8" w:rsidR="00D84DD2" w:rsidRPr="00246D59" w:rsidRDefault="003673F1" w:rsidP="00D84DD2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629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644</w:t>
            </w:r>
            <w:r w:rsidR="00D84DD2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593</w:t>
            </w:r>
          </w:p>
        </w:tc>
      </w:tr>
    </w:tbl>
    <w:p w14:paraId="0D22F955" w14:textId="45D94BC7" w:rsidR="008E1083" w:rsidRPr="00246D59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  <w:r w:rsidR="003673F1"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59CFE152" w:rsidR="008E1083" w:rsidRPr="00246D59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8E108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21291DEB" w14:textId="77777777" w:rsidR="008E1083" w:rsidRPr="00246D59" w:rsidRDefault="008E1083" w:rsidP="0041167D">
      <w:pPr>
        <w:spacing w:line="320" w:lineRule="exact"/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34"/>
        <w:gridCol w:w="36"/>
        <w:gridCol w:w="1098"/>
        <w:gridCol w:w="63"/>
        <w:gridCol w:w="1152"/>
      </w:tblGrid>
      <w:tr w:rsidR="008E1083" w:rsidRPr="00246D59" w14:paraId="566D0153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416D76C5" w14:textId="77777777" w:rsidR="008E1083" w:rsidRPr="00246D59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F723876" w14:textId="77777777" w:rsidR="008E1083" w:rsidRPr="00246D59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" w:type="dxa"/>
            <w:shd w:val="clear" w:color="auto" w:fill="auto"/>
          </w:tcPr>
          <w:p w14:paraId="7BECD8FC" w14:textId="77777777" w:rsidR="008E1083" w:rsidRPr="00246D59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484D3EBF" w14:textId="77777777" w:rsidR="008E1083" w:rsidRPr="00246D59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38E" w:rsidRPr="00246D59" w14:paraId="51E9C14F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2ED8A21F" w14:textId="77777777" w:rsidR="00B7438E" w:rsidRPr="00246D5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D0585A" w14:textId="082A649D" w:rsidR="00B7438E" w:rsidRPr="00246D59" w:rsidRDefault="003673F1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EDA4D6A" w14:textId="77777777" w:rsidR="00B7438E" w:rsidRPr="00246D5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D89162" w14:textId="06B49968" w:rsidR="00B7438E" w:rsidRPr="00246D59" w:rsidRDefault="003673F1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" w:type="dxa"/>
            <w:shd w:val="clear" w:color="auto" w:fill="auto"/>
          </w:tcPr>
          <w:p w14:paraId="0A4E2715" w14:textId="77777777" w:rsidR="00B7438E" w:rsidRPr="00246D5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33E193B" w14:textId="292D2753" w:rsidR="00B7438E" w:rsidRPr="00246D59" w:rsidRDefault="003673F1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63" w:type="dxa"/>
            <w:shd w:val="clear" w:color="auto" w:fill="auto"/>
          </w:tcPr>
          <w:p w14:paraId="305AED03" w14:textId="77777777" w:rsidR="00B7438E" w:rsidRPr="00246D59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B435A3E" w14:textId="500C26DD" w:rsidR="00B7438E" w:rsidRPr="00246D59" w:rsidRDefault="003673F1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D84DD2" w:rsidRPr="00246D59" w14:paraId="098D329F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0FA9C3CD" w14:textId="77777777" w:rsidR="00D84DD2" w:rsidRPr="00246D59" w:rsidRDefault="00D84DD2" w:rsidP="00D84DD2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EC9499D" w14:textId="0A9A7352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965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0B1A0A71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0F5504" w14:textId="5211DD49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465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36" w:type="dxa"/>
            <w:shd w:val="clear" w:color="auto" w:fill="auto"/>
          </w:tcPr>
          <w:p w14:paraId="443D2443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8A505D0" w14:textId="7EC4F843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63" w:type="dxa"/>
            <w:shd w:val="clear" w:color="auto" w:fill="auto"/>
          </w:tcPr>
          <w:p w14:paraId="6DDD024F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AE7361" w14:textId="58B84BE2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576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348</w:t>
            </w:r>
          </w:p>
        </w:tc>
      </w:tr>
      <w:tr w:rsidR="00D84DD2" w:rsidRPr="00246D59" w14:paraId="03915475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08DBC433" w14:textId="77777777" w:rsidR="00D84DD2" w:rsidRPr="00246D59" w:rsidRDefault="00D84DD2" w:rsidP="00D84DD2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ค่าเช่ารับและค่าบริการรับ</w:t>
            </w:r>
          </w:p>
        </w:tc>
        <w:tc>
          <w:tcPr>
            <w:tcW w:w="1170" w:type="dxa"/>
            <w:shd w:val="clear" w:color="auto" w:fill="auto"/>
          </w:tcPr>
          <w:p w14:paraId="7202821C" w14:textId="6BF840C7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370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90" w:type="dxa"/>
            <w:shd w:val="clear" w:color="auto" w:fill="auto"/>
          </w:tcPr>
          <w:p w14:paraId="6546651B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8A19D3D" w14:textId="64B726FD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382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332</w:t>
            </w:r>
          </w:p>
        </w:tc>
        <w:tc>
          <w:tcPr>
            <w:tcW w:w="36" w:type="dxa"/>
            <w:shd w:val="clear" w:color="auto" w:fill="auto"/>
          </w:tcPr>
          <w:p w14:paraId="4B1A2498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4FAC997" w14:textId="1FDF7397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431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63" w:type="dxa"/>
            <w:shd w:val="clear" w:color="auto" w:fill="auto"/>
          </w:tcPr>
          <w:p w14:paraId="64146EAF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71EB0" w14:textId="03575FAE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643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672</w:t>
            </w:r>
          </w:p>
        </w:tc>
      </w:tr>
      <w:tr w:rsidR="00D84DD2" w:rsidRPr="00246D59" w14:paraId="381FCEF6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7961AC32" w14:textId="77777777" w:rsidR="00D84DD2" w:rsidRPr="00246D59" w:rsidRDefault="00D84DD2" w:rsidP="00D84DD2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70" w:type="dxa"/>
            <w:shd w:val="clear" w:color="auto" w:fill="auto"/>
          </w:tcPr>
          <w:p w14:paraId="3317F400" w14:textId="2D6F6181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448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14:paraId="38F864F7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461DB7" w14:textId="1676B7F6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36" w:type="dxa"/>
            <w:shd w:val="clear" w:color="auto" w:fill="auto"/>
          </w:tcPr>
          <w:p w14:paraId="18EEC1FC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94A57C" w14:textId="0D138F7D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611</w:t>
            </w:r>
            <w:r w:rsidR="00666CD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752</w:t>
            </w:r>
          </w:p>
        </w:tc>
        <w:tc>
          <w:tcPr>
            <w:tcW w:w="63" w:type="dxa"/>
            <w:shd w:val="clear" w:color="auto" w:fill="auto"/>
          </w:tcPr>
          <w:p w14:paraId="539D3DB8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55941C" w14:textId="2852557B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052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948</w:t>
            </w:r>
          </w:p>
        </w:tc>
      </w:tr>
      <w:tr w:rsidR="004E7BF6" w:rsidRPr="00246D59" w14:paraId="48CD8AC9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4B0E6117" w14:textId="72DB6EA7" w:rsidR="004E7BF6" w:rsidRPr="00246D59" w:rsidRDefault="004E7BF6" w:rsidP="00D84DD2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1AF7E7C" w14:textId="77777777" w:rsidR="004E7BF6" w:rsidRPr="003673F1" w:rsidRDefault="004E7BF6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940754" w14:textId="77777777" w:rsidR="004E7BF6" w:rsidRPr="00246D59" w:rsidRDefault="004E7BF6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EA08C4" w14:textId="77777777" w:rsidR="004E7BF6" w:rsidRPr="003673F1" w:rsidRDefault="004E7BF6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6" w:type="dxa"/>
            <w:shd w:val="clear" w:color="auto" w:fill="auto"/>
          </w:tcPr>
          <w:p w14:paraId="165F4396" w14:textId="77777777" w:rsidR="004E7BF6" w:rsidRPr="00246D59" w:rsidRDefault="004E7BF6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FB0990C" w14:textId="77777777" w:rsidR="004E7BF6" w:rsidRPr="003673F1" w:rsidRDefault="004E7BF6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4EC4D1C" w14:textId="77777777" w:rsidR="004E7BF6" w:rsidRPr="00246D59" w:rsidRDefault="004E7BF6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856E64A" w14:textId="77777777" w:rsidR="004E7BF6" w:rsidRPr="003673F1" w:rsidRDefault="004E7BF6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84DD2" w:rsidRPr="00246D59" w14:paraId="69B753B0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7B4A96F9" w14:textId="5E515FF7" w:rsidR="00D84DD2" w:rsidRPr="00246D59" w:rsidRDefault="00D84DD2" w:rsidP="004E7BF6">
            <w:pPr>
              <w:spacing w:line="320" w:lineRule="exact"/>
              <w:ind w:right="-318" w:firstLine="36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78ED3E7" w14:textId="0848F735" w:rsidR="00D84DD2" w:rsidRPr="00D946FA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90" w:type="dxa"/>
            <w:shd w:val="clear" w:color="auto" w:fill="auto"/>
          </w:tcPr>
          <w:p w14:paraId="3D643217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E268DB" w14:textId="11E8560A" w:rsidR="00D84DD2" w:rsidRPr="00D946FA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845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36" w:type="dxa"/>
            <w:shd w:val="clear" w:color="auto" w:fill="auto"/>
          </w:tcPr>
          <w:p w14:paraId="53DD84DB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43EA397" w14:textId="7246DCE1" w:rsidR="00D84DD2" w:rsidRPr="00D946FA" w:rsidRDefault="003673F1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142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63" w:type="dxa"/>
            <w:shd w:val="clear" w:color="auto" w:fill="auto"/>
          </w:tcPr>
          <w:p w14:paraId="2216D67D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12F2BFC" w14:textId="19259D82" w:rsidR="00D84DD2" w:rsidRPr="00D946FA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049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674</w:t>
            </w:r>
          </w:p>
        </w:tc>
      </w:tr>
      <w:tr w:rsidR="00D84DD2" w:rsidRPr="00246D59" w14:paraId="1EA78B08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00348197" w14:textId="0E8F9E9A" w:rsidR="00D84DD2" w:rsidRPr="00246D59" w:rsidRDefault="00D84DD2" w:rsidP="00D84DD2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  <w:shd w:val="clear" w:color="auto" w:fill="auto"/>
          </w:tcPr>
          <w:p w14:paraId="795C2AE2" w14:textId="4CFA03E8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5FE626AC" w14:textId="1F4F461E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668567" w14:textId="0541553A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846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36" w:type="dxa"/>
            <w:shd w:val="clear" w:color="auto" w:fill="auto"/>
          </w:tcPr>
          <w:p w14:paraId="47188FFE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458D95E" w14:textId="62576EFC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63" w:type="dxa"/>
            <w:shd w:val="clear" w:color="auto" w:fill="auto"/>
          </w:tcPr>
          <w:p w14:paraId="2F97B9AD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BAE31C" w14:textId="044BFEC4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051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241</w:t>
            </w:r>
          </w:p>
        </w:tc>
      </w:tr>
      <w:tr w:rsidR="00D84DD2" w:rsidRPr="00246D59" w14:paraId="60EFBD27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3B9EB976" w14:textId="77777777" w:rsidR="00D84DD2" w:rsidRPr="00246D59" w:rsidRDefault="00D84DD2" w:rsidP="00D84DD2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33DA6C7" w14:textId="56F55420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611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90" w:type="dxa"/>
            <w:shd w:val="clear" w:color="auto" w:fill="auto"/>
          </w:tcPr>
          <w:p w14:paraId="7F3401FF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93D8E73" w14:textId="16E3AF7B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643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36" w:type="dxa"/>
            <w:shd w:val="clear" w:color="auto" w:fill="auto"/>
          </w:tcPr>
          <w:p w14:paraId="198E7A2B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shd w:val="clear" w:color="auto" w:fill="auto"/>
          </w:tcPr>
          <w:p w14:paraId="09F1736E" w14:textId="37824AC4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666CD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967</w:t>
            </w:r>
            <w:r w:rsidR="00666CD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63" w:type="dxa"/>
            <w:shd w:val="clear" w:color="auto" w:fill="auto"/>
          </w:tcPr>
          <w:p w14:paraId="0EE5F218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26853FDD" w14:textId="5440FE6E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220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714</w:t>
            </w:r>
          </w:p>
        </w:tc>
      </w:tr>
      <w:tr w:rsidR="00D84DD2" w:rsidRPr="00246D59" w14:paraId="4847D523" w14:textId="77777777" w:rsidTr="009E34DC">
        <w:trPr>
          <w:trHeight w:val="144"/>
        </w:trPr>
        <w:tc>
          <w:tcPr>
            <w:tcW w:w="3960" w:type="dxa"/>
            <w:shd w:val="clear" w:color="auto" w:fill="auto"/>
          </w:tcPr>
          <w:p w14:paraId="68386006" w14:textId="77777777" w:rsidR="00D84DD2" w:rsidRPr="00246D59" w:rsidRDefault="00D84DD2" w:rsidP="00D84DD2">
            <w:pPr>
              <w:snapToGrid w:val="0"/>
              <w:spacing w:line="32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C8C4BC" w14:textId="3611D17A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115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671</w:t>
            </w:r>
            <w:r w:rsidR="005563C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14:paraId="1230321F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FF9039" w14:textId="1C1AA7B4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042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494</w:t>
            </w:r>
          </w:p>
        </w:tc>
        <w:tc>
          <w:tcPr>
            <w:tcW w:w="36" w:type="dxa"/>
            <w:shd w:val="clear" w:color="auto" w:fill="auto"/>
          </w:tcPr>
          <w:p w14:paraId="304CC70E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C7D3097" w14:textId="63238CDD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113</w:t>
            </w:r>
            <w:r w:rsidR="00E310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654</w:t>
            </w:r>
            <w:r w:rsidR="00666CD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624</w:t>
            </w:r>
          </w:p>
        </w:tc>
        <w:tc>
          <w:tcPr>
            <w:tcW w:w="63" w:type="dxa"/>
            <w:shd w:val="clear" w:color="auto" w:fill="auto"/>
          </w:tcPr>
          <w:p w14:paraId="39BDD5CA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BF846B" w14:textId="689D34C2" w:rsidR="00D84DD2" w:rsidRPr="00246D59" w:rsidRDefault="003673F1" w:rsidP="00D84DD2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594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</w:p>
        </w:tc>
      </w:tr>
    </w:tbl>
    <w:p w14:paraId="06C87882" w14:textId="35D0AFB0" w:rsidR="008E1083" w:rsidRPr="00042AF1" w:rsidRDefault="003673F1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42AF1" w:rsidRPr="00042AF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ค่าใช้จ่ายตามธรรมชาติ</w:t>
      </w:r>
    </w:p>
    <w:p w14:paraId="53C3D011" w14:textId="4F876133" w:rsidR="008E1083" w:rsidRPr="00246D59" w:rsidRDefault="00042AF1" w:rsidP="008112A2">
      <w:pPr>
        <w:ind w:left="547" w:firstLine="14"/>
        <w:rPr>
          <w:rFonts w:ascii="Angsana New" w:hAnsi="Angsana New" w:cs="Angsana New"/>
          <w:sz w:val="12"/>
          <w:szCs w:val="12"/>
          <w:lang w:val="en-US"/>
        </w:rPr>
      </w:pPr>
      <w:r w:rsidRPr="00042AF1">
        <w:rPr>
          <w:rFonts w:ascii="Angsana New" w:hAnsi="Angsana New" w:cs="Angsana New"/>
          <w:sz w:val="32"/>
          <w:szCs w:val="32"/>
          <w:cs/>
        </w:rPr>
        <w:t>ค่าใช้จ่ายตามธรรมชาติ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มีค่าใช้จ่ายที่สำคัญดังต่อไปนี้</w:t>
      </w:r>
    </w:p>
    <w:p w14:paraId="1A1208E6" w14:textId="77777777" w:rsidR="008E1083" w:rsidRPr="00246D59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246D59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25"/>
        <w:gridCol w:w="54"/>
        <w:gridCol w:w="1134"/>
        <w:gridCol w:w="81"/>
        <w:gridCol w:w="1116"/>
      </w:tblGrid>
      <w:tr w:rsidR="008E1083" w:rsidRPr="00246D59" w14:paraId="3009832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0EC2889" w14:textId="77777777" w:rsidR="008E1083" w:rsidRPr="00246D59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3EDBE676" w14:textId="77777777" w:rsidR="008E1083" w:rsidRPr="00246D59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shd w:val="clear" w:color="auto" w:fill="auto"/>
          </w:tcPr>
          <w:p w14:paraId="15251CC7" w14:textId="77777777" w:rsidR="008E1083" w:rsidRPr="00246D59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4BCDC4F3" w14:textId="77777777" w:rsidR="008E1083" w:rsidRPr="00246D59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F31" w:rsidRPr="00246D59" w14:paraId="5451E3F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7F8758E" w14:textId="77777777" w:rsidR="00560F31" w:rsidRPr="00246D59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C2D05C" w14:textId="0D2DA038" w:rsidR="00560F31" w:rsidRPr="00246D59" w:rsidRDefault="003673F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9C011FD" w14:textId="77777777" w:rsidR="00560F31" w:rsidRPr="00246D59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7F1C6E" w14:textId="554BEC84" w:rsidR="00560F31" w:rsidRPr="00246D59" w:rsidRDefault="003673F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54" w:type="dxa"/>
            <w:shd w:val="clear" w:color="auto" w:fill="auto"/>
          </w:tcPr>
          <w:p w14:paraId="1F729C2D" w14:textId="77777777" w:rsidR="00560F31" w:rsidRPr="00246D59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DE39A0" w14:textId="7B8B60F3" w:rsidR="00560F31" w:rsidRPr="00246D59" w:rsidRDefault="003673F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0A556959" w14:textId="77777777" w:rsidR="00560F31" w:rsidRPr="00246D59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09B733FB" w14:textId="46308CDE" w:rsidR="00560F31" w:rsidRPr="00246D59" w:rsidRDefault="003673F1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742FF1" w:rsidRPr="00246D59" w14:paraId="0EF2F82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64A2AADB" w14:textId="75B11BBC" w:rsidR="00742FF1" w:rsidRPr="00246D59" w:rsidRDefault="00742FF1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F817BA2" w14:textId="3459CC86" w:rsidR="00742FF1" w:rsidRPr="00246D59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70DB28" w14:textId="77777777" w:rsidR="00742FF1" w:rsidRPr="00246D59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45945730" w14:textId="5FAABE77" w:rsidR="00742FF1" w:rsidRPr="00246D59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66E1951E" w14:textId="77777777" w:rsidR="00742FF1" w:rsidRPr="00246D59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228114" w14:textId="413D1711" w:rsidR="00742FF1" w:rsidRPr="00246D59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1BECCAA" w14:textId="77777777" w:rsidR="00742FF1" w:rsidRPr="00246D59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FBE348E" w14:textId="1C494086" w:rsidR="00742FF1" w:rsidRPr="00246D59" w:rsidRDefault="00742FF1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84DD2" w:rsidRPr="00246D59" w14:paraId="396406E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286FD10" w14:textId="5A112C9C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3FA7408E" w14:textId="42A58C8E" w:rsidR="00D84DD2" w:rsidRPr="00246D59" w:rsidRDefault="00702425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444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913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64573D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A7375DC" w14:textId="093B7F34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  <w:r w:rsidR="00D84DD2" w:rsidRPr="00E1447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196</w:t>
            </w:r>
            <w:r w:rsidR="00D84DD2" w:rsidRPr="00E1447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713</w:t>
            </w:r>
          </w:p>
        </w:tc>
        <w:tc>
          <w:tcPr>
            <w:tcW w:w="54" w:type="dxa"/>
            <w:shd w:val="clear" w:color="auto" w:fill="auto"/>
          </w:tcPr>
          <w:p w14:paraId="7A7D4353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28CAF27" w14:textId="68A0B17E" w:rsidR="00D84DD2" w:rsidRPr="00246D59" w:rsidRDefault="003D7CC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474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A284980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698A7A3" w14:textId="3FE583F0" w:rsidR="00D84DD2" w:rsidRPr="00246D59" w:rsidRDefault="003673F1" w:rsidP="00D84DD2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169</w:t>
            </w:r>
            <w:r w:rsidR="00D84DD2" w:rsidRPr="001349E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579</w:t>
            </w:r>
            <w:r w:rsidR="00D84DD2" w:rsidRPr="001349E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</w:tr>
      <w:tr w:rsidR="00D84DD2" w:rsidRPr="00246D59" w14:paraId="43F1D6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A27462A" w14:textId="77777777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ค่าสินค้าสำเร็จรูปที่ซื้อ</w:t>
            </w:r>
          </w:p>
        </w:tc>
        <w:tc>
          <w:tcPr>
            <w:tcW w:w="1134" w:type="dxa"/>
            <w:shd w:val="clear" w:color="auto" w:fill="auto"/>
          </w:tcPr>
          <w:p w14:paraId="6FBB8A1A" w14:textId="15C8DA10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322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503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08AE0747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1759DDC7" w14:textId="141EEE96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304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287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54" w:type="dxa"/>
            <w:shd w:val="clear" w:color="auto" w:fill="auto"/>
          </w:tcPr>
          <w:p w14:paraId="6D9DCA7F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6E549C" w14:textId="677786CB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062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074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81" w:type="dxa"/>
            <w:shd w:val="clear" w:color="auto" w:fill="auto"/>
          </w:tcPr>
          <w:p w14:paraId="78B0C2DB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03031C3" w14:textId="5D8BCB63" w:rsidR="00D84DD2" w:rsidRPr="00246D59" w:rsidRDefault="003673F1" w:rsidP="00D84DD2">
            <w:pPr>
              <w:tabs>
                <w:tab w:val="decimal" w:pos="1044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255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026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383</w:t>
            </w:r>
          </w:p>
        </w:tc>
      </w:tr>
      <w:tr w:rsidR="00D84DD2" w:rsidRPr="00246D59" w14:paraId="368AD1B0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2FBA77EC" w14:textId="77777777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วัตถุดิบที่ใช้ไป</w:t>
            </w:r>
          </w:p>
        </w:tc>
        <w:tc>
          <w:tcPr>
            <w:tcW w:w="1134" w:type="dxa"/>
            <w:shd w:val="clear" w:color="auto" w:fill="auto"/>
          </w:tcPr>
          <w:p w14:paraId="1F97580D" w14:textId="364E2ECC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970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0C19B0DC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0A29BFF" w14:textId="1936F8B1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341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54" w:type="dxa"/>
            <w:shd w:val="clear" w:color="auto" w:fill="auto"/>
          </w:tcPr>
          <w:p w14:paraId="094768B2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882D17" w14:textId="53042E9F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775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410</w:t>
            </w:r>
            <w:r w:rsidR="003D7CC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312</w:t>
            </w:r>
          </w:p>
        </w:tc>
        <w:tc>
          <w:tcPr>
            <w:tcW w:w="81" w:type="dxa"/>
            <w:shd w:val="clear" w:color="auto" w:fill="auto"/>
          </w:tcPr>
          <w:p w14:paraId="6A367636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61F1EC" w14:textId="1802ED98" w:rsidR="00D84DD2" w:rsidRPr="00246D59" w:rsidRDefault="003673F1" w:rsidP="00D84DD2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914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499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685</w:t>
            </w:r>
          </w:p>
        </w:tc>
      </w:tr>
      <w:tr w:rsidR="00D84DD2" w:rsidRPr="00246D59" w14:paraId="60AB0E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069B1672" w14:textId="77777777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06B8CE29" w14:textId="3F7D94E7" w:rsidR="00D84DD2" w:rsidRPr="00A23E65" w:rsidRDefault="005E5B6C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1,354,345,354</w:t>
            </w:r>
          </w:p>
        </w:tc>
        <w:tc>
          <w:tcPr>
            <w:tcW w:w="90" w:type="dxa"/>
            <w:shd w:val="clear" w:color="auto" w:fill="auto"/>
          </w:tcPr>
          <w:p w14:paraId="7AC9BDF4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8892949" w14:textId="2C9BF981" w:rsidR="00D84DD2" w:rsidRPr="00246D59" w:rsidRDefault="005E5B6C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1,413,794,918</w:t>
            </w:r>
          </w:p>
        </w:tc>
        <w:tc>
          <w:tcPr>
            <w:tcW w:w="54" w:type="dxa"/>
            <w:shd w:val="clear" w:color="auto" w:fill="auto"/>
          </w:tcPr>
          <w:p w14:paraId="3101A1DF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ABC560" w14:textId="7F80489E" w:rsidR="00D84DD2" w:rsidRPr="00246D59" w:rsidRDefault="005E5B6C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1,056,433,999</w:t>
            </w:r>
          </w:p>
        </w:tc>
        <w:tc>
          <w:tcPr>
            <w:tcW w:w="81" w:type="dxa"/>
            <w:shd w:val="clear" w:color="auto" w:fill="auto"/>
          </w:tcPr>
          <w:p w14:paraId="26BFB3CA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36123E7" w14:textId="277EAFC5" w:rsidR="00D84DD2" w:rsidRPr="00246D59" w:rsidRDefault="005E5B6C" w:rsidP="00D84DD2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1,073,400,088</w:t>
            </w:r>
          </w:p>
        </w:tc>
      </w:tr>
      <w:tr w:rsidR="00D84DD2" w:rsidRPr="00246D59" w14:paraId="36AAB5E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D53D205" w14:textId="77777777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3ACCC6E" w14:textId="470D67C8" w:rsidR="00D84DD2" w:rsidRPr="00A23E65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A23E65" w:rsidRPr="00A23E6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888</w:t>
            </w:r>
            <w:r w:rsidR="00A23E65" w:rsidRPr="00A23E6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927</w:t>
            </w:r>
          </w:p>
        </w:tc>
        <w:tc>
          <w:tcPr>
            <w:tcW w:w="90" w:type="dxa"/>
            <w:shd w:val="clear" w:color="auto" w:fill="auto"/>
          </w:tcPr>
          <w:p w14:paraId="072B5DCC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5BA19AD" w14:textId="5C48845C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D84DD2" w:rsidRPr="0071747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418</w:t>
            </w:r>
            <w:r w:rsidR="00D84DD2" w:rsidRPr="0071747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870</w:t>
            </w:r>
          </w:p>
        </w:tc>
        <w:tc>
          <w:tcPr>
            <w:tcW w:w="54" w:type="dxa"/>
            <w:shd w:val="clear" w:color="auto" w:fill="auto"/>
          </w:tcPr>
          <w:p w14:paraId="6F77CF05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4DF677" w14:textId="2F8767F7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E42F26" w:rsidRPr="0047673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167</w:t>
            </w:r>
            <w:r w:rsidR="00E42F26" w:rsidRPr="0047673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81" w:type="dxa"/>
            <w:shd w:val="clear" w:color="auto" w:fill="auto"/>
          </w:tcPr>
          <w:p w14:paraId="63F5129D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BD7F3A4" w14:textId="005569A9" w:rsidR="00D84DD2" w:rsidRPr="00246D59" w:rsidRDefault="003673F1" w:rsidP="00D84DD2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76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406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540</w:t>
            </w:r>
          </w:p>
        </w:tc>
      </w:tr>
      <w:tr w:rsidR="00D84DD2" w:rsidRPr="00246D59" w14:paraId="6B9CEE6E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E11BBF5" w14:textId="7CA0EEFF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ขาดทุน</w:t>
            </w:r>
            <w:r w:rsidR="005E5B6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(กลับรายการ) </w:t>
            </w: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จากการลดมูลค่าสินค้าคงเหลือ</w:t>
            </w:r>
          </w:p>
        </w:tc>
        <w:tc>
          <w:tcPr>
            <w:tcW w:w="1134" w:type="dxa"/>
            <w:shd w:val="clear" w:color="auto" w:fill="auto"/>
          </w:tcPr>
          <w:p w14:paraId="196479B4" w14:textId="3A1C04B4" w:rsidR="00D84DD2" w:rsidRPr="00246D59" w:rsidRDefault="001800AF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944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039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9D9DBF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B97A6F" w14:textId="2A824EC0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109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54" w:type="dxa"/>
            <w:shd w:val="clear" w:color="auto" w:fill="auto"/>
          </w:tcPr>
          <w:p w14:paraId="499ACA31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4B99C8" w14:textId="0F2663E7" w:rsidR="00D84DD2" w:rsidRPr="00246D59" w:rsidRDefault="001800AF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944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039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95781A5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D1577AC" w14:textId="1B451417" w:rsidR="00D84DD2" w:rsidRPr="00246D59" w:rsidRDefault="003673F1" w:rsidP="00D84DD2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109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122</w:t>
            </w:r>
          </w:p>
        </w:tc>
      </w:tr>
      <w:tr w:rsidR="00D84DD2" w:rsidRPr="00246D59" w14:paraId="1D48E04E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7E73CFFE" w14:textId="77777777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ค่าลิขสิทธิ์</w:t>
            </w:r>
          </w:p>
        </w:tc>
        <w:tc>
          <w:tcPr>
            <w:tcW w:w="1134" w:type="dxa"/>
            <w:shd w:val="clear" w:color="auto" w:fill="auto"/>
          </w:tcPr>
          <w:p w14:paraId="3BFF41FA" w14:textId="2B2F9A8D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770F4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195</w:t>
            </w:r>
            <w:r w:rsidR="00770F4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14:paraId="4A92F3A7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29A33B9" w14:textId="38A485BD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577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811</w:t>
            </w:r>
          </w:p>
        </w:tc>
        <w:tc>
          <w:tcPr>
            <w:tcW w:w="54" w:type="dxa"/>
            <w:shd w:val="clear" w:color="auto" w:fill="auto"/>
          </w:tcPr>
          <w:p w14:paraId="70BF02D1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DBF81F" w14:textId="7356E085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770F4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195</w:t>
            </w:r>
            <w:r w:rsidR="00770F4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272</w:t>
            </w:r>
          </w:p>
        </w:tc>
        <w:tc>
          <w:tcPr>
            <w:tcW w:w="81" w:type="dxa"/>
            <w:shd w:val="clear" w:color="auto" w:fill="auto"/>
          </w:tcPr>
          <w:p w14:paraId="13CAB945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3325738" w14:textId="5BBD380A" w:rsidR="00D84DD2" w:rsidRPr="00246D59" w:rsidRDefault="003673F1" w:rsidP="00D84DD2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577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811</w:t>
            </w:r>
          </w:p>
        </w:tc>
      </w:tr>
      <w:tr w:rsidR="00D84DD2" w:rsidRPr="00246D59" w14:paraId="08790D1B" w14:textId="77777777" w:rsidTr="002F7E87">
        <w:trPr>
          <w:trHeight w:val="144"/>
        </w:trPr>
        <w:tc>
          <w:tcPr>
            <w:tcW w:w="3969" w:type="dxa"/>
            <w:shd w:val="clear" w:color="auto" w:fill="auto"/>
          </w:tcPr>
          <w:p w14:paraId="0FD1C577" w14:textId="77777777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ค่าสาธารณูปโภค</w:t>
            </w:r>
          </w:p>
        </w:tc>
        <w:tc>
          <w:tcPr>
            <w:tcW w:w="1134" w:type="dxa"/>
            <w:shd w:val="clear" w:color="auto" w:fill="auto"/>
          </w:tcPr>
          <w:p w14:paraId="7D911163" w14:textId="280783D9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  <w:r w:rsidR="00CA5E7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228</w:t>
            </w:r>
            <w:r w:rsidR="00CA5E7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4154F4C8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33F7332" w14:textId="06C6E2DE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527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54" w:type="dxa"/>
            <w:shd w:val="clear" w:color="auto" w:fill="auto"/>
          </w:tcPr>
          <w:p w14:paraId="64333D7F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CB268D" w14:textId="32C94AB1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FC051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999</w:t>
            </w:r>
            <w:r w:rsidR="00FC051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81" w:type="dxa"/>
            <w:shd w:val="clear" w:color="auto" w:fill="auto"/>
          </w:tcPr>
          <w:p w14:paraId="3892BAE7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8F4ED" w14:textId="3B9A921C" w:rsidR="00D84DD2" w:rsidRPr="00246D59" w:rsidRDefault="003673F1" w:rsidP="00D84DD2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345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876</w:t>
            </w:r>
          </w:p>
        </w:tc>
      </w:tr>
      <w:tr w:rsidR="00D84DD2" w:rsidRPr="00246D59" w14:paraId="5F259DA1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26F87297" w14:textId="77777777" w:rsidR="00D84DD2" w:rsidRPr="00246D59" w:rsidRDefault="00D84DD2" w:rsidP="00D84DD2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34" w:type="dxa"/>
            <w:shd w:val="clear" w:color="auto" w:fill="auto"/>
          </w:tcPr>
          <w:p w14:paraId="2450E406" w14:textId="02F6C920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61</w:t>
            </w:r>
            <w:r w:rsidR="00C978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416</w:t>
            </w:r>
            <w:r w:rsidR="00C978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4E487380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83CD9D" w14:textId="046F0225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64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921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54" w:type="dxa"/>
            <w:shd w:val="clear" w:color="auto" w:fill="auto"/>
          </w:tcPr>
          <w:p w14:paraId="7773F140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FB0FB3" w14:textId="5CBCF305" w:rsidR="00D84DD2" w:rsidRPr="00246D59" w:rsidRDefault="003673F1" w:rsidP="00D84DD2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C978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824</w:t>
            </w:r>
            <w:r w:rsidR="00C978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647</w:t>
            </w:r>
          </w:p>
        </w:tc>
        <w:tc>
          <w:tcPr>
            <w:tcW w:w="81" w:type="dxa"/>
            <w:shd w:val="clear" w:color="auto" w:fill="auto"/>
          </w:tcPr>
          <w:p w14:paraId="7B960BC8" w14:textId="77777777" w:rsidR="00D84DD2" w:rsidRPr="00246D59" w:rsidRDefault="00D84DD2" w:rsidP="00D84DD2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4EFBFB" w14:textId="11FAD451" w:rsidR="00D84DD2" w:rsidRPr="00246D59" w:rsidRDefault="003673F1" w:rsidP="00D84DD2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49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111</w:t>
            </w:r>
            <w:r w:rsidR="00D84DD2" w:rsidRPr="00246D5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6"/>
                <w:szCs w:val="26"/>
                <w:lang w:val="en-US"/>
              </w:rPr>
              <w:t>436</w:t>
            </w:r>
          </w:p>
        </w:tc>
      </w:tr>
    </w:tbl>
    <w:p w14:paraId="5CDB22CC" w14:textId="77777777" w:rsidR="00892DD6" w:rsidRPr="00246D59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11D1456" w14:textId="7E1E40E2" w:rsidR="008E1083" w:rsidRPr="00246D59" w:rsidRDefault="003673F1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08CEC236" w:rsidR="008E1083" w:rsidRPr="00246D59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ภาษีเงินได้นิติบุคคลสำหรับปีสิ้นสุดวันที่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92D1302" w14:textId="77777777" w:rsidR="008E1083" w:rsidRPr="00246D59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34"/>
        <w:gridCol w:w="90"/>
        <w:gridCol w:w="1170"/>
        <w:gridCol w:w="90"/>
        <w:gridCol w:w="1170"/>
        <w:gridCol w:w="90"/>
        <w:gridCol w:w="1188"/>
      </w:tblGrid>
      <w:tr w:rsidR="008E1083" w:rsidRPr="00246D59" w14:paraId="523EB4D7" w14:textId="77777777" w:rsidTr="008017D2">
        <w:tc>
          <w:tcPr>
            <w:tcW w:w="3888" w:type="dxa"/>
            <w:shd w:val="clear" w:color="auto" w:fill="auto"/>
          </w:tcPr>
          <w:p w14:paraId="613F0A44" w14:textId="77777777" w:rsidR="008E1083" w:rsidRPr="00246D59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246D59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246D59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246D59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866FE82" w14:textId="77777777" w:rsidR="008E1083" w:rsidRPr="00246D59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246D59" w14:paraId="5FDE5168" w14:textId="77777777" w:rsidTr="008017D2">
        <w:tc>
          <w:tcPr>
            <w:tcW w:w="3888" w:type="dxa"/>
            <w:shd w:val="clear" w:color="auto" w:fill="auto"/>
          </w:tcPr>
          <w:p w14:paraId="4AAC805C" w14:textId="77777777" w:rsidR="00560F31" w:rsidRPr="00246D59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791C2B12" w:rsidR="00560F31" w:rsidRPr="00246D59" w:rsidRDefault="003673F1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246D59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1F1C444E" w:rsidR="00560F31" w:rsidRPr="00246D59" w:rsidRDefault="003673F1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246D59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3C5F352F" w:rsidR="00560F31" w:rsidRPr="00246D59" w:rsidRDefault="003673F1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246D59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F014C71" w14:textId="0F097AD1" w:rsidR="00560F31" w:rsidRPr="00246D59" w:rsidRDefault="003673F1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560F31" w:rsidRPr="00246D59" w14:paraId="5E420C8D" w14:textId="77777777" w:rsidTr="008017D2">
        <w:tc>
          <w:tcPr>
            <w:tcW w:w="3888" w:type="dxa"/>
            <w:shd w:val="clear" w:color="auto" w:fill="auto"/>
          </w:tcPr>
          <w:p w14:paraId="6EE5F21F" w14:textId="77777777" w:rsidR="00560F31" w:rsidRPr="00246D59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246D59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246D59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246D59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246D59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246D59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246D59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759774A" w14:textId="77777777" w:rsidR="00560F31" w:rsidRPr="00246D59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067126" w:rsidRPr="00246D59" w14:paraId="15EA403D" w14:textId="77777777" w:rsidTr="008017D2">
        <w:tc>
          <w:tcPr>
            <w:tcW w:w="3888" w:type="dxa"/>
            <w:shd w:val="clear" w:color="auto" w:fill="auto"/>
          </w:tcPr>
          <w:p w14:paraId="26E85FAE" w14:textId="4362A480" w:rsidR="00067126" w:rsidRPr="00246D59" w:rsidRDefault="00067126" w:rsidP="00067126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(ค่าใช้จ่าย) 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49210981" w:rsidR="00067126" w:rsidRPr="00246D59" w:rsidRDefault="003673F1" w:rsidP="00067126">
            <w:pPr>
              <w:tabs>
                <w:tab w:val="decimal" w:pos="1059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34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432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067126" w:rsidRPr="00246D59" w:rsidRDefault="00067126" w:rsidP="00067126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743B6495" w:rsidR="00067126" w:rsidRPr="00246D59" w:rsidRDefault="003673F1" w:rsidP="00067126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19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165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067126" w:rsidRPr="00246D59" w:rsidRDefault="00067126" w:rsidP="00067126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667B77EF" w:rsidR="00067126" w:rsidRPr="00246D59" w:rsidRDefault="003673F1" w:rsidP="00067126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35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679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067126" w:rsidRPr="00246D59" w:rsidRDefault="00067126" w:rsidP="00067126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DE7EFE1" w14:textId="14D86D4E" w:rsidR="00067126" w:rsidRPr="00246D59" w:rsidRDefault="003673F1" w:rsidP="00067126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20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170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348</w:t>
            </w:r>
          </w:p>
        </w:tc>
      </w:tr>
      <w:tr w:rsidR="00067126" w:rsidRPr="00246D59" w14:paraId="7FB68B41" w14:textId="77777777" w:rsidTr="008017D2">
        <w:tc>
          <w:tcPr>
            <w:tcW w:w="3888" w:type="dxa"/>
            <w:shd w:val="clear" w:color="auto" w:fill="auto"/>
          </w:tcPr>
          <w:p w14:paraId="56AF3229" w14:textId="77777777" w:rsidR="00067126" w:rsidRPr="00246D59" w:rsidRDefault="00067126" w:rsidP="00067126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067126" w:rsidRPr="00246D59" w:rsidRDefault="00067126" w:rsidP="00067126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067126" w:rsidRPr="00246D59" w:rsidRDefault="00067126" w:rsidP="00067126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067126" w:rsidRPr="00246D59" w:rsidRDefault="00067126" w:rsidP="00067126">
            <w:pPr>
              <w:tabs>
                <w:tab w:val="decimal" w:pos="1096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067126" w:rsidRPr="00246D59" w:rsidRDefault="00067126" w:rsidP="00067126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067126" w:rsidRPr="00246D59" w:rsidRDefault="00067126" w:rsidP="00067126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067126" w:rsidRPr="00246D59" w:rsidRDefault="00067126" w:rsidP="00067126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F176626" w14:textId="77777777" w:rsidR="00067126" w:rsidRPr="00246D59" w:rsidRDefault="00067126" w:rsidP="00067126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67126" w:rsidRPr="00246D59" w14:paraId="6B000706" w14:textId="77777777" w:rsidTr="008017D2">
        <w:tc>
          <w:tcPr>
            <w:tcW w:w="3888" w:type="dxa"/>
            <w:shd w:val="clear" w:color="auto" w:fill="auto"/>
          </w:tcPr>
          <w:p w14:paraId="098EF8EF" w14:textId="2FCDCB01" w:rsidR="00067126" w:rsidRPr="00246D59" w:rsidRDefault="00067126" w:rsidP="00067126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1E95FD01" w:rsidR="00067126" w:rsidRPr="00246D59" w:rsidRDefault="00067126" w:rsidP="00067126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15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671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609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067126" w:rsidRPr="00246D59" w:rsidRDefault="00067126" w:rsidP="00067126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3F790278" w:rsidR="00067126" w:rsidRPr="00246D59" w:rsidRDefault="00067126" w:rsidP="00067126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22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463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603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067126" w:rsidRPr="00246D59" w:rsidRDefault="00067126" w:rsidP="00067126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4F1DCD86" w:rsidR="00067126" w:rsidRPr="00246D59" w:rsidRDefault="00067126" w:rsidP="00067126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19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694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268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067126" w:rsidRPr="00246D59" w:rsidRDefault="00067126" w:rsidP="00067126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712C09D4" w:rsidR="00067126" w:rsidRPr="00246D59" w:rsidRDefault="00067126" w:rsidP="00067126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999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486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067126" w:rsidRPr="00246D59" w14:paraId="4E38276F" w14:textId="77777777" w:rsidTr="008017D2">
        <w:tc>
          <w:tcPr>
            <w:tcW w:w="3888" w:type="dxa"/>
            <w:shd w:val="clear" w:color="auto" w:fill="auto"/>
          </w:tcPr>
          <w:p w14:paraId="7B1A6B4F" w14:textId="77777777" w:rsidR="00067126" w:rsidRPr="00246D59" w:rsidRDefault="00067126" w:rsidP="00067126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776BA282" w:rsidR="00067126" w:rsidRPr="00246D59" w:rsidRDefault="003673F1" w:rsidP="00067126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18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760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067126" w:rsidRPr="00246D59" w:rsidRDefault="00067126" w:rsidP="00067126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5CCA36DA" w:rsidR="00067126" w:rsidRPr="00246D59" w:rsidRDefault="00067126" w:rsidP="00067126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298</w:t>
            </w:r>
            <w:r w:rsidRPr="00246D59">
              <w:rPr>
                <w:rFonts w:ascii="Angsana New" w:hAnsi="Angsana New" w:cs="Angsana New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lang w:val="en-US"/>
              </w:rPr>
              <w:t>108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067126" w:rsidRPr="00246D59" w:rsidRDefault="00067126" w:rsidP="00067126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2D42478F" w:rsidR="00067126" w:rsidRPr="00246D59" w:rsidRDefault="003673F1" w:rsidP="00067126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15</w:t>
            </w:r>
            <w:r w:rsidR="00067126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985</w:t>
            </w:r>
            <w:r w:rsidR="00067126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067126" w:rsidRPr="00246D59" w:rsidRDefault="00067126" w:rsidP="00067126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247A5DD3" w:rsidR="00067126" w:rsidRPr="00246D59" w:rsidRDefault="003673F1" w:rsidP="00067126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16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170</w:t>
            </w:r>
            <w:r w:rsidR="00067126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862</w:t>
            </w:r>
          </w:p>
        </w:tc>
      </w:tr>
    </w:tbl>
    <w:p w14:paraId="5B4DA79D" w14:textId="7F692F56" w:rsidR="008E1083" w:rsidRPr="00246D59" w:rsidRDefault="005E5B6C" w:rsidP="00DB711F">
      <w:pPr>
        <w:spacing w:before="240" w:after="240"/>
        <w:ind w:left="54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รายได้ (</w:t>
      </w:r>
      <w:r w:rsidR="008F6D8A" w:rsidRPr="00246D59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) </w:t>
      </w:r>
      <w:r w:rsidR="008E1083" w:rsidRPr="00246D59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700F49" w:rsidRPr="00246D59">
        <w:rPr>
          <w:rFonts w:ascii="Angsana New" w:hAnsi="Angsana New" w:cs="Angsana New"/>
          <w:sz w:val="32"/>
          <w:szCs w:val="32"/>
          <w:cs/>
        </w:rPr>
        <w:t>สำหรับ</w:t>
      </w:r>
      <w:r w:rsidR="00700F49" w:rsidRPr="00246D59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700F49" w:rsidRPr="00246D5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700F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F6D8A" w:rsidRPr="00246D59">
        <w:rPr>
          <w:rFonts w:ascii="Angsana New" w:hAnsi="Angsana New" w:cs="Angsana New"/>
          <w:sz w:val="32"/>
          <w:szCs w:val="32"/>
          <w:cs/>
          <w:lang w:val="en-US"/>
        </w:rPr>
        <w:t>ธันวาค</w:t>
      </w:r>
      <w:r w:rsidR="008F6D8A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ม สามารถกระทบยอดกำไรทางบัญชีได้</w:t>
      </w:r>
      <w:r w:rsidR="008E1083" w:rsidRPr="00246D59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643A3623" w14:textId="77777777" w:rsidR="00A869EE" w:rsidRPr="00246D59" w:rsidRDefault="00A869EE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246D59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บาท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720"/>
        <w:gridCol w:w="810"/>
        <w:gridCol w:w="725"/>
        <w:gridCol w:w="810"/>
        <w:gridCol w:w="720"/>
        <w:gridCol w:w="810"/>
        <w:gridCol w:w="720"/>
      </w:tblGrid>
      <w:tr w:rsidR="00991937" w:rsidRPr="00246D59" w14:paraId="7538FD70" w14:textId="77777777" w:rsidTr="00EA7356">
        <w:tc>
          <w:tcPr>
            <w:tcW w:w="2700" w:type="dxa"/>
            <w:shd w:val="clear" w:color="auto" w:fill="auto"/>
          </w:tcPr>
          <w:p w14:paraId="7A4F617D" w14:textId="77777777" w:rsidR="00991937" w:rsidRPr="00246D59" w:rsidRDefault="00991937" w:rsidP="0016352F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3155" w:type="dxa"/>
            <w:gridSpan w:val="4"/>
            <w:shd w:val="clear" w:color="auto" w:fill="auto"/>
          </w:tcPr>
          <w:p w14:paraId="525BE521" w14:textId="77777777" w:rsidR="00991937" w:rsidRPr="00246D59" w:rsidRDefault="00991937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3060" w:type="dxa"/>
            <w:gridSpan w:val="4"/>
            <w:shd w:val="clear" w:color="auto" w:fill="auto"/>
          </w:tcPr>
          <w:p w14:paraId="2A721269" w14:textId="77777777" w:rsidR="00991937" w:rsidRPr="00246D59" w:rsidRDefault="00991937" w:rsidP="0016352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91937" w:rsidRPr="00246D59" w14:paraId="1BFD3550" w14:textId="77777777" w:rsidTr="00EA7356">
        <w:tc>
          <w:tcPr>
            <w:tcW w:w="2700" w:type="dxa"/>
            <w:shd w:val="clear" w:color="auto" w:fill="auto"/>
          </w:tcPr>
          <w:p w14:paraId="265FB3D7" w14:textId="77777777" w:rsidR="00991937" w:rsidRPr="00246D59" w:rsidRDefault="00991937" w:rsidP="0016352F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830636" w14:textId="7C1F9AEF" w:rsidR="00991937" w:rsidRPr="00246D59" w:rsidRDefault="003673F1" w:rsidP="0016352F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D922DEA" w14:textId="77777777" w:rsidR="00991937" w:rsidRPr="00246D59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6BF86437" w14:textId="7C6D7DFE" w:rsidR="00991937" w:rsidRPr="00246D59" w:rsidRDefault="003673F1" w:rsidP="0016352F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5" w:type="dxa"/>
            <w:shd w:val="clear" w:color="auto" w:fill="auto"/>
          </w:tcPr>
          <w:p w14:paraId="332975B6" w14:textId="77777777" w:rsidR="00991937" w:rsidRPr="00246D59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589597F7" w14:textId="6BFE01F1" w:rsidR="00991937" w:rsidRPr="00246D59" w:rsidRDefault="003673F1" w:rsidP="0016352F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DF3B831" w14:textId="77777777" w:rsidR="00991937" w:rsidRPr="00246D59" w:rsidRDefault="00991937" w:rsidP="0016352F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09EE2B5C" w14:textId="279D6F04" w:rsidR="00991937" w:rsidRPr="00246D59" w:rsidRDefault="003673F1" w:rsidP="0016352F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</w:tcPr>
          <w:p w14:paraId="11023022" w14:textId="77777777" w:rsidR="00991937" w:rsidRPr="00246D59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991937" w:rsidRPr="00246D59" w14:paraId="76B7D141" w14:textId="77777777" w:rsidTr="00EA7356">
        <w:tc>
          <w:tcPr>
            <w:tcW w:w="2700" w:type="dxa"/>
            <w:shd w:val="clear" w:color="auto" w:fill="auto"/>
          </w:tcPr>
          <w:p w14:paraId="5BF2F0F0" w14:textId="77777777" w:rsidR="00991937" w:rsidRPr="00246D59" w:rsidRDefault="00991937" w:rsidP="0016352F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120DD8" w14:textId="77777777" w:rsidR="00991937" w:rsidRPr="00246D59" w:rsidRDefault="00991937" w:rsidP="0016352F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9A9C519" w14:textId="77777777" w:rsidR="00991937" w:rsidRPr="00246D59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60FB41AC" w14:textId="77777777" w:rsidR="00991937" w:rsidRPr="00246D59" w:rsidRDefault="00991937" w:rsidP="0016352F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2134B69" w14:textId="77777777" w:rsidR="00991937" w:rsidRPr="00246D59" w:rsidRDefault="00991937" w:rsidP="0016352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5940D282" w14:textId="77777777" w:rsidR="00991937" w:rsidRPr="00246D59" w:rsidRDefault="00991937" w:rsidP="0016352F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6D8BD7D" w14:textId="77777777" w:rsidR="00991937" w:rsidRPr="00246D59" w:rsidRDefault="00991937" w:rsidP="0016352F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63EA2C57" w14:textId="77777777" w:rsidR="00991937" w:rsidRPr="00246D59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9B3EDD5" w14:textId="77777777" w:rsidR="00991937" w:rsidRPr="00246D59" w:rsidRDefault="00991937" w:rsidP="0016352F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991937" w:rsidRPr="00246D59" w14:paraId="29E9376A" w14:textId="77777777" w:rsidTr="00EA7356">
        <w:tc>
          <w:tcPr>
            <w:tcW w:w="2700" w:type="dxa"/>
            <w:shd w:val="clear" w:color="auto" w:fill="auto"/>
          </w:tcPr>
          <w:p w14:paraId="04E39265" w14:textId="02BA7F42" w:rsidR="00991937" w:rsidRPr="00246D59" w:rsidRDefault="00991937" w:rsidP="0016352F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2973CFD6" w14:textId="77777777" w:rsidR="00991937" w:rsidRPr="00246D59" w:rsidRDefault="00991937" w:rsidP="0016352F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F8FF7C" w14:textId="77777777" w:rsidR="00991937" w:rsidRPr="00246D59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D6E2179" w14:textId="77777777" w:rsidR="00991937" w:rsidRPr="00246D59" w:rsidRDefault="00991937" w:rsidP="0016352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506E83D" w14:textId="77777777" w:rsidR="00991937" w:rsidRPr="00246D59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508385D" w14:textId="77777777" w:rsidR="00991937" w:rsidRPr="00246D59" w:rsidRDefault="00991937" w:rsidP="0016352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671735" w14:textId="77777777" w:rsidR="00991937" w:rsidRPr="00246D59" w:rsidRDefault="00991937" w:rsidP="0016352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F23AC6" w14:textId="77777777" w:rsidR="00991937" w:rsidRPr="00246D59" w:rsidRDefault="00991937" w:rsidP="0016352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FC594C6" w14:textId="77777777" w:rsidR="00991937" w:rsidRPr="00246D59" w:rsidRDefault="00991937" w:rsidP="0016352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246D59" w14:paraId="20CD3481" w14:textId="77777777" w:rsidTr="00EA7356">
        <w:tc>
          <w:tcPr>
            <w:tcW w:w="2700" w:type="dxa"/>
            <w:shd w:val="clear" w:color="auto" w:fill="auto"/>
          </w:tcPr>
          <w:p w14:paraId="72FF9BEC" w14:textId="77777777" w:rsidR="00991937" w:rsidRPr="00246D59" w:rsidRDefault="00991937" w:rsidP="00EA7356">
            <w:pPr>
              <w:pStyle w:val="BodyTextIndent2"/>
              <w:tabs>
                <w:tab w:val="left" w:pos="720"/>
              </w:tabs>
              <w:ind w:left="182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530D9256" w14:textId="77777777" w:rsidR="00991937" w:rsidRPr="00246D59" w:rsidRDefault="00991937" w:rsidP="0016352F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B3D2C5" w14:textId="77777777" w:rsidR="00991937" w:rsidRPr="00246D59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FA9AE20" w14:textId="77777777" w:rsidR="00991937" w:rsidRPr="00246D59" w:rsidRDefault="00991937" w:rsidP="0016352F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5B89E44E" w14:textId="77777777" w:rsidR="00991937" w:rsidRPr="00246D59" w:rsidRDefault="00991937" w:rsidP="0016352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40866B7" w14:textId="77777777" w:rsidR="00991937" w:rsidRPr="00246D59" w:rsidRDefault="00991937" w:rsidP="0016352F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1596746" w14:textId="77777777" w:rsidR="00991937" w:rsidRPr="00246D59" w:rsidRDefault="00991937" w:rsidP="0016352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DBDEBE" w14:textId="77777777" w:rsidR="00991937" w:rsidRPr="00246D59" w:rsidRDefault="00991937" w:rsidP="0016352F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6FCF198" w14:textId="77777777" w:rsidR="00991937" w:rsidRPr="00246D59" w:rsidRDefault="00991937" w:rsidP="0016352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87FA4" w:rsidRPr="00246D59" w14:paraId="1BBAFF85" w14:textId="77777777" w:rsidTr="00EA7356">
        <w:tc>
          <w:tcPr>
            <w:tcW w:w="2700" w:type="dxa"/>
            <w:shd w:val="clear" w:color="auto" w:fill="auto"/>
          </w:tcPr>
          <w:p w14:paraId="7B63FBFF" w14:textId="752F09D0" w:rsidR="00787FA4" w:rsidRPr="00246D59" w:rsidRDefault="00787FA4" w:rsidP="00787FA4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3673F1" w:rsidRPr="003673F1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246D59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246D59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246D59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900" w:type="dxa"/>
            <w:shd w:val="clear" w:color="auto" w:fill="auto"/>
          </w:tcPr>
          <w:p w14:paraId="45C75C40" w14:textId="7E0ADC23" w:rsidR="00787FA4" w:rsidRPr="00246D59" w:rsidRDefault="003673F1" w:rsidP="00787FA4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716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904</w:t>
            </w:r>
          </w:p>
        </w:tc>
        <w:tc>
          <w:tcPr>
            <w:tcW w:w="720" w:type="dxa"/>
            <w:shd w:val="clear" w:color="auto" w:fill="auto"/>
          </w:tcPr>
          <w:p w14:paraId="0C2ACB69" w14:textId="77777777" w:rsidR="00787FA4" w:rsidRPr="00246D59" w:rsidRDefault="00787FA4" w:rsidP="00787FA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0CA2B8C" w14:textId="13BA215B" w:rsidR="00787FA4" w:rsidRPr="00246D59" w:rsidRDefault="003673F1" w:rsidP="00787FA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903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913</w:t>
            </w:r>
          </w:p>
        </w:tc>
        <w:tc>
          <w:tcPr>
            <w:tcW w:w="725" w:type="dxa"/>
            <w:shd w:val="clear" w:color="auto" w:fill="auto"/>
          </w:tcPr>
          <w:p w14:paraId="46F580BC" w14:textId="77777777" w:rsidR="00787FA4" w:rsidRPr="00246D59" w:rsidRDefault="00787FA4" w:rsidP="00787FA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589532" w14:textId="4F4F3FBF" w:rsidR="00787FA4" w:rsidRPr="00246D59" w:rsidRDefault="00787FA4" w:rsidP="00787FA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8608465" w14:textId="77777777" w:rsidR="00787FA4" w:rsidRPr="00246D59" w:rsidRDefault="00787FA4" w:rsidP="00787FA4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9C3D960" w14:textId="46C1D43F" w:rsidR="00787FA4" w:rsidRPr="00246D59" w:rsidRDefault="00787FA4" w:rsidP="00787FA4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69772B0A" w14:textId="77777777" w:rsidR="00787FA4" w:rsidRPr="00246D59" w:rsidRDefault="00787FA4" w:rsidP="00787FA4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87FA4" w:rsidRPr="00246D59" w14:paraId="70628740" w14:textId="77777777" w:rsidTr="00EA7356">
        <w:tc>
          <w:tcPr>
            <w:tcW w:w="2700" w:type="dxa"/>
            <w:shd w:val="clear" w:color="auto" w:fill="auto"/>
          </w:tcPr>
          <w:p w14:paraId="6FE93F78" w14:textId="77777777" w:rsidR="00787FA4" w:rsidRPr="00246D59" w:rsidRDefault="00787FA4" w:rsidP="00787FA4">
            <w:pPr>
              <w:pStyle w:val="BodyTextIndent2"/>
              <w:tabs>
                <w:tab w:val="left" w:pos="720"/>
              </w:tabs>
              <w:ind w:left="182" w:hanging="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34DA99" w14:textId="11D4D1D0" w:rsidR="00787FA4" w:rsidRPr="00246D59" w:rsidRDefault="003673F1" w:rsidP="00787FA4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799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354</w:t>
            </w:r>
          </w:p>
        </w:tc>
        <w:tc>
          <w:tcPr>
            <w:tcW w:w="720" w:type="dxa"/>
            <w:shd w:val="clear" w:color="auto" w:fill="auto"/>
          </w:tcPr>
          <w:p w14:paraId="20B3111A" w14:textId="77777777" w:rsidR="00787FA4" w:rsidRPr="00246D59" w:rsidRDefault="00787FA4" w:rsidP="00787FA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A3CD0B" w14:textId="0D0CCFD2" w:rsidR="00787FA4" w:rsidRPr="00246D59" w:rsidRDefault="003673F1" w:rsidP="00787FA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905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737</w:t>
            </w:r>
          </w:p>
        </w:tc>
        <w:tc>
          <w:tcPr>
            <w:tcW w:w="725" w:type="dxa"/>
            <w:shd w:val="clear" w:color="auto" w:fill="auto"/>
          </w:tcPr>
          <w:p w14:paraId="76FDD41E" w14:textId="77777777" w:rsidR="00787FA4" w:rsidRPr="00246D59" w:rsidRDefault="00787FA4" w:rsidP="00787FA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BF7ACA" w14:textId="30537607" w:rsidR="00787FA4" w:rsidRPr="00246D59" w:rsidRDefault="003673F1" w:rsidP="00787FA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506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295</w:t>
            </w:r>
          </w:p>
        </w:tc>
        <w:tc>
          <w:tcPr>
            <w:tcW w:w="720" w:type="dxa"/>
            <w:shd w:val="clear" w:color="auto" w:fill="auto"/>
          </w:tcPr>
          <w:p w14:paraId="06D63C7A" w14:textId="77777777" w:rsidR="00787FA4" w:rsidRPr="00246D59" w:rsidRDefault="00787FA4" w:rsidP="00787FA4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DAC46D" w14:textId="078302B3" w:rsidR="00787FA4" w:rsidRPr="00246D59" w:rsidRDefault="003673F1" w:rsidP="00787FA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990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801</w:t>
            </w:r>
          </w:p>
        </w:tc>
        <w:tc>
          <w:tcPr>
            <w:tcW w:w="720" w:type="dxa"/>
          </w:tcPr>
          <w:p w14:paraId="5AAE6B98" w14:textId="77777777" w:rsidR="00787FA4" w:rsidRPr="00246D59" w:rsidRDefault="00787FA4" w:rsidP="00787FA4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87FA4" w:rsidRPr="00246D59" w14:paraId="590AFD63" w14:textId="77777777" w:rsidTr="00EA7356">
        <w:tc>
          <w:tcPr>
            <w:tcW w:w="2700" w:type="dxa"/>
            <w:shd w:val="clear" w:color="auto" w:fill="auto"/>
          </w:tcPr>
          <w:p w14:paraId="0EEB84B6" w14:textId="7E0CE573" w:rsidR="00787FA4" w:rsidRPr="00246D59" w:rsidRDefault="00787FA4" w:rsidP="00787FA4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Pr="00246D59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4EE14D" w14:textId="6A7E23A6" w:rsidR="00787FA4" w:rsidRPr="00246D59" w:rsidRDefault="003673F1" w:rsidP="00787FA4">
            <w:pPr>
              <w:tabs>
                <w:tab w:val="decimal" w:pos="807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516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720" w:type="dxa"/>
            <w:shd w:val="clear" w:color="auto" w:fill="auto"/>
          </w:tcPr>
          <w:p w14:paraId="79264719" w14:textId="77777777" w:rsidR="00787FA4" w:rsidRPr="00246D59" w:rsidRDefault="00787FA4" w:rsidP="00787FA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827B4C" w14:textId="705501F3" w:rsidR="00787FA4" w:rsidRPr="00246D59" w:rsidRDefault="003673F1" w:rsidP="00787FA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809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650</w:t>
            </w:r>
          </w:p>
        </w:tc>
        <w:tc>
          <w:tcPr>
            <w:tcW w:w="725" w:type="dxa"/>
            <w:shd w:val="clear" w:color="auto" w:fill="auto"/>
          </w:tcPr>
          <w:p w14:paraId="44C0FE22" w14:textId="77777777" w:rsidR="00787FA4" w:rsidRPr="00246D59" w:rsidRDefault="00787FA4" w:rsidP="00787FA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E22AEE" w14:textId="03EADB36" w:rsidR="00787FA4" w:rsidRPr="00246D59" w:rsidRDefault="003673F1" w:rsidP="00787FA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506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295</w:t>
            </w:r>
          </w:p>
        </w:tc>
        <w:tc>
          <w:tcPr>
            <w:tcW w:w="720" w:type="dxa"/>
            <w:shd w:val="clear" w:color="auto" w:fill="auto"/>
          </w:tcPr>
          <w:p w14:paraId="1195B85E" w14:textId="77777777" w:rsidR="00787FA4" w:rsidRPr="00246D59" w:rsidRDefault="00787FA4" w:rsidP="00787FA4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CEA1B3" w14:textId="02E9EAAA" w:rsidR="00787FA4" w:rsidRPr="00246D59" w:rsidRDefault="003673F1" w:rsidP="00787FA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990</w:t>
            </w:r>
            <w:r w:rsidR="00787FA4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801</w:t>
            </w:r>
          </w:p>
        </w:tc>
        <w:tc>
          <w:tcPr>
            <w:tcW w:w="720" w:type="dxa"/>
          </w:tcPr>
          <w:p w14:paraId="0D1E28AC" w14:textId="77777777" w:rsidR="00787FA4" w:rsidRPr="00246D59" w:rsidRDefault="00787FA4" w:rsidP="00787FA4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87FA4" w:rsidRPr="00246D59" w14:paraId="07347EF1" w14:textId="77777777" w:rsidTr="00EA7356">
        <w:tc>
          <w:tcPr>
            <w:tcW w:w="2700" w:type="dxa"/>
            <w:shd w:val="clear" w:color="auto" w:fill="auto"/>
          </w:tcPr>
          <w:p w14:paraId="0E5F77FB" w14:textId="1809EE87" w:rsidR="00787FA4" w:rsidRPr="00246D59" w:rsidRDefault="00787FA4" w:rsidP="00787FA4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F8A92C6" w14:textId="3ACAE9AD" w:rsidR="00787FA4" w:rsidRPr="00246D59" w:rsidRDefault="00787FA4" w:rsidP="00787FA4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103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451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22DB7C9" w14:textId="6736AC0C" w:rsidR="00787FA4" w:rsidRPr="00246D59" w:rsidRDefault="003673F1" w:rsidP="00596F7D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2EF04541" w14:textId="3243D709" w:rsidR="00787FA4" w:rsidRPr="00246D59" w:rsidRDefault="00787FA4" w:rsidP="00787FA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361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529DA109" w14:textId="57610B49" w:rsidR="00787FA4" w:rsidRPr="00246D59" w:rsidRDefault="003673F1" w:rsidP="00787FA4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0437BF9F" w14:textId="7EE1AFD3" w:rsidR="00787FA4" w:rsidRPr="00246D59" w:rsidRDefault="00787FA4" w:rsidP="00787FA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9BEF912" w14:textId="30E800BE" w:rsidR="00787FA4" w:rsidRPr="00246D59" w:rsidRDefault="003673F1" w:rsidP="00787FA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3F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5E661E39" w14:textId="69AC5FC0" w:rsidR="00787FA4" w:rsidRPr="00246D59" w:rsidRDefault="00787FA4" w:rsidP="00787FA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798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0EA2661F" w14:textId="4509CD8F" w:rsidR="00787FA4" w:rsidRPr="00246D59" w:rsidRDefault="003673F1" w:rsidP="00787FA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787FA4" w:rsidRPr="00246D59" w14:paraId="688A7B5A" w14:textId="77777777" w:rsidTr="00EA7356">
        <w:tc>
          <w:tcPr>
            <w:tcW w:w="2700" w:type="dxa"/>
            <w:shd w:val="clear" w:color="auto" w:fill="auto"/>
          </w:tcPr>
          <w:p w14:paraId="422C331C" w14:textId="10DCA6EF" w:rsidR="00787FA4" w:rsidRPr="00246D59" w:rsidRDefault="00787FA4" w:rsidP="00787FA4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900" w:type="dxa"/>
            <w:shd w:val="clear" w:color="auto" w:fill="auto"/>
          </w:tcPr>
          <w:p w14:paraId="34B19D47" w14:textId="72AD5CC5" w:rsidR="00787FA4" w:rsidRPr="00246D59" w:rsidRDefault="00787FA4" w:rsidP="00787FA4">
            <w:pPr>
              <w:tabs>
                <w:tab w:val="decimal" w:pos="395"/>
                <w:tab w:val="decimal" w:pos="807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EB7A0C" w14:textId="77777777" w:rsidR="00787FA4" w:rsidRPr="00246D59" w:rsidRDefault="00787FA4" w:rsidP="00787FA4">
            <w:pPr>
              <w:tabs>
                <w:tab w:val="decimal" w:pos="44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B5DC41" w14:textId="097BE2D7" w:rsidR="00787FA4" w:rsidRPr="00246D59" w:rsidRDefault="00787FA4" w:rsidP="00787FA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5" w:type="dxa"/>
            <w:shd w:val="clear" w:color="auto" w:fill="auto"/>
          </w:tcPr>
          <w:p w14:paraId="2BCF5E70" w14:textId="77777777" w:rsidR="00787FA4" w:rsidRPr="00246D59" w:rsidRDefault="00787FA4" w:rsidP="00787FA4">
            <w:pPr>
              <w:snapToGrid w:val="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66CAB3" w14:textId="21E74873" w:rsidR="00787FA4" w:rsidRPr="00246D59" w:rsidRDefault="00787FA4" w:rsidP="00787FA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7B10F6" w14:textId="77777777" w:rsidR="00787FA4" w:rsidRPr="00246D59" w:rsidRDefault="00787FA4" w:rsidP="00787FA4">
            <w:pPr>
              <w:tabs>
                <w:tab w:val="decimal" w:pos="1710"/>
              </w:tabs>
              <w:snapToGrid w:val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46A8B3" w14:textId="2A49DCDB" w:rsidR="00787FA4" w:rsidRPr="00246D59" w:rsidRDefault="00787FA4" w:rsidP="00787FA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20C2B445" w14:textId="77777777" w:rsidR="00787FA4" w:rsidRPr="00246D59" w:rsidRDefault="00787FA4" w:rsidP="00787FA4">
            <w:pPr>
              <w:tabs>
                <w:tab w:val="decimal" w:pos="900"/>
                <w:tab w:val="decimal" w:pos="126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87FA4" w:rsidRPr="00246D59" w14:paraId="1FADE215" w14:textId="77777777" w:rsidTr="00EA7356">
        <w:tc>
          <w:tcPr>
            <w:tcW w:w="2700" w:type="dxa"/>
            <w:shd w:val="clear" w:color="auto" w:fill="auto"/>
          </w:tcPr>
          <w:p w14:paraId="03F6A890" w14:textId="18212E94" w:rsidR="00787FA4" w:rsidRPr="00246D59" w:rsidRDefault="00787FA4" w:rsidP="00787FA4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900" w:type="dxa"/>
            <w:shd w:val="clear" w:color="auto" w:fill="auto"/>
          </w:tcPr>
          <w:p w14:paraId="28AD5AF4" w14:textId="77777777" w:rsidR="00787FA4" w:rsidRPr="00246D59" w:rsidRDefault="00787FA4" w:rsidP="00787FA4">
            <w:pPr>
              <w:tabs>
                <w:tab w:val="decimal" w:pos="807"/>
                <w:tab w:val="decimal" w:pos="1170"/>
              </w:tabs>
              <w:ind w:left="54"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8716CA" w14:textId="77777777" w:rsidR="00787FA4" w:rsidRPr="00246D59" w:rsidRDefault="00787FA4" w:rsidP="00787FA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281F62F" w14:textId="77777777" w:rsidR="00787FA4" w:rsidRPr="00246D59" w:rsidRDefault="00787FA4" w:rsidP="00787FA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ECE48C2" w14:textId="77777777" w:rsidR="00787FA4" w:rsidRPr="00246D59" w:rsidRDefault="00787FA4" w:rsidP="00787FA4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CA1298" w14:textId="77777777" w:rsidR="00787FA4" w:rsidRPr="00246D59" w:rsidRDefault="00787FA4" w:rsidP="00787FA4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381C12" w14:textId="77777777" w:rsidR="00787FA4" w:rsidRPr="00246D59" w:rsidRDefault="00787FA4" w:rsidP="00787FA4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99C9FD" w14:textId="77777777" w:rsidR="00787FA4" w:rsidRPr="00246D59" w:rsidRDefault="00787FA4" w:rsidP="00787FA4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1AE6B4AC" w14:textId="77777777" w:rsidR="00787FA4" w:rsidRPr="00246D59" w:rsidRDefault="00787FA4" w:rsidP="00787FA4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87FA4" w:rsidRPr="00246D59" w14:paraId="2B60D135" w14:textId="77777777" w:rsidTr="00EA7356">
        <w:tc>
          <w:tcPr>
            <w:tcW w:w="2700" w:type="dxa"/>
            <w:shd w:val="clear" w:color="auto" w:fill="auto"/>
          </w:tcPr>
          <w:p w14:paraId="600582D0" w14:textId="77777777" w:rsidR="00787FA4" w:rsidRPr="00246D59" w:rsidRDefault="00787FA4" w:rsidP="00787FA4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4E784D1D" w14:textId="4ED651DE" w:rsidR="00787FA4" w:rsidRPr="00246D59" w:rsidRDefault="00787FA4" w:rsidP="00787FA4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332C6C" w14:textId="43A2E29B" w:rsidR="00787FA4" w:rsidRPr="00246D59" w:rsidRDefault="00787FA4" w:rsidP="00787FA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E3C11BC" w14:textId="3F4ED88C" w:rsidR="00787FA4" w:rsidRPr="00246D59" w:rsidRDefault="00787FA4" w:rsidP="00787FA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418145B8" w14:textId="77777777" w:rsidR="00787FA4" w:rsidRPr="00246D59" w:rsidRDefault="00787FA4" w:rsidP="00787FA4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5C7751" w14:textId="2B498A64" w:rsidR="00787FA4" w:rsidRPr="00246D59" w:rsidRDefault="00787FA4" w:rsidP="00787FA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5A1F3D" w14:textId="77777777" w:rsidR="00787FA4" w:rsidRPr="00246D59" w:rsidRDefault="00787FA4" w:rsidP="00787FA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6D4593" w14:textId="53241BC1" w:rsidR="00787FA4" w:rsidRPr="00246D59" w:rsidRDefault="00787FA4" w:rsidP="00787FA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012C6C9" w14:textId="77777777" w:rsidR="00787FA4" w:rsidRPr="00246D59" w:rsidRDefault="00787FA4" w:rsidP="00787FA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E5B6C" w:rsidRPr="00246D59" w14:paraId="333472E9" w14:textId="77777777" w:rsidTr="00EA7356">
        <w:tc>
          <w:tcPr>
            <w:tcW w:w="2700" w:type="dxa"/>
            <w:shd w:val="clear" w:color="auto" w:fill="auto"/>
          </w:tcPr>
          <w:p w14:paraId="6E13C0D7" w14:textId="487D0FA2" w:rsidR="005E5B6C" w:rsidRPr="00246D59" w:rsidRDefault="005E5B6C" w:rsidP="005E5B6C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theme="minorBidi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</w:t>
            </w:r>
            <w:r w:rsidRPr="00105667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00" w:type="dxa"/>
            <w:shd w:val="clear" w:color="auto" w:fill="auto"/>
          </w:tcPr>
          <w:p w14:paraId="06D9EBCC" w14:textId="524E7343" w:rsidR="005E5B6C" w:rsidRPr="00246D59" w:rsidRDefault="005E5B6C" w:rsidP="005E5B6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193</w:t>
            </w:r>
          </w:p>
        </w:tc>
        <w:tc>
          <w:tcPr>
            <w:tcW w:w="720" w:type="dxa"/>
            <w:shd w:val="clear" w:color="auto" w:fill="auto"/>
          </w:tcPr>
          <w:p w14:paraId="7137B5F7" w14:textId="77777777" w:rsidR="005E5B6C" w:rsidRPr="00246D59" w:rsidRDefault="005E5B6C" w:rsidP="005E5B6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14CC22A" w14:textId="26A8C063" w:rsidR="005E5B6C" w:rsidRPr="00246D59" w:rsidRDefault="005E5B6C" w:rsidP="005E5B6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095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880</w:t>
            </w:r>
          </w:p>
        </w:tc>
        <w:tc>
          <w:tcPr>
            <w:tcW w:w="725" w:type="dxa"/>
            <w:shd w:val="clear" w:color="auto" w:fill="auto"/>
          </w:tcPr>
          <w:p w14:paraId="78C17B6E" w14:textId="77777777" w:rsidR="005E5B6C" w:rsidRPr="00246D59" w:rsidRDefault="005E5B6C" w:rsidP="005E5B6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A91151" w14:textId="32E950C9" w:rsidR="005E5B6C" w:rsidRPr="00246D59" w:rsidRDefault="005E5B6C" w:rsidP="005E5B6C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642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003</w:t>
            </w:r>
          </w:p>
        </w:tc>
        <w:tc>
          <w:tcPr>
            <w:tcW w:w="720" w:type="dxa"/>
            <w:shd w:val="clear" w:color="auto" w:fill="auto"/>
          </w:tcPr>
          <w:p w14:paraId="3E0A1416" w14:textId="77777777" w:rsidR="005E5B6C" w:rsidRPr="00246D59" w:rsidRDefault="005E5B6C" w:rsidP="005E5B6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B16AA8" w14:textId="3BCCF90D" w:rsidR="005E5B6C" w:rsidRPr="00246D59" w:rsidRDefault="005E5B6C" w:rsidP="005E5B6C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455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0" w:type="dxa"/>
          </w:tcPr>
          <w:p w14:paraId="685580A0" w14:textId="77777777" w:rsidR="005E5B6C" w:rsidRPr="00246D59" w:rsidRDefault="005E5B6C" w:rsidP="005E5B6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E5B6C" w:rsidRPr="00246D59" w14:paraId="4083C330" w14:textId="77777777" w:rsidTr="00EA7356">
        <w:tc>
          <w:tcPr>
            <w:tcW w:w="2700" w:type="dxa"/>
            <w:shd w:val="clear" w:color="auto" w:fill="auto"/>
          </w:tcPr>
          <w:p w14:paraId="3C469CF8" w14:textId="307D3323" w:rsidR="005E5B6C" w:rsidRPr="00246D59" w:rsidRDefault="005E5B6C" w:rsidP="005E5B6C">
            <w:pPr>
              <w:pStyle w:val="BodyTextIndent2"/>
              <w:tabs>
                <w:tab w:val="left" w:pos="720"/>
              </w:tabs>
              <w:ind w:left="542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00" w:type="dxa"/>
            <w:shd w:val="clear" w:color="auto" w:fill="auto"/>
          </w:tcPr>
          <w:p w14:paraId="7C00B134" w14:textId="2E7DA8C1" w:rsidR="005E5B6C" w:rsidRPr="00246D59" w:rsidRDefault="005E5B6C" w:rsidP="005E5B6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806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214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19B134C" w14:textId="77777777" w:rsidR="005E5B6C" w:rsidRPr="00246D59" w:rsidRDefault="005E5B6C" w:rsidP="005E5B6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5402ABD" w14:textId="043805A1" w:rsidR="005E5B6C" w:rsidRPr="00246D59" w:rsidRDefault="005E5B6C" w:rsidP="005E5B6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336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379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39B49696" w14:textId="77777777" w:rsidR="005E5B6C" w:rsidRPr="00246D59" w:rsidRDefault="005E5B6C" w:rsidP="005E5B6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01D121" w14:textId="06B825A8" w:rsidR="005E5B6C" w:rsidRPr="00246D59" w:rsidRDefault="005E5B6C" w:rsidP="005E5B6C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126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734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0C0DA9F" w14:textId="77777777" w:rsidR="005E5B6C" w:rsidRPr="00246D59" w:rsidRDefault="005E5B6C" w:rsidP="005E5B6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8FD45D" w14:textId="65E96E4E" w:rsidR="005E5B6C" w:rsidRPr="00246D59" w:rsidRDefault="005E5B6C" w:rsidP="005E5B6C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873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5D2BC04" w14:textId="77777777" w:rsidR="005E5B6C" w:rsidRPr="00246D59" w:rsidRDefault="005E5B6C" w:rsidP="005E5B6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E5B6C" w:rsidRPr="00246D59" w14:paraId="093705EC" w14:textId="77777777" w:rsidTr="00EA7356">
        <w:tc>
          <w:tcPr>
            <w:tcW w:w="2700" w:type="dxa"/>
            <w:shd w:val="clear" w:color="auto" w:fill="auto"/>
          </w:tcPr>
          <w:p w14:paraId="19E3EB32" w14:textId="77777777" w:rsidR="005E5B6C" w:rsidRPr="00246D59" w:rsidRDefault="005E5B6C" w:rsidP="005E5B6C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57C2A013" w14:textId="05783EB2" w:rsidR="005E5B6C" w:rsidRPr="00246D59" w:rsidRDefault="005E5B6C" w:rsidP="005E5B6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148</w:t>
            </w:r>
          </w:p>
        </w:tc>
        <w:tc>
          <w:tcPr>
            <w:tcW w:w="720" w:type="dxa"/>
            <w:shd w:val="clear" w:color="auto" w:fill="auto"/>
          </w:tcPr>
          <w:p w14:paraId="6083DA9B" w14:textId="77777777" w:rsidR="005E5B6C" w:rsidRPr="00246D59" w:rsidRDefault="005E5B6C" w:rsidP="005E5B6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66671E" w14:textId="0C82B847" w:rsidR="005E5B6C" w:rsidRPr="00246D59" w:rsidRDefault="005E5B6C" w:rsidP="005E5B6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446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887</w:t>
            </w:r>
          </w:p>
        </w:tc>
        <w:tc>
          <w:tcPr>
            <w:tcW w:w="725" w:type="dxa"/>
            <w:shd w:val="clear" w:color="auto" w:fill="auto"/>
          </w:tcPr>
          <w:p w14:paraId="1C8EB893" w14:textId="77777777" w:rsidR="005E5B6C" w:rsidRPr="00246D59" w:rsidRDefault="005E5B6C" w:rsidP="005E5B6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4BAE9A" w14:textId="061B9A10" w:rsidR="005E5B6C" w:rsidRPr="00246D59" w:rsidRDefault="005E5B6C" w:rsidP="005E5B6C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571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658</w:t>
            </w:r>
          </w:p>
        </w:tc>
        <w:tc>
          <w:tcPr>
            <w:tcW w:w="720" w:type="dxa"/>
            <w:shd w:val="clear" w:color="auto" w:fill="auto"/>
          </w:tcPr>
          <w:p w14:paraId="34762390" w14:textId="77777777" w:rsidR="005E5B6C" w:rsidRPr="00246D59" w:rsidRDefault="005E5B6C" w:rsidP="005E5B6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3F0815" w14:textId="22ACCD2A" w:rsidR="005E5B6C" w:rsidRPr="00246D59" w:rsidRDefault="005E5B6C" w:rsidP="005E5B6C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594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</w:p>
        </w:tc>
        <w:tc>
          <w:tcPr>
            <w:tcW w:w="720" w:type="dxa"/>
          </w:tcPr>
          <w:p w14:paraId="1425CD05" w14:textId="77777777" w:rsidR="005E5B6C" w:rsidRPr="00246D59" w:rsidRDefault="005E5B6C" w:rsidP="005E5B6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E5B6C" w:rsidRPr="00246D59" w14:paraId="16DCD7D5" w14:textId="77777777" w:rsidTr="00EA7356">
        <w:tc>
          <w:tcPr>
            <w:tcW w:w="2700" w:type="dxa"/>
            <w:shd w:val="clear" w:color="auto" w:fill="auto"/>
          </w:tcPr>
          <w:p w14:paraId="0F3E004B" w14:textId="160230E0" w:rsidR="005E5B6C" w:rsidRPr="00246D59" w:rsidRDefault="005E5B6C" w:rsidP="005E5B6C">
            <w:pPr>
              <w:pStyle w:val="BodyTextIndent2"/>
              <w:tabs>
                <w:tab w:val="left" w:pos="720"/>
              </w:tabs>
              <w:ind w:left="180" w:hanging="180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900" w:type="dxa"/>
            <w:shd w:val="clear" w:color="auto" w:fill="auto"/>
          </w:tcPr>
          <w:p w14:paraId="589DF06C" w14:textId="3D4F2296" w:rsidR="005E5B6C" w:rsidRPr="00246D59" w:rsidRDefault="005E5B6C" w:rsidP="005E5B6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307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686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E1D3B66" w14:textId="77777777" w:rsidR="005E5B6C" w:rsidRPr="00246D59" w:rsidRDefault="005E5B6C" w:rsidP="005E5B6C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7C7B92" w14:textId="28BF9364" w:rsidR="005E5B6C" w:rsidRPr="00246D59" w:rsidRDefault="005E5B6C" w:rsidP="005E5B6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566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7C9D3666" w14:textId="77777777" w:rsidR="005E5B6C" w:rsidRPr="00246D59" w:rsidRDefault="005E5B6C" w:rsidP="005E5B6C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3CE743" w14:textId="2ED3CB84" w:rsidR="005E5B6C" w:rsidRPr="00246D59" w:rsidRDefault="005E5B6C" w:rsidP="005E5B6C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980B7A6" w14:textId="77777777" w:rsidR="005E5B6C" w:rsidRPr="00246D59" w:rsidRDefault="005E5B6C" w:rsidP="005E5B6C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1251FE" w14:textId="755622FC" w:rsidR="005E5B6C" w:rsidRPr="00246D59" w:rsidRDefault="005E5B6C" w:rsidP="005E5B6C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6BE04C52" w14:textId="77777777" w:rsidR="005E5B6C" w:rsidRPr="00246D59" w:rsidRDefault="005E5B6C" w:rsidP="005E5B6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E5B6C" w:rsidRPr="00246D59" w14:paraId="2692302E" w14:textId="77777777" w:rsidTr="00EA7356">
        <w:tc>
          <w:tcPr>
            <w:tcW w:w="2700" w:type="dxa"/>
            <w:shd w:val="clear" w:color="auto" w:fill="auto"/>
          </w:tcPr>
          <w:p w14:paraId="35F2A88B" w14:textId="0F3B334F" w:rsidR="005E5B6C" w:rsidRPr="00246D59" w:rsidRDefault="005E5B6C" w:rsidP="005E5B6C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</w:t>
            </w:r>
            <w:r w:rsidRPr="00246D59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) </w:t>
            </w:r>
            <w:r w:rsidRPr="00246D59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389A2A" w14:textId="1679FC0B" w:rsidR="005E5B6C" w:rsidRPr="00246D59" w:rsidRDefault="005E5B6C" w:rsidP="005E5B6C">
            <w:pPr>
              <w:tabs>
                <w:tab w:val="decimal" w:pos="807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760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0" w:type="dxa"/>
            <w:shd w:val="clear" w:color="auto" w:fill="auto"/>
          </w:tcPr>
          <w:p w14:paraId="4B7F038A" w14:textId="118653DC" w:rsidR="005E5B6C" w:rsidRPr="00246D59" w:rsidRDefault="005E5B6C" w:rsidP="005E5B6C">
            <w:pPr>
              <w:tabs>
                <w:tab w:val="left" w:pos="400"/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340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2B7AD82" w14:textId="4D85B4C7" w:rsidR="005E5B6C" w:rsidRPr="00246D59" w:rsidRDefault="005E5B6C" w:rsidP="005E5B6C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298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5" w:type="dxa"/>
            <w:shd w:val="clear" w:color="auto" w:fill="auto"/>
          </w:tcPr>
          <w:p w14:paraId="3B882F0A" w14:textId="1BB9B167" w:rsidR="005E5B6C" w:rsidRPr="00246D59" w:rsidRDefault="005E5B6C" w:rsidP="005E5B6C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81722A" w14:textId="305D29FD" w:rsidR="005E5B6C" w:rsidRPr="00246D59" w:rsidRDefault="005E5B6C" w:rsidP="005E5B6C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985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668</w:t>
            </w:r>
          </w:p>
        </w:tc>
        <w:tc>
          <w:tcPr>
            <w:tcW w:w="720" w:type="dxa"/>
            <w:shd w:val="clear" w:color="auto" w:fill="auto"/>
          </w:tcPr>
          <w:p w14:paraId="6B05A5CC" w14:textId="4F8A01DA" w:rsidR="005E5B6C" w:rsidRPr="00246D59" w:rsidRDefault="005E5B6C" w:rsidP="005E5B6C">
            <w:pPr>
              <w:tabs>
                <w:tab w:val="left" w:pos="340"/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B67CB8" w14:textId="16383FD6" w:rsidR="005E5B6C" w:rsidRPr="00246D59" w:rsidRDefault="005E5B6C" w:rsidP="005E5B6C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862</w:t>
            </w:r>
          </w:p>
        </w:tc>
        <w:tc>
          <w:tcPr>
            <w:tcW w:w="720" w:type="dxa"/>
          </w:tcPr>
          <w:p w14:paraId="3DDB7131" w14:textId="3FC4D391" w:rsidR="005E5B6C" w:rsidRPr="00246D59" w:rsidRDefault="005E5B6C" w:rsidP="005E5B6C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</w:tr>
    </w:tbl>
    <w:p w14:paraId="7A2ECAE0" w14:textId="77777777" w:rsidR="00892DD6" w:rsidRPr="00246D59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B35430A" w14:textId="510009DB" w:rsidR="008E1083" w:rsidRPr="00246D59" w:rsidRDefault="003673F1" w:rsidP="005A6949">
      <w:pPr>
        <w:spacing w:before="4"/>
        <w:ind w:left="547" w:hanging="547"/>
        <w:rPr>
          <w:rFonts w:ascii="Angsana New" w:hAnsi="Angsana New" w:cs="Angsana New"/>
          <w:spacing w:val="-14"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รายการกับกิจการที่เกี่ยวข้องกัน</w:t>
      </w:r>
    </w:p>
    <w:p w14:paraId="7559BBEF" w14:textId="134E01CE" w:rsidR="008E1083" w:rsidRPr="00246D59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ในการดำเนินงานธุรกิจของบริษัท บริษัทซื้อสินค้าจากบริษัทย่อยและบริษัทที่เกี่ยวข้องกัน ซื้อและ</w:t>
      </w:r>
      <w:r w:rsidR="00D20153" w:rsidRPr="00246D59">
        <w:rPr>
          <w:rFonts w:ascii="Angsana New" w:hAnsi="Angsana New" w:cs="Angsana New"/>
          <w:sz w:val="32"/>
          <w:szCs w:val="32"/>
          <w:cs/>
        </w:rPr>
        <w:br/>
      </w:r>
      <w:r w:rsidRPr="00246D59">
        <w:rPr>
          <w:rFonts w:ascii="Angsana New" w:hAnsi="Angsana New" w:cs="Angsana New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งบการเงินแสดงถึงผลของรายการดังกล่าวตามมูลฐานที่พิจารณาร่วมกันระหว่างบริษัทกับ</w:t>
      </w:r>
      <w:r w:rsidR="00F23DE0" w:rsidRPr="00246D59">
        <w:rPr>
          <w:rFonts w:ascii="Angsana New" w:hAnsi="Angsana New" w:cs="Angsana New"/>
          <w:sz w:val="32"/>
          <w:szCs w:val="32"/>
          <w:cs/>
        </w:rPr>
        <w:t>กิจการ</w:t>
      </w:r>
      <w:r w:rsidRPr="00246D59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</w:p>
    <w:p w14:paraId="0E8BAFD8" w14:textId="1928C613" w:rsidR="008E1083" w:rsidRPr="00246D59" w:rsidRDefault="008E1083" w:rsidP="00D20153">
      <w:pPr>
        <w:spacing w:after="240"/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ยอดคงเหลือที่สำคัญระหว่างบริษัทกับกิจการที่เกี่ยวข้องกัน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มีรายละเอียดดังต่อไปนี้</w:t>
      </w:r>
    </w:p>
    <w:p w14:paraId="5099611A" w14:textId="77777777" w:rsidR="00ED4AD4" w:rsidRPr="00246D59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20"/>
        <w:gridCol w:w="90"/>
        <w:gridCol w:w="798"/>
        <w:gridCol w:w="102"/>
        <w:gridCol w:w="801"/>
        <w:gridCol w:w="12"/>
      </w:tblGrid>
      <w:tr w:rsidR="00ED4AD4" w:rsidRPr="00246D59" w14:paraId="2CF62C1D" w14:textId="77777777" w:rsidTr="00B9347B">
        <w:trPr>
          <w:gridAfter w:val="1"/>
          <w:wAfter w:w="12" w:type="dxa"/>
          <w:trHeight w:val="144"/>
        </w:trPr>
        <w:tc>
          <w:tcPr>
            <w:tcW w:w="3510" w:type="dxa"/>
            <w:shd w:val="clear" w:color="auto" w:fill="auto"/>
          </w:tcPr>
          <w:p w14:paraId="272EFBC3" w14:textId="77777777" w:rsidR="00ED4AD4" w:rsidRPr="00246D59" w:rsidRDefault="00ED4AD4" w:rsidP="0052115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246D59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246D59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" w:type="dxa"/>
            <w:shd w:val="clear" w:color="auto" w:fill="auto"/>
          </w:tcPr>
          <w:p w14:paraId="1445FF9C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1" w:type="dxa"/>
            <w:gridSpan w:val="4"/>
            <w:shd w:val="clear" w:color="auto" w:fill="auto"/>
          </w:tcPr>
          <w:p w14:paraId="5C6BC1C9" w14:textId="77777777" w:rsidR="00ED4AD4" w:rsidRPr="00246D59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246D59" w14:paraId="3FDCA49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5F5048B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64330891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4730795D" w14:textId="14E9294C" w:rsidR="00ED4AD4" w:rsidRPr="00246D59" w:rsidRDefault="003673F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9ACBD0D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6CA402F7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0648B9A7" w:rsidR="00ED4AD4" w:rsidRPr="00246D59" w:rsidRDefault="003673F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ED4AD4" w:rsidRPr="00246D59" w14:paraId="7B79115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EA2723F" w14:textId="43FB3355" w:rsidR="00ED4AD4" w:rsidRPr="00246D59" w:rsidRDefault="00ED4AD4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  <w:r w:rsidR="00064249"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64249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064249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ED4AD4" w:rsidRPr="00246D59" w:rsidRDefault="00ED4AD4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ED4AD4" w:rsidRPr="00246D59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ED4AD4" w:rsidRPr="00246D59" w:rsidRDefault="00ED4AD4" w:rsidP="00521157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7DC0518D" w14:textId="77777777" w:rsidR="00ED4AD4" w:rsidRPr="00246D59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56059325" w14:textId="77777777" w:rsidR="00ED4AD4" w:rsidRPr="00246D59" w:rsidRDefault="00ED4AD4" w:rsidP="00521157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ED4AD4" w:rsidRPr="00246D59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ED4AD4" w:rsidRPr="00246D59" w:rsidRDefault="00ED4AD4" w:rsidP="00521157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ED4AD4" w:rsidRPr="00246D59" w:rsidRDefault="00ED4AD4" w:rsidP="00521157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246D59" w14:paraId="46BE47C9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E9B18C0" w14:textId="77777777" w:rsidR="00ED4AD4" w:rsidRPr="00246D59" w:rsidRDefault="00ED4AD4" w:rsidP="00521157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ED4AD4" w:rsidRPr="00246D59" w:rsidRDefault="00ED4AD4" w:rsidP="00521157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ED4AD4" w:rsidRPr="00246D59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ED4AD4" w:rsidRPr="00246D59" w:rsidRDefault="00ED4A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A564D06" w14:textId="77777777" w:rsidR="00ED4AD4" w:rsidRPr="00246D59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6BD5CEF8" w14:textId="77777777" w:rsidR="00ED4AD4" w:rsidRPr="00246D59" w:rsidRDefault="00ED4AD4" w:rsidP="00521157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ED4AD4" w:rsidRPr="00246D59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ED4AD4" w:rsidRPr="00246D59" w:rsidRDefault="00ED4AD4" w:rsidP="00521157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ED4AD4" w:rsidRPr="00246D59" w:rsidRDefault="00ED4AD4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E4918" w:rsidRPr="00246D59" w14:paraId="75AC029A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CD4CE80" w14:textId="77777777" w:rsidR="000E4918" w:rsidRPr="00246D59" w:rsidRDefault="000E4918" w:rsidP="000E491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268351E6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20E1F5CB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0E4918" w:rsidRPr="00246D59" w:rsidRDefault="000E4918" w:rsidP="000E491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6B8D2FB4" w14:textId="3015B74F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6BF465" w14:textId="77777777" w:rsidR="000E4918" w:rsidRPr="00246D59" w:rsidRDefault="000E4918" w:rsidP="000E4918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539A8337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0E4918" w:rsidRPr="00246D59" w:rsidRDefault="000E4918" w:rsidP="000E4918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33EBF440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342</w:t>
            </w:r>
          </w:p>
        </w:tc>
      </w:tr>
      <w:tr w:rsidR="000E4918" w:rsidRPr="00246D59" w14:paraId="184C253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DB29FC4" w14:textId="0015017E" w:rsidR="000E4918" w:rsidRPr="00246D5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วาโก้อินเดีย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36276F1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0E4918" w:rsidRPr="00246D59" w:rsidRDefault="000E4918" w:rsidP="000E4918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46F29D5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7A47804" w14:textId="77777777" w:rsidR="000E4918" w:rsidRPr="00246D59" w:rsidRDefault="000E4918" w:rsidP="000E491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9D0EAA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0E4918" w:rsidRPr="00246D59" w:rsidRDefault="000E4918" w:rsidP="000E4918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5BCE66D7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E4918" w:rsidRPr="00246D59" w14:paraId="4A128FC4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5F42F01" w14:textId="77777777" w:rsidR="000E4918" w:rsidRPr="00246D5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202B9B03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105C5E4" w14:textId="368381DE" w:rsidR="000E4918" w:rsidRPr="00246D59" w:rsidRDefault="00947E64" w:rsidP="002E24E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0E4918" w:rsidRPr="00246D59" w:rsidRDefault="000E4918" w:rsidP="000E4918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05897F8" w14:textId="7E3E4A8E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1CAC382" w14:textId="77777777" w:rsidR="000E4918" w:rsidRPr="00246D59" w:rsidRDefault="000E4918" w:rsidP="000E491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ABB37D4" w14:textId="3E1215BA" w:rsidR="000E4918" w:rsidRPr="00246D59" w:rsidRDefault="00D10EC6" w:rsidP="002E24E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0E4918" w:rsidRPr="00246D59" w:rsidRDefault="000E4918" w:rsidP="000E4918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930A40F" w14:textId="5F3A1620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</w:tr>
      <w:tr w:rsidR="000E4918" w:rsidRPr="00246D59" w14:paraId="0F1D2878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2D3DE12" w14:textId="313CC753" w:rsidR="000E4918" w:rsidRPr="002E3BF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Wacoal Netherlands BV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6C52295" w14:textId="0B29186C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0E4918" w:rsidRPr="00246D59" w:rsidRDefault="000E4918" w:rsidP="000E4918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BF5BF52" w14:textId="62B66AB9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7DB98F3E" w14:textId="77777777" w:rsidR="000E4918" w:rsidRPr="00246D59" w:rsidRDefault="000E4918" w:rsidP="000E491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2B93149" w14:textId="3726B339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0E4918" w:rsidRPr="00246D59" w:rsidRDefault="000E4918" w:rsidP="000E4918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88BEF" w14:textId="0096E04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E4918" w:rsidRPr="00246D59" w14:paraId="17AF8E7B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BC36869" w14:textId="77777777" w:rsidR="000E4918" w:rsidRPr="00246D5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219C69DC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ECFB14A" w14:textId="4702ABF4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0E4918" w:rsidRPr="00246D59" w:rsidRDefault="000E4918" w:rsidP="000E4918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50061FA" w14:textId="5B0DF568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ABB820B" w14:textId="77777777" w:rsidR="000E4918" w:rsidRPr="00246D59" w:rsidRDefault="000E4918" w:rsidP="000E491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678D21D" w14:textId="22032FE4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0E4918" w:rsidRPr="00246D59" w:rsidRDefault="000E4918" w:rsidP="000E4918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997879" w14:textId="45395058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</w:tr>
      <w:tr w:rsidR="000E4918" w:rsidRPr="00246D59" w14:paraId="211BF49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3C45C95E" w14:textId="58D380DC" w:rsidR="000E4918" w:rsidRPr="00246D5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0E4918" w:rsidRPr="00246D59" w:rsidRDefault="000E4918" w:rsidP="000E491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4901775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46E09DDF" w14:textId="77777777" w:rsidR="000E4918" w:rsidRPr="00246D59" w:rsidRDefault="000E4918" w:rsidP="000E4918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0E4918" w:rsidRPr="00246D59" w:rsidRDefault="000E4918" w:rsidP="000E4918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E4918" w:rsidRPr="00246D59" w14:paraId="0012348C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8821AC5" w14:textId="77777777" w:rsidR="000E4918" w:rsidRPr="00246D5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7859F45A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5D6B70BF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0E4918" w:rsidRPr="00246D59" w:rsidRDefault="000E4918" w:rsidP="000E491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27390F9" w14:textId="0A32DE57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68D755A" w14:textId="77777777" w:rsidR="000E4918" w:rsidRPr="00246D59" w:rsidRDefault="000E4918" w:rsidP="000E491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5C21A800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0E4918" w:rsidRPr="00246D59" w:rsidRDefault="000E4918" w:rsidP="000E4918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77A42A6B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</w:tr>
      <w:tr w:rsidR="000E4918" w:rsidRPr="00246D59" w14:paraId="00FA571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5767D47" w14:textId="77777777" w:rsidR="000E4918" w:rsidRPr="00246D5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0E4918" w:rsidRPr="00246D59" w:rsidRDefault="000E4918" w:rsidP="000E491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0454252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C0E2AD1" w14:textId="77777777" w:rsidR="000E4918" w:rsidRPr="00246D59" w:rsidRDefault="000E4918" w:rsidP="000E4918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0E4918" w:rsidRPr="00246D59" w:rsidRDefault="000E4918" w:rsidP="000E4918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0E4918" w:rsidRPr="00246D59" w14:paraId="37D53D4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1EEB9E97" w14:textId="77777777" w:rsidR="000E4918" w:rsidRPr="00246D5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3B7FF92B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0E4918" w:rsidRPr="00246D59" w:rsidRDefault="000E4918" w:rsidP="000E491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099063F" w14:textId="50F068B9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09915823" w14:textId="77777777" w:rsidR="000E4918" w:rsidRPr="00246D59" w:rsidRDefault="000E4918" w:rsidP="000E4918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47EE3C67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0E4918" w:rsidRPr="00246D59" w:rsidRDefault="000E4918" w:rsidP="000E4918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1FB1D256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</w:p>
        </w:tc>
      </w:tr>
      <w:tr w:rsidR="000E4918" w:rsidRPr="00246D59" w14:paraId="7266EBBE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A9BB7FD" w14:textId="77777777" w:rsidR="000E4918" w:rsidRPr="00246D59" w:rsidRDefault="000E4918" w:rsidP="000E49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อิน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0E4918" w:rsidRPr="00246D59" w:rsidRDefault="000E4918" w:rsidP="000E49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44F73465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0E4918" w:rsidRPr="00246D59" w:rsidRDefault="000E4918" w:rsidP="000E491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F6C08B5" w14:textId="21004D0C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E96C7F7" w14:textId="77777777" w:rsidR="000E4918" w:rsidRPr="00246D59" w:rsidRDefault="000E4918" w:rsidP="000E4918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0D6F2742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0E4918" w:rsidRPr="00246D59" w:rsidRDefault="000E4918" w:rsidP="000E4918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3190056C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32</w:t>
            </w:r>
          </w:p>
        </w:tc>
      </w:tr>
      <w:tr w:rsidR="000E4918" w:rsidRPr="00246D59" w14:paraId="463F221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16ECC76" w14:textId="77777777" w:rsidR="000E4918" w:rsidRPr="00246D59" w:rsidRDefault="000E4918" w:rsidP="000E491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0E4918" w:rsidRPr="00246D59" w:rsidRDefault="000E4918" w:rsidP="000E491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2B3209EF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0E4918" w:rsidRPr="00246D59" w:rsidRDefault="000E4918" w:rsidP="000E491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D4D216A" w14:textId="6D13A78A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307B168" w14:textId="77777777" w:rsidR="000E4918" w:rsidRPr="00246D59" w:rsidRDefault="000E4918" w:rsidP="000E491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436927AF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0E4918" w:rsidRPr="00246D59" w:rsidRDefault="000E4918" w:rsidP="000E491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35E02A32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</w:p>
        </w:tc>
      </w:tr>
      <w:tr w:rsidR="000E4918" w:rsidRPr="00246D59" w14:paraId="41DC7E8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F0C9E34" w14:textId="77777777" w:rsidR="000E4918" w:rsidRPr="00246D59" w:rsidRDefault="000E4918" w:rsidP="000E491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0E4918" w:rsidRPr="00246D59" w:rsidRDefault="000E4918" w:rsidP="000E491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3911049B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0E4918" w:rsidRPr="00246D59" w:rsidRDefault="000E4918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B95C30B" w14:textId="4472C098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B685D5A" w14:textId="77777777" w:rsidR="000E4918" w:rsidRPr="00246D59" w:rsidRDefault="000E4918" w:rsidP="000E491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292BB15F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0E4918" w:rsidRPr="00246D59" w:rsidRDefault="000E4918" w:rsidP="000E491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77FB7FE4" w:rsidR="000E4918" w:rsidRPr="00246D59" w:rsidRDefault="003673F1" w:rsidP="000E491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</w:p>
        </w:tc>
      </w:tr>
      <w:tr w:rsidR="00947E64" w:rsidRPr="00246D59" w14:paraId="52D55F54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2EE3DFB" w14:textId="53476352" w:rsidR="00947E64" w:rsidRPr="00246D59" w:rsidRDefault="00947E64" w:rsidP="00947E6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947E64" w:rsidRPr="00246D59" w:rsidRDefault="00947E64" w:rsidP="00947E6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10BA550E" w:rsidR="00947E64" w:rsidRPr="00246D59" w:rsidRDefault="00947E64" w:rsidP="00947E6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50448AE" w14:textId="0DFEA950" w:rsidR="00947E64" w:rsidRPr="00246D59" w:rsidRDefault="00947E64" w:rsidP="00947E6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306509E3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1A19C8EF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947E64" w:rsidRPr="00246D59" w:rsidRDefault="00947E64" w:rsidP="00947E64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2C3BED82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45</w:t>
            </w:r>
          </w:p>
        </w:tc>
      </w:tr>
      <w:tr w:rsidR="00947E64" w:rsidRPr="00246D59" w14:paraId="4289E08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EB70CFB" w14:textId="77777777" w:rsidR="00947E64" w:rsidRPr="00246D59" w:rsidRDefault="00947E64" w:rsidP="00947E6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947E64" w:rsidRPr="00246D59" w:rsidRDefault="00947E64" w:rsidP="00947E6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575DA9F7" w:rsidR="00947E64" w:rsidRPr="00246D59" w:rsidRDefault="00947E64" w:rsidP="00947E6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B5A5157" w14:textId="35AEACC3" w:rsidR="00947E64" w:rsidRPr="00246D59" w:rsidRDefault="00947E64" w:rsidP="00947E6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EF35FF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71415498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947E64" w:rsidRPr="00246D59" w:rsidRDefault="00947E64" w:rsidP="00947E64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3B246EAE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23</w:t>
            </w:r>
          </w:p>
        </w:tc>
      </w:tr>
      <w:tr w:rsidR="00947E64" w:rsidRPr="00246D59" w14:paraId="3A4D7E10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3E76E492" w14:textId="77777777" w:rsidR="00947E64" w:rsidRPr="00246D59" w:rsidRDefault="00947E64" w:rsidP="00947E6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947E64" w:rsidRPr="00246D59" w:rsidRDefault="00947E64" w:rsidP="00947E6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3F4E4531" w:rsidR="00947E64" w:rsidRPr="00246D59" w:rsidRDefault="00947E64" w:rsidP="00947E6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F103865" w14:textId="2370E699" w:rsidR="00947E64" w:rsidRPr="00246D59" w:rsidRDefault="00947E64" w:rsidP="00947E6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C502E77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0E1C17BB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947E64" w:rsidRPr="00246D59" w:rsidRDefault="00947E64" w:rsidP="00947E64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327F1D53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</w:p>
        </w:tc>
      </w:tr>
      <w:tr w:rsidR="00947E64" w:rsidRPr="00246D59" w14:paraId="334B4AB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9E9F2D8" w14:textId="77777777" w:rsidR="00947E64" w:rsidRPr="00246D59" w:rsidRDefault="00947E64" w:rsidP="00947E6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947E64" w:rsidRPr="00246D59" w:rsidRDefault="00947E64" w:rsidP="00947E6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38C1482F" w:rsidR="00947E64" w:rsidRPr="00246D59" w:rsidRDefault="00947E64" w:rsidP="00947E6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155F36C" w14:textId="0A0E1078" w:rsidR="00947E64" w:rsidRPr="00246D59" w:rsidRDefault="00947E64" w:rsidP="00947E6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968497A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6EF3C93C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50D20C6A" w14:textId="11AD36C7" w:rsidR="00947E64" w:rsidRPr="00947E64" w:rsidRDefault="00947E64" w:rsidP="00947E64">
            <w:pPr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681C2EAA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11</w:t>
            </w:r>
          </w:p>
        </w:tc>
      </w:tr>
      <w:tr w:rsidR="00947E64" w:rsidRPr="00246D59" w14:paraId="1385B05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A7F0AD3" w14:textId="1824AFDA" w:rsidR="00947E64" w:rsidRPr="00246D59" w:rsidRDefault="00947E64" w:rsidP="00947E6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947E64" w:rsidRPr="00246D59" w:rsidRDefault="00947E64" w:rsidP="00947E64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526FB216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C1B6C30" w14:textId="265F3954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3127309" w14:textId="77777777" w:rsidR="00947E64" w:rsidRPr="00246D59" w:rsidRDefault="00947E64" w:rsidP="00947E64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54122B23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947E64" w:rsidRPr="00246D59" w:rsidRDefault="00947E64" w:rsidP="00947E64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2AA395D7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947E64" w:rsidRPr="00246D59" w14:paraId="4B93E26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ACB8E78" w14:textId="661BD1DE" w:rsidR="00947E64" w:rsidRPr="00246D59" w:rsidRDefault="00947E64" w:rsidP="00947E64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947E64" w:rsidRPr="00246D59" w:rsidRDefault="00947E64" w:rsidP="00947E64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45104E3C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20BD9A78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432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CF1C405" w14:textId="77777777" w:rsidR="00947E64" w:rsidRPr="00246D59" w:rsidRDefault="00947E64" w:rsidP="00947E64">
            <w:pPr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1940280E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645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947E64" w:rsidRPr="00246D59" w:rsidRDefault="00947E64" w:rsidP="00947E64">
            <w:pPr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71C1285E" w:rsidR="00947E64" w:rsidRPr="00246D59" w:rsidRDefault="003673F1" w:rsidP="00947E64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523</w:t>
            </w:r>
          </w:p>
        </w:tc>
      </w:tr>
      <w:tr w:rsidR="00947E64" w:rsidRPr="00246D59" w14:paraId="0440B68C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0361382D" w14:textId="77777777" w:rsidR="00947E64" w:rsidRPr="00246D59" w:rsidRDefault="00947E64" w:rsidP="00947E64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947E64" w:rsidRPr="00246D59" w:rsidRDefault="00947E64" w:rsidP="00947E6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947E64" w:rsidRPr="00246D59" w:rsidRDefault="00947E64" w:rsidP="00947E6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1E9509E8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47E64" w:rsidRPr="00246D59" w14:paraId="263272C1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136A545A" w14:textId="3843E409" w:rsidR="00947E64" w:rsidRPr="00246D59" w:rsidRDefault="00947E64" w:rsidP="00947E64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ลูกหนี้อื่น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7132B91D" w14:textId="77777777" w:rsidR="00947E64" w:rsidRPr="00246D59" w:rsidRDefault="00947E64" w:rsidP="00947E6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41F4851F" w14:textId="77777777" w:rsidR="00947E64" w:rsidRPr="00246D59" w:rsidRDefault="00947E64" w:rsidP="00947E6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CA3CC34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12DDCDD8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622EA0F9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1E25191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25FEABC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BD1DF1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47E64" w:rsidRPr="00246D59" w14:paraId="40262BC7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2CF10CA5" w14:textId="515808A4" w:rsidR="00947E64" w:rsidRPr="00246D59" w:rsidRDefault="00947E64" w:rsidP="00947E64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367ECE37" w14:textId="3950527F" w:rsidR="00947E64" w:rsidRPr="00246D59" w:rsidRDefault="00947E64" w:rsidP="00947E6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39B9D744" w14:textId="77777777" w:rsidR="00947E64" w:rsidRPr="00246D59" w:rsidRDefault="00947E64" w:rsidP="00947E6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8429E4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E47CFAB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3F6A3AC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7F1BB14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FA2AD95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EE9F344" w14:textId="77777777" w:rsidR="00947E64" w:rsidRPr="00246D59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47E64" w:rsidRPr="00246D59" w14:paraId="61A60975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5B6AFC4C" w14:textId="77777777" w:rsidR="00947E64" w:rsidRPr="00246D59" w:rsidRDefault="00947E64" w:rsidP="00947E64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25DC8DA" w14:textId="08CDE95C" w:rsidR="00947E64" w:rsidRPr="00246D59" w:rsidRDefault="00947E64" w:rsidP="00947E6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EF137C" w14:textId="231FD1E2" w:rsidR="00947E64" w:rsidRPr="00246D59" w:rsidRDefault="003673F1" w:rsidP="00947E6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38CB500B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6ACA8139" w14:textId="4C238C66" w:rsidR="00947E64" w:rsidRPr="00246D59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5CC4FA1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A17D14B" w14:textId="68317F07" w:rsidR="00947E64" w:rsidRPr="00246D59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3EC50330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7181338" w14:textId="1BC9A817" w:rsidR="00947E64" w:rsidRPr="00246D59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947E64" w:rsidRPr="00246D59" w14:paraId="75370941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19885604" w14:textId="6E8009AB" w:rsidR="00947E64" w:rsidRPr="00246D59" w:rsidRDefault="00947E64" w:rsidP="00947E64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1E58A827" w14:textId="77777777" w:rsidR="00947E64" w:rsidRPr="00246D59" w:rsidRDefault="00947E64" w:rsidP="00947E6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4A37ABB2" w14:textId="65660B79" w:rsidR="00947E64" w:rsidRPr="00246D59" w:rsidRDefault="003673F1" w:rsidP="00947E6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54C2A919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4ADE1154" w14:textId="32329FF5" w:rsidR="00947E64" w:rsidRPr="00246D59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44B96E9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22E948DB" w14:textId="40C4A1BF" w:rsidR="00947E64" w:rsidRPr="00246D59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6A9CB5B9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474F1" w14:textId="4430EE31" w:rsidR="00947E64" w:rsidRPr="00246D59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947E64" w:rsidRPr="00246D59" w14:paraId="46C601B2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25AAD328" w14:textId="353BF350" w:rsidR="00947E64" w:rsidRPr="00246D59" w:rsidRDefault="00947E64" w:rsidP="00947E64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930" w:type="dxa"/>
            <w:shd w:val="clear" w:color="auto" w:fill="auto"/>
          </w:tcPr>
          <w:p w14:paraId="25735E54" w14:textId="77777777" w:rsidR="00947E64" w:rsidRPr="00246D59" w:rsidRDefault="00947E64" w:rsidP="00947E6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8A37" w14:textId="61DEFF4A" w:rsidR="00947E64" w:rsidRPr="00FF23A3" w:rsidRDefault="003673F1" w:rsidP="00947E6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" w:type="dxa"/>
            <w:shd w:val="clear" w:color="auto" w:fill="auto"/>
          </w:tcPr>
          <w:p w14:paraId="6E2147AE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C70A" w14:textId="2F0D37CF" w:rsidR="00947E64" w:rsidRPr="00246D59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42B829B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E4215" w14:textId="3C2D7942" w:rsidR="00947E64" w:rsidRPr="00FF23A3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02" w:type="dxa"/>
            <w:shd w:val="clear" w:color="auto" w:fill="auto"/>
          </w:tcPr>
          <w:p w14:paraId="737A0E4C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35E51" w14:textId="3519F116" w:rsidR="00947E64" w:rsidRPr="00246D59" w:rsidRDefault="003673F1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</w:tr>
      <w:tr w:rsidR="00947E64" w:rsidRPr="00246D59" w14:paraId="54721B11" w14:textId="77777777" w:rsidTr="00AB2FD6">
        <w:trPr>
          <w:trHeight w:val="144"/>
        </w:trPr>
        <w:tc>
          <w:tcPr>
            <w:tcW w:w="3510" w:type="dxa"/>
            <w:shd w:val="clear" w:color="auto" w:fill="auto"/>
          </w:tcPr>
          <w:p w14:paraId="5B2CF950" w14:textId="77777777" w:rsidR="00947E64" w:rsidRPr="00246D59" w:rsidRDefault="00947E64" w:rsidP="00947E64">
            <w:pPr>
              <w:spacing w:line="280" w:lineRule="exact"/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76568AC" w14:textId="77777777" w:rsidR="00947E64" w:rsidRPr="00246D59" w:rsidRDefault="00947E64" w:rsidP="00947E64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386D7CEE" w14:textId="77777777" w:rsidR="00947E64" w:rsidRPr="00FF23A3" w:rsidRDefault="00947E64" w:rsidP="00947E64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5E8642" w14:textId="77777777" w:rsidR="00947E64" w:rsidRPr="00246D59" w:rsidRDefault="00947E64" w:rsidP="00947E64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54517CF9" w14:textId="77777777" w:rsidR="00947E64" w:rsidRPr="00FF23A3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553444FB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14739EF" w14:textId="77777777" w:rsidR="00947E64" w:rsidRPr="00FF23A3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4865D1E" w14:textId="77777777" w:rsidR="00947E64" w:rsidRPr="00246D59" w:rsidRDefault="00947E64" w:rsidP="00947E64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AF12D4" w14:textId="77777777" w:rsidR="00947E64" w:rsidRPr="00FF23A3" w:rsidRDefault="00947E64" w:rsidP="00947E64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29264317" w14:textId="77777777" w:rsidR="00ED4AD4" w:rsidRPr="00246D59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246D59">
        <w:rPr>
          <w:rFonts w:ascii="Angsana New" w:hAnsi="Angsana New" w:cs="Angsana New"/>
          <w:sz w:val="24"/>
          <w:szCs w:val="24"/>
          <w:cs/>
        </w:rPr>
        <w:br w:type="page"/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246D59" w14:paraId="4C1C25E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246D59" w:rsidRDefault="00ED4AD4" w:rsidP="0052115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246D59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246D59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246D59" w14:paraId="064FF76F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ED4AD4" w:rsidRPr="00246D59" w:rsidRDefault="00ED4AD4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ED4AD4" w:rsidRPr="00246D59" w:rsidRDefault="00ED4AD4" w:rsidP="00521157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1EC95AD0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3CAE7157" w:rsidR="00ED4AD4" w:rsidRPr="00246D59" w:rsidRDefault="003673F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7A98B0A6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219AA9D9" w:rsidR="00ED4AD4" w:rsidRPr="00246D59" w:rsidRDefault="003673F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064249" w:rsidRPr="00246D59" w14:paraId="778F1163" w14:textId="77777777" w:rsidTr="00064249">
        <w:trPr>
          <w:trHeight w:val="162"/>
        </w:trPr>
        <w:tc>
          <w:tcPr>
            <w:tcW w:w="3510" w:type="dxa"/>
            <w:shd w:val="clear" w:color="auto" w:fill="auto"/>
          </w:tcPr>
          <w:p w14:paraId="3B682577" w14:textId="5CD6B598" w:rsidR="00064249" w:rsidRPr="00246D59" w:rsidRDefault="00064249" w:rsidP="00064249">
            <w:pPr>
              <w:spacing w:line="300" w:lineRule="exact"/>
              <w:ind w:left="9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ให้กู้ยืม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สั้น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2" w:type="dxa"/>
            <w:shd w:val="clear" w:color="auto" w:fill="auto"/>
          </w:tcPr>
          <w:p w14:paraId="25722577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7141AE7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958CD22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EC27A8C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E44DF6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8FAF03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39B4FF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E1693D" w14:textId="77777777" w:rsidR="00064249" w:rsidRPr="00246D59" w:rsidRDefault="00064249" w:rsidP="002B0FC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64249" w:rsidRPr="00246D59" w14:paraId="673CD39F" w14:textId="77777777" w:rsidTr="00064249">
        <w:trPr>
          <w:trHeight w:val="162"/>
        </w:trPr>
        <w:tc>
          <w:tcPr>
            <w:tcW w:w="3510" w:type="dxa"/>
            <w:shd w:val="clear" w:color="auto" w:fill="auto"/>
          </w:tcPr>
          <w:p w14:paraId="469B0710" w14:textId="31D6E3AB" w:rsidR="00064249" w:rsidRPr="00246D59" w:rsidRDefault="00064249" w:rsidP="00064249">
            <w:pPr>
              <w:spacing w:line="300" w:lineRule="exact"/>
              <w:ind w:left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4249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เอราวัณสิ่งทอ จำกัด</w:t>
            </w:r>
          </w:p>
        </w:tc>
        <w:tc>
          <w:tcPr>
            <w:tcW w:w="1802" w:type="dxa"/>
            <w:shd w:val="clear" w:color="auto" w:fill="auto"/>
          </w:tcPr>
          <w:p w14:paraId="446AD3A5" w14:textId="6FA87951" w:rsidR="00064249" w:rsidRPr="00064249" w:rsidRDefault="00064249" w:rsidP="0006424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51462AD2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0BE597E1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2004133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D1E651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7D9263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65AC18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087DD2D" w14:textId="77777777" w:rsidR="00064249" w:rsidRPr="00246D59" w:rsidRDefault="00064249" w:rsidP="00064249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42B66" w:rsidRPr="00246D59" w14:paraId="3F887A60" w14:textId="77777777" w:rsidTr="00064249">
        <w:trPr>
          <w:trHeight w:val="162"/>
        </w:trPr>
        <w:tc>
          <w:tcPr>
            <w:tcW w:w="3510" w:type="dxa"/>
            <w:shd w:val="clear" w:color="auto" w:fill="auto"/>
          </w:tcPr>
          <w:p w14:paraId="238F7785" w14:textId="77777777" w:rsidR="00E42B66" w:rsidRPr="00246D59" w:rsidRDefault="00E42B66" w:rsidP="00E42B6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1E8ED5A" w14:textId="3D7D77F5" w:rsidR="00E42B66" w:rsidRPr="00064249" w:rsidRDefault="00E42B66" w:rsidP="00E42B6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6FE66CD6" w14:textId="3D3E0315" w:rsidR="00E42B66" w:rsidRPr="00AB2FD6" w:rsidRDefault="00A26C99" w:rsidP="0099533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5EA3118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46A6087" w14:textId="0FCD88D1" w:rsidR="00E42B66" w:rsidRPr="00AB2FD6" w:rsidRDefault="003673F1" w:rsidP="00F2609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05E9CA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E6E6EA" w14:textId="79325B02" w:rsidR="00E42B66" w:rsidRPr="00995337" w:rsidRDefault="00A26C99" w:rsidP="00995337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953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3574A7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3C8F5BF" w14:textId="20D397C4" w:rsidR="00E42B66" w:rsidRPr="00AB2FD6" w:rsidRDefault="003673F1" w:rsidP="00F2609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</w:tr>
      <w:tr w:rsidR="00E42B66" w:rsidRPr="00246D59" w14:paraId="3268DF3C" w14:textId="77777777" w:rsidTr="00064249">
        <w:trPr>
          <w:trHeight w:val="162"/>
        </w:trPr>
        <w:tc>
          <w:tcPr>
            <w:tcW w:w="3510" w:type="dxa"/>
            <w:shd w:val="clear" w:color="auto" w:fill="auto"/>
          </w:tcPr>
          <w:p w14:paraId="56498ED6" w14:textId="763E5EDA" w:rsidR="00E42B66" w:rsidRPr="00246D59" w:rsidRDefault="00E42B66" w:rsidP="00E42B6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 เทค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เท็กซ์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ไทล์ จำกัด </w:t>
            </w:r>
          </w:p>
        </w:tc>
        <w:tc>
          <w:tcPr>
            <w:tcW w:w="1802" w:type="dxa"/>
            <w:shd w:val="clear" w:color="auto" w:fill="auto"/>
          </w:tcPr>
          <w:p w14:paraId="5EF9876D" w14:textId="51C9B9DF" w:rsidR="00E42B66" w:rsidRPr="00246D59" w:rsidRDefault="00E42B66" w:rsidP="00E42B6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25CD38B7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D058F55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9589B53" w14:textId="77777777" w:rsidR="00E42B66" w:rsidRPr="00AB2FD6" w:rsidRDefault="00E42B66" w:rsidP="00F2609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4BAB21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F0BAA5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354BD8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AB79B5" w14:textId="77777777" w:rsidR="00E42B66" w:rsidRPr="00AB2FD6" w:rsidRDefault="00E42B66" w:rsidP="00E42B6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42B66" w:rsidRPr="00246D59" w14:paraId="4747E9BD" w14:textId="77777777" w:rsidTr="00AB2FD6">
        <w:trPr>
          <w:trHeight w:val="162"/>
        </w:trPr>
        <w:tc>
          <w:tcPr>
            <w:tcW w:w="3510" w:type="dxa"/>
            <w:shd w:val="clear" w:color="auto" w:fill="auto"/>
          </w:tcPr>
          <w:p w14:paraId="25D150AF" w14:textId="77777777" w:rsidR="00E42B66" w:rsidRPr="00246D59" w:rsidRDefault="00E42B66" w:rsidP="00E42B6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A10FF38" w14:textId="09CF04ED" w:rsidR="00E42B66" w:rsidRPr="00246D59" w:rsidRDefault="00E42B66" w:rsidP="00E42B6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424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C09A5" w14:textId="63597885" w:rsidR="00E42B66" w:rsidRPr="00F2609A" w:rsidRDefault="003673F1" w:rsidP="00F2609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93" w:type="dxa"/>
            <w:shd w:val="clear" w:color="auto" w:fill="auto"/>
          </w:tcPr>
          <w:p w14:paraId="33AAD3E9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B906ABC" w14:textId="6DE9A904" w:rsidR="00E42B66" w:rsidRPr="00AB2FD6" w:rsidRDefault="003673F1" w:rsidP="00F2609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2E5B8703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575A55" w14:textId="55D129C4" w:rsidR="00E42B66" w:rsidRPr="00246D59" w:rsidRDefault="003673F1" w:rsidP="00F2609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1A3112FF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B2893D" w14:textId="20BB44C8" w:rsidR="00E42B66" w:rsidRPr="00AB2FD6" w:rsidRDefault="003673F1" w:rsidP="00F2609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</w:tr>
      <w:tr w:rsidR="00E42B66" w:rsidRPr="00246D59" w14:paraId="07CF4375" w14:textId="77777777" w:rsidTr="00AB2FD6">
        <w:trPr>
          <w:trHeight w:val="162"/>
        </w:trPr>
        <w:tc>
          <w:tcPr>
            <w:tcW w:w="3510" w:type="dxa"/>
            <w:shd w:val="clear" w:color="auto" w:fill="auto"/>
          </w:tcPr>
          <w:p w14:paraId="71CB947B" w14:textId="727CED5F" w:rsidR="00E42B66" w:rsidRPr="00246D59" w:rsidRDefault="00E42B66" w:rsidP="00E42B66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802" w:type="dxa"/>
            <w:shd w:val="clear" w:color="auto" w:fill="auto"/>
          </w:tcPr>
          <w:p w14:paraId="2A0C2A32" w14:textId="7432738A" w:rsidR="00E42B66" w:rsidRPr="00064249" w:rsidRDefault="00E42B66" w:rsidP="00E42B6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8F37" w14:textId="047E2EAB" w:rsidR="00E42B66" w:rsidRPr="00AB2FD6" w:rsidRDefault="003673F1" w:rsidP="00F2609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3" w:type="dxa"/>
            <w:shd w:val="clear" w:color="auto" w:fill="auto"/>
          </w:tcPr>
          <w:p w14:paraId="4971FCA8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6A468" w14:textId="4E02D9F9" w:rsidR="00E42B66" w:rsidRPr="00AB2FD6" w:rsidRDefault="003673F1" w:rsidP="00F2609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750DE86B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A4B61" w14:textId="27957956" w:rsidR="00E42B66" w:rsidRPr="00246D59" w:rsidRDefault="003673F1" w:rsidP="00F2609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074AA17B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1ABF9" w14:textId="338B2F6A" w:rsidR="00E42B66" w:rsidRPr="00AB2FD6" w:rsidRDefault="003673F1" w:rsidP="00F2609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120</w:t>
            </w:r>
          </w:p>
        </w:tc>
      </w:tr>
      <w:tr w:rsidR="00E42B66" w:rsidRPr="00246D59" w14:paraId="17433451" w14:textId="77777777" w:rsidTr="00AB2FD6">
        <w:trPr>
          <w:trHeight w:val="162"/>
        </w:trPr>
        <w:tc>
          <w:tcPr>
            <w:tcW w:w="3510" w:type="dxa"/>
            <w:shd w:val="clear" w:color="auto" w:fill="auto"/>
          </w:tcPr>
          <w:p w14:paraId="355B845F" w14:textId="77777777" w:rsidR="00E42B66" w:rsidRPr="00246D59" w:rsidRDefault="00E42B66" w:rsidP="00E42B6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12F1F214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E09A44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518B1AF6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963DA9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C8649E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C8F4A3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05DF925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02BB172" w14:textId="77777777" w:rsidR="00E42B66" w:rsidRPr="00246D59" w:rsidRDefault="00E42B66" w:rsidP="00E42B6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42B66" w:rsidRPr="00246D59" w14:paraId="1DA5963E" w14:textId="77777777" w:rsidTr="00EA6E49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03AC982A" w:rsidR="00E42B66" w:rsidRPr="00246D59" w:rsidRDefault="00E42B66" w:rsidP="00E42B66">
            <w:pPr>
              <w:spacing w:line="300" w:lineRule="exact"/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เงินลงทุนระยะ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ยาว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ในกิจการที่เกี่ยวข้องกัน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42B66" w:rsidRPr="00246D59" w14:paraId="1D83957C" w14:textId="77777777" w:rsidTr="00B274B9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E42B66" w:rsidRPr="00246D59" w:rsidRDefault="00E42B66" w:rsidP="00E42B6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เงินลงทุนในตรา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สาร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90403B9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A2E6FAA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B619AB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0821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42B66" w:rsidRPr="00246D59" w14:paraId="52EBA0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E42B66" w:rsidRPr="00246D59" w:rsidRDefault="00E42B66" w:rsidP="00E42B66">
            <w:pPr>
              <w:spacing w:line="300" w:lineRule="exact"/>
              <w:ind w:left="720" w:hanging="3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วัดมูลค่าด้วย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42B66" w:rsidRPr="00246D59" w14:paraId="4497EF8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E42B66" w:rsidRPr="00246D59" w:rsidRDefault="00E42B66" w:rsidP="00E42B66">
            <w:pPr>
              <w:spacing w:line="300" w:lineRule="exact"/>
              <w:ind w:left="720" w:right="-659" w:hanging="1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2DCDC5A6" w:rsidR="00E42B66" w:rsidRPr="00246D59" w:rsidRDefault="003673F1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57935" w:rsidRPr="00F5793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1A6760B7" w:rsidR="00E42B66" w:rsidRPr="00246D59" w:rsidRDefault="003673F1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42B66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1C88733C" w:rsidR="00E42B66" w:rsidRPr="00246D59" w:rsidRDefault="003673F1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57935" w:rsidRPr="00F5793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1F38D9B6" w:rsidR="00E42B66" w:rsidRPr="00246D59" w:rsidRDefault="003673F1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42B66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469</w:t>
            </w:r>
          </w:p>
        </w:tc>
      </w:tr>
      <w:tr w:rsidR="00E42B66" w:rsidRPr="00246D59" w14:paraId="51EBC7AB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13CE0151" w14:textId="77777777" w:rsidR="00E42B66" w:rsidRPr="00246D59" w:rsidRDefault="00E42B66" w:rsidP="00E42B6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E42B66" w:rsidRPr="00246D59" w:rsidRDefault="00E42B66" w:rsidP="00E42B6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E42B66" w:rsidRPr="00246D59" w:rsidRDefault="00E42B66" w:rsidP="00E42B6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E42B66" w:rsidRPr="00246D59" w:rsidRDefault="00E42B66" w:rsidP="00E42B6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CDA34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42B66" w:rsidRPr="00246D59" w14:paraId="41D623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0C4B5BED" w:rsidR="00E42B66" w:rsidRPr="00246D59" w:rsidRDefault="00E42B66" w:rsidP="00E42B66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สินทรัพย์ไม่หมุนเวียนอื่น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42B66" w:rsidRPr="00246D59" w14:paraId="2F97B5E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E42B66" w:rsidRPr="00246D59" w:rsidRDefault="00E42B66" w:rsidP="00E42B66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E42B66" w:rsidRPr="00246D59" w:rsidRDefault="00E42B66" w:rsidP="00E42B6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42B66" w:rsidRPr="00246D59" w14:paraId="4302383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E42B66" w:rsidRPr="00246D59" w:rsidRDefault="00E42B66" w:rsidP="00E42B6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5FD936DA" w:rsidR="00E42B66" w:rsidRPr="00246D59" w:rsidRDefault="00E42B66" w:rsidP="00E42B6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5E087A43" w:rsidR="00E42B66" w:rsidRPr="00246D59" w:rsidRDefault="003673F1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4C173C23" w:rsidR="00E42B66" w:rsidRPr="00246D59" w:rsidRDefault="003673F1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74DF556A" w:rsidR="00E42B66" w:rsidRPr="00246D59" w:rsidRDefault="003673F1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4C2D71F8" w:rsidR="00E42B66" w:rsidRPr="00246D59" w:rsidRDefault="003673F1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</w:tr>
      <w:tr w:rsidR="00E42B66" w:rsidRPr="00246D59" w14:paraId="3D8B4CED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47344417" w14:textId="77777777" w:rsidR="00E42B66" w:rsidRPr="00246D59" w:rsidRDefault="00E42B66" w:rsidP="00E42B6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E42B66" w:rsidRPr="00246D59" w:rsidRDefault="00E42B66" w:rsidP="00E42B6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7F7382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E42B66" w:rsidRPr="00246D59" w:rsidRDefault="00E42B66" w:rsidP="00E42B6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E42B66" w:rsidRPr="00246D59" w:rsidRDefault="00E42B66" w:rsidP="00E42B6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CA50D2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E42B66" w:rsidRPr="00246D59" w14:paraId="6DC878B5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7848C268" w:rsidR="00E42B66" w:rsidRPr="00246D59" w:rsidRDefault="00E42B66" w:rsidP="00E42B66">
            <w:pPr>
              <w:spacing w:line="300" w:lineRule="exact"/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การค้า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E42B66" w:rsidRPr="00246D59" w:rsidRDefault="00E42B66" w:rsidP="00E42B6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42B66" w:rsidRPr="00246D59" w14:paraId="21AFE655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3ECBA035" w14:textId="56AC4504" w:rsidR="00E42B66" w:rsidRPr="00442117" w:rsidRDefault="00E42B66" w:rsidP="00E42B6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44211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44211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อินเตอร์เนชั่นแนล แลบบอรา</w:t>
            </w:r>
            <w:r w:rsidR="00F4426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ทอรีส์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CDE3C0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9A71611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A06516E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F6EDF33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757322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CE9D64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78EE74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60ABEA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74FC3" w:rsidRPr="00246D59" w14:paraId="75052FD9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742418CD" w14:textId="4DC21428" w:rsidR="00A74FC3" w:rsidRPr="00246D59" w:rsidRDefault="00A74FC3" w:rsidP="00A74FC3">
            <w:pPr>
              <w:snapToGrid w:val="0"/>
              <w:spacing w:line="300" w:lineRule="exact"/>
              <w:ind w:left="8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7D86D15" w14:textId="58E8E9DF" w:rsidR="00A74FC3" w:rsidRPr="00246D59" w:rsidRDefault="00A74FC3" w:rsidP="00A74FC3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34DD74CE" w14:textId="69E2207A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2ED6C2D3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FFCF722" w14:textId="25F55D80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6A1D56E" w14:textId="77777777" w:rsidR="00A74FC3" w:rsidRPr="00246D59" w:rsidRDefault="00A74FC3" w:rsidP="00A74FC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59D07" w14:textId="0C764415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5E5D4A3" w14:textId="77777777" w:rsidR="00A74FC3" w:rsidRPr="00246D59" w:rsidRDefault="00A74FC3" w:rsidP="00A74FC3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B2271" w14:textId="093F5631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A74FC3" w:rsidRPr="00246D59" w14:paraId="57EF4E90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 เทค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เท็กซ์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A74FC3" w:rsidRPr="00246D59" w:rsidRDefault="00A74FC3" w:rsidP="00A74FC3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A74FC3" w:rsidRPr="00246D59" w:rsidRDefault="00A74FC3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A74FC3" w:rsidRPr="00246D59" w:rsidRDefault="00A74FC3" w:rsidP="00A74FC3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A74FC3" w:rsidRPr="00246D59" w:rsidRDefault="00A74FC3" w:rsidP="00A74FC3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EDF74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74FC3" w:rsidRPr="00246D59" w14:paraId="3F8E60CD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7562260F" w:rsidR="00A74FC3" w:rsidRPr="00246D59" w:rsidRDefault="00A74FC3" w:rsidP="00A74FC3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15C2BD29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1AEF1252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A74FC3" w:rsidRPr="00246D59" w:rsidRDefault="00A74FC3" w:rsidP="00A74FC3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5DCFBDCF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A74FC3" w:rsidRPr="00246D59" w:rsidRDefault="00A74FC3" w:rsidP="00A74FC3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8CE087" w14:textId="1A7C8FEC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A74FC3" w:rsidRPr="00246D59" w14:paraId="117293E4" w14:textId="77777777" w:rsidTr="00845B1E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A74FC3" w:rsidRPr="00246D59" w:rsidRDefault="00A74FC3" w:rsidP="00A74FC3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9A81DAC" w14:textId="77777777" w:rsidR="00A74FC3" w:rsidRPr="00246D59" w:rsidRDefault="00A74FC3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A74FC3" w:rsidRPr="00246D59" w:rsidRDefault="00A74FC3" w:rsidP="00A74FC3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A74FC3" w:rsidRPr="00246D59" w:rsidRDefault="00A74FC3" w:rsidP="00A74FC3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A74FC3" w:rsidRPr="00246D59" w:rsidRDefault="00A74FC3" w:rsidP="00A74FC3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74FC3" w:rsidRPr="00246D59" w14:paraId="5E228B6A" w14:textId="77777777" w:rsidTr="00845B1E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A74FC3" w:rsidRPr="00246D59" w:rsidRDefault="00A74FC3" w:rsidP="00A74FC3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607176CD" w:rsidR="00A74FC3" w:rsidRPr="00246D59" w:rsidRDefault="00A74FC3" w:rsidP="00A74FC3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C7FA353" w14:textId="1CF6F9BA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A74FC3" w:rsidRPr="00246D59" w:rsidRDefault="00A74FC3" w:rsidP="00A74FC3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1F4BD428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A74FC3" w:rsidRPr="00246D59" w:rsidRDefault="00A74FC3" w:rsidP="00A74FC3">
            <w:pPr>
              <w:tabs>
                <w:tab w:val="decimal" w:pos="744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34AE66D8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A74FC3" w:rsidRPr="00246D59" w:rsidRDefault="00A74FC3" w:rsidP="00A74FC3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3A6B6D95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A74FC3" w:rsidRPr="00246D59" w14:paraId="1C30F213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A74FC3" w:rsidRPr="00246D59" w:rsidRDefault="00A74FC3" w:rsidP="00A74FC3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A74FC3" w:rsidRPr="00246D59" w:rsidRDefault="00A74FC3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4A2968A" w14:textId="77777777" w:rsidR="00A74FC3" w:rsidRPr="00246D59" w:rsidRDefault="00A74FC3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01C77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A74FC3" w:rsidRPr="00246D59" w14:paraId="3FE2F82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A74FC3" w:rsidRPr="00246D59" w:rsidRDefault="00A74FC3" w:rsidP="00A74FC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308D08DD" w:rsidR="00A74FC3" w:rsidRPr="00246D59" w:rsidRDefault="00A74FC3" w:rsidP="00A74FC3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5884ED8D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25638F3" w14:textId="64D0A762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7BE30EBC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E8326B" w14:textId="7ED40FDC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A74FC3" w:rsidRPr="00246D59" w14:paraId="00799BE0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A74FC3" w:rsidRPr="00246D59" w:rsidRDefault="00A74FC3" w:rsidP="00A74FC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A74FC3" w:rsidRPr="00246D59" w:rsidRDefault="00A74FC3" w:rsidP="00A74FC3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A74FC3" w:rsidRPr="00246D59" w:rsidRDefault="00A74FC3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DE0165" w14:textId="77777777" w:rsidR="00A74FC3" w:rsidRPr="00246D59" w:rsidRDefault="00A74FC3" w:rsidP="00A74FC3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B2079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74FC3" w:rsidRPr="00246D59" w14:paraId="47AB41D8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22191D18" w:rsidR="00A74FC3" w:rsidRPr="00246D59" w:rsidRDefault="00A74FC3" w:rsidP="00A74FC3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5A9A964B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D7E8D0A" w14:textId="4D6CB8F3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36C8029A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07528" w14:textId="256B383B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A74FC3" w:rsidRPr="00246D59" w14:paraId="4C2FD3B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A74FC3" w:rsidRPr="00246D59" w:rsidRDefault="00A74FC3" w:rsidP="00A74FC3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A74FC3" w:rsidRPr="00246D59" w:rsidRDefault="00A74FC3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CC36555" w14:textId="77777777" w:rsidR="00A74FC3" w:rsidRPr="00246D59" w:rsidRDefault="00A74FC3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592DB" w14:textId="77777777" w:rsidR="00A74FC3" w:rsidRPr="00246D59" w:rsidRDefault="00A74FC3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A74FC3" w:rsidRPr="00246D59" w14:paraId="0ED12A88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A74FC3" w:rsidRPr="00246D59" w:rsidRDefault="00A74FC3" w:rsidP="00A74FC3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71A1B8C6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9D9A58B" w14:textId="5C2B25B3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33CF1F65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7443B" w14:textId="30141687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A74FC3" w:rsidRPr="00246D59" w14:paraId="24FF25E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A74FC3" w:rsidRPr="00246D59" w:rsidRDefault="00A74FC3" w:rsidP="00A74FC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A74FC3" w:rsidRPr="00246D59" w:rsidRDefault="00A74FC3" w:rsidP="00A74FC3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161BEA2E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A74FC3" w:rsidRPr="00246D59" w:rsidRDefault="00A74FC3" w:rsidP="00A74FC3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79C87351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A74FC3" w:rsidRPr="00246D59" w:rsidRDefault="00A74FC3" w:rsidP="00A74FC3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693DC049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A74FC3" w:rsidRPr="00246D59" w:rsidRDefault="00A74FC3" w:rsidP="00A74FC3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17D30807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A74FC3" w:rsidRPr="00246D59" w14:paraId="1C9F0826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A74FC3" w:rsidRPr="00246D59" w:rsidRDefault="00A74FC3" w:rsidP="00A74FC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A74FC3" w:rsidRPr="00246D59" w:rsidRDefault="00A74FC3" w:rsidP="00A74FC3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76F32F2E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A74FC3" w:rsidRPr="00246D59" w:rsidRDefault="00A74FC3" w:rsidP="00A74FC3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511B07A" w14:textId="7AA34129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A74FC3" w:rsidRPr="00246D59" w:rsidRDefault="00A74FC3" w:rsidP="00A74FC3">
            <w:pPr>
              <w:tabs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640D12EB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A74FC3" w:rsidRPr="00246D59" w:rsidRDefault="00A74FC3" w:rsidP="00A74FC3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AA3EA" w14:textId="17BF757E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A74FC3" w:rsidRPr="00246D59" w14:paraId="5914E6B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A74FC3" w:rsidRPr="00246D59" w:rsidRDefault="00A74FC3" w:rsidP="00A74FC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A74FC3" w:rsidRPr="00246D59" w:rsidRDefault="00A74FC3" w:rsidP="00A74FC3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16C5A593" w:rsidR="00A74FC3" w:rsidRPr="00246D59" w:rsidRDefault="00A74FC3" w:rsidP="00A74FC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0F7BDB40" w:rsidR="00A74FC3" w:rsidRPr="00246D59" w:rsidRDefault="00A74FC3" w:rsidP="00A74FC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120B6ACC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A74FC3" w:rsidRPr="00246D59" w:rsidRDefault="00A74FC3" w:rsidP="00A74FC3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6D308624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</w:tr>
      <w:tr w:rsidR="00A74FC3" w:rsidRPr="00246D59" w14:paraId="1756887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A74FC3" w:rsidRPr="00246D59" w:rsidRDefault="00A74FC3" w:rsidP="00A74FC3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376DB638" w:rsidR="00A74FC3" w:rsidRPr="00246D59" w:rsidRDefault="00A74FC3" w:rsidP="00A74FC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3D8AB8FF" w:rsidR="00A74FC3" w:rsidRPr="00246D59" w:rsidRDefault="00A74FC3" w:rsidP="00A74FC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4FDDA820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A74FC3" w:rsidRPr="00246D59" w:rsidRDefault="00A74FC3" w:rsidP="00A74FC3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6ED48D42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</w:tr>
      <w:tr w:rsidR="00A74FC3" w:rsidRPr="00246D59" w14:paraId="2BC528C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A74FC3" w:rsidRPr="00246D59" w:rsidRDefault="00A74FC3" w:rsidP="00A74FC3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06F45691" w:rsidR="00A74FC3" w:rsidRPr="00246D59" w:rsidRDefault="00A74FC3" w:rsidP="00A74FC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124D5ED6" w:rsidR="00A74FC3" w:rsidRPr="00246D59" w:rsidRDefault="00A74FC3" w:rsidP="00A74FC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444F7AC9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7291C7C4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A74FC3" w:rsidRPr="00246D59" w14:paraId="2A713DCE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45BAA653" w14:textId="77777777" w:rsidR="00A74FC3" w:rsidRPr="00246D59" w:rsidRDefault="00A74FC3" w:rsidP="00A74FC3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A74FC3" w:rsidRPr="00246D59" w:rsidRDefault="00A74FC3" w:rsidP="00A74FC3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66A9B272" w:rsidR="00A74FC3" w:rsidRPr="00246D59" w:rsidRDefault="00A74FC3" w:rsidP="00A74FC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3E6838C4" w:rsidR="00A74FC3" w:rsidRPr="00246D59" w:rsidRDefault="00A74FC3" w:rsidP="00A74FC3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A74FC3" w:rsidRPr="00246D59" w:rsidRDefault="00A74FC3" w:rsidP="00A74FC3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5B624E77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40B81720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A74FC3" w:rsidRPr="00246D59" w14:paraId="34BD56FA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555CD024" w14:textId="5461E4F4" w:rsidR="00A74FC3" w:rsidRPr="00246D59" w:rsidRDefault="00A74FC3" w:rsidP="00A74FC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A74FC3" w:rsidRPr="00246D59" w:rsidRDefault="00A74FC3" w:rsidP="00A74FC3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77EB50E9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538C6F08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4C6EFDFB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34191F7D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</w:tr>
      <w:tr w:rsidR="00A74FC3" w:rsidRPr="00246D59" w14:paraId="5925D524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712B3EE5" w:rsidR="00A74FC3" w:rsidRPr="00246D59" w:rsidRDefault="00A74FC3" w:rsidP="00A74FC3">
            <w:pPr>
              <w:spacing w:line="300" w:lineRule="exact"/>
              <w:ind w:left="720" w:hanging="2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A74FC3" w:rsidRPr="00246D59" w:rsidRDefault="00A74FC3" w:rsidP="00A74FC3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44ACE29E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BDF0" w14:textId="10F0C7D8" w:rsidR="00A74FC3" w:rsidRPr="00246D59" w:rsidRDefault="003673F1" w:rsidP="00A74FC3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333BAB07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2AE69FC9" w:rsidR="00A74FC3" w:rsidRPr="00246D59" w:rsidRDefault="003673F1" w:rsidP="00A74FC3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</w:p>
        </w:tc>
      </w:tr>
      <w:tr w:rsidR="00A74FC3" w:rsidRPr="00246D59" w14:paraId="221EA4FB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1B6EB6FF" w14:textId="77777777" w:rsidR="00A74FC3" w:rsidRPr="00246D59" w:rsidRDefault="00A74FC3" w:rsidP="00A74FC3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016F2437" w14:textId="77777777" w:rsidR="00A74FC3" w:rsidRPr="00246D59" w:rsidRDefault="00A74FC3" w:rsidP="00A74FC3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FCD01B6" w14:textId="77777777" w:rsidR="00A74FC3" w:rsidRPr="00246D59" w:rsidRDefault="00A74FC3" w:rsidP="00A74FC3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6C771A5" w14:textId="77777777" w:rsidR="00A74FC3" w:rsidRPr="00246D59" w:rsidRDefault="00A74FC3" w:rsidP="00A74FC3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7C5F93B4" w14:textId="77777777" w:rsidR="00A74FC3" w:rsidRPr="00246D59" w:rsidRDefault="00A74FC3" w:rsidP="00A74FC3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B250E4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D64406" w14:textId="77777777" w:rsidR="00A74FC3" w:rsidRPr="00246D59" w:rsidRDefault="00A74FC3" w:rsidP="00A74FC3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FC6422" w14:textId="77777777" w:rsidR="00A74FC3" w:rsidRPr="00246D59" w:rsidRDefault="00A74FC3" w:rsidP="00A74FC3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39A50E9" w14:textId="77777777" w:rsidR="00A74FC3" w:rsidRPr="00246D59" w:rsidRDefault="00A74FC3" w:rsidP="00A74FC3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</w:tbl>
    <w:p w14:paraId="725B5188" w14:textId="77777777" w:rsidR="00ED4AD4" w:rsidRPr="00246D59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246D59">
        <w:rPr>
          <w:rFonts w:ascii="Angsana New" w:hAnsi="Angsana New" w:cs="Angsana New"/>
          <w:sz w:val="24"/>
          <w:szCs w:val="24"/>
          <w:cs/>
        </w:rPr>
        <w:br w:type="page"/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905"/>
        <w:gridCol w:w="6"/>
        <w:gridCol w:w="876"/>
        <w:gridCol w:w="90"/>
        <w:gridCol w:w="811"/>
        <w:gridCol w:w="90"/>
        <w:gridCol w:w="811"/>
        <w:gridCol w:w="91"/>
        <w:gridCol w:w="810"/>
      </w:tblGrid>
      <w:tr w:rsidR="00ED4AD4" w:rsidRPr="00246D59" w14:paraId="5F49286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3453D55A" w14:textId="77777777" w:rsidR="00ED4AD4" w:rsidRPr="00246D59" w:rsidRDefault="00ED4AD4" w:rsidP="00521157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05" w:type="dxa"/>
            <w:shd w:val="clear" w:color="auto" w:fill="auto"/>
          </w:tcPr>
          <w:p w14:paraId="0F2CBCC8" w14:textId="77777777" w:rsidR="00ED4AD4" w:rsidRPr="00246D59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83" w:type="dxa"/>
            <w:gridSpan w:val="4"/>
            <w:shd w:val="clear" w:color="auto" w:fill="auto"/>
          </w:tcPr>
          <w:p w14:paraId="42530B64" w14:textId="77777777" w:rsidR="00ED4AD4" w:rsidRPr="00246D59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E8C0CA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A38C779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246D59" w14:paraId="5222FC9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771D458E" w14:textId="77777777" w:rsidR="00ED4AD4" w:rsidRPr="00246D59" w:rsidRDefault="00ED4AD4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5" w:type="dxa"/>
            <w:shd w:val="clear" w:color="auto" w:fill="auto"/>
          </w:tcPr>
          <w:p w14:paraId="390253FE" w14:textId="77777777" w:rsidR="00ED4AD4" w:rsidRPr="00246D59" w:rsidRDefault="00ED4AD4" w:rsidP="00521157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95D1768" w14:textId="71AA457A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357CC57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A472476" w14:textId="44841224" w:rsidR="00ED4AD4" w:rsidRPr="00246D59" w:rsidRDefault="003673F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64E8A46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E1B7D3D" w14:textId="07B5881B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1" w:type="dxa"/>
            <w:shd w:val="clear" w:color="auto" w:fill="auto"/>
          </w:tcPr>
          <w:p w14:paraId="2FA076E3" w14:textId="77777777" w:rsidR="00ED4AD4" w:rsidRPr="00246D59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FDA155" w14:textId="5C127BDB" w:rsidR="00ED4AD4" w:rsidRPr="00246D59" w:rsidRDefault="003673F1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3845C7" w:rsidRPr="00246D59" w14:paraId="1F0396A4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311516F9" w14:textId="75B9613C" w:rsidR="003845C7" w:rsidRPr="00246D59" w:rsidRDefault="003845C7" w:rsidP="00521157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</w:t>
            </w:r>
            <w:r w:rsidR="00AB2FD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AB2FD6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111F1591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708B1D9C" w14:textId="77777777" w:rsidR="003845C7" w:rsidRPr="00246D59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FBE3E2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11621279" w14:textId="77777777" w:rsidR="003845C7" w:rsidRPr="00246D59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6B565D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02DD26A6" w14:textId="77777777" w:rsidR="003845C7" w:rsidRPr="00246D59" w:rsidRDefault="003845C7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9206154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42C81B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845C7" w:rsidRPr="00246D59" w14:paraId="0FC9F4EE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192EAEAA" w14:textId="0B7F34AB" w:rsidR="003845C7" w:rsidRPr="0060508B" w:rsidRDefault="003845C7" w:rsidP="0060508B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ไอ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ซี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ซี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Pr="0060508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2EEF5C6B" w14:textId="2BBF23EF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รายใหญ่ของบริษัท</w:t>
            </w:r>
          </w:p>
        </w:tc>
        <w:tc>
          <w:tcPr>
            <w:tcW w:w="876" w:type="dxa"/>
            <w:shd w:val="clear" w:color="auto" w:fill="auto"/>
          </w:tcPr>
          <w:p w14:paraId="2FB9323D" w14:textId="77777777" w:rsidR="003845C7" w:rsidRPr="00246D59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C91EEE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34B48952" w14:textId="77777777" w:rsidR="003845C7" w:rsidRPr="00246D59" w:rsidRDefault="003845C7" w:rsidP="00521157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04E82F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104BFAF0" w14:textId="77777777" w:rsidR="003845C7" w:rsidRPr="00246D59" w:rsidRDefault="003845C7" w:rsidP="00521157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4DE694F1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ECAD88" w14:textId="77777777" w:rsidR="003845C7" w:rsidRPr="00246D59" w:rsidRDefault="003845C7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42B66" w:rsidRPr="00246D59" w14:paraId="379A615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51C5FC9E" w14:textId="77777777" w:rsidR="00E42B66" w:rsidRPr="00246D59" w:rsidRDefault="00E42B66" w:rsidP="00E42B66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33790F0B" w14:textId="708404CF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14:paraId="4642E413" w14:textId="4DBAFF5F" w:rsidR="00E42B66" w:rsidRPr="00246D59" w:rsidRDefault="003673F1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0F3486E5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D27B86F" w14:textId="775561FD" w:rsidR="00E42B66" w:rsidRPr="00246D59" w:rsidRDefault="003673F1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27DB71D6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8AAEDCB" w14:textId="517E1587" w:rsidR="00E42B66" w:rsidRPr="00246D59" w:rsidRDefault="003673F1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91" w:type="dxa"/>
            <w:shd w:val="clear" w:color="auto" w:fill="auto"/>
          </w:tcPr>
          <w:p w14:paraId="4071506D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272A9B" w14:textId="255CB06D" w:rsidR="00E42B66" w:rsidRPr="00246D59" w:rsidRDefault="003673F1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</w:tr>
      <w:tr w:rsidR="00E42B66" w:rsidRPr="00246D59" w14:paraId="30CBA27A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7A920F39" w14:textId="4A9947B2" w:rsidR="00E42B66" w:rsidRPr="00246D59" w:rsidRDefault="00E42B66" w:rsidP="00E42B6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505EEAE0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47C232FE" w:rsidR="00E42B66" w:rsidRPr="00246D59" w:rsidRDefault="003673F1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5DBBD76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7A000F89" w14:textId="1CEF45F7" w:rsidR="00E42B66" w:rsidRPr="00246D59" w:rsidRDefault="003673F1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F60F965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764C96FE" w14:textId="12477056" w:rsidR="00E42B66" w:rsidRPr="00246D59" w:rsidRDefault="003673F1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  <w:shd w:val="clear" w:color="auto" w:fill="auto"/>
          </w:tcPr>
          <w:p w14:paraId="73497F7D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ACC9EE" w14:textId="399A62B5" w:rsidR="00E42B66" w:rsidRPr="00246D59" w:rsidRDefault="003673F1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E42B66" w:rsidRPr="00246D59" w14:paraId="198B4BC8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2CEDCE0B" w14:textId="1E14B721" w:rsidR="00E42B66" w:rsidRPr="00246D59" w:rsidRDefault="00E42B66" w:rsidP="00E42B66">
            <w:pPr>
              <w:spacing w:line="300" w:lineRule="exact"/>
              <w:ind w:left="720" w:hanging="27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3A064FFE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5DD478BF" w:rsidR="00E42B66" w:rsidRPr="00246D59" w:rsidRDefault="003673F1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3162AC6D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32D140DF" w:rsidR="00E42B66" w:rsidRPr="00246D59" w:rsidRDefault="003673F1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3CC7DDA1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7985E90C" w:rsidR="00E42B66" w:rsidRPr="00246D59" w:rsidRDefault="003673F1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1" w:type="dxa"/>
            <w:shd w:val="clear" w:color="auto" w:fill="auto"/>
          </w:tcPr>
          <w:p w14:paraId="1C0ABE19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40638E17" w:rsidR="00E42B66" w:rsidRPr="00246D59" w:rsidRDefault="003673F1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E42B66" w:rsidRPr="00246D59" w14:paraId="71EE860B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09CC5780" w14:textId="77777777" w:rsidR="00E42B66" w:rsidRPr="00246D59" w:rsidRDefault="00E42B66" w:rsidP="00E42B6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7F4574CE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shd w:val="clear" w:color="auto" w:fill="auto"/>
          </w:tcPr>
          <w:p w14:paraId="269F0297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D332928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6EBEB640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62A379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542613ED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53D74310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434A019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42B66" w:rsidRPr="00246D59" w14:paraId="40185AB6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2340137B" w14:textId="5C36FF1A" w:rsidR="00E42B66" w:rsidRPr="00246D59" w:rsidRDefault="00E42B66" w:rsidP="00E42B66">
            <w:pPr>
              <w:spacing w:line="300" w:lineRule="exact"/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ค่าลิขสิทธิ์ค้างจ่าย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6C381020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3DCF8F8A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C27AF8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5F47420" w14:textId="77777777" w:rsidR="00E42B66" w:rsidRPr="00246D59" w:rsidRDefault="00E42B66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F60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7472A77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034E2FB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F4A986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42B66" w:rsidRPr="00246D59" w14:paraId="2A85039D" w14:textId="77777777" w:rsidTr="0016352F">
        <w:trPr>
          <w:trHeight w:val="144"/>
        </w:trPr>
        <w:tc>
          <w:tcPr>
            <w:tcW w:w="3330" w:type="dxa"/>
            <w:shd w:val="clear" w:color="auto" w:fill="auto"/>
          </w:tcPr>
          <w:p w14:paraId="015CDA94" w14:textId="77777777" w:rsidR="00E42B66" w:rsidRPr="00246D59" w:rsidRDefault="00E42B66" w:rsidP="00E42B6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623A06CD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76" w:type="dxa"/>
            <w:shd w:val="clear" w:color="auto" w:fill="auto"/>
          </w:tcPr>
          <w:p w14:paraId="6723D8AA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3BD02A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2ADD65D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059856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BB1D9F5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103671F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97BEF0" w14:textId="77777777" w:rsidR="00E42B66" w:rsidRPr="00246D59" w:rsidRDefault="00E42B66" w:rsidP="00E42B6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42B66" w:rsidRPr="00246D59" w14:paraId="3722980F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4BE857CE" w14:textId="77777777" w:rsidR="00E42B66" w:rsidRPr="00246D59" w:rsidRDefault="00E42B66" w:rsidP="00E42B66">
            <w:pPr>
              <w:spacing w:line="300" w:lineRule="exact"/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2B7D5566" w14:textId="77777777" w:rsidR="00E42B66" w:rsidRPr="00246D59" w:rsidRDefault="00E42B66" w:rsidP="00E42B6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57BC3EAB" w:rsidR="00E42B66" w:rsidRPr="00246D59" w:rsidRDefault="003673F1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39687C31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8713AA4" w14:textId="5A6A4BE9" w:rsidR="00E42B66" w:rsidRPr="00246D59" w:rsidRDefault="003673F1" w:rsidP="00E42B66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E3AA6D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4E130243" w:rsidR="00E42B66" w:rsidRPr="00246D59" w:rsidRDefault="003673F1" w:rsidP="00E42B66">
            <w:pPr>
              <w:spacing w:line="300" w:lineRule="exact"/>
              <w:ind w:left="-1063" w:right="19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13EE3FF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4BD8EF8" w14:textId="7F990FE1" w:rsidR="00E42B66" w:rsidRPr="00246D59" w:rsidRDefault="003673F1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</w:tr>
    </w:tbl>
    <w:p w14:paraId="526DA97C" w14:textId="1DABFE1A" w:rsidR="008E1083" w:rsidRPr="00246D59" w:rsidRDefault="0029294A" w:rsidP="0035297C">
      <w:pPr>
        <w:spacing w:before="240"/>
        <w:ind w:left="360" w:firstLine="187"/>
        <w:rPr>
          <w:rFonts w:ascii="Angsana New" w:hAnsi="Angsana New" w:cs="Angsana New"/>
          <w:b/>
          <w:bCs/>
          <w:sz w:val="25"/>
          <w:szCs w:val="25"/>
          <w:cs/>
        </w:rPr>
      </w:pPr>
      <w:r w:rsidRPr="00246D59">
        <w:rPr>
          <w:rFonts w:ascii="Angsana New" w:hAnsi="Angsana New" w:cs="Angsana New" w:hint="cs"/>
          <w:sz w:val="32"/>
          <w:szCs w:val="32"/>
          <w:cs/>
        </w:rPr>
        <w:t>ร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ายการค้าที่สำคัญระหว่างบริษัทกับ</w:t>
      </w:r>
      <w:r w:rsidR="00F23DE0" w:rsidRPr="00246D59">
        <w:rPr>
          <w:rFonts w:ascii="Angsana New" w:hAnsi="Angsana New" w:cs="Angsana New"/>
          <w:sz w:val="32"/>
          <w:szCs w:val="32"/>
          <w:cs/>
        </w:rPr>
        <w:t>กิจการ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ที่เกี่ยวข้องกันสำหรับปีสิ้นสุดวันที่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40BD5E8" w14:textId="77777777" w:rsidR="008E1083" w:rsidRPr="00246D59" w:rsidRDefault="008E1083" w:rsidP="0029294A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25"/>
        <w:gridCol w:w="702"/>
        <w:gridCol w:w="126"/>
        <w:gridCol w:w="702"/>
        <w:gridCol w:w="144"/>
        <w:gridCol w:w="702"/>
        <w:gridCol w:w="189"/>
        <w:gridCol w:w="720"/>
      </w:tblGrid>
      <w:tr w:rsidR="008E1083" w:rsidRPr="00246D59" w14:paraId="71426D9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51A19A5" w14:textId="77777777" w:rsidR="008E1083" w:rsidRPr="00246D59" w:rsidRDefault="008E1083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556AC27" w14:textId="77777777" w:rsidR="008E1083" w:rsidRPr="00246D59" w:rsidRDefault="008E108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9172C82" w14:textId="77777777" w:rsidR="008E1083" w:rsidRPr="00246D59" w:rsidRDefault="008E108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91356FC" w14:textId="77777777" w:rsidR="008E1083" w:rsidRPr="00246D59" w:rsidRDefault="008E1083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25FCE0A2" w14:textId="77777777" w:rsidR="008E1083" w:rsidRPr="00246D59" w:rsidRDefault="008E1083" w:rsidP="00521157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246D59" w14:paraId="638AD3F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C72D8F4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CF9CACD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5E6033A" w14:textId="2F62B768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34167926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D327FAB" w14:textId="29E67F35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7558AD4B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5FCFED8" w14:textId="4BA3C687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9" w:type="dxa"/>
            <w:shd w:val="clear" w:color="auto" w:fill="auto"/>
          </w:tcPr>
          <w:p w14:paraId="35C99430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46C89C" w14:textId="38F8B0C7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ED4AD4" w:rsidRPr="00246D59" w14:paraId="737B185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FF2E659" w14:textId="5803C014" w:rsidR="00ED4AD4" w:rsidRPr="00246D59" w:rsidRDefault="00ED4AD4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14:paraId="047BDDF2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EFE38D3" w14:textId="77777777" w:rsidR="00ED4AD4" w:rsidRPr="00246D59" w:rsidRDefault="00ED4AD4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9D6BB11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DD3286E" w14:textId="77777777" w:rsidR="00ED4AD4" w:rsidRPr="00246D59" w:rsidRDefault="00ED4AD4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8C2F914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DA2412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DA69C08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BCC269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D4AD4" w:rsidRPr="00246D59" w14:paraId="794349C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462F9BC" w14:textId="77777777" w:rsidR="00ED4AD4" w:rsidRPr="00246D59" w:rsidRDefault="00ED4AD4" w:rsidP="00521157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25" w:type="dxa"/>
            <w:shd w:val="clear" w:color="auto" w:fill="auto"/>
          </w:tcPr>
          <w:p w14:paraId="741379A2" w14:textId="77777777" w:rsidR="00ED4AD4" w:rsidRPr="00246D59" w:rsidRDefault="00ED4AD4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A2E41FA" w14:textId="77777777" w:rsidR="00ED4AD4" w:rsidRPr="00246D59" w:rsidRDefault="00ED4A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BA5CCB1" w14:textId="77777777" w:rsidR="00ED4AD4" w:rsidRPr="00246D59" w:rsidRDefault="00ED4AD4" w:rsidP="00521157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AA76F9" w14:textId="77777777" w:rsidR="00ED4AD4" w:rsidRPr="00246D59" w:rsidRDefault="00ED4A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0A2EBAC" w14:textId="77777777" w:rsidR="00ED4AD4" w:rsidRPr="00246D59" w:rsidRDefault="00ED4AD4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5380EB0" w14:textId="77777777" w:rsidR="00ED4AD4" w:rsidRPr="00246D59" w:rsidRDefault="00ED4A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2982A51" w14:textId="77777777" w:rsidR="00ED4AD4" w:rsidRPr="00246D59" w:rsidRDefault="00ED4AD4" w:rsidP="00521157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9C17A1" w14:textId="77777777" w:rsidR="00ED4AD4" w:rsidRPr="00246D59" w:rsidRDefault="00ED4AD4" w:rsidP="0052115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F6EE8" w:rsidRPr="00246D59" w14:paraId="00C94F2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5729D1B" w14:textId="77777777" w:rsidR="003F6EE8" w:rsidRPr="00246D59" w:rsidRDefault="003F6EE8" w:rsidP="003F6EE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901DCAA" w14:textId="700BF5D8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77B4704" w14:textId="4E9F6E99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F6EE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021</w:t>
            </w:r>
          </w:p>
        </w:tc>
        <w:tc>
          <w:tcPr>
            <w:tcW w:w="126" w:type="dxa"/>
            <w:shd w:val="clear" w:color="auto" w:fill="auto"/>
          </w:tcPr>
          <w:p w14:paraId="6F603573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8EF642D" w14:textId="09F70993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F6EE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44" w:type="dxa"/>
            <w:shd w:val="clear" w:color="auto" w:fill="auto"/>
          </w:tcPr>
          <w:p w14:paraId="72E305A9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5D1324" w14:textId="44BE2556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F6EE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021</w:t>
            </w:r>
          </w:p>
        </w:tc>
        <w:tc>
          <w:tcPr>
            <w:tcW w:w="189" w:type="dxa"/>
            <w:shd w:val="clear" w:color="auto" w:fill="auto"/>
          </w:tcPr>
          <w:p w14:paraId="2FB4118A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119D39" w14:textId="0BDA9734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F6EE8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</w:p>
        </w:tc>
      </w:tr>
      <w:tr w:rsidR="003F6EE8" w:rsidRPr="00246D59" w14:paraId="324C4E00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ED5A0A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 อินคอร์ปอเรชั่น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3DA3FC30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02" w:type="dxa"/>
            <w:shd w:val="clear" w:color="auto" w:fill="auto"/>
          </w:tcPr>
          <w:p w14:paraId="570E9879" w14:textId="47AAB2B8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26" w:type="dxa"/>
            <w:shd w:val="clear" w:color="auto" w:fill="auto"/>
          </w:tcPr>
          <w:p w14:paraId="65FC4E65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585CE0" w14:textId="722A6E98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</w:p>
        </w:tc>
        <w:tc>
          <w:tcPr>
            <w:tcW w:w="144" w:type="dxa"/>
            <w:shd w:val="clear" w:color="auto" w:fill="auto"/>
          </w:tcPr>
          <w:p w14:paraId="27EFAB3C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088D691" w14:textId="103735CB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89" w:type="dxa"/>
            <w:shd w:val="clear" w:color="auto" w:fill="auto"/>
          </w:tcPr>
          <w:p w14:paraId="0C9C543E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5880A6" w14:textId="4BB751D0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</w:p>
        </w:tc>
      </w:tr>
      <w:tr w:rsidR="003F6EE8" w:rsidRPr="00246D59" w14:paraId="663765A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4592CD8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ฟิลิปปินส์ 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C1A21F3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1954C0E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7939AB1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A23777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E36AECB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DC5E11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116E1E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BA5AB9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F6EE8" w:rsidRPr="00246D59" w14:paraId="6475577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64316EC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D34D7B" w14:textId="39AFE8A5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735010F7" w14:textId="3D0C3A26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26" w:type="dxa"/>
            <w:shd w:val="clear" w:color="auto" w:fill="auto"/>
          </w:tcPr>
          <w:p w14:paraId="61A7D727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EF5E415" w14:textId="6B2EE138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44" w:type="dxa"/>
            <w:shd w:val="clear" w:color="auto" w:fill="auto"/>
          </w:tcPr>
          <w:p w14:paraId="3A3BEF91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86263EC" w14:textId="6C73FA2C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14:paraId="61A00AD5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CC6CC3" w14:textId="3E636F5F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</w:tr>
      <w:tr w:rsidR="003F6EE8" w:rsidRPr="00246D59" w14:paraId="6E3767EB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4A88BC1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1062EB3" w14:textId="77777777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753A5CB8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B03FAEC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BE2825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416E950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E015BAF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5271634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8B8342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F6EE8" w:rsidRPr="00246D59" w14:paraId="72F6343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E9AA69E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DF6EC2A" w14:textId="77777777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34CEEF42" w14:textId="2421BF41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126" w:type="dxa"/>
            <w:shd w:val="clear" w:color="auto" w:fill="auto"/>
          </w:tcPr>
          <w:p w14:paraId="01BD9551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115EBD6" w14:textId="2C887AE5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144" w:type="dxa"/>
            <w:shd w:val="clear" w:color="auto" w:fill="auto"/>
          </w:tcPr>
          <w:p w14:paraId="21055F6A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2A3AD9" w14:textId="15EBA991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189" w:type="dxa"/>
            <w:shd w:val="clear" w:color="auto" w:fill="auto"/>
          </w:tcPr>
          <w:p w14:paraId="7D2092C3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AB2D50" w14:textId="36E6FA74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</w:tr>
      <w:tr w:rsidR="003F6EE8" w:rsidRPr="00246D59" w14:paraId="6F45A2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A3F3B16" w14:textId="1367389E" w:rsidR="003F6EE8" w:rsidRPr="008F66B0" w:rsidRDefault="008F66B0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Wacoal Malaysia </w:t>
            </w:r>
            <w:proofErr w:type="spellStart"/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S</w:t>
            </w:r>
            <w:r w:rsidR="0035297C">
              <w:rPr>
                <w:rFonts w:ascii="Angsana New" w:hAnsi="Angsana New" w:cs="Angsana New"/>
                <w:sz w:val="24"/>
                <w:szCs w:val="24"/>
                <w:lang w:val="en-US"/>
              </w:rPr>
              <w:t>dn</w:t>
            </w:r>
            <w:proofErr w:type="spellEnd"/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 B</w:t>
            </w:r>
            <w:r w:rsidR="0035297C">
              <w:rPr>
                <w:rFonts w:ascii="Angsana New" w:hAnsi="Angsana New" w:cs="Angsana New"/>
                <w:sz w:val="24"/>
                <w:szCs w:val="24"/>
                <w:lang w:val="en-US"/>
              </w:rPr>
              <w:t>hd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</w:p>
        </w:tc>
        <w:tc>
          <w:tcPr>
            <w:tcW w:w="2025" w:type="dxa"/>
            <w:shd w:val="clear" w:color="auto" w:fill="auto"/>
          </w:tcPr>
          <w:p w14:paraId="16CAB1E8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917CEDF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826B1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3A11A82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82CEA2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3DFBCA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BF12D2E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5F0B6A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F6EE8" w:rsidRPr="00246D59" w14:paraId="12B0D22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85214B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575B1894" w14:textId="49E65D69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5CCAD9E7" w14:textId="2C913D7C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</w:tcPr>
          <w:p w14:paraId="6D166196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AA9C33" w14:textId="33805D33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423708CC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5963C2" w14:textId="569EA393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89" w:type="dxa"/>
            <w:shd w:val="clear" w:color="auto" w:fill="auto"/>
          </w:tcPr>
          <w:p w14:paraId="0454E7AA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482499" w14:textId="11B5E9B7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3F6EE8" w:rsidRPr="00246D59" w14:paraId="764A7FF4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4711794" w14:textId="3791783B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="0080791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จีเทค แมททีเรียล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61A267C6" w14:textId="2399E56D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E73FD0F" w14:textId="03655518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2BFF208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8B4DE9F" w14:textId="413E057D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CD38B4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5051B0B" w14:textId="32FA23D9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FEB640B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69B4D0" w14:textId="3E35DA0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F6EE8" w:rsidRPr="00246D59" w14:paraId="599A033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697E1F0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BC393DE" w14:textId="2DFE5DF0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90CAA21" w14:textId="25EB7745" w:rsidR="003F6EE8" w:rsidRPr="0035297C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14:paraId="05E77ED8" w14:textId="77777777" w:rsidR="003F6EE8" w:rsidRPr="0035297C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F9E98E" w14:textId="284C7EC4" w:rsidR="003F6EE8" w:rsidRPr="0035297C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3A81B232" w14:textId="77777777" w:rsidR="003F6EE8" w:rsidRPr="0035297C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9DF831" w14:textId="581092CB" w:rsidR="003F6EE8" w:rsidRPr="0035297C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89" w:type="dxa"/>
            <w:shd w:val="clear" w:color="auto" w:fill="auto"/>
          </w:tcPr>
          <w:p w14:paraId="734722F9" w14:textId="77777777" w:rsidR="003F6EE8" w:rsidRPr="0035297C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15ACFC" w14:textId="577E643F" w:rsidR="003F6EE8" w:rsidRPr="0035297C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35297C" w:rsidRPr="00246D59" w14:paraId="627D62CE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7BC7CB4" w14:textId="3D96233B" w:rsidR="0035297C" w:rsidRPr="00246D59" w:rsidRDefault="0035297C" w:rsidP="0035297C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วาโก้อินเดีย จำกัด</w:t>
            </w:r>
          </w:p>
        </w:tc>
        <w:tc>
          <w:tcPr>
            <w:tcW w:w="2025" w:type="dxa"/>
            <w:shd w:val="clear" w:color="auto" w:fill="auto"/>
          </w:tcPr>
          <w:p w14:paraId="5508C5D4" w14:textId="1CA9D33E" w:rsidR="0035297C" w:rsidRPr="00246D59" w:rsidRDefault="0035297C" w:rsidP="0035297C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C9A37F2" w14:textId="77777777" w:rsidR="0035297C" w:rsidRPr="0035297C" w:rsidRDefault="0035297C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3612843" w14:textId="77777777" w:rsidR="0035297C" w:rsidRPr="0035297C" w:rsidRDefault="0035297C" w:rsidP="0035297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1527B04" w14:textId="77777777" w:rsidR="0035297C" w:rsidRPr="0035297C" w:rsidRDefault="0035297C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44618C6" w14:textId="77777777" w:rsidR="0035297C" w:rsidRPr="0035297C" w:rsidRDefault="0035297C" w:rsidP="0035297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0315957" w14:textId="77777777" w:rsidR="0035297C" w:rsidRPr="0035297C" w:rsidRDefault="0035297C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303D50A6" w14:textId="77777777" w:rsidR="0035297C" w:rsidRPr="0035297C" w:rsidRDefault="0035297C" w:rsidP="0035297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B4BB577" w14:textId="77777777" w:rsidR="0035297C" w:rsidRPr="0035297C" w:rsidRDefault="0035297C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5297C" w:rsidRPr="00246D59" w14:paraId="19CF88A7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CBB8E4A" w14:textId="77777777" w:rsidR="0035297C" w:rsidRPr="00246D59" w:rsidRDefault="0035297C" w:rsidP="0035297C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24E6FB8" w14:textId="3866D6D1" w:rsidR="0035297C" w:rsidRPr="00246D59" w:rsidRDefault="0035297C" w:rsidP="0035297C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7620C094" w14:textId="793A9C8B" w:rsidR="0035297C" w:rsidRPr="0035297C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6" w:type="dxa"/>
            <w:shd w:val="clear" w:color="auto" w:fill="auto"/>
          </w:tcPr>
          <w:p w14:paraId="6188ECB1" w14:textId="77777777" w:rsidR="0035297C" w:rsidRPr="0035297C" w:rsidRDefault="0035297C" w:rsidP="0035297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CED371D" w14:textId="2BBE1E49" w:rsidR="0035297C" w:rsidRPr="0035297C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13683432" w14:textId="77777777" w:rsidR="0035297C" w:rsidRPr="0035297C" w:rsidRDefault="0035297C" w:rsidP="0035297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FA721C8" w14:textId="536ACCBD" w:rsidR="0035297C" w:rsidRPr="0035297C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9" w:type="dxa"/>
            <w:shd w:val="clear" w:color="auto" w:fill="auto"/>
          </w:tcPr>
          <w:p w14:paraId="69C7B14C" w14:textId="77777777" w:rsidR="0035297C" w:rsidRPr="0035297C" w:rsidRDefault="0035297C" w:rsidP="0035297C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CE9A0EE" w14:textId="1174279B" w:rsidR="0035297C" w:rsidRPr="0035297C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3F6EE8" w:rsidRPr="00246D59" w14:paraId="4A4132AC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27D6412" w14:textId="09409BE2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Wacoal Netherlands BV</w:t>
            </w:r>
          </w:p>
        </w:tc>
        <w:tc>
          <w:tcPr>
            <w:tcW w:w="2025" w:type="dxa"/>
            <w:shd w:val="clear" w:color="auto" w:fill="auto"/>
          </w:tcPr>
          <w:p w14:paraId="7F75010B" w14:textId="527CEC5B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6B60DFD" w14:textId="1540FDD6" w:rsidR="003F6EE8" w:rsidRPr="0035297C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1437AA7" w14:textId="77777777" w:rsidR="003F6EE8" w:rsidRPr="0035297C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4C5270C" w14:textId="7956AA8B" w:rsidR="003F6EE8" w:rsidRPr="0035297C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A77AAB0" w14:textId="77777777" w:rsidR="003F6EE8" w:rsidRPr="0035297C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DBE5AD" w14:textId="0CD9925B" w:rsidR="003F6EE8" w:rsidRPr="0035297C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E06D91D" w14:textId="77777777" w:rsidR="003F6EE8" w:rsidRPr="0035297C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C42160" w14:textId="11D06A47" w:rsidR="003F6EE8" w:rsidRPr="0035297C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F6EE8" w:rsidRPr="00246D59" w14:paraId="545EEF7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B58C1C6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70EA026" w14:textId="5AACBEB8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572295C3" w14:textId="61605BF4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" w:type="dxa"/>
            <w:shd w:val="clear" w:color="auto" w:fill="auto"/>
          </w:tcPr>
          <w:p w14:paraId="64D85060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9905A5A" w14:textId="512358A5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44" w:type="dxa"/>
            <w:shd w:val="clear" w:color="auto" w:fill="auto"/>
          </w:tcPr>
          <w:p w14:paraId="11E7029E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5C2BA8" w14:textId="012A4005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89" w:type="dxa"/>
            <w:shd w:val="clear" w:color="auto" w:fill="auto"/>
          </w:tcPr>
          <w:p w14:paraId="7903B813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B9AE42" w14:textId="4AEEC51B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</w:tr>
      <w:tr w:rsidR="003F6EE8" w:rsidRPr="00246D59" w14:paraId="4B768A1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0615CBA" w14:textId="77777777" w:rsidR="003F6EE8" w:rsidRPr="00246D59" w:rsidRDefault="003F6EE8" w:rsidP="003F6EE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เบสท์ แฟคตอรี่ เอาท์เล็ท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522F160D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36DC4D4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524E1EA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2FBB33D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D17EDDA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0C6AA2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963C0A6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E2A23C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F6EE8" w:rsidRPr="00246D59" w14:paraId="514CA08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D9BD02D" w14:textId="5AC1E1F5" w:rsidR="003F6EE8" w:rsidRPr="00246D59" w:rsidRDefault="003F6EE8" w:rsidP="003F6EE8">
            <w:pPr>
              <w:snapToGrid w:val="0"/>
              <w:spacing w:line="300" w:lineRule="exact"/>
              <w:ind w:left="81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25" w:type="dxa"/>
            <w:shd w:val="clear" w:color="auto" w:fill="auto"/>
          </w:tcPr>
          <w:p w14:paraId="7D8E0D95" w14:textId="5DABEB4C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DAC1905" w14:textId="0C0ADAA4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</w:tcPr>
          <w:p w14:paraId="5E48B373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192C6E" w14:textId="1B603666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2ECA2FC9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D97F1DC" w14:textId="1F1EEE4D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89" w:type="dxa"/>
            <w:shd w:val="clear" w:color="auto" w:fill="auto"/>
          </w:tcPr>
          <w:p w14:paraId="69265578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A9C08B" w14:textId="6EE7E4E0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</w:tr>
      <w:tr w:rsidR="003F6EE8" w:rsidRPr="00246D59" w14:paraId="6950367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3B79458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Wacoal EMEA Ltd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25" w:type="dxa"/>
            <w:shd w:val="clear" w:color="auto" w:fill="auto"/>
          </w:tcPr>
          <w:p w14:paraId="34C2AF03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BC0E507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21EF657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8DD354F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52D909" w14:textId="77777777" w:rsidR="003F6EE8" w:rsidRPr="00246D59" w:rsidRDefault="003F6EE8" w:rsidP="003F6EE8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A5D1717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04BD20D" w14:textId="77777777" w:rsidR="003F6EE8" w:rsidRPr="00246D59" w:rsidRDefault="003F6EE8" w:rsidP="003F6EE8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7C630EF" w14:textId="77777777" w:rsidR="003F6EE8" w:rsidRPr="00246D59" w:rsidRDefault="003F6EE8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F6EE8" w:rsidRPr="00246D59" w14:paraId="422795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462D73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04A73CA" w14:textId="5B21062E" w:rsidR="003F6EE8" w:rsidRPr="00246D59" w:rsidRDefault="003F6EE8" w:rsidP="003F6EE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348CC26" w14:textId="18DE45E1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" w:type="dxa"/>
            <w:shd w:val="clear" w:color="auto" w:fill="auto"/>
          </w:tcPr>
          <w:p w14:paraId="0ACC9763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5D872AD" w14:textId="7B79A26E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44" w:type="dxa"/>
            <w:shd w:val="clear" w:color="auto" w:fill="auto"/>
          </w:tcPr>
          <w:p w14:paraId="3BB43C27" w14:textId="77777777" w:rsidR="003F6EE8" w:rsidRPr="00246D59" w:rsidRDefault="003F6EE8" w:rsidP="003F6EE8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746DD3" w14:textId="7287B836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9" w:type="dxa"/>
            <w:shd w:val="clear" w:color="auto" w:fill="auto"/>
          </w:tcPr>
          <w:p w14:paraId="69A60055" w14:textId="77777777" w:rsidR="003F6EE8" w:rsidRPr="00246D59" w:rsidRDefault="003F6EE8" w:rsidP="003F6EE8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679E10" w14:textId="791D4ED3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3F6EE8" w:rsidRPr="00246D59" w14:paraId="609E812F" w14:textId="77777777" w:rsidTr="0055219A">
        <w:trPr>
          <w:trHeight w:val="144"/>
        </w:trPr>
        <w:tc>
          <w:tcPr>
            <w:tcW w:w="3510" w:type="dxa"/>
            <w:shd w:val="clear" w:color="auto" w:fill="auto"/>
          </w:tcPr>
          <w:p w14:paraId="03AC44A2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2025" w:type="dxa"/>
            <w:shd w:val="clear" w:color="auto" w:fill="auto"/>
          </w:tcPr>
          <w:p w14:paraId="02D1A112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F1CD514" w14:textId="06D3E2DC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6" w:type="dxa"/>
            <w:shd w:val="clear" w:color="auto" w:fill="auto"/>
          </w:tcPr>
          <w:p w14:paraId="50273A2E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BEFE65C" w14:textId="439B82E5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0D64FD44" w14:textId="77777777" w:rsidR="003F6EE8" w:rsidRPr="00246D59" w:rsidRDefault="003F6EE8" w:rsidP="003F6EE8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654C2C3" w14:textId="7DF39C6A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89" w:type="dxa"/>
            <w:shd w:val="clear" w:color="auto" w:fill="auto"/>
          </w:tcPr>
          <w:p w14:paraId="2CC0A15C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4FB1D43" w14:textId="5E71CC65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</w:tr>
      <w:tr w:rsidR="003F6EE8" w:rsidRPr="00246D59" w14:paraId="3ED62A4B" w14:textId="77777777" w:rsidTr="00053F06">
        <w:trPr>
          <w:trHeight w:val="144"/>
        </w:trPr>
        <w:tc>
          <w:tcPr>
            <w:tcW w:w="3510" w:type="dxa"/>
            <w:shd w:val="clear" w:color="auto" w:fill="auto"/>
          </w:tcPr>
          <w:p w14:paraId="3BCECD01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079B6C8B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709FC76A" w14:textId="5024E152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26" w:type="dxa"/>
            <w:shd w:val="clear" w:color="auto" w:fill="auto"/>
          </w:tcPr>
          <w:p w14:paraId="3CB2332E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62475A" w14:textId="7CBCB326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44" w:type="dxa"/>
            <w:shd w:val="clear" w:color="auto" w:fill="auto"/>
          </w:tcPr>
          <w:p w14:paraId="245800CB" w14:textId="77777777" w:rsidR="003F6EE8" w:rsidRPr="00246D59" w:rsidRDefault="003F6EE8" w:rsidP="003F6EE8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232EF5" w14:textId="334860A5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89" w:type="dxa"/>
            <w:shd w:val="clear" w:color="auto" w:fill="auto"/>
          </w:tcPr>
          <w:p w14:paraId="63CD4438" w14:textId="77777777" w:rsidR="003F6EE8" w:rsidRPr="00246D59" w:rsidRDefault="003F6EE8" w:rsidP="003F6EE8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BF02AB" w14:textId="053CEBEC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</w:tr>
      <w:tr w:rsidR="003F6EE8" w:rsidRPr="00246D59" w14:paraId="690142F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92166B9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2025" w:type="dxa"/>
            <w:shd w:val="clear" w:color="auto" w:fill="auto"/>
          </w:tcPr>
          <w:p w14:paraId="516E9B20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B420540" w14:textId="18CCC583" w:rsidR="003F6EE8" w:rsidRPr="00246D59" w:rsidRDefault="003F6EE8" w:rsidP="003F6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ED02DEF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7F00D1" w14:textId="07F49104" w:rsidR="003F6EE8" w:rsidRPr="00246D59" w:rsidRDefault="003F6EE8" w:rsidP="003F6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4F2758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A53782" w14:textId="62A0F0F6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189" w:type="dxa"/>
            <w:shd w:val="clear" w:color="auto" w:fill="auto"/>
          </w:tcPr>
          <w:p w14:paraId="424F3637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DFBA76" w14:textId="2884AD73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111</w:t>
            </w:r>
          </w:p>
        </w:tc>
      </w:tr>
      <w:tr w:rsidR="003F6EE8" w:rsidRPr="00246D59" w14:paraId="09BE1C3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071FDFA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14:paraId="60294546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A53662C" w14:textId="02C1F402" w:rsidR="003F6EE8" w:rsidRPr="00246D59" w:rsidRDefault="003F6EE8" w:rsidP="003F6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C83745C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13C71D" w14:textId="664306EA" w:rsidR="003F6EE8" w:rsidRPr="00246D59" w:rsidRDefault="003F6EE8" w:rsidP="003F6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CA6746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E8A3B3" w14:textId="5C4DA9FC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89" w:type="dxa"/>
            <w:shd w:val="clear" w:color="auto" w:fill="auto"/>
          </w:tcPr>
          <w:p w14:paraId="45DCD781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4442A9" w14:textId="097B9842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</w:tr>
      <w:tr w:rsidR="003F6EE8" w:rsidRPr="00246D59" w14:paraId="031ADAA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4D6D7A" w14:textId="77777777" w:rsidR="003F6EE8" w:rsidRPr="00246D59" w:rsidRDefault="003F6EE8" w:rsidP="003F6EE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14:paraId="7E6DD90D" w14:textId="77777777" w:rsidR="003F6EE8" w:rsidRPr="00246D59" w:rsidRDefault="003F6EE8" w:rsidP="003F6EE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572CD1F7" w14:textId="65BA93CB" w:rsidR="003F6EE8" w:rsidRPr="00246D59" w:rsidRDefault="003F6EE8" w:rsidP="003F6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D7FCF83" w14:textId="77777777" w:rsidR="003F6EE8" w:rsidRPr="00246D59" w:rsidRDefault="003F6EE8" w:rsidP="003F6EE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B48CC2D" w14:textId="5B41CD44" w:rsidR="003F6EE8" w:rsidRPr="00246D59" w:rsidRDefault="003F6EE8" w:rsidP="003F6EE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CDB04B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7F0EDD5" w14:textId="2FF46141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89" w:type="dxa"/>
            <w:shd w:val="clear" w:color="auto" w:fill="auto"/>
          </w:tcPr>
          <w:p w14:paraId="70E0F43F" w14:textId="77777777" w:rsidR="003F6EE8" w:rsidRPr="00246D59" w:rsidRDefault="003F6EE8" w:rsidP="003F6EE8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106F613" w14:textId="5E735009" w:rsidR="003F6EE8" w:rsidRPr="00246D59" w:rsidRDefault="003673F1" w:rsidP="003F6EE8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</w:tr>
      <w:tr w:rsidR="0035297C" w:rsidRPr="00246D59" w14:paraId="7DDFEB3B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41BE504" w14:textId="72F2744C" w:rsidR="0035297C" w:rsidRPr="00246D59" w:rsidRDefault="0035297C" w:rsidP="0035297C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14:paraId="0D2D7970" w14:textId="5A648736" w:rsidR="0035297C" w:rsidRPr="00246D59" w:rsidRDefault="0035297C" w:rsidP="0035297C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4986CE5" w14:textId="5DA40958" w:rsidR="0035297C" w:rsidRPr="00246D59" w:rsidRDefault="0035297C" w:rsidP="0035297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696514E" w14:textId="77777777" w:rsidR="0035297C" w:rsidRPr="00246D59" w:rsidRDefault="0035297C" w:rsidP="0035297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FB9D515" w14:textId="79074FEE" w:rsidR="0035297C" w:rsidRPr="00246D59" w:rsidRDefault="0035297C" w:rsidP="0035297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73065DD" w14:textId="77777777" w:rsidR="0035297C" w:rsidRPr="00246D59" w:rsidRDefault="0035297C" w:rsidP="0035297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6C0A3F5" w14:textId="66BD1E46" w:rsidR="0035297C" w:rsidRPr="0076644E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</w:t>
            </w:r>
          </w:p>
        </w:tc>
        <w:tc>
          <w:tcPr>
            <w:tcW w:w="189" w:type="dxa"/>
            <w:shd w:val="clear" w:color="auto" w:fill="auto"/>
          </w:tcPr>
          <w:p w14:paraId="275EAB39" w14:textId="77777777" w:rsidR="0035297C" w:rsidRPr="00246D59" w:rsidRDefault="0035297C" w:rsidP="0035297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DB6C8A" w14:textId="65C4D43F" w:rsidR="0035297C" w:rsidRPr="0076644E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</w:tr>
      <w:tr w:rsidR="0035297C" w:rsidRPr="00246D59" w14:paraId="63A9D88F" w14:textId="77777777" w:rsidTr="0035297C">
        <w:trPr>
          <w:trHeight w:val="144"/>
        </w:trPr>
        <w:tc>
          <w:tcPr>
            <w:tcW w:w="3510" w:type="dxa"/>
            <w:shd w:val="clear" w:color="auto" w:fill="auto"/>
          </w:tcPr>
          <w:p w14:paraId="0106EB1C" w14:textId="42FC108E" w:rsidR="0035297C" w:rsidRPr="00246D59" w:rsidRDefault="0035297C" w:rsidP="0035297C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2025" w:type="dxa"/>
            <w:shd w:val="clear" w:color="auto" w:fill="auto"/>
          </w:tcPr>
          <w:p w14:paraId="01763D02" w14:textId="77777777" w:rsidR="0035297C" w:rsidRPr="00246D59" w:rsidRDefault="0035297C" w:rsidP="0035297C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300F332C" w14:textId="3B20DB82" w:rsidR="0035297C" w:rsidRPr="00246D59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" w:type="dxa"/>
            <w:shd w:val="clear" w:color="auto" w:fill="auto"/>
          </w:tcPr>
          <w:p w14:paraId="522ADBDC" w14:textId="77777777" w:rsidR="0035297C" w:rsidRPr="00246D59" w:rsidRDefault="0035297C" w:rsidP="0035297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5141734E" w14:textId="4096D1C8" w:rsidR="0035297C" w:rsidRPr="00246D59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56F15A8A" w14:textId="77777777" w:rsidR="0035297C" w:rsidRPr="00246D59" w:rsidRDefault="0035297C" w:rsidP="0035297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042B4CDC" w14:textId="26ADA2CD" w:rsidR="0035297C" w:rsidRPr="0076644E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89" w:type="dxa"/>
            <w:shd w:val="clear" w:color="auto" w:fill="auto"/>
          </w:tcPr>
          <w:p w14:paraId="0C30368B" w14:textId="77777777" w:rsidR="0035297C" w:rsidRPr="00246D59" w:rsidRDefault="0035297C" w:rsidP="0035297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0A922D3" w14:textId="39569FCA" w:rsidR="0035297C" w:rsidRPr="0076644E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35297C" w:rsidRPr="00246D59" w14:paraId="10042D8B" w14:textId="77777777" w:rsidTr="0035297C">
        <w:trPr>
          <w:trHeight w:val="144"/>
        </w:trPr>
        <w:tc>
          <w:tcPr>
            <w:tcW w:w="3510" w:type="dxa"/>
            <w:shd w:val="clear" w:color="auto" w:fill="auto"/>
          </w:tcPr>
          <w:p w14:paraId="64276403" w14:textId="159F33BC" w:rsidR="0035297C" w:rsidRPr="00246D59" w:rsidRDefault="0035297C" w:rsidP="0035297C">
            <w:pPr>
              <w:spacing w:line="300" w:lineRule="exact"/>
              <w:ind w:left="360" w:firstLine="1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14:paraId="5634B469" w14:textId="77777777" w:rsidR="0035297C" w:rsidRPr="00246D59" w:rsidRDefault="0035297C" w:rsidP="0035297C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9FA82" w14:textId="14074C27" w:rsidR="0035297C" w:rsidRPr="00246D59" w:rsidRDefault="003673F1" w:rsidP="0035297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529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</w:p>
        </w:tc>
        <w:tc>
          <w:tcPr>
            <w:tcW w:w="126" w:type="dxa"/>
            <w:shd w:val="clear" w:color="auto" w:fill="auto"/>
          </w:tcPr>
          <w:p w14:paraId="170C2951" w14:textId="77777777" w:rsidR="0035297C" w:rsidRPr="00246D59" w:rsidRDefault="0035297C" w:rsidP="0035297C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9C4F8" w14:textId="53D089E7" w:rsidR="0035297C" w:rsidRPr="00246D59" w:rsidRDefault="003673F1" w:rsidP="0035297C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5297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144" w:type="dxa"/>
            <w:shd w:val="clear" w:color="auto" w:fill="auto"/>
          </w:tcPr>
          <w:p w14:paraId="4E262EF1" w14:textId="77777777" w:rsidR="0035297C" w:rsidRPr="00246D59" w:rsidRDefault="0035297C" w:rsidP="0035297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3AD04" w14:textId="002A0F26" w:rsidR="0035297C" w:rsidRPr="0076644E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529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</w:p>
        </w:tc>
        <w:tc>
          <w:tcPr>
            <w:tcW w:w="189" w:type="dxa"/>
            <w:shd w:val="clear" w:color="auto" w:fill="auto"/>
          </w:tcPr>
          <w:p w14:paraId="1E7147A6" w14:textId="77777777" w:rsidR="0035297C" w:rsidRPr="00246D59" w:rsidRDefault="0035297C" w:rsidP="0035297C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672EF" w14:textId="7221EE26" w:rsidR="0035297C" w:rsidRPr="0076644E" w:rsidRDefault="003673F1" w:rsidP="0035297C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5297C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</w:p>
        </w:tc>
      </w:tr>
    </w:tbl>
    <w:p w14:paraId="3BCA865C" w14:textId="77777777" w:rsidR="008E1083" w:rsidRPr="00246D59" w:rsidRDefault="00D130E4" w:rsidP="008112A2">
      <w:pPr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5"/>
          <w:szCs w:val="25"/>
          <w:cs/>
        </w:rPr>
        <w:br w:type="page"/>
      </w:r>
      <w:r w:rsidR="008E1083"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8E1083"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8E1083" w:rsidRPr="00246D5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998"/>
        <w:gridCol w:w="702"/>
        <w:gridCol w:w="126"/>
        <w:gridCol w:w="702"/>
        <w:gridCol w:w="144"/>
        <w:gridCol w:w="702"/>
        <w:gridCol w:w="189"/>
        <w:gridCol w:w="722"/>
      </w:tblGrid>
      <w:tr w:rsidR="008E1083" w:rsidRPr="00246D59" w14:paraId="704EDE37" w14:textId="77777777" w:rsidTr="0035297C">
        <w:trPr>
          <w:trHeight w:val="144"/>
        </w:trPr>
        <w:tc>
          <w:tcPr>
            <w:tcW w:w="3474" w:type="dxa"/>
            <w:shd w:val="clear" w:color="auto" w:fill="auto"/>
          </w:tcPr>
          <w:p w14:paraId="6391511C" w14:textId="77777777" w:rsidR="008E1083" w:rsidRPr="00246D59" w:rsidRDefault="008E1083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58E18945" w14:textId="77777777" w:rsidR="008E1083" w:rsidRPr="00246D59" w:rsidRDefault="008E108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F5BFDB2" w14:textId="77777777" w:rsidR="008E1083" w:rsidRPr="00246D59" w:rsidRDefault="008E1083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7208980" w14:textId="77777777" w:rsidR="008E1083" w:rsidRPr="00246D59" w:rsidRDefault="008E1083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6647ECA8" w14:textId="77777777" w:rsidR="008E1083" w:rsidRPr="00246D59" w:rsidRDefault="008E1083" w:rsidP="00521157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246D59" w14:paraId="4D32029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AFE77B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23502B22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5937BD6" w14:textId="1A489640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16029B55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D0DD681" w14:textId="57826552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6EB0FC6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2C8CA9D" w14:textId="68468196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9" w:type="dxa"/>
            <w:shd w:val="clear" w:color="auto" w:fill="auto"/>
          </w:tcPr>
          <w:p w14:paraId="7C11BEE6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4FD583E7" w14:textId="361E9500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E42B66" w:rsidRPr="00246D59" w14:paraId="5D4AC2E2" w14:textId="77777777" w:rsidTr="0035297C">
        <w:trPr>
          <w:trHeight w:val="144"/>
        </w:trPr>
        <w:tc>
          <w:tcPr>
            <w:tcW w:w="3474" w:type="dxa"/>
            <w:shd w:val="clear" w:color="auto" w:fill="auto"/>
          </w:tcPr>
          <w:p w14:paraId="129B4F1A" w14:textId="77777777" w:rsidR="00E42B66" w:rsidRPr="00246D59" w:rsidRDefault="00E42B66" w:rsidP="00E42B66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6B365AE8" w14:textId="77777777" w:rsidR="00E42B66" w:rsidRPr="00246D59" w:rsidRDefault="00E42B66" w:rsidP="00E42B66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F4A548B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19A1F75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B57F82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E953F4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467FB0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A9D3C11" w14:textId="77777777" w:rsidR="00E42B66" w:rsidRPr="00246D59" w:rsidRDefault="00E42B66" w:rsidP="00E42B66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16586A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42B66" w:rsidRPr="00246D59" w14:paraId="79E5194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0D93FDA" w14:textId="77777777" w:rsidR="00E42B66" w:rsidRPr="00246D59" w:rsidRDefault="00E42B66" w:rsidP="00E42B6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98" w:type="dxa"/>
            <w:shd w:val="clear" w:color="auto" w:fill="auto"/>
          </w:tcPr>
          <w:p w14:paraId="297347E4" w14:textId="77777777" w:rsidR="00E42B66" w:rsidRPr="00246D59" w:rsidRDefault="00E42B66" w:rsidP="00E42B6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4699CA6C" w14:textId="77777777" w:rsidR="00E42B66" w:rsidRPr="00246D59" w:rsidRDefault="00E42B66" w:rsidP="00E42B66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4F7795A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4F720E6" w14:textId="77777777" w:rsidR="00E42B66" w:rsidRPr="00246D59" w:rsidRDefault="00E42B66" w:rsidP="00E42B66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7B60207" w14:textId="77777777" w:rsidR="00E42B66" w:rsidRPr="00246D59" w:rsidRDefault="00E42B66" w:rsidP="00E42B6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C78A4BB" w14:textId="77777777" w:rsidR="00E42B66" w:rsidRPr="00246D59" w:rsidRDefault="00E42B66" w:rsidP="00E42B6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5459C6" w14:textId="77777777" w:rsidR="00E42B66" w:rsidRPr="00246D59" w:rsidRDefault="00E42B66" w:rsidP="00E42B66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E04D17A" w14:textId="77777777" w:rsidR="00E42B66" w:rsidRPr="00246D59" w:rsidRDefault="00E42B66" w:rsidP="00E42B66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5CC343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507781B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A979061" w14:textId="77777777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ลำดับสูงสุด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538ABAA5" w14:textId="08F469D2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126" w:type="dxa"/>
            <w:shd w:val="clear" w:color="auto" w:fill="auto"/>
          </w:tcPr>
          <w:p w14:paraId="0C272AE1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5A4B288" w14:textId="69CF62FB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44" w:type="dxa"/>
            <w:shd w:val="clear" w:color="auto" w:fill="auto"/>
          </w:tcPr>
          <w:p w14:paraId="2A61FF79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92864C" w14:textId="56DB59B4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189" w:type="dxa"/>
            <w:shd w:val="clear" w:color="auto" w:fill="auto"/>
          </w:tcPr>
          <w:p w14:paraId="6C36D412" w14:textId="77777777" w:rsidR="006E3980" w:rsidRPr="00246D59" w:rsidRDefault="006E3980" w:rsidP="006E3980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E7294CD" w14:textId="49574C8A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</w:tr>
      <w:tr w:rsidR="006E3980" w:rsidRPr="00246D59" w14:paraId="2CA4041A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9FEAD53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98" w:type="dxa"/>
            <w:shd w:val="clear" w:color="auto" w:fill="auto"/>
          </w:tcPr>
          <w:p w14:paraId="4A4C253D" w14:textId="77777777" w:rsidR="006E3980" w:rsidRPr="00246D59" w:rsidRDefault="006E3980" w:rsidP="006E398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663D7810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F33F506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4BC0A4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02A4F22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22AB958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C1557AF" w14:textId="77777777" w:rsidR="006E3980" w:rsidRPr="00246D59" w:rsidRDefault="006E3980" w:rsidP="006E3980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9D1B1EF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4E35F49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B3E30F7" w14:textId="77777777" w:rsidR="006E3980" w:rsidRPr="00246D59" w:rsidRDefault="006E3980" w:rsidP="006E3980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BE92D34" w14:textId="7A82ED95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0B77E395" w14:textId="63CDFB38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126" w:type="dxa"/>
            <w:shd w:val="clear" w:color="auto" w:fill="auto"/>
          </w:tcPr>
          <w:p w14:paraId="11628DBE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E477DC" w14:textId="5963F191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44" w:type="dxa"/>
            <w:shd w:val="clear" w:color="auto" w:fill="auto"/>
          </w:tcPr>
          <w:p w14:paraId="33D6F17D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7FB1596" w14:textId="4DCBECF4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189" w:type="dxa"/>
            <w:shd w:val="clear" w:color="auto" w:fill="auto"/>
          </w:tcPr>
          <w:p w14:paraId="5677F8C7" w14:textId="77777777" w:rsidR="006E3980" w:rsidRPr="00246D59" w:rsidRDefault="006E3980" w:rsidP="006E3980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38FC99A" w14:textId="39E8DAA7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</w:p>
        </w:tc>
      </w:tr>
      <w:tr w:rsidR="006E3980" w:rsidRPr="00246D59" w14:paraId="2961026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F4D797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ไทยทาเคดะเลซ จำกัด</w:t>
            </w:r>
          </w:p>
        </w:tc>
        <w:tc>
          <w:tcPr>
            <w:tcW w:w="1998" w:type="dxa"/>
            <w:shd w:val="clear" w:color="auto" w:fill="auto"/>
          </w:tcPr>
          <w:p w14:paraId="79FF7F10" w14:textId="77777777" w:rsidR="006E3980" w:rsidRPr="00246D59" w:rsidRDefault="006E3980" w:rsidP="006E398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59BA8664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3C294A6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CD9AD8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CBA1194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941550D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6897FC" w14:textId="77777777" w:rsidR="006E3980" w:rsidRPr="00246D59" w:rsidRDefault="006E3980" w:rsidP="006E3980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99B643C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4760B05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9A6E505" w14:textId="77777777" w:rsidR="006E3980" w:rsidRPr="00246D59" w:rsidRDefault="006E3980" w:rsidP="006E3980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2ACA6FD" w14:textId="5ACA8FD5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48F1E44" w14:textId="3EF3CB34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26" w:type="dxa"/>
            <w:shd w:val="clear" w:color="auto" w:fill="auto"/>
          </w:tcPr>
          <w:p w14:paraId="5188CED3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873505E" w14:textId="110F7E71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44" w:type="dxa"/>
            <w:shd w:val="clear" w:color="auto" w:fill="auto"/>
          </w:tcPr>
          <w:p w14:paraId="4ADEE636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4328B11" w14:textId="62ED7BB9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89" w:type="dxa"/>
            <w:shd w:val="clear" w:color="auto" w:fill="auto"/>
          </w:tcPr>
          <w:p w14:paraId="020E0922" w14:textId="77777777" w:rsidR="006E3980" w:rsidRPr="00246D59" w:rsidRDefault="006E3980" w:rsidP="006E3980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F811DCA" w14:textId="1E215450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</w:tr>
      <w:tr w:rsidR="006E3980" w:rsidRPr="00246D59" w14:paraId="0E0E27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58ED6A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6598DB1D" w14:textId="77777777" w:rsidR="006E3980" w:rsidRPr="00246D59" w:rsidRDefault="006E3980" w:rsidP="006E398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41ADF0C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5EB9E56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B260DF4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DF212C5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C6F433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D92F9D5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A8727C9" w14:textId="77777777" w:rsidR="006E3980" w:rsidRPr="00246D59" w:rsidRDefault="006E3980" w:rsidP="006E3980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2D9A4BB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01AD9BD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31200CD1" w14:textId="50389D1F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59869A5" w14:textId="6F53C87F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</w:p>
        </w:tc>
        <w:tc>
          <w:tcPr>
            <w:tcW w:w="126" w:type="dxa"/>
            <w:shd w:val="clear" w:color="auto" w:fill="auto"/>
          </w:tcPr>
          <w:p w14:paraId="3319AFDD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7C91B7" w14:textId="2E187C7F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</w:p>
        </w:tc>
        <w:tc>
          <w:tcPr>
            <w:tcW w:w="144" w:type="dxa"/>
            <w:shd w:val="clear" w:color="auto" w:fill="auto"/>
          </w:tcPr>
          <w:p w14:paraId="74EF10EA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68CF88" w14:textId="026BF5D7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189" w:type="dxa"/>
            <w:shd w:val="clear" w:color="auto" w:fill="auto"/>
          </w:tcPr>
          <w:p w14:paraId="59EE44E2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4D57FF3" w14:textId="113C6C33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</w:p>
        </w:tc>
      </w:tr>
      <w:tr w:rsidR="006E3980" w:rsidRPr="00246D59" w14:paraId="3769503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356AAE8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 เอ เทค เท็กซ์ไทล์ จำกัด</w:t>
            </w:r>
          </w:p>
        </w:tc>
        <w:tc>
          <w:tcPr>
            <w:tcW w:w="1998" w:type="dxa"/>
            <w:shd w:val="clear" w:color="auto" w:fill="auto"/>
          </w:tcPr>
          <w:p w14:paraId="7EE74571" w14:textId="77777777" w:rsidR="006E3980" w:rsidRPr="00246D59" w:rsidRDefault="006E3980" w:rsidP="006E398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096004FA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3ABA74A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B3D8BC4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327956C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09C4B6A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7061307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F14AE23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0748738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E36AC69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728129F5" w14:textId="58958214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603398D5" w14:textId="065B230D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26" w:type="dxa"/>
            <w:shd w:val="clear" w:color="auto" w:fill="auto"/>
          </w:tcPr>
          <w:p w14:paraId="367B14E5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ADD7626" w14:textId="3F155221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144" w:type="dxa"/>
            <w:shd w:val="clear" w:color="auto" w:fill="auto"/>
          </w:tcPr>
          <w:p w14:paraId="0D0A6B4C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3C2EDC4" w14:textId="3F5C071F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89" w:type="dxa"/>
            <w:shd w:val="clear" w:color="auto" w:fill="auto"/>
          </w:tcPr>
          <w:p w14:paraId="48286A05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1781848" w14:textId="79E6E202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</w:tr>
      <w:tr w:rsidR="00B23509" w:rsidRPr="00246D59" w14:paraId="099C452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BBFDEEC" w14:textId="55F78FFF" w:rsidR="00B23509" w:rsidRPr="00B23509" w:rsidRDefault="00B23509" w:rsidP="00B23509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ราชาอูชิโน จำกัด</w:t>
            </w:r>
          </w:p>
        </w:tc>
        <w:tc>
          <w:tcPr>
            <w:tcW w:w="1998" w:type="dxa"/>
            <w:shd w:val="clear" w:color="auto" w:fill="auto"/>
          </w:tcPr>
          <w:p w14:paraId="2AD7C034" w14:textId="4725CAA2" w:rsidR="00B23509" w:rsidRPr="00246D59" w:rsidRDefault="00B23509" w:rsidP="00B2350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1F554C5" w14:textId="77777777" w:rsidR="00B23509" w:rsidRPr="0076644E" w:rsidRDefault="00B23509" w:rsidP="00B2350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BC1E727" w14:textId="77777777" w:rsidR="00B23509" w:rsidRPr="00246D59" w:rsidRDefault="00B23509" w:rsidP="00B23509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8CD97FD" w14:textId="77777777" w:rsidR="00B23509" w:rsidRPr="0076644E" w:rsidRDefault="00B23509" w:rsidP="00B2350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24C9011" w14:textId="77777777" w:rsidR="00B23509" w:rsidRPr="00246D59" w:rsidRDefault="00B23509" w:rsidP="00B23509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E3F96C6" w14:textId="77777777" w:rsidR="00B23509" w:rsidRPr="0076644E" w:rsidRDefault="00B23509" w:rsidP="00B2350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887DF0F" w14:textId="77777777" w:rsidR="00B23509" w:rsidRPr="00246D59" w:rsidRDefault="00B23509" w:rsidP="00B23509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F84ED9B" w14:textId="77777777" w:rsidR="00B23509" w:rsidRPr="0076644E" w:rsidRDefault="00B23509" w:rsidP="00B2350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23509" w:rsidRPr="00246D59" w14:paraId="054C238B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B14B318" w14:textId="77777777" w:rsidR="00B23509" w:rsidRPr="00246D59" w:rsidRDefault="00B23509" w:rsidP="00B23509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74276AB8" w14:textId="068FDB34" w:rsidR="00B23509" w:rsidRPr="00246D59" w:rsidRDefault="00B23509" w:rsidP="00B23509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7360E3B" w14:textId="069CC578" w:rsidR="00B23509" w:rsidRPr="0076644E" w:rsidRDefault="003673F1" w:rsidP="00B2350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5FCCAACC" w14:textId="77777777" w:rsidR="00B23509" w:rsidRPr="00246D59" w:rsidRDefault="00B23509" w:rsidP="00B23509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9C14B3F" w14:textId="0072F390" w:rsidR="00B23509" w:rsidRPr="0076644E" w:rsidRDefault="003673F1" w:rsidP="00B2350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44" w:type="dxa"/>
            <w:shd w:val="clear" w:color="auto" w:fill="auto"/>
          </w:tcPr>
          <w:p w14:paraId="17708263" w14:textId="77777777" w:rsidR="00B23509" w:rsidRPr="00246D59" w:rsidRDefault="00B23509" w:rsidP="00B23509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246C2EA" w14:textId="6E82AF84" w:rsidR="00B23509" w:rsidRPr="0076644E" w:rsidRDefault="003673F1" w:rsidP="00B2350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7FB078A0" w14:textId="77777777" w:rsidR="00B23509" w:rsidRPr="00246D59" w:rsidRDefault="00B23509" w:rsidP="00B23509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010885D" w14:textId="13A817D9" w:rsidR="00B23509" w:rsidRPr="0076644E" w:rsidRDefault="003673F1" w:rsidP="00B2350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6E3980" w:rsidRPr="00246D59" w14:paraId="4BFC7B0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9A7961C" w14:textId="369DB44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อินเตอร์เนชั่นแนล แลบบอราทอรีส์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3D369999" w14:textId="7911177C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2AF4BDC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9FE297D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68A6FE9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7F40CC4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89AB436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20062F2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3E0A3E6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789C7A7A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E07F117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1B8CE42" w14:textId="42E3DC72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9CD77B8" w14:textId="708A41F8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</w:tcPr>
          <w:p w14:paraId="4A769B19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328E2FA" w14:textId="4AC6BDBC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129862F2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189462" w14:textId="586E6A84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89" w:type="dxa"/>
            <w:shd w:val="clear" w:color="auto" w:fill="auto"/>
          </w:tcPr>
          <w:p w14:paraId="790175D3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4812142A" w14:textId="2CB6B4B1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6E3980" w:rsidRPr="00246D59" w14:paraId="3405858F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368632E" w14:textId="2CDBCE5F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เอสแอนด์เจ อินเตอร์เนชั่นแนล </w:t>
            </w:r>
          </w:p>
        </w:tc>
        <w:tc>
          <w:tcPr>
            <w:tcW w:w="1998" w:type="dxa"/>
            <w:shd w:val="clear" w:color="auto" w:fill="auto"/>
          </w:tcPr>
          <w:p w14:paraId="76B1A2AA" w14:textId="0788E71C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17BA547D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247F548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D99BBFF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DCE149C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5F95899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39C8BAB4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4AF4C0D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75C13B5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3042E4A" w14:textId="7E0B5477" w:rsidR="006E3980" w:rsidRPr="00246D59" w:rsidRDefault="006E3980" w:rsidP="006E3980">
            <w:pPr>
              <w:spacing w:line="300" w:lineRule="exact"/>
              <w:ind w:left="720" w:hanging="3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เอนเตอร์ไพรส์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998" w:type="dxa"/>
            <w:shd w:val="clear" w:color="auto" w:fill="auto"/>
          </w:tcPr>
          <w:p w14:paraId="727095EF" w14:textId="1770D35C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6434F5D9" w14:textId="2E1BB07D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6" w:type="dxa"/>
            <w:shd w:val="clear" w:color="auto" w:fill="auto"/>
          </w:tcPr>
          <w:p w14:paraId="5EC861C4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85B9789" w14:textId="2354AC79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7CD13BDB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1F23FA4" w14:textId="1A29DC1F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89" w:type="dxa"/>
            <w:shd w:val="clear" w:color="auto" w:fill="auto"/>
          </w:tcPr>
          <w:p w14:paraId="45802C74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136289F" w14:textId="1E20B898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6E3980" w:rsidRPr="00246D59" w14:paraId="3A460638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71E844EB" w14:textId="3761CCC4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="00B667BC">
              <w:rPr>
                <w:rFonts w:ascii="Angsana New" w:hAnsi="Angsana New" w:cs="Angsana New" w:hint="cs"/>
                <w:sz w:val="24"/>
                <w:szCs w:val="24"/>
                <w:cs/>
              </w:rPr>
              <w:t>ไทยแน็กซิส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76A8DE29" w14:textId="01E5542C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75FAF39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CD1FFF0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54790C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B4998D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73880C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036F554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76E3722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5B79A1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301739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7DF7A7A4" w14:textId="5A634694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0E738CA" w14:textId="57F5DEE0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</w:tcPr>
          <w:p w14:paraId="617A5ABF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DF84886" w14:textId="2D82C97D" w:rsidR="006E3980" w:rsidRPr="00246D59" w:rsidRDefault="003673F1" w:rsidP="003F3E27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29030F2D" w14:textId="77777777" w:rsidR="006E3980" w:rsidRPr="00246D59" w:rsidRDefault="006E3980" w:rsidP="006E3980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56A0AA9" w14:textId="74BE324C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89" w:type="dxa"/>
            <w:shd w:val="clear" w:color="auto" w:fill="auto"/>
          </w:tcPr>
          <w:p w14:paraId="0027E305" w14:textId="77777777" w:rsidR="006E3980" w:rsidRPr="00246D59" w:rsidRDefault="006E3980" w:rsidP="006E3980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53CE068" w14:textId="49196852" w:rsidR="006E3980" w:rsidRPr="00246D59" w:rsidRDefault="003673F1" w:rsidP="005559D9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</w:tr>
      <w:tr w:rsidR="006E3980" w:rsidRPr="00246D59" w14:paraId="156E16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184AEB4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98" w:type="dxa"/>
            <w:shd w:val="clear" w:color="auto" w:fill="auto"/>
          </w:tcPr>
          <w:p w14:paraId="5A2EECC1" w14:textId="77777777" w:rsidR="006E3980" w:rsidRPr="00246D59" w:rsidRDefault="006E3980" w:rsidP="006E398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553D9F40" w14:textId="33B81C9F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26" w:type="dxa"/>
            <w:shd w:val="clear" w:color="auto" w:fill="auto"/>
          </w:tcPr>
          <w:p w14:paraId="38133836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6040EA" w14:textId="6E7DE249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144" w:type="dxa"/>
            <w:shd w:val="clear" w:color="auto" w:fill="auto"/>
          </w:tcPr>
          <w:p w14:paraId="0BA72DEC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7997334" w14:textId="0F883A99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89" w:type="dxa"/>
            <w:shd w:val="clear" w:color="auto" w:fill="auto"/>
          </w:tcPr>
          <w:p w14:paraId="44E55BC5" w14:textId="77777777" w:rsidR="006E3980" w:rsidRPr="00246D59" w:rsidRDefault="006E3980" w:rsidP="006E3980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DFE7227" w14:textId="4D148502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</w:tr>
      <w:tr w:rsidR="006E3980" w:rsidRPr="00246D59" w14:paraId="7822623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B74B310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98" w:type="dxa"/>
            <w:shd w:val="clear" w:color="auto" w:fill="auto"/>
          </w:tcPr>
          <w:p w14:paraId="07064DC6" w14:textId="77777777" w:rsidR="006E3980" w:rsidRPr="00246D59" w:rsidRDefault="006E3980" w:rsidP="006E398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17E25A0E" w14:textId="1E816247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</w:p>
        </w:tc>
        <w:tc>
          <w:tcPr>
            <w:tcW w:w="126" w:type="dxa"/>
            <w:shd w:val="clear" w:color="auto" w:fill="auto"/>
          </w:tcPr>
          <w:p w14:paraId="61A59C9B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75D820" w14:textId="0CF4CB0C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144" w:type="dxa"/>
            <w:shd w:val="clear" w:color="auto" w:fill="auto"/>
          </w:tcPr>
          <w:p w14:paraId="28F11A18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82D5B9" w14:textId="00EA300D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</w:p>
        </w:tc>
        <w:tc>
          <w:tcPr>
            <w:tcW w:w="189" w:type="dxa"/>
            <w:shd w:val="clear" w:color="auto" w:fill="auto"/>
          </w:tcPr>
          <w:p w14:paraId="6A4DED3A" w14:textId="77777777" w:rsidR="006E3980" w:rsidRPr="00246D59" w:rsidRDefault="006E3980" w:rsidP="006E3980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4A92ADCD" w14:textId="6F88B081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</w:tr>
      <w:tr w:rsidR="00AB219A" w:rsidRPr="00246D59" w14:paraId="5477C17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A1FDD62" w14:textId="77777777" w:rsidR="00AB219A" w:rsidRPr="00246D59" w:rsidRDefault="00AB219A" w:rsidP="00AB219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137CD1FE" w14:textId="77777777" w:rsidR="00AB219A" w:rsidRPr="00246D59" w:rsidRDefault="00AB219A" w:rsidP="00AB219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3690CB80" w14:textId="16101F35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BDBB940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5EBE97" w14:textId="6EA279C6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8C287E3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E3F1EC" w14:textId="65A50303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</w:p>
        </w:tc>
        <w:tc>
          <w:tcPr>
            <w:tcW w:w="189" w:type="dxa"/>
            <w:shd w:val="clear" w:color="auto" w:fill="auto"/>
          </w:tcPr>
          <w:p w14:paraId="58C4B822" w14:textId="77777777" w:rsidR="00AB219A" w:rsidRPr="00246D59" w:rsidRDefault="00AB219A" w:rsidP="00AB219A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DD8E28C" w14:textId="17ADE6AB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</w:tr>
      <w:tr w:rsidR="00AB219A" w:rsidRPr="00246D59" w14:paraId="49FB180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44E8D1" w14:textId="77777777" w:rsidR="00AB219A" w:rsidRPr="00246D59" w:rsidRDefault="00AB219A" w:rsidP="00AB219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1BA44875" w14:textId="77777777" w:rsidR="00AB219A" w:rsidRPr="00246D59" w:rsidRDefault="00AB219A" w:rsidP="00AB219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087C82A1" w14:textId="5E5A8DC8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BAC10F6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313893C" w14:textId="6750E37A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F846A70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5F4018A" w14:textId="40E6CC25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</w:p>
        </w:tc>
        <w:tc>
          <w:tcPr>
            <w:tcW w:w="189" w:type="dxa"/>
            <w:shd w:val="clear" w:color="auto" w:fill="auto"/>
          </w:tcPr>
          <w:p w14:paraId="6CEBD41C" w14:textId="77777777" w:rsidR="00AB219A" w:rsidRPr="00246D59" w:rsidRDefault="00AB219A" w:rsidP="00AB219A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E35333B" w14:textId="0D557E72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</w:p>
        </w:tc>
      </w:tr>
      <w:tr w:rsidR="00AB219A" w:rsidRPr="00246D59" w14:paraId="466850E8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0D69EB6" w14:textId="77777777" w:rsidR="00AB219A" w:rsidRPr="00246D59" w:rsidRDefault="00AB219A" w:rsidP="00AB219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98" w:type="dxa"/>
            <w:shd w:val="clear" w:color="auto" w:fill="auto"/>
          </w:tcPr>
          <w:p w14:paraId="04938CDB" w14:textId="77777777" w:rsidR="00AB219A" w:rsidRPr="00246D59" w:rsidRDefault="00AB219A" w:rsidP="00AB219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B8F4DC8" w14:textId="7B084AE5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3A7A92E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12140A" w14:textId="487620D5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A97A4AA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694F037" w14:textId="09974940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189" w:type="dxa"/>
            <w:shd w:val="clear" w:color="auto" w:fill="auto"/>
          </w:tcPr>
          <w:p w14:paraId="0AD03B63" w14:textId="77777777" w:rsidR="00AB219A" w:rsidRPr="00246D59" w:rsidRDefault="00AB219A" w:rsidP="00AB219A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82EA6D" w14:textId="792FAE7D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</w:p>
        </w:tc>
      </w:tr>
      <w:tr w:rsidR="00AB219A" w:rsidRPr="00246D59" w14:paraId="02E6B4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AF4B11E" w14:textId="77777777" w:rsidR="00AB219A" w:rsidRPr="00246D59" w:rsidRDefault="00AB219A" w:rsidP="00AB219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083BA7C4" w14:textId="77777777" w:rsidR="00AB219A" w:rsidRPr="00246D59" w:rsidRDefault="00AB219A" w:rsidP="00AB219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39FB1D6" w14:textId="6E9EE50F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0766251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8A695C4" w14:textId="1A60423C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9CC5FF6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8A3F74" w14:textId="0ADBA2E0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</w:p>
        </w:tc>
        <w:tc>
          <w:tcPr>
            <w:tcW w:w="189" w:type="dxa"/>
            <w:shd w:val="clear" w:color="auto" w:fill="auto"/>
          </w:tcPr>
          <w:p w14:paraId="22B10BE0" w14:textId="77777777" w:rsidR="00AB219A" w:rsidRPr="00246D59" w:rsidRDefault="00AB219A" w:rsidP="00AB219A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2155D5" w14:textId="5C962D5A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</w:p>
        </w:tc>
      </w:tr>
      <w:tr w:rsidR="00AB219A" w:rsidRPr="00246D59" w14:paraId="4736827C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7B40AF2" w14:textId="3DA27C2D" w:rsidR="00AB219A" w:rsidRPr="00246D59" w:rsidRDefault="00AB219A" w:rsidP="00AB219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โทรา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1010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114CF45" w14:textId="77777777" w:rsidR="00AB219A" w:rsidRPr="00246D59" w:rsidRDefault="00AB219A" w:rsidP="00AB219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6603D05" w14:textId="381EA584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511B014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9CA448" w14:textId="2EA36D11" w:rsidR="00AB219A" w:rsidRPr="00246D59" w:rsidRDefault="00AB219A" w:rsidP="00AB219A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57120C" w14:textId="77777777" w:rsidR="00AB219A" w:rsidRPr="00246D59" w:rsidRDefault="00AB219A" w:rsidP="00AB219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D5C14D1" w14:textId="73A284F1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89" w:type="dxa"/>
            <w:shd w:val="clear" w:color="auto" w:fill="auto"/>
          </w:tcPr>
          <w:p w14:paraId="20974578" w14:textId="77777777" w:rsidR="00AB219A" w:rsidRPr="00246D59" w:rsidRDefault="00AB219A" w:rsidP="00AB219A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650DCE1" w14:textId="08516B62" w:rsidR="00AB219A" w:rsidRPr="00246D59" w:rsidRDefault="003673F1" w:rsidP="00AB219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</w:tr>
      <w:tr w:rsidR="006E3980" w:rsidRPr="00246D59" w14:paraId="793D63B3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38B002" w14:textId="0BE14B01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98" w:type="dxa"/>
            <w:shd w:val="clear" w:color="auto" w:fill="auto"/>
          </w:tcPr>
          <w:p w14:paraId="46C4F1DA" w14:textId="77777777" w:rsidR="006E3980" w:rsidRPr="00246D59" w:rsidRDefault="006E3980" w:rsidP="006E3980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C7F09B9" w14:textId="37FB75F2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" w:type="dxa"/>
            <w:shd w:val="clear" w:color="auto" w:fill="auto"/>
          </w:tcPr>
          <w:p w14:paraId="00A4A34D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7197114" w14:textId="6939BA57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44" w:type="dxa"/>
            <w:shd w:val="clear" w:color="auto" w:fill="auto"/>
          </w:tcPr>
          <w:p w14:paraId="3613D745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236508D" w14:textId="555BDC57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89" w:type="dxa"/>
            <w:shd w:val="clear" w:color="auto" w:fill="auto"/>
          </w:tcPr>
          <w:p w14:paraId="68BD0CEF" w14:textId="77777777" w:rsidR="006E3980" w:rsidRPr="00246D59" w:rsidRDefault="006E3980" w:rsidP="006E3980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37A61341" w14:textId="6383B9EA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6E3980" w:rsidRPr="00246D59" w14:paraId="4E548DB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326C7FB" w14:textId="77777777" w:rsidR="006E3980" w:rsidRPr="00246D59" w:rsidRDefault="006E3980" w:rsidP="006E3980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41D2CF0F" w14:textId="77777777" w:rsidR="006E3980" w:rsidRPr="00246D59" w:rsidRDefault="006E3980" w:rsidP="006E3980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5E5B59" w14:textId="034B12D9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669</w:t>
            </w:r>
          </w:p>
        </w:tc>
        <w:tc>
          <w:tcPr>
            <w:tcW w:w="126" w:type="dxa"/>
            <w:shd w:val="clear" w:color="auto" w:fill="auto"/>
          </w:tcPr>
          <w:p w14:paraId="71E34A8F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7B03900" w14:textId="225E9360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779</w:t>
            </w:r>
          </w:p>
        </w:tc>
        <w:tc>
          <w:tcPr>
            <w:tcW w:w="144" w:type="dxa"/>
            <w:shd w:val="clear" w:color="auto" w:fill="auto"/>
          </w:tcPr>
          <w:p w14:paraId="7E8781F3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913606" w14:textId="5EFE999C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E398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</w:p>
        </w:tc>
        <w:tc>
          <w:tcPr>
            <w:tcW w:w="189" w:type="dxa"/>
            <w:shd w:val="clear" w:color="auto" w:fill="auto"/>
          </w:tcPr>
          <w:p w14:paraId="70D249A3" w14:textId="77777777" w:rsidR="006E3980" w:rsidRPr="00246D59" w:rsidRDefault="006E3980" w:rsidP="006E3980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5FDAAA" w14:textId="10BCECD8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E3980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</w:tr>
      <w:tr w:rsidR="006E3980" w:rsidRPr="00246D59" w14:paraId="739FDE4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CC824A" w14:textId="77777777" w:rsidR="006E3980" w:rsidRPr="00246D59" w:rsidRDefault="006E3980" w:rsidP="006E3980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CAF1331" w14:textId="77777777" w:rsidR="006E3980" w:rsidRPr="00246D59" w:rsidRDefault="006E3980" w:rsidP="006E3980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1380357D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890CB76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25DA398C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FDE74DE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54364DA7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24DD3D0" w14:textId="77777777" w:rsidR="006E3980" w:rsidRPr="00246D59" w:rsidRDefault="006E3980" w:rsidP="006E3980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</w:tcBorders>
            <w:shd w:val="clear" w:color="auto" w:fill="auto"/>
          </w:tcPr>
          <w:p w14:paraId="3EC3ABBA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5F28AB29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71E3BBA" w14:textId="77777777" w:rsidR="006E3980" w:rsidRPr="00246D59" w:rsidRDefault="006E3980" w:rsidP="006E3980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3DE63FCA" w14:textId="77777777" w:rsidR="006E3980" w:rsidRPr="00246D59" w:rsidRDefault="006E3980" w:rsidP="006E3980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529ED77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487DA33" w14:textId="77777777" w:rsidR="006E3980" w:rsidRPr="00246D59" w:rsidRDefault="006E3980" w:rsidP="006E3980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ACACCEB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124068B" w14:textId="77777777" w:rsidR="006E3980" w:rsidRPr="00246D59" w:rsidRDefault="006E3980" w:rsidP="006E3980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1C0506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3F97AD7" w14:textId="77777777" w:rsidR="006E3980" w:rsidRPr="00246D59" w:rsidRDefault="006E3980" w:rsidP="006E3980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4EA64C4" w14:textId="77777777" w:rsidR="006E3980" w:rsidRPr="00246D59" w:rsidRDefault="006E3980" w:rsidP="006E3980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16B8008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16BB08" w14:textId="1E41D7BE" w:rsidR="006E3980" w:rsidRPr="00246D59" w:rsidRDefault="006E3980" w:rsidP="006E3980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7A120C73" w14:textId="5EFE6625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174A339" w14:textId="7D7B6C52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2A67689" w14:textId="77777777" w:rsidR="006E3980" w:rsidRPr="00246D59" w:rsidRDefault="006E3980" w:rsidP="006E3980">
            <w:pPr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71E1B6C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0EB3CE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14E12B" w14:textId="77777777" w:rsidR="006E3980" w:rsidRPr="00246D59" w:rsidRDefault="006E3980" w:rsidP="006E3980">
            <w:pPr>
              <w:spacing w:line="300" w:lineRule="exact"/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00F07DC" w14:textId="77777777" w:rsidR="006E3980" w:rsidRPr="00246D59" w:rsidRDefault="006E3980" w:rsidP="006E3980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BAD6994" w14:textId="77777777" w:rsidR="006E3980" w:rsidRPr="00246D59" w:rsidRDefault="006E3980" w:rsidP="006E3980">
            <w:pPr>
              <w:spacing w:line="300" w:lineRule="exact"/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E3980" w:rsidRPr="00246D59" w14:paraId="3AD2B07B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79570DF9" w14:textId="77777777" w:rsidR="006E3980" w:rsidRPr="00246D59" w:rsidRDefault="006E3980" w:rsidP="006E3980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1BC01188" w14:textId="29BC042D" w:rsidR="006E3980" w:rsidRPr="00246D59" w:rsidRDefault="006E3980" w:rsidP="006E3980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26D3C7D" w14:textId="4489C82F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</w:tcPr>
          <w:p w14:paraId="23B65616" w14:textId="77777777" w:rsidR="006E3980" w:rsidRPr="00246D59" w:rsidRDefault="006E3980" w:rsidP="006E3980">
            <w:pPr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5115932" w14:textId="5F5AF54B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2597866B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10C73A3" w14:textId="6BC0068C" w:rsidR="006E3980" w:rsidRPr="00246D59" w:rsidRDefault="00280802" w:rsidP="00B25BF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15BD19F8" w14:textId="77777777" w:rsidR="006E3980" w:rsidRPr="00246D59" w:rsidRDefault="006E3980" w:rsidP="006E3980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29A0C33" w14:textId="571B4EF0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6E3980" w:rsidRPr="00246D59" w14:paraId="701D527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7D0164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4AAFB59" w14:textId="77777777" w:rsidR="006E3980" w:rsidRPr="00246D59" w:rsidRDefault="006E3980" w:rsidP="006E398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2E794AA4" w14:textId="50EA44E9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7E315017" w14:textId="77777777" w:rsidR="006E3980" w:rsidRPr="00246D59" w:rsidRDefault="006E3980" w:rsidP="006E3980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DA6C61" w14:textId="3BB10F93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0A7C9FFB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121262" w14:textId="4961CDFB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52582E44" w14:textId="77777777" w:rsidR="006E3980" w:rsidRPr="00246D59" w:rsidRDefault="006E3980" w:rsidP="006E3980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BF3B96D" w14:textId="3D417E19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6E3980" w:rsidRPr="00246D59" w14:paraId="2A8469C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FF10D66" w14:textId="77777777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4D9BD334" w14:textId="77777777" w:rsidR="006E3980" w:rsidRPr="00246D59" w:rsidRDefault="006E3980" w:rsidP="006E3980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6E0240DD" w14:textId="66EA1F83" w:rsidR="006E3980" w:rsidRPr="00246D59" w:rsidRDefault="00280802" w:rsidP="006E3980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77F495B" w14:textId="77777777" w:rsidR="006E3980" w:rsidRPr="00246D59" w:rsidRDefault="006E3980" w:rsidP="006E3980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2E17A1" w14:textId="58E64145" w:rsidR="006E3980" w:rsidRPr="00246D59" w:rsidRDefault="006E3980" w:rsidP="006E3980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4D40BA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B8CCC0" w14:textId="5825B8D7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5A93CFE5" w14:textId="77777777" w:rsidR="006E3980" w:rsidRPr="00246D59" w:rsidRDefault="006E3980" w:rsidP="006E3980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39B5E7A" w14:textId="03F89EA8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6E3980" w:rsidRPr="00246D59" w14:paraId="40E28A7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4DBC480" w14:textId="5D0714F1" w:rsidR="006E3980" w:rsidRPr="00246D59" w:rsidRDefault="006E3980" w:rsidP="006E3980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998" w:type="dxa"/>
            <w:shd w:val="clear" w:color="auto" w:fill="auto"/>
          </w:tcPr>
          <w:p w14:paraId="6E0E32F8" w14:textId="77777777" w:rsidR="006E3980" w:rsidRPr="00246D59" w:rsidRDefault="006E3980" w:rsidP="006E3980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1C65772" w14:textId="7C262E92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211573ED" w14:textId="77777777" w:rsidR="006E3980" w:rsidRPr="00246D59" w:rsidRDefault="006E3980" w:rsidP="006E3980">
            <w:pPr>
              <w:tabs>
                <w:tab w:val="decimal" w:pos="720"/>
              </w:tabs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F0D17D3" w14:textId="1F490096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4457D37E" w14:textId="77777777" w:rsidR="006E3980" w:rsidRPr="00246D59" w:rsidRDefault="006E3980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78595A71" w14:textId="22C08920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16EFA0CE" w14:textId="77777777" w:rsidR="006E3980" w:rsidRPr="00246D59" w:rsidRDefault="006E3980" w:rsidP="006E3980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01F8CD24" w14:textId="246B7B1B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6E3980" w:rsidRPr="00246D59" w14:paraId="236454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DE5B28C" w14:textId="77777777" w:rsidR="006E3980" w:rsidRPr="00246D59" w:rsidRDefault="006E3980" w:rsidP="006E3980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7FFF76C1" w14:textId="77777777" w:rsidR="006E3980" w:rsidRPr="00246D59" w:rsidRDefault="006E3980" w:rsidP="006E3980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67BB869" w14:textId="0BCDD530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14:paraId="535E5601" w14:textId="77777777" w:rsidR="006E3980" w:rsidRPr="00246D59" w:rsidRDefault="006E3980" w:rsidP="006E3980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16579A" w14:textId="7FD5753B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</w:tcPr>
          <w:p w14:paraId="252B96B9" w14:textId="77777777" w:rsidR="006E3980" w:rsidRPr="00246D59" w:rsidRDefault="006E3980" w:rsidP="006E3980">
            <w:pPr>
              <w:tabs>
                <w:tab w:val="decimal" w:pos="720"/>
              </w:tabs>
              <w:snapToGrid w:val="0"/>
              <w:spacing w:line="300" w:lineRule="exact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44200A4" w14:textId="6B20811B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14:paraId="431F475B" w14:textId="77777777" w:rsidR="006E3980" w:rsidRPr="00246D59" w:rsidRDefault="006E3980" w:rsidP="006E3980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201353E" w14:textId="505C05C5" w:rsidR="006E3980" w:rsidRPr="00246D59" w:rsidRDefault="003673F1" w:rsidP="006E3980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</w:tr>
    </w:tbl>
    <w:p w14:paraId="5B07CFAF" w14:textId="3C8355E1" w:rsidR="00C85B30" w:rsidRPr="00246D59" w:rsidRDefault="00811CC2" w:rsidP="008112A2">
      <w:pPr>
        <w:ind w:left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C85B30"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C85B30"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C85B30" w:rsidRPr="00246D5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2025"/>
        <w:gridCol w:w="702"/>
        <w:gridCol w:w="119"/>
        <w:gridCol w:w="709"/>
        <w:gridCol w:w="137"/>
        <w:gridCol w:w="709"/>
        <w:gridCol w:w="189"/>
        <w:gridCol w:w="722"/>
      </w:tblGrid>
      <w:tr w:rsidR="00C85B30" w:rsidRPr="00246D59" w14:paraId="7A63F24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5B7509A" w14:textId="77777777" w:rsidR="00C85B30" w:rsidRPr="00246D59" w:rsidRDefault="00C85B30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49C1097" w14:textId="77777777" w:rsidR="00C85B30" w:rsidRPr="00246D59" w:rsidRDefault="00C85B30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235593C" w14:textId="77777777" w:rsidR="00C85B30" w:rsidRPr="00246D59" w:rsidRDefault="00C85B30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" w:type="dxa"/>
            <w:shd w:val="clear" w:color="auto" w:fill="auto"/>
          </w:tcPr>
          <w:p w14:paraId="73AD0752" w14:textId="77777777" w:rsidR="00C85B30" w:rsidRPr="00246D59" w:rsidRDefault="00C85B30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FFEBB4A" w14:textId="77777777" w:rsidR="00C85B30" w:rsidRPr="00246D59" w:rsidRDefault="00C85B30" w:rsidP="00521157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246D59" w14:paraId="1C498DB5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7536DCE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A85F2A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457943F" w14:textId="5F56BB2F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9" w:type="dxa"/>
            <w:shd w:val="clear" w:color="auto" w:fill="auto"/>
          </w:tcPr>
          <w:p w14:paraId="2EDEDB07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685607A" w14:textId="1FFB609F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7" w:type="dxa"/>
            <w:shd w:val="clear" w:color="auto" w:fill="auto"/>
          </w:tcPr>
          <w:p w14:paraId="35D3065B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BA7A952" w14:textId="52714FBE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9" w:type="dxa"/>
            <w:shd w:val="clear" w:color="auto" w:fill="auto"/>
          </w:tcPr>
          <w:p w14:paraId="6A17ADF1" w14:textId="77777777" w:rsidR="00ED4AD4" w:rsidRPr="00246D59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2978D9D5" w14:textId="0DC8C846" w:rsidR="00ED4AD4" w:rsidRPr="00246D59" w:rsidRDefault="003673F1" w:rsidP="00521157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ED4AD4" w:rsidRPr="00246D59" w14:paraId="5AF7A3C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4CCE1D9D" w14:textId="77777777" w:rsidR="00ED4AD4" w:rsidRPr="00246D59" w:rsidRDefault="00ED4AD4" w:rsidP="00521157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A52E71B" w14:textId="77777777" w:rsidR="00ED4AD4" w:rsidRPr="00246D59" w:rsidRDefault="00ED4AD4" w:rsidP="00521157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978ACD4" w14:textId="77777777" w:rsidR="00ED4AD4" w:rsidRPr="00246D59" w:rsidRDefault="00ED4AD4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258B3FCC" w14:textId="77777777" w:rsidR="00ED4AD4" w:rsidRPr="00246D59" w:rsidRDefault="00ED4AD4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1B3578" w14:textId="77777777" w:rsidR="00ED4AD4" w:rsidRPr="00246D59" w:rsidRDefault="00ED4AD4" w:rsidP="00521157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30DF3DEC" w14:textId="77777777" w:rsidR="00ED4AD4" w:rsidRPr="00246D59" w:rsidRDefault="00ED4AD4" w:rsidP="00521157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F574DD6" w14:textId="77777777" w:rsidR="00ED4AD4" w:rsidRPr="00246D59" w:rsidRDefault="00ED4AD4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3521968" w14:textId="77777777" w:rsidR="00ED4AD4" w:rsidRPr="00246D59" w:rsidRDefault="00ED4AD4" w:rsidP="00521157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FA57EA1" w14:textId="77777777" w:rsidR="00ED4AD4" w:rsidRPr="00246D59" w:rsidRDefault="00ED4AD4" w:rsidP="00521157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3C24" w:rsidRPr="00246D59" w14:paraId="75D397C6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D1FE5F9" w14:textId="3116D7AE" w:rsidR="00843C24" w:rsidRPr="00843C24" w:rsidRDefault="00843C24" w:rsidP="00843C2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3C2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843C24">
              <w:rPr>
                <w:rFonts w:ascii="Angsana New" w:hAnsi="Angsana New" w:cs="Angsana New" w:hint="cs"/>
                <w:sz w:val="24"/>
                <w:szCs w:val="24"/>
                <w:cs/>
              </w:rPr>
              <w:t>สหพัฒนา อินเตอร์ โฮลดิ้ง</w:t>
            </w:r>
            <w:r w:rsidRPr="00843C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843C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2025" w:type="dxa"/>
            <w:shd w:val="clear" w:color="auto" w:fill="auto"/>
          </w:tcPr>
          <w:p w14:paraId="7BC66FAD" w14:textId="739359D6" w:rsidR="00843C24" w:rsidRPr="00246D59" w:rsidRDefault="00843C24" w:rsidP="00843C2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ของ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702" w:type="dxa"/>
            <w:shd w:val="clear" w:color="auto" w:fill="auto"/>
          </w:tcPr>
          <w:p w14:paraId="06B7381D" w14:textId="7417B9B8" w:rsidR="00843C24" w:rsidRPr="00843C24" w:rsidRDefault="003673F1" w:rsidP="00843C24">
            <w:pPr>
              <w:snapToGrid w:val="0"/>
              <w:spacing w:line="300" w:lineRule="exact"/>
              <w:ind w:left="720" w:right="171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9" w:type="dxa"/>
            <w:shd w:val="clear" w:color="auto" w:fill="auto"/>
          </w:tcPr>
          <w:p w14:paraId="3DF0522E" w14:textId="77777777" w:rsidR="00843C24" w:rsidRPr="00843C24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720" w:right="91" w:hanging="46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78D778B" w14:textId="4020C358" w:rsidR="00843C24" w:rsidRPr="00843C24" w:rsidRDefault="003673F1" w:rsidP="00843C24">
            <w:pPr>
              <w:snapToGrid w:val="0"/>
              <w:spacing w:line="300" w:lineRule="exact"/>
              <w:ind w:left="720" w:right="171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192FD841" w14:textId="77777777" w:rsidR="00843C24" w:rsidRPr="00843C24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720" w:right="91" w:hanging="46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87F766" w14:textId="3B2B42AE" w:rsidR="00843C24" w:rsidRPr="00B23509" w:rsidRDefault="00B23509" w:rsidP="00B2350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A2AF054" w14:textId="77777777" w:rsidR="00843C24" w:rsidRPr="00843C24" w:rsidRDefault="00843C24" w:rsidP="00843C24">
            <w:pPr>
              <w:snapToGrid w:val="0"/>
              <w:spacing w:line="300" w:lineRule="exact"/>
              <w:ind w:left="720" w:right="91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2C528C0D" w14:textId="59A6DFDA" w:rsidR="00843C24" w:rsidRPr="00B23509" w:rsidRDefault="003673F1" w:rsidP="00B23509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843C24" w:rsidRPr="00246D59" w14:paraId="3E457206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952F975" w14:textId="77777777" w:rsidR="00843C24" w:rsidRPr="00246D59" w:rsidRDefault="00843C24" w:rsidP="00843C2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รอยัล การ์เมนท์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5" w:type="dxa"/>
            <w:shd w:val="clear" w:color="auto" w:fill="auto"/>
          </w:tcPr>
          <w:p w14:paraId="2F38FA7C" w14:textId="77777777" w:rsidR="00843C24" w:rsidRPr="00246D59" w:rsidRDefault="00843C24" w:rsidP="00843C2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702" w:type="dxa"/>
            <w:shd w:val="clear" w:color="auto" w:fill="auto"/>
          </w:tcPr>
          <w:p w14:paraId="37EE3FFD" w14:textId="14367155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19" w:type="dxa"/>
            <w:shd w:val="clear" w:color="auto" w:fill="auto"/>
          </w:tcPr>
          <w:p w14:paraId="4A1997B0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DD1F6A" w14:textId="6DDD8A02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37" w:type="dxa"/>
            <w:shd w:val="clear" w:color="auto" w:fill="auto"/>
          </w:tcPr>
          <w:p w14:paraId="080B159B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C488498" w14:textId="7E0A73C2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9" w:type="dxa"/>
            <w:shd w:val="clear" w:color="auto" w:fill="auto"/>
          </w:tcPr>
          <w:p w14:paraId="75139847" w14:textId="77777777" w:rsidR="00843C24" w:rsidRPr="00246D59" w:rsidRDefault="00843C24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BC5CC90" w14:textId="2D4C12CD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</w:tr>
      <w:tr w:rsidR="00843C24" w:rsidRPr="00246D59" w14:paraId="5A404AA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15A837FC" w14:textId="77777777" w:rsidR="00843C24" w:rsidRPr="00246D59" w:rsidRDefault="00843C24" w:rsidP="00843C2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71787B89" w14:textId="77777777" w:rsidR="00843C24" w:rsidRPr="00246D59" w:rsidRDefault="00843C24" w:rsidP="00843C2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628316E" w14:textId="2FC9D5E5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9" w:type="dxa"/>
            <w:shd w:val="clear" w:color="auto" w:fill="auto"/>
          </w:tcPr>
          <w:p w14:paraId="3EFD09C6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C6CCF58" w14:textId="333A1BBD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455B1159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1B56DE1" w14:textId="6AB409F6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14:paraId="384535D1" w14:textId="77777777" w:rsidR="00843C24" w:rsidRPr="00246D59" w:rsidRDefault="00843C24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22E6E0A" w14:textId="55205DBA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843C24" w:rsidRPr="00246D59" w14:paraId="7F5D0F5C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2D56D59D" w14:textId="0C04BA7F" w:rsidR="00843C24" w:rsidRPr="00246D59" w:rsidRDefault="00843C24" w:rsidP="00843C2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วาโก้แม่สอด จำกัด</w:t>
            </w:r>
          </w:p>
        </w:tc>
        <w:tc>
          <w:tcPr>
            <w:tcW w:w="2025" w:type="dxa"/>
            <w:shd w:val="clear" w:color="auto" w:fill="auto"/>
          </w:tcPr>
          <w:p w14:paraId="774DAD1E" w14:textId="47F8F339" w:rsidR="00843C24" w:rsidRPr="00246D59" w:rsidRDefault="00843C24" w:rsidP="00843C2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9F743DE" w14:textId="4830319F" w:rsidR="00843C24" w:rsidRPr="00246D59" w:rsidRDefault="00843C24" w:rsidP="00843C2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14:paraId="1DF3921D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4391CC2" w14:textId="7A996200" w:rsidR="00843C24" w:rsidRPr="00246D59" w:rsidRDefault="00843C24" w:rsidP="00843C2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E10F71F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BE54664" w14:textId="4A9B76C1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9" w:type="dxa"/>
            <w:shd w:val="clear" w:color="auto" w:fill="auto"/>
          </w:tcPr>
          <w:p w14:paraId="15CA33E9" w14:textId="77777777" w:rsidR="00843C24" w:rsidRPr="00246D59" w:rsidRDefault="00843C24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936335C" w14:textId="463C4759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843C24" w:rsidRPr="00246D59" w14:paraId="7BDBE444" w14:textId="77777777" w:rsidTr="001B7018">
        <w:trPr>
          <w:trHeight w:val="225"/>
        </w:trPr>
        <w:tc>
          <w:tcPr>
            <w:tcW w:w="3508" w:type="dxa"/>
            <w:shd w:val="clear" w:color="auto" w:fill="auto"/>
          </w:tcPr>
          <w:p w14:paraId="24D22C34" w14:textId="73BB4880" w:rsidR="00843C24" w:rsidRPr="00246D59" w:rsidRDefault="00843C24" w:rsidP="00843C2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2025" w:type="dxa"/>
            <w:shd w:val="clear" w:color="auto" w:fill="auto"/>
          </w:tcPr>
          <w:p w14:paraId="2DF6987D" w14:textId="77777777" w:rsidR="00843C24" w:rsidRPr="00246D59" w:rsidRDefault="00843C24" w:rsidP="00843C24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6844C5D4" w14:textId="12F1807C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9" w:type="dxa"/>
            <w:shd w:val="clear" w:color="auto" w:fill="auto"/>
          </w:tcPr>
          <w:p w14:paraId="31664EBA" w14:textId="4AFD0B3E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3CE700F3" w14:textId="287C5FCD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37" w:type="dxa"/>
            <w:shd w:val="clear" w:color="auto" w:fill="auto"/>
          </w:tcPr>
          <w:p w14:paraId="051C39C8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6E1566B" w14:textId="72CC574E" w:rsidR="00843C24" w:rsidRPr="00246D59" w:rsidRDefault="003673F1" w:rsidP="00B23509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2DBD1985" w14:textId="6BF6B42F" w:rsidR="00843C24" w:rsidRPr="00246D59" w:rsidRDefault="003673F1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4A88C434" w14:textId="4762364C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843C24" w:rsidRPr="00246D59" w14:paraId="49743B7B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DD0FBB1" w14:textId="77777777" w:rsidR="00843C24" w:rsidRPr="00246D59" w:rsidRDefault="00843C24" w:rsidP="00843C24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55479DD" w14:textId="77777777" w:rsidR="00843C24" w:rsidRPr="00246D59" w:rsidRDefault="00843C24" w:rsidP="00843C24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4D3CE7A" w14:textId="7FA30C4A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119" w:type="dxa"/>
            <w:shd w:val="clear" w:color="auto" w:fill="auto"/>
          </w:tcPr>
          <w:p w14:paraId="2CA50B31" w14:textId="77777777" w:rsidR="00843C24" w:rsidRPr="00246D59" w:rsidRDefault="00843C24" w:rsidP="00843C24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AB2DB7" w14:textId="48D51960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37" w:type="dxa"/>
            <w:shd w:val="clear" w:color="auto" w:fill="auto"/>
          </w:tcPr>
          <w:p w14:paraId="0C05BA4C" w14:textId="77777777" w:rsidR="00843C24" w:rsidRPr="00246D59" w:rsidRDefault="00843C24" w:rsidP="00843C24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C8AFE7" w14:textId="153ECD0C" w:rsidR="00843C24" w:rsidRPr="00246D59" w:rsidRDefault="003673F1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189" w:type="dxa"/>
            <w:shd w:val="clear" w:color="auto" w:fill="auto"/>
          </w:tcPr>
          <w:p w14:paraId="781116E4" w14:textId="125156C6" w:rsidR="00843C24" w:rsidRPr="00246D59" w:rsidRDefault="003673F1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A83133" w14:textId="28C90A82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</w:tr>
      <w:tr w:rsidR="00843C24" w:rsidRPr="00246D59" w14:paraId="12D765E4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B1AC23E" w14:textId="77777777" w:rsidR="00843C24" w:rsidRPr="00246D59" w:rsidRDefault="00843C24" w:rsidP="00843C24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25" w:type="dxa"/>
            <w:shd w:val="clear" w:color="auto" w:fill="auto"/>
          </w:tcPr>
          <w:p w14:paraId="1C9A6EDC" w14:textId="77777777" w:rsidR="00843C24" w:rsidRPr="00246D59" w:rsidRDefault="00843C24" w:rsidP="00843C24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B9BB972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50264E36" w14:textId="77777777" w:rsidR="00843C24" w:rsidRPr="00246D59" w:rsidRDefault="00843C24" w:rsidP="00843C24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8935AEF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814838C" w14:textId="77777777" w:rsidR="00843C24" w:rsidRPr="00246D59" w:rsidRDefault="00843C24" w:rsidP="00843C24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607944F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D17DAE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ECF5407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3C24" w:rsidRPr="00246D59" w14:paraId="5CD14A6F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C6C8B08" w14:textId="77777777" w:rsidR="00843C24" w:rsidRPr="00246D59" w:rsidRDefault="00843C24" w:rsidP="00843C24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ค่าลิขสิทธิ์</w:t>
            </w:r>
          </w:p>
        </w:tc>
        <w:tc>
          <w:tcPr>
            <w:tcW w:w="2025" w:type="dxa"/>
            <w:shd w:val="clear" w:color="auto" w:fill="auto"/>
          </w:tcPr>
          <w:p w14:paraId="1B1E9C62" w14:textId="77777777" w:rsidR="00843C24" w:rsidRPr="00246D59" w:rsidRDefault="00843C24" w:rsidP="00843C24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062136D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D8FFC70" w14:textId="77777777" w:rsidR="00843C24" w:rsidRPr="00246D59" w:rsidRDefault="00843C24" w:rsidP="00843C24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7D4253D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0A56124" w14:textId="77777777" w:rsidR="00843C24" w:rsidRPr="00246D59" w:rsidRDefault="00843C24" w:rsidP="00843C24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338C5C99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C92E1A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2FA7118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3C24" w:rsidRPr="00246D59" w14:paraId="5CE8EC60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4215E50" w14:textId="77777777" w:rsidR="00843C24" w:rsidRPr="00246D59" w:rsidRDefault="00843C24" w:rsidP="00843C2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6F2C19AC" w14:textId="77777777" w:rsidR="00843C24" w:rsidRPr="00246D59" w:rsidRDefault="00843C24" w:rsidP="00843C2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09E1C9EF" w14:textId="77777777" w:rsidR="00843C24" w:rsidRPr="00246D59" w:rsidRDefault="00843C24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360C7F69" w14:textId="13A86A4A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1880B1B8" w14:textId="77777777" w:rsidR="00843C24" w:rsidRPr="00246D59" w:rsidRDefault="00843C24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C2E99C4" w14:textId="582F4076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42CDB757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8FF54DA" w14:textId="3C661C10" w:rsidR="00843C24" w:rsidRPr="00246D59" w:rsidRDefault="003673F1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722" w:type="dxa"/>
            <w:shd w:val="clear" w:color="auto" w:fill="auto"/>
          </w:tcPr>
          <w:p w14:paraId="26671DA4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3C24" w:rsidRPr="00246D59" w14:paraId="27E6A3DA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EC109DF" w14:textId="77777777" w:rsidR="00843C24" w:rsidRPr="00246D59" w:rsidRDefault="00843C24" w:rsidP="00843C2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EA49888" w14:textId="77777777" w:rsidR="00843C24" w:rsidRPr="00246D59" w:rsidRDefault="00843C24" w:rsidP="00843C24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14:paraId="0B7CA899" w14:textId="5DDF6CE1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19" w:type="dxa"/>
            <w:shd w:val="clear" w:color="auto" w:fill="auto"/>
          </w:tcPr>
          <w:p w14:paraId="485CAD8E" w14:textId="77777777" w:rsidR="00843C24" w:rsidRPr="00246D59" w:rsidRDefault="00843C24" w:rsidP="00843C24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267AEE5D" w14:textId="75BB6ED4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37" w:type="dxa"/>
            <w:shd w:val="clear" w:color="auto" w:fill="auto"/>
          </w:tcPr>
          <w:p w14:paraId="55172E17" w14:textId="77777777" w:rsidR="00843C24" w:rsidRPr="00246D59" w:rsidRDefault="00843C24" w:rsidP="00843C24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75500D0E" w14:textId="22FFF2CE" w:rsidR="00843C24" w:rsidRPr="00246D59" w:rsidRDefault="003673F1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89" w:type="dxa"/>
            <w:shd w:val="clear" w:color="auto" w:fill="auto"/>
          </w:tcPr>
          <w:p w14:paraId="1B11D716" w14:textId="77777777" w:rsidR="00843C24" w:rsidRPr="00246D59" w:rsidRDefault="00843C24" w:rsidP="00843C24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</w:tcPr>
          <w:p w14:paraId="16752A5B" w14:textId="0160ABD2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</w:tr>
      <w:tr w:rsidR="00843C24" w:rsidRPr="00246D59" w14:paraId="37B8261C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56289DEA" w14:textId="77777777" w:rsidR="00843C24" w:rsidRPr="00246D59" w:rsidRDefault="00843C24" w:rsidP="00843C2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F3EEAEE" w14:textId="77777777" w:rsidR="00843C24" w:rsidRPr="00246D59" w:rsidRDefault="00843C24" w:rsidP="00843C24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5BC78CE4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1174FE58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04E1E94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5FF7FED6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7F8473C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AD1AD6E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78F70643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3C24" w:rsidRPr="00246D59" w14:paraId="6B311BB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2E9ADE0F" w14:textId="77777777" w:rsidR="00843C24" w:rsidRPr="00246D59" w:rsidRDefault="00843C24" w:rsidP="00843C24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645AFC8" w14:textId="77777777" w:rsidR="00843C24" w:rsidRPr="00246D59" w:rsidRDefault="00843C24" w:rsidP="00843C24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A754653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017C09C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44EE12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16E1ABA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8044AE2" w14:textId="77777777" w:rsidR="00843C24" w:rsidRPr="00246D59" w:rsidRDefault="00843C24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7B97693" w14:textId="77777777" w:rsidR="00843C24" w:rsidRPr="00246D59" w:rsidRDefault="00843C24" w:rsidP="00843C24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106C144" w14:textId="77777777" w:rsidR="00843C24" w:rsidRPr="00246D59" w:rsidRDefault="00843C24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3C24" w:rsidRPr="00246D59" w14:paraId="18560531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600A59A" w14:textId="77777777" w:rsidR="00843C24" w:rsidRPr="00246D59" w:rsidRDefault="00843C24" w:rsidP="00843C2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</w:tcPr>
          <w:p w14:paraId="71DDDD48" w14:textId="77777777" w:rsidR="00843C24" w:rsidRPr="00246D59" w:rsidRDefault="00843C24" w:rsidP="00843C24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77F1947" w14:textId="0F55C30C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19" w:type="dxa"/>
            <w:shd w:val="clear" w:color="auto" w:fill="auto"/>
          </w:tcPr>
          <w:p w14:paraId="11F99808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F4A1937" w14:textId="6D4E7C26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37" w:type="dxa"/>
            <w:shd w:val="clear" w:color="auto" w:fill="auto"/>
          </w:tcPr>
          <w:p w14:paraId="48B61032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B98375E" w14:textId="59AA4DF4" w:rsidR="00843C24" w:rsidRPr="00246D59" w:rsidRDefault="003673F1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89" w:type="dxa"/>
            <w:shd w:val="clear" w:color="auto" w:fill="auto"/>
          </w:tcPr>
          <w:p w14:paraId="6990C585" w14:textId="77777777" w:rsidR="00843C24" w:rsidRPr="00246D59" w:rsidRDefault="00843C24" w:rsidP="00843C24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F67E3E" w14:textId="74680A7E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</w:tr>
      <w:tr w:rsidR="00843C24" w:rsidRPr="00246D59" w14:paraId="76A8A9DC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711D53C" w14:textId="77777777" w:rsidR="00843C24" w:rsidRPr="00246D59" w:rsidRDefault="00843C24" w:rsidP="00843C24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</w:tcPr>
          <w:p w14:paraId="422E2D9F" w14:textId="77777777" w:rsidR="00843C24" w:rsidRPr="00246D59" w:rsidRDefault="00843C24" w:rsidP="00843C24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09909E7" w14:textId="06B3BD8A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9" w:type="dxa"/>
            <w:shd w:val="clear" w:color="auto" w:fill="auto"/>
          </w:tcPr>
          <w:p w14:paraId="0A1D8DEE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ADAA0FB" w14:textId="2B279E2C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37" w:type="dxa"/>
            <w:shd w:val="clear" w:color="auto" w:fill="auto"/>
          </w:tcPr>
          <w:p w14:paraId="205E8109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6488E8CF" w14:textId="6FB3C7D2" w:rsidR="00843C24" w:rsidRPr="00246D59" w:rsidRDefault="003673F1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735827AC" w14:textId="77777777" w:rsidR="00843C24" w:rsidRPr="00246D59" w:rsidRDefault="00843C24" w:rsidP="00843C24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17F6EB2C" w14:textId="658BFABC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843C24" w:rsidRPr="00246D59" w14:paraId="28D11AA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F894393" w14:textId="77777777" w:rsidR="00843C24" w:rsidRPr="00246D59" w:rsidRDefault="00843C24" w:rsidP="00843C24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FF2328D" w14:textId="77777777" w:rsidR="00843C24" w:rsidRPr="00246D59" w:rsidRDefault="00843C24" w:rsidP="00843C24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989FE06" w14:textId="7B6A12C5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119" w:type="dxa"/>
            <w:shd w:val="clear" w:color="auto" w:fill="auto"/>
          </w:tcPr>
          <w:p w14:paraId="1DE30BDE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4AF567" w14:textId="6ACAA2E2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37" w:type="dxa"/>
            <w:shd w:val="clear" w:color="auto" w:fill="auto"/>
          </w:tcPr>
          <w:p w14:paraId="18B53B46" w14:textId="77777777" w:rsidR="00843C24" w:rsidRPr="00246D59" w:rsidRDefault="00843C24" w:rsidP="00843C24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BAFB183" w14:textId="3E5C55D0" w:rsidR="00843C24" w:rsidRPr="00246D59" w:rsidRDefault="003673F1" w:rsidP="00843C2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89" w:type="dxa"/>
            <w:shd w:val="clear" w:color="auto" w:fill="auto"/>
          </w:tcPr>
          <w:p w14:paraId="1E39DA90" w14:textId="77777777" w:rsidR="00843C24" w:rsidRPr="00246D59" w:rsidRDefault="00843C24" w:rsidP="00843C24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82966A" w14:textId="6CFA3409" w:rsidR="00843C24" w:rsidRPr="00246D59" w:rsidRDefault="003673F1" w:rsidP="00843C24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</w:tr>
    </w:tbl>
    <w:p w14:paraId="37B67238" w14:textId="550AAC60" w:rsidR="004C3BE6" w:rsidRDefault="004C3BE6" w:rsidP="008112A2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นโยบายการกำหนดราคา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</w:p>
    <w:p w14:paraId="78F850B5" w14:textId="74A73FEA" w:rsidR="008E1083" w:rsidRPr="00246D59" w:rsidRDefault="00DA12D5" w:rsidP="000B5D87">
      <w:pPr>
        <w:ind w:left="900" w:hanging="353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DA12D5">
        <w:rPr>
          <w:rFonts w:ascii="Angsana New" w:hAnsi="Angsana New" w:cs="Angsana New"/>
          <w:sz w:val="32"/>
          <w:szCs w:val="32"/>
        </w:rPr>
        <w:t>I</w:t>
      </w:r>
      <w:r w:rsidRPr="00DA12D5">
        <w:rPr>
          <w:rFonts w:ascii="Angsana New" w:hAnsi="Angsana New" w:cs="Angsana New"/>
          <w:sz w:val="32"/>
          <w:szCs w:val="32"/>
        </w:rPr>
        <w:tab/>
      </w:r>
      <w:r w:rsidR="008E1083" w:rsidRPr="00246D59">
        <w:rPr>
          <w:rFonts w:ascii="Angsana New" w:hAnsi="Angsana New" w:cs="Angsana New"/>
          <w:sz w:val="32"/>
          <w:szCs w:val="32"/>
          <w:cs/>
        </w:rPr>
        <w:t>บริษัทและบริษัทย่อยขายสินค้าสำเร็จรูป</w:t>
      </w:r>
      <w:r w:rsidR="00494721">
        <w:rPr>
          <w:rFonts w:ascii="Angsana New" w:hAnsi="Angsana New" w:cs="Angsana New" w:hint="cs"/>
          <w:sz w:val="32"/>
          <w:szCs w:val="32"/>
          <w:cs/>
        </w:rPr>
        <w:t>และการ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ให้</w:t>
      </w:r>
      <w:r w:rsidR="0049472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78AF206D" w:rsidR="008E1083" w:rsidRDefault="00DA12D5" w:rsidP="00494721">
      <w:pPr>
        <w:spacing w:before="240"/>
        <w:ind w:left="907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A12D5">
        <w:rPr>
          <w:rFonts w:ascii="Angsana New" w:hAnsi="Angsana New" w:cs="Angsana New"/>
          <w:sz w:val="32"/>
          <w:szCs w:val="32"/>
        </w:rPr>
        <w:t>II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94721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246D59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246D59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246D59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="001B7018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2C58363C" w14:textId="742337BE" w:rsidR="00494721" w:rsidRPr="00246D59" w:rsidRDefault="00494721" w:rsidP="00494721">
      <w:pPr>
        <w:spacing w:before="240"/>
        <w:ind w:left="907" w:hanging="360"/>
        <w:jc w:val="thaiDistribute"/>
        <w:rPr>
          <w:rFonts w:ascii="Angsana New" w:hAnsi="Angsana New" w:cs="Angsana New"/>
          <w:sz w:val="14"/>
          <w:szCs w:val="14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III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บริษัทและบริษัทย่อยรับค่าเช่าเป็นราคาต่อรองกัน และเป็นไปตามค่าเช่าที่ระบุในสัญญาเช่า</w:t>
      </w:r>
    </w:p>
    <w:p w14:paraId="681B61B7" w14:textId="51EF3C73" w:rsidR="008E1083" w:rsidRPr="00246D59" w:rsidRDefault="008A33FE" w:rsidP="00494721">
      <w:pPr>
        <w:spacing w:before="240"/>
        <w:ind w:left="907" w:hanging="36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8A33FE">
        <w:rPr>
          <w:rFonts w:ascii="Angsana New" w:hAnsi="Angsana New" w:cs="Angsana New"/>
          <w:sz w:val="32"/>
          <w:szCs w:val="32"/>
        </w:rPr>
        <w:t>I</w:t>
      </w:r>
      <w:r w:rsidR="00494721">
        <w:rPr>
          <w:rFonts w:ascii="Angsana New" w:hAnsi="Angsana New" w:cs="Angsana New"/>
          <w:sz w:val="32"/>
          <w:szCs w:val="32"/>
          <w:lang w:val="en-US"/>
        </w:rPr>
        <w:t>V</w:t>
      </w:r>
      <w:r w:rsidR="00494721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 w:rsidR="0049472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ผู้ขายทั่วไป</w:t>
      </w:r>
    </w:p>
    <w:p w14:paraId="7D80A303" w14:textId="2837D6D8" w:rsidR="008E1083" w:rsidRPr="00246D59" w:rsidRDefault="00A854AB" w:rsidP="00A854AB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A854AB">
        <w:rPr>
          <w:rFonts w:ascii="Angsana New" w:hAnsi="Angsana New" w:cs="Angsana New"/>
          <w:sz w:val="32"/>
          <w:szCs w:val="32"/>
        </w:rPr>
        <w:t>V</w:t>
      </w:r>
      <w:r w:rsidR="00494721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32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1268CCAB" w:rsidR="00D130E4" w:rsidRPr="00246D59" w:rsidRDefault="002309A4" w:rsidP="0065600C">
      <w:pPr>
        <w:tabs>
          <w:tab w:val="left" w:pos="90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09A4">
        <w:rPr>
          <w:rFonts w:ascii="Angsana New" w:hAnsi="Angsana New" w:cs="Angsana New"/>
          <w:sz w:val="32"/>
          <w:szCs w:val="32"/>
        </w:rPr>
        <w:t>V</w:t>
      </w:r>
      <w:r w:rsidR="00494721">
        <w:rPr>
          <w:rFonts w:ascii="Angsana New" w:hAnsi="Angsana New" w:cs="Angsana New"/>
          <w:sz w:val="32"/>
          <w:szCs w:val="32"/>
          <w:lang w:val="en-US"/>
        </w:rPr>
        <w:t>I</w:t>
      </w:r>
      <w:r w:rsidR="00494721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 w:rsidR="0049472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จ่ายค่าบริการอื่นตามเงื่อนไขที่ระบุในสัญญา</w:t>
      </w:r>
    </w:p>
    <w:p w14:paraId="290BCD1A" w14:textId="77777777" w:rsidR="008C478D" w:rsidRPr="00246D59" w:rsidRDefault="008C478D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0B362A16" w14:textId="493BCD19" w:rsidR="008E1083" w:rsidRPr="00246D59" w:rsidRDefault="003673F1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73E0BB4D" w14:textId="339C6B4E" w:rsidR="008C478D" w:rsidRPr="00246D59" w:rsidRDefault="00E70BCF" w:rsidP="00740388">
      <w:pPr>
        <w:tabs>
          <w:tab w:val="left" w:pos="765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2542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โดยบริษัทต้องจ่ายค่าลิขสิทธิ์ในอัตราร้อยละ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41F1C49" w14:textId="39B01AF4" w:rsidR="008C478D" w:rsidRPr="00246D59" w:rsidRDefault="008C478D" w:rsidP="0041167D">
      <w:pPr>
        <w:tabs>
          <w:tab w:val="left" w:pos="765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</w:t>
      </w:r>
      <w:r w:rsidR="00F44E86"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สัญญาความช่วยเหลือทางเทคนิคและใบอนุญาตกับบริษัท วาโก้ คอร์ปอเรชั่น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โดยบริษัทต้องจ่ายค่าลิขสิทธิ์ในอัตราร้อยละ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เป็นระยะเวลา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10</w:t>
      </w:r>
      <w:r w:rsidR="00470D3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70D33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จนถึงวันที่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2576</w:t>
      </w:r>
    </w:p>
    <w:p w14:paraId="705FC99E" w14:textId="7E1FDB12" w:rsidR="008E1083" w:rsidRPr="00246D59" w:rsidRDefault="003673F1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33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1445B8E5" w:rsidR="008E1083" w:rsidRPr="00246D59" w:rsidRDefault="003673F1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246D59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246D59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1F8A1ACC" w:rsidR="008E1083" w:rsidRPr="00246D59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246D59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246D59">
        <w:rPr>
          <w:rFonts w:ascii="Angsana New" w:hAnsi="Angsana New" w:cs="Angsana New"/>
          <w:spacing w:val="2"/>
          <w:sz w:val="32"/>
          <w:szCs w:val="32"/>
          <w:cs/>
        </w:rPr>
        <w:t>ฐานะการเงิน มูลค่าตามบัญชี</w:t>
      </w:r>
      <w:r w:rsidRPr="00246D59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1503AA4C" w:rsidR="008E1083" w:rsidRPr="00246D59" w:rsidRDefault="003673F1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4C2D07F3" w14:textId="1559659A" w:rsidR="001F2DFC" w:rsidRDefault="008E1083" w:rsidP="00496DE2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246D59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246D59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ๆ ไป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246D59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246D59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53F3D486" w:rsidR="00BE7E23" w:rsidRPr="00246D59" w:rsidRDefault="00BE7E23" w:rsidP="0045097D">
      <w:pPr>
        <w:widowControl w:val="0"/>
        <w:spacing w:before="240" w:after="240"/>
        <w:ind w:left="1267" w:right="-5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1133A807" w:rsidR="00740388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246D5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246D5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  <w:r w:rsidR="00740388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5526A39A" w14:textId="2117A9F6" w:rsidR="008E1083" w:rsidRPr="00246D59" w:rsidRDefault="003673F1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246D5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246D59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6A68B5CB" w:rsidR="008E1083" w:rsidRPr="00246D59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246D59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246D59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246D59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246D59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246D59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14:paraId="3EBCCA6D" w14:textId="77777777" w:rsidR="00DF47E2" w:rsidRPr="00246D59" w:rsidRDefault="008E1083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246D59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246D59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246D59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64B8B0AE" w:rsidR="006F6425" w:rsidRPr="00246D59" w:rsidRDefault="006F6425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</w:t>
      </w:r>
      <w:r w:rsidRPr="00246D59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246D59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246D59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246D59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246D59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246D59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246D59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02E9B307" w:rsidR="002A3B37" w:rsidRPr="00246D59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673F1" w:rsidRPr="003673F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673F1" w:rsidRPr="003673F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673F1" w:rsidRPr="003673F1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3673F1" w:rsidRPr="003673F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2A3B37" w:rsidRPr="00246D59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246D59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0C09FD71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3673F1" w:rsidRPr="003673F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246D59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246D59" w14:paraId="1F82BF49" w14:textId="77777777" w:rsidTr="00DA578E">
        <w:tc>
          <w:tcPr>
            <w:tcW w:w="2790" w:type="dxa"/>
            <w:shd w:val="clear" w:color="auto" w:fill="auto"/>
          </w:tcPr>
          <w:p w14:paraId="66327CE6" w14:textId="77777777" w:rsidR="002A3B37" w:rsidRPr="00246D59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0BFFB525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6BD5162B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68C065A2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3807D4FD" w14:textId="77777777" w:rsidR="002A3B37" w:rsidRPr="00246D59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A3B37" w:rsidRPr="00246D59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77777777" w:rsidR="002A3B37" w:rsidRPr="00246D59" w:rsidRDefault="002A3B37" w:rsidP="00DA578E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246D5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3C2764FB" w14:textId="77777777" w:rsidR="002A3B37" w:rsidRPr="00246D59" w:rsidRDefault="002A3B37" w:rsidP="00DA578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E59BB70" w14:textId="77777777" w:rsidR="002A3B37" w:rsidRPr="00246D59" w:rsidRDefault="002A3B37" w:rsidP="00DA578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7891C0" w14:textId="77777777" w:rsidR="002A3B37" w:rsidRPr="00246D59" w:rsidRDefault="002A3B37" w:rsidP="00DA578E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37C5954" w14:textId="77777777" w:rsidR="002A3B37" w:rsidRPr="00246D59" w:rsidRDefault="002A3B37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2A3B37" w:rsidRPr="00246D59" w14:paraId="784EBB16" w14:textId="77777777" w:rsidTr="00DA578E">
        <w:tc>
          <w:tcPr>
            <w:tcW w:w="2790" w:type="dxa"/>
            <w:shd w:val="clear" w:color="auto" w:fill="auto"/>
          </w:tcPr>
          <w:p w14:paraId="71E6610B" w14:textId="77777777" w:rsidR="00995337" w:rsidRPr="00995337" w:rsidRDefault="002A3B37" w:rsidP="00995337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  <w:r w:rsidRPr="00995337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995337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  <w:p w14:paraId="7E3F30A2" w14:textId="77777777" w:rsidR="00995337" w:rsidRPr="00995337" w:rsidRDefault="00995337" w:rsidP="00995337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369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</w:p>
          <w:p w14:paraId="49637BD8" w14:textId="2E25E140" w:rsidR="00F961A9" w:rsidRPr="00995337" w:rsidRDefault="00130D9E" w:rsidP="00995337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  <w:r w:rsidRPr="00995337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995337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232B5D2A" w14:textId="77777777" w:rsidR="001944FD" w:rsidRPr="00246D59" w:rsidRDefault="002A3B37" w:rsidP="00DA578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</w:p>
          <w:p w14:paraId="389484E9" w14:textId="77777777" w:rsidR="00C44408" w:rsidRPr="00246D59" w:rsidRDefault="00C44408" w:rsidP="00DA578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892F519" w14:textId="22E6E275" w:rsidR="002A3B37" w:rsidRPr="00246D59" w:rsidRDefault="001944FD" w:rsidP="00DA578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="002A3B37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8A2F144" w14:textId="59CEF560" w:rsidR="001944FD" w:rsidRDefault="003673F1" w:rsidP="00995337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0954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954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  <w:p w14:paraId="1162866D" w14:textId="77777777" w:rsidR="000954D6" w:rsidRDefault="000954D6" w:rsidP="00995337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8D17B94" w14:textId="434F4367" w:rsidR="000954D6" w:rsidRPr="00246D59" w:rsidRDefault="003673F1" w:rsidP="00995337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  <w:r w:rsidR="000954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70" w:type="dxa"/>
            <w:shd w:val="clear" w:color="auto" w:fill="auto"/>
          </w:tcPr>
          <w:p w14:paraId="093D27A0" w14:textId="224300A9" w:rsidR="001944FD" w:rsidRDefault="003673F1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0954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="000954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  <w:p w14:paraId="6B3DC33B" w14:textId="77777777" w:rsidR="000954D6" w:rsidRDefault="000954D6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77E98C8" w14:textId="7AAE487B" w:rsidR="000954D6" w:rsidRPr="00246D59" w:rsidRDefault="003673F1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0954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  <w:r w:rsidR="000954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1458" w:type="dxa"/>
            <w:shd w:val="clear" w:color="auto" w:fill="auto"/>
          </w:tcPr>
          <w:p w14:paraId="74B8ADCF" w14:textId="245A32BA" w:rsidR="001944FD" w:rsidRDefault="003673F1" w:rsidP="004C5FE9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0954D6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164</w:t>
            </w:r>
            <w:r w:rsidR="000954D6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875</w:t>
            </w:r>
          </w:p>
          <w:p w14:paraId="11B670FF" w14:textId="77777777" w:rsidR="000954D6" w:rsidRDefault="000954D6" w:rsidP="004C5FE9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</w:p>
          <w:p w14:paraId="7EB81D73" w14:textId="74538168" w:rsidR="000954D6" w:rsidRPr="00246D59" w:rsidRDefault="003673F1" w:rsidP="004C5FE9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17</w:t>
            </w:r>
            <w:r w:rsidR="000954D6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776</w:t>
            </w:r>
            <w:r w:rsidR="000954D6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741</w:t>
            </w:r>
          </w:p>
        </w:tc>
      </w:tr>
    </w:tbl>
    <w:p w14:paraId="3F9D8EAE" w14:textId="1A77708C" w:rsidR="004C5FE9" w:rsidRDefault="004C5FE9">
      <w:pPr>
        <w:rPr>
          <w:rFonts w:cs="Times New Roman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4C5FE9" w:rsidRPr="00246D59" w14:paraId="251CCB5B" w14:textId="77777777" w:rsidTr="002D0CE6">
        <w:trPr>
          <w:cantSplit/>
        </w:trPr>
        <w:tc>
          <w:tcPr>
            <w:tcW w:w="2790" w:type="dxa"/>
            <w:shd w:val="clear" w:color="auto" w:fill="auto"/>
          </w:tcPr>
          <w:p w14:paraId="3CBDCDF7" w14:textId="77777777" w:rsidR="004C5FE9" w:rsidRPr="00246D59" w:rsidRDefault="004C5FE9" w:rsidP="002D0CE6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8934722" w14:textId="77777777" w:rsidR="004C5FE9" w:rsidRPr="00246D59" w:rsidRDefault="004C5FE9" w:rsidP="002D0CE6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C5FE9" w:rsidRPr="00246D59" w14:paraId="2E456BE2" w14:textId="77777777" w:rsidTr="002D0CE6">
        <w:trPr>
          <w:cantSplit/>
        </w:trPr>
        <w:tc>
          <w:tcPr>
            <w:tcW w:w="2790" w:type="dxa"/>
            <w:shd w:val="clear" w:color="auto" w:fill="auto"/>
          </w:tcPr>
          <w:p w14:paraId="5CB21A07" w14:textId="77777777" w:rsidR="004C5FE9" w:rsidRPr="00246D59" w:rsidRDefault="004C5FE9" w:rsidP="002D0CE6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379D72AF" w14:textId="27F8039D" w:rsidR="004C5FE9" w:rsidRPr="00246D59" w:rsidRDefault="004C5FE9" w:rsidP="002D0CE6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673F1" w:rsidRPr="003673F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673F1" w:rsidRPr="003673F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3673F1" w:rsidRPr="003673F1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3673F1" w:rsidRPr="003673F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4C5FE9" w:rsidRPr="00246D59" w14:paraId="1FC07BE5" w14:textId="77777777" w:rsidTr="002D0CE6">
        <w:trPr>
          <w:cantSplit/>
        </w:trPr>
        <w:tc>
          <w:tcPr>
            <w:tcW w:w="2790" w:type="dxa"/>
            <w:shd w:val="clear" w:color="auto" w:fill="auto"/>
          </w:tcPr>
          <w:p w14:paraId="38487B71" w14:textId="77777777" w:rsidR="004C5FE9" w:rsidRPr="00246D59" w:rsidRDefault="004C5FE9" w:rsidP="002D0CE6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FB47CAF" w14:textId="36173614" w:rsidR="004C5FE9" w:rsidRPr="00246D59" w:rsidRDefault="004C5FE9" w:rsidP="002D0CE6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3673F1" w:rsidRPr="003673F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5A202F39" w14:textId="77777777" w:rsidR="004C5FE9" w:rsidRPr="00246D59" w:rsidRDefault="004C5FE9" w:rsidP="002D0CE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C5FE9" w:rsidRPr="00246D59" w14:paraId="0D2B5D6F" w14:textId="77777777" w:rsidTr="002D0CE6">
        <w:tc>
          <w:tcPr>
            <w:tcW w:w="2790" w:type="dxa"/>
            <w:shd w:val="clear" w:color="auto" w:fill="auto"/>
          </w:tcPr>
          <w:p w14:paraId="365DC008" w14:textId="77777777" w:rsidR="004C5FE9" w:rsidRPr="00246D59" w:rsidRDefault="004C5FE9" w:rsidP="002D0CE6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9CC374" w14:textId="77777777" w:rsidR="004C5FE9" w:rsidRPr="00246D59" w:rsidRDefault="004C5FE9" w:rsidP="002D0CE6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2A031D19" w14:textId="77777777" w:rsidR="004C5FE9" w:rsidRPr="00246D59" w:rsidRDefault="004C5FE9" w:rsidP="002D0CE6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54800765" w14:textId="77777777" w:rsidR="004C5FE9" w:rsidRPr="00246D59" w:rsidRDefault="004C5FE9" w:rsidP="002D0CE6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4EA89A30" w14:textId="77777777" w:rsidR="004C5FE9" w:rsidRPr="00246D59" w:rsidRDefault="004C5FE9" w:rsidP="002D0CE6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352FFDE0" w14:textId="77777777" w:rsidR="004C5FE9" w:rsidRPr="00246D59" w:rsidRDefault="004C5FE9" w:rsidP="002D0CE6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246D5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C5FE9" w:rsidRPr="00246D59" w14:paraId="6106449D" w14:textId="77777777" w:rsidTr="002D0CE6">
        <w:trPr>
          <w:trHeight w:val="225"/>
        </w:trPr>
        <w:tc>
          <w:tcPr>
            <w:tcW w:w="2790" w:type="dxa"/>
            <w:shd w:val="clear" w:color="auto" w:fill="auto"/>
          </w:tcPr>
          <w:p w14:paraId="53AC23BF" w14:textId="77777777" w:rsidR="004C5FE9" w:rsidRPr="00246D59" w:rsidRDefault="004C5FE9" w:rsidP="002D0CE6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246D5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0DE4279D" w14:textId="77777777" w:rsidR="004C5FE9" w:rsidRPr="00246D59" w:rsidRDefault="004C5FE9" w:rsidP="002D0CE6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D0619E" w14:textId="77777777" w:rsidR="004C5FE9" w:rsidRPr="00246D59" w:rsidRDefault="004C5FE9" w:rsidP="002D0CE6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3DAAFD" w14:textId="77777777" w:rsidR="004C5FE9" w:rsidRPr="00246D59" w:rsidRDefault="004C5FE9" w:rsidP="002D0CE6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DD5756A" w14:textId="77777777" w:rsidR="004C5FE9" w:rsidRPr="00246D59" w:rsidRDefault="004C5FE9" w:rsidP="002D0CE6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4C5FE9" w:rsidRPr="00246D59" w14:paraId="37A962F1" w14:textId="77777777" w:rsidTr="002D0CE6">
        <w:tc>
          <w:tcPr>
            <w:tcW w:w="2790" w:type="dxa"/>
            <w:shd w:val="clear" w:color="auto" w:fill="auto"/>
          </w:tcPr>
          <w:p w14:paraId="7523C581" w14:textId="77777777" w:rsidR="00995337" w:rsidRPr="00995337" w:rsidRDefault="004C5FE9" w:rsidP="00995337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  <w:r w:rsidRPr="00246D5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246D59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  <w:p w14:paraId="1DCDB91E" w14:textId="77777777" w:rsidR="00995337" w:rsidRPr="00995337" w:rsidRDefault="00995337" w:rsidP="00995337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369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</w:p>
          <w:p w14:paraId="177F5A02" w14:textId="785CDE6B" w:rsidR="004C5FE9" w:rsidRPr="00995337" w:rsidRDefault="004C5FE9" w:rsidP="00995337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</w:rPr>
            </w:pPr>
            <w:r w:rsidRPr="00995337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995337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0BACCE27" w14:textId="77777777" w:rsidR="004C5FE9" w:rsidRPr="00246D59" w:rsidRDefault="004C5FE9" w:rsidP="002D0CE6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</w:p>
          <w:p w14:paraId="7F6D7652" w14:textId="77777777" w:rsidR="004C5FE9" w:rsidRPr="00246D59" w:rsidRDefault="004C5FE9" w:rsidP="002D0CE6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56124EC" w14:textId="77777777" w:rsidR="004C5FE9" w:rsidRPr="00246D59" w:rsidRDefault="004C5FE9" w:rsidP="002D0CE6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AD23266" w14:textId="45450F6B" w:rsidR="004C5FE9" w:rsidRPr="00246D59" w:rsidRDefault="003673F1" w:rsidP="002D0CE6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4C5FE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  <w:r w:rsidR="004C5FE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</w:p>
          <w:p w14:paraId="0CE44388" w14:textId="77777777" w:rsidR="004C5FE9" w:rsidRPr="00246D59" w:rsidRDefault="004C5FE9" w:rsidP="00995337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BFF6F08" w14:textId="1D0BEFF5" w:rsidR="004C5FE9" w:rsidRPr="00246D59" w:rsidRDefault="003673F1" w:rsidP="00995337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  <w:r w:rsidR="004C5FE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01534959" w14:textId="401640F5" w:rsidR="004C5FE9" w:rsidRPr="00246D59" w:rsidRDefault="003673F1" w:rsidP="002D0CE6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4C5FE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  <w:r w:rsidR="004C5FE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739</w:t>
            </w:r>
          </w:p>
          <w:p w14:paraId="73317AB9" w14:textId="77777777" w:rsidR="004C5FE9" w:rsidRPr="00246D59" w:rsidRDefault="004C5FE9" w:rsidP="002D0CE6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C3E0F88" w14:textId="71E87F9F" w:rsidR="004C5FE9" w:rsidRPr="00246D59" w:rsidRDefault="003673F1" w:rsidP="002D0CE6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4C5FE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  <w:r w:rsidR="004C5FE9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58" w:type="dxa"/>
            <w:shd w:val="clear" w:color="auto" w:fill="auto"/>
          </w:tcPr>
          <w:p w14:paraId="03E6B13F" w14:textId="55E224AA" w:rsidR="004C5FE9" w:rsidRPr="00246D59" w:rsidRDefault="003673F1" w:rsidP="002D0CE6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20</w:t>
            </w:r>
            <w:r w:rsidR="004C5FE9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096</w:t>
            </w:r>
            <w:r w:rsidR="004C5FE9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064</w:t>
            </w:r>
          </w:p>
          <w:p w14:paraId="442A7363" w14:textId="77777777" w:rsidR="004C5FE9" w:rsidRPr="00246D59" w:rsidRDefault="004C5FE9" w:rsidP="002D0CE6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</w:p>
          <w:p w14:paraId="2B996AF7" w14:textId="6BD118B8" w:rsidR="004C5FE9" w:rsidRPr="00246D59" w:rsidRDefault="003673F1" w:rsidP="002D0CE6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4C5FE9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364</w:t>
            </w:r>
            <w:r w:rsidR="004C5FE9" w:rsidRPr="00246D5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920</w:t>
            </w:r>
          </w:p>
        </w:tc>
      </w:tr>
    </w:tbl>
    <w:p w14:paraId="6E2BAF53" w14:textId="5CDF6F90" w:rsidR="008E1083" w:rsidRPr="00246D59" w:rsidRDefault="003673F1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3673F1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.</w:t>
      </w:r>
      <w:r w:rsidRPr="003673F1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246D59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246D59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246D59" w:rsidSect="00496DE2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6" w:h="16838"/>
          <w:pgMar w:top="1440" w:right="1224" w:bottom="990" w:left="1440" w:header="864" w:footer="432" w:gutter="0"/>
          <w:paperSrc w:first="7" w:other="7"/>
          <w:cols w:space="720"/>
          <w:docGrid w:linePitch="360"/>
        </w:sectPr>
      </w:pPr>
    </w:p>
    <w:p w14:paraId="4C9477C5" w14:textId="4543DB97" w:rsidR="0054768F" w:rsidRPr="00246D59" w:rsidRDefault="003673F1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3673F1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33</w:t>
      </w:r>
      <w:r w:rsidR="00DA7EB9" w:rsidRPr="00246D5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3673F1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246D5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3673F1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246D59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3"/>
        <w:gridCol w:w="1073"/>
        <w:gridCol w:w="1122"/>
        <w:gridCol w:w="1147"/>
        <w:gridCol w:w="1143"/>
        <w:gridCol w:w="1054"/>
        <w:gridCol w:w="5692"/>
      </w:tblGrid>
      <w:tr w:rsidR="0054768F" w:rsidRPr="00246D59" w14:paraId="7FE713D1" w14:textId="77777777" w:rsidTr="007F2547">
        <w:trPr>
          <w:trHeight w:val="18"/>
          <w:tblHeader/>
        </w:trPr>
        <w:tc>
          <w:tcPr>
            <w:tcW w:w="549" w:type="dxa"/>
            <w:vMerge w:val="restart"/>
            <w:vAlign w:val="center"/>
          </w:tcPr>
          <w:p w14:paraId="76C3A711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23" w:type="dxa"/>
            <w:vMerge w:val="restart"/>
            <w:shd w:val="clear" w:color="auto" w:fill="auto"/>
            <w:vAlign w:val="center"/>
          </w:tcPr>
          <w:p w14:paraId="4AED2399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195" w:type="dxa"/>
            <w:gridSpan w:val="2"/>
            <w:shd w:val="clear" w:color="auto" w:fill="auto"/>
          </w:tcPr>
          <w:p w14:paraId="49BC51C5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5899CCDB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1F54C2AE" w14:textId="77777777" w:rsidR="0054768F" w:rsidRPr="00246D59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246D59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shd w:val="clear" w:color="auto" w:fill="auto"/>
            <w:vAlign w:val="center"/>
          </w:tcPr>
          <w:p w14:paraId="26615ADA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246D59" w14:paraId="589BFE49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5EF022B9" w14:textId="77777777" w:rsidR="0054768F" w:rsidRPr="00246D59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D70FF54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95" w:type="dxa"/>
            <w:gridSpan w:val="2"/>
            <w:shd w:val="clear" w:color="auto" w:fill="auto"/>
          </w:tcPr>
          <w:p w14:paraId="3300177A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2591749F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  <w:shd w:val="clear" w:color="auto" w:fill="auto"/>
          </w:tcPr>
          <w:p w14:paraId="5833AE4F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51B2EF87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54768F" w:rsidRPr="00246D59" w14:paraId="01A912B3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7377141A" w14:textId="77777777" w:rsidR="0054768F" w:rsidRPr="00246D59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A4B24A1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6FC8FFA4" w14:textId="2D53B124" w:rsidR="0054768F" w:rsidRPr="00246D59" w:rsidRDefault="003673F1" w:rsidP="002C390D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22" w:type="dxa"/>
            <w:shd w:val="clear" w:color="auto" w:fill="auto"/>
          </w:tcPr>
          <w:p w14:paraId="0D04178A" w14:textId="5782B93B" w:rsidR="0054768F" w:rsidRPr="00246D59" w:rsidRDefault="003673F1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47" w:type="dxa"/>
            <w:shd w:val="clear" w:color="auto" w:fill="auto"/>
          </w:tcPr>
          <w:p w14:paraId="7107BE67" w14:textId="132E61A7" w:rsidR="0054768F" w:rsidRPr="00246D59" w:rsidRDefault="003673F1" w:rsidP="002C390D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43" w:type="dxa"/>
            <w:shd w:val="clear" w:color="auto" w:fill="auto"/>
          </w:tcPr>
          <w:p w14:paraId="51207B3D" w14:textId="3956692A" w:rsidR="0054768F" w:rsidRPr="00246D59" w:rsidRDefault="003673F1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246D5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3673F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2A6F0F42" w14:textId="77777777" w:rsidR="0054768F" w:rsidRPr="00246D59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BB1F98" w:rsidRPr="00246D59" w14:paraId="2B70C4EE" w14:textId="77777777" w:rsidTr="007F2547">
        <w:trPr>
          <w:trHeight w:val="18"/>
        </w:trPr>
        <w:tc>
          <w:tcPr>
            <w:tcW w:w="549" w:type="dxa"/>
          </w:tcPr>
          <w:p w14:paraId="1832EC2A" w14:textId="22150215" w:rsidR="00BB1F98" w:rsidRPr="00246D59" w:rsidRDefault="003673F1" w:rsidP="00BB1F9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23" w:type="dxa"/>
            <w:shd w:val="clear" w:color="auto" w:fill="auto"/>
          </w:tcPr>
          <w:p w14:paraId="749AC6CB" w14:textId="6D47EBEB" w:rsidR="00BB1F98" w:rsidRPr="00246D59" w:rsidRDefault="00BB1F98" w:rsidP="00BB1F9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3" w:type="dxa"/>
            <w:shd w:val="clear" w:color="auto" w:fill="auto"/>
          </w:tcPr>
          <w:p w14:paraId="516BFA3E" w14:textId="3EE5870B" w:rsidR="00A94B1C" w:rsidRPr="00246D59" w:rsidRDefault="00A94B1C" w:rsidP="00A94B1C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2464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70C95B25" w14:textId="6B9EC73F" w:rsidR="00BB1F98" w:rsidRPr="00246D59" w:rsidRDefault="00A94B1C" w:rsidP="00A94B1C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122" w:type="dxa"/>
            <w:shd w:val="clear" w:color="auto" w:fill="auto"/>
          </w:tcPr>
          <w:p w14:paraId="23076269" w14:textId="441C6019" w:rsidR="00BB1F98" w:rsidRPr="00246D59" w:rsidRDefault="00BB1F98" w:rsidP="00BB1F9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77BA8EF4" w14:textId="72A15668" w:rsidR="00BB1F98" w:rsidRPr="00246D59" w:rsidRDefault="00BB1F98" w:rsidP="00BB1F9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147" w:type="dxa"/>
            <w:shd w:val="clear" w:color="auto" w:fill="auto"/>
          </w:tcPr>
          <w:p w14:paraId="5D00BF43" w14:textId="251911D5" w:rsidR="00A24645" w:rsidRPr="00246D59" w:rsidRDefault="00A24645" w:rsidP="00A24645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4B0B11DD" w14:textId="758D52F6" w:rsidR="00BB1F98" w:rsidRPr="00246D59" w:rsidRDefault="00A24645" w:rsidP="00A24645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143" w:type="dxa"/>
            <w:shd w:val="clear" w:color="auto" w:fill="auto"/>
          </w:tcPr>
          <w:p w14:paraId="7096081B" w14:textId="76B2A0C3" w:rsidR="00BB1F98" w:rsidRPr="00246D59" w:rsidRDefault="00BB1F98" w:rsidP="00BB1F9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02B9226E" w14:textId="2D24503C" w:rsidR="00BB1F98" w:rsidRPr="00246D59" w:rsidRDefault="00BB1F98" w:rsidP="00BB1F98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054" w:type="dxa"/>
            <w:shd w:val="clear" w:color="auto" w:fill="auto"/>
          </w:tcPr>
          <w:p w14:paraId="136A92F5" w14:textId="0FBF6805" w:rsidR="00BB1F98" w:rsidRPr="00246D59" w:rsidRDefault="00BB1F98" w:rsidP="00BB1F9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720E5FE7" w14:textId="77777777" w:rsidR="00BB1F98" w:rsidRPr="00246D59" w:rsidRDefault="00BB1F98" w:rsidP="00BB1F9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5124112D" w:rsidR="00BB1F98" w:rsidRPr="00246D59" w:rsidRDefault="00BB1F98" w:rsidP="00BB1F9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BB1F98" w:rsidRPr="00246D59" w14:paraId="63D24EF6" w14:textId="77777777" w:rsidTr="007F2547">
        <w:trPr>
          <w:trHeight w:val="18"/>
        </w:trPr>
        <w:tc>
          <w:tcPr>
            <w:tcW w:w="549" w:type="dxa"/>
          </w:tcPr>
          <w:p w14:paraId="6095825E" w14:textId="36E07298" w:rsidR="00BB1F98" w:rsidRPr="00246D59" w:rsidRDefault="003673F1" w:rsidP="00BB1F9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673F1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23" w:type="dxa"/>
            <w:shd w:val="clear" w:color="auto" w:fill="auto"/>
          </w:tcPr>
          <w:p w14:paraId="62B73B98" w14:textId="0C7AF020" w:rsidR="00BB1F98" w:rsidRPr="00246D59" w:rsidRDefault="00BB1F98" w:rsidP="00BB1F9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246D59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073" w:type="dxa"/>
            <w:shd w:val="clear" w:color="auto" w:fill="auto"/>
          </w:tcPr>
          <w:p w14:paraId="2A762231" w14:textId="33FA6D70" w:rsidR="00BB1F98" w:rsidRPr="00246D59" w:rsidRDefault="003673F1" w:rsidP="00BB1F98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196</w:t>
            </w:r>
            <w:r w:rsidR="00A2464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164</w:t>
            </w:r>
          </w:p>
        </w:tc>
        <w:tc>
          <w:tcPr>
            <w:tcW w:w="1122" w:type="dxa"/>
            <w:shd w:val="clear" w:color="auto" w:fill="auto"/>
          </w:tcPr>
          <w:p w14:paraId="110A81D4" w14:textId="5E5D2EFC" w:rsidR="00BB1F98" w:rsidRPr="00246D59" w:rsidRDefault="003673F1" w:rsidP="00BB1F9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</w:p>
        </w:tc>
        <w:tc>
          <w:tcPr>
            <w:tcW w:w="1147" w:type="dxa"/>
            <w:shd w:val="clear" w:color="auto" w:fill="auto"/>
          </w:tcPr>
          <w:p w14:paraId="5B235531" w14:textId="036843EE" w:rsidR="00BB1F98" w:rsidRPr="00246D59" w:rsidRDefault="003673F1" w:rsidP="00BB1F98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="00A2464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1143" w:type="dxa"/>
            <w:shd w:val="clear" w:color="auto" w:fill="auto"/>
          </w:tcPr>
          <w:p w14:paraId="758814F6" w14:textId="4C5D12F0" w:rsidR="00BB1F98" w:rsidRPr="00246D59" w:rsidRDefault="003673F1" w:rsidP="00BB1F9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89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853</w:t>
            </w:r>
          </w:p>
        </w:tc>
        <w:tc>
          <w:tcPr>
            <w:tcW w:w="1054" w:type="dxa"/>
            <w:shd w:val="clear" w:color="auto" w:fill="auto"/>
          </w:tcPr>
          <w:p w14:paraId="00990B3F" w14:textId="194CEFFF" w:rsidR="00BB1F98" w:rsidRPr="00246D59" w:rsidRDefault="00BB1F98" w:rsidP="00BB1F9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0A511654" w14:textId="11F500CB" w:rsidR="00BB1F98" w:rsidRPr="00246D59" w:rsidRDefault="00BB1F98" w:rsidP="00BB1F9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BB1F98" w:rsidRPr="00246D59" w14:paraId="552EC955" w14:textId="77777777" w:rsidTr="007F2547">
        <w:trPr>
          <w:trHeight w:val="18"/>
        </w:trPr>
        <w:tc>
          <w:tcPr>
            <w:tcW w:w="549" w:type="dxa"/>
          </w:tcPr>
          <w:p w14:paraId="4329CF76" w14:textId="13908EB5" w:rsidR="00BB1F98" w:rsidRPr="00246D59" w:rsidRDefault="003673F1" w:rsidP="00BB1F9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673F1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23" w:type="dxa"/>
            <w:shd w:val="clear" w:color="auto" w:fill="auto"/>
          </w:tcPr>
          <w:p w14:paraId="3608C466" w14:textId="1DA14DAF" w:rsidR="00BB1F98" w:rsidRPr="00246D59" w:rsidRDefault="00BB1F98" w:rsidP="00BB1F98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246D59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0963516D" w14:textId="54638AC2" w:rsidR="00BB1F98" w:rsidRPr="00246D59" w:rsidRDefault="003673F1" w:rsidP="00BB1F98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A6E8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="004A6E8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1122" w:type="dxa"/>
            <w:shd w:val="clear" w:color="auto" w:fill="auto"/>
          </w:tcPr>
          <w:p w14:paraId="42378A4E" w14:textId="75A91971" w:rsidR="00BB1F98" w:rsidRPr="00246D59" w:rsidRDefault="003673F1" w:rsidP="00BB1F9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261</w:t>
            </w:r>
          </w:p>
        </w:tc>
        <w:tc>
          <w:tcPr>
            <w:tcW w:w="1147" w:type="dxa"/>
            <w:shd w:val="clear" w:color="auto" w:fill="auto"/>
          </w:tcPr>
          <w:p w14:paraId="67C1A5A7" w14:textId="67176E96" w:rsidR="00BB1F98" w:rsidRPr="00246D59" w:rsidRDefault="003673F1" w:rsidP="00BB1F98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2464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  <w:r w:rsidR="00A2464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739</w:t>
            </w:r>
          </w:p>
        </w:tc>
        <w:tc>
          <w:tcPr>
            <w:tcW w:w="1143" w:type="dxa"/>
            <w:shd w:val="clear" w:color="auto" w:fill="auto"/>
          </w:tcPr>
          <w:p w14:paraId="0AFCF746" w14:textId="6A5AB04F" w:rsidR="00BB1F98" w:rsidRPr="00246D59" w:rsidRDefault="003673F1" w:rsidP="00BB1F9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078</w:t>
            </w:r>
          </w:p>
        </w:tc>
        <w:tc>
          <w:tcPr>
            <w:tcW w:w="1054" w:type="dxa"/>
            <w:shd w:val="clear" w:color="auto" w:fill="auto"/>
          </w:tcPr>
          <w:p w14:paraId="25A6F8B8" w14:textId="78B0CF48" w:rsidR="00BB1F98" w:rsidRPr="00246D59" w:rsidRDefault="00BB1F98" w:rsidP="00BB1F9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  <w:shd w:val="clear" w:color="auto" w:fill="auto"/>
          </w:tcPr>
          <w:p w14:paraId="11A07ED7" w14:textId="77777777" w:rsidR="00BB1F98" w:rsidRPr="00246D59" w:rsidRDefault="00BB1F98" w:rsidP="00BB1F9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BB1F98" w:rsidRPr="00246D59" w14:paraId="61FFFA0E" w14:textId="77777777" w:rsidTr="007F2547">
        <w:trPr>
          <w:trHeight w:val="18"/>
        </w:trPr>
        <w:tc>
          <w:tcPr>
            <w:tcW w:w="549" w:type="dxa"/>
          </w:tcPr>
          <w:p w14:paraId="7EEEA9CD" w14:textId="64472870" w:rsidR="00BB1F98" w:rsidRPr="00246D59" w:rsidRDefault="003673F1" w:rsidP="00BB1F98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673F1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23" w:type="dxa"/>
            <w:shd w:val="clear" w:color="auto" w:fill="auto"/>
          </w:tcPr>
          <w:p w14:paraId="24F51B34" w14:textId="77777777" w:rsidR="00BB1F98" w:rsidRPr="00246D59" w:rsidRDefault="00BB1F98" w:rsidP="00BB1F98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246D59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6A216BEF" w14:textId="228C0A78" w:rsidR="00BB1F98" w:rsidRPr="00246D59" w:rsidRDefault="003673F1" w:rsidP="00BB1F98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A6E8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4A6E8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122" w:type="dxa"/>
            <w:shd w:val="clear" w:color="auto" w:fill="auto"/>
          </w:tcPr>
          <w:p w14:paraId="1F36AC0F" w14:textId="0A1E55B6" w:rsidR="00BB1F98" w:rsidRPr="00246D59" w:rsidRDefault="003673F1" w:rsidP="00BB1F9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147" w:type="dxa"/>
            <w:shd w:val="clear" w:color="auto" w:fill="auto"/>
          </w:tcPr>
          <w:p w14:paraId="0F737513" w14:textId="578322F6" w:rsidR="00BB1F98" w:rsidRPr="00246D59" w:rsidRDefault="003673F1" w:rsidP="00BB1F98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01218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01218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143" w:type="dxa"/>
            <w:shd w:val="clear" w:color="auto" w:fill="auto"/>
          </w:tcPr>
          <w:p w14:paraId="5B5F012A" w14:textId="29D4A385" w:rsidR="00BB1F98" w:rsidRPr="00246D59" w:rsidRDefault="003673F1" w:rsidP="00BB1F98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BB1F98" w:rsidRPr="00246D5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054" w:type="dxa"/>
            <w:shd w:val="clear" w:color="auto" w:fill="auto"/>
          </w:tcPr>
          <w:p w14:paraId="66BC88FD" w14:textId="07D25304" w:rsidR="00BB1F98" w:rsidRPr="00246D59" w:rsidRDefault="00BB1F98" w:rsidP="00BB1F98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  <w:shd w:val="clear" w:color="auto" w:fill="auto"/>
          </w:tcPr>
          <w:p w14:paraId="69E03EDB" w14:textId="77777777" w:rsidR="00BB1F98" w:rsidRPr="00246D59" w:rsidRDefault="00BB1F98" w:rsidP="00BB1F9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246D5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246D5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246D59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246D59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246D59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BB1F98" w:rsidRPr="00246D59" w:rsidRDefault="00BB1F98" w:rsidP="00BB1F9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BB1F98" w:rsidRPr="00246D59" w:rsidRDefault="00BB1F98" w:rsidP="00BB1F98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46D5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246D59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246D59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sectPr w:rsidR="00A91279" w:rsidRPr="00246D59" w:rsidSect="0054768F">
          <w:headerReference w:type="even" r:id="rId34"/>
          <w:footerReference w:type="even" r:id="rId35"/>
          <w:footerReference w:type="default" r:id="rId36"/>
          <w:headerReference w:type="first" r:id="rId37"/>
          <w:footerReference w:type="first" r:id="rId38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246D59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095726CB" w:rsidR="00F30393" w:rsidRPr="00246D59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246D59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00A3CBB7" w:rsidR="00F30393" w:rsidRPr="00246D59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246D5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246D59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7F4F051D" w14:textId="786E222B" w:rsidR="008E1083" w:rsidRPr="00246D59" w:rsidRDefault="003673F1" w:rsidP="008112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C25E15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ภาระผูกพันและหนังสือค้ำประกัน</w:t>
      </w:r>
    </w:p>
    <w:p w14:paraId="22742319" w14:textId="6B6AC373" w:rsidR="00C71EC9" w:rsidRPr="00246D59" w:rsidRDefault="00C71EC9" w:rsidP="00D2015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246D59">
        <w:rPr>
          <w:rFonts w:ascii="Angsana New" w:hAnsi="Angsana New" w:cs="Angsana New"/>
          <w:sz w:val="32"/>
          <w:szCs w:val="32"/>
          <w:cs/>
        </w:rPr>
        <w:t>อาจ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เกิดขึ้นในภายหน้าและภาระผูกพัน ณ วันที่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ธันวาคม มีดังนี้</w:t>
      </w:r>
    </w:p>
    <w:p w14:paraId="5C733F10" w14:textId="77777777" w:rsidR="00C71EC9" w:rsidRPr="00246D59" w:rsidRDefault="00C71EC9" w:rsidP="00C71EC9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63"/>
      </w:tblGrid>
      <w:tr w:rsidR="00C71EC9" w:rsidRPr="00246D59" w14:paraId="3FC3385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471F81" w14:textId="77777777" w:rsidR="00C71EC9" w:rsidRPr="00246D59" w:rsidRDefault="00C71EC9" w:rsidP="002C390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77C5" w14:textId="77777777" w:rsidR="00C71EC9" w:rsidRPr="00246D59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AD96" w14:textId="77777777" w:rsidR="00C71EC9" w:rsidRPr="00246D59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1EC9" w:rsidRPr="00246D59" w14:paraId="7FAD273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FE3149" w14:textId="77777777" w:rsidR="00C71EC9" w:rsidRPr="00246D59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B5C211" w14:textId="2C3B2C3C" w:rsidR="00C71EC9" w:rsidRPr="00246D59" w:rsidRDefault="003673F1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E2EC74" w14:textId="65ECFED1" w:rsidR="00C71EC9" w:rsidRPr="00246D59" w:rsidRDefault="003673F1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95F5BC" w14:textId="6C4958E5" w:rsidR="00C71EC9" w:rsidRPr="00246D59" w:rsidRDefault="003673F1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00EDBC" w14:textId="65D09F9F" w:rsidR="00C71EC9" w:rsidRPr="00246D59" w:rsidRDefault="003673F1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71EC9" w:rsidRPr="00246D59" w14:paraId="58394215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C6C56C" w14:textId="77777777" w:rsidR="00C71EC9" w:rsidRPr="00246D59" w:rsidRDefault="00C71EC9" w:rsidP="002C390D">
            <w:pPr>
              <w:pStyle w:val="ListContinue"/>
              <w:autoSpaceDE w:val="0"/>
              <w:autoSpaceDN w:val="0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082B2" w14:textId="77777777" w:rsidR="00C71EC9" w:rsidRPr="00246D59" w:rsidRDefault="00C71EC9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F2C4EC" w14:textId="77777777" w:rsidR="00C71EC9" w:rsidRPr="00246D59" w:rsidRDefault="00C71EC9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97EE7" w14:textId="77777777" w:rsidR="00C71EC9" w:rsidRPr="00246D59" w:rsidRDefault="00C71EC9" w:rsidP="002C390D">
            <w:pPr>
              <w:tabs>
                <w:tab w:val="decimal" w:pos="621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20656B5" w14:textId="77777777" w:rsidR="00C71EC9" w:rsidRPr="00246D59" w:rsidRDefault="00C71EC9" w:rsidP="002C390D">
            <w:pPr>
              <w:tabs>
                <w:tab w:val="decimal" w:pos="540"/>
              </w:tabs>
              <w:ind w:right="189"/>
              <w:rPr>
                <w:rFonts w:ascii="Angsana New" w:hAnsi="Angsana New" w:cs="Angsana New"/>
                <w:cs/>
              </w:rPr>
            </w:pPr>
          </w:p>
        </w:tc>
      </w:tr>
      <w:tr w:rsidR="00E71501" w:rsidRPr="00246D59" w14:paraId="17E622B8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901C9" w14:textId="77777777" w:rsidR="00E71501" w:rsidRPr="00246D59" w:rsidRDefault="00E71501" w:rsidP="00E71501">
            <w:pPr>
              <w:ind w:left="54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B653EA" w14:textId="3650C4BA" w:rsidR="00E71501" w:rsidRPr="00246D59" w:rsidRDefault="000E0E55" w:rsidP="00E71501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BDEDF6" w14:textId="62FBB8B1" w:rsidR="00E71501" w:rsidRPr="00246D59" w:rsidRDefault="003673F1" w:rsidP="00E71501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18</w:t>
            </w:r>
            <w:r w:rsidR="00E7150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EA173" w14:textId="055DC579" w:rsidR="00E71501" w:rsidRPr="00246D59" w:rsidRDefault="000E0E55" w:rsidP="00E71501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864A3A2" w14:textId="27916973" w:rsidR="00E71501" w:rsidRPr="00246D59" w:rsidRDefault="003673F1" w:rsidP="00E71501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18</w:t>
            </w:r>
            <w:r w:rsidR="00E7150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05</w:t>
            </w:r>
          </w:p>
        </w:tc>
      </w:tr>
      <w:tr w:rsidR="00E71501" w:rsidRPr="00246D59" w14:paraId="4E16C5A0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CEAE67" w14:textId="77777777" w:rsidR="00E71501" w:rsidRPr="00246D59" w:rsidRDefault="00E71501" w:rsidP="00E71501">
            <w:pPr>
              <w:ind w:left="36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05A325" w14:textId="44301C20" w:rsidR="00E71501" w:rsidRPr="00246D59" w:rsidRDefault="003673F1" w:rsidP="00E71501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</w:t>
            </w:r>
            <w:r w:rsidR="000E0E5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0BADA" w14:textId="03C4D965" w:rsidR="00E71501" w:rsidRPr="00246D59" w:rsidRDefault="003673F1" w:rsidP="00E71501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6</w:t>
            </w:r>
            <w:r w:rsidR="00E7150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5</w:t>
            </w:r>
            <w:r w:rsidRPr="003673F1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1D1323" w14:textId="4A6B962A" w:rsidR="00E71501" w:rsidRPr="00246D59" w:rsidRDefault="003673F1" w:rsidP="00E71501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4</w:t>
            </w:r>
            <w:r w:rsidR="000E0E5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B740CAB" w14:textId="0F1BE5C2" w:rsidR="00E71501" w:rsidRPr="00246D59" w:rsidRDefault="003673F1" w:rsidP="00E71501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5</w:t>
            </w:r>
            <w:r w:rsidR="00E7150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7</w:t>
            </w:r>
            <w:r w:rsidRPr="003673F1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E71501" w:rsidRPr="00246D59" w14:paraId="211BC28E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439AC9" w14:textId="5549FF3D" w:rsidR="00E71501" w:rsidRPr="00246D59" w:rsidRDefault="00E71501" w:rsidP="00E71501">
            <w:pPr>
              <w:ind w:left="360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95FE0A" w14:textId="77777777" w:rsidR="00E71501" w:rsidRPr="00246D59" w:rsidRDefault="00E71501" w:rsidP="00E71501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3FAA7D" w14:textId="77777777" w:rsidR="00E71501" w:rsidRPr="00246D59" w:rsidRDefault="00E71501" w:rsidP="00E71501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7C43C5" w14:textId="77777777" w:rsidR="00E71501" w:rsidRPr="00246D59" w:rsidRDefault="00E71501" w:rsidP="00E71501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E40A58C" w14:textId="77777777" w:rsidR="00E71501" w:rsidRPr="00246D59" w:rsidRDefault="00E71501" w:rsidP="00E71501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E71501" w:rsidRPr="00246D59" w14:paraId="3B082B99" w14:textId="77777777" w:rsidTr="00A06400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A86C3B" w14:textId="7247349D" w:rsidR="00E71501" w:rsidRPr="00246D59" w:rsidRDefault="00E71501" w:rsidP="00E71501">
            <w:pPr>
              <w:ind w:left="723" w:hanging="183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 w:hint="cs"/>
                <w:cs/>
              </w:rPr>
              <w:t>และสินทรัพย์ไม่มีตัวตน</w:t>
            </w:r>
            <w:r>
              <w:rPr>
                <w:rFonts w:ascii="Angsana New" w:hAnsi="Angsana New" w:cs="Angsana New" w:hint="cs"/>
                <w:cs/>
              </w:rPr>
              <w:t>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CFCDC" w14:textId="4686847E" w:rsidR="00E71501" w:rsidRPr="00246D59" w:rsidRDefault="003673F1" w:rsidP="00E71501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</w:t>
            </w:r>
            <w:r w:rsidR="000E0E5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8D4D34" w14:textId="22044733" w:rsidR="00E71501" w:rsidRPr="00246D59" w:rsidRDefault="003673F1" w:rsidP="00E71501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1</w:t>
            </w:r>
            <w:r w:rsidR="00E7150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D79018" w14:textId="556DD7FE" w:rsidR="00E71501" w:rsidRPr="00246D59" w:rsidRDefault="003673F1" w:rsidP="00E71501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</w:t>
            </w:r>
            <w:r w:rsidR="000E0E5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9BFB825" w14:textId="57C0B5D6" w:rsidR="00E71501" w:rsidRPr="00246D59" w:rsidRDefault="003673F1" w:rsidP="00E71501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 w:hint="cs"/>
                <w:lang w:val="en-US"/>
              </w:rPr>
              <w:t>1</w:t>
            </w:r>
            <w:r w:rsidR="00E71501" w:rsidRPr="00246D59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 w:hint="cs"/>
                <w:lang w:val="en-US"/>
              </w:rPr>
              <w:t>77</w:t>
            </w:r>
          </w:p>
        </w:tc>
      </w:tr>
    </w:tbl>
    <w:p w14:paraId="779C1F28" w14:textId="77777777" w:rsidR="00306FF3" w:rsidRPr="00246D59" w:rsidRDefault="00306FF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FFBB10B" w14:textId="22A70F4A" w:rsidR="00C03EB2" w:rsidRPr="00246D59" w:rsidRDefault="003673F1" w:rsidP="00D2015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C03EB2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C03EB2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5E15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0A385005" w14:textId="724CBE47" w:rsidR="00D56B19" w:rsidRPr="00740388" w:rsidRDefault="00C03EB2" w:rsidP="008112A2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740388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740388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74038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5C3B370" w14:textId="1722844E" w:rsidR="00C03EB2" w:rsidRPr="00246D59" w:rsidRDefault="00C03EB2" w:rsidP="00D56B19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ข้อมูลรายได้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ภาษีเงินได้สำหรับปีสิ้นสุดวันที่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0FC78B42" w14:textId="77777777" w:rsidR="00C03EB2" w:rsidRPr="00246D59" w:rsidRDefault="00C03EB2" w:rsidP="008112A2">
      <w:pPr>
        <w:ind w:left="360" w:right="-28"/>
        <w:jc w:val="right"/>
        <w:rPr>
          <w:rFonts w:ascii="Angsana New" w:hAnsi="Angsana New" w:cs="Angsana New"/>
          <w:sz w:val="24"/>
          <w:szCs w:val="24"/>
          <w:cs/>
        </w:rPr>
      </w:pP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246D5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246D5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26"/>
        <w:gridCol w:w="774"/>
        <w:gridCol w:w="108"/>
        <w:gridCol w:w="702"/>
        <w:gridCol w:w="90"/>
        <w:gridCol w:w="720"/>
        <w:gridCol w:w="90"/>
        <w:gridCol w:w="774"/>
        <w:gridCol w:w="81"/>
        <w:gridCol w:w="765"/>
      </w:tblGrid>
      <w:tr w:rsidR="00C03EB2" w:rsidRPr="00246D59" w14:paraId="370890C9" w14:textId="77777777" w:rsidTr="00FF60B1">
        <w:tc>
          <w:tcPr>
            <w:tcW w:w="3780" w:type="dxa"/>
            <w:shd w:val="clear" w:color="auto" w:fill="auto"/>
          </w:tcPr>
          <w:p w14:paraId="753625F6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95B370B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7B5B7164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7E1A05B5" w14:textId="77777777" w:rsidR="00C03EB2" w:rsidRPr="00246D5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759DEAC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DC0584E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EB2" w:rsidRPr="00246D59" w14:paraId="52CC49E2" w14:textId="77777777" w:rsidTr="00FF60B1">
        <w:tc>
          <w:tcPr>
            <w:tcW w:w="3780" w:type="dxa"/>
            <w:shd w:val="clear" w:color="auto" w:fill="auto"/>
          </w:tcPr>
          <w:p w14:paraId="5EA750CD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D3A3E2" w14:textId="77777777" w:rsidR="00C03EB2" w:rsidRPr="00246D5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8" w:type="dxa"/>
            <w:shd w:val="clear" w:color="auto" w:fill="auto"/>
          </w:tcPr>
          <w:p w14:paraId="79430604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1B4ABD65" w14:textId="77777777" w:rsidR="00C03EB2" w:rsidRPr="00246D5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shd w:val="clear" w:color="auto" w:fill="auto"/>
          </w:tcPr>
          <w:p w14:paraId="1D507B93" w14:textId="77777777" w:rsidR="00C03EB2" w:rsidRPr="00246D5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3A16C80" w14:textId="77777777" w:rsidR="00C03EB2" w:rsidRPr="00246D5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EC9" w:rsidRPr="00246D59" w14:paraId="42DAC743" w14:textId="77777777" w:rsidTr="000547ED">
        <w:tc>
          <w:tcPr>
            <w:tcW w:w="3780" w:type="dxa"/>
            <w:shd w:val="clear" w:color="auto" w:fill="auto"/>
          </w:tcPr>
          <w:p w14:paraId="023B45B6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EE0C18" w14:textId="5D25D7B6" w:rsidR="00C71EC9" w:rsidRPr="00246D59" w:rsidRDefault="003673F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6552B84E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1757309" w14:textId="7BD6DE1B" w:rsidR="00C71EC9" w:rsidRPr="00246D59" w:rsidRDefault="003673F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01CAECED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0EFEC9A" w14:textId="6C507253" w:rsidR="00C71EC9" w:rsidRPr="00246D59" w:rsidRDefault="003673F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F54CC1A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26F177" w14:textId="5D181B3D" w:rsidR="00C71EC9" w:rsidRPr="00246D59" w:rsidRDefault="003673F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80A2AFD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91FEDB3" w14:textId="344389B9" w:rsidR="00C71EC9" w:rsidRPr="00246D59" w:rsidRDefault="003673F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48EEB1EF" w14:textId="77777777" w:rsidR="00C71EC9" w:rsidRPr="00246D59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82D09BA" w14:textId="34B05A9B" w:rsidR="00C71EC9" w:rsidRPr="00246D59" w:rsidRDefault="003673F1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D64FF1" w:rsidRPr="00246D59" w14:paraId="77CC5619" w14:textId="77777777" w:rsidTr="000547ED">
        <w:trPr>
          <w:trHeight w:val="108"/>
        </w:trPr>
        <w:tc>
          <w:tcPr>
            <w:tcW w:w="3780" w:type="dxa"/>
            <w:shd w:val="clear" w:color="auto" w:fill="auto"/>
          </w:tcPr>
          <w:p w14:paraId="5E1B3300" w14:textId="77777777" w:rsidR="00D64FF1" w:rsidRPr="00246D59" w:rsidRDefault="00D64FF1" w:rsidP="00D64FF1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48062C9" w14:textId="1BC96A86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26" w:type="dxa"/>
            <w:shd w:val="clear" w:color="auto" w:fill="auto"/>
          </w:tcPr>
          <w:p w14:paraId="5C5AA66A" w14:textId="77777777" w:rsidR="00D64FF1" w:rsidRPr="00246D59" w:rsidRDefault="00D64FF1" w:rsidP="00D64FF1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1CAF11D8" w14:textId="4BA465B3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08" w:type="dxa"/>
            <w:shd w:val="clear" w:color="auto" w:fill="auto"/>
          </w:tcPr>
          <w:p w14:paraId="034C3D13" w14:textId="77777777" w:rsidR="00D64FF1" w:rsidRPr="00246D59" w:rsidRDefault="00D64FF1" w:rsidP="00D64FF1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1ECFBED2" w14:textId="7A4DD91C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2D84B9F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ED9C842" w14:textId="64294A7C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63E48057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501C66D1" w14:textId="1F29388C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81" w:type="dxa"/>
            <w:shd w:val="clear" w:color="auto" w:fill="auto"/>
          </w:tcPr>
          <w:p w14:paraId="6CA13844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7FF86875" w14:textId="20618E68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608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</w:p>
        </w:tc>
      </w:tr>
      <w:tr w:rsidR="00D64FF1" w:rsidRPr="00246D59" w14:paraId="25702F52" w14:textId="77777777" w:rsidTr="000547ED">
        <w:tc>
          <w:tcPr>
            <w:tcW w:w="3780" w:type="dxa"/>
            <w:shd w:val="clear" w:color="auto" w:fill="auto"/>
          </w:tcPr>
          <w:p w14:paraId="750FF830" w14:textId="210F7FE8" w:rsidR="00D64FF1" w:rsidRPr="00246D59" w:rsidRDefault="00D64FF1" w:rsidP="00D64FF1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กำไร (ขาดทุน) 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00B13411" w14:textId="5B9700BE" w:rsidR="00D64FF1" w:rsidRPr="00246D59" w:rsidRDefault="00D64F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9270F93" w14:textId="77777777" w:rsidR="00D64FF1" w:rsidRPr="00246D59" w:rsidRDefault="00D64FF1" w:rsidP="00D64FF1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5A8D3200" w14:textId="5E832C1B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D64FF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08" w:type="dxa"/>
            <w:shd w:val="clear" w:color="auto" w:fill="auto"/>
          </w:tcPr>
          <w:p w14:paraId="75C406CC" w14:textId="77777777" w:rsidR="00D64FF1" w:rsidRPr="00246D59" w:rsidRDefault="00D64FF1" w:rsidP="00D64FF1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7C45ABB4" w14:textId="28E988D9" w:rsidR="00D64FF1" w:rsidRPr="00246D59" w:rsidRDefault="00D64F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D9124D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-126"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7D9FDBD3" w14:textId="0DACE11D" w:rsidR="00D64FF1" w:rsidRPr="00246D59" w:rsidRDefault="00D64F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C13545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27258F94" w14:textId="28B3BC6A" w:rsidR="00D64FF1" w:rsidRPr="00246D59" w:rsidRDefault="00D64F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701EFD0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</w:tcBorders>
            <w:shd w:val="clear" w:color="auto" w:fill="auto"/>
          </w:tcPr>
          <w:p w14:paraId="5059F09A" w14:textId="237CAE95" w:rsidR="00D64FF1" w:rsidRPr="00246D59" w:rsidRDefault="00D64F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64FF1" w:rsidRPr="00246D59" w14:paraId="26EA00E5" w14:textId="77777777" w:rsidTr="00523C44">
        <w:tc>
          <w:tcPr>
            <w:tcW w:w="3780" w:type="dxa"/>
            <w:shd w:val="clear" w:color="auto" w:fill="auto"/>
          </w:tcPr>
          <w:p w14:paraId="5BD41B6E" w14:textId="77777777" w:rsidR="00D64FF1" w:rsidRPr="00246D59" w:rsidRDefault="00D64FF1" w:rsidP="00D64FF1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732D1F1A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250F27FA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17D5B4A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1240BEF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EEAB8CC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0564E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BBD344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A4A4E1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D562906" w14:textId="27E7539E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81" w:type="dxa"/>
            <w:shd w:val="clear" w:color="auto" w:fill="auto"/>
          </w:tcPr>
          <w:p w14:paraId="7D70AA7C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649590C" w14:textId="38642CCB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</w:p>
        </w:tc>
      </w:tr>
      <w:tr w:rsidR="00D64FF1" w:rsidRPr="00246D59" w14:paraId="3C5029AF" w14:textId="77777777" w:rsidTr="00523C44">
        <w:tc>
          <w:tcPr>
            <w:tcW w:w="3780" w:type="dxa"/>
            <w:shd w:val="clear" w:color="auto" w:fill="auto"/>
          </w:tcPr>
          <w:p w14:paraId="7A311B5E" w14:textId="77777777" w:rsidR="00D64FF1" w:rsidRPr="00246D59" w:rsidRDefault="00D64FF1" w:rsidP="00D64FF1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48F3DE9B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EAFCB15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490EB840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4BF3E00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7BA5C2B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EB31D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DA430A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AB8DD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5A2D524" w14:textId="5DD9FDFF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81" w:type="dxa"/>
            <w:shd w:val="clear" w:color="auto" w:fill="auto"/>
          </w:tcPr>
          <w:p w14:paraId="02D7C4A3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2A9F4CC0" w14:textId="76B9EF6F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</w:p>
        </w:tc>
      </w:tr>
      <w:tr w:rsidR="00D64FF1" w:rsidRPr="00246D59" w14:paraId="69EE8596" w14:textId="77777777" w:rsidTr="00523C44">
        <w:tc>
          <w:tcPr>
            <w:tcW w:w="3780" w:type="dxa"/>
            <w:shd w:val="clear" w:color="auto" w:fill="auto"/>
          </w:tcPr>
          <w:p w14:paraId="2C6D0EB1" w14:textId="6F435B12" w:rsidR="00D64FF1" w:rsidRPr="00246D59" w:rsidRDefault="00134F15" w:rsidP="00D64FF1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กลับรายการ (</w:t>
            </w:r>
            <w:r w:rsidR="00D64FF1"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="00D64FF1"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</w:p>
        </w:tc>
        <w:tc>
          <w:tcPr>
            <w:tcW w:w="720" w:type="dxa"/>
            <w:shd w:val="clear" w:color="auto" w:fill="auto"/>
          </w:tcPr>
          <w:p w14:paraId="6ED9753D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2773964E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1859EC9B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4CD6A79C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1E8F971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B641DC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097EA6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4C6518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0CF2BCC" w14:textId="3D0954B7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81" w:type="dxa"/>
            <w:shd w:val="clear" w:color="auto" w:fill="auto"/>
          </w:tcPr>
          <w:p w14:paraId="06D02879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7AAD6AFE" w14:textId="7AC6706F" w:rsidR="00D64FF1" w:rsidRPr="00246D59" w:rsidRDefault="00D64FF1" w:rsidP="00D64FF1">
            <w:pPr>
              <w:pStyle w:val="ListContinue"/>
              <w:tabs>
                <w:tab w:val="decimal" w:pos="408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3673F1"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64FF1" w:rsidRPr="00246D59" w14:paraId="044B5C92" w14:textId="77777777" w:rsidTr="000547ED">
        <w:tc>
          <w:tcPr>
            <w:tcW w:w="3780" w:type="dxa"/>
            <w:shd w:val="clear" w:color="auto" w:fill="auto"/>
          </w:tcPr>
          <w:p w14:paraId="1B2E4D6F" w14:textId="4B4D9041" w:rsidR="00D64FF1" w:rsidRPr="00246D59" w:rsidRDefault="00D64FF1" w:rsidP="00D64FF1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5A5D68A6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C849387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151C791D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05F0390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8185D5D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C29F84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E4DF0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B0D8DC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F7C66AF" w14:textId="6F9AB044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81" w:type="dxa"/>
            <w:shd w:val="clear" w:color="auto" w:fill="auto"/>
          </w:tcPr>
          <w:p w14:paraId="227C1DAB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0E8AF7A6" w14:textId="74CEAE13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</w:tr>
      <w:tr w:rsidR="00D64FF1" w:rsidRPr="00246D59" w14:paraId="2CF77566" w14:textId="77777777" w:rsidTr="000547ED">
        <w:tc>
          <w:tcPr>
            <w:tcW w:w="3780" w:type="dxa"/>
            <w:shd w:val="clear" w:color="auto" w:fill="auto"/>
          </w:tcPr>
          <w:p w14:paraId="5A2B0888" w14:textId="59E90A63" w:rsidR="00D64FF1" w:rsidRPr="00246D59" w:rsidRDefault="00D64FF1" w:rsidP="00D64FF1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6D5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FF32BCA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EE3AAD0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F1CE3E0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25EDB06" w14:textId="77777777" w:rsidR="00D64FF1" w:rsidRPr="00246D59" w:rsidRDefault="00D64FF1" w:rsidP="00D64FF1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C053612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F80F8E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D79A234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07776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03CA27" w14:textId="72D3BBC9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81" w:type="dxa"/>
            <w:shd w:val="clear" w:color="auto" w:fill="auto"/>
          </w:tcPr>
          <w:p w14:paraId="2C6EFD4E" w14:textId="77777777" w:rsidR="00D64FF1" w:rsidRPr="00246D59" w:rsidRDefault="00D64FF1" w:rsidP="00D64FF1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F86996" w14:textId="7977F6D5" w:rsidR="00D64FF1" w:rsidRPr="00246D59" w:rsidRDefault="003673F1" w:rsidP="00D64FF1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D64FF1" w:rsidRPr="00246D5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3673F1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</w:tr>
    </w:tbl>
    <w:p w14:paraId="382D5C1C" w14:textId="2818DC89" w:rsidR="00A011BE" w:rsidRPr="00246D59" w:rsidRDefault="00A011BE" w:rsidP="00A011BE">
      <w:pPr>
        <w:spacing w:before="240"/>
        <w:ind w:left="54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3673F1" w:rsidRPr="003673F1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246D5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246D5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246D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246D59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2A4B6E5B" w14:textId="77777777" w:rsidR="00D56B19" w:rsidRPr="00246D59" w:rsidRDefault="00D56B19" w:rsidP="00D56B19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246D59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567CF" w14:textId="4CB73966" w:rsidR="00D56B19" w:rsidRPr="00246D59" w:rsidRDefault="00D56B19" w:rsidP="00D56B19">
      <w:pPr>
        <w:ind w:left="54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3673F1" w:rsidRPr="003673F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2567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 </w:t>
      </w:r>
      <w:r w:rsidR="003673F1" w:rsidRPr="003673F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บริษัทและบริษัทย่อยมีรายได้จากการขายสินค้าและให้บริการกับลูกค้าภายนอกกิจการ </w:t>
      </w:r>
      <w:r w:rsidR="003673F1" w:rsidRPr="003673F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3673F1" w:rsidRPr="003673F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3673F1" w:rsidRPr="003673F1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</w:t>
      </w:r>
      <w:r w:rsidR="00641F9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,</w:t>
      </w:r>
      <w:r w:rsidR="003673F1" w:rsidRPr="003673F1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477</w:t>
      </w:r>
      <w:r w:rsidR="00292FAD" w:rsidRPr="00246D5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246D5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ล้านบาท และ </w:t>
      </w:r>
      <w:r w:rsidR="003673F1" w:rsidRPr="003673F1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</w:t>
      </w:r>
      <w:r w:rsidRPr="00246D5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,</w:t>
      </w:r>
      <w:r w:rsidR="003673F1" w:rsidRPr="003673F1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3673F1" w:rsidRPr="003673F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16</w:t>
      </w:r>
      <w:r w:rsidRPr="00246D5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5815BC57" w14:textId="77777777" w:rsidR="00D56B19" w:rsidRPr="00246D59" w:rsidRDefault="00D56B19" w:rsidP="00D56B19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4D8C48F" w14:textId="6DC5CB50" w:rsidR="00D56B19" w:rsidRPr="00246D59" w:rsidRDefault="00D56B19" w:rsidP="00D56B19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D56B19" w:rsidRPr="00246D59" w:rsidSect="0054768F">
          <w:headerReference w:type="even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/>
          <w:pgMar w:top="1440" w:right="1224" w:bottom="1440" w:left="1440" w:header="864" w:footer="432" w:gutter="0"/>
          <w:paperSrc w:first="7" w:other="7"/>
          <w:cols w:space="720"/>
          <w:docGrid w:linePitch="381"/>
        </w:sectPr>
      </w:pPr>
    </w:p>
    <w:p w14:paraId="1AF98D53" w14:textId="469A9C8D" w:rsidR="008E1083" w:rsidRPr="00246D59" w:rsidRDefault="003673F1" w:rsidP="008112A2">
      <w:pPr>
        <w:ind w:left="540" w:hanging="540"/>
        <w:rPr>
          <w:rFonts w:ascii="Angsana New" w:hAnsi="Angsana New" w:cs="Angsana New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72AF67CA" w14:textId="77777777" w:rsidR="008E1083" w:rsidRPr="00246D59" w:rsidRDefault="008E1083" w:rsidP="008112A2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1255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2453"/>
        <w:gridCol w:w="2520"/>
        <w:gridCol w:w="2430"/>
      </w:tblGrid>
      <w:tr w:rsidR="00810CC0" w:rsidRPr="00246D59" w14:paraId="5D48B15D" w14:textId="77777777" w:rsidTr="002D0CE6">
        <w:trPr>
          <w:trHeight w:val="20"/>
        </w:trPr>
        <w:tc>
          <w:tcPr>
            <w:tcW w:w="3852" w:type="dxa"/>
            <w:vMerge w:val="restart"/>
            <w:vAlign w:val="center"/>
          </w:tcPr>
          <w:p w14:paraId="3ED537A7" w14:textId="77777777" w:rsidR="00810CC0" w:rsidRPr="00246D59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7403" w:type="dxa"/>
            <w:gridSpan w:val="3"/>
          </w:tcPr>
          <w:p w14:paraId="14C4CF12" w14:textId="20CCF2C4" w:rsidR="00810CC0" w:rsidRPr="00246D59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810CC0" w:rsidRPr="00246D59" w14:paraId="34A92BE9" w14:textId="77777777" w:rsidTr="00810CC0">
        <w:trPr>
          <w:trHeight w:val="20"/>
        </w:trPr>
        <w:tc>
          <w:tcPr>
            <w:tcW w:w="3852" w:type="dxa"/>
            <w:vMerge/>
            <w:tcBorders>
              <w:bottom w:val="single" w:sz="4" w:space="0" w:color="auto"/>
            </w:tcBorders>
          </w:tcPr>
          <w:p w14:paraId="48C93618" w14:textId="77777777" w:rsidR="00810CC0" w:rsidRPr="00246D59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5E512A93" w14:textId="77777777" w:rsidR="00810CC0" w:rsidRPr="00246D59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ADB41E2" w14:textId="77777777" w:rsidR="00810CC0" w:rsidRPr="00246D59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87B7E4C" w14:textId="77777777" w:rsidR="00810CC0" w:rsidRPr="00246D59" w:rsidRDefault="00810CC0" w:rsidP="00E53C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810CC0" w:rsidRPr="00246D59" w14:paraId="47538265" w14:textId="77777777" w:rsidTr="00810CC0">
        <w:trPr>
          <w:trHeight w:val="20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CF01C" w14:textId="3A1A4EBE" w:rsidR="00810CC0" w:rsidRPr="00246D59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3673F1" w:rsidRPr="003673F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4289E" w14:textId="77777777" w:rsidR="00810CC0" w:rsidRPr="00246D59" w:rsidRDefault="00810CC0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6F158" w14:textId="77777777" w:rsidR="00810CC0" w:rsidRPr="00246D59" w:rsidRDefault="00810CC0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57C70" w14:textId="77777777" w:rsidR="00810CC0" w:rsidRPr="00246D59" w:rsidRDefault="00810CC0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810CC0" w:rsidRPr="00246D59" w14:paraId="3231A875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E2EE3" w14:textId="77777777" w:rsidR="00810CC0" w:rsidRPr="00246D59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994CF" w14:textId="692CCBE6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2904</w:t>
            </w:r>
            <w:r w:rsidR="00810CC0" w:rsidRPr="00246D59">
              <w:rPr>
                <w:rFonts w:ascii="Angsana New" w:hAnsi="Angsana New" w:cs="Angsana New"/>
                <w:cs/>
              </w:rPr>
              <w:t>(</w:t>
            </w: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810CC0" w:rsidRPr="00246D59">
              <w:rPr>
                <w:rFonts w:ascii="Angsana New" w:hAnsi="Angsana New" w:cs="Angsana New"/>
                <w:cs/>
              </w:rPr>
              <w:t>)/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E9794" w14:textId="1C560B36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2877</w:t>
            </w:r>
            <w:r w:rsidR="00810CC0" w:rsidRPr="00246D59">
              <w:rPr>
                <w:rFonts w:ascii="Angsana New" w:hAnsi="Angsana New" w:cs="Angsana New"/>
                <w:cs/>
              </w:rPr>
              <w:t>(</w:t>
            </w: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810CC0" w:rsidRPr="00246D59">
              <w:rPr>
                <w:rFonts w:ascii="Angsana New" w:hAnsi="Angsana New" w:cs="Angsana New"/>
                <w:cs/>
              </w:rPr>
              <w:t>)/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9BC18" w14:textId="6C9400B4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2878</w:t>
            </w:r>
            <w:r w:rsidR="00810CC0" w:rsidRPr="00246D59">
              <w:rPr>
                <w:rFonts w:ascii="Angsana New" w:hAnsi="Angsana New" w:cs="Angsana New"/>
                <w:cs/>
              </w:rPr>
              <w:t>(</w:t>
            </w: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810CC0" w:rsidRPr="00246D59">
              <w:rPr>
                <w:rFonts w:ascii="Angsana New" w:hAnsi="Angsana New" w:cs="Angsana New"/>
                <w:cs/>
              </w:rPr>
              <w:t>)/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810CC0" w:rsidRPr="00246D59" w14:paraId="6F86A312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862C7" w14:textId="77777777" w:rsidR="00810CC0" w:rsidRPr="00246D59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33D02" w14:textId="203E228F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86AD6" w14:textId="3EC00A16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79046" w14:textId="11BD3243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810CC0" w:rsidRPr="00246D59" w14:paraId="7B721412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ADAFC" w14:textId="77777777" w:rsidR="00810CC0" w:rsidRPr="00246D59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F9C56" w14:textId="53076347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3673F1">
              <w:rPr>
                <w:rFonts w:ascii="Angsana New" w:hAnsi="Angsana New" w:cs="Angsana New"/>
                <w:lang w:val="en-US"/>
              </w:rPr>
              <w:t>2556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D5826" w14:textId="79741A14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3673F1">
              <w:rPr>
                <w:rFonts w:ascii="Angsana New" w:hAnsi="Angsana New" w:cs="Angsana New"/>
                <w:lang w:val="en-US"/>
              </w:rPr>
              <w:t>2556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B7987" w14:textId="086A1E82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3673F1">
              <w:rPr>
                <w:rFonts w:ascii="Angsana New" w:hAnsi="Angsana New" w:cs="Angsana New"/>
                <w:lang w:val="en-US"/>
              </w:rPr>
              <w:t>2556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810CC0" w:rsidRPr="00246D59" w14:paraId="0CAF6310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8E32F" w14:textId="6A7313C4" w:rsidR="00810CC0" w:rsidRPr="00246D59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 xml:space="preserve">- 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246D59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3673F1" w:rsidRPr="003673F1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246D59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3673F1" w:rsidRPr="003673F1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246D59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65855" w14:textId="1E1A5052" w:rsidR="00810CC0" w:rsidRPr="00246D59" w:rsidRDefault="003673F1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3673F1">
              <w:rPr>
                <w:rFonts w:ascii="Angsana New" w:hAnsi="Angsana New" w:cs="Angsana New"/>
                <w:lang w:val="en-US"/>
              </w:rPr>
              <w:t>2564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8C2D" w14:textId="6A65E4DF" w:rsidR="00810CC0" w:rsidRPr="00246D59" w:rsidRDefault="003673F1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3673F1">
              <w:rPr>
                <w:rFonts w:ascii="Angsana New" w:hAnsi="Angsana New" w:cs="Angsana New"/>
                <w:lang w:val="en-US"/>
              </w:rPr>
              <w:t>2564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3EE9" w14:textId="3A1D2136" w:rsidR="00810CC0" w:rsidRPr="00246D59" w:rsidRDefault="003673F1" w:rsidP="00E53C5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ก.ค. </w:t>
            </w:r>
            <w:r w:rsidRPr="003673F1">
              <w:rPr>
                <w:rFonts w:ascii="Angsana New" w:hAnsi="Angsana New" w:cs="Angsana New"/>
                <w:lang w:val="en-US"/>
              </w:rPr>
              <w:t>2564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30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810CC0" w:rsidRPr="00246D59" w14:paraId="4124EDD0" w14:textId="77777777" w:rsidTr="00810CC0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E60" w14:textId="77777777" w:rsidR="00810CC0" w:rsidRPr="00246D59" w:rsidRDefault="00810CC0" w:rsidP="00E53C5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246D59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BC6B" w14:textId="6C0C8B60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20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48433E" w14:textId="524C89AA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A5B" w14:textId="7F988C00" w:rsidR="00810CC0" w:rsidRPr="00246D59" w:rsidRDefault="003673F1" w:rsidP="00E53C54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ธ.ค. </w:t>
            </w:r>
            <w:r w:rsidRPr="003673F1">
              <w:rPr>
                <w:rFonts w:ascii="Angsana New" w:hAnsi="Angsana New" w:cs="Angsana New"/>
                <w:lang w:val="en-US"/>
              </w:rPr>
              <w:t>2555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-</w:t>
            </w:r>
            <w:r w:rsidR="00810CC0" w:rsidRPr="00246D5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673F1">
              <w:rPr>
                <w:rFonts w:ascii="Angsana New" w:hAnsi="Angsana New" w:cs="Angsana New"/>
                <w:lang w:val="en-US"/>
              </w:rPr>
              <w:t>14</w:t>
            </w:r>
            <w:r w:rsidR="00810CC0" w:rsidRPr="00246D59">
              <w:rPr>
                <w:rFonts w:ascii="Angsana New" w:hAnsi="Angsana New" w:cs="Angsana New"/>
                <w:cs/>
              </w:rPr>
              <w:t xml:space="preserve"> มิ.ย. </w:t>
            </w:r>
            <w:r w:rsidRPr="003673F1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1FC72CD4" w14:textId="53BB12E8" w:rsidR="008E1083" w:rsidRPr="00246D59" w:rsidRDefault="00195771" w:rsidP="008112A2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="00A262AC">
        <w:rPr>
          <w:rFonts w:ascii="Angsana New" w:hAnsi="Angsana New" w:cs="Angsana New" w:hint="cs"/>
          <w:sz w:val="32"/>
          <w:szCs w:val="32"/>
          <w:cs/>
          <w:lang w:val="en-US"/>
        </w:rPr>
        <w:t>าม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</w:t>
      </w:r>
      <w:r w:rsidR="00554B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1083" w:rsidRPr="00246D59">
        <w:rPr>
          <w:rFonts w:ascii="Angsana New" w:hAnsi="Angsana New" w:cs="Angsana New"/>
          <w:sz w:val="32"/>
          <w:szCs w:val="32"/>
          <w:cs/>
        </w:rPr>
        <w:t>ๆ ตามที่กำหนดไว้ในบัตรส่งเสริมการลงทุน</w:t>
      </w:r>
    </w:p>
    <w:p w14:paraId="2E881669" w14:textId="7E8A3253" w:rsidR="00E53C54" w:rsidRDefault="00E53C54" w:rsidP="00265CFB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16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 วาโก้ศรีราชา จำกัด ได้รับอนุมัติให้ยกเลิกบัตรส่งเสริมเลขที่ 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2876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)/</w:t>
      </w:r>
      <w:r w:rsidR="003673F1" w:rsidRPr="003673F1">
        <w:rPr>
          <w:rFonts w:ascii="Angsana New" w:hAnsi="Angsana New" w:cs="Angsana New"/>
          <w:spacing w:val="-4"/>
          <w:sz w:val="32"/>
          <w:szCs w:val="32"/>
          <w:lang w:val="en-US"/>
        </w:rPr>
        <w:t>2555</w:t>
      </w:r>
      <w:r w:rsidRPr="004C740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เนื่องด้วย</w:t>
      </w:r>
      <w:r w:rsidRPr="00E53C54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="00ED123D"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E53C54">
        <w:rPr>
          <w:rFonts w:ascii="Angsana New" w:hAnsi="Angsana New" w:cs="Angsana New"/>
          <w:sz w:val="32"/>
          <w:szCs w:val="32"/>
          <w:cs/>
          <w:lang w:val="en-US"/>
        </w:rPr>
        <w:t>ไม่ประสงค์จะดำเนินการตามโครงการที่ได้รับการส่งเสริมดังกล่าว</w:t>
      </w:r>
    </w:p>
    <w:p w14:paraId="032BD8F5" w14:textId="4F7E5617" w:rsidR="0007403B" w:rsidRPr="00246D59" w:rsidRDefault="0007403B" w:rsidP="0007403B">
      <w:pPr>
        <w:spacing w:before="120"/>
        <w:ind w:left="547"/>
        <w:rPr>
          <w:rFonts w:ascii="Angsana New" w:hAnsi="Angsana New" w:cs="Angsana New"/>
          <w:sz w:val="32"/>
          <w:szCs w:val="32"/>
          <w:cs/>
          <w:lang w:val="en-US"/>
        </w:rPr>
        <w:sectPr w:rsidR="0007403B" w:rsidRPr="00246D59" w:rsidSect="0007403B">
          <w:headerReference w:type="even" r:id="rId44"/>
          <w:footerReference w:type="even" r:id="rId45"/>
          <w:footerReference w:type="default" r:id="rId46"/>
          <w:headerReference w:type="first" r:id="rId47"/>
          <w:footerReference w:type="first" r:id="rId48"/>
          <w:pgSz w:w="16838" w:h="11906" w:orient="landscape"/>
          <w:pgMar w:top="1440" w:right="1224" w:bottom="720" w:left="1440" w:header="864" w:footer="432" w:gutter="0"/>
          <w:paperSrc w:first="7" w:other="7"/>
          <w:cols w:space="720"/>
          <w:docGrid w:linePitch="360"/>
        </w:sectPr>
      </w:pPr>
      <w:r w:rsidRPr="00265C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23</w:t>
      </w:r>
      <w:r w:rsidRPr="00265C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600CA8" w:rsidRPr="00265CF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ธันวา</w:t>
      </w:r>
      <w:r w:rsidRPr="00265C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คม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Pr="00265C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 </w:t>
      </w:r>
      <w:r w:rsidR="0074789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ภัทยา</w:t>
      </w:r>
      <w:r w:rsidR="00600CA8" w:rsidRPr="00265CF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กบินทร์บุรี</w:t>
      </w:r>
      <w:r w:rsidRPr="00265C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จำกัด ได้รับอนุมัติให้ยกเลิกบัตรส่งเสริมเลขที่ 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2877</w:t>
      </w:r>
      <w:r w:rsidRPr="00265C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(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2</w:t>
      </w:r>
      <w:r w:rsidRPr="00265C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)/</w:t>
      </w:r>
      <w:r w:rsidR="003673F1" w:rsidRPr="003673F1">
        <w:rPr>
          <w:rFonts w:ascii="Angsana New" w:hAnsi="Angsana New" w:cs="Angsana New"/>
          <w:spacing w:val="-6"/>
          <w:sz w:val="32"/>
          <w:szCs w:val="32"/>
          <w:lang w:val="en-US"/>
        </w:rPr>
        <w:t>2555</w:t>
      </w:r>
      <w:r w:rsidRPr="00265CF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เนื่องด้วย</w:t>
      </w:r>
      <w:r w:rsidRPr="00E53C54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="00ED123D"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E53C54">
        <w:rPr>
          <w:rFonts w:ascii="Angsana New" w:hAnsi="Angsana New" w:cs="Angsana New"/>
          <w:sz w:val="32"/>
          <w:szCs w:val="32"/>
          <w:cs/>
          <w:lang w:val="en-US"/>
        </w:rPr>
        <w:t>ไม่ประสงค์จะดำเนินการตามโครงการที่ได้รับการส่งเสริมดังกล่าว</w:t>
      </w:r>
    </w:p>
    <w:p w14:paraId="4A2757C2" w14:textId="07C7F241" w:rsidR="008E1083" w:rsidRPr="00246D59" w:rsidRDefault="003673F1" w:rsidP="008112A2">
      <w:pPr>
        <w:ind w:left="540" w:hanging="540"/>
        <w:rPr>
          <w:rFonts w:ascii="Angsana New" w:hAnsi="Angsana New" w:cs="Angsana New"/>
          <w:spacing w:val="-8"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37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การรายงานรายได้สำหรับผู้ได้รับการส่งเสริม</w:t>
      </w:r>
    </w:p>
    <w:p w14:paraId="625E8990" w14:textId="2AE2FE89" w:rsidR="008E1083" w:rsidRPr="00246D59" w:rsidRDefault="008E1083" w:rsidP="002E5759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ตามประกาศของสำนักงานคณะกรรมการส่งเสริมการลงทุนที่ ป.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14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 เรื่องกำหนดวิธีการรายงานรายได้สำหรับผู้ได้รับการส่งเสริมการลงทุน ลงวันที่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246D5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A305FB" w:rsidRPr="00246D59">
        <w:rPr>
          <w:rFonts w:ascii="Angsana New" w:hAnsi="Angsana New" w:cs="Angsana New"/>
          <w:spacing w:val="-8"/>
          <w:sz w:val="32"/>
          <w:szCs w:val="32"/>
          <w:cs/>
        </w:rPr>
        <w:t>โดยให้</w:t>
      </w:r>
      <w:r w:rsidR="00FA722D" w:rsidRPr="00246D59">
        <w:rPr>
          <w:rFonts w:ascii="Angsana New" w:hAnsi="Angsana New" w:cs="Angsana New"/>
          <w:spacing w:val="-8"/>
          <w:sz w:val="32"/>
          <w:szCs w:val="32"/>
          <w:cs/>
        </w:rPr>
        <w:t>บริษัทและบริษัทย่อย</w:t>
      </w:r>
      <w:r w:rsidRPr="00246D59">
        <w:rPr>
          <w:rFonts w:ascii="Angsana New" w:hAnsi="Angsana New" w:cs="Angsana New"/>
          <w:spacing w:val="-8"/>
          <w:sz w:val="32"/>
          <w:szCs w:val="32"/>
          <w:cs/>
        </w:rPr>
        <w:t>แสดงยอดรายได้จากการจำหน่ายในประเทศ และต่างประเทศแยกจากกัน พร้อมทั้งแยกเป็นส่วนที่ได้รับการส</w:t>
      </w:r>
      <w:r w:rsidR="00931EE8" w:rsidRPr="00246D59">
        <w:rPr>
          <w:rFonts w:ascii="Angsana New" w:hAnsi="Angsana New" w:cs="Angsana New"/>
          <w:spacing w:val="-8"/>
          <w:sz w:val="32"/>
          <w:szCs w:val="32"/>
          <w:cs/>
        </w:rPr>
        <w:t>่งเสริม และไม่ได้รับการส่งเสริม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รายการดังกล่าวสำหรับปีสิ้นสุดวันที่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FD03C37" w14:textId="77777777" w:rsidR="008E1083" w:rsidRPr="00246D59" w:rsidRDefault="008E1083" w:rsidP="008112A2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246D59">
        <w:rPr>
          <w:rFonts w:ascii="Angsana New" w:hAnsi="Angsana New" w:cs="Angsana New"/>
          <w:b/>
          <w:bCs/>
          <w:cs/>
        </w:rPr>
        <w:t xml:space="preserve">หน่วย </w:t>
      </w:r>
      <w:r w:rsidRPr="00246D59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134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4"/>
        <w:gridCol w:w="1354"/>
        <w:gridCol w:w="171"/>
        <w:gridCol w:w="1354"/>
        <w:gridCol w:w="180"/>
        <w:gridCol w:w="1347"/>
        <w:gridCol w:w="7"/>
        <w:gridCol w:w="138"/>
        <w:gridCol w:w="13"/>
        <w:gridCol w:w="1341"/>
        <w:gridCol w:w="180"/>
        <w:gridCol w:w="1354"/>
        <w:gridCol w:w="174"/>
        <w:gridCol w:w="1357"/>
      </w:tblGrid>
      <w:tr w:rsidR="008E1083" w:rsidRPr="00246D59" w14:paraId="5A8393CA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52A30131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52718E44" w14:textId="0FB566BF" w:rsidR="008E1083" w:rsidRPr="00246D59" w:rsidRDefault="003673F1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58" w:type="dxa"/>
            <w:gridSpan w:val="3"/>
            <w:shd w:val="clear" w:color="auto" w:fill="auto"/>
          </w:tcPr>
          <w:p w14:paraId="696B9BE5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60488E2F" w14:textId="3A652471" w:rsidR="008E1083" w:rsidRPr="00246D59" w:rsidRDefault="003673F1" w:rsidP="008F6D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73F1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8E1083" w:rsidRPr="00246D59" w14:paraId="2A02B85E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04C989BF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2B6244D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71" w:type="dxa"/>
            <w:tcBorders>
              <w:top w:val="single" w:sz="4" w:space="0" w:color="000000"/>
            </w:tcBorders>
            <w:shd w:val="clear" w:color="auto" w:fill="auto"/>
          </w:tcPr>
          <w:p w14:paraId="609B757D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6F71C3E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11035C94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9035C60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8" w:type="dxa"/>
            <w:shd w:val="clear" w:color="auto" w:fill="auto"/>
          </w:tcPr>
          <w:p w14:paraId="20FBBB13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4448677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03E776C6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61C44100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74" w:type="dxa"/>
            <w:tcBorders>
              <w:top w:val="single" w:sz="4" w:space="0" w:color="000000"/>
            </w:tcBorders>
            <w:shd w:val="clear" w:color="auto" w:fill="auto"/>
          </w:tcPr>
          <w:p w14:paraId="40FE8A3F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000A6649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E1083" w:rsidRPr="00246D59" w14:paraId="3299BDBA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4567AA51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34FDC76F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71" w:type="dxa"/>
            <w:shd w:val="clear" w:color="auto" w:fill="auto"/>
          </w:tcPr>
          <w:p w14:paraId="06D8B748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42FC0359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59193E07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86D846F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5C7E73C2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2BC6B8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7C737A99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533463A" w14:textId="77777777" w:rsidR="008E1083" w:rsidRPr="00246D5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74" w:type="dxa"/>
            <w:shd w:val="clear" w:color="auto" w:fill="auto"/>
          </w:tcPr>
          <w:p w14:paraId="4B1A08A5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0CA793C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E1083" w:rsidRPr="00246D59" w14:paraId="27674324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4F10549F" w14:textId="77777777" w:rsidR="008E1083" w:rsidRPr="00246D59" w:rsidRDefault="008E1083" w:rsidP="002E5759">
            <w:pPr>
              <w:ind w:left="72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54" w:type="dxa"/>
            <w:shd w:val="clear" w:color="auto" w:fill="auto"/>
          </w:tcPr>
          <w:p w14:paraId="408B3F9D" w14:textId="77777777" w:rsidR="008E1083" w:rsidRPr="00246D59" w:rsidRDefault="008E1083" w:rsidP="002E5759">
            <w:pPr>
              <w:tabs>
                <w:tab w:val="decimal" w:pos="1350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39143A6F" w14:textId="77777777" w:rsidR="008E1083" w:rsidRPr="00246D5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58128A57" w14:textId="77777777" w:rsidR="008E1083" w:rsidRPr="00246D59" w:rsidRDefault="008E1083" w:rsidP="002E5759">
            <w:pPr>
              <w:tabs>
                <w:tab w:val="decimal" w:pos="1326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A521986" w14:textId="77777777" w:rsidR="008E1083" w:rsidRPr="00246D5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AAA156E" w14:textId="77777777" w:rsidR="008E1083" w:rsidRPr="00246D59" w:rsidRDefault="008E1083" w:rsidP="002E5759">
            <w:pPr>
              <w:tabs>
                <w:tab w:val="decimal" w:pos="1311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0A04D815" w14:textId="77777777" w:rsidR="008E1083" w:rsidRPr="00246D5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E25D2A" w14:textId="77777777" w:rsidR="008E1083" w:rsidRPr="00246D59" w:rsidRDefault="008E1083" w:rsidP="002E5759">
            <w:pPr>
              <w:tabs>
                <w:tab w:val="decimal" w:pos="1203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1D15A8" w14:textId="77777777" w:rsidR="008E1083" w:rsidRPr="00246D5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27D4C28C" w14:textId="77777777" w:rsidR="008E1083" w:rsidRPr="00246D59" w:rsidRDefault="008E1083" w:rsidP="002E5759">
            <w:pPr>
              <w:tabs>
                <w:tab w:val="decimal" w:pos="1215"/>
              </w:tabs>
              <w:snapToGrid w:val="0"/>
              <w:ind w:right="-2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4" w:type="dxa"/>
            <w:shd w:val="clear" w:color="auto" w:fill="auto"/>
          </w:tcPr>
          <w:p w14:paraId="283839A5" w14:textId="77777777" w:rsidR="008E1083" w:rsidRPr="00246D5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0083F0B" w14:textId="77777777" w:rsidR="008E1083" w:rsidRPr="00246D59" w:rsidRDefault="008E1083" w:rsidP="002E5759">
            <w:pPr>
              <w:tabs>
                <w:tab w:val="decimal" w:pos="1152"/>
              </w:tabs>
              <w:snapToGrid w:val="0"/>
              <w:ind w:right="-12"/>
              <w:rPr>
                <w:rFonts w:ascii="Angsana New" w:hAnsi="Angsana New" w:cs="Angsana New"/>
                <w:lang w:val="en-US"/>
              </w:rPr>
            </w:pPr>
          </w:p>
        </w:tc>
      </w:tr>
      <w:tr w:rsidR="0094066F" w:rsidRPr="00246D59" w14:paraId="11C8D26E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3F87941F" w14:textId="77777777" w:rsidR="0094066F" w:rsidRPr="00246D59" w:rsidRDefault="0094066F" w:rsidP="0094066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รายได้จากการส่งออก</w:t>
            </w:r>
          </w:p>
        </w:tc>
        <w:tc>
          <w:tcPr>
            <w:tcW w:w="1354" w:type="dxa"/>
            <w:shd w:val="clear" w:color="auto" w:fill="auto"/>
          </w:tcPr>
          <w:p w14:paraId="4F4A2D25" w14:textId="3F945C43" w:rsidR="0094066F" w:rsidRPr="00246D59" w:rsidRDefault="0094066F" w:rsidP="0094066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6BB2D402" w14:textId="77777777" w:rsidR="0094066F" w:rsidRPr="00246D59" w:rsidRDefault="0094066F" w:rsidP="0094066F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467C3C53" w14:textId="4CC7A6AE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836</w:t>
            </w:r>
            <w:r w:rsidR="0094066F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106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293</w:t>
            </w:r>
          </w:p>
        </w:tc>
        <w:tc>
          <w:tcPr>
            <w:tcW w:w="180" w:type="dxa"/>
            <w:shd w:val="clear" w:color="auto" w:fill="auto"/>
          </w:tcPr>
          <w:p w14:paraId="27230FB3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71E0DD0" w14:textId="45D8C89B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836</w:t>
            </w:r>
            <w:r w:rsidR="0094066F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106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293</w:t>
            </w:r>
          </w:p>
        </w:tc>
        <w:tc>
          <w:tcPr>
            <w:tcW w:w="138" w:type="dxa"/>
            <w:shd w:val="clear" w:color="auto" w:fill="auto"/>
          </w:tcPr>
          <w:p w14:paraId="2704987D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5AC887" w14:textId="1997EB5D" w:rsidR="0094066F" w:rsidRPr="00246D59" w:rsidRDefault="0094066F" w:rsidP="0094066F">
            <w:pPr>
              <w:ind w:right="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CBCA13" w14:textId="77777777" w:rsidR="0094066F" w:rsidRPr="00246D59" w:rsidRDefault="0094066F" w:rsidP="0094066F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13E517" w14:textId="6DA21BE6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826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282</w:t>
            </w:r>
          </w:p>
        </w:tc>
        <w:tc>
          <w:tcPr>
            <w:tcW w:w="174" w:type="dxa"/>
            <w:shd w:val="clear" w:color="auto" w:fill="auto"/>
          </w:tcPr>
          <w:p w14:paraId="724860F2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5DBC0997" w14:textId="1DE908A8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826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282</w:t>
            </w:r>
          </w:p>
        </w:tc>
      </w:tr>
      <w:tr w:rsidR="0094066F" w:rsidRPr="00246D59" w14:paraId="2AC9C08A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603D8101" w14:textId="77777777" w:rsidR="0094066F" w:rsidRPr="00246D59" w:rsidRDefault="0094066F" w:rsidP="0094066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รายได้จากการขายใน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ประเทศ</w:t>
            </w:r>
          </w:p>
        </w:tc>
        <w:tc>
          <w:tcPr>
            <w:tcW w:w="1354" w:type="dxa"/>
            <w:shd w:val="clear" w:color="auto" w:fill="auto"/>
          </w:tcPr>
          <w:p w14:paraId="328AE24C" w14:textId="2172AE42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140</w:t>
            </w:r>
          </w:p>
        </w:tc>
        <w:tc>
          <w:tcPr>
            <w:tcW w:w="171" w:type="dxa"/>
            <w:shd w:val="clear" w:color="auto" w:fill="auto"/>
          </w:tcPr>
          <w:p w14:paraId="15185CC5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62ABBF44" w14:textId="6ABE2999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668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403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180" w:type="dxa"/>
            <w:shd w:val="clear" w:color="auto" w:fill="auto"/>
          </w:tcPr>
          <w:p w14:paraId="71D57B67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5EC073F" w14:textId="75D8BE4F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564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042</w:t>
            </w:r>
          </w:p>
        </w:tc>
        <w:tc>
          <w:tcPr>
            <w:tcW w:w="138" w:type="dxa"/>
            <w:shd w:val="clear" w:color="auto" w:fill="auto"/>
          </w:tcPr>
          <w:p w14:paraId="6ADEB3DB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CA6CCB2" w14:textId="742D1597" w:rsidR="0094066F" w:rsidRPr="00246D59" w:rsidRDefault="0094066F" w:rsidP="0094066F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07B77C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116DC67" w14:textId="152D4F63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782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471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987</w:t>
            </w:r>
          </w:p>
        </w:tc>
        <w:tc>
          <w:tcPr>
            <w:tcW w:w="174" w:type="dxa"/>
            <w:shd w:val="clear" w:color="auto" w:fill="auto"/>
          </w:tcPr>
          <w:p w14:paraId="3512126B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115952CA" w14:textId="105D4116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782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471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987</w:t>
            </w:r>
          </w:p>
        </w:tc>
      </w:tr>
      <w:tr w:rsidR="0094066F" w:rsidRPr="00246D59" w14:paraId="7C451850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18EC279B" w14:textId="77777777" w:rsidR="0094066F" w:rsidRPr="00246D59" w:rsidRDefault="0094066F" w:rsidP="0094066F">
            <w:pPr>
              <w:ind w:left="14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รวมรายได้จากการ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ขาย</w:t>
            </w: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36B82500" w14:textId="74D920F5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160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140</w:t>
            </w:r>
          </w:p>
        </w:tc>
        <w:tc>
          <w:tcPr>
            <w:tcW w:w="171" w:type="dxa"/>
            <w:shd w:val="clear" w:color="auto" w:fill="auto"/>
          </w:tcPr>
          <w:p w14:paraId="5170339C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5878D3DE" w14:textId="02D4E40F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510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195</w:t>
            </w:r>
          </w:p>
        </w:tc>
        <w:tc>
          <w:tcPr>
            <w:tcW w:w="180" w:type="dxa"/>
            <w:shd w:val="clear" w:color="auto" w:fill="auto"/>
          </w:tcPr>
          <w:p w14:paraId="2E64D094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CA28AF0" w14:textId="02DEEEA7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506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335</w:t>
            </w:r>
          </w:p>
        </w:tc>
        <w:tc>
          <w:tcPr>
            <w:tcW w:w="138" w:type="dxa"/>
            <w:shd w:val="clear" w:color="auto" w:fill="auto"/>
          </w:tcPr>
          <w:p w14:paraId="32B91CD6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2941D21" w14:textId="00A234A6" w:rsidR="0094066F" w:rsidRPr="00246D59" w:rsidRDefault="0094066F" w:rsidP="0094066F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E373C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1309ADC7" w14:textId="4E38450D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608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915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269</w:t>
            </w:r>
          </w:p>
        </w:tc>
        <w:tc>
          <w:tcPr>
            <w:tcW w:w="174" w:type="dxa"/>
            <w:shd w:val="clear" w:color="auto" w:fill="auto"/>
          </w:tcPr>
          <w:p w14:paraId="755C5F81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73C8DFF8" w14:textId="4F293583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608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915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269</w:t>
            </w:r>
          </w:p>
        </w:tc>
      </w:tr>
      <w:tr w:rsidR="0094066F" w:rsidRPr="00246D59" w14:paraId="413F9731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01C2B292" w14:textId="77777777" w:rsidR="0094066F" w:rsidRPr="00246D59" w:rsidRDefault="0094066F" w:rsidP="0094066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กำไรจากอัตรา</w:t>
            </w:r>
            <w:r w:rsidRPr="00246D59">
              <w:rPr>
                <w:rFonts w:ascii="Angsana New" w:hAnsi="Angsana New" w:cs="Angsana New"/>
                <w:cs/>
                <w:lang w:val="en-US"/>
              </w:rPr>
              <w:t>แลกเปลี่ยน</w:t>
            </w:r>
          </w:p>
        </w:tc>
        <w:tc>
          <w:tcPr>
            <w:tcW w:w="1354" w:type="dxa"/>
            <w:shd w:val="clear" w:color="auto" w:fill="auto"/>
          </w:tcPr>
          <w:p w14:paraId="2549481C" w14:textId="7A5EBE07" w:rsidR="0094066F" w:rsidRPr="00246D59" w:rsidRDefault="0094066F" w:rsidP="0094066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07600F14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B2F1F87" w14:textId="7B9D3377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448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271</w:t>
            </w:r>
          </w:p>
        </w:tc>
        <w:tc>
          <w:tcPr>
            <w:tcW w:w="180" w:type="dxa"/>
            <w:shd w:val="clear" w:color="auto" w:fill="auto"/>
          </w:tcPr>
          <w:p w14:paraId="29D9266E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AA42022" w14:textId="332DFE35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448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271</w:t>
            </w:r>
          </w:p>
        </w:tc>
        <w:tc>
          <w:tcPr>
            <w:tcW w:w="138" w:type="dxa"/>
            <w:shd w:val="clear" w:color="auto" w:fill="auto"/>
          </w:tcPr>
          <w:p w14:paraId="5571677B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9BBD2F" w14:textId="69CA8245" w:rsidR="0094066F" w:rsidRPr="00246D59" w:rsidRDefault="0094066F" w:rsidP="0094066F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5BCAB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2E13CB0F" w14:textId="6A42501E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860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509</w:t>
            </w:r>
          </w:p>
        </w:tc>
        <w:tc>
          <w:tcPr>
            <w:tcW w:w="174" w:type="dxa"/>
            <w:shd w:val="clear" w:color="auto" w:fill="auto"/>
          </w:tcPr>
          <w:p w14:paraId="4861B73F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67BFB996" w14:textId="19924AB6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860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509</w:t>
            </w:r>
          </w:p>
        </w:tc>
      </w:tr>
      <w:tr w:rsidR="0094066F" w:rsidRPr="00246D59" w14:paraId="780AFFEA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3F981BA0" w14:textId="77777777" w:rsidR="0094066F" w:rsidRPr="00246D59" w:rsidRDefault="0094066F" w:rsidP="0094066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54" w:type="dxa"/>
            <w:shd w:val="clear" w:color="auto" w:fill="auto"/>
          </w:tcPr>
          <w:p w14:paraId="4968A762" w14:textId="1FACFE11" w:rsidR="0094066F" w:rsidRPr="00246D59" w:rsidRDefault="0094066F" w:rsidP="0094066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4EEA47C6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D0435C" w14:textId="6A3CFCCA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14:paraId="2CB4DE64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1C45E1F" w14:textId="2D956A55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154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38" w:type="dxa"/>
            <w:shd w:val="clear" w:color="auto" w:fill="auto"/>
          </w:tcPr>
          <w:p w14:paraId="555BA327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78EEB7B" w14:textId="18F4733A" w:rsidR="0094066F" w:rsidRPr="00246D59" w:rsidRDefault="0094066F" w:rsidP="0094066F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EC9F23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0A19FD7" w14:textId="5061ABA7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945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039</w:t>
            </w:r>
          </w:p>
        </w:tc>
        <w:tc>
          <w:tcPr>
            <w:tcW w:w="174" w:type="dxa"/>
            <w:shd w:val="clear" w:color="auto" w:fill="auto"/>
          </w:tcPr>
          <w:p w14:paraId="237DAF55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27BC2603" w14:textId="17845C92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73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945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039</w:t>
            </w:r>
          </w:p>
        </w:tc>
      </w:tr>
      <w:tr w:rsidR="0094066F" w:rsidRPr="00246D59" w14:paraId="4E5EA884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5908ACC1" w14:textId="77777777" w:rsidR="0094066F" w:rsidRPr="00246D59" w:rsidRDefault="0094066F" w:rsidP="0094066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3CD84A32" w14:textId="751741EF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51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113</w:t>
            </w:r>
          </w:p>
        </w:tc>
        <w:tc>
          <w:tcPr>
            <w:tcW w:w="171" w:type="dxa"/>
            <w:shd w:val="clear" w:color="auto" w:fill="auto"/>
          </w:tcPr>
          <w:p w14:paraId="50A33116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F9EF96D" w14:textId="3CC6634C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172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30D39BAC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07DD7E" w14:textId="723D31BE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226</w:t>
            </w:r>
          </w:p>
        </w:tc>
        <w:tc>
          <w:tcPr>
            <w:tcW w:w="138" w:type="dxa"/>
            <w:shd w:val="clear" w:color="auto" w:fill="auto"/>
          </w:tcPr>
          <w:p w14:paraId="65C8F39A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9364A10" w14:textId="3E61872E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62C42FF6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B70DCA4" w14:textId="0DD1859E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071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861</w:t>
            </w:r>
          </w:p>
        </w:tc>
        <w:tc>
          <w:tcPr>
            <w:tcW w:w="174" w:type="dxa"/>
            <w:shd w:val="clear" w:color="auto" w:fill="auto"/>
          </w:tcPr>
          <w:p w14:paraId="53CD451C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bottom w:val="single" w:sz="4" w:space="0" w:color="000000"/>
            </w:tcBorders>
            <w:shd w:val="clear" w:color="auto" w:fill="auto"/>
          </w:tcPr>
          <w:p w14:paraId="04E13298" w14:textId="6D5DC428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64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181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985</w:t>
            </w:r>
          </w:p>
        </w:tc>
      </w:tr>
      <w:tr w:rsidR="0094066F" w:rsidRPr="00246D59" w14:paraId="421D64A8" w14:textId="77777777" w:rsidTr="00265CFB">
        <w:trPr>
          <w:trHeight w:val="144"/>
        </w:trPr>
        <w:tc>
          <w:tcPr>
            <w:tcW w:w="4464" w:type="dxa"/>
            <w:shd w:val="clear" w:color="auto" w:fill="auto"/>
          </w:tcPr>
          <w:p w14:paraId="2073ABBE" w14:textId="77777777" w:rsidR="0094066F" w:rsidRPr="00246D59" w:rsidRDefault="0094066F" w:rsidP="0094066F">
            <w:pPr>
              <w:tabs>
                <w:tab w:val="right" w:pos="3780"/>
              </w:tabs>
              <w:ind w:left="1440"/>
              <w:rPr>
                <w:rFonts w:ascii="Angsana New" w:hAnsi="Angsana New" w:cs="Angsana New"/>
                <w:lang w:val="en-US"/>
              </w:rPr>
            </w:pPr>
            <w:r w:rsidRPr="00246D59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0905F0F" w14:textId="40EED6FB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2</w:t>
            </w:r>
            <w:r w:rsidR="0094066F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211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253</w:t>
            </w:r>
          </w:p>
        </w:tc>
        <w:tc>
          <w:tcPr>
            <w:tcW w:w="171" w:type="dxa"/>
            <w:shd w:val="clear" w:color="auto" w:fill="auto"/>
          </w:tcPr>
          <w:p w14:paraId="0D9B7D6C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2749D7" w14:textId="123C5FEA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284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686</w:t>
            </w:r>
          </w:p>
        </w:tc>
        <w:tc>
          <w:tcPr>
            <w:tcW w:w="180" w:type="dxa"/>
            <w:shd w:val="clear" w:color="auto" w:fill="auto"/>
          </w:tcPr>
          <w:p w14:paraId="7B487A05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67E0582" w14:textId="5AAD92E4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692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495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939</w:t>
            </w:r>
          </w:p>
        </w:tc>
        <w:tc>
          <w:tcPr>
            <w:tcW w:w="138" w:type="dxa"/>
            <w:shd w:val="clear" w:color="auto" w:fill="auto"/>
          </w:tcPr>
          <w:p w14:paraId="4BA61116" w14:textId="77777777" w:rsidR="0094066F" w:rsidRPr="00246D59" w:rsidRDefault="0094066F" w:rsidP="0094066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EA500F" w14:textId="248A5CA2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110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040E2BD7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EB48929" w14:textId="3EAA5C57" w:rsidR="0094066F" w:rsidRPr="00246D59" w:rsidRDefault="003673F1" w:rsidP="0094066F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754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792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678</w:t>
            </w:r>
          </w:p>
        </w:tc>
        <w:tc>
          <w:tcPr>
            <w:tcW w:w="174" w:type="dxa"/>
            <w:shd w:val="clear" w:color="auto" w:fill="auto"/>
          </w:tcPr>
          <w:p w14:paraId="5EFEAA42" w14:textId="77777777" w:rsidR="0094066F" w:rsidRPr="00246D59" w:rsidRDefault="0094066F" w:rsidP="0094066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AD680F0" w14:textId="684A6111" w:rsidR="0094066F" w:rsidRPr="00246D59" w:rsidRDefault="003673F1" w:rsidP="0094066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3673F1">
              <w:rPr>
                <w:rFonts w:ascii="Angsana New" w:hAnsi="Angsana New" w:cs="Angsana New"/>
                <w:lang w:val="en-US"/>
              </w:rPr>
              <w:t>3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754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902</w:t>
            </w:r>
            <w:r w:rsidR="0094066F" w:rsidRPr="00246D59">
              <w:rPr>
                <w:rFonts w:ascii="Angsana New" w:hAnsi="Angsana New" w:cs="Angsana New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lang w:val="en-US"/>
              </w:rPr>
              <w:t>802</w:t>
            </w:r>
          </w:p>
        </w:tc>
      </w:tr>
    </w:tbl>
    <w:p w14:paraId="7F264C76" w14:textId="77777777" w:rsidR="005B0041" w:rsidRPr="00246D59" w:rsidRDefault="002E5759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บริษัทไม่ได้แสดงงบ</w:t>
      </w:r>
      <w:r w:rsidR="009632C8" w:rsidRPr="00246D59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246D59">
        <w:rPr>
          <w:rFonts w:ascii="Angsana New" w:hAnsi="Angsana New" w:cs="Angsana New"/>
          <w:sz w:val="32"/>
          <w:szCs w:val="32"/>
          <w:cs/>
        </w:rPr>
        <w:t>เฉพาะกิจการ เนื่องจากบริษัทไม่ได้รับสิทธิประโยชน์ในการส่งเสริมการลงทุนจากสำนักงานคณะกรรมการส่งเสริมการลงทุน</w:t>
      </w:r>
    </w:p>
    <w:p w14:paraId="7CAB6967" w14:textId="3B852D44" w:rsidR="005B0041" w:rsidRPr="00246D59" w:rsidRDefault="005B0041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br w:type="page"/>
      </w:r>
    </w:p>
    <w:p w14:paraId="56F79598" w14:textId="63B33CC6" w:rsidR="008E1083" w:rsidRPr="00246D59" w:rsidRDefault="003673F1" w:rsidP="008112A2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246D5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246D5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332C7C0" w14:textId="0989DB3E" w:rsidR="008E1083" w:rsidRPr="00246D59" w:rsidRDefault="008E1083" w:rsidP="008112A2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246D59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246D59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246D59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7E26014A" w14:textId="48B8CCF0" w:rsidR="008E1083" w:rsidRPr="00246D59" w:rsidRDefault="008E1083" w:rsidP="00CE721B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246D59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tbl>
      <w:tblPr>
        <w:tblW w:w="13542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122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6"/>
      </w:tblGrid>
      <w:tr w:rsidR="00265CFB" w:rsidRPr="00246D59" w14:paraId="476AA0BA" w14:textId="77777777" w:rsidTr="00265CFB">
        <w:trPr>
          <w:cantSplit/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76B87" w14:textId="77777777" w:rsidR="00265CFB" w:rsidRPr="00246D59" w:rsidRDefault="00265CFB" w:rsidP="00265CFB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51A8C" w14:textId="28704115" w:rsidR="00265CFB" w:rsidRPr="00246D59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3FB4" w14:textId="1D62E690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265CFB" w:rsidRPr="00246D59" w14:paraId="5E8E3155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45F04" w14:textId="757D7F9E" w:rsidR="00265CFB" w:rsidRPr="00246D59" w:rsidRDefault="00265CFB" w:rsidP="00265CFB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DF59E" w14:textId="6A95CB0E" w:rsidR="00265CFB" w:rsidRPr="00246D59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5F8B" w14:textId="11A626FC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265CFB" w:rsidRPr="00246D59" w14:paraId="7C8CC797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0FF7D" w14:textId="77777777" w:rsidR="00265CFB" w:rsidRPr="00246D59" w:rsidRDefault="00265CFB" w:rsidP="00265CFB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084B" w14:textId="77777777" w:rsidR="00265CFB" w:rsidRPr="00246D59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C6913B1" w14:textId="77777777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54890" w14:textId="77777777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9F4A" w14:textId="77777777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4D80F" w14:textId="77777777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1B328" w14:textId="77777777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8D2DB2D" w14:textId="0ACD3C54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BFFAF7A" w14:textId="30AFA6CC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186D" w14:textId="4A71D4DB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4519" w14:textId="77777777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65CFB" w:rsidRPr="00246D59" w14:paraId="33F75D11" w14:textId="77777777" w:rsidTr="00265CFB">
        <w:trPr>
          <w:cantSplit/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FD1E132" w14:textId="77777777" w:rsidR="00265CFB" w:rsidRPr="00246D59" w:rsidRDefault="00265CFB" w:rsidP="00265CFB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1B90005" w14:textId="77777777" w:rsidR="00265CFB" w:rsidRPr="00246D59" w:rsidRDefault="00265CFB" w:rsidP="00265CFB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42BD3F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62F66C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47396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5231FFA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8E9588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C0B68D5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F73FBDA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198E8" w14:textId="6AFB8D98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BF4CF0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246D59" w14:paraId="13FF0CCC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33BA32C3" w14:textId="57D0DD74" w:rsidR="00265CFB" w:rsidRPr="00246D59" w:rsidRDefault="00265CFB" w:rsidP="00265CFB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93A37AA" w14:textId="77777777" w:rsidR="00265CFB" w:rsidRPr="00246D59" w:rsidRDefault="00265CFB" w:rsidP="00265CFB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1976198D" w14:textId="77777777" w:rsidR="00265CFB" w:rsidRPr="00246D59" w:rsidRDefault="00265CFB" w:rsidP="00265CFB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2BEF0D1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2295D6A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17F17D08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656675C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C80AE3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20B2216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45697D5" w14:textId="2F91A8F2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</w:tcPr>
          <w:p w14:paraId="3D08C1C9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246D59" w14:paraId="4779B8D4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3A9A9A3E" w14:textId="77777777" w:rsidR="00265CFB" w:rsidRPr="00246D59" w:rsidRDefault="00265CFB" w:rsidP="00265C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81C15D6" w14:textId="7BF52B67" w:rsidR="00265CFB" w:rsidRPr="00246D59" w:rsidRDefault="00265CFB" w:rsidP="00265CFB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87EA05D" w14:textId="29B1151C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CDADFA9" w14:textId="52970FCF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33C32200" w14:textId="6855EDE0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FFC180A" w14:textId="7F99EEDD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53320C1" w14:textId="25CD0F00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57C863E" w14:textId="10A81C99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FF969C4" w14:textId="38C6F505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4536FB93" w14:textId="26333995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6DBC0A1" w14:textId="32FB7233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</w:p>
        </w:tc>
      </w:tr>
      <w:tr w:rsidR="00265CFB" w:rsidRPr="00246D59" w14:paraId="549A8112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23B47CC7" w14:textId="77777777" w:rsidR="00265CFB" w:rsidRPr="00246D59" w:rsidRDefault="00265CFB" w:rsidP="00265C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E239703" w14:textId="2EE16A49" w:rsidR="00265CFB" w:rsidRPr="00246D59" w:rsidRDefault="003673F1" w:rsidP="00265CFB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53B30" w14:textId="58B565E9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298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C65E5" w14:textId="7F0AADAA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EAA4" w14:textId="432B375A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F775C" w14:textId="74BDBDF2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2DFD7" w14:textId="693B4E17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2C1DF4C" w14:textId="020602A0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6E7D0EF" w14:textId="2F320B30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3630" w14:textId="1E7789FE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5A6327" w14:textId="61D4FDC5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152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049</w:t>
            </w:r>
          </w:p>
        </w:tc>
      </w:tr>
      <w:tr w:rsidR="00265CFB" w:rsidRPr="00246D59" w14:paraId="131184E9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46566854" w14:textId="77777777" w:rsidR="00265CFB" w:rsidRPr="00246D59" w:rsidRDefault="00265CFB" w:rsidP="00265CFB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BED41B8" w14:textId="77777777" w:rsidR="00265CFB" w:rsidRPr="00246D59" w:rsidRDefault="00265CFB" w:rsidP="00265CFB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7FF1C90" w14:textId="15D205AC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F7AFBA" w14:textId="041DF87B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1D7697" w14:textId="15D52D00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5B8128" w14:textId="5465FC7B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76B081" w14:textId="14C3AE82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B5DF797" w14:textId="6A99D97B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429CE60" w14:textId="2FD0CD62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EF03491" w14:textId="77B88887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BC0EB58" w14:textId="4E4A5482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492</w:t>
            </w:r>
          </w:p>
        </w:tc>
      </w:tr>
      <w:tr w:rsidR="00265CFB" w:rsidRPr="00246D59" w14:paraId="451ED2C4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2248E60" w14:textId="77777777" w:rsidR="00265CFB" w:rsidRPr="00246D59" w:rsidRDefault="00265CFB" w:rsidP="00265C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6C766" w14:textId="38755864" w:rsidR="00265CFB" w:rsidRPr="00246D59" w:rsidRDefault="003673F1" w:rsidP="00265CFB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3ACC7BAE" w14:textId="47700B7A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1B1A424" w14:textId="17BF9C7E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187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895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6F2E26E" w14:textId="5DDCD42D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EE55846" w14:textId="5A3613DC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7845C1" w14:textId="04919448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418CC29" w14:textId="5142022E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D7A063A" w14:textId="21FBD9C3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65D32EF" w14:textId="7FEE63C8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2C6F12B" w14:textId="27984B69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279</w:t>
            </w:r>
          </w:p>
        </w:tc>
      </w:tr>
      <w:tr w:rsidR="00265CFB" w:rsidRPr="00246D59" w14:paraId="1A9AC916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4A88825E" w14:textId="77777777" w:rsidR="00265CFB" w:rsidRPr="00246D59" w:rsidRDefault="00265CFB" w:rsidP="00265CFB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1FE2FD4" w14:textId="77777777" w:rsidR="00265CFB" w:rsidRPr="00246D59" w:rsidRDefault="00265CFB" w:rsidP="00265CFB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F7DD67F" w14:textId="77777777" w:rsidR="00265CFB" w:rsidRPr="00246D59" w:rsidRDefault="00265CFB" w:rsidP="00265C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99A90FD" w14:textId="77777777" w:rsidR="00265CFB" w:rsidRPr="00246D59" w:rsidRDefault="00265CFB" w:rsidP="00265C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19B9255C" w14:textId="77777777" w:rsidR="00265CFB" w:rsidRPr="00246D59" w:rsidRDefault="00265CFB" w:rsidP="00265CFB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EDB0007" w14:textId="77777777" w:rsidR="00265CFB" w:rsidRPr="00246D59" w:rsidRDefault="00265CFB" w:rsidP="00265CFB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29D02EE" w14:textId="77777777" w:rsidR="00265CFB" w:rsidRPr="00246D59" w:rsidRDefault="00265CFB" w:rsidP="00265C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3C863E00" w14:textId="77777777" w:rsidR="00265CFB" w:rsidRPr="00246D59" w:rsidRDefault="00265CFB" w:rsidP="00265C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2CEBEFAA" w14:textId="77777777" w:rsidR="00265CFB" w:rsidRPr="00246D59" w:rsidRDefault="00265CFB" w:rsidP="00265C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0505622A" w14:textId="7D4DCE30" w:rsidR="00265CFB" w:rsidRPr="00246D59" w:rsidRDefault="00265CFB" w:rsidP="00265C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BE5A4B" w14:textId="77777777" w:rsidR="00265CFB" w:rsidRPr="00246D59" w:rsidRDefault="00265CFB" w:rsidP="00265CFB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246D59" w14:paraId="66EFE675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3F2122AA" w14:textId="51AAF1ED" w:rsidR="00265CFB" w:rsidRPr="00246D59" w:rsidRDefault="00265CFB" w:rsidP="00265CFB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53BAD25" w14:textId="77777777" w:rsidR="00265CFB" w:rsidRPr="00246D59" w:rsidRDefault="00265CFB" w:rsidP="00265CFB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D6E5909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D5A53A8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6D48465F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8C08B66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DB07649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5B6AB21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C25237F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BCFFE4F" w14:textId="725619B5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21FCE6" w14:textId="77777777" w:rsidR="00265CFB" w:rsidRPr="00246D59" w:rsidRDefault="00265CFB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246D59" w14:paraId="53420427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1C690DB8" w14:textId="77777777" w:rsidR="00265CFB" w:rsidRPr="00246D59" w:rsidRDefault="00265CFB" w:rsidP="00265C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53FFEF3" w14:textId="078F0A34" w:rsidR="00265CFB" w:rsidRPr="00246D59" w:rsidRDefault="00265CFB" w:rsidP="00265CFB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3245F1D" w14:textId="4DCB72CE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5617CCE" w14:textId="2C245A80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7FDB731" w14:textId="655424B8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B69A0CD" w14:textId="01A4EEA1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E4AB5AF" w14:textId="25CCCD64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328D2EB" w14:textId="5C6507B7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4DE6188" w14:textId="4FBB5005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0303AC4" w14:textId="046214DE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54049F" w14:textId="2544C0E5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</w:tr>
      <w:tr w:rsidR="00265CFB" w:rsidRPr="00246D59" w14:paraId="0CD36100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26A63572" w14:textId="77777777" w:rsidR="00265CFB" w:rsidRPr="00246D59" w:rsidRDefault="00265CFB" w:rsidP="00265C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15D11C2" w14:textId="7CF322CF" w:rsidR="00265CFB" w:rsidRPr="00246D59" w:rsidRDefault="003673F1" w:rsidP="00265CFB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F13EB" w14:textId="62045FA4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C1368" w14:textId="168EE962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704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727E" w14:textId="2252182E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23366" w14:textId="42767457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AB1EA" w14:textId="555A04B5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79C81A06" w14:textId="797386D7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609E2309" w14:textId="6008E64E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44FB" w14:textId="50783672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E2A23" w14:textId="65125B3C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</w:p>
        </w:tc>
      </w:tr>
      <w:tr w:rsidR="00265CFB" w:rsidRPr="00246D59" w14:paraId="14D2A64C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243D0023" w14:textId="77777777" w:rsidR="00265CFB" w:rsidRPr="00246D59" w:rsidRDefault="00265CFB" w:rsidP="00265CFB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33B0EF6" w14:textId="77777777" w:rsidR="00265CFB" w:rsidRPr="00246D59" w:rsidRDefault="00265CFB" w:rsidP="00265CFB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BB9E1D0" w14:textId="140E5785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518B85C" w14:textId="0B4C763A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0658C6B" w14:textId="40191F3C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2C8CD66" w14:textId="26B90914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C7C8471" w14:textId="610315AA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FF1BA58" w14:textId="4BEA2F91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FD45E" w14:textId="2ABE5EA2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7868CE5" w14:textId="07116C12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1141652A" w14:textId="43E77133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</w:p>
        </w:tc>
      </w:tr>
      <w:tr w:rsidR="00265CFB" w:rsidRPr="00246D59" w14:paraId="147715D9" w14:textId="77777777" w:rsidTr="00265CFB">
        <w:trPr>
          <w:cantSplit/>
          <w:trHeight w:val="188"/>
        </w:trPr>
        <w:tc>
          <w:tcPr>
            <w:tcW w:w="2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26143" w14:textId="77777777" w:rsidR="00265CFB" w:rsidRPr="00246D59" w:rsidRDefault="00265CFB" w:rsidP="00265CFB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A3543" w14:textId="4DA2B595" w:rsidR="00265CFB" w:rsidRPr="00246D59" w:rsidRDefault="003673F1" w:rsidP="00265CFB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FA10CC" w14:textId="7C67EFAB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931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7634A90" w14:textId="0802354D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73031BB" w14:textId="414C8F53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EF0AE58" w14:textId="0318C4F8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058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25D56E3" w14:textId="2F077809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1DB121C" w14:textId="4C94B2D5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D64BA0D" w14:textId="7F9D6CBE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C52BF98" w14:textId="5561AD48" w:rsidR="00265CFB" w:rsidRPr="00246D59" w:rsidRDefault="00265CFB" w:rsidP="00265CF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7956DD5C" w14:textId="55F4A28F" w:rsidR="00265CFB" w:rsidRPr="00246D59" w:rsidRDefault="003673F1" w:rsidP="00265CFB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563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</w:tr>
    </w:tbl>
    <w:p w14:paraId="02A1EE0A" w14:textId="77777777" w:rsidR="00CE721B" w:rsidRPr="00246D59" w:rsidRDefault="00CE721B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246D59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78A7FF" w14:textId="77777777" w:rsidR="00A8489D" w:rsidRPr="00246D59" w:rsidRDefault="00A8489D" w:rsidP="00A8489D">
      <w:pPr>
        <w:rPr>
          <w:rFonts w:ascii="Angsana New" w:hAnsi="Angsana New" w:cs="Angsana New"/>
          <w:sz w:val="16"/>
          <w:szCs w:val="16"/>
          <w:cs/>
        </w:rPr>
      </w:pPr>
    </w:p>
    <w:p w14:paraId="3E40DFBC" w14:textId="77777777" w:rsidR="00265CFB" w:rsidRDefault="00265CFB"/>
    <w:tbl>
      <w:tblPr>
        <w:tblW w:w="13536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122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65CFB" w:rsidRPr="00246D59" w14:paraId="2A0934F2" w14:textId="77777777" w:rsidTr="00265CFB">
        <w:trPr>
          <w:cantSplit/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D8716" w14:textId="77777777" w:rsidR="00265CFB" w:rsidRPr="00246D59" w:rsidRDefault="00265CFB" w:rsidP="00265CFB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4213F" w14:textId="39CD1A65" w:rsidR="00265CFB" w:rsidRPr="00246D59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DCD8" w14:textId="38A7C927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265CFB" w:rsidRPr="00246D59" w14:paraId="73B341E2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81BF5" w14:textId="0C7A5E93" w:rsidR="00265CFB" w:rsidRPr="00246D59" w:rsidRDefault="00265CFB" w:rsidP="00265CFB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57FAF" w14:textId="4D8AE4A0" w:rsidR="00265CFB" w:rsidRPr="00246D59" w:rsidRDefault="00265CFB" w:rsidP="00265CFB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D4BD6" w14:textId="5E624B72" w:rsidR="00265CFB" w:rsidRPr="00246D59" w:rsidRDefault="00265CFB" w:rsidP="00265CFB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265CFB" w:rsidRPr="00246D59" w14:paraId="12B1503F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BA8F" w14:textId="77777777" w:rsidR="00265CFB" w:rsidRPr="00246D59" w:rsidRDefault="00265CFB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0AFC2" w14:textId="77777777" w:rsidR="00265CFB" w:rsidRPr="00246D59" w:rsidRDefault="00265CFB" w:rsidP="0016352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533549C" w14:textId="77777777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1A1D0" w14:textId="77777777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8ACC" w14:textId="77777777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E6C9B" w14:textId="77777777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94E80" w14:textId="77777777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E55653" w14:textId="0456CA32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8FE617" w14:textId="3337CE5F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6F1D" w14:textId="5DF20AA9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859B" w14:textId="77777777" w:rsidR="00265CFB" w:rsidRPr="00246D59" w:rsidRDefault="00265CFB" w:rsidP="0016352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65CFB" w:rsidRPr="00246D59" w14:paraId="0CE5E1B4" w14:textId="77777777" w:rsidTr="00265CFB">
        <w:trPr>
          <w:cantSplit/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760388F" w14:textId="77777777" w:rsidR="00265CFB" w:rsidRPr="00246D59" w:rsidRDefault="00265CFB" w:rsidP="0016352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1669E38" w14:textId="77777777" w:rsidR="00265CFB" w:rsidRPr="00246D59" w:rsidRDefault="00265CFB" w:rsidP="0016352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D07CC5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F74C6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3FA1C0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2D2A13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B40752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0C89CEA0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F65B7A3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890F1" w14:textId="107ABB0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83354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246D59" w14:paraId="7F46E006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6A10751A" w14:textId="5C746095" w:rsidR="00265CFB" w:rsidRPr="00246D59" w:rsidRDefault="00265CFB" w:rsidP="0016352F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146967ED" w14:textId="77777777" w:rsidR="00265CFB" w:rsidRPr="00246D59" w:rsidRDefault="00265CFB" w:rsidP="0016352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AC49DC8" w14:textId="77777777" w:rsidR="00265CFB" w:rsidRPr="00246D59" w:rsidRDefault="00265CFB" w:rsidP="0016352F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3E5BB5A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F51404A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B1C337E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3F05618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623B116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63E3A39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724D4EB7" w14:textId="0C42B59F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77C297CF" w14:textId="77777777" w:rsidR="00265CFB" w:rsidRPr="00246D59" w:rsidRDefault="00265CFB" w:rsidP="0016352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246D59" w14:paraId="79A26F7B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5D0D41E3" w14:textId="77777777" w:rsidR="00265CFB" w:rsidRPr="00246D59" w:rsidRDefault="00265CFB" w:rsidP="00A070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0A5771B" w14:textId="56469B49" w:rsidR="00265CFB" w:rsidRPr="00246D59" w:rsidRDefault="00BE0AE3" w:rsidP="00A070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6D73840" w14:textId="038E374B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995C93D" w14:textId="25DD9693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25608C6" w14:textId="6C8D78BB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99B3EB8" w14:textId="565621AE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3C1C175" w14:textId="25141452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276A36" w14:textId="3FF0CB6E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3123F44A" w14:textId="4193E168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222891D" w14:textId="6C91A75D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CE71F23" w14:textId="37B28FD9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</w:p>
        </w:tc>
      </w:tr>
      <w:tr w:rsidR="00265CFB" w:rsidRPr="00246D59" w14:paraId="4C09824C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679BC5EE" w14:textId="77777777" w:rsidR="00265CFB" w:rsidRPr="00246D59" w:rsidRDefault="00265CFB" w:rsidP="00A070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E052C3A" w14:textId="4B234635" w:rsidR="00265CFB" w:rsidRPr="00246D59" w:rsidRDefault="003673F1" w:rsidP="00A0709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E9513" w14:textId="76D3D968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199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B1E0" w14:textId="4E092E30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AC27" w14:textId="5DADF909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E1C79" w14:textId="7637B55E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732A9" w14:textId="5235D4F4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076F5C08" w14:textId="76376D94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D26EB63" w14:textId="4773B7E8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6231" w14:textId="3D6323E9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08DCC1" w14:textId="479744B3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709</w:t>
            </w:r>
          </w:p>
        </w:tc>
      </w:tr>
      <w:tr w:rsidR="00265CFB" w:rsidRPr="00246D59" w14:paraId="7DA843BE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23D88191" w14:textId="77777777" w:rsidR="00265CFB" w:rsidRPr="00246D59" w:rsidRDefault="00265CFB" w:rsidP="00A07098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3EF6274" w14:textId="77777777" w:rsidR="00265CFB" w:rsidRPr="00246D59" w:rsidRDefault="00265CFB" w:rsidP="00A070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1A0E09E" w14:textId="0388D21F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3D5FD7E" w14:textId="1A5A6269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36A9A6C" w14:textId="7BDE4D65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BB2FE4D" w14:textId="16588894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CD27403" w14:textId="5BA9DF06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0B97F17" w14:textId="72672E13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4C320B1" w14:textId="05B08E94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4D73B1" w14:textId="04467A76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5879692" w14:textId="0E66799C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881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152</w:t>
            </w:r>
          </w:p>
        </w:tc>
      </w:tr>
      <w:tr w:rsidR="00265CFB" w:rsidRPr="00246D59" w14:paraId="1CB7F363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B3BBA1F" w14:textId="77777777" w:rsidR="00265CFB" w:rsidRPr="00246D59" w:rsidRDefault="00265CFB" w:rsidP="00A070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018E4" w14:textId="69AF63B5" w:rsidR="00265CFB" w:rsidRPr="00246D59" w:rsidRDefault="003673F1" w:rsidP="00A070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6AA7D6AA" w14:textId="1A108702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3E33111" w14:textId="40169FB4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018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DDE35EF" w14:textId="78B48E9D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0C80D15" w14:textId="41D02721" w:rsidR="00265CFB" w:rsidRPr="00246D59" w:rsidRDefault="00265CFB" w:rsidP="004C4AF0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5AAB0D4" w14:textId="6979EDD5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04E7276" w14:textId="05A60436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7978EC0" w14:textId="4CFC3A72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C89CA3E" w14:textId="035B156A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7D7612D" w14:textId="04B80D22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  <w:r w:rsidR="00265CF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279</w:t>
            </w:r>
          </w:p>
        </w:tc>
      </w:tr>
      <w:tr w:rsidR="00265CFB" w:rsidRPr="00246D59" w14:paraId="296C6B4E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5800D024" w14:textId="77777777" w:rsidR="00265CFB" w:rsidRPr="00246D59" w:rsidRDefault="00265CFB" w:rsidP="00A07098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23DD13E" w14:textId="77777777" w:rsidR="00265CFB" w:rsidRPr="00246D59" w:rsidRDefault="00265CFB" w:rsidP="00A070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890FB0A" w14:textId="77777777" w:rsidR="00265CFB" w:rsidRPr="00246D59" w:rsidRDefault="00265CFB" w:rsidP="00A070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CFB54FF" w14:textId="77777777" w:rsidR="00265CFB" w:rsidRPr="00246D59" w:rsidRDefault="00265CFB" w:rsidP="00A070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10F8947B" w14:textId="77777777" w:rsidR="00265CFB" w:rsidRPr="00246D59" w:rsidRDefault="00265CFB" w:rsidP="00A07098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64DDFE" w14:textId="77777777" w:rsidR="00265CFB" w:rsidRPr="00246D59" w:rsidRDefault="00265CFB" w:rsidP="00A07098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A532A9" w14:textId="77777777" w:rsidR="00265CFB" w:rsidRPr="00246D59" w:rsidRDefault="00265CFB" w:rsidP="00A070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779571FB" w14:textId="77777777" w:rsidR="00265CFB" w:rsidRPr="00246D59" w:rsidRDefault="00265CFB" w:rsidP="00A070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6FD3B481" w14:textId="77777777" w:rsidR="00265CFB" w:rsidRPr="00246D59" w:rsidRDefault="00265CFB" w:rsidP="00A070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B429C4D" w14:textId="5C4C227B" w:rsidR="00265CFB" w:rsidRPr="00246D59" w:rsidRDefault="00265CFB" w:rsidP="00A070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218808" w14:textId="77777777" w:rsidR="00265CFB" w:rsidRPr="00246D59" w:rsidRDefault="00265CFB" w:rsidP="00A07098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246D59" w14:paraId="51C6EA90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3F5D655B" w14:textId="10D40987" w:rsidR="00265CFB" w:rsidRPr="00246D59" w:rsidRDefault="00265CFB" w:rsidP="00A07098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246D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3673F1" w:rsidRPr="003673F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D061B9D" w14:textId="77777777" w:rsidR="00265CFB" w:rsidRPr="00246D59" w:rsidRDefault="00265CFB" w:rsidP="00A07098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E5E41C8" w14:textId="77777777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10E774A" w14:textId="77777777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3031F70" w14:textId="77777777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79D9BF16" w14:textId="77777777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184A00F" w14:textId="77777777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7FD3D09" w14:textId="77777777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3F95BFF" w14:textId="77777777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91B5716" w14:textId="27C0A151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C6D42F" w14:textId="77777777" w:rsidR="00265CFB" w:rsidRPr="00246D59" w:rsidRDefault="00265CFB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65CFB" w:rsidRPr="00246D59" w14:paraId="3CAC7BC5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572167D5" w14:textId="77777777" w:rsidR="00265CFB" w:rsidRPr="00246D59" w:rsidRDefault="00265CFB" w:rsidP="00A070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7994832" w14:textId="6DC02079" w:rsidR="00265CFB" w:rsidRPr="00246D59" w:rsidRDefault="00BE0AE3" w:rsidP="00A070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E737CA2" w14:textId="543A4814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602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7F811DDA" w14:textId="241457C6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7632D95" w14:textId="45F36977" w:rsidR="00265CFB" w:rsidRPr="00246D59" w:rsidRDefault="003673F1" w:rsidP="0043314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2D86A7F" w14:textId="5EF80892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37A5AE9" w14:textId="6574636F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7FE6F25" w14:textId="0785DA29" w:rsidR="00265CFB" w:rsidRPr="00246D59" w:rsidRDefault="003673F1" w:rsidP="0043314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996A470" w14:textId="1D0230B4" w:rsidR="00265CFB" w:rsidRPr="00246D59" w:rsidRDefault="003673F1" w:rsidP="0043314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6FA9165" w14:textId="709AF392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B3B826" w14:textId="66451DDA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</w:tr>
      <w:tr w:rsidR="00265CFB" w:rsidRPr="00246D59" w14:paraId="1C0A2A1F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401518F8" w14:textId="77777777" w:rsidR="00265CFB" w:rsidRPr="00246D59" w:rsidRDefault="00265CFB" w:rsidP="00A070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6BCB39" w14:textId="1E5A239F" w:rsidR="00265CFB" w:rsidRPr="00246D59" w:rsidRDefault="003673F1" w:rsidP="00A07098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FF71D" w14:textId="56E1579A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7F039" w14:textId="48ED5FEF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704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88A2" w14:textId="6168F968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18518" w14:textId="70728B13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BC62E" w14:textId="59F5B136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4EBEB218" w14:textId="24A442B1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3DE9B24" w14:textId="156C4A1E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2554" w14:textId="7C7949FC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F15C" w14:textId="11DF4755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</w:p>
        </w:tc>
      </w:tr>
      <w:tr w:rsidR="00265CFB" w:rsidRPr="00246D59" w14:paraId="564D721F" w14:textId="77777777" w:rsidTr="00265CFB">
        <w:trPr>
          <w:cantSplit/>
          <w:trHeight w:val="20"/>
        </w:trPr>
        <w:tc>
          <w:tcPr>
            <w:tcW w:w="2592" w:type="dxa"/>
            <w:tcBorders>
              <w:left w:val="single" w:sz="4" w:space="0" w:color="000000"/>
            </w:tcBorders>
            <w:shd w:val="clear" w:color="auto" w:fill="auto"/>
          </w:tcPr>
          <w:p w14:paraId="4CFE969E" w14:textId="77777777" w:rsidR="00265CFB" w:rsidRPr="00246D59" w:rsidRDefault="00265CFB" w:rsidP="00A07098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DE4FD72" w14:textId="77777777" w:rsidR="00265CFB" w:rsidRPr="00246D59" w:rsidRDefault="00265CFB" w:rsidP="00A07098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4DBD448" w14:textId="1798642C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6BAE23" w14:textId="772F9053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E0468B4" w14:textId="6EB8A1B4" w:rsidR="00265CFB" w:rsidRPr="00246D59" w:rsidRDefault="003673F1" w:rsidP="0043314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A31A220" w14:textId="43215590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D256C49" w14:textId="222A348D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FB7EB03" w14:textId="55849B29" w:rsidR="00265CFB" w:rsidRPr="00246D59" w:rsidRDefault="003673F1" w:rsidP="0043314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B1BFA7C" w14:textId="745E2ACF" w:rsidR="00265CFB" w:rsidRPr="00246D59" w:rsidRDefault="003673F1" w:rsidP="0043314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DBF984D" w14:textId="56FA73FB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33C2E163" w14:textId="597205F5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991</w:t>
            </w:r>
          </w:p>
        </w:tc>
      </w:tr>
      <w:tr w:rsidR="00265CFB" w:rsidRPr="00246D59" w14:paraId="0ED37F3B" w14:textId="77777777" w:rsidTr="00265CFB">
        <w:trPr>
          <w:cantSplit/>
          <w:trHeight w:val="188"/>
        </w:trPr>
        <w:tc>
          <w:tcPr>
            <w:tcW w:w="2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00353" w14:textId="77777777" w:rsidR="00265CFB" w:rsidRPr="00246D59" w:rsidRDefault="00265CFB" w:rsidP="00A07098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C6EDB" w14:textId="4EB7FA86" w:rsidR="00265CFB" w:rsidRPr="00246D59" w:rsidRDefault="003673F1" w:rsidP="00A07098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2A58A05" w14:textId="710C73BB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464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463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3ACC013" w14:textId="6381F725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5518612" w14:textId="43E6C40C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3915354" w14:textId="0DAAE7F9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058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936A1D9" w14:textId="443FFBD5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FEBBDA1" w14:textId="35B1EA92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82642BD" w14:textId="3559A6BE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1D67B04" w14:textId="04C1B8D4" w:rsidR="00265CFB" w:rsidRPr="00246D59" w:rsidRDefault="00265CFB" w:rsidP="00A07098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46D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5DA144A6" w14:textId="67D290B0" w:rsidR="00265CFB" w:rsidRPr="00246D59" w:rsidRDefault="003673F1" w:rsidP="00A07098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962</w:t>
            </w:r>
            <w:r w:rsidR="00265CFB" w:rsidRPr="00246D5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673F1">
              <w:rPr>
                <w:rFonts w:ascii="Angsana New" w:hAnsi="Angsana New" w:cs="Angsana New"/>
                <w:sz w:val="22"/>
                <w:szCs w:val="22"/>
                <w:lang w:val="en-US"/>
              </w:rPr>
              <w:t>429</w:t>
            </w:r>
          </w:p>
        </w:tc>
      </w:tr>
    </w:tbl>
    <w:p w14:paraId="249D06BE" w14:textId="77777777" w:rsidR="00A8489D" w:rsidRPr="00246D59" w:rsidRDefault="00A8489D" w:rsidP="00A8489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51815D2" w14:textId="586B3A00" w:rsidR="00A8489D" w:rsidRPr="00246D59" w:rsidRDefault="00A8489D" w:rsidP="00A8489D">
      <w:pPr>
        <w:rPr>
          <w:rFonts w:ascii="Angsana New" w:hAnsi="Angsana New" w:cs="Angsana New"/>
          <w:sz w:val="32"/>
          <w:szCs w:val="32"/>
          <w:cs/>
        </w:rPr>
        <w:sectPr w:rsidR="00A8489D" w:rsidRPr="00246D59" w:rsidSect="00265CFB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type w:val="nextColumn"/>
          <w:pgSz w:w="16838" w:h="11906" w:orient="landscape"/>
          <w:pgMar w:top="1440" w:right="1358" w:bottom="1224" w:left="1440" w:header="864" w:footer="432" w:gutter="0"/>
          <w:paperSrc w:first="7" w:other="7"/>
          <w:cols w:space="720"/>
          <w:docGrid w:linePitch="360"/>
        </w:sectPr>
      </w:pPr>
    </w:p>
    <w:p w14:paraId="5D27712B" w14:textId="392F07A8" w:rsidR="009061EA" w:rsidRDefault="003673F1" w:rsidP="00B03485">
      <w:pPr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39</w:t>
      </w:r>
      <w:r w:rsidR="00B03485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03485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0AC2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กา</w:t>
      </w:r>
      <w:r w:rsidR="00960AC2" w:rsidRPr="00960AC2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รจัดประเภทรายการใหม่</w:t>
      </w:r>
    </w:p>
    <w:p w14:paraId="39EC422E" w14:textId="5175B483" w:rsidR="008174AA" w:rsidRPr="00D82190" w:rsidRDefault="00D82190" w:rsidP="00955555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82190">
        <w:rPr>
          <w:rFonts w:ascii="Angsana New" w:hAnsi="Angsana New" w:cs="Angsana New"/>
          <w:sz w:val="32"/>
          <w:szCs w:val="32"/>
          <w:cs/>
        </w:rPr>
        <w:t>รายการบางรายการในงบ</w:t>
      </w:r>
      <w:r w:rsidR="00A2652C">
        <w:rPr>
          <w:rFonts w:ascii="Angsana New" w:hAnsi="Angsana New" w:cs="Angsana New" w:hint="cs"/>
          <w:sz w:val="32"/>
          <w:szCs w:val="32"/>
          <w:cs/>
        </w:rPr>
        <w:t>ฐานะ</w:t>
      </w:r>
      <w:r w:rsidRPr="00D82190">
        <w:rPr>
          <w:rFonts w:ascii="Angsana New" w:hAnsi="Angsana New" w:cs="Angsana New"/>
          <w:sz w:val="32"/>
          <w:szCs w:val="32"/>
          <w:cs/>
        </w:rPr>
        <w:t>การเงิน</w:t>
      </w:r>
      <w:r w:rsidR="00A2652C">
        <w:rPr>
          <w:rFonts w:ascii="Angsana New" w:hAnsi="Angsana New" w:cs="Angsana New" w:hint="cs"/>
          <w:sz w:val="32"/>
          <w:szCs w:val="32"/>
          <w:cs/>
        </w:rPr>
        <w:t xml:space="preserve"> ณ </w:t>
      </w:r>
      <w:r w:rsidRPr="00D8219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31</w:t>
      </w:r>
      <w:r w:rsidRPr="00D8219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2566</w:t>
      </w:r>
      <w:r w:rsidRPr="00D82190">
        <w:rPr>
          <w:rFonts w:ascii="Angsana New" w:hAnsi="Angsana New" w:cs="Angsana New"/>
          <w:sz w:val="32"/>
          <w:szCs w:val="32"/>
        </w:rPr>
        <w:t xml:space="preserve"> </w:t>
      </w:r>
      <w:r w:rsidRPr="00D82190">
        <w:rPr>
          <w:rFonts w:ascii="Angsana New" w:hAnsi="Angsana New" w:cs="Angsana New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</w:t>
      </w:r>
      <w:r w:rsidR="004651AB">
        <w:rPr>
          <w:rFonts w:ascii="Angsana New" w:hAnsi="Angsana New" w:cs="Angsana New" w:hint="cs"/>
          <w:sz w:val="32"/>
          <w:szCs w:val="32"/>
          <w:cs/>
        </w:rPr>
        <w:t>ฐานะ</w:t>
      </w:r>
      <w:r w:rsidRPr="00D82190">
        <w:rPr>
          <w:rFonts w:ascii="Angsana New" w:hAnsi="Angsana New" w:cs="Angsana New"/>
          <w:sz w:val="32"/>
          <w:szCs w:val="32"/>
          <w:cs/>
        </w:rPr>
        <w:t>การเงิน</w:t>
      </w:r>
      <w:r w:rsidR="00B13A0A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D82190">
        <w:rPr>
          <w:rFonts w:ascii="Angsana New" w:hAnsi="Angsana New" w:cs="Angsana New"/>
          <w:sz w:val="32"/>
          <w:szCs w:val="32"/>
          <w:cs/>
        </w:rPr>
        <w:t>ปัจจุบัน การจัดประเภทรายการดังกล่าว</w:t>
      </w:r>
      <w:r w:rsidR="00AA6BC8">
        <w:rPr>
          <w:rFonts w:ascii="Angsana New" w:hAnsi="Angsana New" w:cs="Angsana New"/>
          <w:sz w:val="32"/>
          <w:szCs w:val="32"/>
          <w:lang w:val="en-US"/>
        </w:rPr>
        <w:br/>
      </w:r>
      <w:r w:rsidRPr="00AA6BC8">
        <w:rPr>
          <w:rFonts w:ascii="Angsana New" w:hAnsi="Angsana New" w:cs="Angsana New"/>
          <w:spacing w:val="-2"/>
          <w:sz w:val="32"/>
          <w:szCs w:val="32"/>
          <w:cs/>
        </w:rPr>
        <w:t>ไม่มีผลกระทบต่อกำไรสุทธิ กำไรเบ็ดเสร็จรวม และส่วนของผู้ถือหุ้นตามที่ได้รายงานไว้ การจัดประเภท</w:t>
      </w:r>
      <w:r w:rsidRPr="00D82190">
        <w:rPr>
          <w:rFonts w:ascii="Angsana New" w:hAnsi="Angsana New" w:cs="Angsana New"/>
          <w:sz w:val="32"/>
          <w:szCs w:val="32"/>
          <w:cs/>
        </w:rPr>
        <w:t>รายการใหม่มีดังต่อไปนี้</w:t>
      </w:r>
    </w:p>
    <w:tbl>
      <w:tblPr>
        <w:tblW w:w="4792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6"/>
        <w:gridCol w:w="2021"/>
        <w:gridCol w:w="2879"/>
        <w:gridCol w:w="1150"/>
        <w:gridCol w:w="1152"/>
      </w:tblGrid>
      <w:tr w:rsidR="00096648" w:rsidRPr="00753C07" w14:paraId="45C3B47A" w14:textId="6BC57F5A" w:rsidTr="00096648">
        <w:trPr>
          <w:trHeight w:val="20"/>
        </w:trPr>
        <w:tc>
          <w:tcPr>
            <w:tcW w:w="935" w:type="pct"/>
          </w:tcPr>
          <w:p w14:paraId="37B3BB79" w14:textId="77777777" w:rsidR="00096648" w:rsidRPr="00A22F2F" w:rsidRDefault="00096648" w:rsidP="003568F1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A22F2F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141" w:type="pct"/>
          </w:tcPr>
          <w:p w14:paraId="052BE5DB" w14:textId="77777777" w:rsidR="00096648" w:rsidRPr="00A22F2F" w:rsidRDefault="00096648" w:rsidP="003568F1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A22F2F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001DAE52" w14:textId="77777777" w:rsidR="00096648" w:rsidRPr="00A22F2F" w:rsidRDefault="00096648" w:rsidP="003568F1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A22F2F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625" w:type="pct"/>
          </w:tcPr>
          <w:p w14:paraId="0DB53644" w14:textId="77777777" w:rsidR="00096648" w:rsidRPr="00A22F2F" w:rsidRDefault="00096648" w:rsidP="003568F1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A22F2F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7BEF8433" w14:textId="36C8DD0C" w:rsidR="00096648" w:rsidRPr="00A22F2F" w:rsidRDefault="00096648" w:rsidP="003568F1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A22F2F">
              <w:rPr>
                <w:rFonts w:asciiTheme="majorBidi" w:eastAsia="MS Mincho" w:hAnsiTheme="majorBidi" w:cstheme="majorBidi"/>
                <w:b/>
                <w:bCs/>
                <w:cs/>
              </w:rPr>
              <w:t>ใน</w:t>
            </w:r>
            <w:r w:rsidR="00323ECE">
              <w:rPr>
                <w:rFonts w:asciiTheme="majorBidi" w:eastAsia="MS Mincho" w:hAnsiTheme="majorBidi" w:cstheme="majorBidi" w:hint="cs"/>
                <w:b/>
                <w:bCs/>
                <w:cs/>
              </w:rPr>
              <w:t>ปี</w:t>
            </w:r>
            <w:r w:rsidRPr="00A22F2F">
              <w:rPr>
                <w:rFonts w:asciiTheme="majorBidi" w:eastAsia="MS Mincho" w:hAnsiTheme="majorBidi" w:cstheme="majorBidi"/>
                <w:b/>
                <w:bCs/>
                <w:cs/>
              </w:rPr>
              <w:t>ปัจจุบัน</w:t>
            </w:r>
          </w:p>
        </w:tc>
        <w:tc>
          <w:tcPr>
            <w:tcW w:w="649" w:type="pct"/>
          </w:tcPr>
          <w:p w14:paraId="2EAF9B43" w14:textId="080A119D" w:rsidR="00096648" w:rsidRPr="00A22F2F" w:rsidRDefault="00096648" w:rsidP="003568F1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96648">
              <w:rPr>
                <w:rFonts w:asciiTheme="majorBidi" w:eastAsia="MS Mincho" w:hAnsiTheme="majorBidi" w:cs="Angsana New"/>
                <w:b/>
                <w:bCs/>
                <w:cs/>
              </w:rPr>
              <w:t>งบการเงินรวม</w:t>
            </w:r>
          </w:p>
          <w:p w14:paraId="21E41343" w14:textId="486DD60D" w:rsidR="00096648" w:rsidRPr="00A22F2F" w:rsidRDefault="00096648" w:rsidP="003568F1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</w:tcPr>
          <w:p w14:paraId="12B386CD" w14:textId="05FCB92A" w:rsidR="00096648" w:rsidRPr="00A22F2F" w:rsidRDefault="00096648" w:rsidP="003568F1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96648">
              <w:rPr>
                <w:rFonts w:asciiTheme="majorBidi" w:eastAsia="MS Mincho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96648" w:rsidRPr="00753C07" w14:paraId="7DE59525" w14:textId="77777777" w:rsidTr="00096648">
        <w:trPr>
          <w:trHeight w:val="20"/>
        </w:trPr>
        <w:tc>
          <w:tcPr>
            <w:tcW w:w="935" w:type="pct"/>
          </w:tcPr>
          <w:p w14:paraId="64F2334A" w14:textId="77777777" w:rsidR="00096648" w:rsidRPr="00A22F2F" w:rsidRDefault="00096648" w:rsidP="003568F1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41" w:type="pct"/>
          </w:tcPr>
          <w:p w14:paraId="3AA68B81" w14:textId="77777777" w:rsidR="00096648" w:rsidRPr="00A22F2F" w:rsidRDefault="00096648" w:rsidP="003568F1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625" w:type="pct"/>
          </w:tcPr>
          <w:p w14:paraId="2242A3BD" w14:textId="77777777" w:rsidR="00096648" w:rsidRPr="00A22F2F" w:rsidRDefault="00096648" w:rsidP="003568F1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49" w:type="pct"/>
          </w:tcPr>
          <w:p w14:paraId="71905543" w14:textId="33DE323D" w:rsidR="00096648" w:rsidRPr="00096648" w:rsidRDefault="00096648" w:rsidP="003568F1">
            <w:pPr>
              <w:jc w:val="center"/>
              <w:rPr>
                <w:rFonts w:asciiTheme="majorBidi" w:eastAsia="MS Mincho" w:hAnsiTheme="majorBidi" w:cs="Angsana New"/>
                <w:b/>
                <w:bCs/>
                <w:cs/>
              </w:rPr>
            </w:pPr>
            <w:r w:rsidRPr="00A22F2F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650" w:type="pct"/>
          </w:tcPr>
          <w:p w14:paraId="4923CFBE" w14:textId="6E3A2A18" w:rsidR="00096648" w:rsidRPr="00096648" w:rsidRDefault="00096648" w:rsidP="003568F1">
            <w:pPr>
              <w:jc w:val="center"/>
              <w:rPr>
                <w:rFonts w:asciiTheme="majorBidi" w:eastAsia="MS Mincho" w:hAnsiTheme="majorBidi" w:cs="Angsana New"/>
                <w:b/>
                <w:bCs/>
                <w:cs/>
              </w:rPr>
            </w:pPr>
            <w:r w:rsidRPr="00A22F2F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096648" w:rsidRPr="00B94E9B" w14:paraId="2F9C79B9" w14:textId="4A50172A" w:rsidTr="00096648">
        <w:trPr>
          <w:trHeight w:val="20"/>
        </w:trPr>
        <w:tc>
          <w:tcPr>
            <w:tcW w:w="935" w:type="pct"/>
          </w:tcPr>
          <w:p w14:paraId="7FEF7C91" w14:textId="74A97C98" w:rsidR="00096648" w:rsidRPr="00A22F2F" w:rsidRDefault="00096648" w:rsidP="00096648">
            <w:pPr>
              <w:ind w:right="8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22F2F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141" w:type="pct"/>
          </w:tcPr>
          <w:p w14:paraId="218AB51F" w14:textId="6952EB66" w:rsidR="00096648" w:rsidRPr="00A22F2F" w:rsidRDefault="00096648" w:rsidP="00096648">
            <w:pPr>
              <w:ind w:left="130" w:right="80"/>
              <w:rPr>
                <w:rFonts w:asciiTheme="majorBidi" w:eastAsia="MS Mincho" w:hAnsiTheme="majorBidi" w:cstheme="majorBidi"/>
                <w:cs/>
              </w:rPr>
            </w:pPr>
            <w:r w:rsidRPr="00A22F2F">
              <w:rPr>
                <w:rFonts w:asciiTheme="majorBidi" w:eastAsia="MS Mincho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625" w:type="pct"/>
          </w:tcPr>
          <w:p w14:paraId="61533635" w14:textId="643F6FD3" w:rsidR="00096648" w:rsidRPr="00A22F2F" w:rsidRDefault="00096648" w:rsidP="00096648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2F2F">
              <w:rPr>
                <w:rFonts w:asciiTheme="majorBidi" w:hAnsiTheme="majorBidi" w:cstheme="majorBidi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49" w:type="pct"/>
          </w:tcPr>
          <w:p w14:paraId="50538830" w14:textId="2906BE51" w:rsidR="00096648" w:rsidRPr="00A22F2F" w:rsidRDefault="003673F1" w:rsidP="00096648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3673F1">
              <w:rPr>
                <w:rFonts w:asciiTheme="majorBidi" w:eastAsia="MS Mincho" w:hAnsiTheme="majorBidi" w:cs="Angsana New"/>
                <w:lang w:val="en-US"/>
              </w:rPr>
              <w:t>17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225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668</w:t>
            </w:r>
          </w:p>
        </w:tc>
        <w:tc>
          <w:tcPr>
            <w:tcW w:w="650" w:type="pct"/>
          </w:tcPr>
          <w:p w14:paraId="7D958EDB" w14:textId="1A476504" w:rsidR="00096648" w:rsidRPr="00280123" w:rsidRDefault="003673F1" w:rsidP="00096648">
            <w:pPr>
              <w:ind w:right="170"/>
              <w:jc w:val="right"/>
              <w:rPr>
                <w:rFonts w:asciiTheme="majorBidi" w:eastAsia="MS Mincho" w:hAnsiTheme="majorBidi" w:cs="Angsana New"/>
                <w:lang w:val="en-US"/>
              </w:rPr>
            </w:pPr>
            <w:r w:rsidRPr="003673F1">
              <w:rPr>
                <w:rFonts w:asciiTheme="majorBidi" w:eastAsia="MS Mincho" w:hAnsiTheme="majorBidi" w:cs="Angsana New"/>
                <w:lang w:val="en-US"/>
              </w:rPr>
              <w:t>17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221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875</w:t>
            </w:r>
          </w:p>
        </w:tc>
      </w:tr>
      <w:tr w:rsidR="00096648" w:rsidRPr="00B94E9B" w14:paraId="2C26C4C3" w14:textId="6D965746" w:rsidTr="00096648">
        <w:trPr>
          <w:trHeight w:val="20"/>
        </w:trPr>
        <w:tc>
          <w:tcPr>
            <w:tcW w:w="935" w:type="pct"/>
          </w:tcPr>
          <w:p w14:paraId="54C40B4D" w14:textId="77777777" w:rsidR="00096648" w:rsidRPr="00A22F2F" w:rsidRDefault="00096648" w:rsidP="00096648">
            <w:pPr>
              <w:ind w:right="8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1" w:type="pct"/>
          </w:tcPr>
          <w:p w14:paraId="7FF27E9B" w14:textId="3CBD175E" w:rsidR="00096648" w:rsidRPr="00A22F2F" w:rsidRDefault="00096648" w:rsidP="00096648">
            <w:pPr>
              <w:ind w:left="130" w:right="80"/>
              <w:rPr>
                <w:rFonts w:asciiTheme="majorBidi" w:eastAsia="MS Mincho" w:hAnsiTheme="majorBidi" w:cstheme="majorBidi"/>
                <w:cs/>
              </w:rPr>
            </w:pPr>
            <w:r w:rsidRPr="00A22F2F">
              <w:rPr>
                <w:rFonts w:asciiTheme="majorBidi" w:eastAsia="MS Mincho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625" w:type="pct"/>
          </w:tcPr>
          <w:p w14:paraId="14F00742" w14:textId="38497BA6" w:rsidR="00096648" w:rsidRPr="00A22F2F" w:rsidRDefault="00096648" w:rsidP="00096648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2F2F">
              <w:rPr>
                <w:rFonts w:asciiTheme="majorBidi" w:hAnsiTheme="majorBidi" w:cstheme="majorBidi"/>
                <w:color w:val="00000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ไม่</w:t>
            </w:r>
            <w:r w:rsidRPr="00A22F2F">
              <w:rPr>
                <w:rFonts w:asciiTheme="majorBidi" w:hAnsiTheme="majorBidi" w:cstheme="majorBidi"/>
                <w:color w:val="000000"/>
                <w:cs/>
              </w:rPr>
              <w:t>หมุนเวียนอื่น</w:t>
            </w:r>
          </w:p>
        </w:tc>
        <w:tc>
          <w:tcPr>
            <w:tcW w:w="649" w:type="pct"/>
          </w:tcPr>
          <w:p w14:paraId="575327B2" w14:textId="727B9AE2" w:rsidR="00096648" w:rsidRPr="00A22F2F" w:rsidRDefault="003673F1" w:rsidP="00096648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3673F1">
              <w:rPr>
                <w:rFonts w:asciiTheme="majorBidi" w:eastAsia="MS Mincho" w:hAnsiTheme="majorBidi" w:cs="Angsana New"/>
                <w:lang w:val="en-US"/>
              </w:rPr>
              <w:t>12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961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461</w:t>
            </w:r>
          </w:p>
        </w:tc>
        <w:tc>
          <w:tcPr>
            <w:tcW w:w="650" w:type="pct"/>
          </w:tcPr>
          <w:p w14:paraId="3B9F120A" w14:textId="75A6A1FC" w:rsidR="00096648" w:rsidRPr="00280123" w:rsidRDefault="003673F1" w:rsidP="00096648">
            <w:pPr>
              <w:ind w:right="170"/>
              <w:jc w:val="right"/>
              <w:rPr>
                <w:rFonts w:asciiTheme="majorBidi" w:eastAsia="MS Mincho" w:hAnsiTheme="majorBidi" w:cs="Angsana New"/>
                <w:lang w:val="en-US"/>
              </w:rPr>
            </w:pPr>
            <w:r w:rsidRPr="003673F1">
              <w:rPr>
                <w:rFonts w:asciiTheme="majorBidi" w:eastAsia="MS Mincho" w:hAnsiTheme="majorBidi" w:cs="Angsana New"/>
                <w:lang w:val="en-US"/>
              </w:rPr>
              <w:t>10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772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902</w:t>
            </w:r>
          </w:p>
        </w:tc>
      </w:tr>
      <w:tr w:rsidR="00096648" w:rsidRPr="00B94E9B" w14:paraId="34107194" w14:textId="7D181ECF" w:rsidTr="00096648">
        <w:trPr>
          <w:trHeight w:val="99"/>
        </w:trPr>
        <w:tc>
          <w:tcPr>
            <w:tcW w:w="935" w:type="pct"/>
          </w:tcPr>
          <w:p w14:paraId="38EB817A" w14:textId="77777777" w:rsidR="00096648" w:rsidRPr="00A22F2F" w:rsidRDefault="00096648" w:rsidP="00096648">
            <w:pPr>
              <w:ind w:right="80"/>
              <w:rPr>
                <w:rFonts w:cs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41" w:type="pct"/>
          </w:tcPr>
          <w:p w14:paraId="3DD2EE3A" w14:textId="77777777" w:rsidR="00096648" w:rsidRPr="00A22F2F" w:rsidRDefault="00096648" w:rsidP="00096648">
            <w:pPr>
              <w:ind w:left="130" w:right="80"/>
              <w:rPr>
                <w:rFonts w:eastAsia="MS Mincho" w:cs="Angsana New"/>
                <w:sz w:val="14"/>
                <w:szCs w:val="14"/>
                <w:cs/>
              </w:rPr>
            </w:pPr>
          </w:p>
        </w:tc>
        <w:tc>
          <w:tcPr>
            <w:tcW w:w="1625" w:type="pct"/>
          </w:tcPr>
          <w:p w14:paraId="6009F6CB" w14:textId="77777777" w:rsidR="00096648" w:rsidRPr="00A22F2F" w:rsidRDefault="00096648" w:rsidP="00096648">
            <w:pPr>
              <w:rPr>
                <w:rFonts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649" w:type="pct"/>
          </w:tcPr>
          <w:p w14:paraId="794DADC6" w14:textId="77777777" w:rsidR="00096648" w:rsidRPr="00A22F2F" w:rsidRDefault="00096648" w:rsidP="00096648">
            <w:pPr>
              <w:ind w:right="170"/>
              <w:jc w:val="right"/>
              <w:rPr>
                <w:rFonts w:eastAsia="MS Mincho" w:cs="Angsana New"/>
                <w:sz w:val="14"/>
                <w:szCs w:val="14"/>
                <w:cs/>
              </w:rPr>
            </w:pPr>
          </w:p>
        </w:tc>
        <w:tc>
          <w:tcPr>
            <w:tcW w:w="650" w:type="pct"/>
          </w:tcPr>
          <w:p w14:paraId="2162E0B0" w14:textId="77777777" w:rsidR="00096648" w:rsidRPr="00A22F2F" w:rsidRDefault="00096648" w:rsidP="00096648">
            <w:pPr>
              <w:ind w:right="170"/>
              <w:jc w:val="right"/>
              <w:rPr>
                <w:rFonts w:eastAsia="MS Mincho" w:cs="Angsana New"/>
                <w:sz w:val="14"/>
                <w:szCs w:val="14"/>
                <w:cs/>
              </w:rPr>
            </w:pPr>
          </w:p>
        </w:tc>
      </w:tr>
      <w:tr w:rsidR="00096648" w:rsidRPr="00B94E9B" w14:paraId="1FC2AA58" w14:textId="69529295" w:rsidTr="00096648">
        <w:trPr>
          <w:trHeight w:val="20"/>
        </w:trPr>
        <w:tc>
          <w:tcPr>
            <w:tcW w:w="935" w:type="pct"/>
          </w:tcPr>
          <w:p w14:paraId="67A28395" w14:textId="63265C2B" w:rsidR="00096648" w:rsidRPr="00A22F2F" w:rsidRDefault="00096648" w:rsidP="00096648">
            <w:pPr>
              <w:ind w:right="8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22F2F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41" w:type="pct"/>
          </w:tcPr>
          <w:p w14:paraId="609ECD0F" w14:textId="2136AF80" w:rsidR="00096648" w:rsidRPr="00A22F2F" w:rsidRDefault="00096648" w:rsidP="00096648">
            <w:pPr>
              <w:ind w:left="130" w:right="80"/>
              <w:rPr>
                <w:rFonts w:asciiTheme="majorBidi" w:eastAsia="MS Mincho" w:hAnsiTheme="majorBidi" w:cstheme="majorBidi"/>
                <w:cs/>
              </w:rPr>
            </w:pPr>
            <w:r w:rsidRPr="00A22F2F">
              <w:rPr>
                <w:rFonts w:asciiTheme="majorBidi" w:eastAsia="MS Mincho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625" w:type="pct"/>
          </w:tcPr>
          <w:p w14:paraId="472DA1CC" w14:textId="34D7EEF8" w:rsidR="00096648" w:rsidRPr="00A22F2F" w:rsidRDefault="00096648" w:rsidP="00096648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22F2F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49" w:type="pct"/>
          </w:tcPr>
          <w:p w14:paraId="3CA4F7C9" w14:textId="323A61D0" w:rsidR="00096648" w:rsidRPr="00A22F2F" w:rsidRDefault="003673F1" w:rsidP="00096648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3673F1">
              <w:rPr>
                <w:rFonts w:asciiTheme="majorBidi" w:eastAsia="MS Mincho" w:hAnsiTheme="majorBidi" w:cs="Angsana New"/>
                <w:lang w:val="en-US"/>
              </w:rPr>
              <w:t>17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487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865</w:t>
            </w:r>
          </w:p>
        </w:tc>
        <w:tc>
          <w:tcPr>
            <w:tcW w:w="650" w:type="pct"/>
          </w:tcPr>
          <w:p w14:paraId="1FCE4562" w14:textId="0855020D" w:rsidR="00096648" w:rsidRPr="003723AC" w:rsidRDefault="003673F1" w:rsidP="00096648">
            <w:pPr>
              <w:ind w:right="170"/>
              <w:jc w:val="right"/>
              <w:rPr>
                <w:rFonts w:asciiTheme="majorBidi" w:eastAsia="MS Mincho" w:hAnsiTheme="majorBidi" w:cs="Angsana New"/>
                <w:lang w:val="en-US"/>
              </w:rPr>
            </w:pPr>
            <w:r w:rsidRPr="003673F1">
              <w:rPr>
                <w:rFonts w:asciiTheme="majorBidi" w:eastAsia="MS Mincho" w:hAnsiTheme="majorBidi" w:cs="Angsana New"/>
                <w:lang w:val="en-US"/>
              </w:rPr>
              <w:t>14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945</w:t>
            </w:r>
            <w:r w:rsidR="00096648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3673F1">
              <w:rPr>
                <w:rFonts w:asciiTheme="majorBidi" w:eastAsia="MS Mincho" w:hAnsiTheme="majorBidi" w:cs="Angsana New"/>
                <w:lang w:val="en-US"/>
              </w:rPr>
              <w:t>833</w:t>
            </w:r>
          </w:p>
        </w:tc>
      </w:tr>
    </w:tbl>
    <w:p w14:paraId="33348F7B" w14:textId="548F5663" w:rsidR="00A276CF" w:rsidRDefault="00A276CF" w:rsidP="00A276CF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40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2714066" w14:textId="77777777" w:rsidR="00A276CF" w:rsidRPr="00193347" w:rsidRDefault="00A276CF" w:rsidP="00A276CF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93347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Pr="00193347">
        <w:rPr>
          <w:rFonts w:ascii="Angsana New" w:hAnsi="Angsana New" w:cs="Angsana New"/>
          <w:spacing w:val="2"/>
          <w:sz w:val="32"/>
          <w:szCs w:val="32"/>
        </w:rPr>
        <w:t xml:space="preserve">27 </w:t>
      </w:r>
      <w:r w:rsidRPr="0019334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กุมภาพันธ์ </w:t>
      </w:r>
      <w:r w:rsidRPr="00193347">
        <w:rPr>
          <w:rFonts w:ascii="Angsana New" w:hAnsi="Angsana New" w:cs="Angsana New"/>
          <w:spacing w:val="2"/>
          <w:sz w:val="32"/>
          <w:szCs w:val="32"/>
        </w:rPr>
        <w:t xml:space="preserve">2568 </w:t>
      </w:r>
      <w:r w:rsidRPr="0019334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ที่ประชุมคณะกรรมการบริษัทครั้งที่ </w:t>
      </w:r>
      <w:r w:rsidRPr="00193347">
        <w:rPr>
          <w:rFonts w:ascii="Angsana New" w:hAnsi="Angsana New" w:cs="Angsana New"/>
          <w:spacing w:val="2"/>
          <w:sz w:val="32"/>
          <w:szCs w:val="32"/>
        </w:rPr>
        <w:t xml:space="preserve">2/2568 </w:t>
      </w:r>
      <w:r w:rsidRPr="00193347">
        <w:rPr>
          <w:rFonts w:ascii="Angsana New" w:hAnsi="Angsana New" w:cs="Angsana New" w:hint="cs"/>
          <w:spacing w:val="2"/>
          <w:sz w:val="32"/>
          <w:szCs w:val="32"/>
          <w:cs/>
        </w:rPr>
        <w:t>มีมติอนุมัติให้ต่ออายุวงเงิน</w:t>
      </w:r>
      <w:r w:rsidRPr="0019334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ให้กู้ยืมแก่บริษัท เอ เทค เท็กซ์ไทล์ จำกัด ซึ่งเป็นกิจการที่เกี่ยวข้องกันเป็นจำนวนเงิน </w:t>
      </w:r>
      <w:r w:rsidRPr="00193347">
        <w:rPr>
          <w:rFonts w:ascii="Angsana New" w:hAnsi="Angsana New" w:cs="Angsana New"/>
          <w:spacing w:val="4"/>
          <w:sz w:val="32"/>
          <w:szCs w:val="32"/>
        </w:rPr>
        <w:t xml:space="preserve">75 </w:t>
      </w:r>
      <w:r w:rsidRPr="0019334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ล้านบาท </w:t>
      </w:r>
      <w:r w:rsidRPr="00193347">
        <w:rPr>
          <w:rFonts w:ascii="Angsana New" w:hAnsi="Angsana New" w:cs="Angsana New" w:hint="cs"/>
          <w:sz w:val="32"/>
          <w:szCs w:val="32"/>
          <w:cs/>
        </w:rPr>
        <w:t xml:space="preserve">โดยต่อระยะเวลาการให้กู้จากเดิมไปอีก </w:t>
      </w:r>
      <w:r w:rsidRPr="00193347">
        <w:rPr>
          <w:rFonts w:ascii="Angsana New" w:hAnsi="Angsana New" w:cs="Angsana New"/>
          <w:sz w:val="32"/>
          <w:szCs w:val="32"/>
        </w:rPr>
        <w:t xml:space="preserve">12 </w:t>
      </w:r>
      <w:r w:rsidRPr="00193347">
        <w:rPr>
          <w:rFonts w:ascii="Angsana New" w:hAnsi="Angsana New" w:cs="Angsana New" w:hint="cs"/>
          <w:sz w:val="32"/>
          <w:szCs w:val="32"/>
          <w:cs/>
        </w:rPr>
        <w:t xml:space="preserve">เดือน และครบกำหนดชำระคืนในวันที่ </w:t>
      </w:r>
      <w:r w:rsidRPr="00193347">
        <w:rPr>
          <w:rFonts w:ascii="Angsana New" w:hAnsi="Angsana New" w:cs="Angsana New"/>
          <w:sz w:val="32"/>
          <w:szCs w:val="32"/>
        </w:rPr>
        <w:t xml:space="preserve">31 </w:t>
      </w:r>
      <w:r w:rsidRPr="0019334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193347">
        <w:rPr>
          <w:rFonts w:ascii="Angsana New" w:hAnsi="Angsana New" w:cs="Angsana New"/>
          <w:sz w:val="32"/>
          <w:szCs w:val="32"/>
        </w:rPr>
        <w:t xml:space="preserve">2569 </w:t>
      </w:r>
    </w:p>
    <w:p w14:paraId="0811FCCB" w14:textId="771B6A0A" w:rsidR="00B03485" w:rsidRPr="009061EA" w:rsidRDefault="003673F1" w:rsidP="00A616E6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673F1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276CF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061EA" w:rsidRPr="00246D5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061EA" w:rsidRPr="00246D5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3485" w:rsidRPr="00246D5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644D6469" w14:textId="4158D983" w:rsidR="00B03485" w:rsidRPr="004A05E1" w:rsidRDefault="00B03485" w:rsidP="00B03485">
      <w:pPr>
        <w:ind w:left="540"/>
        <w:rPr>
          <w:rFonts w:ascii="Angsana New" w:hAnsi="Angsana New" w:cs="Angsana New"/>
          <w:lang w:val="en-US"/>
        </w:rPr>
      </w:pPr>
      <w:r w:rsidRPr="00246D59">
        <w:rPr>
          <w:rFonts w:ascii="Angsana New" w:hAnsi="Angsana New" w:cs="Angsana New"/>
          <w:sz w:val="32"/>
          <w:szCs w:val="32"/>
          <w:cs/>
        </w:rPr>
        <w:t>งบการเงินนี้ได้รับการอนุมัติให้ออกงบการเงินโดยคณะกรรมการ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246D59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27</w:t>
      </w:r>
      <w:r w:rsidR="00C84F5C" w:rsidRPr="00C84F5C">
        <w:rPr>
          <w:rFonts w:ascii="Angsana New" w:hAnsi="Angsana New" w:cs="Angsana New"/>
          <w:sz w:val="32"/>
          <w:szCs w:val="32"/>
          <w:cs/>
          <w:lang w:val="en-US"/>
        </w:rPr>
        <w:t xml:space="preserve"> กุมภาพันธ์ </w:t>
      </w:r>
      <w:r w:rsidR="003673F1" w:rsidRPr="003673F1">
        <w:rPr>
          <w:rFonts w:ascii="Angsana New" w:hAnsi="Angsana New" w:cs="Angsana New"/>
          <w:sz w:val="32"/>
          <w:szCs w:val="32"/>
          <w:lang w:val="en-US"/>
        </w:rPr>
        <w:t>2568</w:t>
      </w:r>
    </w:p>
    <w:sectPr w:rsidR="00B03485" w:rsidRPr="004A05E1" w:rsidSect="00A8489D"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8062C" w14:textId="77777777" w:rsidR="00D4647E" w:rsidRDefault="00D4647E">
      <w:pPr>
        <w:rPr>
          <w:rFonts w:cs="Times New Roman"/>
          <w:cs/>
        </w:rPr>
      </w:pPr>
      <w:r>
        <w:separator/>
      </w:r>
    </w:p>
  </w:endnote>
  <w:endnote w:type="continuationSeparator" w:id="0">
    <w:p w14:paraId="4D1758A0" w14:textId="77777777" w:rsidR="00D4647E" w:rsidRDefault="00D4647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C725A68" w14:textId="77777777" w:rsidR="00D4647E" w:rsidRDefault="00D4647E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5883E" w14:textId="5A23A5F9" w:rsidR="00CD5233" w:rsidRPr="005B0041" w:rsidRDefault="00CD5233" w:rsidP="005B0041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FILENAME \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* </w:instrText>
    </w:r>
    <w:r w:rsidRPr="005B0041">
      <w:rPr>
        <w:rFonts w:ascii="Arial" w:hAnsi="Arial" w:cs="Arial"/>
        <w:sz w:val="18"/>
        <w:szCs w:val="18"/>
        <w:lang w:val="en-US"/>
      </w:rPr>
      <w:instrText xml:space="preserve">MERGEFORMAT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193347">
      <w:rPr>
        <w:rFonts w:ascii="Arial" w:hAnsi="Arial" w:cs="Arial"/>
        <w:noProof/>
        <w:sz w:val="18"/>
        <w:szCs w:val="18"/>
        <w:lang w:val="en-US"/>
      </w:rPr>
      <w:t>WACOAL67Y.docx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dd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yyyy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E94F39">
      <w:rPr>
        <w:rFonts w:ascii="Arial" w:hAnsi="Arial" w:cs="Arial"/>
        <w:noProof/>
        <w:sz w:val="18"/>
        <w:szCs w:val="18"/>
        <w:lang w:val="en-US"/>
      </w:rPr>
      <w:t>28/02/2025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HH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: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E94F39">
      <w:rPr>
        <w:rFonts w:ascii="Arial" w:hAnsi="Arial" w:cs="Arial"/>
        <w:noProof/>
        <w:sz w:val="18"/>
        <w:szCs w:val="18"/>
        <w:lang w:val="en-US"/>
      </w:rPr>
      <w:t>11:24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C7F7F" w14:textId="6EE57E8F" w:rsidR="00B949E2" w:rsidRPr="00556CE4" w:rsidRDefault="00B949E2" w:rsidP="001D4882">
    <w:pPr>
      <w:pStyle w:val="Footer"/>
      <w:jc w:val="right"/>
      <w:rPr>
        <w:sz w:val="20"/>
        <w:szCs w:val="20"/>
        <w:lang w:val="en-US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68962" w14:textId="77777777" w:rsidR="00B949E2" w:rsidRDefault="00B949E2">
    <w:pPr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25414" w14:textId="65428399" w:rsidR="00B949E2" w:rsidRPr="00556CE4" w:rsidRDefault="00B949E2" w:rsidP="001D4882">
    <w:pPr>
      <w:pStyle w:val="Footer"/>
      <w:jc w:val="right"/>
      <w:rPr>
        <w:sz w:val="20"/>
        <w:szCs w:val="20"/>
        <w:lang w:val="en-US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93561" w14:textId="77777777" w:rsidR="00B949E2" w:rsidRDefault="00B949E2">
    <w:pPr>
      <w:rPr>
        <w:rFonts w:cs="Times New Roman"/>
        <w:cs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F5284" w14:textId="77777777" w:rsidR="00B949E2" w:rsidRDefault="00B949E2">
    <w:pPr>
      <w:rPr>
        <w:rFonts w:cs="Times New Roman"/>
        <w:cs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8C5B" w14:textId="2C72D3F7" w:rsidR="00B949E2" w:rsidRPr="00112F2C" w:rsidRDefault="00B949E2" w:rsidP="00112F2C">
    <w:pPr>
      <w:pStyle w:val="Footer"/>
      <w:rPr>
        <w:rFonts w:cs="Times New Roman"/>
        <w:sz w:val="16"/>
        <w:szCs w:val="16"/>
        <w:cs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4702" w14:textId="77777777" w:rsidR="00B949E2" w:rsidRDefault="00B949E2">
    <w:pPr>
      <w:rPr>
        <w:rFonts w:cs="Times New Roman"/>
        <w:cs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8225" w14:textId="77777777" w:rsidR="00B949E2" w:rsidRDefault="00B949E2">
    <w:pPr>
      <w:rPr>
        <w:rFonts w:cs="Times New Roman"/>
        <w:cs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6C1EE" w14:textId="1EF8DD41" w:rsidR="00B949E2" w:rsidRPr="00112F2C" w:rsidRDefault="00B949E2" w:rsidP="00112F2C">
    <w:pPr>
      <w:pStyle w:val="Footer"/>
      <w:rPr>
        <w:rFonts w:cs="Times New Roman"/>
        <w:sz w:val="16"/>
        <w:szCs w:val="16"/>
        <w:cs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4B571" w14:textId="77777777" w:rsidR="00B949E2" w:rsidRDefault="00B949E2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F3CEC" w14:textId="3FC6A99C" w:rsidR="00CD5233" w:rsidRPr="007E30F0" w:rsidRDefault="00CD5233" w:rsidP="007E30F0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19493" w14:textId="77777777" w:rsidR="0007403B" w:rsidRDefault="0007403B">
    <w:pPr>
      <w:rPr>
        <w:rFonts w:cs="Times New Roman"/>
        <w:cs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26981" w14:textId="77777777" w:rsidR="0007403B" w:rsidRPr="00112F2C" w:rsidRDefault="0007403B" w:rsidP="00112F2C">
    <w:pPr>
      <w:pStyle w:val="Footer"/>
      <w:rPr>
        <w:rFonts w:cs="Times New Roman"/>
        <w:sz w:val="16"/>
        <w:szCs w:val="16"/>
        <w:cs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B9994" w14:textId="77777777" w:rsidR="0007403B" w:rsidRDefault="0007403B">
    <w:pPr>
      <w:rPr>
        <w:rFonts w:cs="Times New Roman"/>
        <w:cs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4B3F1" w14:textId="77777777" w:rsidR="00B949E2" w:rsidRDefault="00B949E2">
    <w:pPr>
      <w:rPr>
        <w:rFonts w:cs="Times New Roman"/>
        <w:cs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18031" w14:textId="3D4D4481" w:rsidR="00B949E2" w:rsidRPr="00D70E64" w:rsidRDefault="00B949E2" w:rsidP="00D70E64">
    <w:pPr>
      <w:pStyle w:val="Footer"/>
      <w:jc w:val="right"/>
      <w:rPr>
        <w:rFonts w:cs="Times New Roman"/>
        <w:sz w:val="20"/>
        <w:szCs w:val="20"/>
        <w:cs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5713" w14:textId="77777777" w:rsidR="00B949E2" w:rsidRDefault="00B949E2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55084" w14:textId="527D1789" w:rsidR="00CD5233" w:rsidRPr="007E30F0" w:rsidRDefault="00CD5233" w:rsidP="001D46ED">
    <w:pPr>
      <w:pStyle w:val="Footer"/>
      <w:jc w:val="right"/>
      <w:rPr>
        <w:rFonts w:cs="Times New Roman"/>
        <w:sz w:val="20"/>
        <w:szCs w:val="20"/>
        <w:lang w:val="en-US"/>
      </w:rPr>
    </w:pPr>
  </w:p>
  <w:p w14:paraId="277E8EE1" w14:textId="77777777" w:rsidR="00CD5233" w:rsidRPr="007E30F0" w:rsidRDefault="00CD5233" w:rsidP="007E30F0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365AA" w14:textId="77777777" w:rsidR="00CD5233" w:rsidRDefault="00CD5233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C80F7" w14:textId="77777777" w:rsidR="00CD5233" w:rsidRPr="00112F2C" w:rsidRDefault="00CD5233" w:rsidP="00112F2C">
    <w:pPr>
      <w:pStyle w:val="Footer"/>
      <w:rPr>
        <w:rFonts w:cs="Times New Roman"/>
        <w:sz w:val="16"/>
        <w:szCs w:val="16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6DE91" w14:textId="77777777" w:rsidR="00CD5233" w:rsidRDefault="00CD5233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79BE1" w14:textId="77777777" w:rsidR="00B949E2" w:rsidRDefault="00B949E2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02D08" w14:textId="43101500" w:rsidR="00B949E2" w:rsidRPr="008852BD" w:rsidRDefault="00B949E2" w:rsidP="008852BD">
    <w:pPr>
      <w:pStyle w:val="Footer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57CF9" w14:textId="77777777" w:rsidR="00B949E2" w:rsidRDefault="00B949E2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52B2A" w14:textId="77777777" w:rsidR="00D4647E" w:rsidRDefault="00D4647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37755FF" w14:textId="77777777" w:rsidR="00D4647E" w:rsidRDefault="00D4647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C036392" w14:textId="77777777" w:rsidR="00D4647E" w:rsidRDefault="00D4647E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5106" w14:textId="77777777" w:rsidR="00CD5233" w:rsidRPr="00F144A3" w:rsidRDefault="00CD5233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0E1F400E" w14:textId="77777777" w:rsidR="00CD5233" w:rsidRPr="003F54B5" w:rsidRDefault="00CD5233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Angsana New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</w:instrText>
        </w:r>
        <w:r w:rsidRPr="003F54B5">
          <w:rPr>
            <w:rFonts w:cs="Angsana New"/>
            <w:sz w:val="21"/>
            <w:szCs w:val="21"/>
            <w:cs/>
          </w:rPr>
          <w:instrText xml:space="preserve">* </w:instrText>
        </w:r>
        <w:r w:rsidRPr="003F54B5">
          <w:rPr>
            <w:rFonts w:cs="Times New Roman"/>
            <w:sz w:val="21"/>
            <w:szCs w:val="21"/>
            <w:cs/>
          </w:rPr>
          <w:instrText xml:space="preserve">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BA721B">
          <w:rPr>
            <w:rFonts w:cs="Times New Roman"/>
            <w:noProof/>
            <w:sz w:val="21"/>
            <w:szCs w:val="21"/>
            <w:cs/>
          </w:rPr>
          <w:t>27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Angsana New"/>
            <w:noProof/>
            <w:sz w:val="21"/>
            <w:szCs w:val="21"/>
            <w:cs/>
          </w:rPr>
          <w:t xml:space="preserve"> -</w:t>
        </w:r>
      </w:sdtContent>
    </w:sdt>
  </w:p>
  <w:p w14:paraId="5FE909B6" w14:textId="77777777" w:rsidR="00CD5233" w:rsidRPr="000158F0" w:rsidRDefault="00CD5233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34E45" w14:textId="77777777" w:rsidR="00B949E2" w:rsidRDefault="00B949E2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356BB" w14:textId="77777777" w:rsidR="00B949E2" w:rsidRDefault="00B949E2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1505D" w14:textId="2EAAE249" w:rsidR="00B949E2" w:rsidRPr="003F54B5" w:rsidRDefault="00B949E2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06B4B54A" w14:textId="450742A7" w:rsidR="00B949E2" w:rsidRPr="00367469" w:rsidRDefault="00B949E2">
    <w:pPr>
      <w:pStyle w:val="Header"/>
      <w:jc w:val="center"/>
      <w:rPr>
        <w:rFonts w:cs="Times New Roman"/>
        <w:sz w:val="21"/>
        <w:szCs w:val="21"/>
        <w:cs/>
      </w:rPr>
    </w:pPr>
    <w:r w:rsidRPr="00367469">
      <w:rPr>
        <w:rFonts w:cs="Times New Roman"/>
        <w:sz w:val="21"/>
        <w:szCs w:val="21"/>
        <w:cs/>
      </w:rPr>
      <w:t xml:space="preserve">- </w:t>
    </w:r>
    <w:r w:rsidRPr="00367469">
      <w:rPr>
        <w:rFonts w:cs="Times New Roman"/>
        <w:sz w:val="21"/>
        <w:szCs w:val="21"/>
      </w:rPr>
      <w:fldChar w:fldCharType="begin"/>
    </w:r>
    <w:r w:rsidRPr="00367469">
      <w:rPr>
        <w:rFonts w:cs="Times New Roman"/>
        <w:sz w:val="21"/>
        <w:szCs w:val="21"/>
        <w:cs/>
      </w:rPr>
      <w:instrText xml:space="preserve"> PAGE   \* MERGEFORMAT </w:instrText>
    </w:r>
    <w:r w:rsidRPr="00367469">
      <w:rPr>
        <w:rFonts w:cs="Times New Roman"/>
        <w:sz w:val="21"/>
        <w:szCs w:val="21"/>
      </w:rPr>
      <w:fldChar w:fldCharType="separate"/>
    </w:r>
    <w:r w:rsidR="00862F05" w:rsidRPr="00367469">
      <w:rPr>
        <w:rFonts w:cs="Times New Roman"/>
        <w:noProof/>
        <w:sz w:val="21"/>
        <w:szCs w:val="21"/>
        <w:cs/>
      </w:rPr>
      <w:t>70</w:t>
    </w:r>
    <w:r w:rsidRPr="00367469">
      <w:rPr>
        <w:rFonts w:cs="Times New Roman"/>
        <w:noProof/>
        <w:sz w:val="21"/>
        <w:szCs w:val="21"/>
      </w:rPr>
      <w:fldChar w:fldCharType="end"/>
    </w:r>
    <w:r w:rsidRPr="00367469">
      <w:rPr>
        <w:rFonts w:cs="Times New Roman"/>
        <w:noProof/>
        <w:sz w:val="21"/>
        <w:szCs w:val="21"/>
        <w:cs/>
      </w:rPr>
      <w:t xml:space="preserve"> -</w:t>
    </w:r>
  </w:p>
  <w:p w14:paraId="5D9B7F85" w14:textId="77777777" w:rsidR="00B949E2" w:rsidRPr="0005420B" w:rsidRDefault="00B949E2" w:rsidP="00A17023">
    <w:pPr>
      <w:pStyle w:val="Header"/>
      <w:tabs>
        <w:tab w:val="center" w:pos="4621"/>
        <w:tab w:val="left" w:pos="7290"/>
      </w:tabs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BCBD3" w14:textId="77777777" w:rsidR="00B949E2" w:rsidRDefault="00B949E2">
    <w:pPr>
      <w:rPr>
        <w:rFonts w:cs="Times New Roman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5467F" w14:textId="77777777" w:rsidR="00B949E2" w:rsidRDefault="00B949E2">
    <w:pPr>
      <w:rPr>
        <w:rFonts w:cs="Times New Roman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ED1D8" w14:textId="77777777" w:rsidR="00B949E2" w:rsidRDefault="00B949E2">
    <w:pPr>
      <w:rPr>
        <w:rFonts w:cs="Times New Roman"/>
        <w:cs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3AC63" w14:textId="77777777" w:rsidR="00B949E2" w:rsidRDefault="00B949E2">
    <w:pPr>
      <w:rPr>
        <w:rFonts w:cs="Times New Roman"/>
        <w:cs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7C980" w14:textId="77777777" w:rsidR="00B949E2" w:rsidRDefault="00B949E2">
    <w:pPr>
      <w:rPr>
        <w:rFonts w:cs="Times New Roman"/>
        <w:cs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EE314" w14:textId="77777777" w:rsidR="0007403B" w:rsidRDefault="0007403B">
    <w:pPr>
      <w:rPr>
        <w:rFonts w:cs="Times New Roman"/>
        <w:cs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A5DC6" w14:textId="77777777" w:rsidR="0007403B" w:rsidRDefault="0007403B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834BC" w14:textId="6A349121" w:rsidR="00CD5233" w:rsidRPr="00F144A3" w:rsidRDefault="00CD5233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7948" w14:textId="77777777" w:rsidR="00B949E2" w:rsidRDefault="00B949E2">
    <w:pPr>
      <w:rPr>
        <w:rFonts w:cs="Times New Roman"/>
        <w:cs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D279" w14:textId="4CAFBE28" w:rsidR="00B949E2" w:rsidRPr="003F54B5" w:rsidRDefault="00B949E2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041C63AC" w:rsidR="00B949E2" w:rsidRPr="00367469" w:rsidRDefault="00B949E2">
    <w:pPr>
      <w:pStyle w:val="Header"/>
      <w:jc w:val="center"/>
      <w:rPr>
        <w:rFonts w:cs="Times New Roman"/>
        <w:sz w:val="21"/>
        <w:szCs w:val="21"/>
        <w:lang w:val="en-US"/>
      </w:rPr>
    </w:pPr>
    <w:r w:rsidRPr="00367469">
      <w:rPr>
        <w:rFonts w:cs="Times New Roman"/>
        <w:sz w:val="21"/>
        <w:szCs w:val="21"/>
        <w:cs/>
        <w:lang w:val="en-US"/>
      </w:rPr>
      <w:t xml:space="preserve">- </w:t>
    </w:r>
    <w:r w:rsidRPr="00367469">
      <w:rPr>
        <w:rFonts w:cs="Times New Roman"/>
        <w:sz w:val="21"/>
        <w:szCs w:val="21"/>
      </w:rPr>
      <w:fldChar w:fldCharType="begin"/>
    </w:r>
    <w:r w:rsidRPr="00367469">
      <w:rPr>
        <w:rFonts w:cs="Times New Roman"/>
        <w:sz w:val="21"/>
        <w:szCs w:val="21"/>
        <w:cs/>
      </w:rPr>
      <w:instrText xml:space="preserve"> PAGE   \* MERGEFORMAT </w:instrText>
    </w:r>
    <w:r w:rsidRPr="00367469">
      <w:rPr>
        <w:rFonts w:cs="Times New Roman"/>
        <w:sz w:val="21"/>
        <w:szCs w:val="21"/>
      </w:rPr>
      <w:fldChar w:fldCharType="separate"/>
    </w:r>
    <w:r w:rsidR="00947E64" w:rsidRPr="00367469">
      <w:rPr>
        <w:rFonts w:cs="Times New Roman"/>
        <w:noProof/>
        <w:sz w:val="21"/>
        <w:szCs w:val="21"/>
        <w:cs/>
        <w:lang w:val="en-US"/>
      </w:rPr>
      <w:t>83</w:t>
    </w:r>
    <w:r w:rsidRPr="00367469">
      <w:rPr>
        <w:rFonts w:cs="Times New Roman"/>
        <w:noProof/>
        <w:sz w:val="21"/>
        <w:szCs w:val="21"/>
      </w:rPr>
      <w:fldChar w:fldCharType="end"/>
    </w:r>
    <w:r w:rsidRPr="00367469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B949E2" w:rsidRPr="000F6AC1" w:rsidRDefault="00B949E2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2AF7" w14:textId="77777777" w:rsidR="00B949E2" w:rsidRDefault="00B949E2">
    <w:pPr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927F1" w14:textId="54D0EC88" w:rsidR="00CD5233" w:rsidRPr="005F1597" w:rsidRDefault="00CD5233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046E3187" w14:textId="77777777" w:rsidR="00CD5233" w:rsidRPr="00AA7A59" w:rsidRDefault="00CD5233">
    <w:pPr>
      <w:pStyle w:val="Header"/>
      <w:jc w:val="center"/>
      <w:rPr>
        <w:rFonts w:cs="Times New Roman"/>
        <w:sz w:val="21"/>
        <w:szCs w:val="21"/>
        <w:cs/>
      </w:rPr>
    </w:pPr>
    <w:r w:rsidRPr="00AA7A5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A7A59">
          <w:rPr>
            <w:rFonts w:cs="Times New Roman"/>
            <w:sz w:val="21"/>
            <w:szCs w:val="21"/>
          </w:rPr>
          <w:fldChar w:fldCharType="begin"/>
        </w:r>
        <w:r w:rsidRPr="00AA7A5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AA7A59">
          <w:rPr>
            <w:rFonts w:cs="Times New Roman"/>
            <w:sz w:val="21"/>
            <w:szCs w:val="21"/>
          </w:rPr>
          <w:fldChar w:fldCharType="separate"/>
        </w:r>
        <w:r w:rsidRPr="00AA7A59">
          <w:rPr>
            <w:rFonts w:cs="Times New Roman"/>
            <w:noProof/>
            <w:sz w:val="21"/>
            <w:szCs w:val="21"/>
            <w:cs/>
          </w:rPr>
          <w:t>35</w:t>
        </w:r>
        <w:r w:rsidRPr="00AA7A59">
          <w:rPr>
            <w:rFonts w:cs="Times New Roman"/>
            <w:noProof/>
            <w:sz w:val="21"/>
            <w:szCs w:val="21"/>
          </w:rPr>
          <w:fldChar w:fldCharType="end"/>
        </w:r>
        <w:r w:rsidRPr="00AA7A5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126ECDE1" w14:textId="77777777" w:rsidR="00CD5233" w:rsidRPr="000158F0" w:rsidRDefault="00CD5233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94336" w14:textId="4B52D0DB" w:rsidR="00CD5233" w:rsidRPr="00F144A3" w:rsidRDefault="00CD5233" w:rsidP="001D46ED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23F44E14" w14:textId="77777777" w:rsidR="00CD5233" w:rsidRPr="00AA7A59" w:rsidRDefault="00CD5233" w:rsidP="005B0041">
    <w:pPr>
      <w:pStyle w:val="Header"/>
      <w:jc w:val="center"/>
      <w:rPr>
        <w:rFonts w:cs="Times New Roman"/>
        <w:sz w:val="21"/>
        <w:szCs w:val="21"/>
        <w:cs/>
      </w:rPr>
    </w:pPr>
    <w:r w:rsidRPr="00AA7A5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7823372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A7A59">
          <w:rPr>
            <w:rFonts w:cs="Times New Roman"/>
            <w:sz w:val="21"/>
            <w:szCs w:val="21"/>
          </w:rPr>
          <w:fldChar w:fldCharType="begin"/>
        </w:r>
        <w:r w:rsidRPr="00AA7A5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AA7A59">
          <w:rPr>
            <w:rFonts w:cs="Times New Roman"/>
            <w:sz w:val="21"/>
            <w:szCs w:val="21"/>
          </w:rPr>
          <w:fldChar w:fldCharType="separate"/>
        </w:r>
        <w:r w:rsidRPr="00AA7A59">
          <w:rPr>
            <w:rFonts w:cs="Times New Roman"/>
            <w:noProof/>
            <w:sz w:val="21"/>
            <w:szCs w:val="21"/>
            <w:cs/>
          </w:rPr>
          <w:t>2</w:t>
        </w:r>
        <w:r w:rsidRPr="00AA7A59">
          <w:rPr>
            <w:rFonts w:cs="Times New Roman"/>
            <w:noProof/>
            <w:sz w:val="21"/>
            <w:szCs w:val="21"/>
          </w:rPr>
          <w:fldChar w:fldCharType="end"/>
        </w:r>
        <w:r w:rsidRPr="00AA7A5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6E641879" w14:textId="77777777" w:rsidR="00CD5233" w:rsidRPr="000158F0" w:rsidRDefault="00CD5233" w:rsidP="005B0041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88D19" w14:textId="77777777" w:rsidR="00CD5233" w:rsidRDefault="00CD5233">
    <w:pPr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48F4E" w14:textId="4A9AD014" w:rsidR="00CD5233" w:rsidRPr="00FB27DF" w:rsidRDefault="00CD5233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96A7755" w14:textId="77777777" w:rsidR="00CD5233" w:rsidRPr="008852BD" w:rsidRDefault="00CD5233" w:rsidP="007F213F">
    <w:pPr>
      <w:pStyle w:val="Header"/>
      <w:jc w:val="center"/>
      <w:rPr>
        <w:rFonts w:cs="Times New Roman"/>
        <w:sz w:val="21"/>
        <w:szCs w:val="21"/>
        <w:cs/>
      </w:rPr>
    </w:pPr>
    <w:r w:rsidRPr="008852BD">
      <w:rPr>
        <w:rFonts w:cs="Times New Roman"/>
        <w:sz w:val="21"/>
        <w:szCs w:val="21"/>
        <w:cs/>
      </w:rPr>
      <w:t xml:space="preserve">- </w:t>
    </w:r>
    <w:r w:rsidRPr="008852BD">
      <w:rPr>
        <w:rFonts w:cs="Times New Roman"/>
        <w:sz w:val="21"/>
        <w:szCs w:val="21"/>
      </w:rPr>
      <w:fldChar w:fldCharType="begin"/>
    </w:r>
    <w:r w:rsidRPr="008852BD">
      <w:rPr>
        <w:rFonts w:cs="Times New Roman"/>
        <w:sz w:val="21"/>
        <w:szCs w:val="21"/>
        <w:cs/>
      </w:rPr>
      <w:instrText xml:space="preserve"> PAGE   \* MERGEFORMAT </w:instrText>
    </w:r>
    <w:r w:rsidRPr="008852BD">
      <w:rPr>
        <w:rFonts w:cs="Times New Roman"/>
        <w:sz w:val="21"/>
        <w:szCs w:val="21"/>
      </w:rPr>
      <w:fldChar w:fldCharType="separate"/>
    </w:r>
    <w:r w:rsidRPr="008852BD">
      <w:rPr>
        <w:rFonts w:cs="Times New Roman"/>
        <w:noProof/>
        <w:sz w:val="21"/>
        <w:szCs w:val="21"/>
        <w:cs/>
        <w:lang w:val="en-US"/>
      </w:rPr>
      <w:t>41</w:t>
    </w:r>
    <w:r w:rsidRPr="008852BD">
      <w:rPr>
        <w:rFonts w:cs="Times New Roman"/>
        <w:noProof/>
        <w:sz w:val="21"/>
        <w:szCs w:val="21"/>
      </w:rPr>
      <w:fldChar w:fldCharType="end"/>
    </w:r>
    <w:r w:rsidRPr="008852BD">
      <w:rPr>
        <w:rFonts w:cs="Times New Roman"/>
        <w:noProof/>
        <w:sz w:val="21"/>
        <w:szCs w:val="21"/>
        <w:cs/>
      </w:rPr>
      <w:t xml:space="preserve"> -</w:t>
    </w:r>
  </w:p>
  <w:p w14:paraId="2470C31C" w14:textId="77777777" w:rsidR="00CD5233" w:rsidRPr="00644EBF" w:rsidRDefault="00CD5233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519" w14:textId="77777777" w:rsidR="00CD5233" w:rsidRDefault="00CD5233">
    <w:pPr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CF0FB" w14:textId="77777777" w:rsidR="00B949E2" w:rsidRDefault="00B949E2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D612" w14:textId="5980F3A6" w:rsidR="00B949E2" w:rsidRPr="002D6E04" w:rsidRDefault="00B949E2" w:rsidP="000E236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52375D6D" w14:textId="4094B048" w:rsidR="00B949E2" w:rsidRPr="008852BD" w:rsidRDefault="00B949E2">
    <w:pPr>
      <w:pStyle w:val="Header"/>
      <w:jc w:val="center"/>
      <w:rPr>
        <w:rFonts w:cs="Times New Roman"/>
        <w:sz w:val="21"/>
        <w:szCs w:val="21"/>
        <w:cs/>
      </w:rPr>
    </w:pPr>
    <w:r w:rsidRPr="008852BD">
      <w:rPr>
        <w:rFonts w:cs="Times New Roman"/>
        <w:sz w:val="21"/>
        <w:szCs w:val="21"/>
        <w:cs/>
      </w:rPr>
      <w:t xml:space="preserve">- </w:t>
    </w:r>
    <w:r w:rsidRPr="008852BD">
      <w:rPr>
        <w:rFonts w:cs="Times New Roman"/>
        <w:sz w:val="21"/>
        <w:szCs w:val="21"/>
      </w:rPr>
      <w:fldChar w:fldCharType="begin"/>
    </w:r>
    <w:r w:rsidRPr="008852BD">
      <w:rPr>
        <w:rFonts w:cs="Times New Roman"/>
        <w:sz w:val="21"/>
        <w:szCs w:val="21"/>
        <w:cs/>
      </w:rPr>
      <w:instrText xml:space="preserve"> PAGE   \* MERGEFORMAT </w:instrText>
    </w:r>
    <w:r w:rsidRPr="008852BD">
      <w:rPr>
        <w:rFonts w:cs="Times New Roman"/>
        <w:sz w:val="21"/>
        <w:szCs w:val="21"/>
      </w:rPr>
      <w:fldChar w:fldCharType="separate"/>
    </w:r>
    <w:r w:rsidR="00947E64" w:rsidRPr="008852BD">
      <w:rPr>
        <w:rFonts w:cs="Times New Roman"/>
        <w:noProof/>
        <w:sz w:val="21"/>
        <w:szCs w:val="21"/>
        <w:cs/>
      </w:rPr>
      <w:t>64</w:t>
    </w:r>
    <w:r w:rsidRPr="008852BD">
      <w:rPr>
        <w:rFonts w:cs="Times New Roman"/>
        <w:noProof/>
        <w:sz w:val="21"/>
        <w:szCs w:val="21"/>
      </w:rPr>
      <w:fldChar w:fldCharType="end"/>
    </w:r>
    <w:r w:rsidRPr="008852BD">
      <w:rPr>
        <w:rFonts w:cs="Times New Roman"/>
        <w:sz w:val="21"/>
        <w:szCs w:val="21"/>
        <w:cs/>
      </w:rPr>
      <w:t xml:space="preserve"> -</w:t>
    </w:r>
  </w:p>
  <w:p w14:paraId="31080986" w14:textId="77777777" w:rsidR="00B949E2" w:rsidRPr="002718DB" w:rsidRDefault="00B949E2" w:rsidP="00DF3170">
    <w:pPr>
      <w:pStyle w:val="Header"/>
      <w:jc w:val="center"/>
      <w:rPr>
        <w:rFonts w:ascii="Angsana New" w:hAnsi="Angsana New" w:cs="Cordi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13B9B"/>
    <w:multiLevelType w:val="hybridMultilevel"/>
    <w:tmpl w:val="56BAA332"/>
    <w:lvl w:ilvl="0" w:tplc="1DC0AC1C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9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1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2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4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28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9"/>
  </w:num>
  <w:num w:numId="6">
    <w:abstractNumId w:val="8"/>
  </w:num>
  <w:num w:numId="7">
    <w:abstractNumId w:val="28"/>
  </w:num>
  <w:num w:numId="8">
    <w:abstractNumId w:val="19"/>
  </w:num>
  <w:num w:numId="9">
    <w:abstractNumId w:val="29"/>
  </w:num>
  <w:num w:numId="10">
    <w:abstractNumId w:val="7"/>
  </w:num>
  <w:num w:numId="11">
    <w:abstractNumId w:val="10"/>
  </w:num>
  <w:num w:numId="12">
    <w:abstractNumId w:val="21"/>
  </w:num>
  <w:num w:numId="13">
    <w:abstractNumId w:val="26"/>
  </w:num>
  <w:num w:numId="14">
    <w:abstractNumId w:val="12"/>
  </w:num>
  <w:num w:numId="15">
    <w:abstractNumId w:val="31"/>
  </w:num>
  <w:num w:numId="16">
    <w:abstractNumId w:val="17"/>
  </w:num>
  <w:num w:numId="17">
    <w:abstractNumId w:val="22"/>
  </w:num>
  <w:num w:numId="18">
    <w:abstractNumId w:val="11"/>
  </w:num>
  <w:num w:numId="19">
    <w:abstractNumId w:val="20"/>
  </w:num>
  <w:num w:numId="20">
    <w:abstractNumId w:val="25"/>
  </w:num>
  <w:num w:numId="21">
    <w:abstractNumId w:val="30"/>
  </w:num>
  <w:num w:numId="22">
    <w:abstractNumId w:val="32"/>
  </w:num>
  <w:num w:numId="23">
    <w:abstractNumId w:val="6"/>
  </w:num>
  <w:num w:numId="24">
    <w:abstractNumId w:val="3"/>
  </w:num>
  <w:num w:numId="25">
    <w:abstractNumId w:val="16"/>
  </w:num>
  <w:num w:numId="26">
    <w:abstractNumId w:val="15"/>
  </w:num>
  <w:num w:numId="27">
    <w:abstractNumId w:val="13"/>
  </w:num>
  <w:num w:numId="28">
    <w:abstractNumId w:val="4"/>
  </w:num>
  <w:num w:numId="29">
    <w:abstractNumId w:val="5"/>
  </w:num>
  <w:num w:numId="30">
    <w:abstractNumId w:val="18"/>
  </w:num>
  <w:num w:numId="31">
    <w:abstractNumId w:val="23"/>
  </w:num>
  <w:num w:numId="32">
    <w:abstractNumId w:val="24"/>
  </w:num>
  <w:num w:numId="33">
    <w:abstractNumId w:val="14"/>
  </w:num>
  <w:num w:numId="34">
    <w:abstractNumId w:val="0"/>
  </w:num>
  <w:num w:numId="3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B2A"/>
    <w:rsid w:val="00000DD3"/>
    <w:rsid w:val="00000F58"/>
    <w:rsid w:val="0000119B"/>
    <w:rsid w:val="00001209"/>
    <w:rsid w:val="00001233"/>
    <w:rsid w:val="00001782"/>
    <w:rsid w:val="0000178A"/>
    <w:rsid w:val="00001B9A"/>
    <w:rsid w:val="00001E3E"/>
    <w:rsid w:val="00001E62"/>
    <w:rsid w:val="00001FAF"/>
    <w:rsid w:val="000023C3"/>
    <w:rsid w:val="00002953"/>
    <w:rsid w:val="000031F3"/>
    <w:rsid w:val="00003E69"/>
    <w:rsid w:val="000048B8"/>
    <w:rsid w:val="00004DF3"/>
    <w:rsid w:val="00005754"/>
    <w:rsid w:val="000058F6"/>
    <w:rsid w:val="000059B5"/>
    <w:rsid w:val="00005D50"/>
    <w:rsid w:val="00005D80"/>
    <w:rsid w:val="000079B2"/>
    <w:rsid w:val="00010166"/>
    <w:rsid w:val="0001037B"/>
    <w:rsid w:val="00010434"/>
    <w:rsid w:val="0001054A"/>
    <w:rsid w:val="00010A2F"/>
    <w:rsid w:val="00010D50"/>
    <w:rsid w:val="00010F6E"/>
    <w:rsid w:val="0001118D"/>
    <w:rsid w:val="000111CD"/>
    <w:rsid w:val="00011303"/>
    <w:rsid w:val="0001130B"/>
    <w:rsid w:val="00011373"/>
    <w:rsid w:val="00011A43"/>
    <w:rsid w:val="00011E8E"/>
    <w:rsid w:val="00012187"/>
    <w:rsid w:val="000121C5"/>
    <w:rsid w:val="00012459"/>
    <w:rsid w:val="000125DC"/>
    <w:rsid w:val="00012747"/>
    <w:rsid w:val="00012CED"/>
    <w:rsid w:val="00012DF4"/>
    <w:rsid w:val="000130E9"/>
    <w:rsid w:val="0001318D"/>
    <w:rsid w:val="00013A67"/>
    <w:rsid w:val="00014149"/>
    <w:rsid w:val="00014B25"/>
    <w:rsid w:val="00014ED8"/>
    <w:rsid w:val="00015332"/>
    <w:rsid w:val="000155D2"/>
    <w:rsid w:val="000158F0"/>
    <w:rsid w:val="000167F0"/>
    <w:rsid w:val="00016B68"/>
    <w:rsid w:val="00016B73"/>
    <w:rsid w:val="00017A65"/>
    <w:rsid w:val="000200D7"/>
    <w:rsid w:val="000201F2"/>
    <w:rsid w:val="00020AE4"/>
    <w:rsid w:val="00020EA0"/>
    <w:rsid w:val="00020F23"/>
    <w:rsid w:val="00021116"/>
    <w:rsid w:val="0002248C"/>
    <w:rsid w:val="000224EE"/>
    <w:rsid w:val="00022C1F"/>
    <w:rsid w:val="00022EDC"/>
    <w:rsid w:val="000236E1"/>
    <w:rsid w:val="00024A69"/>
    <w:rsid w:val="000251E3"/>
    <w:rsid w:val="00025205"/>
    <w:rsid w:val="0002538E"/>
    <w:rsid w:val="00025690"/>
    <w:rsid w:val="00025734"/>
    <w:rsid w:val="00025769"/>
    <w:rsid w:val="00025DE3"/>
    <w:rsid w:val="000260C8"/>
    <w:rsid w:val="00026620"/>
    <w:rsid w:val="000267F4"/>
    <w:rsid w:val="00026ACC"/>
    <w:rsid w:val="00026B3B"/>
    <w:rsid w:val="00026F2D"/>
    <w:rsid w:val="0002778B"/>
    <w:rsid w:val="00027935"/>
    <w:rsid w:val="000300D2"/>
    <w:rsid w:val="000303A2"/>
    <w:rsid w:val="000305B1"/>
    <w:rsid w:val="000305C6"/>
    <w:rsid w:val="000306E8"/>
    <w:rsid w:val="0003234C"/>
    <w:rsid w:val="0003235F"/>
    <w:rsid w:val="000323BF"/>
    <w:rsid w:val="0003240F"/>
    <w:rsid w:val="00032DFC"/>
    <w:rsid w:val="00032F5E"/>
    <w:rsid w:val="000333E3"/>
    <w:rsid w:val="00033744"/>
    <w:rsid w:val="00033C37"/>
    <w:rsid w:val="00033E42"/>
    <w:rsid w:val="00034A93"/>
    <w:rsid w:val="00034BD6"/>
    <w:rsid w:val="00034ED7"/>
    <w:rsid w:val="00034F45"/>
    <w:rsid w:val="0003543A"/>
    <w:rsid w:val="0003578D"/>
    <w:rsid w:val="00035884"/>
    <w:rsid w:val="000359E3"/>
    <w:rsid w:val="00035B18"/>
    <w:rsid w:val="00035FAD"/>
    <w:rsid w:val="0003651A"/>
    <w:rsid w:val="000367E8"/>
    <w:rsid w:val="00036DCC"/>
    <w:rsid w:val="000373D2"/>
    <w:rsid w:val="000375C8"/>
    <w:rsid w:val="00037C43"/>
    <w:rsid w:val="00037E95"/>
    <w:rsid w:val="00037F26"/>
    <w:rsid w:val="000403D9"/>
    <w:rsid w:val="000409BD"/>
    <w:rsid w:val="00040D4A"/>
    <w:rsid w:val="00040F53"/>
    <w:rsid w:val="000411DF"/>
    <w:rsid w:val="000412F9"/>
    <w:rsid w:val="000413A9"/>
    <w:rsid w:val="00041D69"/>
    <w:rsid w:val="00042065"/>
    <w:rsid w:val="000425E9"/>
    <w:rsid w:val="00042AF1"/>
    <w:rsid w:val="00042D64"/>
    <w:rsid w:val="00042E0B"/>
    <w:rsid w:val="000431FD"/>
    <w:rsid w:val="000437B2"/>
    <w:rsid w:val="00043D48"/>
    <w:rsid w:val="00043EF4"/>
    <w:rsid w:val="00044309"/>
    <w:rsid w:val="00044675"/>
    <w:rsid w:val="0004487F"/>
    <w:rsid w:val="00044A13"/>
    <w:rsid w:val="00044A3F"/>
    <w:rsid w:val="0004545E"/>
    <w:rsid w:val="000454FF"/>
    <w:rsid w:val="00046459"/>
    <w:rsid w:val="00046DA0"/>
    <w:rsid w:val="00046E28"/>
    <w:rsid w:val="000471AB"/>
    <w:rsid w:val="000471BF"/>
    <w:rsid w:val="00047686"/>
    <w:rsid w:val="000504EA"/>
    <w:rsid w:val="00050573"/>
    <w:rsid w:val="0005091E"/>
    <w:rsid w:val="00050E63"/>
    <w:rsid w:val="000511CA"/>
    <w:rsid w:val="000512EB"/>
    <w:rsid w:val="0005140A"/>
    <w:rsid w:val="00051560"/>
    <w:rsid w:val="000518AE"/>
    <w:rsid w:val="00051CE3"/>
    <w:rsid w:val="00051D80"/>
    <w:rsid w:val="00052001"/>
    <w:rsid w:val="00052451"/>
    <w:rsid w:val="00052A79"/>
    <w:rsid w:val="00052BE6"/>
    <w:rsid w:val="00053192"/>
    <w:rsid w:val="000537C7"/>
    <w:rsid w:val="00053B5B"/>
    <w:rsid w:val="00053C63"/>
    <w:rsid w:val="00053F06"/>
    <w:rsid w:val="00054165"/>
    <w:rsid w:val="0005420B"/>
    <w:rsid w:val="0005467B"/>
    <w:rsid w:val="000547ED"/>
    <w:rsid w:val="00054BD7"/>
    <w:rsid w:val="00055B48"/>
    <w:rsid w:val="00055DC2"/>
    <w:rsid w:val="00055E77"/>
    <w:rsid w:val="00056540"/>
    <w:rsid w:val="000568B9"/>
    <w:rsid w:val="000575F4"/>
    <w:rsid w:val="00057DF2"/>
    <w:rsid w:val="00057F2F"/>
    <w:rsid w:val="00060593"/>
    <w:rsid w:val="000605FC"/>
    <w:rsid w:val="000606CC"/>
    <w:rsid w:val="00060B74"/>
    <w:rsid w:val="00060D90"/>
    <w:rsid w:val="000613F6"/>
    <w:rsid w:val="0006185A"/>
    <w:rsid w:val="00061FD1"/>
    <w:rsid w:val="00061FDE"/>
    <w:rsid w:val="0006228D"/>
    <w:rsid w:val="00062552"/>
    <w:rsid w:val="00062B1A"/>
    <w:rsid w:val="00062B4B"/>
    <w:rsid w:val="00062D1D"/>
    <w:rsid w:val="0006372C"/>
    <w:rsid w:val="00063A7D"/>
    <w:rsid w:val="00063E70"/>
    <w:rsid w:val="00064249"/>
    <w:rsid w:val="0006481D"/>
    <w:rsid w:val="00064980"/>
    <w:rsid w:val="00065300"/>
    <w:rsid w:val="00065448"/>
    <w:rsid w:val="00065566"/>
    <w:rsid w:val="0006596A"/>
    <w:rsid w:val="00065D8E"/>
    <w:rsid w:val="00066949"/>
    <w:rsid w:val="00066A76"/>
    <w:rsid w:val="00066D05"/>
    <w:rsid w:val="00067126"/>
    <w:rsid w:val="00067196"/>
    <w:rsid w:val="0006755E"/>
    <w:rsid w:val="0006796C"/>
    <w:rsid w:val="00067BA2"/>
    <w:rsid w:val="00067C17"/>
    <w:rsid w:val="00067F10"/>
    <w:rsid w:val="00070308"/>
    <w:rsid w:val="00070993"/>
    <w:rsid w:val="000709A6"/>
    <w:rsid w:val="00070B7D"/>
    <w:rsid w:val="00070FBB"/>
    <w:rsid w:val="0007124E"/>
    <w:rsid w:val="00071453"/>
    <w:rsid w:val="00071BBB"/>
    <w:rsid w:val="000720F2"/>
    <w:rsid w:val="00072546"/>
    <w:rsid w:val="0007265E"/>
    <w:rsid w:val="00072A9A"/>
    <w:rsid w:val="00072E40"/>
    <w:rsid w:val="00073140"/>
    <w:rsid w:val="0007359D"/>
    <w:rsid w:val="000737E8"/>
    <w:rsid w:val="00073B90"/>
    <w:rsid w:val="0007403B"/>
    <w:rsid w:val="0007450C"/>
    <w:rsid w:val="00074574"/>
    <w:rsid w:val="000745D5"/>
    <w:rsid w:val="000747AE"/>
    <w:rsid w:val="000748B2"/>
    <w:rsid w:val="00074F89"/>
    <w:rsid w:val="000753AA"/>
    <w:rsid w:val="00075897"/>
    <w:rsid w:val="00075ADC"/>
    <w:rsid w:val="00075B1A"/>
    <w:rsid w:val="00075B4B"/>
    <w:rsid w:val="00075F74"/>
    <w:rsid w:val="0007610B"/>
    <w:rsid w:val="0007652B"/>
    <w:rsid w:val="0007687F"/>
    <w:rsid w:val="00076950"/>
    <w:rsid w:val="00076A22"/>
    <w:rsid w:val="00076E19"/>
    <w:rsid w:val="00076F97"/>
    <w:rsid w:val="00077D21"/>
    <w:rsid w:val="00080123"/>
    <w:rsid w:val="00080739"/>
    <w:rsid w:val="00080889"/>
    <w:rsid w:val="00081095"/>
    <w:rsid w:val="00081107"/>
    <w:rsid w:val="000812C8"/>
    <w:rsid w:val="00081451"/>
    <w:rsid w:val="0008177E"/>
    <w:rsid w:val="00081A3C"/>
    <w:rsid w:val="00081F8A"/>
    <w:rsid w:val="000821A4"/>
    <w:rsid w:val="00082909"/>
    <w:rsid w:val="00082E2C"/>
    <w:rsid w:val="00082E47"/>
    <w:rsid w:val="000835BE"/>
    <w:rsid w:val="00083821"/>
    <w:rsid w:val="00083F72"/>
    <w:rsid w:val="000844DE"/>
    <w:rsid w:val="0008505B"/>
    <w:rsid w:val="000851C7"/>
    <w:rsid w:val="0008523C"/>
    <w:rsid w:val="000862F0"/>
    <w:rsid w:val="00086360"/>
    <w:rsid w:val="00086389"/>
    <w:rsid w:val="00086445"/>
    <w:rsid w:val="0008693D"/>
    <w:rsid w:val="00087D2D"/>
    <w:rsid w:val="000900B4"/>
    <w:rsid w:val="0009039E"/>
    <w:rsid w:val="00090966"/>
    <w:rsid w:val="0009105D"/>
    <w:rsid w:val="00091482"/>
    <w:rsid w:val="0009167C"/>
    <w:rsid w:val="00091BB2"/>
    <w:rsid w:val="00091F07"/>
    <w:rsid w:val="00092720"/>
    <w:rsid w:val="00092D98"/>
    <w:rsid w:val="00093074"/>
    <w:rsid w:val="0009339E"/>
    <w:rsid w:val="00093F60"/>
    <w:rsid w:val="0009447A"/>
    <w:rsid w:val="000949FE"/>
    <w:rsid w:val="00094ABD"/>
    <w:rsid w:val="00094B99"/>
    <w:rsid w:val="00094C72"/>
    <w:rsid w:val="000950A0"/>
    <w:rsid w:val="00095188"/>
    <w:rsid w:val="000954C6"/>
    <w:rsid w:val="000954D6"/>
    <w:rsid w:val="0009562A"/>
    <w:rsid w:val="00095931"/>
    <w:rsid w:val="000963AB"/>
    <w:rsid w:val="00096648"/>
    <w:rsid w:val="00096655"/>
    <w:rsid w:val="000966A3"/>
    <w:rsid w:val="00096C35"/>
    <w:rsid w:val="00096E62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922"/>
    <w:rsid w:val="000A0BA0"/>
    <w:rsid w:val="000A0CA1"/>
    <w:rsid w:val="000A1177"/>
    <w:rsid w:val="000A198E"/>
    <w:rsid w:val="000A1FEF"/>
    <w:rsid w:val="000A20B3"/>
    <w:rsid w:val="000A2367"/>
    <w:rsid w:val="000A338A"/>
    <w:rsid w:val="000A353C"/>
    <w:rsid w:val="000A38CD"/>
    <w:rsid w:val="000A39CF"/>
    <w:rsid w:val="000A3B77"/>
    <w:rsid w:val="000A4562"/>
    <w:rsid w:val="000A4ACA"/>
    <w:rsid w:val="000A4D6C"/>
    <w:rsid w:val="000A5B3A"/>
    <w:rsid w:val="000A5DD5"/>
    <w:rsid w:val="000A5EEE"/>
    <w:rsid w:val="000A663E"/>
    <w:rsid w:val="000A71A2"/>
    <w:rsid w:val="000A78AD"/>
    <w:rsid w:val="000A7B69"/>
    <w:rsid w:val="000A7C22"/>
    <w:rsid w:val="000A7E6F"/>
    <w:rsid w:val="000B02C6"/>
    <w:rsid w:val="000B0880"/>
    <w:rsid w:val="000B08F1"/>
    <w:rsid w:val="000B106D"/>
    <w:rsid w:val="000B1262"/>
    <w:rsid w:val="000B28CC"/>
    <w:rsid w:val="000B2D4D"/>
    <w:rsid w:val="000B2DAE"/>
    <w:rsid w:val="000B335C"/>
    <w:rsid w:val="000B34C2"/>
    <w:rsid w:val="000B3BB3"/>
    <w:rsid w:val="000B3D55"/>
    <w:rsid w:val="000B42F7"/>
    <w:rsid w:val="000B43A6"/>
    <w:rsid w:val="000B443D"/>
    <w:rsid w:val="000B4637"/>
    <w:rsid w:val="000B496A"/>
    <w:rsid w:val="000B4BDF"/>
    <w:rsid w:val="000B4C97"/>
    <w:rsid w:val="000B4CF7"/>
    <w:rsid w:val="000B52E0"/>
    <w:rsid w:val="000B5926"/>
    <w:rsid w:val="000B5D87"/>
    <w:rsid w:val="000B5DB7"/>
    <w:rsid w:val="000B60F4"/>
    <w:rsid w:val="000B663B"/>
    <w:rsid w:val="000B66DF"/>
    <w:rsid w:val="000B67D8"/>
    <w:rsid w:val="000B6AF0"/>
    <w:rsid w:val="000B6DD0"/>
    <w:rsid w:val="000B6DD7"/>
    <w:rsid w:val="000B7084"/>
    <w:rsid w:val="000B7221"/>
    <w:rsid w:val="000B764A"/>
    <w:rsid w:val="000B7813"/>
    <w:rsid w:val="000B790D"/>
    <w:rsid w:val="000B790F"/>
    <w:rsid w:val="000B7D82"/>
    <w:rsid w:val="000B7F38"/>
    <w:rsid w:val="000C0907"/>
    <w:rsid w:val="000C0C6F"/>
    <w:rsid w:val="000C1124"/>
    <w:rsid w:val="000C1D11"/>
    <w:rsid w:val="000C24C2"/>
    <w:rsid w:val="000C2D6C"/>
    <w:rsid w:val="000C30A2"/>
    <w:rsid w:val="000C3367"/>
    <w:rsid w:val="000C37A6"/>
    <w:rsid w:val="000C3C52"/>
    <w:rsid w:val="000C4FA5"/>
    <w:rsid w:val="000C5075"/>
    <w:rsid w:val="000C5416"/>
    <w:rsid w:val="000C56B5"/>
    <w:rsid w:val="000C5894"/>
    <w:rsid w:val="000C58AF"/>
    <w:rsid w:val="000C5D33"/>
    <w:rsid w:val="000C6568"/>
    <w:rsid w:val="000C69D1"/>
    <w:rsid w:val="000C69FB"/>
    <w:rsid w:val="000C6FB0"/>
    <w:rsid w:val="000C725D"/>
    <w:rsid w:val="000C72CD"/>
    <w:rsid w:val="000C7344"/>
    <w:rsid w:val="000C7484"/>
    <w:rsid w:val="000C7723"/>
    <w:rsid w:val="000C78FA"/>
    <w:rsid w:val="000D01A0"/>
    <w:rsid w:val="000D05C9"/>
    <w:rsid w:val="000D0649"/>
    <w:rsid w:val="000D0842"/>
    <w:rsid w:val="000D0AE1"/>
    <w:rsid w:val="000D0B6B"/>
    <w:rsid w:val="000D0BAF"/>
    <w:rsid w:val="000D0BDB"/>
    <w:rsid w:val="000D0E11"/>
    <w:rsid w:val="000D0F63"/>
    <w:rsid w:val="000D1567"/>
    <w:rsid w:val="000D16E6"/>
    <w:rsid w:val="000D2490"/>
    <w:rsid w:val="000D24E9"/>
    <w:rsid w:val="000D32C5"/>
    <w:rsid w:val="000D32C9"/>
    <w:rsid w:val="000D3322"/>
    <w:rsid w:val="000D3B49"/>
    <w:rsid w:val="000D4386"/>
    <w:rsid w:val="000D442C"/>
    <w:rsid w:val="000D4933"/>
    <w:rsid w:val="000D4E7D"/>
    <w:rsid w:val="000D5197"/>
    <w:rsid w:val="000D5AD5"/>
    <w:rsid w:val="000D626B"/>
    <w:rsid w:val="000D62E6"/>
    <w:rsid w:val="000D635D"/>
    <w:rsid w:val="000D681F"/>
    <w:rsid w:val="000D6A9F"/>
    <w:rsid w:val="000D6C07"/>
    <w:rsid w:val="000E0BD1"/>
    <w:rsid w:val="000E0E55"/>
    <w:rsid w:val="000E1A45"/>
    <w:rsid w:val="000E2362"/>
    <w:rsid w:val="000E2AA5"/>
    <w:rsid w:val="000E3175"/>
    <w:rsid w:val="000E40D2"/>
    <w:rsid w:val="000E4603"/>
    <w:rsid w:val="000E4918"/>
    <w:rsid w:val="000E49ED"/>
    <w:rsid w:val="000E4A65"/>
    <w:rsid w:val="000E4D91"/>
    <w:rsid w:val="000E4E56"/>
    <w:rsid w:val="000E528B"/>
    <w:rsid w:val="000E5E82"/>
    <w:rsid w:val="000E6170"/>
    <w:rsid w:val="000E654C"/>
    <w:rsid w:val="000E69DF"/>
    <w:rsid w:val="000E6BF1"/>
    <w:rsid w:val="000E6C32"/>
    <w:rsid w:val="000E6E37"/>
    <w:rsid w:val="000E707C"/>
    <w:rsid w:val="000E76CD"/>
    <w:rsid w:val="000E77E8"/>
    <w:rsid w:val="000F029E"/>
    <w:rsid w:val="000F0D3E"/>
    <w:rsid w:val="000F1D08"/>
    <w:rsid w:val="000F1D46"/>
    <w:rsid w:val="000F1D98"/>
    <w:rsid w:val="000F1F07"/>
    <w:rsid w:val="000F2265"/>
    <w:rsid w:val="000F232A"/>
    <w:rsid w:val="000F2333"/>
    <w:rsid w:val="000F258A"/>
    <w:rsid w:val="000F2ABA"/>
    <w:rsid w:val="000F2B87"/>
    <w:rsid w:val="000F2C51"/>
    <w:rsid w:val="000F2D4E"/>
    <w:rsid w:val="000F2F99"/>
    <w:rsid w:val="000F33BB"/>
    <w:rsid w:val="000F368B"/>
    <w:rsid w:val="000F3B82"/>
    <w:rsid w:val="000F3F52"/>
    <w:rsid w:val="000F5587"/>
    <w:rsid w:val="000F65B3"/>
    <w:rsid w:val="000F670D"/>
    <w:rsid w:val="000F6AC1"/>
    <w:rsid w:val="000F6FC9"/>
    <w:rsid w:val="000F77BA"/>
    <w:rsid w:val="000F7AD8"/>
    <w:rsid w:val="0010019B"/>
    <w:rsid w:val="001005C7"/>
    <w:rsid w:val="00100BA9"/>
    <w:rsid w:val="00101335"/>
    <w:rsid w:val="00101815"/>
    <w:rsid w:val="00102642"/>
    <w:rsid w:val="00102725"/>
    <w:rsid w:val="0010286A"/>
    <w:rsid w:val="001028F1"/>
    <w:rsid w:val="001029CF"/>
    <w:rsid w:val="00102DB0"/>
    <w:rsid w:val="00103D52"/>
    <w:rsid w:val="001040F0"/>
    <w:rsid w:val="00104592"/>
    <w:rsid w:val="0010471E"/>
    <w:rsid w:val="00105305"/>
    <w:rsid w:val="00105588"/>
    <w:rsid w:val="00105667"/>
    <w:rsid w:val="0010567A"/>
    <w:rsid w:val="0010597C"/>
    <w:rsid w:val="00105C35"/>
    <w:rsid w:val="00105EAC"/>
    <w:rsid w:val="001060F9"/>
    <w:rsid w:val="00106B47"/>
    <w:rsid w:val="001073D7"/>
    <w:rsid w:val="00107484"/>
    <w:rsid w:val="00107775"/>
    <w:rsid w:val="001100A6"/>
    <w:rsid w:val="0011038C"/>
    <w:rsid w:val="00110516"/>
    <w:rsid w:val="00110688"/>
    <w:rsid w:val="0011081A"/>
    <w:rsid w:val="00111104"/>
    <w:rsid w:val="00111288"/>
    <w:rsid w:val="00111D03"/>
    <w:rsid w:val="00111D76"/>
    <w:rsid w:val="00111DDC"/>
    <w:rsid w:val="00112648"/>
    <w:rsid w:val="00112EA8"/>
    <w:rsid w:val="00112F2C"/>
    <w:rsid w:val="00112F6C"/>
    <w:rsid w:val="001133AE"/>
    <w:rsid w:val="00113A97"/>
    <w:rsid w:val="00113EDB"/>
    <w:rsid w:val="0011400F"/>
    <w:rsid w:val="001148AD"/>
    <w:rsid w:val="00114ECC"/>
    <w:rsid w:val="00115C16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5B7"/>
    <w:rsid w:val="00120DE5"/>
    <w:rsid w:val="00121739"/>
    <w:rsid w:val="00121F3A"/>
    <w:rsid w:val="00122E28"/>
    <w:rsid w:val="001232A1"/>
    <w:rsid w:val="00123619"/>
    <w:rsid w:val="001241E6"/>
    <w:rsid w:val="001244AD"/>
    <w:rsid w:val="001246A1"/>
    <w:rsid w:val="001246B0"/>
    <w:rsid w:val="001246BB"/>
    <w:rsid w:val="00124856"/>
    <w:rsid w:val="00124B52"/>
    <w:rsid w:val="00124CFB"/>
    <w:rsid w:val="001253DB"/>
    <w:rsid w:val="001254E9"/>
    <w:rsid w:val="001256D7"/>
    <w:rsid w:val="00125AA0"/>
    <w:rsid w:val="001264A0"/>
    <w:rsid w:val="001264E4"/>
    <w:rsid w:val="001268A3"/>
    <w:rsid w:val="00126A0A"/>
    <w:rsid w:val="00126D1B"/>
    <w:rsid w:val="00126F4F"/>
    <w:rsid w:val="00126F68"/>
    <w:rsid w:val="0012726B"/>
    <w:rsid w:val="00127C3C"/>
    <w:rsid w:val="001303FD"/>
    <w:rsid w:val="001307ED"/>
    <w:rsid w:val="00130B62"/>
    <w:rsid w:val="00130B88"/>
    <w:rsid w:val="00130D9E"/>
    <w:rsid w:val="00130F81"/>
    <w:rsid w:val="00131692"/>
    <w:rsid w:val="0013190A"/>
    <w:rsid w:val="00131DE1"/>
    <w:rsid w:val="00132004"/>
    <w:rsid w:val="001321A0"/>
    <w:rsid w:val="0013280F"/>
    <w:rsid w:val="0013289C"/>
    <w:rsid w:val="00132CDF"/>
    <w:rsid w:val="00132EF7"/>
    <w:rsid w:val="00133147"/>
    <w:rsid w:val="0013334D"/>
    <w:rsid w:val="00133B34"/>
    <w:rsid w:val="0013498C"/>
    <w:rsid w:val="001349E6"/>
    <w:rsid w:val="00134DFA"/>
    <w:rsid w:val="00134F15"/>
    <w:rsid w:val="00135058"/>
    <w:rsid w:val="001352BA"/>
    <w:rsid w:val="0013562D"/>
    <w:rsid w:val="00135C5A"/>
    <w:rsid w:val="00135F3B"/>
    <w:rsid w:val="0013665F"/>
    <w:rsid w:val="001366FD"/>
    <w:rsid w:val="001368DE"/>
    <w:rsid w:val="00136A40"/>
    <w:rsid w:val="00136C35"/>
    <w:rsid w:val="00137220"/>
    <w:rsid w:val="00137290"/>
    <w:rsid w:val="00137497"/>
    <w:rsid w:val="00137DF6"/>
    <w:rsid w:val="00140146"/>
    <w:rsid w:val="0014019E"/>
    <w:rsid w:val="0014054D"/>
    <w:rsid w:val="001408F2"/>
    <w:rsid w:val="001414BA"/>
    <w:rsid w:val="001415DE"/>
    <w:rsid w:val="00142F1B"/>
    <w:rsid w:val="00143608"/>
    <w:rsid w:val="00144280"/>
    <w:rsid w:val="00144369"/>
    <w:rsid w:val="001447AF"/>
    <w:rsid w:val="00145027"/>
    <w:rsid w:val="001450A1"/>
    <w:rsid w:val="001457ED"/>
    <w:rsid w:val="001458D6"/>
    <w:rsid w:val="00145E97"/>
    <w:rsid w:val="00145F95"/>
    <w:rsid w:val="001466DD"/>
    <w:rsid w:val="00146939"/>
    <w:rsid w:val="001469F2"/>
    <w:rsid w:val="00146A43"/>
    <w:rsid w:val="00146F28"/>
    <w:rsid w:val="00146FDB"/>
    <w:rsid w:val="00147524"/>
    <w:rsid w:val="00147566"/>
    <w:rsid w:val="001475F2"/>
    <w:rsid w:val="001475F4"/>
    <w:rsid w:val="0014760C"/>
    <w:rsid w:val="001478B6"/>
    <w:rsid w:val="00147ED8"/>
    <w:rsid w:val="00147F1E"/>
    <w:rsid w:val="00150378"/>
    <w:rsid w:val="00150619"/>
    <w:rsid w:val="00150B50"/>
    <w:rsid w:val="001517C0"/>
    <w:rsid w:val="00151866"/>
    <w:rsid w:val="00151A9D"/>
    <w:rsid w:val="00151C28"/>
    <w:rsid w:val="00152822"/>
    <w:rsid w:val="001528E6"/>
    <w:rsid w:val="00152D0F"/>
    <w:rsid w:val="0015327C"/>
    <w:rsid w:val="00153E2A"/>
    <w:rsid w:val="001543A3"/>
    <w:rsid w:val="00154910"/>
    <w:rsid w:val="00154A69"/>
    <w:rsid w:val="00154A9A"/>
    <w:rsid w:val="00154C2E"/>
    <w:rsid w:val="0015520F"/>
    <w:rsid w:val="001555BE"/>
    <w:rsid w:val="0015589C"/>
    <w:rsid w:val="00155D66"/>
    <w:rsid w:val="00155F0F"/>
    <w:rsid w:val="00155F65"/>
    <w:rsid w:val="00155FD9"/>
    <w:rsid w:val="001560C1"/>
    <w:rsid w:val="001560CD"/>
    <w:rsid w:val="00156A3B"/>
    <w:rsid w:val="00157673"/>
    <w:rsid w:val="00157A73"/>
    <w:rsid w:val="00157FD9"/>
    <w:rsid w:val="00160952"/>
    <w:rsid w:val="00160BAF"/>
    <w:rsid w:val="00160CCD"/>
    <w:rsid w:val="0016124E"/>
    <w:rsid w:val="0016185C"/>
    <w:rsid w:val="001618F1"/>
    <w:rsid w:val="00162210"/>
    <w:rsid w:val="00162769"/>
    <w:rsid w:val="00162998"/>
    <w:rsid w:val="00162BF2"/>
    <w:rsid w:val="00162DC8"/>
    <w:rsid w:val="0016352F"/>
    <w:rsid w:val="00163935"/>
    <w:rsid w:val="00163A33"/>
    <w:rsid w:val="00163D4F"/>
    <w:rsid w:val="00163DE9"/>
    <w:rsid w:val="00163F0C"/>
    <w:rsid w:val="001643E2"/>
    <w:rsid w:val="0016453E"/>
    <w:rsid w:val="00164ACF"/>
    <w:rsid w:val="00164BD7"/>
    <w:rsid w:val="00164F1F"/>
    <w:rsid w:val="0016542A"/>
    <w:rsid w:val="00165641"/>
    <w:rsid w:val="0016579D"/>
    <w:rsid w:val="00165946"/>
    <w:rsid w:val="0016594C"/>
    <w:rsid w:val="001659A7"/>
    <w:rsid w:val="0016619B"/>
    <w:rsid w:val="001661E8"/>
    <w:rsid w:val="00166478"/>
    <w:rsid w:val="00166961"/>
    <w:rsid w:val="00166B5F"/>
    <w:rsid w:val="00166F9A"/>
    <w:rsid w:val="00167070"/>
    <w:rsid w:val="00167791"/>
    <w:rsid w:val="001678FC"/>
    <w:rsid w:val="00167C2E"/>
    <w:rsid w:val="00170285"/>
    <w:rsid w:val="001704C2"/>
    <w:rsid w:val="00170585"/>
    <w:rsid w:val="00170698"/>
    <w:rsid w:val="00170A60"/>
    <w:rsid w:val="00170F62"/>
    <w:rsid w:val="001713BC"/>
    <w:rsid w:val="001716FD"/>
    <w:rsid w:val="0017178B"/>
    <w:rsid w:val="00171BAB"/>
    <w:rsid w:val="001720FE"/>
    <w:rsid w:val="00172597"/>
    <w:rsid w:val="001729EC"/>
    <w:rsid w:val="00172A10"/>
    <w:rsid w:val="00172E16"/>
    <w:rsid w:val="00172EDA"/>
    <w:rsid w:val="0017358C"/>
    <w:rsid w:val="0017479C"/>
    <w:rsid w:val="001747C8"/>
    <w:rsid w:val="00174C68"/>
    <w:rsid w:val="00174E65"/>
    <w:rsid w:val="001754E0"/>
    <w:rsid w:val="0017603F"/>
    <w:rsid w:val="001760BA"/>
    <w:rsid w:val="00176131"/>
    <w:rsid w:val="001765A2"/>
    <w:rsid w:val="00176834"/>
    <w:rsid w:val="0017759E"/>
    <w:rsid w:val="0017799B"/>
    <w:rsid w:val="00177B7A"/>
    <w:rsid w:val="00177BC2"/>
    <w:rsid w:val="00177C8F"/>
    <w:rsid w:val="001800AF"/>
    <w:rsid w:val="00180906"/>
    <w:rsid w:val="001814AC"/>
    <w:rsid w:val="001815CE"/>
    <w:rsid w:val="00181BF1"/>
    <w:rsid w:val="00181D3A"/>
    <w:rsid w:val="001821D7"/>
    <w:rsid w:val="001827A3"/>
    <w:rsid w:val="0018294D"/>
    <w:rsid w:val="00182A36"/>
    <w:rsid w:val="00182DB5"/>
    <w:rsid w:val="00182F1A"/>
    <w:rsid w:val="00183A1A"/>
    <w:rsid w:val="00183DDF"/>
    <w:rsid w:val="00184A62"/>
    <w:rsid w:val="001854C3"/>
    <w:rsid w:val="001857B1"/>
    <w:rsid w:val="0018591A"/>
    <w:rsid w:val="00185B86"/>
    <w:rsid w:val="00185C6F"/>
    <w:rsid w:val="00185D76"/>
    <w:rsid w:val="00185FD7"/>
    <w:rsid w:val="001867EB"/>
    <w:rsid w:val="00186E8D"/>
    <w:rsid w:val="00186FBC"/>
    <w:rsid w:val="00187400"/>
    <w:rsid w:val="0018773A"/>
    <w:rsid w:val="0019054D"/>
    <w:rsid w:val="0019056C"/>
    <w:rsid w:val="00190682"/>
    <w:rsid w:val="0019075D"/>
    <w:rsid w:val="00190B9D"/>
    <w:rsid w:val="001910AF"/>
    <w:rsid w:val="001917F4"/>
    <w:rsid w:val="00191D16"/>
    <w:rsid w:val="00191F23"/>
    <w:rsid w:val="00191F55"/>
    <w:rsid w:val="00192312"/>
    <w:rsid w:val="001926E7"/>
    <w:rsid w:val="00192951"/>
    <w:rsid w:val="00192E29"/>
    <w:rsid w:val="0019323E"/>
    <w:rsid w:val="00193347"/>
    <w:rsid w:val="001935DA"/>
    <w:rsid w:val="001940E3"/>
    <w:rsid w:val="001943A1"/>
    <w:rsid w:val="001944FD"/>
    <w:rsid w:val="00195613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9D8"/>
    <w:rsid w:val="001A0BF5"/>
    <w:rsid w:val="001A0D6F"/>
    <w:rsid w:val="001A10C4"/>
    <w:rsid w:val="001A1660"/>
    <w:rsid w:val="001A1742"/>
    <w:rsid w:val="001A1A34"/>
    <w:rsid w:val="001A1BD9"/>
    <w:rsid w:val="001A1E7D"/>
    <w:rsid w:val="001A2159"/>
    <w:rsid w:val="001A21C2"/>
    <w:rsid w:val="001A2671"/>
    <w:rsid w:val="001A2D64"/>
    <w:rsid w:val="001A339D"/>
    <w:rsid w:val="001A4A92"/>
    <w:rsid w:val="001A4B5A"/>
    <w:rsid w:val="001A58E3"/>
    <w:rsid w:val="001A5B9F"/>
    <w:rsid w:val="001A5C0C"/>
    <w:rsid w:val="001A6034"/>
    <w:rsid w:val="001A65B2"/>
    <w:rsid w:val="001A7338"/>
    <w:rsid w:val="001A73C6"/>
    <w:rsid w:val="001A7833"/>
    <w:rsid w:val="001A7D17"/>
    <w:rsid w:val="001A7D74"/>
    <w:rsid w:val="001A7E54"/>
    <w:rsid w:val="001B0BAE"/>
    <w:rsid w:val="001B0E41"/>
    <w:rsid w:val="001B0E6A"/>
    <w:rsid w:val="001B1486"/>
    <w:rsid w:val="001B1AD1"/>
    <w:rsid w:val="001B1BD3"/>
    <w:rsid w:val="001B1C22"/>
    <w:rsid w:val="001B1D10"/>
    <w:rsid w:val="001B241F"/>
    <w:rsid w:val="001B2B6F"/>
    <w:rsid w:val="001B2CA0"/>
    <w:rsid w:val="001B2F28"/>
    <w:rsid w:val="001B3539"/>
    <w:rsid w:val="001B3F68"/>
    <w:rsid w:val="001B4233"/>
    <w:rsid w:val="001B4317"/>
    <w:rsid w:val="001B463E"/>
    <w:rsid w:val="001B479B"/>
    <w:rsid w:val="001B484C"/>
    <w:rsid w:val="001B4D21"/>
    <w:rsid w:val="001B4E66"/>
    <w:rsid w:val="001B518F"/>
    <w:rsid w:val="001B5597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15A"/>
    <w:rsid w:val="001C0227"/>
    <w:rsid w:val="001C0531"/>
    <w:rsid w:val="001C09BC"/>
    <w:rsid w:val="001C0A7C"/>
    <w:rsid w:val="001C0EF7"/>
    <w:rsid w:val="001C1326"/>
    <w:rsid w:val="001C16BD"/>
    <w:rsid w:val="001C1F02"/>
    <w:rsid w:val="001C201F"/>
    <w:rsid w:val="001C2533"/>
    <w:rsid w:val="001C292B"/>
    <w:rsid w:val="001C2BE6"/>
    <w:rsid w:val="001C34EB"/>
    <w:rsid w:val="001C3CC2"/>
    <w:rsid w:val="001C4D4F"/>
    <w:rsid w:val="001C4F2D"/>
    <w:rsid w:val="001C5385"/>
    <w:rsid w:val="001C57A2"/>
    <w:rsid w:val="001C5B50"/>
    <w:rsid w:val="001C5EE6"/>
    <w:rsid w:val="001C5F0A"/>
    <w:rsid w:val="001C6705"/>
    <w:rsid w:val="001C67EC"/>
    <w:rsid w:val="001C6966"/>
    <w:rsid w:val="001C6CE5"/>
    <w:rsid w:val="001C7591"/>
    <w:rsid w:val="001C7707"/>
    <w:rsid w:val="001C7728"/>
    <w:rsid w:val="001C7AAC"/>
    <w:rsid w:val="001D00BC"/>
    <w:rsid w:val="001D03A8"/>
    <w:rsid w:val="001D0AAE"/>
    <w:rsid w:val="001D0D02"/>
    <w:rsid w:val="001D0D73"/>
    <w:rsid w:val="001D0DC4"/>
    <w:rsid w:val="001D1116"/>
    <w:rsid w:val="001D141C"/>
    <w:rsid w:val="001D1AAF"/>
    <w:rsid w:val="001D2FD6"/>
    <w:rsid w:val="001D369B"/>
    <w:rsid w:val="001D3870"/>
    <w:rsid w:val="001D3A5D"/>
    <w:rsid w:val="001D41AB"/>
    <w:rsid w:val="001D42A7"/>
    <w:rsid w:val="001D4396"/>
    <w:rsid w:val="001D4429"/>
    <w:rsid w:val="001D46ED"/>
    <w:rsid w:val="001D479F"/>
    <w:rsid w:val="001D47F7"/>
    <w:rsid w:val="001D4882"/>
    <w:rsid w:val="001D4D17"/>
    <w:rsid w:val="001D4DDA"/>
    <w:rsid w:val="001D4E53"/>
    <w:rsid w:val="001D566E"/>
    <w:rsid w:val="001D567D"/>
    <w:rsid w:val="001D58EB"/>
    <w:rsid w:val="001D624D"/>
    <w:rsid w:val="001D678F"/>
    <w:rsid w:val="001D67EB"/>
    <w:rsid w:val="001D7020"/>
    <w:rsid w:val="001D73D3"/>
    <w:rsid w:val="001D749B"/>
    <w:rsid w:val="001D7713"/>
    <w:rsid w:val="001D7B1A"/>
    <w:rsid w:val="001D7FF1"/>
    <w:rsid w:val="001E0791"/>
    <w:rsid w:val="001E1101"/>
    <w:rsid w:val="001E12CB"/>
    <w:rsid w:val="001E13DA"/>
    <w:rsid w:val="001E1DA4"/>
    <w:rsid w:val="001E2120"/>
    <w:rsid w:val="001E2421"/>
    <w:rsid w:val="001E2D51"/>
    <w:rsid w:val="001E301B"/>
    <w:rsid w:val="001E3648"/>
    <w:rsid w:val="001E38C1"/>
    <w:rsid w:val="001E3F55"/>
    <w:rsid w:val="001E4E60"/>
    <w:rsid w:val="001E51EA"/>
    <w:rsid w:val="001E5734"/>
    <w:rsid w:val="001E5953"/>
    <w:rsid w:val="001E5CC9"/>
    <w:rsid w:val="001E5D24"/>
    <w:rsid w:val="001E623E"/>
    <w:rsid w:val="001E6750"/>
    <w:rsid w:val="001E6778"/>
    <w:rsid w:val="001E6C78"/>
    <w:rsid w:val="001E7626"/>
    <w:rsid w:val="001E79A7"/>
    <w:rsid w:val="001F02F7"/>
    <w:rsid w:val="001F11A7"/>
    <w:rsid w:val="001F11D7"/>
    <w:rsid w:val="001F25E0"/>
    <w:rsid w:val="001F25E5"/>
    <w:rsid w:val="001F2AE6"/>
    <w:rsid w:val="001F2C0D"/>
    <w:rsid w:val="001F2DFC"/>
    <w:rsid w:val="001F3187"/>
    <w:rsid w:val="001F3D2E"/>
    <w:rsid w:val="001F3F06"/>
    <w:rsid w:val="001F432A"/>
    <w:rsid w:val="001F480A"/>
    <w:rsid w:val="001F4DE7"/>
    <w:rsid w:val="001F562C"/>
    <w:rsid w:val="001F637D"/>
    <w:rsid w:val="001F739D"/>
    <w:rsid w:val="001F7A62"/>
    <w:rsid w:val="00200202"/>
    <w:rsid w:val="00200339"/>
    <w:rsid w:val="0020048E"/>
    <w:rsid w:val="00200752"/>
    <w:rsid w:val="00200886"/>
    <w:rsid w:val="002009E8"/>
    <w:rsid w:val="00200A6C"/>
    <w:rsid w:val="002012C9"/>
    <w:rsid w:val="0020165D"/>
    <w:rsid w:val="00201971"/>
    <w:rsid w:val="00201D7B"/>
    <w:rsid w:val="00201FFA"/>
    <w:rsid w:val="00202093"/>
    <w:rsid w:val="00202537"/>
    <w:rsid w:val="00202643"/>
    <w:rsid w:val="00202F35"/>
    <w:rsid w:val="002035ED"/>
    <w:rsid w:val="00203996"/>
    <w:rsid w:val="00203DC4"/>
    <w:rsid w:val="00203DE4"/>
    <w:rsid w:val="00203E4C"/>
    <w:rsid w:val="00204071"/>
    <w:rsid w:val="002041ED"/>
    <w:rsid w:val="002042BE"/>
    <w:rsid w:val="002048E4"/>
    <w:rsid w:val="00204AFE"/>
    <w:rsid w:val="00204CA8"/>
    <w:rsid w:val="00204FFF"/>
    <w:rsid w:val="002052DB"/>
    <w:rsid w:val="002054C9"/>
    <w:rsid w:val="0020558B"/>
    <w:rsid w:val="002056BB"/>
    <w:rsid w:val="002056E7"/>
    <w:rsid w:val="0020582F"/>
    <w:rsid w:val="00205B37"/>
    <w:rsid w:val="002069A6"/>
    <w:rsid w:val="00206A7B"/>
    <w:rsid w:val="00206AA8"/>
    <w:rsid w:val="00206B9D"/>
    <w:rsid w:val="00206DA8"/>
    <w:rsid w:val="00207247"/>
    <w:rsid w:val="0020768F"/>
    <w:rsid w:val="00207CB0"/>
    <w:rsid w:val="002108F2"/>
    <w:rsid w:val="00210EB5"/>
    <w:rsid w:val="002115DB"/>
    <w:rsid w:val="00211638"/>
    <w:rsid w:val="002118BF"/>
    <w:rsid w:val="00211E64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5D58"/>
    <w:rsid w:val="00216120"/>
    <w:rsid w:val="002166DC"/>
    <w:rsid w:val="0021676E"/>
    <w:rsid w:val="00216A08"/>
    <w:rsid w:val="00216DF5"/>
    <w:rsid w:val="00216F52"/>
    <w:rsid w:val="00217549"/>
    <w:rsid w:val="002176C4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23A6"/>
    <w:rsid w:val="002224D0"/>
    <w:rsid w:val="00222534"/>
    <w:rsid w:val="00222CB0"/>
    <w:rsid w:val="00223050"/>
    <w:rsid w:val="00223B16"/>
    <w:rsid w:val="00224098"/>
    <w:rsid w:val="00224C74"/>
    <w:rsid w:val="00224D5C"/>
    <w:rsid w:val="00224DE1"/>
    <w:rsid w:val="00225132"/>
    <w:rsid w:val="00225238"/>
    <w:rsid w:val="0022546A"/>
    <w:rsid w:val="0022552B"/>
    <w:rsid w:val="002259AB"/>
    <w:rsid w:val="002264A7"/>
    <w:rsid w:val="00226CA4"/>
    <w:rsid w:val="00227CBB"/>
    <w:rsid w:val="00227F51"/>
    <w:rsid w:val="00230258"/>
    <w:rsid w:val="0023066A"/>
    <w:rsid w:val="002309A4"/>
    <w:rsid w:val="00230A02"/>
    <w:rsid w:val="00230B05"/>
    <w:rsid w:val="00230F4B"/>
    <w:rsid w:val="002310D4"/>
    <w:rsid w:val="0023152C"/>
    <w:rsid w:val="00231587"/>
    <w:rsid w:val="00232507"/>
    <w:rsid w:val="00232A20"/>
    <w:rsid w:val="00232E1F"/>
    <w:rsid w:val="00233053"/>
    <w:rsid w:val="002331C7"/>
    <w:rsid w:val="002340CD"/>
    <w:rsid w:val="002346C9"/>
    <w:rsid w:val="00234B45"/>
    <w:rsid w:val="00234C66"/>
    <w:rsid w:val="002354F1"/>
    <w:rsid w:val="00235C47"/>
    <w:rsid w:val="0023639D"/>
    <w:rsid w:val="00236433"/>
    <w:rsid w:val="002368DE"/>
    <w:rsid w:val="00236C24"/>
    <w:rsid w:val="00236CFB"/>
    <w:rsid w:val="002370EB"/>
    <w:rsid w:val="002372EB"/>
    <w:rsid w:val="002378EB"/>
    <w:rsid w:val="00237DE6"/>
    <w:rsid w:val="00240040"/>
    <w:rsid w:val="002402E6"/>
    <w:rsid w:val="00240599"/>
    <w:rsid w:val="00240685"/>
    <w:rsid w:val="00240ABE"/>
    <w:rsid w:val="00240D90"/>
    <w:rsid w:val="00241278"/>
    <w:rsid w:val="002414AC"/>
    <w:rsid w:val="0024192F"/>
    <w:rsid w:val="00241A68"/>
    <w:rsid w:val="00241D66"/>
    <w:rsid w:val="00242095"/>
    <w:rsid w:val="00242E10"/>
    <w:rsid w:val="00243382"/>
    <w:rsid w:val="002434B8"/>
    <w:rsid w:val="002445D1"/>
    <w:rsid w:val="002450F9"/>
    <w:rsid w:val="00245190"/>
    <w:rsid w:val="002457E4"/>
    <w:rsid w:val="0024580A"/>
    <w:rsid w:val="00245842"/>
    <w:rsid w:val="002467AF"/>
    <w:rsid w:val="00246D19"/>
    <w:rsid w:val="00246D59"/>
    <w:rsid w:val="00247782"/>
    <w:rsid w:val="00247C58"/>
    <w:rsid w:val="00247D95"/>
    <w:rsid w:val="00250027"/>
    <w:rsid w:val="00250876"/>
    <w:rsid w:val="00250973"/>
    <w:rsid w:val="00250DFA"/>
    <w:rsid w:val="0025132B"/>
    <w:rsid w:val="00251902"/>
    <w:rsid w:val="00251A3E"/>
    <w:rsid w:val="00251EA8"/>
    <w:rsid w:val="0025224D"/>
    <w:rsid w:val="00252492"/>
    <w:rsid w:val="00252D35"/>
    <w:rsid w:val="00253026"/>
    <w:rsid w:val="0025370E"/>
    <w:rsid w:val="002537A1"/>
    <w:rsid w:val="00253CBF"/>
    <w:rsid w:val="00253CE3"/>
    <w:rsid w:val="0025423E"/>
    <w:rsid w:val="002543D8"/>
    <w:rsid w:val="002545FA"/>
    <w:rsid w:val="00254616"/>
    <w:rsid w:val="002549D8"/>
    <w:rsid w:val="00254DB1"/>
    <w:rsid w:val="002553F1"/>
    <w:rsid w:val="002555E8"/>
    <w:rsid w:val="00255669"/>
    <w:rsid w:val="002558C5"/>
    <w:rsid w:val="00255BE1"/>
    <w:rsid w:val="00255F16"/>
    <w:rsid w:val="002563E0"/>
    <w:rsid w:val="002564FB"/>
    <w:rsid w:val="00257005"/>
    <w:rsid w:val="002571FC"/>
    <w:rsid w:val="00257FF8"/>
    <w:rsid w:val="002602D1"/>
    <w:rsid w:val="00260564"/>
    <w:rsid w:val="002606DB"/>
    <w:rsid w:val="0026127E"/>
    <w:rsid w:val="002612D4"/>
    <w:rsid w:val="00261AEB"/>
    <w:rsid w:val="00261D0C"/>
    <w:rsid w:val="00261D4C"/>
    <w:rsid w:val="00262442"/>
    <w:rsid w:val="00262717"/>
    <w:rsid w:val="00262D30"/>
    <w:rsid w:val="00262D87"/>
    <w:rsid w:val="00262F62"/>
    <w:rsid w:val="002630C3"/>
    <w:rsid w:val="002638E6"/>
    <w:rsid w:val="002640BE"/>
    <w:rsid w:val="00264539"/>
    <w:rsid w:val="002646C5"/>
    <w:rsid w:val="002648CD"/>
    <w:rsid w:val="00264947"/>
    <w:rsid w:val="002649E3"/>
    <w:rsid w:val="00265588"/>
    <w:rsid w:val="002655B2"/>
    <w:rsid w:val="0026564F"/>
    <w:rsid w:val="00265679"/>
    <w:rsid w:val="00265747"/>
    <w:rsid w:val="0026579E"/>
    <w:rsid w:val="00265BEF"/>
    <w:rsid w:val="00265CFB"/>
    <w:rsid w:val="002662E9"/>
    <w:rsid w:val="002662EA"/>
    <w:rsid w:val="00266900"/>
    <w:rsid w:val="00270456"/>
    <w:rsid w:val="00270F96"/>
    <w:rsid w:val="002718DB"/>
    <w:rsid w:val="002722D0"/>
    <w:rsid w:val="00272C15"/>
    <w:rsid w:val="002744FA"/>
    <w:rsid w:val="0027453C"/>
    <w:rsid w:val="0027577A"/>
    <w:rsid w:val="002767D6"/>
    <w:rsid w:val="00276E9F"/>
    <w:rsid w:val="00277042"/>
    <w:rsid w:val="0027720E"/>
    <w:rsid w:val="00277674"/>
    <w:rsid w:val="00280123"/>
    <w:rsid w:val="00280802"/>
    <w:rsid w:val="00280834"/>
    <w:rsid w:val="00280A15"/>
    <w:rsid w:val="00280CA0"/>
    <w:rsid w:val="0028181E"/>
    <w:rsid w:val="00283107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86BE8"/>
    <w:rsid w:val="00286F4A"/>
    <w:rsid w:val="002871DC"/>
    <w:rsid w:val="002873E9"/>
    <w:rsid w:val="00290737"/>
    <w:rsid w:val="002908A0"/>
    <w:rsid w:val="00290DF5"/>
    <w:rsid w:val="002910BC"/>
    <w:rsid w:val="00291504"/>
    <w:rsid w:val="002918FB"/>
    <w:rsid w:val="00291D6F"/>
    <w:rsid w:val="00292048"/>
    <w:rsid w:val="00292764"/>
    <w:rsid w:val="0029281A"/>
    <w:rsid w:val="0029294A"/>
    <w:rsid w:val="002929D2"/>
    <w:rsid w:val="00292BF0"/>
    <w:rsid w:val="00292E7A"/>
    <w:rsid w:val="00292FAD"/>
    <w:rsid w:val="002936E4"/>
    <w:rsid w:val="00293C52"/>
    <w:rsid w:val="00293CC4"/>
    <w:rsid w:val="00293E33"/>
    <w:rsid w:val="002941BB"/>
    <w:rsid w:val="00294440"/>
    <w:rsid w:val="00294B55"/>
    <w:rsid w:val="0029538B"/>
    <w:rsid w:val="0029546E"/>
    <w:rsid w:val="0029573E"/>
    <w:rsid w:val="00295A0A"/>
    <w:rsid w:val="002963C7"/>
    <w:rsid w:val="002968F8"/>
    <w:rsid w:val="00296D81"/>
    <w:rsid w:val="0029795F"/>
    <w:rsid w:val="00297A15"/>
    <w:rsid w:val="00297E61"/>
    <w:rsid w:val="002A0333"/>
    <w:rsid w:val="002A0C9E"/>
    <w:rsid w:val="002A0FC1"/>
    <w:rsid w:val="002A1D68"/>
    <w:rsid w:val="002A21EC"/>
    <w:rsid w:val="002A2DFC"/>
    <w:rsid w:val="002A2E5D"/>
    <w:rsid w:val="002A2FD2"/>
    <w:rsid w:val="002A316F"/>
    <w:rsid w:val="002A340E"/>
    <w:rsid w:val="002A3A1F"/>
    <w:rsid w:val="002A3B37"/>
    <w:rsid w:val="002A3DB8"/>
    <w:rsid w:val="002A4384"/>
    <w:rsid w:val="002A488F"/>
    <w:rsid w:val="002A4C25"/>
    <w:rsid w:val="002A4E31"/>
    <w:rsid w:val="002A4E43"/>
    <w:rsid w:val="002A5139"/>
    <w:rsid w:val="002A5333"/>
    <w:rsid w:val="002A54B9"/>
    <w:rsid w:val="002A586B"/>
    <w:rsid w:val="002A6017"/>
    <w:rsid w:val="002A7055"/>
    <w:rsid w:val="002A7E9D"/>
    <w:rsid w:val="002B020C"/>
    <w:rsid w:val="002B0265"/>
    <w:rsid w:val="002B0FC6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4BA"/>
    <w:rsid w:val="002B2AAF"/>
    <w:rsid w:val="002B2C43"/>
    <w:rsid w:val="002B32C4"/>
    <w:rsid w:val="002B3500"/>
    <w:rsid w:val="002B3695"/>
    <w:rsid w:val="002B3A52"/>
    <w:rsid w:val="002B3A68"/>
    <w:rsid w:val="002B4509"/>
    <w:rsid w:val="002B4965"/>
    <w:rsid w:val="002B4E64"/>
    <w:rsid w:val="002B4F66"/>
    <w:rsid w:val="002B55E7"/>
    <w:rsid w:val="002B567C"/>
    <w:rsid w:val="002B5C23"/>
    <w:rsid w:val="002B617D"/>
    <w:rsid w:val="002B61A0"/>
    <w:rsid w:val="002B64F1"/>
    <w:rsid w:val="002B6B59"/>
    <w:rsid w:val="002B700C"/>
    <w:rsid w:val="002B76D6"/>
    <w:rsid w:val="002C03DC"/>
    <w:rsid w:val="002C1056"/>
    <w:rsid w:val="002C1113"/>
    <w:rsid w:val="002C12B4"/>
    <w:rsid w:val="002C17A9"/>
    <w:rsid w:val="002C17E7"/>
    <w:rsid w:val="002C1810"/>
    <w:rsid w:val="002C191E"/>
    <w:rsid w:val="002C1CB8"/>
    <w:rsid w:val="002C1FC6"/>
    <w:rsid w:val="002C32FA"/>
    <w:rsid w:val="002C353A"/>
    <w:rsid w:val="002C36CC"/>
    <w:rsid w:val="002C37CC"/>
    <w:rsid w:val="002C390D"/>
    <w:rsid w:val="002C3A6D"/>
    <w:rsid w:val="002C3A7B"/>
    <w:rsid w:val="002C3EDB"/>
    <w:rsid w:val="002C43D5"/>
    <w:rsid w:val="002C4D5F"/>
    <w:rsid w:val="002C50A1"/>
    <w:rsid w:val="002C53FF"/>
    <w:rsid w:val="002C5958"/>
    <w:rsid w:val="002C5FEC"/>
    <w:rsid w:val="002C61A6"/>
    <w:rsid w:val="002C6533"/>
    <w:rsid w:val="002C65CB"/>
    <w:rsid w:val="002C65F7"/>
    <w:rsid w:val="002C6653"/>
    <w:rsid w:val="002C69F6"/>
    <w:rsid w:val="002C73FD"/>
    <w:rsid w:val="002C75EA"/>
    <w:rsid w:val="002C7839"/>
    <w:rsid w:val="002D0303"/>
    <w:rsid w:val="002D0CE6"/>
    <w:rsid w:val="002D0F45"/>
    <w:rsid w:val="002D123B"/>
    <w:rsid w:val="002D2288"/>
    <w:rsid w:val="002D262D"/>
    <w:rsid w:val="002D29B2"/>
    <w:rsid w:val="002D2ED0"/>
    <w:rsid w:val="002D2F0B"/>
    <w:rsid w:val="002D3611"/>
    <w:rsid w:val="002D3B45"/>
    <w:rsid w:val="002D3ED5"/>
    <w:rsid w:val="002D428D"/>
    <w:rsid w:val="002D44FD"/>
    <w:rsid w:val="002D47D0"/>
    <w:rsid w:val="002D4CF6"/>
    <w:rsid w:val="002D6204"/>
    <w:rsid w:val="002D6566"/>
    <w:rsid w:val="002D67DF"/>
    <w:rsid w:val="002D68CF"/>
    <w:rsid w:val="002D6A8E"/>
    <w:rsid w:val="002D6AD7"/>
    <w:rsid w:val="002D6E04"/>
    <w:rsid w:val="002D7991"/>
    <w:rsid w:val="002D7B5C"/>
    <w:rsid w:val="002D7CD3"/>
    <w:rsid w:val="002E1A00"/>
    <w:rsid w:val="002E1A0F"/>
    <w:rsid w:val="002E1F93"/>
    <w:rsid w:val="002E2492"/>
    <w:rsid w:val="002E24E5"/>
    <w:rsid w:val="002E2760"/>
    <w:rsid w:val="002E2CC8"/>
    <w:rsid w:val="002E3089"/>
    <w:rsid w:val="002E3452"/>
    <w:rsid w:val="002E34BA"/>
    <w:rsid w:val="002E35A7"/>
    <w:rsid w:val="002E35D6"/>
    <w:rsid w:val="002E3720"/>
    <w:rsid w:val="002E3BF9"/>
    <w:rsid w:val="002E405F"/>
    <w:rsid w:val="002E450C"/>
    <w:rsid w:val="002E479E"/>
    <w:rsid w:val="002E48FB"/>
    <w:rsid w:val="002E4AA2"/>
    <w:rsid w:val="002E4AC8"/>
    <w:rsid w:val="002E50A9"/>
    <w:rsid w:val="002E5759"/>
    <w:rsid w:val="002E5CD6"/>
    <w:rsid w:val="002E62CE"/>
    <w:rsid w:val="002E6456"/>
    <w:rsid w:val="002E6FB6"/>
    <w:rsid w:val="002E7672"/>
    <w:rsid w:val="002E77FA"/>
    <w:rsid w:val="002E78E8"/>
    <w:rsid w:val="002E7E62"/>
    <w:rsid w:val="002F0143"/>
    <w:rsid w:val="002F0774"/>
    <w:rsid w:val="002F0D57"/>
    <w:rsid w:val="002F0F14"/>
    <w:rsid w:val="002F0F54"/>
    <w:rsid w:val="002F1755"/>
    <w:rsid w:val="002F182D"/>
    <w:rsid w:val="002F1D86"/>
    <w:rsid w:val="002F2722"/>
    <w:rsid w:val="002F28F6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C91"/>
    <w:rsid w:val="002F5D47"/>
    <w:rsid w:val="002F5E82"/>
    <w:rsid w:val="002F619B"/>
    <w:rsid w:val="002F62D3"/>
    <w:rsid w:val="002F6F24"/>
    <w:rsid w:val="002F702B"/>
    <w:rsid w:val="002F7911"/>
    <w:rsid w:val="002F7E87"/>
    <w:rsid w:val="00300037"/>
    <w:rsid w:val="003001C8"/>
    <w:rsid w:val="00300BFD"/>
    <w:rsid w:val="00300D6D"/>
    <w:rsid w:val="00301266"/>
    <w:rsid w:val="003012DC"/>
    <w:rsid w:val="0030188E"/>
    <w:rsid w:val="0030197F"/>
    <w:rsid w:val="00301985"/>
    <w:rsid w:val="00301CCE"/>
    <w:rsid w:val="00302523"/>
    <w:rsid w:val="00302A5C"/>
    <w:rsid w:val="00303124"/>
    <w:rsid w:val="003038F3"/>
    <w:rsid w:val="00303AFE"/>
    <w:rsid w:val="00304AA0"/>
    <w:rsid w:val="00304C78"/>
    <w:rsid w:val="00304D76"/>
    <w:rsid w:val="00305120"/>
    <w:rsid w:val="0030539E"/>
    <w:rsid w:val="00305452"/>
    <w:rsid w:val="003057F1"/>
    <w:rsid w:val="00305BC7"/>
    <w:rsid w:val="00305C47"/>
    <w:rsid w:val="00305C8E"/>
    <w:rsid w:val="0030667E"/>
    <w:rsid w:val="0030683C"/>
    <w:rsid w:val="00306FF3"/>
    <w:rsid w:val="0030703F"/>
    <w:rsid w:val="003072FF"/>
    <w:rsid w:val="003073F5"/>
    <w:rsid w:val="0030772A"/>
    <w:rsid w:val="00307D51"/>
    <w:rsid w:val="003109B7"/>
    <w:rsid w:val="00310B6C"/>
    <w:rsid w:val="00310C2B"/>
    <w:rsid w:val="003112C8"/>
    <w:rsid w:val="0031142C"/>
    <w:rsid w:val="00312315"/>
    <w:rsid w:val="0031298B"/>
    <w:rsid w:val="003140FA"/>
    <w:rsid w:val="0031451D"/>
    <w:rsid w:val="00314B54"/>
    <w:rsid w:val="00314B90"/>
    <w:rsid w:val="00314BBE"/>
    <w:rsid w:val="00314C55"/>
    <w:rsid w:val="00315009"/>
    <w:rsid w:val="003152AF"/>
    <w:rsid w:val="0031554B"/>
    <w:rsid w:val="0031564D"/>
    <w:rsid w:val="0031588D"/>
    <w:rsid w:val="00315F07"/>
    <w:rsid w:val="00316636"/>
    <w:rsid w:val="003167F1"/>
    <w:rsid w:val="00316856"/>
    <w:rsid w:val="00316892"/>
    <w:rsid w:val="0031741E"/>
    <w:rsid w:val="003178BF"/>
    <w:rsid w:val="00317D95"/>
    <w:rsid w:val="00317DE2"/>
    <w:rsid w:val="0032042E"/>
    <w:rsid w:val="0032150A"/>
    <w:rsid w:val="00321527"/>
    <w:rsid w:val="0032230C"/>
    <w:rsid w:val="003228EB"/>
    <w:rsid w:val="00322B0E"/>
    <w:rsid w:val="00322DEF"/>
    <w:rsid w:val="00322E3C"/>
    <w:rsid w:val="00322E5B"/>
    <w:rsid w:val="00322E9B"/>
    <w:rsid w:val="00323074"/>
    <w:rsid w:val="00323E4D"/>
    <w:rsid w:val="00323E7E"/>
    <w:rsid w:val="00323ECE"/>
    <w:rsid w:val="003241E4"/>
    <w:rsid w:val="003242C5"/>
    <w:rsid w:val="00324C45"/>
    <w:rsid w:val="00324CEE"/>
    <w:rsid w:val="00324D41"/>
    <w:rsid w:val="0032568D"/>
    <w:rsid w:val="0032682C"/>
    <w:rsid w:val="00326B1D"/>
    <w:rsid w:val="003272BB"/>
    <w:rsid w:val="00327559"/>
    <w:rsid w:val="003275FD"/>
    <w:rsid w:val="00327827"/>
    <w:rsid w:val="00327A26"/>
    <w:rsid w:val="00327F09"/>
    <w:rsid w:val="00330BA9"/>
    <w:rsid w:val="00331172"/>
    <w:rsid w:val="003320FA"/>
    <w:rsid w:val="0033227D"/>
    <w:rsid w:val="0033240F"/>
    <w:rsid w:val="003329DD"/>
    <w:rsid w:val="00332AE9"/>
    <w:rsid w:val="003334B8"/>
    <w:rsid w:val="003339F2"/>
    <w:rsid w:val="00333CAB"/>
    <w:rsid w:val="00333FB7"/>
    <w:rsid w:val="00334301"/>
    <w:rsid w:val="00334822"/>
    <w:rsid w:val="00334A04"/>
    <w:rsid w:val="00334F4D"/>
    <w:rsid w:val="00335400"/>
    <w:rsid w:val="0033591E"/>
    <w:rsid w:val="00335A67"/>
    <w:rsid w:val="00335B30"/>
    <w:rsid w:val="003361E0"/>
    <w:rsid w:val="00336384"/>
    <w:rsid w:val="0033639C"/>
    <w:rsid w:val="00336761"/>
    <w:rsid w:val="0033688F"/>
    <w:rsid w:val="0033698E"/>
    <w:rsid w:val="00336C4A"/>
    <w:rsid w:val="003373AA"/>
    <w:rsid w:val="003373C7"/>
    <w:rsid w:val="003378A0"/>
    <w:rsid w:val="00340531"/>
    <w:rsid w:val="00340636"/>
    <w:rsid w:val="003408EA"/>
    <w:rsid w:val="00340A86"/>
    <w:rsid w:val="00340CF3"/>
    <w:rsid w:val="00340FE5"/>
    <w:rsid w:val="00341039"/>
    <w:rsid w:val="00341771"/>
    <w:rsid w:val="00341A12"/>
    <w:rsid w:val="00342135"/>
    <w:rsid w:val="003429FC"/>
    <w:rsid w:val="00342D13"/>
    <w:rsid w:val="003431A9"/>
    <w:rsid w:val="003432C7"/>
    <w:rsid w:val="003433B0"/>
    <w:rsid w:val="00343806"/>
    <w:rsid w:val="0034385F"/>
    <w:rsid w:val="00343D31"/>
    <w:rsid w:val="00343EC5"/>
    <w:rsid w:val="0034448B"/>
    <w:rsid w:val="00344724"/>
    <w:rsid w:val="00345050"/>
    <w:rsid w:val="0034506F"/>
    <w:rsid w:val="00345396"/>
    <w:rsid w:val="003453C3"/>
    <w:rsid w:val="0034599D"/>
    <w:rsid w:val="00345B74"/>
    <w:rsid w:val="003464D7"/>
    <w:rsid w:val="00346828"/>
    <w:rsid w:val="00346DBF"/>
    <w:rsid w:val="003473FC"/>
    <w:rsid w:val="0034774D"/>
    <w:rsid w:val="003477C5"/>
    <w:rsid w:val="00347E47"/>
    <w:rsid w:val="003505E1"/>
    <w:rsid w:val="0035096B"/>
    <w:rsid w:val="00350C87"/>
    <w:rsid w:val="00350E05"/>
    <w:rsid w:val="00351022"/>
    <w:rsid w:val="00351056"/>
    <w:rsid w:val="00351246"/>
    <w:rsid w:val="00351279"/>
    <w:rsid w:val="0035148E"/>
    <w:rsid w:val="0035204D"/>
    <w:rsid w:val="00352639"/>
    <w:rsid w:val="0035297C"/>
    <w:rsid w:val="00353388"/>
    <w:rsid w:val="00353868"/>
    <w:rsid w:val="003538B1"/>
    <w:rsid w:val="00353A87"/>
    <w:rsid w:val="00353ED5"/>
    <w:rsid w:val="003546BF"/>
    <w:rsid w:val="003547B2"/>
    <w:rsid w:val="003560CA"/>
    <w:rsid w:val="00356163"/>
    <w:rsid w:val="00356605"/>
    <w:rsid w:val="00356B3D"/>
    <w:rsid w:val="00356D4A"/>
    <w:rsid w:val="00357417"/>
    <w:rsid w:val="003578A3"/>
    <w:rsid w:val="00357B61"/>
    <w:rsid w:val="00357F5E"/>
    <w:rsid w:val="00360B93"/>
    <w:rsid w:val="00360BD4"/>
    <w:rsid w:val="00360CBB"/>
    <w:rsid w:val="00360D02"/>
    <w:rsid w:val="00360FD9"/>
    <w:rsid w:val="00361146"/>
    <w:rsid w:val="00361AC7"/>
    <w:rsid w:val="003620A3"/>
    <w:rsid w:val="003620AC"/>
    <w:rsid w:val="003625D5"/>
    <w:rsid w:val="003628BD"/>
    <w:rsid w:val="00362901"/>
    <w:rsid w:val="00363002"/>
    <w:rsid w:val="00363137"/>
    <w:rsid w:val="00363356"/>
    <w:rsid w:val="003638AD"/>
    <w:rsid w:val="00363B0B"/>
    <w:rsid w:val="003640B6"/>
    <w:rsid w:val="0036428D"/>
    <w:rsid w:val="00364371"/>
    <w:rsid w:val="003644CF"/>
    <w:rsid w:val="0036497D"/>
    <w:rsid w:val="00364A39"/>
    <w:rsid w:val="00364CCB"/>
    <w:rsid w:val="00364D7F"/>
    <w:rsid w:val="00364EE5"/>
    <w:rsid w:val="00365A83"/>
    <w:rsid w:val="00365E8D"/>
    <w:rsid w:val="00366253"/>
    <w:rsid w:val="003662CB"/>
    <w:rsid w:val="0036692C"/>
    <w:rsid w:val="00366D73"/>
    <w:rsid w:val="003673F1"/>
    <w:rsid w:val="00367445"/>
    <w:rsid w:val="00367469"/>
    <w:rsid w:val="00367929"/>
    <w:rsid w:val="00370999"/>
    <w:rsid w:val="00370B4C"/>
    <w:rsid w:val="003715CA"/>
    <w:rsid w:val="003716D1"/>
    <w:rsid w:val="003716E7"/>
    <w:rsid w:val="00371778"/>
    <w:rsid w:val="00371959"/>
    <w:rsid w:val="00372178"/>
    <w:rsid w:val="003723AC"/>
    <w:rsid w:val="00372F89"/>
    <w:rsid w:val="00372FAC"/>
    <w:rsid w:val="00373483"/>
    <w:rsid w:val="0037382B"/>
    <w:rsid w:val="003738EC"/>
    <w:rsid w:val="0037422E"/>
    <w:rsid w:val="00374B0F"/>
    <w:rsid w:val="00374F88"/>
    <w:rsid w:val="0037570E"/>
    <w:rsid w:val="00375A7A"/>
    <w:rsid w:val="00375D2B"/>
    <w:rsid w:val="00376250"/>
    <w:rsid w:val="00376454"/>
    <w:rsid w:val="00376863"/>
    <w:rsid w:val="00376A26"/>
    <w:rsid w:val="00377042"/>
    <w:rsid w:val="0037761F"/>
    <w:rsid w:val="00377B55"/>
    <w:rsid w:val="00377FD5"/>
    <w:rsid w:val="00377FEF"/>
    <w:rsid w:val="00380A15"/>
    <w:rsid w:val="00380CD0"/>
    <w:rsid w:val="003810C8"/>
    <w:rsid w:val="00381603"/>
    <w:rsid w:val="00381BCD"/>
    <w:rsid w:val="00381FCE"/>
    <w:rsid w:val="003825DB"/>
    <w:rsid w:val="00382623"/>
    <w:rsid w:val="003830AE"/>
    <w:rsid w:val="00383712"/>
    <w:rsid w:val="00383DE5"/>
    <w:rsid w:val="003844C7"/>
    <w:rsid w:val="003845C7"/>
    <w:rsid w:val="00384930"/>
    <w:rsid w:val="00384E79"/>
    <w:rsid w:val="00385534"/>
    <w:rsid w:val="0038568C"/>
    <w:rsid w:val="00386D48"/>
    <w:rsid w:val="00387013"/>
    <w:rsid w:val="00387588"/>
    <w:rsid w:val="0038792A"/>
    <w:rsid w:val="00387AA5"/>
    <w:rsid w:val="00387B6C"/>
    <w:rsid w:val="003904E8"/>
    <w:rsid w:val="00390594"/>
    <w:rsid w:val="00390AF3"/>
    <w:rsid w:val="00391057"/>
    <w:rsid w:val="003914B0"/>
    <w:rsid w:val="0039153D"/>
    <w:rsid w:val="00391A90"/>
    <w:rsid w:val="00391B1E"/>
    <w:rsid w:val="00391B6A"/>
    <w:rsid w:val="00391D1C"/>
    <w:rsid w:val="00391DDF"/>
    <w:rsid w:val="00391E0A"/>
    <w:rsid w:val="003921B2"/>
    <w:rsid w:val="003923CC"/>
    <w:rsid w:val="003924A6"/>
    <w:rsid w:val="003926CC"/>
    <w:rsid w:val="00392E50"/>
    <w:rsid w:val="003935D2"/>
    <w:rsid w:val="00393F49"/>
    <w:rsid w:val="003943A1"/>
    <w:rsid w:val="0039453F"/>
    <w:rsid w:val="00394B13"/>
    <w:rsid w:val="003952ED"/>
    <w:rsid w:val="003955BC"/>
    <w:rsid w:val="00395633"/>
    <w:rsid w:val="00396133"/>
    <w:rsid w:val="00396151"/>
    <w:rsid w:val="00396B3B"/>
    <w:rsid w:val="003972FA"/>
    <w:rsid w:val="0039759B"/>
    <w:rsid w:val="00397AA8"/>
    <w:rsid w:val="00397EA8"/>
    <w:rsid w:val="003A012D"/>
    <w:rsid w:val="003A03B2"/>
    <w:rsid w:val="003A0402"/>
    <w:rsid w:val="003A04F6"/>
    <w:rsid w:val="003A1567"/>
    <w:rsid w:val="003A1635"/>
    <w:rsid w:val="003A189E"/>
    <w:rsid w:val="003A1A1A"/>
    <w:rsid w:val="003A1D2C"/>
    <w:rsid w:val="003A1E78"/>
    <w:rsid w:val="003A23DB"/>
    <w:rsid w:val="003A272D"/>
    <w:rsid w:val="003A29FA"/>
    <w:rsid w:val="003A3371"/>
    <w:rsid w:val="003A33DC"/>
    <w:rsid w:val="003A3535"/>
    <w:rsid w:val="003A3A35"/>
    <w:rsid w:val="003A3BA6"/>
    <w:rsid w:val="003A3DF3"/>
    <w:rsid w:val="003A436C"/>
    <w:rsid w:val="003A456F"/>
    <w:rsid w:val="003A484D"/>
    <w:rsid w:val="003A514F"/>
    <w:rsid w:val="003A5497"/>
    <w:rsid w:val="003A66CE"/>
    <w:rsid w:val="003A6856"/>
    <w:rsid w:val="003A6A30"/>
    <w:rsid w:val="003A7232"/>
    <w:rsid w:val="003A7B67"/>
    <w:rsid w:val="003B0716"/>
    <w:rsid w:val="003B080F"/>
    <w:rsid w:val="003B0B02"/>
    <w:rsid w:val="003B0E3E"/>
    <w:rsid w:val="003B0E96"/>
    <w:rsid w:val="003B100E"/>
    <w:rsid w:val="003B1301"/>
    <w:rsid w:val="003B13B5"/>
    <w:rsid w:val="003B1466"/>
    <w:rsid w:val="003B2632"/>
    <w:rsid w:val="003B30A2"/>
    <w:rsid w:val="003B3202"/>
    <w:rsid w:val="003B333C"/>
    <w:rsid w:val="003B39E3"/>
    <w:rsid w:val="003B3C30"/>
    <w:rsid w:val="003B3E70"/>
    <w:rsid w:val="003B43A3"/>
    <w:rsid w:val="003B49AC"/>
    <w:rsid w:val="003B4FE8"/>
    <w:rsid w:val="003B5199"/>
    <w:rsid w:val="003B59B8"/>
    <w:rsid w:val="003B5BF5"/>
    <w:rsid w:val="003B5FDD"/>
    <w:rsid w:val="003B69CD"/>
    <w:rsid w:val="003B6A08"/>
    <w:rsid w:val="003B6DFD"/>
    <w:rsid w:val="003B6FB0"/>
    <w:rsid w:val="003B786B"/>
    <w:rsid w:val="003B7CF1"/>
    <w:rsid w:val="003C0616"/>
    <w:rsid w:val="003C0697"/>
    <w:rsid w:val="003C0A51"/>
    <w:rsid w:val="003C0FD9"/>
    <w:rsid w:val="003C140A"/>
    <w:rsid w:val="003C15A0"/>
    <w:rsid w:val="003C196F"/>
    <w:rsid w:val="003C202C"/>
    <w:rsid w:val="003C2715"/>
    <w:rsid w:val="003C282F"/>
    <w:rsid w:val="003C33D9"/>
    <w:rsid w:val="003C3458"/>
    <w:rsid w:val="003C3A05"/>
    <w:rsid w:val="003C3DB7"/>
    <w:rsid w:val="003C3FA2"/>
    <w:rsid w:val="003C4049"/>
    <w:rsid w:val="003C4B85"/>
    <w:rsid w:val="003C4D57"/>
    <w:rsid w:val="003C5280"/>
    <w:rsid w:val="003C543D"/>
    <w:rsid w:val="003C6270"/>
    <w:rsid w:val="003C630C"/>
    <w:rsid w:val="003C6D34"/>
    <w:rsid w:val="003C7064"/>
    <w:rsid w:val="003C77B5"/>
    <w:rsid w:val="003C7846"/>
    <w:rsid w:val="003C7998"/>
    <w:rsid w:val="003C7AE9"/>
    <w:rsid w:val="003C7B6B"/>
    <w:rsid w:val="003C7C20"/>
    <w:rsid w:val="003D0113"/>
    <w:rsid w:val="003D0249"/>
    <w:rsid w:val="003D0D82"/>
    <w:rsid w:val="003D1CFD"/>
    <w:rsid w:val="003D1ED5"/>
    <w:rsid w:val="003D2046"/>
    <w:rsid w:val="003D2C0F"/>
    <w:rsid w:val="003D2D4D"/>
    <w:rsid w:val="003D3919"/>
    <w:rsid w:val="003D3A11"/>
    <w:rsid w:val="003D40CF"/>
    <w:rsid w:val="003D4B8B"/>
    <w:rsid w:val="003D4C06"/>
    <w:rsid w:val="003D564B"/>
    <w:rsid w:val="003D58F0"/>
    <w:rsid w:val="003D5A7F"/>
    <w:rsid w:val="003D6E44"/>
    <w:rsid w:val="003D704B"/>
    <w:rsid w:val="003D78BB"/>
    <w:rsid w:val="003D79E7"/>
    <w:rsid w:val="003D7CC1"/>
    <w:rsid w:val="003D7EDA"/>
    <w:rsid w:val="003E04AB"/>
    <w:rsid w:val="003E05C9"/>
    <w:rsid w:val="003E05D9"/>
    <w:rsid w:val="003E0700"/>
    <w:rsid w:val="003E117C"/>
    <w:rsid w:val="003E1185"/>
    <w:rsid w:val="003E1430"/>
    <w:rsid w:val="003E15A3"/>
    <w:rsid w:val="003E1E02"/>
    <w:rsid w:val="003E20F2"/>
    <w:rsid w:val="003E2103"/>
    <w:rsid w:val="003E2388"/>
    <w:rsid w:val="003E3182"/>
    <w:rsid w:val="003E4024"/>
    <w:rsid w:val="003E4102"/>
    <w:rsid w:val="003E4414"/>
    <w:rsid w:val="003E52D7"/>
    <w:rsid w:val="003E534D"/>
    <w:rsid w:val="003E567E"/>
    <w:rsid w:val="003E57AB"/>
    <w:rsid w:val="003E5DAC"/>
    <w:rsid w:val="003E659B"/>
    <w:rsid w:val="003E68D6"/>
    <w:rsid w:val="003E6A17"/>
    <w:rsid w:val="003E738B"/>
    <w:rsid w:val="003E73D9"/>
    <w:rsid w:val="003E77BB"/>
    <w:rsid w:val="003F0957"/>
    <w:rsid w:val="003F0BB3"/>
    <w:rsid w:val="003F0FB3"/>
    <w:rsid w:val="003F129B"/>
    <w:rsid w:val="003F16BD"/>
    <w:rsid w:val="003F1D10"/>
    <w:rsid w:val="003F28E3"/>
    <w:rsid w:val="003F2A5C"/>
    <w:rsid w:val="003F30C5"/>
    <w:rsid w:val="003F32FF"/>
    <w:rsid w:val="003F378F"/>
    <w:rsid w:val="003F3AB6"/>
    <w:rsid w:val="003F3E27"/>
    <w:rsid w:val="003F41FF"/>
    <w:rsid w:val="003F453B"/>
    <w:rsid w:val="003F46A2"/>
    <w:rsid w:val="003F54B5"/>
    <w:rsid w:val="003F5C75"/>
    <w:rsid w:val="003F625E"/>
    <w:rsid w:val="003F64F8"/>
    <w:rsid w:val="003F68D2"/>
    <w:rsid w:val="003F6DCA"/>
    <w:rsid w:val="003F6EE8"/>
    <w:rsid w:val="003F73AB"/>
    <w:rsid w:val="003F7BF9"/>
    <w:rsid w:val="003F7C2F"/>
    <w:rsid w:val="0040064D"/>
    <w:rsid w:val="004006F9"/>
    <w:rsid w:val="0040078F"/>
    <w:rsid w:val="004010F3"/>
    <w:rsid w:val="0040186F"/>
    <w:rsid w:val="00401CC5"/>
    <w:rsid w:val="00401F45"/>
    <w:rsid w:val="004023B6"/>
    <w:rsid w:val="00402475"/>
    <w:rsid w:val="00403085"/>
    <w:rsid w:val="0040364B"/>
    <w:rsid w:val="00403765"/>
    <w:rsid w:val="00405447"/>
    <w:rsid w:val="00405A8D"/>
    <w:rsid w:val="00405F6C"/>
    <w:rsid w:val="00406097"/>
    <w:rsid w:val="004060A0"/>
    <w:rsid w:val="004061A7"/>
    <w:rsid w:val="00406429"/>
    <w:rsid w:val="004065D4"/>
    <w:rsid w:val="00406F09"/>
    <w:rsid w:val="00407349"/>
    <w:rsid w:val="00407394"/>
    <w:rsid w:val="00410C08"/>
    <w:rsid w:val="00410DBD"/>
    <w:rsid w:val="0041167D"/>
    <w:rsid w:val="00411DE3"/>
    <w:rsid w:val="00411F7E"/>
    <w:rsid w:val="004121C6"/>
    <w:rsid w:val="004122BE"/>
    <w:rsid w:val="00412815"/>
    <w:rsid w:val="00412891"/>
    <w:rsid w:val="00412C36"/>
    <w:rsid w:val="00412EE8"/>
    <w:rsid w:val="00413702"/>
    <w:rsid w:val="0041379F"/>
    <w:rsid w:val="004137CE"/>
    <w:rsid w:val="00413B55"/>
    <w:rsid w:val="00413D32"/>
    <w:rsid w:val="00414136"/>
    <w:rsid w:val="00414650"/>
    <w:rsid w:val="00414ABD"/>
    <w:rsid w:val="0041606E"/>
    <w:rsid w:val="00416429"/>
    <w:rsid w:val="0041654A"/>
    <w:rsid w:val="00416A3E"/>
    <w:rsid w:val="0041741F"/>
    <w:rsid w:val="004177E2"/>
    <w:rsid w:val="00417D55"/>
    <w:rsid w:val="00417E63"/>
    <w:rsid w:val="0042007B"/>
    <w:rsid w:val="0042036A"/>
    <w:rsid w:val="00420A34"/>
    <w:rsid w:val="00420DA6"/>
    <w:rsid w:val="00420FC4"/>
    <w:rsid w:val="004210E4"/>
    <w:rsid w:val="0042135E"/>
    <w:rsid w:val="004214D3"/>
    <w:rsid w:val="00421EA9"/>
    <w:rsid w:val="0042220A"/>
    <w:rsid w:val="00423266"/>
    <w:rsid w:val="0042336A"/>
    <w:rsid w:val="004239DC"/>
    <w:rsid w:val="00424A72"/>
    <w:rsid w:val="00425596"/>
    <w:rsid w:val="004256C7"/>
    <w:rsid w:val="004256F8"/>
    <w:rsid w:val="00425A20"/>
    <w:rsid w:val="00425AB0"/>
    <w:rsid w:val="00426631"/>
    <w:rsid w:val="004268F0"/>
    <w:rsid w:val="00427240"/>
    <w:rsid w:val="00427C39"/>
    <w:rsid w:val="00427E6D"/>
    <w:rsid w:val="00427EB5"/>
    <w:rsid w:val="00427F55"/>
    <w:rsid w:val="0043006D"/>
    <w:rsid w:val="00430307"/>
    <w:rsid w:val="00430467"/>
    <w:rsid w:val="00430ECB"/>
    <w:rsid w:val="004310AF"/>
    <w:rsid w:val="004314B4"/>
    <w:rsid w:val="0043194F"/>
    <w:rsid w:val="00432186"/>
    <w:rsid w:val="00432B15"/>
    <w:rsid w:val="00433149"/>
    <w:rsid w:val="00433390"/>
    <w:rsid w:val="0043343A"/>
    <w:rsid w:val="00433D72"/>
    <w:rsid w:val="00434F34"/>
    <w:rsid w:val="00435893"/>
    <w:rsid w:val="00435B21"/>
    <w:rsid w:val="0043616A"/>
    <w:rsid w:val="00436374"/>
    <w:rsid w:val="004369EA"/>
    <w:rsid w:val="00436D25"/>
    <w:rsid w:val="004375B3"/>
    <w:rsid w:val="00437608"/>
    <w:rsid w:val="004376EB"/>
    <w:rsid w:val="0043791A"/>
    <w:rsid w:val="00440040"/>
    <w:rsid w:val="0044016E"/>
    <w:rsid w:val="00440784"/>
    <w:rsid w:val="004408BB"/>
    <w:rsid w:val="00440A8B"/>
    <w:rsid w:val="00441A21"/>
    <w:rsid w:val="00441AFA"/>
    <w:rsid w:val="00441B4A"/>
    <w:rsid w:val="00441D1A"/>
    <w:rsid w:val="00442117"/>
    <w:rsid w:val="0044318A"/>
    <w:rsid w:val="00443781"/>
    <w:rsid w:val="004438F8"/>
    <w:rsid w:val="0044411C"/>
    <w:rsid w:val="00444495"/>
    <w:rsid w:val="004445C0"/>
    <w:rsid w:val="00444AC1"/>
    <w:rsid w:val="00444CBD"/>
    <w:rsid w:val="00445426"/>
    <w:rsid w:val="00445647"/>
    <w:rsid w:val="004456F6"/>
    <w:rsid w:val="004458EC"/>
    <w:rsid w:val="0044595B"/>
    <w:rsid w:val="004464D5"/>
    <w:rsid w:val="004465BB"/>
    <w:rsid w:val="004469FF"/>
    <w:rsid w:val="00446A82"/>
    <w:rsid w:val="00446CFE"/>
    <w:rsid w:val="0044717F"/>
    <w:rsid w:val="004476BB"/>
    <w:rsid w:val="00447CD1"/>
    <w:rsid w:val="00447EAA"/>
    <w:rsid w:val="00450263"/>
    <w:rsid w:val="00450476"/>
    <w:rsid w:val="0045097D"/>
    <w:rsid w:val="00450A7F"/>
    <w:rsid w:val="004515B8"/>
    <w:rsid w:val="00452142"/>
    <w:rsid w:val="004521EA"/>
    <w:rsid w:val="00452B01"/>
    <w:rsid w:val="00452B28"/>
    <w:rsid w:val="004533D7"/>
    <w:rsid w:val="00454588"/>
    <w:rsid w:val="0045461E"/>
    <w:rsid w:val="00454A3C"/>
    <w:rsid w:val="00454F01"/>
    <w:rsid w:val="0045500B"/>
    <w:rsid w:val="00455413"/>
    <w:rsid w:val="00455499"/>
    <w:rsid w:val="00455AF3"/>
    <w:rsid w:val="00455B49"/>
    <w:rsid w:val="00455B62"/>
    <w:rsid w:val="00456054"/>
    <w:rsid w:val="004560FD"/>
    <w:rsid w:val="0045649E"/>
    <w:rsid w:val="00456CF3"/>
    <w:rsid w:val="00457048"/>
    <w:rsid w:val="004575A5"/>
    <w:rsid w:val="00457C3B"/>
    <w:rsid w:val="00457DEA"/>
    <w:rsid w:val="004604BC"/>
    <w:rsid w:val="004605B8"/>
    <w:rsid w:val="004605B9"/>
    <w:rsid w:val="0046094C"/>
    <w:rsid w:val="00460D26"/>
    <w:rsid w:val="00461CDE"/>
    <w:rsid w:val="004622CA"/>
    <w:rsid w:val="0046281C"/>
    <w:rsid w:val="00463449"/>
    <w:rsid w:val="004636D5"/>
    <w:rsid w:val="004640FF"/>
    <w:rsid w:val="00464182"/>
    <w:rsid w:val="0046441A"/>
    <w:rsid w:val="00464DDD"/>
    <w:rsid w:val="004651AB"/>
    <w:rsid w:val="004656FD"/>
    <w:rsid w:val="00465E85"/>
    <w:rsid w:val="004662D0"/>
    <w:rsid w:val="004662EB"/>
    <w:rsid w:val="004666A9"/>
    <w:rsid w:val="004668B0"/>
    <w:rsid w:val="0046747C"/>
    <w:rsid w:val="00467543"/>
    <w:rsid w:val="004678AE"/>
    <w:rsid w:val="00470020"/>
    <w:rsid w:val="004708CA"/>
    <w:rsid w:val="00470A1B"/>
    <w:rsid w:val="00470ACA"/>
    <w:rsid w:val="00470C11"/>
    <w:rsid w:val="00470C73"/>
    <w:rsid w:val="00470D33"/>
    <w:rsid w:val="00470E3D"/>
    <w:rsid w:val="004711EE"/>
    <w:rsid w:val="0047166A"/>
    <w:rsid w:val="00471BC0"/>
    <w:rsid w:val="00471E83"/>
    <w:rsid w:val="0047296D"/>
    <w:rsid w:val="00472A43"/>
    <w:rsid w:val="00472B99"/>
    <w:rsid w:val="00472B9C"/>
    <w:rsid w:val="00472BF9"/>
    <w:rsid w:val="004735BE"/>
    <w:rsid w:val="00473C73"/>
    <w:rsid w:val="00473CC1"/>
    <w:rsid w:val="00473DC1"/>
    <w:rsid w:val="00474507"/>
    <w:rsid w:val="00474E16"/>
    <w:rsid w:val="00475454"/>
    <w:rsid w:val="00475885"/>
    <w:rsid w:val="00475FC9"/>
    <w:rsid w:val="0047662E"/>
    <w:rsid w:val="00476734"/>
    <w:rsid w:val="00476AA9"/>
    <w:rsid w:val="00476AC3"/>
    <w:rsid w:val="00476BF9"/>
    <w:rsid w:val="00477166"/>
    <w:rsid w:val="00477D7D"/>
    <w:rsid w:val="00477DF4"/>
    <w:rsid w:val="00477F40"/>
    <w:rsid w:val="0048007C"/>
    <w:rsid w:val="0048075F"/>
    <w:rsid w:val="00480E97"/>
    <w:rsid w:val="00480F64"/>
    <w:rsid w:val="004815C7"/>
    <w:rsid w:val="004816D0"/>
    <w:rsid w:val="00481FC2"/>
    <w:rsid w:val="00482509"/>
    <w:rsid w:val="004836E7"/>
    <w:rsid w:val="0048396B"/>
    <w:rsid w:val="00484010"/>
    <w:rsid w:val="0048471C"/>
    <w:rsid w:val="00484A2F"/>
    <w:rsid w:val="00484BD3"/>
    <w:rsid w:val="00485262"/>
    <w:rsid w:val="004852C7"/>
    <w:rsid w:val="00485619"/>
    <w:rsid w:val="004857BA"/>
    <w:rsid w:val="00485E9E"/>
    <w:rsid w:val="00486CA3"/>
    <w:rsid w:val="00486F58"/>
    <w:rsid w:val="004870A3"/>
    <w:rsid w:val="004873A8"/>
    <w:rsid w:val="00487957"/>
    <w:rsid w:val="00490ACA"/>
    <w:rsid w:val="00490C63"/>
    <w:rsid w:val="00490E42"/>
    <w:rsid w:val="00491649"/>
    <w:rsid w:val="004918A1"/>
    <w:rsid w:val="00491BD9"/>
    <w:rsid w:val="00492058"/>
    <w:rsid w:val="00492315"/>
    <w:rsid w:val="00492810"/>
    <w:rsid w:val="004933B5"/>
    <w:rsid w:val="004934E4"/>
    <w:rsid w:val="00493903"/>
    <w:rsid w:val="004942AA"/>
    <w:rsid w:val="00494721"/>
    <w:rsid w:val="00494CD0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893"/>
    <w:rsid w:val="00496DE2"/>
    <w:rsid w:val="00496FC8"/>
    <w:rsid w:val="00497946"/>
    <w:rsid w:val="004A02DF"/>
    <w:rsid w:val="004A05E1"/>
    <w:rsid w:val="004A0B1A"/>
    <w:rsid w:val="004A16EF"/>
    <w:rsid w:val="004A19BF"/>
    <w:rsid w:val="004A19DC"/>
    <w:rsid w:val="004A1C45"/>
    <w:rsid w:val="004A1C8C"/>
    <w:rsid w:val="004A1D4D"/>
    <w:rsid w:val="004A1D7D"/>
    <w:rsid w:val="004A1EB1"/>
    <w:rsid w:val="004A22F9"/>
    <w:rsid w:val="004A2392"/>
    <w:rsid w:val="004A257E"/>
    <w:rsid w:val="004A29F7"/>
    <w:rsid w:val="004A38A3"/>
    <w:rsid w:val="004A4092"/>
    <w:rsid w:val="004A471A"/>
    <w:rsid w:val="004A4747"/>
    <w:rsid w:val="004A4B45"/>
    <w:rsid w:val="004A4C92"/>
    <w:rsid w:val="004A4EFA"/>
    <w:rsid w:val="004A55D4"/>
    <w:rsid w:val="004A5C12"/>
    <w:rsid w:val="004A5D5C"/>
    <w:rsid w:val="004A5DFD"/>
    <w:rsid w:val="004A638C"/>
    <w:rsid w:val="004A6758"/>
    <w:rsid w:val="004A6E8D"/>
    <w:rsid w:val="004A790A"/>
    <w:rsid w:val="004A7CC3"/>
    <w:rsid w:val="004A7CEC"/>
    <w:rsid w:val="004A7EA0"/>
    <w:rsid w:val="004B03D1"/>
    <w:rsid w:val="004B05CF"/>
    <w:rsid w:val="004B0E14"/>
    <w:rsid w:val="004B12E0"/>
    <w:rsid w:val="004B1633"/>
    <w:rsid w:val="004B188B"/>
    <w:rsid w:val="004B1EF8"/>
    <w:rsid w:val="004B21C7"/>
    <w:rsid w:val="004B22CD"/>
    <w:rsid w:val="004B2EA3"/>
    <w:rsid w:val="004B2FB3"/>
    <w:rsid w:val="004B2FCD"/>
    <w:rsid w:val="004B30B0"/>
    <w:rsid w:val="004B3606"/>
    <w:rsid w:val="004B363F"/>
    <w:rsid w:val="004B37BA"/>
    <w:rsid w:val="004B3CB0"/>
    <w:rsid w:val="004B41EB"/>
    <w:rsid w:val="004B4313"/>
    <w:rsid w:val="004B4828"/>
    <w:rsid w:val="004B4A23"/>
    <w:rsid w:val="004B4AA9"/>
    <w:rsid w:val="004B51D5"/>
    <w:rsid w:val="004B52FC"/>
    <w:rsid w:val="004B543E"/>
    <w:rsid w:val="004B5485"/>
    <w:rsid w:val="004B56BF"/>
    <w:rsid w:val="004B57F0"/>
    <w:rsid w:val="004B6DDA"/>
    <w:rsid w:val="004B6FA6"/>
    <w:rsid w:val="004B7357"/>
    <w:rsid w:val="004B7810"/>
    <w:rsid w:val="004B7849"/>
    <w:rsid w:val="004B7882"/>
    <w:rsid w:val="004B796E"/>
    <w:rsid w:val="004C092E"/>
    <w:rsid w:val="004C09E9"/>
    <w:rsid w:val="004C120C"/>
    <w:rsid w:val="004C13BF"/>
    <w:rsid w:val="004C14D8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38F"/>
    <w:rsid w:val="004C3736"/>
    <w:rsid w:val="004C3BE6"/>
    <w:rsid w:val="004C3DCE"/>
    <w:rsid w:val="004C3F5A"/>
    <w:rsid w:val="004C434A"/>
    <w:rsid w:val="004C4362"/>
    <w:rsid w:val="004C46B2"/>
    <w:rsid w:val="004C492D"/>
    <w:rsid w:val="004C4AF0"/>
    <w:rsid w:val="004C4B3F"/>
    <w:rsid w:val="004C5928"/>
    <w:rsid w:val="004C5A6B"/>
    <w:rsid w:val="004C5CC4"/>
    <w:rsid w:val="004C5FE9"/>
    <w:rsid w:val="004C629D"/>
    <w:rsid w:val="004C65DF"/>
    <w:rsid w:val="004C671B"/>
    <w:rsid w:val="004C68CE"/>
    <w:rsid w:val="004C6C5A"/>
    <w:rsid w:val="004C6E88"/>
    <w:rsid w:val="004C7409"/>
    <w:rsid w:val="004C76CE"/>
    <w:rsid w:val="004C7A4A"/>
    <w:rsid w:val="004C7A89"/>
    <w:rsid w:val="004D01B9"/>
    <w:rsid w:val="004D0C6E"/>
    <w:rsid w:val="004D0E2A"/>
    <w:rsid w:val="004D1416"/>
    <w:rsid w:val="004D17AF"/>
    <w:rsid w:val="004D1868"/>
    <w:rsid w:val="004D2328"/>
    <w:rsid w:val="004D27CC"/>
    <w:rsid w:val="004D2D2B"/>
    <w:rsid w:val="004D3060"/>
    <w:rsid w:val="004D39B2"/>
    <w:rsid w:val="004D3E4E"/>
    <w:rsid w:val="004D3F47"/>
    <w:rsid w:val="004D4123"/>
    <w:rsid w:val="004D50B9"/>
    <w:rsid w:val="004D5396"/>
    <w:rsid w:val="004D621D"/>
    <w:rsid w:val="004D66AA"/>
    <w:rsid w:val="004D68A0"/>
    <w:rsid w:val="004D6DFC"/>
    <w:rsid w:val="004D6E12"/>
    <w:rsid w:val="004D76F2"/>
    <w:rsid w:val="004D7ABA"/>
    <w:rsid w:val="004D7BAA"/>
    <w:rsid w:val="004E0322"/>
    <w:rsid w:val="004E0448"/>
    <w:rsid w:val="004E050B"/>
    <w:rsid w:val="004E070D"/>
    <w:rsid w:val="004E07E7"/>
    <w:rsid w:val="004E1021"/>
    <w:rsid w:val="004E14E5"/>
    <w:rsid w:val="004E183C"/>
    <w:rsid w:val="004E19C0"/>
    <w:rsid w:val="004E1E35"/>
    <w:rsid w:val="004E2567"/>
    <w:rsid w:val="004E2C99"/>
    <w:rsid w:val="004E2F7B"/>
    <w:rsid w:val="004E396D"/>
    <w:rsid w:val="004E3AB0"/>
    <w:rsid w:val="004E3E91"/>
    <w:rsid w:val="004E4686"/>
    <w:rsid w:val="004E4A45"/>
    <w:rsid w:val="004E4E56"/>
    <w:rsid w:val="004E5179"/>
    <w:rsid w:val="004E5602"/>
    <w:rsid w:val="004E5999"/>
    <w:rsid w:val="004E6139"/>
    <w:rsid w:val="004E66A9"/>
    <w:rsid w:val="004E67A0"/>
    <w:rsid w:val="004E690A"/>
    <w:rsid w:val="004E690B"/>
    <w:rsid w:val="004E6E3C"/>
    <w:rsid w:val="004E70E0"/>
    <w:rsid w:val="004E7496"/>
    <w:rsid w:val="004E767F"/>
    <w:rsid w:val="004E7BF6"/>
    <w:rsid w:val="004F0059"/>
    <w:rsid w:val="004F0B64"/>
    <w:rsid w:val="004F0C18"/>
    <w:rsid w:val="004F0C43"/>
    <w:rsid w:val="004F0CC2"/>
    <w:rsid w:val="004F1319"/>
    <w:rsid w:val="004F150E"/>
    <w:rsid w:val="004F1945"/>
    <w:rsid w:val="004F1DE0"/>
    <w:rsid w:val="004F1F5A"/>
    <w:rsid w:val="004F255D"/>
    <w:rsid w:val="004F29F6"/>
    <w:rsid w:val="004F2CAC"/>
    <w:rsid w:val="004F3690"/>
    <w:rsid w:val="004F3ACE"/>
    <w:rsid w:val="004F40DB"/>
    <w:rsid w:val="004F4B63"/>
    <w:rsid w:val="004F4EB3"/>
    <w:rsid w:val="004F5583"/>
    <w:rsid w:val="004F5B3C"/>
    <w:rsid w:val="004F5F2E"/>
    <w:rsid w:val="004F6272"/>
    <w:rsid w:val="004F65EE"/>
    <w:rsid w:val="004F666E"/>
    <w:rsid w:val="004F67DA"/>
    <w:rsid w:val="004F684A"/>
    <w:rsid w:val="004F6B53"/>
    <w:rsid w:val="004F6EE4"/>
    <w:rsid w:val="004F7214"/>
    <w:rsid w:val="004F736C"/>
    <w:rsid w:val="004F778F"/>
    <w:rsid w:val="00500EDC"/>
    <w:rsid w:val="005012B9"/>
    <w:rsid w:val="0050148D"/>
    <w:rsid w:val="00501F66"/>
    <w:rsid w:val="005025C8"/>
    <w:rsid w:val="00502783"/>
    <w:rsid w:val="00502DA6"/>
    <w:rsid w:val="00503149"/>
    <w:rsid w:val="00503245"/>
    <w:rsid w:val="0050384D"/>
    <w:rsid w:val="00503952"/>
    <w:rsid w:val="00503DC2"/>
    <w:rsid w:val="00504240"/>
    <w:rsid w:val="005046B7"/>
    <w:rsid w:val="00504788"/>
    <w:rsid w:val="00504B3C"/>
    <w:rsid w:val="005050C0"/>
    <w:rsid w:val="0050524D"/>
    <w:rsid w:val="005056B3"/>
    <w:rsid w:val="005066A6"/>
    <w:rsid w:val="00507127"/>
    <w:rsid w:val="005075ED"/>
    <w:rsid w:val="005076DB"/>
    <w:rsid w:val="00507C46"/>
    <w:rsid w:val="00507DC0"/>
    <w:rsid w:val="005103AB"/>
    <w:rsid w:val="00510516"/>
    <w:rsid w:val="00510768"/>
    <w:rsid w:val="00511ABA"/>
    <w:rsid w:val="00511CEB"/>
    <w:rsid w:val="00511D22"/>
    <w:rsid w:val="00512128"/>
    <w:rsid w:val="00512A64"/>
    <w:rsid w:val="00512C9E"/>
    <w:rsid w:val="00513703"/>
    <w:rsid w:val="00513A95"/>
    <w:rsid w:val="00513F03"/>
    <w:rsid w:val="00514027"/>
    <w:rsid w:val="0051411B"/>
    <w:rsid w:val="005142AB"/>
    <w:rsid w:val="005145F4"/>
    <w:rsid w:val="00514A71"/>
    <w:rsid w:val="00515451"/>
    <w:rsid w:val="00515CA7"/>
    <w:rsid w:val="00515DA6"/>
    <w:rsid w:val="00516764"/>
    <w:rsid w:val="00516B26"/>
    <w:rsid w:val="00516F06"/>
    <w:rsid w:val="005203B7"/>
    <w:rsid w:val="0052049D"/>
    <w:rsid w:val="005208CA"/>
    <w:rsid w:val="00521043"/>
    <w:rsid w:val="00521157"/>
    <w:rsid w:val="005211BD"/>
    <w:rsid w:val="0052121B"/>
    <w:rsid w:val="0052151F"/>
    <w:rsid w:val="005216BD"/>
    <w:rsid w:val="00521C94"/>
    <w:rsid w:val="00521F3A"/>
    <w:rsid w:val="00521FCB"/>
    <w:rsid w:val="00522192"/>
    <w:rsid w:val="00522373"/>
    <w:rsid w:val="005226A1"/>
    <w:rsid w:val="00522C36"/>
    <w:rsid w:val="00522C51"/>
    <w:rsid w:val="005231FC"/>
    <w:rsid w:val="00523A84"/>
    <w:rsid w:val="00523C44"/>
    <w:rsid w:val="00523E70"/>
    <w:rsid w:val="005240CC"/>
    <w:rsid w:val="00524E09"/>
    <w:rsid w:val="00524F2F"/>
    <w:rsid w:val="00525274"/>
    <w:rsid w:val="005253F2"/>
    <w:rsid w:val="00525440"/>
    <w:rsid w:val="00525E0D"/>
    <w:rsid w:val="005260D5"/>
    <w:rsid w:val="00526322"/>
    <w:rsid w:val="005264F9"/>
    <w:rsid w:val="005268D6"/>
    <w:rsid w:val="00526DFA"/>
    <w:rsid w:val="00527268"/>
    <w:rsid w:val="00527561"/>
    <w:rsid w:val="005276DC"/>
    <w:rsid w:val="00527E34"/>
    <w:rsid w:val="00527FD9"/>
    <w:rsid w:val="00530653"/>
    <w:rsid w:val="0053099A"/>
    <w:rsid w:val="00530B65"/>
    <w:rsid w:val="00530D04"/>
    <w:rsid w:val="005315F1"/>
    <w:rsid w:val="00531752"/>
    <w:rsid w:val="00532B28"/>
    <w:rsid w:val="00532EE4"/>
    <w:rsid w:val="0053363F"/>
    <w:rsid w:val="00533C78"/>
    <w:rsid w:val="0053401D"/>
    <w:rsid w:val="00534068"/>
    <w:rsid w:val="005340D3"/>
    <w:rsid w:val="0053432D"/>
    <w:rsid w:val="00534499"/>
    <w:rsid w:val="005349C7"/>
    <w:rsid w:val="00534F32"/>
    <w:rsid w:val="005351EF"/>
    <w:rsid w:val="00535727"/>
    <w:rsid w:val="00535895"/>
    <w:rsid w:val="005358E9"/>
    <w:rsid w:val="005361F8"/>
    <w:rsid w:val="00537493"/>
    <w:rsid w:val="00537576"/>
    <w:rsid w:val="00537EDD"/>
    <w:rsid w:val="005402B0"/>
    <w:rsid w:val="0054096E"/>
    <w:rsid w:val="00540F31"/>
    <w:rsid w:val="005410B3"/>
    <w:rsid w:val="005410CE"/>
    <w:rsid w:val="0054110A"/>
    <w:rsid w:val="00541177"/>
    <w:rsid w:val="00541C05"/>
    <w:rsid w:val="00541E4F"/>
    <w:rsid w:val="0054221D"/>
    <w:rsid w:val="00542437"/>
    <w:rsid w:val="0054247F"/>
    <w:rsid w:val="005427CA"/>
    <w:rsid w:val="00543124"/>
    <w:rsid w:val="0054329D"/>
    <w:rsid w:val="00543C4C"/>
    <w:rsid w:val="00543F2D"/>
    <w:rsid w:val="00544BBF"/>
    <w:rsid w:val="00544C3C"/>
    <w:rsid w:val="00544EC0"/>
    <w:rsid w:val="00545EA1"/>
    <w:rsid w:val="00546497"/>
    <w:rsid w:val="00546872"/>
    <w:rsid w:val="00546AEF"/>
    <w:rsid w:val="0054768F"/>
    <w:rsid w:val="00547869"/>
    <w:rsid w:val="00547B34"/>
    <w:rsid w:val="00547CD1"/>
    <w:rsid w:val="00547DAA"/>
    <w:rsid w:val="005501C0"/>
    <w:rsid w:val="005504F6"/>
    <w:rsid w:val="00550530"/>
    <w:rsid w:val="005506BD"/>
    <w:rsid w:val="00550848"/>
    <w:rsid w:val="00550CC8"/>
    <w:rsid w:val="00550FED"/>
    <w:rsid w:val="005512E3"/>
    <w:rsid w:val="005514B1"/>
    <w:rsid w:val="00551C65"/>
    <w:rsid w:val="00551D63"/>
    <w:rsid w:val="005520C0"/>
    <w:rsid w:val="0055219A"/>
    <w:rsid w:val="0055260B"/>
    <w:rsid w:val="0055292B"/>
    <w:rsid w:val="00552B6E"/>
    <w:rsid w:val="00553469"/>
    <w:rsid w:val="00553FF4"/>
    <w:rsid w:val="00554344"/>
    <w:rsid w:val="00554543"/>
    <w:rsid w:val="005545B8"/>
    <w:rsid w:val="005548DD"/>
    <w:rsid w:val="00554BE2"/>
    <w:rsid w:val="00554C22"/>
    <w:rsid w:val="005551FE"/>
    <w:rsid w:val="00555940"/>
    <w:rsid w:val="00555976"/>
    <w:rsid w:val="005559D9"/>
    <w:rsid w:val="00555A69"/>
    <w:rsid w:val="00555F8D"/>
    <w:rsid w:val="0055607A"/>
    <w:rsid w:val="005563C8"/>
    <w:rsid w:val="0055659B"/>
    <w:rsid w:val="0055673B"/>
    <w:rsid w:val="00556A99"/>
    <w:rsid w:val="00556B8A"/>
    <w:rsid w:val="00556CB1"/>
    <w:rsid w:val="00556CE4"/>
    <w:rsid w:val="00557349"/>
    <w:rsid w:val="005579EA"/>
    <w:rsid w:val="00557AB8"/>
    <w:rsid w:val="00557B17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DE2"/>
    <w:rsid w:val="00563101"/>
    <w:rsid w:val="005632AA"/>
    <w:rsid w:val="0056330D"/>
    <w:rsid w:val="00563377"/>
    <w:rsid w:val="005639E4"/>
    <w:rsid w:val="00563AC6"/>
    <w:rsid w:val="0056440F"/>
    <w:rsid w:val="0056449A"/>
    <w:rsid w:val="00564992"/>
    <w:rsid w:val="005649F5"/>
    <w:rsid w:val="00564E64"/>
    <w:rsid w:val="005653A9"/>
    <w:rsid w:val="0056554F"/>
    <w:rsid w:val="0056567A"/>
    <w:rsid w:val="00565AAE"/>
    <w:rsid w:val="00565AD2"/>
    <w:rsid w:val="00565B6C"/>
    <w:rsid w:val="00565D11"/>
    <w:rsid w:val="00565E1B"/>
    <w:rsid w:val="00565F7C"/>
    <w:rsid w:val="00566138"/>
    <w:rsid w:val="00566206"/>
    <w:rsid w:val="00566232"/>
    <w:rsid w:val="00566634"/>
    <w:rsid w:val="005672AC"/>
    <w:rsid w:val="00567599"/>
    <w:rsid w:val="00567A97"/>
    <w:rsid w:val="00567CF5"/>
    <w:rsid w:val="00567F46"/>
    <w:rsid w:val="00570314"/>
    <w:rsid w:val="005704AE"/>
    <w:rsid w:val="00570CA0"/>
    <w:rsid w:val="00570E41"/>
    <w:rsid w:val="00571588"/>
    <w:rsid w:val="00572096"/>
    <w:rsid w:val="00572E5B"/>
    <w:rsid w:val="0057335B"/>
    <w:rsid w:val="00573504"/>
    <w:rsid w:val="00573544"/>
    <w:rsid w:val="00573D48"/>
    <w:rsid w:val="00574FE3"/>
    <w:rsid w:val="00575063"/>
    <w:rsid w:val="00575469"/>
    <w:rsid w:val="00575889"/>
    <w:rsid w:val="005758FB"/>
    <w:rsid w:val="00575AB0"/>
    <w:rsid w:val="00576565"/>
    <w:rsid w:val="00577424"/>
    <w:rsid w:val="0057742A"/>
    <w:rsid w:val="00577534"/>
    <w:rsid w:val="00577A6D"/>
    <w:rsid w:val="00580404"/>
    <w:rsid w:val="00580754"/>
    <w:rsid w:val="00580D7B"/>
    <w:rsid w:val="00581BB7"/>
    <w:rsid w:val="005823DF"/>
    <w:rsid w:val="0058269D"/>
    <w:rsid w:val="00583700"/>
    <w:rsid w:val="00583C8C"/>
    <w:rsid w:val="005842C4"/>
    <w:rsid w:val="0058474C"/>
    <w:rsid w:val="0058476D"/>
    <w:rsid w:val="00584791"/>
    <w:rsid w:val="00584A12"/>
    <w:rsid w:val="00585472"/>
    <w:rsid w:val="00585518"/>
    <w:rsid w:val="00585878"/>
    <w:rsid w:val="00585CDC"/>
    <w:rsid w:val="0058602C"/>
    <w:rsid w:val="005863DB"/>
    <w:rsid w:val="005868C0"/>
    <w:rsid w:val="00586C32"/>
    <w:rsid w:val="00587A18"/>
    <w:rsid w:val="00587CB5"/>
    <w:rsid w:val="005907E3"/>
    <w:rsid w:val="0059091D"/>
    <w:rsid w:val="00590CE6"/>
    <w:rsid w:val="00590FBD"/>
    <w:rsid w:val="00591D40"/>
    <w:rsid w:val="00591DD3"/>
    <w:rsid w:val="00591EBB"/>
    <w:rsid w:val="00592434"/>
    <w:rsid w:val="00592D61"/>
    <w:rsid w:val="00593520"/>
    <w:rsid w:val="005937DC"/>
    <w:rsid w:val="0059397A"/>
    <w:rsid w:val="00593CF6"/>
    <w:rsid w:val="0059547A"/>
    <w:rsid w:val="005957B4"/>
    <w:rsid w:val="0059609C"/>
    <w:rsid w:val="005969F6"/>
    <w:rsid w:val="00596F3B"/>
    <w:rsid w:val="00596F7D"/>
    <w:rsid w:val="00597AE3"/>
    <w:rsid w:val="00597E36"/>
    <w:rsid w:val="005A0867"/>
    <w:rsid w:val="005A0A6F"/>
    <w:rsid w:val="005A0C01"/>
    <w:rsid w:val="005A0C5D"/>
    <w:rsid w:val="005A0E0B"/>
    <w:rsid w:val="005A1258"/>
    <w:rsid w:val="005A1926"/>
    <w:rsid w:val="005A1DAB"/>
    <w:rsid w:val="005A2239"/>
    <w:rsid w:val="005A3520"/>
    <w:rsid w:val="005A362C"/>
    <w:rsid w:val="005A3776"/>
    <w:rsid w:val="005A3D3F"/>
    <w:rsid w:val="005A3E99"/>
    <w:rsid w:val="005A3EB1"/>
    <w:rsid w:val="005A4091"/>
    <w:rsid w:val="005A40C1"/>
    <w:rsid w:val="005A41F9"/>
    <w:rsid w:val="005A4558"/>
    <w:rsid w:val="005A6073"/>
    <w:rsid w:val="005A677C"/>
    <w:rsid w:val="005A6949"/>
    <w:rsid w:val="005A6CCC"/>
    <w:rsid w:val="005A6D28"/>
    <w:rsid w:val="005A6D7B"/>
    <w:rsid w:val="005A6DB7"/>
    <w:rsid w:val="005A7170"/>
    <w:rsid w:val="005A72F3"/>
    <w:rsid w:val="005A7841"/>
    <w:rsid w:val="005B0041"/>
    <w:rsid w:val="005B034B"/>
    <w:rsid w:val="005B0371"/>
    <w:rsid w:val="005B0392"/>
    <w:rsid w:val="005B0620"/>
    <w:rsid w:val="005B0904"/>
    <w:rsid w:val="005B0C0D"/>
    <w:rsid w:val="005B19AA"/>
    <w:rsid w:val="005B1A27"/>
    <w:rsid w:val="005B1EBB"/>
    <w:rsid w:val="005B22A0"/>
    <w:rsid w:val="005B2311"/>
    <w:rsid w:val="005B2B24"/>
    <w:rsid w:val="005B31F3"/>
    <w:rsid w:val="005B34AE"/>
    <w:rsid w:val="005B4028"/>
    <w:rsid w:val="005B434A"/>
    <w:rsid w:val="005B4CD2"/>
    <w:rsid w:val="005B553F"/>
    <w:rsid w:val="005B5880"/>
    <w:rsid w:val="005B59C6"/>
    <w:rsid w:val="005B621B"/>
    <w:rsid w:val="005B670D"/>
    <w:rsid w:val="005B699F"/>
    <w:rsid w:val="005B6B4E"/>
    <w:rsid w:val="005B6FF8"/>
    <w:rsid w:val="005B75C3"/>
    <w:rsid w:val="005B7A32"/>
    <w:rsid w:val="005B7C76"/>
    <w:rsid w:val="005C0695"/>
    <w:rsid w:val="005C0BC8"/>
    <w:rsid w:val="005C0CF9"/>
    <w:rsid w:val="005C1124"/>
    <w:rsid w:val="005C1676"/>
    <w:rsid w:val="005C1D74"/>
    <w:rsid w:val="005C1E07"/>
    <w:rsid w:val="005C209D"/>
    <w:rsid w:val="005C247A"/>
    <w:rsid w:val="005C2822"/>
    <w:rsid w:val="005C2B9D"/>
    <w:rsid w:val="005C2E3D"/>
    <w:rsid w:val="005C3691"/>
    <w:rsid w:val="005C36B8"/>
    <w:rsid w:val="005C385C"/>
    <w:rsid w:val="005C3AD2"/>
    <w:rsid w:val="005C3E02"/>
    <w:rsid w:val="005C49A4"/>
    <w:rsid w:val="005C54DD"/>
    <w:rsid w:val="005C5608"/>
    <w:rsid w:val="005C6376"/>
    <w:rsid w:val="005C64DC"/>
    <w:rsid w:val="005C6890"/>
    <w:rsid w:val="005C6CCA"/>
    <w:rsid w:val="005C6FE4"/>
    <w:rsid w:val="005C7307"/>
    <w:rsid w:val="005C741B"/>
    <w:rsid w:val="005C74DF"/>
    <w:rsid w:val="005C7A29"/>
    <w:rsid w:val="005C7DCD"/>
    <w:rsid w:val="005C7E29"/>
    <w:rsid w:val="005D0210"/>
    <w:rsid w:val="005D09BB"/>
    <w:rsid w:val="005D0D23"/>
    <w:rsid w:val="005D1504"/>
    <w:rsid w:val="005D1638"/>
    <w:rsid w:val="005D1688"/>
    <w:rsid w:val="005D18E2"/>
    <w:rsid w:val="005D1CDB"/>
    <w:rsid w:val="005D1ECF"/>
    <w:rsid w:val="005D2049"/>
    <w:rsid w:val="005D2DCA"/>
    <w:rsid w:val="005D3321"/>
    <w:rsid w:val="005D35C7"/>
    <w:rsid w:val="005D46DC"/>
    <w:rsid w:val="005D4C94"/>
    <w:rsid w:val="005D54B5"/>
    <w:rsid w:val="005D551E"/>
    <w:rsid w:val="005D5665"/>
    <w:rsid w:val="005D59AF"/>
    <w:rsid w:val="005D614D"/>
    <w:rsid w:val="005D617B"/>
    <w:rsid w:val="005D671F"/>
    <w:rsid w:val="005D68B9"/>
    <w:rsid w:val="005D77A6"/>
    <w:rsid w:val="005D7D99"/>
    <w:rsid w:val="005E030E"/>
    <w:rsid w:val="005E119A"/>
    <w:rsid w:val="005E13E5"/>
    <w:rsid w:val="005E1B62"/>
    <w:rsid w:val="005E27AC"/>
    <w:rsid w:val="005E28C8"/>
    <w:rsid w:val="005E2DA2"/>
    <w:rsid w:val="005E30FA"/>
    <w:rsid w:val="005E330D"/>
    <w:rsid w:val="005E34CA"/>
    <w:rsid w:val="005E387B"/>
    <w:rsid w:val="005E38A6"/>
    <w:rsid w:val="005E3A43"/>
    <w:rsid w:val="005E4063"/>
    <w:rsid w:val="005E40AA"/>
    <w:rsid w:val="005E46BA"/>
    <w:rsid w:val="005E49A9"/>
    <w:rsid w:val="005E54BF"/>
    <w:rsid w:val="005E5581"/>
    <w:rsid w:val="005E561D"/>
    <w:rsid w:val="005E5947"/>
    <w:rsid w:val="005E5A25"/>
    <w:rsid w:val="005E5B6C"/>
    <w:rsid w:val="005E5E4F"/>
    <w:rsid w:val="005E600F"/>
    <w:rsid w:val="005E692C"/>
    <w:rsid w:val="005E6B00"/>
    <w:rsid w:val="005E6BF6"/>
    <w:rsid w:val="005E6DAE"/>
    <w:rsid w:val="005E7139"/>
    <w:rsid w:val="005E7B55"/>
    <w:rsid w:val="005F0107"/>
    <w:rsid w:val="005F08F5"/>
    <w:rsid w:val="005F1597"/>
    <w:rsid w:val="005F1615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5FF"/>
    <w:rsid w:val="005F36A8"/>
    <w:rsid w:val="005F3AC5"/>
    <w:rsid w:val="005F470A"/>
    <w:rsid w:val="005F4FBA"/>
    <w:rsid w:val="005F5010"/>
    <w:rsid w:val="005F5704"/>
    <w:rsid w:val="005F5DAB"/>
    <w:rsid w:val="005F6019"/>
    <w:rsid w:val="005F62B7"/>
    <w:rsid w:val="005F6561"/>
    <w:rsid w:val="005F6A91"/>
    <w:rsid w:val="005F76F2"/>
    <w:rsid w:val="005F7C8A"/>
    <w:rsid w:val="00600039"/>
    <w:rsid w:val="00600258"/>
    <w:rsid w:val="00600882"/>
    <w:rsid w:val="00600CA8"/>
    <w:rsid w:val="00600DD0"/>
    <w:rsid w:val="00600E12"/>
    <w:rsid w:val="00601458"/>
    <w:rsid w:val="00601577"/>
    <w:rsid w:val="006016B7"/>
    <w:rsid w:val="00601754"/>
    <w:rsid w:val="00601AC1"/>
    <w:rsid w:val="00601C14"/>
    <w:rsid w:val="0060205D"/>
    <w:rsid w:val="006026E6"/>
    <w:rsid w:val="006032EC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62DA"/>
    <w:rsid w:val="006065EE"/>
    <w:rsid w:val="0060700B"/>
    <w:rsid w:val="006073B7"/>
    <w:rsid w:val="0060746C"/>
    <w:rsid w:val="006075CD"/>
    <w:rsid w:val="00607607"/>
    <w:rsid w:val="0060788C"/>
    <w:rsid w:val="00607AB2"/>
    <w:rsid w:val="00607EA4"/>
    <w:rsid w:val="00607EEF"/>
    <w:rsid w:val="00607F0C"/>
    <w:rsid w:val="00610609"/>
    <w:rsid w:val="00610958"/>
    <w:rsid w:val="006112BA"/>
    <w:rsid w:val="00611315"/>
    <w:rsid w:val="00611410"/>
    <w:rsid w:val="00612811"/>
    <w:rsid w:val="006130DF"/>
    <w:rsid w:val="00613182"/>
    <w:rsid w:val="006131BA"/>
    <w:rsid w:val="006138F2"/>
    <w:rsid w:val="00614007"/>
    <w:rsid w:val="00614209"/>
    <w:rsid w:val="00614268"/>
    <w:rsid w:val="0061450C"/>
    <w:rsid w:val="00614663"/>
    <w:rsid w:val="0061511E"/>
    <w:rsid w:val="00615AD5"/>
    <w:rsid w:val="00615DC4"/>
    <w:rsid w:val="00616F48"/>
    <w:rsid w:val="00617148"/>
    <w:rsid w:val="006171C7"/>
    <w:rsid w:val="0061755B"/>
    <w:rsid w:val="00617CBB"/>
    <w:rsid w:val="00620703"/>
    <w:rsid w:val="006209B1"/>
    <w:rsid w:val="00620D7C"/>
    <w:rsid w:val="00620F66"/>
    <w:rsid w:val="0062122B"/>
    <w:rsid w:val="00621509"/>
    <w:rsid w:val="006215E8"/>
    <w:rsid w:val="00621B2F"/>
    <w:rsid w:val="00622068"/>
    <w:rsid w:val="00622698"/>
    <w:rsid w:val="006229A6"/>
    <w:rsid w:val="0062303D"/>
    <w:rsid w:val="00623A14"/>
    <w:rsid w:val="00623B44"/>
    <w:rsid w:val="00623D84"/>
    <w:rsid w:val="006241FF"/>
    <w:rsid w:val="006242A6"/>
    <w:rsid w:val="006244DE"/>
    <w:rsid w:val="006247C3"/>
    <w:rsid w:val="00624991"/>
    <w:rsid w:val="00624C17"/>
    <w:rsid w:val="00625898"/>
    <w:rsid w:val="00625A6D"/>
    <w:rsid w:val="00625B8E"/>
    <w:rsid w:val="00626071"/>
    <w:rsid w:val="00626739"/>
    <w:rsid w:val="00626A97"/>
    <w:rsid w:val="00626C2D"/>
    <w:rsid w:val="00626F18"/>
    <w:rsid w:val="00627376"/>
    <w:rsid w:val="00627632"/>
    <w:rsid w:val="006302D6"/>
    <w:rsid w:val="006305B4"/>
    <w:rsid w:val="00630B56"/>
    <w:rsid w:val="00630D9B"/>
    <w:rsid w:val="00630E93"/>
    <w:rsid w:val="0063106F"/>
    <w:rsid w:val="00631399"/>
    <w:rsid w:val="00631A08"/>
    <w:rsid w:val="00631E50"/>
    <w:rsid w:val="006324AD"/>
    <w:rsid w:val="00632658"/>
    <w:rsid w:val="00632BBE"/>
    <w:rsid w:val="00632C07"/>
    <w:rsid w:val="00632F1F"/>
    <w:rsid w:val="006330C7"/>
    <w:rsid w:val="006341A7"/>
    <w:rsid w:val="00634295"/>
    <w:rsid w:val="00634AB3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40552"/>
    <w:rsid w:val="00640D63"/>
    <w:rsid w:val="00641368"/>
    <w:rsid w:val="0064136A"/>
    <w:rsid w:val="006415DD"/>
    <w:rsid w:val="006418BA"/>
    <w:rsid w:val="00641A17"/>
    <w:rsid w:val="00641F9D"/>
    <w:rsid w:val="0064251B"/>
    <w:rsid w:val="00642713"/>
    <w:rsid w:val="00642B12"/>
    <w:rsid w:val="00642D9C"/>
    <w:rsid w:val="00642F0B"/>
    <w:rsid w:val="00642FF2"/>
    <w:rsid w:val="0064316D"/>
    <w:rsid w:val="0064325B"/>
    <w:rsid w:val="006432AC"/>
    <w:rsid w:val="00643E8B"/>
    <w:rsid w:val="006441E1"/>
    <w:rsid w:val="00644753"/>
    <w:rsid w:val="00644E4F"/>
    <w:rsid w:val="00644EBF"/>
    <w:rsid w:val="006453BC"/>
    <w:rsid w:val="0064549D"/>
    <w:rsid w:val="006458D1"/>
    <w:rsid w:val="00645E37"/>
    <w:rsid w:val="00645E84"/>
    <w:rsid w:val="00645F2A"/>
    <w:rsid w:val="006463A3"/>
    <w:rsid w:val="006464A3"/>
    <w:rsid w:val="00646BEC"/>
    <w:rsid w:val="00647372"/>
    <w:rsid w:val="00647420"/>
    <w:rsid w:val="0064769C"/>
    <w:rsid w:val="006478A2"/>
    <w:rsid w:val="00647943"/>
    <w:rsid w:val="00650C87"/>
    <w:rsid w:val="00650DF3"/>
    <w:rsid w:val="00651228"/>
    <w:rsid w:val="00651384"/>
    <w:rsid w:val="00651703"/>
    <w:rsid w:val="00651D74"/>
    <w:rsid w:val="0065210D"/>
    <w:rsid w:val="00652235"/>
    <w:rsid w:val="00652499"/>
    <w:rsid w:val="00653619"/>
    <w:rsid w:val="00654187"/>
    <w:rsid w:val="00654628"/>
    <w:rsid w:val="00654773"/>
    <w:rsid w:val="00654990"/>
    <w:rsid w:val="00655059"/>
    <w:rsid w:val="006555F2"/>
    <w:rsid w:val="0065600C"/>
    <w:rsid w:val="006560DC"/>
    <w:rsid w:val="00656455"/>
    <w:rsid w:val="0065654B"/>
    <w:rsid w:val="00657200"/>
    <w:rsid w:val="00657BA2"/>
    <w:rsid w:val="00660398"/>
    <w:rsid w:val="00660874"/>
    <w:rsid w:val="0066097E"/>
    <w:rsid w:val="00661021"/>
    <w:rsid w:val="006616DA"/>
    <w:rsid w:val="00661A68"/>
    <w:rsid w:val="00662B5C"/>
    <w:rsid w:val="006634B2"/>
    <w:rsid w:val="00663BAF"/>
    <w:rsid w:val="00663DA3"/>
    <w:rsid w:val="00663E50"/>
    <w:rsid w:val="006640CC"/>
    <w:rsid w:val="0066449E"/>
    <w:rsid w:val="0066482F"/>
    <w:rsid w:val="00664E5C"/>
    <w:rsid w:val="006651DF"/>
    <w:rsid w:val="006659CB"/>
    <w:rsid w:val="00665CB2"/>
    <w:rsid w:val="00666618"/>
    <w:rsid w:val="006667AF"/>
    <w:rsid w:val="006667EE"/>
    <w:rsid w:val="00666CD7"/>
    <w:rsid w:val="006673B8"/>
    <w:rsid w:val="0066745F"/>
    <w:rsid w:val="00667540"/>
    <w:rsid w:val="006675D3"/>
    <w:rsid w:val="00667F34"/>
    <w:rsid w:val="006700E5"/>
    <w:rsid w:val="0067023B"/>
    <w:rsid w:val="00670361"/>
    <w:rsid w:val="00670954"/>
    <w:rsid w:val="006709C8"/>
    <w:rsid w:val="00670E3D"/>
    <w:rsid w:val="006710A3"/>
    <w:rsid w:val="00671542"/>
    <w:rsid w:val="0067158E"/>
    <w:rsid w:val="00671C05"/>
    <w:rsid w:val="0067267F"/>
    <w:rsid w:val="00672DB2"/>
    <w:rsid w:val="00672DD7"/>
    <w:rsid w:val="00672ED0"/>
    <w:rsid w:val="006737E8"/>
    <w:rsid w:val="00674368"/>
    <w:rsid w:val="006746BF"/>
    <w:rsid w:val="00674753"/>
    <w:rsid w:val="00675387"/>
    <w:rsid w:val="006754F8"/>
    <w:rsid w:val="006758BE"/>
    <w:rsid w:val="00675A11"/>
    <w:rsid w:val="00675D76"/>
    <w:rsid w:val="0067640A"/>
    <w:rsid w:val="00676FCB"/>
    <w:rsid w:val="00677492"/>
    <w:rsid w:val="006778BA"/>
    <w:rsid w:val="00677FB9"/>
    <w:rsid w:val="006809B7"/>
    <w:rsid w:val="00681450"/>
    <w:rsid w:val="00681511"/>
    <w:rsid w:val="006820F2"/>
    <w:rsid w:val="006839AE"/>
    <w:rsid w:val="00683B88"/>
    <w:rsid w:val="00683E26"/>
    <w:rsid w:val="00683EB8"/>
    <w:rsid w:val="006843FD"/>
    <w:rsid w:val="00684C01"/>
    <w:rsid w:val="00685291"/>
    <w:rsid w:val="006853D7"/>
    <w:rsid w:val="006856C3"/>
    <w:rsid w:val="006857E2"/>
    <w:rsid w:val="00685A8F"/>
    <w:rsid w:val="00685C89"/>
    <w:rsid w:val="006863E2"/>
    <w:rsid w:val="006864C5"/>
    <w:rsid w:val="006868ED"/>
    <w:rsid w:val="00686AEB"/>
    <w:rsid w:val="00686C87"/>
    <w:rsid w:val="00687150"/>
    <w:rsid w:val="00687159"/>
    <w:rsid w:val="00687625"/>
    <w:rsid w:val="0068785D"/>
    <w:rsid w:val="00687DB1"/>
    <w:rsid w:val="006904AD"/>
    <w:rsid w:val="00690C52"/>
    <w:rsid w:val="00691BE8"/>
    <w:rsid w:val="00692332"/>
    <w:rsid w:val="006924C4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55DF"/>
    <w:rsid w:val="006957F0"/>
    <w:rsid w:val="006961C8"/>
    <w:rsid w:val="0069649F"/>
    <w:rsid w:val="00696FF0"/>
    <w:rsid w:val="00697286"/>
    <w:rsid w:val="006975DD"/>
    <w:rsid w:val="00697A7F"/>
    <w:rsid w:val="00697AE0"/>
    <w:rsid w:val="00697EDD"/>
    <w:rsid w:val="006A03C0"/>
    <w:rsid w:val="006A0506"/>
    <w:rsid w:val="006A0564"/>
    <w:rsid w:val="006A1B21"/>
    <w:rsid w:val="006A1BC9"/>
    <w:rsid w:val="006A1F51"/>
    <w:rsid w:val="006A2682"/>
    <w:rsid w:val="006A2869"/>
    <w:rsid w:val="006A2A78"/>
    <w:rsid w:val="006A2F0D"/>
    <w:rsid w:val="006A316A"/>
    <w:rsid w:val="006A3576"/>
    <w:rsid w:val="006A3A8A"/>
    <w:rsid w:val="006A40E6"/>
    <w:rsid w:val="006A486E"/>
    <w:rsid w:val="006A4A49"/>
    <w:rsid w:val="006A4B0C"/>
    <w:rsid w:val="006A4C83"/>
    <w:rsid w:val="006A53DA"/>
    <w:rsid w:val="006A541C"/>
    <w:rsid w:val="006A54B0"/>
    <w:rsid w:val="006A576C"/>
    <w:rsid w:val="006A57CD"/>
    <w:rsid w:val="006A5C61"/>
    <w:rsid w:val="006A5F7A"/>
    <w:rsid w:val="006A646E"/>
    <w:rsid w:val="006A6A3F"/>
    <w:rsid w:val="006A6C63"/>
    <w:rsid w:val="006A6C69"/>
    <w:rsid w:val="006A6FB5"/>
    <w:rsid w:val="006B049B"/>
    <w:rsid w:val="006B054A"/>
    <w:rsid w:val="006B077D"/>
    <w:rsid w:val="006B08C6"/>
    <w:rsid w:val="006B0A93"/>
    <w:rsid w:val="006B1673"/>
    <w:rsid w:val="006B16DC"/>
    <w:rsid w:val="006B17B0"/>
    <w:rsid w:val="006B2009"/>
    <w:rsid w:val="006B21B9"/>
    <w:rsid w:val="006B22A3"/>
    <w:rsid w:val="006B2405"/>
    <w:rsid w:val="006B2426"/>
    <w:rsid w:val="006B3141"/>
    <w:rsid w:val="006B335F"/>
    <w:rsid w:val="006B34B5"/>
    <w:rsid w:val="006B3A51"/>
    <w:rsid w:val="006B3FFD"/>
    <w:rsid w:val="006B4276"/>
    <w:rsid w:val="006B4AA6"/>
    <w:rsid w:val="006B4FA5"/>
    <w:rsid w:val="006B5066"/>
    <w:rsid w:val="006B52B6"/>
    <w:rsid w:val="006B53C6"/>
    <w:rsid w:val="006B5748"/>
    <w:rsid w:val="006B587F"/>
    <w:rsid w:val="006B5CD0"/>
    <w:rsid w:val="006B5D51"/>
    <w:rsid w:val="006B6148"/>
    <w:rsid w:val="006B6A45"/>
    <w:rsid w:val="006B6B15"/>
    <w:rsid w:val="006B71F8"/>
    <w:rsid w:val="006C0A8B"/>
    <w:rsid w:val="006C10DF"/>
    <w:rsid w:val="006C195C"/>
    <w:rsid w:val="006C26C6"/>
    <w:rsid w:val="006C270A"/>
    <w:rsid w:val="006C2A1A"/>
    <w:rsid w:val="006C382F"/>
    <w:rsid w:val="006C3922"/>
    <w:rsid w:val="006C3EF0"/>
    <w:rsid w:val="006C454E"/>
    <w:rsid w:val="006C4B13"/>
    <w:rsid w:val="006C5275"/>
    <w:rsid w:val="006C5A57"/>
    <w:rsid w:val="006C5AA2"/>
    <w:rsid w:val="006C5B4D"/>
    <w:rsid w:val="006C60C4"/>
    <w:rsid w:val="006C6363"/>
    <w:rsid w:val="006C69A2"/>
    <w:rsid w:val="006C6B6C"/>
    <w:rsid w:val="006C73BB"/>
    <w:rsid w:val="006C75D2"/>
    <w:rsid w:val="006C7BA0"/>
    <w:rsid w:val="006D000C"/>
    <w:rsid w:val="006D0374"/>
    <w:rsid w:val="006D05CE"/>
    <w:rsid w:val="006D096F"/>
    <w:rsid w:val="006D0D9C"/>
    <w:rsid w:val="006D0ED5"/>
    <w:rsid w:val="006D0EEF"/>
    <w:rsid w:val="006D11C7"/>
    <w:rsid w:val="006D1471"/>
    <w:rsid w:val="006D16AC"/>
    <w:rsid w:val="006D1F6C"/>
    <w:rsid w:val="006D203B"/>
    <w:rsid w:val="006D26D0"/>
    <w:rsid w:val="006D2820"/>
    <w:rsid w:val="006D2B76"/>
    <w:rsid w:val="006D2E96"/>
    <w:rsid w:val="006D329E"/>
    <w:rsid w:val="006D3508"/>
    <w:rsid w:val="006D3560"/>
    <w:rsid w:val="006D38D4"/>
    <w:rsid w:val="006D39E7"/>
    <w:rsid w:val="006D4063"/>
    <w:rsid w:val="006D48C4"/>
    <w:rsid w:val="006D4A81"/>
    <w:rsid w:val="006D4B93"/>
    <w:rsid w:val="006D4D70"/>
    <w:rsid w:val="006D5160"/>
    <w:rsid w:val="006D5526"/>
    <w:rsid w:val="006D5AE1"/>
    <w:rsid w:val="006D5F82"/>
    <w:rsid w:val="006D62DC"/>
    <w:rsid w:val="006D6497"/>
    <w:rsid w:val="006D6693"/>
    <w:rsid w:val="006D6F4D"/>
    <w:rsid w:val="006D70EB"/>
    <w:rsid w:val="006D7516"/>
    <w:rsid w:val="006D76B7"/>
    <w:rsid w:val="006D77D5"/>
    <w:rsid w:val="006E06EB"/>
    <w:rsid w:val="006E072C"/>
    <w:rsid w:val="006E076A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23A8"/>
    <w:rsid w:val="006E369A"/>
    <w:rsid w:val="006E3719"/>
    <w:rsid w:val="006E3980"/>
    <w:rsid w:val="006E44E3"/>
    <w:rsid w:val="006E4A08"/>
    <w:rsid w:val="006E4E83"/>
    <w:rsid w:val="006E4EB9"/>
    <w:rsid w:val="006E502D"/>
    <w:rsid w:val="006E5576"/>
    <w:rsid w:val="006E55CC"/>
    <w:rsid w:val="006E5690"/>
    <w:rsid w:val="006E5905"/>
    <w:rsid w:val="006E5C2B"/>
    <w:rsid w:val="006E5D63"/>
    <w:rsid w:val="006E5EAA"/>
    <w:rsid w:val="006E660D"/>
    <w:rsid w:val="006E6DF3"/>
    <w:rsid w:val="006E74A6"/>
    <w:rsid w:val="006E792D"/>
    <w:rsid w:val="006E7BD3"/>
    <w:rsid w:val="006F063A"/>
    <w:rsid w:val="006F0750"/>
    <w:rsid w:val="006F099D"/>
    <w:rsid w:val="006F0B5E"/>
    <w:rsid w:val="006F0C5E"/>
    <w:rsid w:val="006F1023"/>
    <w:rsid w:val="006F1162"/>
    <w:rsid w:val="006F132A"/>
    <w:rsid w:val="006F1642"/>
    <w:rsid w:val="006F1C01"/>
    <w:rsid w:val="006F1CE4"/>
    <w:rsid w:val="006F2109"/>
    <w:rsid w:val="006F21E2"/>
    <w:rsid w:val="006F226C"/>
    <w:rsid w:val="006F2A6F"/>
    <w:rsid w:val="006F2E54"/>
    <w:rsid w:val="006F3053"/>
    <w:rsid w:val="006F3521"/>
    <w:rsid w:val="006F3744"/>
    <w:rsid w:val="006F3807"/>
    <w:rsid w:val="006F3BF3"/>
    <w:rsid w:val="006F4081"/>
    <w:rsid w:val="006F5041"/>
    <w:rsid w:val="006F56DB"/>
    <w:rsid w:val="006F5867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6F7AA8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EC1"/>
    <w:rsid w:val="007023BD"/>
    <w:rsid w:val="00702425"/>
    <w:rsid w:val="00702515"/>
    <w:rsid w:val="00702A53"/>
    <w:rsid w:val="00702B05"/>
    <w:rsid w:val="00702E7D"/>
    <w:rsid w:val="00703612"/>
    <w:rsid w:val="00703751"/>
    <w:rsid w:val="00703A06"/>
    <w:rsid w:val="00703A90"/>
    <w:rsid w:val="00703D90"/>
    <w:rsid w:val="007041DD"/>
    <w:rsid w:val="0070420E"/>
    <w:rsid w:val="00704FAA"/>
    <w:rsid w:val="00705239"/>
    <w:rsid w:val="00705484"/>
    <w:rsid w:val="007064EB"/>
    <w:rsid w:val="007068D7"/>
    <w:rsid w:val="0070697A"/>
    <w:rsid w:val="007074B1"/>
    <w:rsid w:val="007076F1"/>
    <w:rsid w:val="00707883"/>
    <w:rsid w:val="00707B82"/>
    <w:rsid w:val="007104C4"/>
    <w:rsid w:val="007107CE"/>
    <w:rsid w:val="00710ED4"/>
    <w:rsid w:val="00711175"/>
    <w:rsid w:val="007116B5"/>
    <w:rsid w:val="00712416"/>
    <w:rsid w:val="00712951"/>
    <w:rsid w:val="00714748"/>
    <w:rsid w:val="0071482A"/>
    <w:rsid w:val="00714909"/>
    <w:rsid w:val="00714DA8"/>
    <w:rsid w:val="00714EFF"/>
    <w:rsid w:val="0071509A"/>
    <w:rsid w:val="007153FD"/>
    <w:rsid w:val="0071548A"/>
    <w:rsid w:val="007159CA"/>
    <w:rsid w:val="007159ED"/>
    <w:rsid w:val="00715E4C"/>
    <w:rsid w:val="00716157"/>
    <w:rsid w:val="007161D0"/>
    <w:rsid w:val="007164F7"/>
    <w:rsid w:val="00716A4A"/>
    <w:rsid w:val="00716B59"/>
    <w:rsid w:val="00716BE9"/>
    <w:rsid w:val="0071747F"/>
    <w:rsid w:val="007175D8"/>
    <w:rsid w:val="007205BE"/>
    <w:rsid w:val="007206AC"/>
    <w:rsid w:val="00720CA7"/>
    <w:rsid w:val="00721420"/>
    <w:rsid w:val="0072152C"/>
    <w:rsid w:val="00721A90"/>
    <w:rsid w:val="00721E43"/>
    <w:rsid w:val="007220AF"/>
    <w:rsid w:val="00722A47"/>
    <w:rsid w:val="00723D55"/>
    <w:rsid w:val="00724472"/>
    <w:rsid w:val="0072452B"/>
    <w:rsid w:val="0072464F"/>
    <w:rsid w:val="00724A17"/>
    <w:rsid w:val="00724F22"/>
    <w:rsid w:val="00724F6D"/>
    <w:rsid w:val="00725C3E"/>
    <w:rsid w:val="00726936"/>
    <w:rsid w:val="00726D4D"/>
    <w:rsid w:val="0072718E"/>
    <w:rsid w:val="00727B02"/>
    <w:rsid w:val="00727B96"/>
    <w:rsid w:val="007306F2"/>
    <w:rsid w:val="00730EFB"/>
    <w:rsid w:val="00732283"/>
    <w:rsid w:val="007325EA"/>
    <w:rsid w:val="007328BD"/>
    <w:rsid w:val="00732CD3"/>
    <w:rsid w:val="00732D38"/>
    <w:rsid w:val="007333F8"/>
    <w:rsid w:val="00733488"/>
    <w:rsid w:val="00733B93"/>
    <w:rsid w:val="00733CE0"/>
    <w:rsid w:val="00734BF6"/>
    <w:rsid w:val="0073522A"/>
    <w:rsid w:val="00735DAB"/>
    <w:rsid w:val="007361AD"/>
    <w:rsid w:val="0073706F"/>
    <w:rsid w:val="007371FF"/>
    <w:rsid w:val="00737492"/>
    <w:rsid w:val="00737742"/>
    <w:rsid w:val="00737789"/>
    <w:rsid w:val="0074031E"/>
    <w:rsid w:val="00740388"/>
    <w:rsid w:val="00740E1A"/>
    <w:rsid w:val="00740FE6"/>
    <w:rsid w:val="00741AEA"/>
    <w:rsid w:val="007420EF"/>
    <w:rsid w:val="00742127"/>
    <w:rsid w:val="00742FF1"/>
    <w:rsid w:val="007431F1"/>
    <w:rsid w:val="00743B2B"/>
    <w:rsid w:val="00743C34"/>
    <w:rsid w:val="00743F4F"/>
    <w:rsid w:val="00744BC1"/>
    <w:rsid w:val="0074579F"/>
    <w:rsid w:val="00745C50"/>
    <w:rsid w:val="00745D1C"/>
    <w:rsid w:val="00745E66"/>
    <w:rsid w:val="00746320"/>
    <w:rsid w:val="00746631"/>
    <w:rsid w:val="00746E5A"/>
    <w:rsid w:val="0074713E"/>
    <w:rsid w:val="007477C2"/>
    <w:rsid w:val="00747892"/>
    <w:rsid w:val="0074796B"/>
    <w:rsid w:val="00747CB7"/>
    <w:rsid w:val="00750100"/>
    <w:rsid w:val="00750172"/>
    <w:rsid w:val="0075021A"/>
    <w:rsid w:val="00750889"/>
    <w:rsid w:val="00750A5A"/>
    <w:rsid w:val="00750BDE"/>
    <w:rsid w:val="00750FE4"/>
    <w:rsid w:val="00751701"/>
    <w:rsid w:val="00751822"/>
    <w:rsid w:val="0075224B"/>
    <w:rsid w:val="00752308"/>
    <w:rsid w:val="00752545"/>
    <w:rsid w:val="007527D5"/>
    <w:rsid w:val="007528DD"/>
    <w:rsid w:val="00752BB4"/>
    <w:rsid w:val="00752F37"/>
    <w:rsid w:val="00752F8D"/>
    <w:rsid w:val="007532AE"/>
    <w:rsid w:val="00753D7D"/>
    <w:rsid w:val="00755041"/>
    <w:rsid w:val="007552FB"/>
    <w:rsid w:val="00755487"/>
    <w:rsid w:val="00755B5D"/>
    <w:rsid w:val="00755F75"/>
    <w:rsid w:val="0075614D"/>
    <w:rsid w:val="00757153"/>
    <w:rsid w:val="00757341"/>
    <w:rsid w:val="00757350"/>
    <w:rsid w:val="0075762F"/>
    <w:rsid w:val="0076043E"/>
    <w:rsid w:val="007607C9"/>
    <w:rsid w:val="00760F0A"/>
    <w:rsid w:val="00761328"/>
    <w:rsid w:val="00761528"/>
    <w:rsid w:val="00761B77"/>
    <w:rsid w:val="00761EED"/>
    <w:rsid w:val="00762018"/>
    <w:rsid w:val="00762D25"/>
    <w:rsid w:val="0076359E"/>
    <w:rsid w:val="00763C19"/>
    <w:rsid w:val="00763EE0"/>
    <w:rsid w:val="007640D9"/>
    <w:rsid w:val="00764182"/>
    <w:rsid w:val="00764215"/>
    <w:rsid w:val="007643A1"/>
    <w:rsid w:val="00764B40"/>
    <w:rsid w:val="00765856"/>
    <w:rsid w:val="00765973"/>
    <w:rsid w:val="0076644E"/>
    <w:rsid w:val="00766466"/>
    <w:rsid w:val="007667B5"/>
    <w:rsid w:val="00766CB8"/>
    <w:rsid w:val="00766E12"/>
    <w:rsid w:val="00766E22"/>
    <w:rsid w:val="00766E86"/>
    <w:rsid w:val="00770568"/>
    <w:rsid w:val="00770F40"/>
    <w:rsid w:val="00772198"/>
    <w:rsid w:val="0077234F"/>
    <w:rsid w:val="007725CD"/>
    <w:rsid w:val="0077411A"/>
    <w:rsid w:val="0077426A"/>
    <w:rsid w:val="0077459E"/>
    <w:rsid w:val="00774A0D"/>
    <w:rsid w:val="00774C1E"/>
    <w:rsid w:val="00775150"/>
    <w:rsid w:val="0077527F"/>
    <w:rsid w:val="00775C52"/>
    <w:rsid w:val="00776492"/>
    <w:rsid w:val="007767E5"/>
    <w:rsid w:val="00776BE6"/>
    <w:rsid w:val="0077754C"/>
    <w:rsid w:val="0077759D"/>
    <w:rsid w:val="00777A1C"/>
    <w:rsid w:val="007806BE"/>
    <w:rsid w:val="00780854"/>
    <w:rsid w:val="00780F1D"/>
    <w:rsid w:val="00781039"/>
    <w:rsid w:val="0078196D"/>
    <w:rsid w:val="007819C9"/>
    <w:rsid w:val="00781A7C"/>
    <w:rsid w:val="00782142"/>
    <w:rsid w:val="007829BC"/>
    <w:rsid w:val="00782CEC"/>
    <w:rsid w:val="0078320C"/>
    <w:rsid w:val="00783640"/>
    <w:rsid w:val="00783D02"/>
    <w:rsid w:val="00783FEF"/>
    <w:rsid w:val="0078539B"/>
    <w:rsid w:val="0078540B"/>
    <w:rsid w:val="0078551C"/>
    <w:rsid w:val="007858EA"/>
    <w:rsid w:val="007863A6"/>
    <w:rsid w:val="00786ECB"/>
    <w:rsid w:val="00786F65"/>
    <w:rsid w:val="00786F84"/>
    <w:rsid w:val="00787695"/>
    <w:rsid w:val="00787B72"/>
    <w:rsid w:val="00787FA4"/>
    <w:rsid w:val="00790C12"/>
    <w:rsid w:val="00790C9D"/>
    <w:rsid w:val="00790F78"/>
    <w:rsid w:val="00791264"/>
    <w:rsid w:val="00791372"/>
    <w:rsid w:val="00791CC6"/>
    <w:rsid w:val="007920C1"/>
    <w:rsid w:val="00792415"/>
    <w:rsid w:val="007929A5"/>
    <w:rsid w:val="007936A3"/>
    <w:rsid w:val="00793922"/>
    <w:rsid w:val="00793A28"/>
    <w:rsid w:val="00793EA2"/>
    <w:rsid w:val="00793F85"/>
    <w:rsid w:val="007941BB"/>
    <w:rsid w:val="007941FC"/>
    <w:rsid w:val="00794667"/>
    <w:rsid w:val="00794C9F"/>
    <w:rsid w:val="00795295"/>
    <w:rsid w:val="00795A02"/>
    <w:rsid w:val="00795B04"/>
    <w:rsid w:val="00795CC9"/>
    <w:rsid w:val="00796023"/>
    <w:rsid w:val="00796600"/>
    <w:rsid w:val="00796D07"/>
    <w:rsid w:val="00796D90"/>
    <w:rsid w:val="00797197"/>
    <w:rsid w:val="007973BC"/>
    <w:rsid w:val="0079775E"/>
    <w:rsid w:val="007A03CB"/>
    <w:rsid w:val="007A0644"/>
    <w:rsid w:val="007A137F"/>
    <w:rsid w:val="007A139C"/>
    <w:rsid w:val="007A140B"/>
    <w:rsid w:val="007A1DA7"/>
    <w:rsid w:val="007A2808"/>
    <w:rsid w:val="007A2CB8"/>
    <w:rsid w:val="007A335E"/>
    <w:rsid w:val="007A3BC2"/>
    <w:rsid w:val="007A40F4"/>
    <w:rsid w:val="007A46E9"/>
    <w:rsid w:val="007A4F25"/>
    <w:rsid w:val="007A58F9"/>
    <w:rsid w:val="007A5AAB"/>
    <w:rsid w:val="007A5E57"/>
    <w:rsid w:val="007A678F"/>
    <w:rsid w:val="007A774E"/>
    <w:rsid w:val="007A78A6"/>
    <w:rsid w:val="007A7A42"/>
    <w:rsid w:val="007A7DDD"/>
    <w:rsid w:val="007B0287"/>
    <w:rsid w:val="007B0568"/>
    <w:rsid w:val="007B0640"/>
    <w:rsid w:val="007B07F8"/>
    <w:rsid w:val="007B099A"/>
    <w:rsid w:val="007B0A10"/>
    <w:rsid w:val="007B0B9D"/>
    <w:rsid w:val="007B1328"/>
    <w:rsid w:val="007B1349"/>
    <w:rsid w:val="007B1415"/>
    <w:rsid w:val="007B16BB"/>
    <w:rsid w:val="007B23EA"/>
    <w:rsid w:val="007B2482"/>
    <w:rsid w:val="007B2ABA"/>
    <w:rsid w:val="007B2F7A"/>
    <w:rsid w:val="007B3462"/>
    <w:rsid w:val="007B3860"/>
    <w:rsid w:val="007B3D4F"/>
    <w:rsid w:val="007B4111"/>
    <w:rsid w:val="007B4989"/>
    <w:rsid w:val="007B52B4"/>
    <w:rsid w:val="007B5340"/>
    <w:rsid w:val="007B5731"/>
    <w:rsid w:val="007B5AEC"/>
    <w:rsid w:val="007B5B40"/>
    <w:rsid w:val="007B5C62"/>
    <w:rsid w:val="007B5D20"/>
    <w:rsid w:val="007B5E1D"/>
    <w:rsid w:val="007B6128"/>
    <w:rsid w:val="007B6160"/>
    <w:rsid w:val="007B619B"/>
    <w:rsid w:val="007B6577"/>
    <w:rsid w:val="007B6708"/>
    <w:rsid w:val="007B6AA3"/>
    <w:rsid w:val="007B6FDD"/>
    <w:rsid w:val="007B6FF6"/>
    <w:rsid w:val="007B7986"/>
    <w:rsid w:val="007B7D4B"/>
    <w:rsid w:val="007C0720"/>
    <w:rsid w:val="007C0B16"/>
    <w:rsid w:val="007C0FE6"/>
    <w:rsid w:val="007C16EA"/>
    <w:rsid w:val="007C18F4"/>
    <w:rsid w:val="007C1984"/>
    <w:rsid w:val="007C19EE"/>
    <w:rsid w:val="007C1A7E"/>
    <w:rsid w:val="007C1E3A"/>
    <w:rsid w:val="007C2374"/>
    <w:rsid w:val="007C2805"/>
    <w:rsid w:val="007C28D7"/>
    <w:rsid w:val="007C2ED1"/>
    <w:rsid w:val="007C3354"/>
    <w:rsid w:val="007C3536"/>
    <w:rsid w:val="007C47AD"/>
    <w:rsid w:val="007C4BEB"/>
    <w:rsid w:val="007C52B9"/>
    <w:rsid w:val="007C538C"/>
    <w:rsid w:val="007C53D9"/>
    <w:rsid w:val="007C5439"/>
    <w:rsid w:val="007C5D0E"/>
    <w:rsid w:val="007C622C"/>
    <w:rsid w:val="007C64F4"/>
    <w:rsid w:val="007C7651"/>
    <w:rsid w:val="007D047B"/>
    <w:rsid w:val="007D08A2"/>
    <w:rsid w:val="007D0B29"/>
    <w:rsid w:val="007D0F0A"/>
    <w:rsid w:val="007D0FDB"/>
    <w:rsid w:val="007D1776"/>
    <w:rsid w:val="007D25F3"/>
    <w:rsid w:val="007D2AA4"/>
    <w:rsid w:val="007D2BCD"/>
    <w:rsid w:val="007D2EE7"/>
    <w:rsid w:val="007D3145"/>
    <w:rsid w:val="007D3545"/>
    <w:rsid w:val="007D386A"/>
    <w:rsid w:val="007D47FE"/>
    <w:rsid w:val="007D4901"/>
    <w:rsid w:val="007D493F"/>
    <w:rsid w:val="007D4AA5"/>
    <w:rsid w:val="007D5217"/>
    <w:rsid w:val="007D5270"/>
    <w:rsid w:val="007D535B"/>
    <w:rsid w:val="007D5525"/>
    <w:rsid w:val="007D57E9"/>
    <w:rsid w:val="007D5E2F"/>
    <w:rsid w:val="007D5E9F"/>
    <w:rsid w:val="007D6034"/>
    <w:rsid w:val="007D6144"/>
    <w:rsid w:val="007D63B6"/>
    <w:rsid w:val="007D727E"/>
    <w:rsid w:val="007D7887"/>
    <w:rsid w:val="007D7D1E"/>
    <w:rsid w:val="007E0197"/>
    <w:rsid w:val="007E132B"/>
    <w:rsid w:val="007E1573"/>
    <w:rsid w:val="007E16AE"/>
    <w:rsid w:val="007E1FD6"/>
    <w:rsid w:val="007E227E"/>
    <w:rsid w:val="007E30F0"/>
    <w:rsid w:val="007E33B3"/>
    <w:rsid w:val="007E395D"/>
    <w:rsid w:val="007E3D80"/>
    <w:rsid w:val="007E3E16"/>
    <w:rsid w:val="007E4216"/>
    <w:rsid w:val="007E4516"/>
    <w:rsid w:val="007E4690"/>
    <w:rsid w:val="007E4CA9"/>
    <w:rsid w:val="007E51A8"/>
    <w:rsid w:val="007E528D"/>
    <w:rsid w:val="007E5FBE"/>
    <w:rsid w:val="007E6B4D"/>
    <w:rsid w:val="007E6D79"/>
    <w:rsid w:val="007E7353"/>
    <w:rsid w:val="007E77F1"/>
    <w:rsid w:val="007E7A75"/>
    <w:rsid w:val="007F00E1"/>
    <w:rsid w:val="007F04F9"/>
    <w:rsid w:val="007F068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E61"/>
    <w:rsid w:val="007F365E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E8A"/>
    <w:rsid w:val="007F752C"/>
    <w:rsid w:val="007F7589"/>
    <w:rsid w:val="007F7643"/>
    <w:rsid w:val="007F7DBD"/>
    <w:rsid w:val="007F7EF9"/>
    <w:rsid w:val="00800072"/>
    <w:rsid w:val="0080064E"/>
    <w:rsid w:val="008008F5"/>
    <w:rsid w:val="00800A0B"/>
    <w:rsid w:val="008014DD"/>
    <w:rsid w:val="008017D2"/>
    <w:rsid w:val="00801843"/>
    <w:rsid w:val="00801ED4"/>
    <w:rsid w:val="00801F17"/>
    <w:rsid w:val="008020A5"/>
    <w:rsid w:val="008020A8"/>
    <w:rsid w:val="008023D9"/>
    <w:rsid w:val="00802760"/>
    <w:rsid w:val="008039BE"/>
    <w:rsid w:val="008043F9"/>
    <w:rsid w:val="008044B8"/>
    <w:rsid w:val="00804564"/>
    <w:rsid w:val="008047D0"/>
    <w:rsid w:val="00804EBF"/>
    <w:rsid w:val="00804F14"/>
    <w:rsid w:val="00806257"/>
    <w:rsid w:val="00806819"/>
    <w:rsid w:val="0080684A"/>
    <w:rsid w:val="00806AD7"/>
    <w:rsid w:val="00806C03"/>
    <w:rsid w:val="00807048"/>
    <w:rsid w:val="0080732C"/>
    <w:rsid w:val="00807435"/>
    <w:rsid w:val="00807627"/>
    <w:rsid w:val="0080791A"/>
    <w:rsid w:val="00807933"/>
    <w:rsid w:val="00807CCF"/>
    <w:rsid w:val="00810082"/>
    <w:rsid w:val="0081022D"/>
    <w:rsid w:val="00810A43"/>
    <w:rsid w:val="00810CC0"/>
    <w:rsid w:val="0081108A"/>
    <w:rsid w:val="008112A2"/>
    <w:rsid w:val="0081189C"/>
    <w:rsid w:val="00811AFB"/>
    <w:rsid w:val="00811C17"/>
    <w:rsid w:val="00811CC2"/>
    <w:rsid w:val="008120C4"/>
    <w:rsid w:val="0081213A"/>
    <w:rsid w:val="008122A8"/>
    <w:rsid w:val="00812631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424B"/>
    <w:rsid w:val="00814525"/>
    <w:rsid w:val="0081462C"/>
    <w:rsid w:val="00814E41"/>
    <w:rsid w:val="00815283"/>
    <w:rsid w:val="008155F2"/>
    <w:rsid w:val="0081620D"/>
    <w:rsid w:val="00816450"/>
    <w:rsid w:val="008164FA"/>
    <w:rsid w:val="00816CA7"/>
    <w:rsid w:val="00816EA1"/>
    <w:rsid w:val="00817155"/>
    <w:rsid w:val="0081749D"/>
    <w:rsid w:val="008174AA"/>
    <w:rsid w:val="008174CF"/>
    <w:rsid w:val="00817BB0"/>
    <w:rsid w:val="00817CB1"/>
    <w:rsid w:val="008208B4"/>
    <w:rsid w:val="00820BE2"/>
    <w:rsid w:val="00820FDF"/>
    <w:rsid w:val="008213C6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ABF"/>
    <w:rsid w:val="00822C4D"/>
    <w:rsid w:val="008230F0"/>
    <w:rsid w:val="008242C8"/>
    <w:rsid w:val="0082484B"/>
    <w:rsid w:val="00824934"/>
    <w:rsid w:val="00824986"/>
    <w:rsid w:val="00824EF3"/>
    <w:rsid w:val="008253A4"/>
    <w:rsid w:val="0082568E"/>
    <w:rsid w:val="008256C5"/>
    <w:rsid w:val="008258EC"/>
    <w:rsid w:val="00825BD5"/>
    <w:rsid w:val="00825C42"/>
    <w:rsid w:val="008261DC"/>
    <w:rsid w:val="0082632E"/>
    <w:rsid w:val="00826971"/>
    <w:rsid w:val="00826F22"/>
    <w:rsid w:val="008270F9"/>
    <w:rsid w:val="0082770D"/>
    <w:rsid w:val="00827A7D"/>
    <w:rsid w:val="00827AED"/>
    <w:rsid w:val="00827B6B"/>
    <w:rsid w:val="00827C23"/>
    <w:rsid w:val="00827D06"/>
    <w:rsid w:val="00830995"/>
    <w:rsid w:val="00830FD2"/>
    <w:rsid w:val="00831B73"/>
    <w:rsid w:val="008326D6"/>
    <w:rsid w:val="0083272C"/>
    <w:rsid w:val="008327DC"/>
    <w:rsid w:val="00832C3E"/>
    <w:rsid w:val="00833736"/>
    <w:rsid w:val="008337C3"/>
    <w:rsid w:val="00833BBE"/>
    <w:rsid w:val="00833CCE"/>
    <w:rsid w:val="0083424D"/>
    <w:rsid w:val="008347D2"/>
    <w:rsid w:val="008353F6"/>
    <w:rsid w:val="00835419"/>
    <w:rsid w:val="00835533"/>
    <w:rsid w:val="0083581E"/>
    <w:rsid w:val="00835879"/>
    <w:rsid w:val="008358E3"/>
    <w:rsid w:val="00835920"/>
    <w:rsid w:val="00836F62"/>
    <w:rsid w:val="008372FB"/>
    <w:rsid w:val="00837FE3"/>
    <w:rsid w:val="008400C6"/>
    <w:rsid w:val="0084034E"/>
    <w:rsid w:val="0084058A"/>
    <w:rsid w:val="008406D5"/>
    <w:rsid w:val="008408D7"/>
    <w:rsid w:val="008408E2"/>
    <w:rsid w:val="00840AC3"/>
    <w:rsid w:val="008414FA"/>
    <w:rsid w:val="00841555"/>
    <w:rsid w:val="008417A2"/>
    <w:rsid w:val="00841C53"/>
    <w:rsid w:val="00841CE9"/>
    <w:rsid w:val="00842FE5"/>
    <w:rsid w:val="008431BA"/>
    <w:rsid w:val="008437EA"/>
    <w:rsid w:val="0084391C"/>
    <w:rsid w:val="0084394A"/>
    <w:rsid w:val="00843A26"/>
    <w:rsid w:val="00843C24"/>
    <w:rsid w:val="00844115"/>
    <w:rsid w:val="0084417D"/>
    <w:rsid w:val="008447F9"/>
    <w:rsid w:val="008449C8"/>
    <w:rsid w:val="008452F6"/>
    <w:rsid w:val="00845A0C"/>
    <w:rsid w:val="00845C55"/>
    <w:rsid w:val="00846237"/>
    <w:rsid w:val="0084690D"/>
    <w:rsid w:val="00846B27"/>
    <w:rsid w:val="00846F3E"/>
    <w:rsid w:val="00847383"/>
    <w:rsid w:val="0084771C"/>
    <w:rsid w:val="00847727"/>
    <w:rsid w:val="00847BCE"/>
    <w:rsid w:val="00851600"/>
    <w:rsid w:val="008518E0"/>
    <w:rsid w:val="008523E3"/>
    <w:rsid w:val="0085250C"/>
    <w:rsid w:val="00852BAF"/>
    <w:rsid w:val="00852E0E"/>
    <w:rsid w:val="0085318E"/>
    <w:rsid w:val="0085356C"/>
    <w:rsid w:val="008538E4"/>
    <w:rsid w:val="00853C05"/>
    <w:rsid w:val="008542E2"/>
    <w:rsid w:val="00854CEB"/>
    <w:rsid w:val="0085521E"/>
    <w:rsid w:val="00855790"/>
    <w:rsid w:val="00855984"/>
    <w:rsid w:val="00857418"/>
    <w:rsid w:val="008575C0"/>
    <w:rsid w:val="00857F32"/>
    <w:rsid w:val="00860590"/>
    <w:rsid w:val="0086072C"/>
    <w:rsid w:val="0086074B"/>
    <w:rsid w:val="008607D7"/>
    <w:rsid w:val="008608B2"/>
    <w:rsid w:val="00860A1A"/>
    <w:rsid w:val="00860BBC"/>
    <w:rsid w:val="0086129D"/>
    <w:rsid w:val="008612BF"/>
    <w:rsid w:val="00861EC1"/>
    <w:rsid w:val="00861EEF"/>
    <w:rsid w:val="00862601"/>
    <w:rsid w:val="00862F05"/>
    <w:rsid w:val="00863290"/>
    <w:rsid w:val="00863E93"/>
    <w:rsid w:val="00864954"/>
    <w:rsid w:val="0086573D"/>
    <w:rsid w:val="0086592B"/>
    <w:rsid w:val="0086596D"/>
    <w:rsid w:val="00865C62"/>
    <w:rsid w:val="00865D87"/>
    <w:rsid w:val="00865F88"/>
    <w:rsid w:val="008666BC"/>
    <w:rsid w:val="008672E6"/>
    <w:rsid w:val="00867756"/>
    <w:rsid w:val="00867882"/>
    <w:rsid w:val="00867C57"/>
    <w:rsid w:val="00870361"/>
    <w:rsid w:val="008706A3"/>
    <w:rsid w:val="008707C5"/>
    <w:rsid w:val="00870A97"/>
    <w:rsid w:val="00871314"/>
    <w:rsid w:val="008713CD"/>
    <w:rsid w:val="00871641"/>
    <w:rsid w:val="00871A19"/>
    <w:rsid w:val="00871E1F"/>
    <w:rsid w:val="0087380B"/>
    <w:rsid w:val="00873936"/>
    <w:rsid w:val="00873F4B"/>
    <w:rsid w:val="0087445C"/>
    <w:rsid w:val="008745A6"/>
    <w:rsid w:val="00874867"/>
    <w:rsid w:val="00874E66"/>
    <w:rsid w:val="00875475"/>
    <w:rsid w:val="0087593F"/>
    <w:rsid w:val="00875B2F"/>
    <w:rsid w:val="00875DE7"/>
    <w:rsid w:val="00876537"/>
    <w:rsid w:val="008765B7"/>
    <w:rsid w:val="008767CE"/>
    <w:rsid w:val="008769F9"/>
    <w:rsid w:val="00876A9F"/>
    <w:rsid w:val="00876C31"/>
    <w:rsid w:val="00876D6B"/>
    <w:rsid w:val="008814B9"/>
    <w:rsid w:val="008815EC"/>
    <w:rsid w:val="00881957"/>
    <w:rsid w:val="00881B35"/>
    <w:rsid w:val="00881B7F"/>
    <w:rsid w:val="00881BC2"/>
    <w:rsid w:val="00882401"/>
    <w:rsid w:val="00882426"/>
    <w:rsid w:val="008825F2"/>
    <w:rsid w:val="00882C2B"/>
    <w:rsid w:val="00882DD5"/>
    <w:rsid w:val="0088354C"/>
    <w:rsid w:val="00883E4E"/>
    <w:rsid w:val="00883F73"/>
    <w:rsid w:val="008841E4"/>
    <w:rsid w:val="00884245"/>
    <w:rsid w:val="00884473"/>
    <w:rsid w:val="00884AC5"/>
    <w:rsid w:val="00884CDA"/>
    <w:rsid w:val="00885042"/>
    <w:rsid w:val="008852BD"/>
    <w:rsid w:val="00885606"/>
    <w:rsid w:val="008858C3"/>
    <w:rsid w:val="00885E2C"/>
    <w:rsid w:val="00885E48"/>
    <w:rsid w:val="00885EE0"/>
    <w:rsid w:val="00886393"/>
    <w:rsid w:val="00886496"/>
    <w:rsid w:val="008865A9"/>
    <w:rsid w:val="00886937"/>
    <w:rsid w:val="00886C7B"/>
    <w:rsid w:val="00887016"/>
    <w:rsid w:val="00887067"/>
    <w:rsid w:val="00887966"/>
    <w:rsid w:val="00887C7F"/>
    <w:rsid w:val="00890186"/>
    <w:rsid w:val="008902FF"/>
    <w:rsid w:val="008905B7"/>
    <w:rsid w:val="00891275"/>
    <w:rsid w:val="008912E1"/>
    <w:rsid w:val="00891C62"/>
    <w:rsid w:val="00892821"/>
    <w:rsid w:val="00892DD6"/>
    <w:rsid w:val="0089340D"/>
    <w:rsid w:val="00893C58"/>
    <w:rsid w:val="008940E4"/>
    <w:rsid w:val="0089453B"/>
    <w:rsid w:val="00894C3D"/>
    <w:rsid w:val="00894E47"/>
    <w:rsid w:val="00895693"/>
    <w:rsid w:val="00895BE2"/>
    <w:rsid w:val="0089628B"/>
    <w:rsid w:val="008963A3"/>
    <w:rsid w:val="00896FDD"/>
    <w:rsid w:val="0089711D"/>
    <w:rsid w:val="008978F0"/>
    <w:rsid w:val="008A081C"/>
    <w:rsid w:val="008A0971"/>
    <w:rsid w:val="008A0C03"/>
    <w:rsid w:val="008A178B"/>
    <w:rsid w:val="008A1829"/>
    <w:rsid w:val="008A198D"/>
    <w:rsid w:val="008A1D1B"/>
    <w:rsid w:val="008A215C"/>
    <w:rsid w:val="008A216E"/>
    <w:rsid w:val="008A2274"/>
    <w:rsid w:val="008A2C03"/>
    <w:rsid w:val="008A2C67"/>
    <w:rsid w:val="008A2E64"/>
    <w:rsid w:val="008A33FE"/>
    <w:rsid w:val="008A3A32"/>
    <w:rsid w:val="008A3B64"/>
    <w:rsid w:val="008A4084"/>
    <w:rsid w:val="008A4480"/>
    <w:rsid w:val="008A4577"/>
    <w:rsid w:val="008A4715"/>
    <w:rsid w:val="008A484C"/>
    <w:rsid w:val="008A4AC2"/>
    <w:rsid w:val="008A4EEB"/>
    <w:rsid w:val="008A50ED"/>
    <w:rsid w:val="008A541C"/>
    <w:rsid w:val="008A56A6"/>
    <w:rsid w:val="008A57D8"/>
    <w:rsid w:val="008A5BBC"/>
    <w:rsid w:val="008A5F2C"/>
    <w:rsid w:val="008A62AF"/>
    <w:rsid w:val="008A6818"/>
    <w:rsid w:val="008A6AF7"/>
    <w:rsid w:val="008A6BB2"/>
    <w:rsid w:val="008A7B26"/>
    <w:rsid w:val="008A7FC6"/>
    <w:rsid w:val="008B0115"/>
    <w:rsid w:val="008B01BE"/>
    <w:rsid w:val="008B0729"/>
    <w:rsid w:val="008B0BB1"/>
    <w:rsid w:val="008B0EAF"/>
    <w:rsid w:val="008B1647"/>
    <w:rsid w:val="008B2252"/>
    <w:rsid w:val="008B2261"/>
    <w:rsid w:val="008B2C12"/>
    <w:rsid w:val="008B394C"/>
    <w:rsid w:val="008B4099"/>
    <w:rsid w:val="008B465C"/>
    <w:rsid w:val="008B49BD"/>
    <w:rsid w:val="008B4AC2"/>
    <w:rsid w:val="008B4AE2"/>
    <w:rsid w:val="008B4EA6"/>
    <w:rsid w:val="008B5371"/>
    <w:rsid w:val="008B5493"/>
    <w:rsid w:val="008B5945"/>
    <w:rsid w:val="008B5A29"/>
    <w:rsid w:val="008B6119"/>
    <w:rsid w:val="008B6320"/>
    <w:rsid w:val="008B660E"/>
    <w:rsid w:val="008B7649"/>
    <w:rsid w:val="008B76D8"/>
    <w:rsid w:val="008B774B"/>
    <w:rsid w:val="008B7BD7"/>
    <w:rsid w:val="008C0579"/>
    <w:rsid w:val="008C0734"/>
    <w:rsid w:val="008C0A54"/>
    <w:rsid w:val="008C0B85"/>
    <w:rsid w:val="008C0DA1"/>
    <w:rsid w:val="008C0F5C"/>
    <w:rsid w:val="008C11DE"/>
    <w:rsid w:val="008C185E"/>
    <w:rsid w:val="008C1BEF"/>
    <w:rsid w:val="008C23DB"/>
    <w:rsid w:val="008C3295"/>
    <w:rsid w:val="008C3895"/>
    <w:rsid w:val="008C3EB0"/>
    <w:rsid w:val="008C42B1"/>
    <w:rsid w:val="008C478D"/>
    <w:rsid w:val="008C4845"/>
    <w:rsid w:val="008C4940"/>
    <w:rsid w:val="008C4BB9"/>
    <w:rsid w:val="008C571F"/>
    <w:rsid w:val="008C593C"/>
    <w:rsid w:val="008C5E4B"/>
    <w:rsid w:val="008C6267"/>
    <w:rsid w:val="008C6942"/>
    <w:rsid w:val="008C6C62"/>
    <w:rsid w:val="008C7466"/>
    <w:rsid w:val="008C762F"/>
    <w:rsid w:val="008C7860"/>
    <w:rsid w:val="008D0B2E"/>
    <w:rsid w:val="008D0B99"/>
    <w:rsid w:val="008D104A"/>
    <w:rsid w:val="008D1DBD"/>
    <w:rsid w:val="008D1E98"/>
    <w:rsid w:val="008D1F13"/>
    <w:rsid w:val="008D20D8"/>
    <w:rsid w:val="008D20E4"/>
    <w:rsid w:val="008D263C"/>
    <w:rsid w:val="008D2B75"/>
    <w:rsid w:val="008D2E96"/>
    <w:rsid w:val="008D3059"/>
    <w:rsid w:val="008D35BF"/>
    <w:rsid w:val="008D44A7"/>
    <w:rsid w:val="008D494C"/>
    <w:rsid w:val="008D4964"/>
    <w:rsid w:val="008D4991"/>
    <w:rsid w:val="008D4FD0"/>
    <w:rsid w:val="008D54CC"/>
    <w:rsid w:val="008D634D"/>
    <w:rsid w:val="008D6C12"/>
    <w:rsid w:val="008D7227"/>
    <w:rsid w:val="008D7FE1"/>
    <w:rsid w:val="008E06CC"/>
    <w:rsid w:val="008E1066"/>
    <w:rsid w:val="008E1083"/>
    <w:rsid w:val="008E1958"/>
    <w:rsid w:val="008E1BC5"/>
    <w:rsid w:val="008E24D1"/>
    <w:rsid w:val="008E2D55"/>
    <w:rsid w:val="008E42E2"/>
    <w:rsid w:val="008E4B0F"/>
    <w:rsid w:val="008E4DF4"/>
    <w:rsid w:val="008E53ED"/>
    <w:rsid w:val="008E57EB"/>
    <w:rsid w:val="008E5BAB"/>
    <w:rsid w:val="008E5C45"/>
    <w:rsid w:val="008E5CF8"/>
    <w:rsid w:val="008E5EF8"/>
    <w:rsid w:val="008E6574"/>
    <w:rsid w:val="008E68C5"/>
    <w:rsid w:val="008E6A68"/>
    <w:rsid w:val="008E6CDD"/>
    <w:rsid w:val="008E6D6F"/>
    <w:rsid w:val="008E6F7D"/>
    <w:rsid w:val="008E73A8"/>
    <w:rsid w:val="008E7453"/>
    <w:rsid w:val="008F0732"/>
    <w:rsid w:val="008F0835"/>
    <w:rsid w:val="008F0D5E"/>
    <w:rsid w:val="008F123A"/>
    <w:rsid w:val="008F1482"/>
    <w:rsid w:val="008F2022"/>
    <w:rsid w:val="008F20AE"/>
    <w:rsid w:val="008F2323"/>
    <w:rsid w:val="008F233C"/>
    <w:rsid w:val="008F2BD7"/>
    <w:rsid w:val="008F2EC5"/>
    <w:rsid w:val="008F2EE2"/>
    <w:rsid w:val="008F324B"/>
    <w:rsid w:val="008F392A"/>
    <w:rsid w:val="008F4BA3"/>
    <w:rsid w:val="008F50B3"/>
    <w:rsid w:val="008F51FE"/>
    <w:rsid w:val="008F58E0"/>
    <w:rsid w:val="008F669B"/>
    <w:rsid w:val="008F66B0"/>
    <w:rsid w:val="008F6D8A"/>
    <w:rsid w:val="008F6DB3"/>
    <w:rsid w:val="008F7269"/>
    <w:rsid w:val="008F72DA"/>
    <w:rsid w:val="008F7A36"/>
    <w:rsid w:val="008F7F48"/>
    <w:rsid w:val="009004F6"/>
    <w:rsid w:val="00902159"/>
    <w:rsid w:val="00902678"/>
    <w:rsid w:val="0090285E"/>
    <w:rsid w:val="009028C1"/>
    <w:rsid w:val="00902A3C"/>
    <w:rsid w:val="00902BC4"/>
    <w:rsid w:val="009038DB"/>
    <w:rsid w:val="0090467B"/>
    <w:rsid w:val="009048EF"/>
    <w:rsid w:val="0090543F"/>
    <w:rsid w:val="009056A4"/>
    <w:rsid w:val="0090579C"/>
    <w:rsid w:val="00905A77"/>
    <w:rsid w:val="00905DF0"/>
    <w:rsid w:val="00905E4C"/>
    <w:rsid w:val="00905FF6"/>
    <w:rsid w:val="009061EA"/>
    <w:rsid w:val="0090693E"/>
    <w:rsid w:val="0090694C"/>
    <w:rsid w:val="00906B94"/>
    <w:rsid w:val="009070D2"/>
    <w:rsid w:val="0090715B"/>
    <w:rsid w:val="00907AA1"/>
    <w:rsid w:val="00907C10"/>
    <w:rsid w:val="00907DE8"/>
    <w:rsid w:val="00907E8C"/>
    <w:rsid w:val="00907FF6"/>
    <w:rsid w:val="009103B5"/>
    <w:rsid w:val="00910A5C"/>
    <w:rsid w:val="009110C8"/>
    <w:rsid w:val="00911486"/>
    <w:rsid w:val="00911F2E"/>
    <w:rsid w:val="009125FF"/>
    <w:rsid w:val="009127E7"/>
    <w:rsid w:val="00912F5F"/>
    <w:rsid w:val="00913394"/>
    <w:rsid w:val="00913C1B"/>
    <w:rsid w:val="0091488E"/>
    <w:rsid w:val="00914D49"/>
    <w:rsid w:val="00914FB1"/>
    <w:rsid w:val="009152B5"/>
    <w:rsid w:val="00915519"/>
    <w:rsid w:val="0091551B"/>
    <w:rsid w:val="00916111"/>
    <w:rsid w:val="009164A3"/>
    <w:rsid w:val="009164CC"/>
    <w:rsid w:val="00916AC4"/>
    <w:rsid w:val="00916C21"/>
    <w:rsid w:val="00917378"/>
    <w:rsid w:val="00917382"/>
    <w:rsid w:val="00917526"/>
    <w:rsid w:val="00917551"/>
    <w:rsid w:val="00917555"/>
    <w:rsid w:val="00917B08"/>
    <w:rsid w:val="00917B73"/>
    <w:rsid w:val="00920B73"/>
    <w:rsid w:val="00920F8D"/>
    <w:rsid w:val="00920FA2"/>
    <w:rsid w:val="009211C0"/>
    <w:rsid w:val="009216C7"/>
    <w:rsid w:val="00921F3E"/>
    <w:rsid w:val="00922646"/>
    <w:rsid w:val="009226E3"/>
    <w:rsid w:val="009240D9"/>
    <w:rsid w:val="0092492E"/>
    <w:rsid w:val="00924E20"/>
    <w:rsid w:val="00925586"/>
    <w:rsid w:val="0092598E"/>
    <w:rsid w:val="00925A64"/>
    <w:rsid w:val="009266B6"/>
    <w:rsid w:val="0092706F"/>
    <w:rsid w:val="00927134"/>
    <w:rsid w:val="00927826"/>
    <w:rsid w:val="00927C0C"/>
    <w:rsid w:val="00927D92"/>
    <w:rsid w:val="00930444"/>
    <w:rsid w:val="00930485"/>
    <w:rsid w:val="00930529"/>
    <w:rsid w:val="00930535"/>
    <w:rsid w:val="0093068B"/>
    <w:rsid w:val="009307FA"/>
    <w:rsid w:val="009308ED"/>
    <w:rsid w:val="0093097F"/>
    <w:rsid w:val="00930E87"/>
    <w:rsid w:val="00931EE8"/>
    <w:rsid w:val="0093208C"/>
    <w:rsid w:val="00932ADB"/>
    <w:rsid w:val="00932ADD"/>
    <w:rsid w:val="00932D07"/>
    <w:rsid w:val="00932D6C"/>
    <w:rsid w:val="00932DE3"/>
    <w:rsid w:val="00933A19"/>
    <w:rsid w:val="00933D70"/>
    <w:rsid w:val="00934974"/>
    <w:rsid w:val="0093514A"/>
    <w:rsid w:val="00935378"/>
    <w:rsid w:val="0093561E"/>
    <w:rsid w:val="00935810"/>
    <w:rsid w:val="0093585B"/>
    <w:rsid w:val="009358CE"/>
    <w:rsid w:val="00935ADA"/>
    <w:rsid w:val="0093630E"/>
    <w:rsid w:val="00936340"/>
    <w:rsid w:val="00936767"/>
    <w:rsid w:val="009370C8"/>
    <w:rsid w:val="00937952"/>
    <w:rsid w:val="009379CF"/>
    <w:rsid w:val="00940280"/>
    <w:rsid w:val="0094043B"/>
    <w:rsid w:val="009404B9"/>
    <w:rsid w:val="009405C9"/>
    <w:rsid w:val="0094066F"/>
    <w:rsid w:val="00941201"/>
    <w:rsid w:val="00941BB7"/>
    <w:rsid w:val="00941BDF"/>
    <w:rsid w:val="00941DEA"/>
    <w:rsid w:val="009429B6"/>
    <w:rsid w:val="00942C12"/>
    <w:rsid w:val="0094312B"/>
    <w:rsid w:val="0094323E"/>
    <w:rsid w:val="00943265"/>
    <w:rsid w:val="0094330A"/>
    <w:rsid w:val="0094346B"/>
    <w:rsid w:val="00944459"/>
    <w:rsid w:val="00944B68"/>
    <w:rsid w:val="00944E85"/>
    <w:rsid w:val="00944EF6"/>
    <w:rsid w:val="009450DE"/>
    <w:rsid w:val="009455D6"/>
    <w:rsid w:val="00945E90"/>
    <w:rsid w:val="00946214"/>
    <w:rsid w:val="009463BD"/>
    <w:rsid w:val="009464D2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E64"/>
    <w:rsid w:val="00947EB3"/>
    <w:rsid w:val="0095075A"/>
    <w:rsid w:val="00950A73"/>
    <w:rsid w:val="00950A9B"/>
    <w:rsid w:val="00950D41"/>
    <w:rsid w:val="00950EA2"/>
    <w:rsid w:val="00951524"/>
    <w:rsid w:val="00952693"/>
    <w:rsid w:val="00952711"/>
    <w:rsid w:val="00952C05"/>
    <w:rsid w:val="0095403B"/>
    <w:rsid w:val="009546E3"/>
    <w:rsid w:val="00954F5E"/>
    <w:rsid w:val="009552FD"/>
    <w:rsid w:val="00955555"/>
    <w:rsid w:val="009556C4"/>
    <w:rsid w:val="009557E2"/>
    <w:rsid w:val="00955AF6"/>
    <w:rsid w:val="00955DAC"/>
    <w:rsid w:val="00955DDF"/>
    <w:rsid w:val="00956757"/>
    <w:rsid w:val="00956994"/>
    <w:rsid w:val="00956D18"/>
    <w:rsid w:val="00957829"/>
    <w:rsid w:val="00957C68"/>
    <w:rsid w:val="00957E65"/>
    <w:rsid w:val="00960259"/>
    <w:rsid w:val="00960953"/>
    <w:rsid w:val="00960A5A"/>
    <w:rsid w:val="00960AC2"/>
    <w:rsid w:val="00960F34"/>
    <w:rsid w:val="009613BD"/>
    <w:rsid w:val="009615A8"/>
    <w:rsid w:val="00961A62"/>
    <w:rsid w:val="00962382"/>
    <w:rsid w:val="009627AC"/>
    <w:rsid w:val="00962CE0"/>
    <w:rsid w:val="00962D6E"/>
    <w:rsid w:val="00962F88"/>
    <w:rsid w:val="009632C8"/>
    <w:rsid w:val="00963633"/>
    <w:rsid w:val="009636C0"/>
    <w:rsid w:val="009641BB"/>
    <w:rsid w:val="009643B3"/>
    <w:rsid w:val="00964A0C"/>
    <w:rsid w:val="0096534C"/>
    <w:rsid w:val="00965435"/>
    <w:rsid w:val="0096570F"/>
    <w:rsid w:val="00965724"/>
    <w:rsid w:val="0096596C"/>
    <w:rsid w:val="00965A19"/>
    <w:rsid w:val="00965AF3"/>
    <w:rsid w:val="00965D0B"/>
    <w:rsid w:val="00966127"/>
    <w:rsid w:val="00966EFD"/>
    <w:rsid w:val="00967537"/>
    <w:rsid w:val="00967549"/>
    <w:rsid w:val="009675DA"/>
    <w:rsid w:val="0096790B"/>
    <w:rsid w:val="00967AFC"/>
    <w:rsid w:val="00967C93"/>
    <w:rsid w:val="00970A71"/>
    <w:rsid w:val="00970C97"/>
    <w:rsid w:val="009710F1"/>
    <w:rsid w:val="009714BD"/>
    <w:rsid w:val="00971F10"/>
    <w:rsid w:val="00972144"/>
    <w:rsid w:val="009726D1"/>
    <w:rsid w:val="009727AE"/>
    <w:rsid w:val="009728FA"/>
    <w:rsid w:val="00973664"/>
    <w:rsid w:val="00973703"/>
    <w:rsid w:val="0097397E"/>
    <w:rsid w:val="00973B73"/>
    <w:rsid w:val="00973CF0"/>
    <w:rsid w:val="00973F03"/>
    <w:rsid w:val="0097404E"/>
    <w:rsid w:val="00974307"/>
    <w:rsid w:val="009755A3"/>
    <w:rsid w:val="00975984"/>
    <w:rsid w:val="00975E86"/>
    <w:rsid w:val="00976143"/>
    <w:rsid w:val="0097661A"/>
    <w:rsid w:val="00976BA4"/>
    <w:rsid w:val="00976F8E"/>
    <w:rsid w:val="00977104"/>
    <w:rsid w:val="00977485"/>
    <w:rsid w:val="00977775"/>
    <w:rsid w:val="009806F6"/>
    <w:rsid w:val="0098075D"/>
    <w:rsid w:val="00980E1D"/>
    <w:rsid w:val="00980EDF"/>
    <w:rsid w:val="009816BA"/>
    <w:rsid w:val="00981A9B"/>
    <w:rsid w:val="00981C26"/>
    <w:rsid w:val="00981E05"/>
    <w:rsid w:val="00981E22"/>
    <w:rsid w:val="00981F94"/>
    <w:rsid w:val="00981FAD"/>
    <w:rsid w:val="00982611"/>
    <w:rsid w:val="00982989"/>
    <w:rsid w:val="00982C7E"/>
    <w:rsid w:val="00982D7B"/>
    <w:rsid w:val="00982E64"/>
    <w:rsid w:val="009831B8"/>
    <w:rsid w:val="00983BAD"/>
    <w:rsid w:val="00984053"/>
    <w:rsid w:val="0098433E"/>
    <w:rsid w:val="00984757"/>
    <w:rsid w:val="00984849"/>
    <w:rsid w:val="00984A0D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87D"/>
    <w:rsid w:val="0098794B"/>
    <w:rsid w:val="00987E6C"/>
    <w:rsid w:val="00987FE5"/>
    <w:rsid w:val="0099085E"/>
    <w:rsid w:val="00990B1B"/>
    <w:rsid w:val="00990BA6"/>
    <w:rsid w:val="00990C49"/>
    <w:rsid w:val="00990C6B"/>
    <w:rsid w:val="00991937"/>
    <w:rsid w:val="00991A5C"/>
    <w:rsid w:val="00991A7F"/>
    <w:rsid w:val="00992C28"/>
    <w:rsid w:val="009933CB"/>
    <w:rsid w:val="00993646"/>
    <w:rsid w:val="00993D9F"/>
    <w:rsid w:val="00994056"/>
    <w:rsid w:val="009947B6"/>
    <w:rsid w:val="00994CA6"/>
    <w:rsid w:val="00994E12"/>
    <w:rsid w:val="00994F6C"/>
    <w:rsid w:val="00995337"/>
    <w:rsid w:val="009957A5"/>
    <w:rsid w:val="00995F69"/>
    <w:rsid w:val="0099636E"/>
    <w:rsid w:val="009963FB"/>
    <w:rsid w:val="0099677F"/>
    <w:rsid w:val="009971C2"/>
    <w:rsid w:val="00997776"/>
    <w:rsid w:val="00997AE0"/>
    <w:rsid w:val="009A069E"/>
    <w:rsid w:val="009A0CA3"/>
    <w:rsid w:val="009A12F1"/>
    <w:rsid w:val="009A14C1"/>
    <w:rsid w:val="009A1976"/>
    <w:rsid w:val="009A1A4E"/>
    <w:rsid w:val="009A1ABD"/>
    <w:rsid w:val="009A1C0B"/>
    <w:rsid w:val="009A1ECA"/>
    <w:rsid w:val="009A1FAD"/>
    <w:rsid w:val="009A233A"/>
    <w:rsid w:val="009A26A2"/>
    <w:rsid w:val="009A2D04"/>
    <w:rsid w:val="009A2DB3"/>
    <w:rsid w:val="009A32A8"/>
    <w:rsid w:val="009A3439"/>
    <w:rsid w:val="009A3739"/>
    <w:rsid w:val="009A378F"/>
    <w:rsid w:val="009A39AC"/>
    <w:rsid w:val="009A45BE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61E5"/>
    <w:rsid w:val="009A7007"/>
    <w:rsid w:val="009A70A5"/>
    <w:rsid w:val="009A7765"/>
    <w:rsid w:val="009A794D"/>
    <w:rsid w:val="009A7F67"/>
    <w:rsid w:val="009B0261"/>
    <w:rsid w:val="009B05B9"/>
    <w:rsid w:val="009B0FF1"/>
    <w:rsid w:val="009B10D5"/>
    <w:rsid w:val="009B115A"/>
    <w:rsid w:val="009B1396"/>
    <w:rsid w:val="009B18E8"/>
    <w:rsid w:val="009B1911"/>
    <w:rsid w:val="009B1E93"/>
    <w:rsid w:val="009B1EAB"/>
    <w:rsid w:val="009B1FCA"/>
    <w:rsid w:val="009B3091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D7E"/>
    <w:rsid w:val="009B60E8"/>
    <w:rsid w:val="009B6915"/>
    <w:rsid w:val="009B6DD2"/>
    <w:rsid w:val="009B79EC"/>
    <w:rsid w:val="009B7BF9"/>
    <w:rsid w:val="009B7DB6"/>
    <w:rsid w:val="009C045A"/>
    <w:rsid w:val="009C05D8"/>
    <w:rsid w:val="009C1126"/>
    <w:rsid w:val="009C17B0"/>
    <w:rsid w:val="009C1A86"/>
    <w:rsid w:val="009C1B4F"/>
    <w:rsid w:val="009C20C3"/>
    <w:rsid w:val="009C242A"/>
    <w:rsid w:val="009C24CA"/>
    <w:rsid w:val="009C29A1"/>
    <w:rsid w:val="009C2B0C"/>
    <w:rsid w:val="009C30FA"/>
    <w:rsid w:val="009C3507"/>
    <w:rsid w:val="009C36D8"/>
    <w:rsid w:val="009C39A3"/>
    <w:rsid w:val="009C3B7A"/>
    <w:rsid w:val="009C3DD9"/>
    <w:rsid w:val="009C3F8D"/>
    <w:rsid w:val="009C45E5"/>
    <w:rsid w:val="009C47EE"/>
    <w:rsid w:val="009C485E"/>
    <w:rsid w:val="009C4A65"/>
    <w:rsid w:val="009C4A83"/>
    <w:rsid w:val="009C4C78"/>
    <w:rsid w:val="009C6120"/>
    <w:rsid w:val="009C7411"/>
    <w:rsid w:val="009C74F6"/>
    <w:rsid w:val="009C7556"/>
    <w:rsid w:val="009C7C77"/>
    <w:rsid w:val="009D0168"/>
    <w:rsid w:val="009D030A"/>
    <w:rsid w:val="009D0C21"/>
    <w:rsid w:val="009D1105"/>
    <w:rsid w:val="009D1AEE"/>
    <w:rsid w:val="009D1B5C"/>
    <w:rsid w:val="009D1D6B"/>
    <w:rsid w:val="009D1D74"/>
    <w:rsid w:val="009D2667"/>
    <w:rsid w:val="009D2D52"/>
    <w:rsid w:val="009D2D89"/>
    <w:rsid w:val="009D2DFA"/>
    <w:rsid w:val="009D3003"/>
    <w:rsid w:val="009D31A1"/>
    <w:rsid w:val="009D36DA"/>
    <w:rsid w:val="009D3A9B"/>
    <w:rsid w:val="009D3D38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368"/>
    <w:rsid w:val="009D75D2"/>
    <w:rsid w:val="009D75F5"/>
    <w:rsid w:val="009D7826"/>
    <w:rsid w:val="009D7AC5"/>
    <w:rsid w:val="009E018E"/>
    <w:rsid w:val="009E0464"/>
    <w:rsid w:val="009E0752"/>
    <w:rsid w:val="009E0A13"/>
    <w:rsid w:val="009E1643"/>
    <w:rsid w:val="009E1F32"/>
    <w:rsid w:val="009E2138"/>
    <w:rsid w:val="009E2139"/>
    <w:rsid w:val="009E2C8F"/>
    <w:rsid w:val="009E2D95"/>
    <w:rsid w:val="009E2ECD"/>
    <w:rsid w:val="009E2F96"/>
    <w:rsid w:val="009E34DC"/>
    <w:rsid w:val="009E34F3"/>
    <w:rsid w:val="009E36EE"/>
    <w:rsid w:val="009E3EB5"/>
    <w:rsid w:val="009E4198"/>
    <w:rsid w:val="009E41D6"/>
    <w:rsid w:val="009E42B3"/>
    <w:rsid w:val="009E4570"/>
    <w:rsid w:val="009E4AB9"/>
    <w:rsid w:val="009E4E5A"/>
    <w:rsid w:val="009E4F09"/>
    <w:rsid w:val="009E53AF"/>
    <w:rsid w:val="009E5596"/>
    <w:rsid w:val="009E5672"/>
    <w:rsid w:val="009E5C4C"/>
    <w:rsid w:val="009E5E7F"/>
    <w:rsid w:val="009E61BC"/>
    <w:rsid w:val="009E65D0"/>
    <w:rsid w:val="009E678C"/>
    <w:rsid w:val="009E6903"/>
    <w:rsid w:val="009E6971"/>
    <w:rsid w:val="009E702A"/>
    <w:rsid w:val="009E735D"/>
    <w:rsid w:val="009E778D"/>
    <w:rsid w:val="009E785F"/>
    <w:rsid w:val="009E796E"/>
    <w:rsid w:val="009E7A10"/>
    <w:rsid w:val="009E7B09"/>
    <w:rsid w:val="009E7BE2"/>
    <w:rsid w:val="009F0B03"/>
    <w:rsid w:val="009F1029"/>
    <w:rsid w:val="009F1210"/>
    <w:rsid w:val="009F1811"/>
    <w:rsid w:val="009F2724"/>
    <w:rsid w:val="009F2E91"/>
    <w:rsid w:val="009F31DC"/>
    <w:rsid w:val="009F38F7"/>
    <w:rsid w:val="009F3B96"/>
    <w:rsid w:val="009F3BA6"/>
    <w:rsid w:val="009F3C84"/>
    <w:rsid w:val="009F435F"/>
    <w:rsid w:val="009F4769"/>
    <w:rsid w:val="009F493E"/>
    <w:rsid w:val="009F4AE3"/>
    <w:rsid w:val="009F4AF3"/>
    <w:rsid w:val="009F4CD6"/>
    <w:rsid w:val="009F4F47"/>
    <w:rsid w:val="009F5E0B"/>
    <w:rsid w:val="009F608C"/>
    <w:rsid w:val="009F6553"/>
    <w:rsid w:val="009F6704"/>
    <w:rsid w:val="009F6BA7"/>
    <w:rsid w:val="009F6E06"/>
    <w:rsid w:val="009F7053"/>
    <w:rsid w:val="009F73A2"/>
    <w:rsid w:val="009F758E"/>
    <w:rsid w:val="009F77EB"/>
    <w:rsid w:val="00A0047B"/>
    <w:rsid w:val="00A00554"/>
    <w:rsid w:val="00A00AA9"/>
    <w:rsid w:val="00A00EF0"/>
    <w:rsid w:val="00A01073"/>
    <w:rsid w:val="00A011BE"/>
    <w:rsid w:val="00A013FD"/>
    <w:rsid w:val="00A023FF"/>
    <w:rsid w:val="00A02627"/>
    <w:rsid w:val="00A0303B"/>
    <w:rsid w:val="00A04222"/>
    <w:rsid w:val="00A04F60"/>
    <w:rsid w:val="00A05061"/>
    <w:rsid w:val="00A051ED"/>
    <w:rsid w:val="00A0532C"/>
    <w:rsid w:val="00A0597E"/>
    <w:rsid w:val="00A05CC4"/>
    <w:rsid w:val="00A060C7"/>
    <w:rsid w:val="00A06400"/>
    <w:rsid w:val="00A06DA3"/>
    <w:rsid w:val="00A07098"/>
    <w:rsid w:val="00A0763C"/>
    <w:rsid w:val="00A07A77"/>
    <w:rsid w:val="00A07BDF"/>
    <w:rsid w:val="00A103E4"/>
    <w:rsid w:val="00A104D3"/>
    <w:rsid w:val="00A107B1"/>
    <w:rsid w:val="00A10DB5"/>
    <w:rsid w:val="00A1103B"/>
    <w:rsid w:val="00A11368"/>
    <w:rsid w:val="00A11D1A"/>
    <w:rsid w:val="00A11F42"/>
    <w:rsid w:val="00A11F60"/>
    <w:rsid w:val="00A11FEA"/>
    <w:rsid w:val="00A1251B"/>
    <w:rsid w:val="00A129B7"/>
    <w:rsid w:val="00A12B41"/>
    <w:rsid w:val="00A131EE"/>
    <w:rsid w:val="00A1320E"/>
    <w:rsid w:val="00A13295"/>
    <w:rsid w:val="00A138B9"/>
    <w:rsid w:val="00A13906"/>
    <w:rsid w:val="00A13DB0"/>
    <w:rsid w:val="00A13EB9"/>
    <w:rsid w:val="00A142C1"/>
    <w:rsid w:val="00A14630"/>
    <w:rsid w:val="00A14867"/>
    <w:rsid w:val="00A15EEE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91B"/>
    <w:rsid w:val="00A22105"/>
    <w:rsid w:val="00A224F5"/>
    <w:rsid w:val="00A2268A"/>
    <w:rsid w:val="00A22E14"/>
    <w:rsid w:val="00A22F26"/>
    <w:rsid w:val="00A22F2F"/>
    <w:rsid w:val="00A22FBD"/>
    <w:rsid w:val="00A23066"/>
    <w:rsid w:val="00A23E65"/>
    <w:rsid w:val="00A23F9E"/>
    <w:rsid w:val="00A24179"/>
    <w:rsid w:val="00A2426A"/>
    <w:rsid w:val="00A243DD"/>
    <w:rsid w:val="00A2441E"/>
    <w:rsid w:val="00A24434"/>
    <w:rsid w:val="00A24491"/>
    <w:rsid w:val="00A24645"/>
    <w:rsid w:val="00A24FFA"/>
    <w:rsid w:val="00A2514E"/>
    <w:rsid w:val="00A25BCD"/>
    <w:rsid w:val="00A25D17"/>
    <w:rsid w:val="00A26152"/>
    <w:rsid w:val="00A2625F"/>
    <w:rsid w:val="00A262AC"/>
    <w:rsid w:val="00A2648D"/>
    <w:rsid w:val="00A2652C"/>
    <w:rsid w:val="00A26746"/>
    <w:rsid w:val="00A26C99"/>
    <w:rsid w:val="00A27073"/>
    <w:rsid w:val="00A271B6"/>
    <w:rsid w:val="00A276CF"/>
    <w:rsid w:val="00A277C4"/>
    <w:rsid w:val="00A27C8A"/>
    <w:rsid w:val="00A27DD4"/>
    <w:rsid w:val="00A30071"/>
    <w:rsid w:val="00A30481"/>
    <w:rsid w:val="00A305FB"/>
    <w:rsid w:val="00A31192"/>
    <w:rsid w:val="00A3122B"/>
    <w:rsid w:val="00A31AAF"/>
    <w:rsid w:val="00A3215F"/>
    <w:rsid w:val="00A3305C"/>
    <w:rsid w:val="00A33665"/>
    <w:rsid w:val="00A338CB"/>
    <w:rsid w:val="00A339AE"/>
    <w:rsid w:val="00A35250"/>
    <w:rsid w:val="00A35425"/>
    <w:rsid w:val="00A35E7F"/>
    <w:rsid w:val="00A35FF1"/>
    <w:rsid w:val="00A36D81"/>
    <w:rsid w:val="00A36DAC"/>
    <w:rsid w:val="00A36E0A"/>
    <w:rsid w:val="00A37028"/>
    <w:rsid w:val="00A37F7C"/>
    <w:rsid w:val="00A40766"/>
    <w:rsid w:val="00A41137"/>
    <w:rsid w:val="00A4121A"/>
    <w:rsid w:val="00A41A35"/>
    <w:rsid w:val="00A41AD0"/>
    <w:rsid w:val="00A41FFB"/>
    <w:rsid w:val="00A42A66"/>
    <w:rsid w:val="00A42CB6"/>
    <w:rsid w:val="00A430B6"/>
    <w:rsid w:val="00A43546"/>
    <w:rsid w:val="00A44681"/>
    <w:rsid w:val="00A45182"/>
    <w:rsid w:val="00A451F5"/>
    <w:rsid w:val="00A4540C"/>
    <w:rsid w:val="00A45B55"/>
    <w:rsid w:val="00A45D11"/>
    <w:rsid w:val="00A4603B"/>
    <w:rsid w:val="00A461DB"/>
    <w:rsid w:val="00A465D2"/>
    <w:rsid w:val="00A46E28"/>
    <w:rsid w:val="00A47722"/>
    <w:rsid w:val="00A47874"/>
    <w:rsid w:val="00A47BB0"/>
    <w:rsid w:val="00A500EE"/>
    <w:rsid w:val="00A50132"/>
    <w:rsid w:val="00A505CB"/>
    <w:rsid w:val="00A50693"/>
    <w:rsid w:val="00A50893"/>
    <w:rsid w:val="00A5217A"/>
    <w:rsid w:val="00A528A7"/>
    <w:rsid w:val="00A52A70"/>
    <w:rsid w:val="00A52D04"/>
    <w:rsid w:val="00A52D6F"/>
    <w:rsid w:val="00A53412"/>
    <w:rsid w:val="00A53A8E"/>
    <w:rsid w:val="00A53C0E"/>
    <w:rsid w:val="00A542B2"/>
    <w:rsid w:val="00A549E4"/>
    <w:rsid w:val="00A54DE9"/>
    <w:rsid w:val="00A55104"/>
    <w:rsid w:val="00A552B3"/>
    <w:rsid w:val="00A554E7"/>
    <w:rsid w:val="00A55B69"/>
    <w:rsid w:val="00A55C29"/>
    <w:rsid w:val="00A55D8F"/>
    <w:rsid w:val="00A5611F"/>
    <w:rsid w:val="00A563D5"/>
    <w:rsid w:val="00A567AD"/>
    <w:rsid w:val="00A567D8"/>
    <w:rsid w:val="00A56CF8"/>
    <w:rsid w:val="00A56DBF"/>
    <w:rsid w:val="00A56E64"/>
    <w:rsid w:val="00A5705B"/>
    <w:rsid w:val="00A57182"/>
    <w:rsid w:val="00A60250"/>
    <w:rsid w:val="00A60E3D"/>
    <w:rsid w:val="00A616E6"/>
    <w:rsid w:val="00A620CC"/>
    <w:rsid w:val="00A62399"/>
    <w:rsid w:val="00A6257E"/>
    <w:rsid w:val="00A62B05"/>
    <w:rsid w:val="00A634E9"/>
    <w:rsid w:val="00A635DA"/>
    <w:rsid w:val="00A63AB2"/>
    <w:rsid w:val="00A63B5C"/>
    <w:rsid w:val="00A63CEC"/>
    <w:rsid w:val="00A6439F"/>
    <w:rsid w:val="00A645C9"/>
    <w:rsid w:val="00A64937"/>
    <w:rsid w:val="00A649D5"/>
    <w:rsid w:val="00A64EEB"/>
    <w:rsid w:val="00A64F02"/>
    <w:rsid w:val="00A657DF"/>
    <w:rsid w:val="00A6581B"/>
    <w:rsid w:val="00A65C0D"/>
    <w:rsid w:val="00A65C94"/>
    <w:rsid w:val="00A65F21"/>
    <w:rsid w:val="00A66783"/>
    <w:rsid w:val="00A668E4"/>
    <w:rsid w:val="00A66A9B"/>
    <w:rsid w:val="00A67622"/>
    <w:rsid w:val="00A67BC2"/>
    <w:rsid w:val="00A67DCF"/>
    <w:rsid w:val="00A67FFC"/>
    <w:rsid w:val="00A7075D"/>
    <w:rsid w:val="00A7088D"/>
    <w:rsid w:val="00A70946"/>
    <w:rsid w:val="00A70FB2"/>
    <w:rsid w:val="00A71BE7"/>
    <w:rsid w:val="00A73769"/>
    <w:rsid w:val="00A737E2"/>
    <w:rsid w:val="00A73848"/>
    <w:rsid w:val="00A7394B"/>
    <w:rsid w:val="00A73B77"/>
    <w:rsid w:val="00A73C63"/>
    <w:rsid w:val="00A74595"/>
    <w:rsid w:val="00A745E1"/>
    <w:rsid w:val="00A7467D"/>
    <w:rsid w:val="00A749AE"/>
    <w:rsid w:val="00A74F45"/>
    <w:rsid w:val="00A74FC3"/>
    <w:rsid w:val="00A7549A"/>
    <w:rsid w:val="00A754C4"/>
    <w:rsid w:val="00A76B94"/>
    <w:rsid w:val="00A76D8D"/>
    <w:rsid w:val="00A8014E"/>
    <w:rsid w:val="00A801FA"/>
    <w:rsid w:val="00A805BD"/>
    <w:rsid w:val="00A80FAD"/>
    <w:rsid w:val="00A812B4"/>
    <w:rsid w:val="00A816A3"/>
    <w:rsid w:val="00A818BF"/>
    <w:rsid w:val="00A81C9C"/>
    <w:rsid w:val="00A81EF2"/>
    <w:rsid w:val="00A8246F"/>
    <w:rsid w:val="00A82AC6"/>
    <w:rsid w:val="00A83488"/>
    <w:rsid w:val="00A84480"/>
    <w:rsid w:val="00A8489D"/>
    <w:rsid w:val="00A84D12"/>
    <w:rsid w:val="00A84EF4"/>
    <w:rsid w:val="00A851F4"/>
    <w:rsid w:val="00A854AB"/>
    <w:rsid w:val="00A85A74"/>
    <w:rsid w:val="00A85C41"/>
    <w:rsid w:val="00A85D6A"/>
    <w:rsid w:val="00A85DFA"/>
    <w:rsid w:val="00A86007"/>
    <w:rsid w:val="00A864CF"/>
    <w:rsid w:val="00A866AB"/>
    <w:rsid w:val="00A869EE"/>
    <w:rsid w:val="00A86A83"/>
    <w:rsid w:val="00A86AEB"/>
    <w:rsid w:val="00A87818"/>
    <w:rsid w:val="00A87BFE"/>
    <w:rsid w:val="00A87CF6"/>
    <w:rsid w:val="00A87EAC"/>
    <w:rsid w:val="00A87F87"/>
    <w:rsid w:val="00A9007A"/>
    <w:rsid w:val="00A904DC"/>
    <w:rsid w:val="00A90BC6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B21"/>
    <w:rsid w:val="00A92DFC"/>
    <w:rsid w:val="00A9388B"/>
    <w:rsid w:val="00A93AB6"/>
    <w:rsid w:val="00A93CA8"/>
    <w:rsid w:val="00A942B4"/>
    <w:rsid w:val="00A94B1C"/>
    <w:rsid w:val="00A9540E"/>
    <w:rsid w:val="00A9584A"/>
    <w:rsid w:val="00A95935"/>
    <w:rsid w:val="00A95FC5"/>
    <w:rsid w:val="00A962F9"/>
    <w:rsid w:val="00A963D0"/>
    <w:rsid w:val="00A9692A"/>
    <w:rsid w:val="00A96DCC"/>
    <w:rsid w:val="00A97615"/>
    <w:rsid w:val="00A9783B"/>
    <w:rsid w:val="00A97AA1"/>
    <w:rsid w:val="00AA0489"/>
    <w:rsid w:val="00AA06D7"/>
    <w:rsid w:val="00AA16FB"/>
    <w:rsid w:val="00AA198A"/>
    <w:rsid w:val="00AA1B39"/>
    <w:rsid w:val="00AA22BD"/>
    <w:rsid w:val="00AA2CF9"/>
    <w:rsid w:val="00AA2E03"/>
    <w:rsid w:val="00AA314B"/>
    <w:rsid w:val="00AA3843"/>
    <w:rsid w:val="00AA3979"/>
    <w:rsid w:val="00AA40AE"/>
    <w:rsid w:val="00AA4948"/>
    <w:rsid w:val="00AA4A78"/>
    <w:rsid w:val="00AA5A4A"/>
    <w:rsid w:val="00AA5B05"/>
    <w:rsid w:val="00AA6509"/>
    <w:rsid w:val="00AA664E"/>
    <w:rsid w:val="00AA6BC8"/>
    <w:rsid w:val="00AA7A59"/>
    <w:rsid w:val="00AA7C15"/>
    <w:rsid w:val="00AA7F8E"/>
    <w:rsid w:val="00AB0B28"/>
    <w:rsid w:val="00AB0BA2"/>
    <w:rsid w:val="00AB0E28"/>
    <w:rsid w:val="00AB0FD8"/>
    <w:rsid w:val="00AB10EF"/>
    <w:rsid w:val="00AB1BD2"/>
    <w:rsid w:val="00AB205B"/>
    <w:rsid w:val="00AB2099"/>
    <w:rsid w:val="00AB219A"/>
    <w:rsid w:val="00AB2FD6"/>
    <w:rsid w:val="00AB3467"/>
    <w:rsid w:val="00AB3473"/>
    <w:rsid w:val="00AB35D7"/>
    <w:rsid w:val="00AB36D5"/>
    <w:rsid w:val="00AB3E9E"/>
    <w:rsid w:val="00AB43E4"/>
    <w:rsid w:val="00AB455D"/>
    <w:rsid w:val="00AB4A09"/>
    <w:rsid w:val="00AB520D"/>
    <w:rsid w:val="00AB52B2"/>
    <w:rsid w:val="00AB5E6F"/>
    <w:rsid w:val="00AB627E"/>
    <w:rsid w:val="00AB6478"/>
    <w:rsid w:val="00AB6671"/>
    <w:rsid w:val="00AB67E3"/>
    <w:rsid w:val="00AB7BBD"/>
    <w:rsid w:val="00AB7DB1"/>
    <w:rsid w:val="00AC0142"/>
    <w:rsid w:val="00AC0414"/>
    <w:rsid w:val="00AC1010"/>
    <w:rsid w:val="00AC10A1"/>
    <w:rsid w:val="00AC13A7"/>
    <w:rsid w:val="00AC1A28"/>
    <w:rsid w:val="00AC214F"/>
    <w:rsid w:val="00AC2298"/>
    <w:rsid w:val="00AC29FA"/>
    <w:rsid w:val="00AC2F88"/>
    <w:rsid w:val="00AC30F4"/>
    <w:rsid w:val="00AC32A0"/>
    <w:rsid w:val="00AC3907"/>
    <w:rsid w:val="00AC3E13"/>
    <w:rsid w:val="00AC3E77"/>
    <w:rsid w:val="00AC4536"/>
    <w:rsid w:val="00AC4910"/>
    <w:rsid w:val="00AC4AB7"/>
    <w:rsid w:val="00AC4B30"/>
    <w:rsid w:val="00AC5295"/>
    <w:rsid w:val="00AC54DE"/>
    <w:rsid w:val="00AC5682"/>
    <w:rsid w:val="00AC599C"/>
    <w:rsid w:val="00AC5F49"/>
    <w:rsid w:val="00AC6023"/>
    <w:rsid w:val="00AC63C2"/>
    <w:rsid w:val="00AC644F"/>
    <w:rsid w:val="00AC6A63"/>
    <w:rsid w:val="00AC6AC1"/>
    <w:rsid w:val="00AC6B23"/>
    <w:rsid w:val="00AC6CD3"/>
    <w:rsid w:val="00AC7310"/>
    <w:rsid w:val="00AC7476"/>
    <w:rsid w:val="00AC7586"/>
    <w:rsid w:val="00AC7A92"/>
    <w:rsid w:val="00AD0017"/>
    <w:rsid w:val="00AD05AF"/>
    <w:rsid w:val="00AD0947"/>
    <w:rsid w:val="00AD10BD"/>
    <w:rsid w:val="00AD1331"/>
    <w:rsid w:val="00AD139B"/>
    <w:rsid w:val="00AD2501"/>
    <w:rsid w:val="00AD266E"/>
    <w:rsid w:val="00AD3167"/>
    <w:rsid w:val="00AD31B5"/>
    <w:rsid w:val="00AD357B"/>
    <w:rsid w:val="00AD37AB"/>
    <w:rsid w:val="00AD3A74"/>
    <w:rsid w:val="00AD3C69"/>
    <w:rsid w:val="00AD3D7A"/>
    <w:rsid w:val="00AD4D2D"/>
    <w:rsid w:val="00AD52BF"/>
    <w:rsid w:val="00AD530A"/>
    <w:rsid w:val="00AD5682"/>
    <w:rsid w:val="00AD5F1C"/>
    <w:rsid w:val="00AD623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E00F5"/>
    <w:rsid w:val="00AE0861"/>
    <w:rsid w:val="00AE0D26"/>
    <w:rsid w:val="00AE12B5"/>
    <w:rsid w:val="00AE1579"/>
    <w:rsid w:val="00AE1A4E"/>
    <w:rsid w:val="00AE20D3"/>
    <w:rsid w:val="00AE26F0"/>
    <w:rsid w:val="00AE29F4"/>
    <w:rsid w:val="00AE31C4"/>
    <w:rsid w:val="00AE3260"/>
    <w:rsid w:val="00AE331C"/>
    <w:rsid w:val="00AE38E0"/>
    <w:rsid w:val="00AE3D9C"/>
    <w:rsid w:val="00AE3F1B"/>
    <w:rsid w:val="00AE44EF"/>
    <w:rsid w:val="00AE4AB9"/>
    <w:rsid w:val="00AE501B"/>
    <w:rsid w:val="00AE51AA"/>
    <w:rsid w:val="00AE7679"/>
    <w:rsid w:val="00AE7707"/>
    <w:rsid w:val="00AE79D0"/>
    <w:rsid w:val="00AE7FCD"/>
    <w:rsid w:val="00AE7FEB"/>
    <w:rsid w:val="00AF0E35"/>
    <w:rsid w:val="00AF0F50"/>
    <w:rsid w:val="00AF1048"/>
    <w:rsid w:val="00AF1150"/>
    <w:rsid w:val="00AF1991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5846"/>
    <w:rsid w:val="00AF5866"/>
    <w:rsid w:val="00AF5976"/>
    <w:rsid w:val="00AF5D8C"/>
    <w:rsid w:val="00AF64AD"/>
    <w:rsid w:val="00AF67D1"/>
    <w:rsid w:val="00AF6C83"/>
    <w:rsid w:val="00AF77D8"/>
    <w:rsid w:val="00AF7CF5"/>
    <w:rsid w:val="00AF7D7A"/>
    <w:rsid w:val="00B000A8"/>
    <w:rsid w:val="00B0156A"/>
    <w:rsid w:val="00B01689"/>
    <w:rsid w:val="00B0175E"/>
    <w:rsid w:val="00B018EE"/>
    <w:rsid w:val="00B01D6C"/>
    <w:rsid w:val="00B01DBA"/>
    <w:rsid w:val="00B02730"/>
    <w:rsid w:val="00B0329B"/>
    <w:rsid w:val="00B03485"/>
    <w:rsid w:val="00B03661"/>
    <w:rsid w:val="00B03B51"/>
    <w:rsid w:val="00B0464E"/>
    <w:rsid w:val="00B046CE"/>
    <w:rsid w:val="00B0496E"/>
    <w:rsid w:val="00B04AAF"/>
    <w:rsid w:val="00B04B75"/>
    <w:rsid w:val="00B04C4A"/>
    <w:rsid w:val="00B04DBD"/>
    <w:rsid w:val="00B05ECC"/>
    <w:rsid w:val="00B06390"/>
    <w:rsid w:val="00B0696A"/>
    <w:rsid w:val="00B074A4"/>
    <w:rsid w:val="00B07C78"/>
    <w:rsid w:val="00B103C5"/>
    <w:rsid w:val="00B107AC"/>
    <w:rsid w:val="00B108DF"/>
    <w:rsid w:val="00B109B4"/>
    <w:rsid w:val="00B10BD1"/>
    <w:rsid w:val="00B10E9A"/>
    <w:rsid w:val="00B114F6"/>
    <w:rsid w:val="00B1153B"/>
    <w:rsid w:val="00B11A88"/>
    <w:rsid w:val="00B11E23"/>
    <w:rsid w:val="00B1217E"/>
    <w:rsid w:val="00B12720"/>
    <w:rsid w:val="00B1316B"/>
    <w:rsid w:val="00B134B6"/>
    <w:rsid w:val="00B137FF"/>
    <w:rsid w:val="00B13A0A"/>
    <w:rsid w:val="00B13D82"/>
    <w:rsid w:val="00B14418"/>
    <w:rsid w:val="00B14560"/>
    <w:rsid w:val="00B15532"/>
    <w:rsid w:val="00B1573B"/>
    <w:rsid w:val="00B15778"/>
    <w:rsid w:val="00B15B3E"/>
    <w:rsid w:val="00B15CBE"/>
    <w:rsid w:val="00B16198"/>
    <w:rsid w:val="00B1629C"/>
    <w:rsid w:val="00B1646A"/>
    <w:rsid w:val="00B1674E"/>
    <w:rsid w:val="00B16916"/>
    <w:rsid w:val="00B170EE"/>
    <w:rsid w:val="00B17565"/>
    <w:rsid w:val="00B175B4"/>
    <w:rsid w:val="00B2009A"/>
    <w:rsid w:val="00B20BE8"/>
    <w:rsid w:val="00B2120C"/>
    <w:rsid w:val="00B21256"/>
    <w:rsid w:val="00B21689"/>
    <w:rsid w:val="00B21956"/>
    <w:rsid w:val="00B21E01"/>
    <w:rsid w:val="00B22014"/>
    <w:rsid w:val="00B225BA"/>
    <w:rsid w:val="00B22874"/>
    <w:rsid w:val="00B22A3E"/>
    <w:rsid w:val="00B23501"/>
    <w:rsid w:val="00B23509"/>
    <w:rsid w:val="00B236B5"/>
    <w:rsid w:val="00B24167"/>
    <w:rsid w:val="00B24672"/>
    <w:rsid w:val="00B24C0B"/>
    <w:rsid w:val="00B24CFD"/>
    <w:rsid w:val="00B2505E"/>
    <w:rsid w:val="00B251D5"/>
    <w:rsid w:val="00B25BF9"/>
    <w:rsid w:val="00B25E02"/>
    <w:rsid w:val="00B26055"/>
    <w:rsid w:val="00B268FA"/>
    <w:rsid w:val="00B26F77"/>
    <w:rsid w:val="00B27419"/>
    <w:rsid w:val="00B274B9"/>
    <w:rsid w:val="00B27994"/>
    <w:rsid w:val="00B27BD3"/>
    <w:rsid w:val="00B27DAB"/>
    <w:rsid w:val="00B27EE0"/>
    <w:rsid w:val="00B27F97"/>
    <w:rsid w:val="00B30546"/>
    <w:rsid w:val="00B305A8"/>
    <w:rsid w:val="00B308C0"/>
    <w:rsid w:val="00B30D5F"/>
    <w:rsid w:val="00B3128C"/>
    <w:rsid w:val="00B313EE"/>
    <w:rsid w:val="00B31911"/>
    <w:rsid w:val="00B31A87"/>
    <w:rsid w:val="00B31D5D"/>
    <w:rsid w:val="00B31F7E"/>
    <w:rsid w:val="00B31FB6"/>
    <w:rsid w:val="00B3225F"/>
    <w:rsid w:val="00B329AD"/>
    <w:rsid w:val="00B32A6F"/>
    <w:rsid w:val="00B32BF3"/>
    <w:rsid w:val="00B32CD1"/>
    <w:rsid w:val="00B33801"/>
    <w:rsid w:val="00B3383D"/>
    <w:rsid w:val="00B33922"/>
    <w:rsid w:val="00B33BA2"/>
    <w:rsid w:val="00B33F16"/>
    <w:rsid w:val="00B34293"/>
    <w:rsid w:val="00B34413"/>
    <w:rsid w:val="00B34B14"/>
    <w:rsid w:val="00B34BE2"/>
    <w:rsid w:val="00B34EA7"/>
    <w:rsid w:val="00B351B5"/>
    <w:rsid w:val="00B351F9"/>
    <w:rsid w:val="00B35833"/>
    <w:rsid w:val="00B359D0"/>
    <w:rsid w:val="00B359D4"/>
    <w:rsid w:val="00B35B8C"/>
    <w:rsid w:val="00B3721A"/>
    <w:rsid w:val="00B377DE"/>
    <w:rsid w:val="00B37CF1"/>
    <w:rsid w:val="00B40622"/>
    <w:rsid w:val="00B40B4C"/>
    <w:rsid w:val="00B40CF9"/>
    <w:rsid w:val="00B411CF"/>
    <w:rsid w:val="00B41856"/>
    <w:rsid w:val="00B419A8"/>
    <w:rsid w:val="00B41CE9"/>
    <w:rsid w:val="00B41D7F"/>
    <w:rsid w:val="00B4272E"/>
    <w:rsid w:val="00B42917"/>
    <w:rsid w:val="00B42A2E"/>
    <w:rsid w:val="00B42E2C"/>
    <w:rsid w:val="00B43F6B"/>
    <w:rsid w:val="00B44449"/>
    <w:rsid w:val="00B44562"/>
    <w:rsid w:val="00B4548D"/>
    <w:rsid w:val="00B45E68"/>
    <w:rsid w:val="00B463D4"/>
    <w:rsid w:val="00B464FB"/>
    <w:rsid w:val="00B46728"/>
    <w:rsid w:val="00B46C41"/>
    <w:rsid w:val="00B4711E"/>
    <w:rsid w:val="00B47519"/>
    <w:rsid w:val="00B502D1"/>
    <w:rsid w:val="00B50628"/>
    <w:rsid w:val="00B50705"/>
    <w:rsid w:val="00B5071A"/>
    <w:rsid w:val="00B509A7"/>
    <w:rsid w:val="00B50E96"/>
    <w:rsid w:val="00B515E3"/>
    <w:rsid w:val="00B516D7"/>
    <w:rsid w:val="00B5288D"/>
    <w:rsid w:val="00B541A0"/>
    <w:rsid w:val="00B54399"/>
    <w:rsid w:val="00B548B7"/>
    <w:rsid w:val="00B555C6"/>
    <w:rsid w:val="00B55A1B"/>
    <w:rsid w:val="00B561E6"/>
    <w:rsid w:val="00B563CE"/>
    <w:rsid w:val="00B563F6"/>
    <w:rsid w:val="00B56F6A"/>
    <w:rsid w:val="00B5726F"/>
    <w:rsid w:val="00B577B0"/>
    <w:rsid w:val="00B579EB"/>
    <w:rsid w:val="00B57A88"/>
    <w:rsid w:val="00B57D6A"/>
    <w:rsid w:val="00B60112"/>
    <w:rsid w:val="00B60224"/>
    <w:rsid w:val="00B60926"/>
    <w:rsid w:val="00B61E1F"/>
    <w:rsid w:val="00B624A4"/>
    <w:rsid w:val="00B624C8"/>
    <w:rsid w:val="00B62DA2"/>
    <w:rsid w:val="00B63AA3"/>
    <w:rsid w:val="00B63D64"/>
    <w:rsid w:val="00B64388"/>
    <w:rsid w:val="00B64D48"/>
    <w:rsid w:val="00B65641"/>
    <w:rsid w:val="00B6617A"/>
    <w:rsid w:val="00B667BC"/>
    <w:rsid w:val="00B66A09"/>
    <w:rsid w:val="00B66A2C"/>
    <w:rsid w:val="00B66A8F"/>
    <w:rsid w:val="00B66C1F"/>
    <w:rsid w:val="00B66D50"/>
    <w:rsid w:val="00B6703A"/>
    <w:rsid w:val="00B67081"/>
    <w:rsid w:val="00B67551"/>
    <w:rsid w:val="00B67A94"/>
    <w:rsid w:val="00B67C00"/>
    <w:rsid w:val="00B67C5E"/>
    <w:rsid w:val="00B706B4"/>
    <w:rsid w:val="00B70923"/>
    <w:rsid w:val="00B70FE0"/>
    <w:rsid w:val="00B71236"/>
    <w:rsid w:val="00B71C25"/>
    <w:rsid w:val="00B7289E"/>
    <w:rsid w:val="00B72971"/>
    <w:rsid w:val="00B72A77"/>
    <w:rsid w:val="00B72EC4"/>
    <w:rsid w:val="00B72F1D"/>
    <w:rsid w:val="00B72F6C"/>
    <w:rsid w:val="00B73008"/>
    <w:rsid w:val="00B7302D"/>
    <w:rsid w:val="00B73182"/>
    <w:rsid w:val="00B733EC"/>
    <w:rsid w:val="00B737F4"/>
    <w:rsid w:val="00B73CE7"/>
    <w:rsid w:val="00B741FD"/>
    <w:rsid w:val="00B7436E"/>
    <w:rsid w:val="00B7438E"/>
    <w:rsid w:val="00B7449A"/>
    <w:rsid w:val="00B745C2"/>
    <w:rsid w:val="00B758C2"/>
    <w:rsid w:val="00B76BCE"/>
    <w:rsid w:val="00B775AB"/>
    <w:rsid w:val="00B77F41"/>
    <w:rsid w:val="00B80108"/>
    <w:rsid w:val="00B811B9"/>
    <w:rsid w:val="00B817F8"/>
    <w:rsid w:val="00B81887"/>
    <w:rsid w:val="00B82202"/>
    <w:rsid w:val="00B82AAF"/>
    <w:rsid w:val="00B82B0F"/>
    <w:rsid w:val="00B83456"/>
    <w:rsid w:val="00B83AB6"/>
    <w:rsid w:val="00B844AC"/>
    <w:rsid w:val="00B84664"/>
    <w:rsid w:val="00B84A0B"/>
    <w:rsid w:val="00B85977"/>
    <w:rsid w:val="00B85B04"/>
    <w:rsid w:val="00B85B16"/>
    <w:rsid w:val="00B85CB8"/>
    <w:rsid w:val="00B85EA2"/>
    <w:rsid w:val="00B860B4"/>
    <w:rsid w:val="00B86600"/>
    <w:rsid w:val="00B8660C"/>
    <w:rsid w:val="00B868AA"/>
    <w:rsid w:val="00B87178"/>
    <w:rsid w:val="00B87B41"/>
    <w:rsid w:val="00B87E00"/>
    <w:rsid w:val="00B905B2"/>
    <w:rsid w:val="00B907A6"/>
    <w:rsid w:val="00B9082C"/>
    <w:rsid w:val="00B91369"/>
    <w:rsid w:val="00B919A3"/>
    <w:rsid w:val="00B91E68"/>
    <w:rsid w:val="00B91F81"/>
    <w:rsid w:val="00B923DE"/>
    <w:rsid w:val="00B926DE"/>
    <w:rsid w:val="00B92DEA"/>
    <w:rsid w:val="00B92E3B"/>
    <w:rsid w:val="00B930CB"/>
    <w:rsid w:val="00B931AB"/>
    <w:rsid w:val="00B9347B"/>
    <w:rsid w:val="00B93EC7"/>
    <w:rsid w:val="00B945B2"/>
    <w:rsid w:val="00B94771"/>
    <w:rsid w:val="00B949E2"/>
    <w:rsid w:val="00B95153"/>
    <w:rsid w:val="00B954E6"/>
    <w:rsid w:val="00B95657"/>
    <w:rsid w:val="00B95950"/>
    <w:rsid w:val="00B95E5F"/>
    <w:rsid w:val="00B95E76"/>
    <w:rsid w:val="00B9648D"/>
    <w:rsid w:val="00B96CD5"/>
    <w:rsid w:val="00B97241"/>
    <w:rsid w:val="00B97CF8"/>
    <w:rsid w:val="00B97F86"/>
    <w:rsid w:val="00BA0E85"/>
    <w:rsid w:val="00BA1309"/>
    <w:rsid w:val="00BA15ED"/>
    <w:rsid w:val="00BA16B7"/>
    <w:rsid w:val="00BA1A24"/>
    <w:rsid w:val="00BA1F94"/>
    <w:rsid w:val="00BA2128"/>
    <w:rsid w:val="00BA2F85"/>
    <w:rsid w:val="00BA3D3D"/>
    <w:rsid w:val="00BA42D2"/>
    <w:rsid w:val="00BA4CBD"/>
    <w:rsid w:val="00BA5806"/>
    <w:rsid w:val="00BA58E5"/>
    <w:rsid w:val="00BA591D"/>
    <w:rsid w:val="00BA59E9"/>
    <w:rsid w:val="00BA5B8F"/>
    <w:rsid w:val="00BA5D97"/>
    <w:rsid w:val="00BA6B8F"/>
    <w:rsid w:val="00BA6BE8"/>
    <w:rsid w:val="00BA6DCD"/>
    <w:rsid w:val="00BA721B"/>
    <w:rsid w:val="00BA744F"/>
    <w:rsid w:val="00BA7C3C"/>
    <w:rsid w:val="00BB0137"/>
    <w:rsid w:val="00BB043F"/>
    <w:rsid w:val="00BB0820"/>
    <w:rsid w:val="00BB09D2"/>
    <w:rsid w:val="00BB1309"/>
    <w:rsid w:val="00BB19AA"/>
    <w:rsid w:val="00BB1F98"/>
    <w:rsid w:val="00BB209F"/>
    <w:rsid w:val="00BB2652"/>
    <w:rsid w:val="00BB3B26"/>
    <w:rsid w:val="00BB4A08"/>
    <w:rsid w:val="00BB4D05"/>
    <w:rsid w:val="00BB53A3"/>
    <w:rsid w:val="00BB5D9E"/>
    <w:rsid w:val="00BB6711"/>
    <w:rsid w:val="00BB6830"/>
    <w:rsid w:val="00BB6DBB"/>
    <w:rsid w:val="00BB754A"/>
    <w:rsid w:val="00BB7950"/>
    <w:rsid w:val="00BB7AFC"/>
    <w:rsid w:val="00BC015B"/>
    <w:rsid w:val="00BC065E"/>
    <w:rsid w:val="00BC0B86"/>
    <w:rsid w:val="00BC12EC"/>
    <w:rsid w:val="00BC17FE"/>
    <w:rsid w:val="00BC2178"/>
    <w:rsid w:val="00BC23F7"/>
    <w:rsid w:val="00BC2CEF"/>
    <w:rsid w:val="00BC2D5E"/>
    <w:rsid w:val="00BC3069"/>
    <w:rsid w:val="00BC32AC"/>
    <w:rsid w:val="00BC3A01"/>
    <w:rsid w:val="00BC3C5B"/>
    <w:rsid w:val="00BC4071"/>
    <w:rsid w:val="00BC41D8"/>
    <w:rsid w:val="00BC4317"/>
    <w:rsid w:val="00BC4441"/>
    <w:rsid w:val="00BC4682"/>
    <w:rsid w:val="00BC46CD"/>
    <w:rsid w:val="00BC4F7C"/>
    <w:rsid w:val="00BC52EF"/>
    <w:rsid w:val="00BC540F"/>
    <w:rsid w:val="00BC552E"/>
    <w:rsid w:val="00BC5591"/>
    <w:rsid w:val="00BC5E08"/>
    <w:rsid w:val="00BC63E2"/>
    <w:rsid w:val="00BC6447"/>
    <w:rsid w:val="00BC6564"/>
    <w:rsid w:val="00BC6AAA"/>
    <w:rsid w:val="00BC7070"/>
    <w:rsid w:val="00BC71FB"/>
    <w:rsid w:val="00BC74A8"/>
    <w:rsid w:val="00BC7DB3"/>
    <w:rsid w:val="00BD026A"/>
    <w:rsid w:val="00BD1640"/>
    <w:rsid w:val="00BD17FF"/>
    <w:rsid w:val="00BD1E34"/>
    <w:rsid w:val="00BD2EB0"/>
    <w:rsid w:val="00BD2FC2"/>
    <w:rsid w:val="00BD2FF6"/>
    <w:rsid w:val="00BD360C"/>
    <w:rsid w:val="00BD3765"/>
    <w:rsid w:val="00BD3B4E"/>
    <w:rsid w:val="00BD3CDA"/>
    <w:rsid w:val="00BD3D58"/>
    <w:rsid w:val="00BD4058"/>
    <w:rsid w:val="00BD4203"/>
    <w:rsid w:val="00BD44B6"/>
    <w:rsid w:val="00BD4B28"/>
    <w:rsid w:val="00BD4E2F"/>
    <w:rsid w:val="00BD4F19"/>
    <w:rsid w:val="00BD500A"/>
    <w:rsid w:val="00BD5665"/>
    <w:rsid w:val="00BD5F5D"/>
    <w:rsid w:val="00BD63A2"/>
    <w:rsid w:val="00BD7994"/>
    <w:rsid w:val="00BD7B07"/>
    <w:rsid w:val="00BE0110"/>
    <w:rsid w:val="00BE0AE3"/>
    <w:rsid w:val="00BE1A7C"/>
    <w:rsid w:val="00BE1F06"/>
    <w:rsid w:val="00BE1F5A"/>
    <w:rsid w:val="00BE1FBA"/>
    <w:rsid w:val="00BE224E"/>
    <w:rsid w:val="00BE29DF"/>
    <w:rsid w:val="00BE2D0F"/>
    <w:rsid w:val="00BE33F2"/>
    <w:rsid w:val="00BE3F8C"/>
    <w:rsid w:val="00BE4597"/>
    <w:rsid w:val="00BE4D15"/>
    <w:rsid w:val="00BE53D4"/>
    <w:rsid w:val="00BE5B52"/>
    <w:rsid w:val="00BE6248"/>
    <w:rsid w:val="00BE6357"/>
    <w:rsid w:val="00BE6D4D"/>
    <w:rsid w:val="00BE70B5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F93"/>
    <w:rsid w:val="00BF5393"/>
    <w:rsid w:val="00BF53DB"/>
    <w:rsid w:val="00BF568A"/>
    <w:rsid w:val="00BF5979"/>
    <w:rsid w:val="00BF59D8"/>
    <w:rsid w:val="00BF5BA3"/>
    <w:rsid w:val="00BF6082"/>
    <w:rsid w:val="00BF613E"/>
    <w:rsid w:val="00BF63A3"/>
    <w:rsid w:val="00BF64D5"/>
    <w:rsid w:val="00BF6EFE"/>
    <w:rsid w:val="00BF6F8F"/>
    <w:rsid w:val="00BF71E1"/>
    <w:rsid w:val="00BF77B9"/>
    <w:rsid w:val="00BF7A17"/>
    <w:rsid w:val="00BF7A34"/>
    <w:rsid w:val="00BF7A8E"/>
    <w:rsid w:val="00BF7C2F"/>
    <w:rsid w:val="00C0001F"/>
    <w:rsid w:val="00C00572"/>
    <w:rsid w:val="00C005EA"/>
    <w:rsid w:val="00C0072B"/>
    <w:rsid w:val="00C00846"/>
    <w:rsid w:val="00C00F97"/>
    <w:rsid w:val="00C017D7"/>
    <w:rsid w:val="00C01BFD"/>
    <w:rsid w:val="00C01C22"/>
    <w:rsid w:val="00C0264D"/>
    <w:rsid w:val="00C02A0C"/>
    <w:rsid w:val="00C0310A"/>
    <w:rsid w:val="00C03A0D"/>
    <w:rsid w:val="00C03C30"/>
    <w:rsid w:val="00C03EB2"/>
    <w:rsid w:val="00C0407E"/>
    <w:rsid w:val="00C04FF8"/>
    <w:rsid w:val="00C05324"/>
    <w:rsid w:val="00C05D0F"/>
    <w:rsid w:val="00C06660"/>
    <w:rsid w:val="00C06A7A"/>
    <w:rsid w:val="00C06B0D"/>
    <w:rsid w:val="00C07165"/>
    <w:rsid w:val="00C074CA"/>
    <w:rsid w:val="00C0762C"/>
    <w:rsid w:val="00C07792"/>
    <w:rsid w:val="00C07952"/>
    <w:rsid w:val="00C07DC5"/>
    <w:rsid w:val="00C07E4C"/>
    <w:rsid w:val="00C10646"/>
    <w:rsid w:val="00C1181F"/>
    <w:rsid w:val="00C11AF9"/>
    <w:rsid w:val="00C11EA2"/>
    <w:rsid w:val="00C11EB2"/>
    <w:rsid w:val="00C1227D"/>
    <w:rsid w:val="00C12D57"/>
    <w:rsid w:val="00C13849"/>
    <w:rsid w:val="00C13C53"/>
    <w:rsid w:val="00C144DB"/>
    <w:rsid w:val="00C1453F"/>
    <w:rsid w:val="00C14561"/>
    <w:rsid w:val="00C14655"/>
    <w:rsid w:val="00C1496A"/>
    <w:rsid w:val="00C14C3F"/>
    <w:rsid w:val="00C151A5"/>
    <w:rsid w:val="00C15585"/>
    <w:rsid w:val="00C16017"/>
    <w:rsid w:val="00C16356"/>
    <w:rsid w:val="00C1681C"/>
    <w:rsid w:val="00C16A19"/>
    <w:rsid w:val="00C16CDB"/>
    <w:rsid w:val="00C16DAA"/>
    <w:rsid w:val="00C171E1"/>
    <w:rsid w:val="00C1733C"/>
    <w:rsid w:val="00C178F0"/>
    <w:rsid w:val="00C17943"/>
    <w:rsid w:val="00C2043D"/>
    <w:rsid w:val="00C20583"/>
    <w:rsid w:val="00C20E20"/>
    <w:rsid w:val="00C216B8"/>
    <w:rsid w:val="00C21B9A"/>
    <w:rsid w:val="00C21F5D"/>
    <w:rsid w:val="00C21FD8"/>
    <w:rsid w:val="00C222C3"/>
    <w:rsid w:val="00C22486"/>
    <w:rsid w:val="00C2321E"/>
    <w:rsid w:val="00C23267"/>
    <w:rsid w:val="00C23420"/>
    <w:rsid w:val="00C2384D"/>
    <w:rsid w:val="00C238A4"/>
    <w:rsid w:val="00C241D1"/>
    <w:rsid w:val="00C2440B"/>
    <w:rsid w:val="00C24437"/>
    <w:rsid w:val="00C24634"/>
    <w:rsid w:val="00C247C2"/>
    <w:rsid w:val="00C2482E"/>
    <w:rsid w:val="00C24945"/>
    <w:rsid w:val="00C24E6C"/>
    <w:rsid w:val="00C254E1"/>
    <w:rsid w:val="00C25943"/>
    <w:rsid w:val="00C25BD2"/>
    <w:rsid w:val="00C25E15"/>
    <w:rsid w:val="00C25F2E"/>
    <w:rsid w:val="00C2668A"/>
    <w:rsid w:val="00C26790"/>
    <w:rsid w:val="00C279D7"/>
    <w:rsid w:val="00C27FB4"/>
    <w:rsid w:val="00C30251"/>
    <w:rsid w:val="00C302B0"/>
    <w:rsid w:val="00C302B8"/>
    <w:rsid w:val="00C306D4"/>
    <w:rsid w:val="00C30AFD"/>
    <w:rsid w:val="00C30BE5"/>
    <w:rsid w:val="00C30CC0"/>
    <w:rsid w:val="00C3186F"/>
    <w:rsid w:val="00C31C6E"/>
    <w:rsid w:val="00C31C93"/>
    <w:rsid w:val="00C321E7"/>
    <w:rsid w:val="00C3251D"/>
    <w:rsid w:val="00C328E2"/>
    <w:rsid w:val="00C32D23"/>
    <w:rsid w:val="00C32D97"/>
    <w:rsid w:val="00C32E3C"/>
    <w:rsid w:val="00C32F45"/>
    <w:rsid w:val="00C3313B"/>
    <w:rsid w:val="00C332AC"/>
    <w:rsid w:val="00C33565"/>
    <w:rsid w:val="00C337F0"/>
    <w:rsid w:val="00C3388A"/>
    <w:rsid w:val="00C338F7"/>
    <w:rsid w:val="00C33E19"/>
    <w:rsid w:val="00C33EB6"/>
    <w:rsid w:val="00C342EC"/>
    <w:rsid w:val="00C344BB"/>
    <w:rsid w:val="00C34911"/>
    <w:rsid w:val="00C34A1A"/>
    <w:rsid w:val="00C34B5A"/>
    <w:rsid w:val="00C34EEC"/>
    <w:rsid w:val="00C34F89"/>
    <w:rsid w:val="00C34F9F"/>
    <w:rsid w:val="00C356F2"/>
    <w:rsid w:val="00C35709"/>
    <w:rsid w:val="00C3583B"/>
    <w:rsid w:val="00C364D3"/>
    <w:rsid w:val="00C36730"/>
    <w:rsid w:val="00C370A3"/>
    <w:rsid w:val="00C374D4"/>
    <w:rsid w:val="00C379B4"/>
    <w:rsid w:val="00C37ECA"/>
    <w:rsid w:val="00C4071B"/>
    <w:rsid w:val="00C40A0E"/>
    <w:rsid w:val="00C40A99"/>
    <w:rsid w:val="00C4157B"/>
    <w:rsid w:val="00C416D7"/>
    <w:rsid w:val="00C419AE"/>
    <w:rsid w:val="00C41FAB"/>
    <w:rsid w:val="00C42199"/>
    <w:rsid w:val="00C4260D"/>
    <w:rsid w:val="00C427BF"/>
    <w:rsid w:val="00C42C9C"/>
    <w:rsid w:val="00C43A9C"/>
    <w:rsid w:val="00C43DE6"/>
    <w:rsid w:val="00C44408"/>
    <w:rsid w:val="00C449BD"/>
    <w:rsid w:val="00C449C5"/>
    <w:rsid w:val="00C45163"/>
    <w:rsid w:val="00C45604"/>
    <w:rsid w:val="00C45FA2"/>
    <w:rsid w:val="00C4606E"/>
    <w:rsid w:val="00C460E2"/>
    <w:rsid w:val="00C461CC"/>
    <w:rsid w:val="00C465AE"/>
    <w:rsid w:val="00C4666F"/>
    <w:rsid w:val="00C46754"/>
    <w:rsid w:val="00C46C43"/>
    <w:rsid w:val="00C46D1C"/>
    <w:rsid w:val="00C46D7E"/>
    <w:rsid w:val="00C46F8D"/>
    <w:rsid w:val="00C470C3"/>
    <w:rsid w:val="00C4775D"/>
    <w:rsid w:val="00C47CB8"/>
    <w:rsid w:val="00C50B29"/>
    <w:rsid w:val="00C513D3"/>
    <w:rsid w:val="00C5145B"/>
    <w:rsid w:val="00C51524"/>
    <w:rsid w:val="00C517B2"/>
    <w:rsid w:val="00C51D53"/>
    <w:rsid w:val="00C51FCE"/>
    <w:rsid w:val="00C52075"/>
    <w:rsid w:val="00C522C3"/>
    <w:rsid w:val="00C5252A"/>
    <w:rsid w:val="00C52856"/>
    <w:rsid w:val="00C52950"/>
    <w:rsid w:val="00C531E8"/>
    <w:rsid w:val="00C53330"/>
    <w:rsid w:val="00C536A1"/>
    <w:rsid w:val="00C53852"/>
    <w:rsid w:val="00C539C8"/>
    <w:rsid w:val="00C53A3F"/>
    <w:rsid w:val="00C54591"/>
    <w:rsid w:val="00C54B26"/>
    <w:rsid w:val="00C54B52"/>
    <w:rsid w:val="00C54BC3"/>
    <w:rsid w:val="00C5527D"/>
    <w:rsid w:val="00C554B4"/>
    <w:rsid w:val="00C5551D"/>
    <w:rsid w:val="00C55575"/>
    <w:rsid w:val="00C556D4"/>
    <w:rsid w:val="00C55BD6"/>
    <w:rsid w:val="00C562C0"/>
    <w:rsid w:val="00C56371"/>
    <w:rsid w:val="00C5657E"/>
    <w:rsid w:val="00C5669F"/>
    <w:rsid w:val="00C56D64"/>
    <w:rsid w:val="00C57063"/>
    <w:rsid w:val="00C57325"/>
    <w:rsid w:val="00C5752D"/>
    <w:rsid w:val="00C575F3"/>
    <w:rsid w:val="00C5795E"/>
    <w:rsid w:val="00C60AB3"/>
    <w:rsid w:val="00C60B87"/>
    <w:rsid w:val="00C60C19"/>
    <w:rsid w:val="00C60E76"/>
    <w:rsid w:val="00C60F90"/>
    <w:rsid w:val="00C61249"/>
    <w:rsid w:val="00C6129A"/>
    <w:rsid w:val="00C616C6"/>
    <w:rsid w:val="00C61D86"/>
    <w:rsid w:val="00C62221"/>
    <w:rsid w:val="00C629A9"/>
    <w:rsid w:val="00C62A14"/>
    <w:rsid w:val="00C62B7E"/>
    <w:rsid w:val="00C62F80"/>
    <w:rsid w:val="00C63076"/>
    <w:rsid w:val="00C632BC"/>
    <w:rsid w:val="00C632C1"/>
    <w:rsid w:val="00C63480"/>
    <w:rsid w:val="00C63667"/>
    <w:rsid w:val="00C6431D"/>
    <w:rsid w:val="00C64939"/>
    <w:rsid w:val="00C64B4E"/>
    <w:rsid w:val="00C64ED1"/>
    <w:rsid w:val="00C655CD"/>
    <w:rsid w:val="00C657D0"/>
    <w:rsid w:val="00C65C33"/>
    <w:rsid w:val="00C66510"/>
    <w:rsid w:val="00C666EA"/>
    <w:rsid w:val="00C672F6"/>
    <w:rsid w:val="00C67462"/>
    <w:rsid w:val="00C67535"/>
    <w:rsid w:val="00C67BC5"/>
    <w:rsid w:val="00C67E0B"/>
    <w:rsid w:val="00C70429"/>
    <w:rsid w:val="00C709CF"/>
    <w:rsid w:val="00C70BA8"/>
    <w:rsid w:val="00C70CC1"/>
    <w:rsid w:val="00C7120D"/>
    <w:rsid w:val="00C71EC9"/>
    <w:rsid w:val="00C721B1"/>
    <w:rsid w:val="00C72518"/>
    <w:rsid w:val="00C728F1"/>
    <w:rsid w:val="00C731D6"/>
    <w:rsid w:val="00C734E9"/>
    <w:rsid w:val="00C737D1"/>
    <w:rsid w:val="00C73E43"/>
    <w:rsid w:val="00C7477C"/>
    <w:rsid w:val="00C74813"/>
    <w:rsid w:val="00C74F28"/>
    <w:rsid w:val="00C7528C"/>
    <w:rsid w:val="00C755E2"/>
    <w:rsid w:val="00C76221"/>
    <w:rsid w:val="00C76792"/>
    <w:rsid w:val="00C76D76"/>
    <w:rsid w:val="00C76FF0"/>
    <w:rsid w:val="00C771DB"/>
    <w:rsid w:val="00C776FD"/>
    <w:rsid w:val="00C77740"/>
    <w:rsid w:val="00C778A1"/>
    <w:rsid w:val="00C7791F"/>
    <w:rsid w:val="00C77C77"/>
    <w:rsid w:val="00C80369"/>
    <w:rsid w:val="00C8087F"/>
    <w:rsid w:val="00C80DC8"/>
    <w:rsid w:val="00C811D8"/>
    <w:rsid w:val="00C81B60"/>
    <w:rsid w:val="00C820F1"/>
    <w:rsid w:val="00C8216A"/>
    <w:rsid w:val="00C8267C"/>
    <w:rsid w:val="00C827A9"/>
    <w:rsid w:val="00C82AAB"/>
    <w:rsid w:val="00C82BCB"/>
    <w:rsid w:val="00C82F8D"/>
    <w:rsid w:val="00C83A63"/>
    <w:rsid w:val="00C8442B"/>
    <w:rsid w:val="00C84457"/>
    <w:rsid w:val="00C84738"/>
    <w:rsid w:val="00C8473B"/>
    <w:rsid w:val="00C849E5"/>
    <w:rsid w:val="00C84E85"/>
    <w:rsid w:val="00C84ECD"/>
    <w:rsid w:val="00C84EEF"/>
    <w:rsid w:val="00C84F5C"/>
    <w:rsid w:val="00C8505A"/>
    <w:rsid w:val="00C85B30"/>
    <w:rsid w:val="00C85C7C"/>
    <w:rsid w:val="00C86712"/>
    <w:rsid w:val="00C8675B"/>
    <w:rsid w:val="00C86A33"/>
    <w:rsid w:val="00C87061"/>
    <w:rsid w:val="00C87475"/>
    <w:rsid w:val="00C87E6A"/>
    <w:rsid w:val="00C87FF2"/>
    <w:rsid w:val="00C901AF"/>
    <w:rsid w:val="00C90475"/>
    <w:rsid w:val="00C91A6D"/>
    <w:rsid w:val="00C923F4"/>
    <w:rsid w:val="00C92954"/>
    <w:rsid w:val="00C92BCC"/>
    <w:rsid w:val="00C92C3B"/>
    <w:rsid w:val="00C92DC3"/>
    <w:rsid w:val="00C931AF"/>
    <w:rsid w:val="00C93340"/>
    <w:rsid w:val="00C93417"/>
    <w:rsid w:val="00C9344A"/>
    <w:rsid w:val="00C935DE"/>
    <w:rsid w:val="00C93634"/>
    <w:rsid w:val="00C941B9"/>
    <w:rsid w:val="00C94385"/>
    <w:rsid w:val="00C94935"/>
    <w:rsid w:val="00C951E3"/>
    <w:rsid w:val="00C952D4"/>
    <w:rsid w:val="00C9530C"/>
    <w:rsid w:val="00C95879"/>
    <w:rsid w:val="00C95A57"/>
    <w:rsid w:val="00C961D3"/>
    <w:rsid w:val="00C962E0"/>
    <w:rsid w:val="00C9679C"/>
    <w:rsid w:val="00C96DC2"/>
    <w:rsid w:val="00C96FB3"/>
    <w:rsid w:val="00C9715A"/>
    <w:rsid w:val="00C978A8"/>
    <w:rsid w:val="00C978BB"/>
    <w:rsid w:val="00C97AEB"/>
    <w:rsid w:val="00CA036A"/>
    <w:rsid w:val="00CA0410"/>
    <w:rsid w:val="00CA06D3"/>
    <w:rsid w:val="00CA07AD"/>
    <w:rsid w:val="00CA0F69"/>
    <w:rsid w:val="00CA1021"/>
    <w:rsid w:val="00CA1225"/>
    <w:rsid w:val="00CA152E"/>
    <w:rsid w:val="00CA1A92"/>
    <w:rsid w:val="00CA257C"/>
    <w:rsid w:val="00CA28C5"/>
    <w:rsid w:val="00CA39F0"/>
    <w:rsid w:val="00CA4430"/>
    <w:rsid w:val="00CA44BB"/>
    <w:rsid w:val="00CA467A"/>
    <w:rsid w:val="00CA4E50"/>
    <w:rsid w:val="00CA55CC"/>
    <w:rsid w:val="00CA56FB"/>
    <w:rsid w:val="00CA5B33"/>
    <w:rsid w:val="00CA5E78"/>
    <w:rsid w:val="00CA5FB9"/>
    <w:rsid w:val="00CA64F7"/>
    <w:rsid w:val="00CA689B"/>
    <w:rsid w:val="00CA696F"/>
    <w:rsid w:val="00CA6FC5"/>
    <w:rsid w:val="00CA70D8"/>
    <w:rsid w:val="00CA76D6"/>
    <w:rsid w:val="00CA77B9"/>
    <w:rsid w:val="00CA7F22"/>
    <w:rsid w:val="00CB015A"/>
    <w:rsid w:val="00CB0486"/>
    <w:rsid w:val="00CB071E"/>
    <w:rsid w:val="00CB07F7"/>
    <w:rsid w:val="00CB08D1"/>
    <w:rsid w:val="00CB0CEC"/>
    <w:rsid w:val="00CB11A4"/>
    <w:rsid w:val="00CB13DA"/>
    <w:rsid w:val="00CB1580"/>
    <w:rsid w:val="00CB1764"/>
    <w:rsid w:val="00CB1D71"/>
    <w:rsid w:val="00CB2059"/>
    <w:rsid w:val="00CB23D1"/>
    <w:rsid w:val="00CB29BB"/>
    <w:rsid w:val="00CB2A28"/>
    <w:rsid w:val="00CB2D9A"/>
    <w:rsid w:val="00CB30D0"/>
    <w:rsid w:val="00CB3C2F"/>
    <w:rsid w:val="00CB4280"/>
    <w:rsid w:val="00CB4A5F"/>
    <w:rsid w:val="00CB5072"/>
    <w:rsid w:val="00CB516F"/>
    <w:rsid w:val="00CB52AE"/>
    <w:rsid w:val="00CB5304"/>
    <w:rsid w:val="00CB5828"/>
    <w:rsid w:val="00CB5B07"/>
    <w:rsid w:val="00CB5DF6"/>
    <w:rsid w:val="00CB64E2"/>
    <w:rsid w:val="00CB65F2"/>
    <w:rsid w:val="00CB6BCA"/>
    <w:rsid w:val="00CB7778"/>
    <w:rsid w:val="00CB77E7"/>
    <w:rsid w:val="00CB7F5C"/>
    <w:rsid w:val="00CB7FD9"/>
    <w:rsid w:val="00CC0458"/>
    <w:rsid w:val="00CC06EC"/>
    <w:rsid w:val="00CC06F8"/>
    <w:rsid w:val="00CC13D8"/>
    <w:rsid w:val="00CC192D"/>
    <w:rsid w:val="00CC1B7C"/>
    <w:rsid w:val="00CC1C5A"/>
    <w:rsid w:val="00CC2131"/>
    <w:rsid w:val="00CC2497"/>
    <w:rsid w:val="00CC2AF4"/>
    <w:rsid w:val="00CC2BA6"/>
    <w:rsid w:val="00CC2D6F"/>
    <w:rsid w:val="00CC3435"/>
    <w:rsid w:val="00CC397B"/>
    <w:rsid w:val="00CC3CB5"/>
    <w:rsid w:val="00CC41B2"/>
    <w:rsid w:val="00CC4303"/>
    <w:rsid w:val="00CC4343"/>
    <w:rsid w:val="00CC43ED"/>
    <w:rsid w:val="00CC4CCF"/>
    <w:rsid w:val="00CC50B6"/>
    <w:rsid w:val="00CC5434"/>
    <w:rsid w:val="00CC5CD4"/>
    <w:rsid w:val="00CC5EB3"/>
    <w:rsid w:val="00CC622F"/>
    <w:rsid w:val="00CC668E"/>
    <w:rsid w:val="00CC6EA6"/>
    <w:rsid w:val="00CC7093"/>
    <w:rsid w:val="00CC779B"/>
    <w:rsid w:val="00CC7918"/>
    <w:rsid w:val="00CD029D"/>
    <w:rsid w:val="00CD098D"/>
    <w:rsid w:val="00CD1092"/>
    <w:rsid w:val="00CD161D"/>
    <w:rsid w:val="00CD1924"/>
    <w:rsid w:val="00CD1C67"/>
    <w:rsid w:val="00CD2108"/>
    <w:rsid w:val="00CD2238"/>
    <w:rsid w:val="00CD231B"/>
    <w:rsid w:val="00CD26B4"/>
    <w:rsid w:val="00CD2ACB"/>
    <w:rsid w:val="00CD2E36"/>
    <w:rsid w:val="00CD307C"/>
    <w:rsid w:val="00CD34EF"/>
    <w:rsid w:val="00CD354F"/>
    <w:rsid w:val="00CD38F5"/>
    <w:rsid w:val="00CD3A73"/>
    <w:rsid w:val="00CD46DC"/>
    <w:rsid w:val="00CD5233"/>
    <w:rsid w:val="00CD5A8B"/>
    <w:rsid w:val="00CD5D92"/>
    <w:rsid w:val="00CD6078"/>
    <w:rsid w:val="00CD707D"/>
    <w:rsid w:val="00CD788E"/>
    <w:rsid w:val="00CD78CA"/>
    <w:rsid w:val="00CD7BAE"/>
    <w:rsid w:val="00CD7D17"/>
    <w:rsid w:val="00CE00F5"/>
    <w:rsid w:val="00CE02D6"/>
    <w:rsid w:val="00CE046F"/>
    <w:rsid w:val="00CE06CE"/>
    <w:rsid w:val="00CE0806"/>
    <w:rsid w:val="00CE1165"/>
    <w:rsid w:val="00CE1314"/>
    <w:rsid w:val="00CE1605"/>
    <w:rsid w:val="00CE1FF3"/>
    <w:rsid w:val="00CE2211"/>
    <w:rsid w:val="00CE2997"/>
    <w:rsid w:val="00CE2A48"/>
    <w:rsid w:val="00CE2AF4"/>
    <w:rsid w:val="00CE2B26"/>
    <w:rsid w:val="00CE38F2"/>
    <w:rsid w:val="00CE3A95"/>
    <w:rsid w:val="00CE3E5B"/>
    <w:rsid w:val="00CE3FC8"/>
    <w:rsid w:val="00CE443C"/>
    <w:rsid w:val="00CE4964"/>
    <w:rsid w:val="00CE4D2F"/>
    <w:rsid w:val="00CE4E64"/>
    <w:rsid w:val="00CE50B2"/>
    <w:rsid w:val="00CE51CC"/>
    <w:rsid w:val="00CE5501"/>
    <w:rsid w:val="00CE5560"/>
    <w:rsid w:val="00CE5748"/>
    <w:rsid w:val="00CE5C8F"/>
    <w:rsid w:val="00CE5CCB"/>
    <w:rsid w:val="00CE5FF1"/>
    <w:rsid w:val="00CE721B"/>
    <w:rsid w:val="00CE7598"/>
    <w:rsid w:val="00CE7DB4"/>
    <w:rsid w:val="00CE7FB7"/>
    <w:rsid w:val="00CF03A8"/>
    <w:rsid w:val="00CF0412"/>
    <w:rsid w:val="00CF0A50"/>
    <w:rsid w:val="00CF1320"/>
    <w:rsid w:val="00CF22F0"/>
    <w:rsid w:val="00CF292C"/>
    <w:rsid w:val="00CF3286"/>
    <w:rsid w:val="00CF385B"/>
    <w:rsid w:val="00CF3C8F"/>
    <w:rsid w:val="00CF3E55"/>
    <w:rsid w:val="00CF4109"/>
    <w:rsid w:val="00CF433E"/>
    <w:rsid w:val="00CF4D96"/>
    <w:rsid w:val="00CF58E3"/>
    <w:rsid w:val="00CF5F20"/>
    <w:rsid w:val="00CF6135"/>
    <w:rsid w:val="00CF6AAD"/>
    <w:rsid w:val="00CF6C07"/>
    <w:rsid w:val="00CF6C21"/>
    <w:rsid w:val="00CF6CDE"/>
    <w:rsid w:val="00CF6D71"/>
    <w:rsid w:val="00CF74F0"/>
    <w:rsid w:val="00CF7B13"/>
    <w:rsid w:val="00CF7D2D"/>
    <w:rsid w:val="00D0052A"/>
    <w:rsid w:val="00D005F4"/>
    <w:rsid w:val="00D00751"/>
    <w:rsid w:val="00D00A3F"/>
    <w:rsid w:val="00D00A6F"/>
    <w:rsid w:val="00D017D8"/>
    <w:rsid w:val="00D01B48"/>
    <w:rsid w:val="00D01BA1"/>
    <w:rsid w:val="00D01ECF"/>
    <w:rsid w:val="00D02023"/>
    <w:rsid w:val="00D0290F"/>
    <w:rsid w:val="00D02C77"/>
    <w:rsid w:val="00D02D2B"/>
    <w:rsid w:val="00D030EA"/>
    <w:rsid w:val="00D033FC"/>
    <w:rsid w:val="00D04678"/>
    <w:rsid w:val="00D04746"/>
    <w:rsid w:val="00D04CB7"/>
    <w:rsid w:val="00D04CE0"/>
    <w:rsid w:val="00D04DFE"/>
    <w:rsid w:val="00D05196"/>
    <w:rsid w:val="00D05C28"/>
    <w:rsid w:val="00D05EBA"/>
    <w:rsid w:val="00D05FA7"/>
    <w:rsid w:val="00D06102"/>
    <w:rsid w:val="00D0611C"/>
    <w:rsid w:val="00D0627F"/>
    <w:rsid w:val="00D06375"/>
    <w:rsid w:val="00D0637E"/>
    <w:rsid w:val="00D064A9"/>
    <w:rsid w:val="00D066BA"/>
    <w:rsid w:val="00D07273"/>
    <w:rsid w:val="00D07463"/>
    <w:rsid w:val="00D076D9"/>
    <w:rsid w:val="00D07D94"/>
    <w:rsid w:val="00D10686"/>
    <w:rsid w:val="00D106FC"/>
    <w:rsid w:val="00D10AC2"/>
    <w:rsid w:val="00D10EC6"/>
    <w:rsid w:val="00D11451"/>
    <w:rsid w:val="00D11628"/>
    <w:rsid w:val="00D1165A"/>
    <w:rsid w:val="00D118EC"/>
    <w:rsid w:val="00D11C11"/>
    <w:rsid w:val="00D11D01"/>
    <w:rsid w:val="00D12471"/>
    <w:rsid w:val="00D12E5E"/>
    <w:rsid w:val="00D12F1E"/>
    <w:rsid w:val="00D130E4"/>
    <w:rsid w:val="00D135F0"/>
    <w:rsid w:val="00D13677"/>
    <w:rsid w:val="00D13B86"/>
    <w:rsid w:val="00D13FAB"/>
    <w:rsid w:val="00D140F3"/>
    <w:rsid w:val="00D1494D"/>
    <w:rsid w:val="00D14BCE"/>
    <w:rsid w:val="00D1536D"/>
    <w:rsid w:val="00D15C4F"/>
    <w:rsid w:val="00D15ED9"/>
    <w:rsid w:val="00D16477"/>
    <w:rsid w:val="00D167E7"/>
    <w:rsid w:val="00D1683A"/>
    <w:rsid w:val="00D17648"/>
    <w:rsid w:val="00D176BF"/>
    <w:rsid w:val="00D17875"/>
    <w:rsid w:val="00D17AE1"/>
    <w:rsid w:val="00D17C1F"/>
    <w:rsid w:val="00D20077"/>
    <w:rsid w:val="00D20153"/>
    <w:rsid w:val="00D20250"/>
    <w:rsid w:val="00D2037B"/>
    <w:rsid w:val="00D203F5"/>
    <w:rsid w:val="00D204CF"/>
    <w:rsid w:val="00D212B6"/>
    <w:rsid w:val="00D216E2"/>
    <w:rsid w:val="00D22484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492"/>
    <w:rsid w:val="00D2690D"/>
    <w:rsid w:val="00D26A04"/>
    <w:rsid w:val="00D26D91"/>
    <w:rsid w:val="00D27DD9"/>
    <w:rsid w:val="00D3053C"/>
    <w:rsid w:val="00D306BA"/>
    <w:rsid w:val="00D30A35"/>
    <w:rsid w:val="00D30FB7"/>
    <w:rsid w:val="00D310CF"/>
    <w:rsid w:val="00D31A9F"/>
    <w:rsid w:val="00D31D67"/>
    <w:rsid w:val="00D32164"/>
    <w:rsid w:val="00D3220E"/>
    <w:rsid w:val="00D32980"/>
    <w:rsid w:val="00D32C66"/>
    <w:rsid w:val="00D32FE8"/>
    <w:rsid w:val="00D3392E"/>
    <w:rsid w:val="00D3417F"/>
    <w:rsid w:val="00D34302"/>
    <w:rsid w:val="00D3467B"/>
    <w:rsid w:val="00D34903"/>
    <w:rsid w:val="00D349D3"/>
    <w:rsid w:val="00D34A5F"/>
    <w:rsid w:val="00D34E3A"/>
    <w:rsid w:val="00D34EA0"/>
    <w:rsid w:val="00D35109"/>
    <w:rsid w:val="00D35311"/>
    <w:rsid w:val="00D357BB"/>
    <w:rsid w:val="00D35C5C"/>
    <w:rsid w:val="00D36034"/>
    <w:rsid w:val="00D3728D"/>
    <w:rsid w:val="00D37291"/>
    <w:rsid w:val="00D37343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354"/>
    <w:rsid w:val="00D41405"/>
    <w:rsid w:val="00D419F2"/>
    <w:rsid w:val="00D41D0E"/>
    <w:rsid w:val="00D43455"/>
    <w:rsid w:val="00D44006"/>
    <w:rsid w:val="00D44049"/>
    <w:rsid w:val="00D44063"/>
    <w:rsid w:val="00D44382"/>
    <w:rsid w:val="00D4466C"/>
    <w:rsid w:val="00D44C7F"/>
    <w:rsid w:val="00D44DE9"/>
    <w:rsid w:val="00D44E32"/>
    <w:rsid w:val="00D45506"/>
    <w:rsid w:val="00D45747"/>
    <w:rsid w:val="00D45C8F"/>
    <w:rsid w:val="00D45CCB"/>
    <w:rsid w:val="00D45DBA"/>
    <w:rsid w:val="00D4600E"/>
    <w:rsid w:val="00D4647E"/>
    <w:rsid w:val="00D4691C"/>
    <w:rsid w:val="00D469A2"/>
    <w:rsid w:val="00D47DD7"/>
    <w:rsid w:val="00D47F7F"/>
    <w:rsid w:val="00D502CF"/>
    <w:rsid w:val="00D509A6"/>
    <w:rsid w:val="00D50A2C"/>
    <w:rsid w:val="00D50DF7"/>
    <w:rsid w:val="00D510BB"/>
    <w:rsid w:val="00D5147F"/>
    <w:rsid w:val="00D515F4"/>
    <w:rsid w:val="00D517A4"/>
    <w:rsid w:val="00D51915"/>
    <w:rsid w:val="00D529D7"/>
    <w:rsid w:val="00D52D8E"/>
    <w:rsid w:val="00D5356A"/>
    <w:rsid w:val="00D53659"/>
    <w:rsid w:val="00D53ABE"/>
    <w:rsid w:val="00D53C76"/>
    <w:rsid w:val="00D53CDE"/>
    <w:rsid w:val="00D548D5"/>
    <w:rsid w:val="00D54CD8"/>
    <w:rsid w:val="00D54EF3"/>
    <w:rsid w:val="00D55BAF"/>
    <w:rsid w:val="00D55E47"/>
    <w:rsid w:val="00D56B19"/>
    <w:rsid w:val="00D5707E"/>
    <w:rsid w:val="00D574E6"/>
    <w:rsid w:val="00D576DD"/>
    <w:rsid w:val="00D57708"/>
    <w:rsid w:val="00D60129"/>
    <w:rsid w:val="00D60852"/>
    <w:rsid w:val="00D609BA"/>
    <w:rsid w:val="00D6157F"/>
    <w:rsid w:val="00D617DF"/>
    <w:rsid w:val="00D61AD0"/>
    <w:rsid w:val="00D61FA6"/>
    <w:rsid w:val="00D629A4"/>
    <w:rsid w:val="00D62CB6"/>
    <w:rsid w:val="00D63111"/>
    <w:rsid w:val="00D63757"/>
    <w:rsid w:val="00D63800"/>
    <w:rsid w:val="00D638CD"/>
    <w:rsid w:val="00D63B42"/>
    <w:rsid w:val="00D643A4"/>
    <w:rsid w:val="00D6477D"/>
    <w:rsid w:val="00D64888"/>
    <w:rsid w:val="00D64FF1"/>
    <w:rsid w:val="00D6521D"/>
    <w:rsid w:val="00D65329"/>
    <w:rsid w:val="00D66AB9"/>
    <w:rsid w:val="00D670C1"/>
    <w:rsid w:val="00D67692"/>
    <w:rsid w:val="00D67835"/>
    <w:rsid w:val="00D67B54"/>
    <w:rsid w:val="00D70766"/>
    <w:rsid w:val="00D708B6"/>
    <w:rsid w:val="00D70BAC"/>
    <w:rsid w:val="00D70E64"/>
    <w:rsid w:val="00D70EE8"/>
    <w:rsid w:val="00D70F06"/>
    <w:rsid w:val="00D71037"/>
    <w:rsid w:val="00D71232"/>
    <w:rsid w:val="00D71346"/>
    <w:rsid w:val="00D71382"/>
    <w:rsid w:val="00D71AE5"/>
    <w:rsid w:val="00D728E8"/>
    <w:rsid w:val="00D7324B"/>
    <w:rsid w:val="00D735F8"/>
    <w:rsid w:val="00D7413D"/>
    <w:rsid w:val="00D7451F"/>
    <w:rsid w:val="00D74B54"/>
    <w:rsid w:val="00D74F79"/>
    <w:rsid w:val="00D75307"/>
    <w:rsid w:val="00D7557E"/>
    <w:rsid w:val="00D7615B"/>
    <w:rsid w:val="00D762B4"/>
    <w:rsid w:val="00D768A8"/>
    <w:rsid w:val="00D76900"/>
    <w:rsid w:val="00D76E47"/>
    <w:rsid w:val="00D77274"/>
    <w:rsid w:val="00D7777A"/>
    <w:rsid w:val="00D77D6C"/>
    <w:rsid w:val="00D80783"/>
    <w:rsid w:val="00D80E7E"/>
    <w:rsid w:val="00D81635"/>
    <w:rsid w:val="00D81D11"/>
    <w:rsid w:val="00D82190"/>
    <w:rsid w:val="00D83B49"/>
    <w:rsid w:val="00D83EE2"/>
    <w:rsid w:val="00D83F11"/>
    <w:rsid w:val="00D83F25"/>
    <w:rsid w:val="00D84700"/>
    <w:rsid w:val="00D84D12"/>
    <w:rsid w:val="00D84DD2"/>
    <w:rsid w:val="00D850E4"/>
    <w:rsid w:val="00D85A20"/>
    <w:rsid w:val="00D85ADF"/>
    <w:rsid w:val="00D85FAA"/>
    <w:rsid w:val="00D860BB"/>
    <w:rsid w:val="00D8667C"/>
    <w:rsid w:val="00D86F11"/>
    <w:rsid w:val="00D873E6"/>
    <w:rsid w:val="00D87411"/>
    <w:rsid w:val="00D903F1"/>
    <w:rsid w:val="00D904B3"/>
    <w:rsid w:val="00D90A07"/>
    <w:rsid w:val="00D90D81"/>
    <w:rsid w:val="00D90E0B"/>
    <w:rsid w:val="00D91002"/>
    <w:rsid w:val="00D9110D"/>
    <w:rsid w:val="00D9149F"/>
    <w:rsid w:val="00D9152B"/>
    <w:rsid w:val="00D918FA"/>
    <w:rsid w:val="00D919F3"/>
    <w:rsid w:val="00D922A8"/>
    <w:rsid w:val="00D9245F"/>
    <w:rsid w:val="00D92E44"/>
    <w:rsid w:val="00D9342A"/>
    <w:rsid w:val="00D936CA"/>
    <w:rsid w:val="00D93E32"/>
    <w:rsid w:val="00D94164"/>
    <w:rsid w:val="00D941FF"/>
    <w:rsid w:val="00D946FA"/>
    <w:rsid w:val="00D94871"/>
    <w:rsid w:val="00D94FF0"/>
    <w:rsid w:val="00D95617"/>
    <w:rsid w:val="00D95AF3"/>
    <w:rsid w:val="00D95B6E"/>
    <w:rsid w:val="00D97500"/>
    <w:rsid w:val="00D9759F"/>
    <w:rsid w:val="00D97846"/>
    <w:rsid w:val="00D978FD"/>
    <w:rsid w:val="00D97953"/>
    <w:rsid w:val="00D97E43"/>
    <w:rsid w:val="00DA0004"/>
    <w:rsid w:val="00DA0CF8"/>
    <w:rsid w:val="00DA0D17"/>
    <w:rsid w:val="00DA0DBB"/>
    <w:rsid w:val="00DA0FF6"/>
    <w:rsid w:val="00DA1193"/>
    <w:rsid w:val="00DA12D5"/>
    <w:rsid w:val="00DA1777"/>
    <w:rsid w:val="00DA1C97"/>
    <w:rsid w:val="00DA26C2"/>
    <w:rsid w:val="00DA31E9"/>
    <w:rsid w:val="00DA3384"/>
    <w:rsid w:val="00DA33C7"/>
    <w:rsid w:val="00DA34A5"/>
    <w:rsid w:val="00DA3799"/>
    <w:rsid w:val="00DA3844"/>
    <w:rsid w:val="00DA3B98"/>
    <w:rsid w:val="00DA3BEC"/>
    <w:rsid w:val="00DA4474"/>
    <w:rsid w:val="00DA4B9B"/>
    <w:rsid w:val="00DA4F00"/>
    <w:rsid w:val="00DA5081"/>
    <w:rsid w:val="00DA515D"/>
    <w:rsid w:val="00DA5391"/>
    <w:rsid w:val="00DA578E"/>
    <w:rsid w:val="00DA58C1"/>
    <w:rsid w:val="00DA5DB3"/>
    <w:rsid w:val="00DA5E8C"/>
    <w:rsid w:val="00DA5F7C"/>
    <w:rsid w:val="00DA65FA"/>
    <w:rsid w:val="00DA6B8A"/>
    <w:rsid w:val="00DA733E"/>
    <w:rsid w:val="00DA7AD3"/>
    <w:rsid w:val="00DA7EB9"/>
    <w:rsid w:val="00DB05D4"/>
    <w:rsid w:val="00DB0CC0"/>
    <w:rsid w:val="00DB117F"/>
    <w:rsid w:val="00DB1A4B"/>
    <w:rsid w:val="00DB268D"/>
    <w:rsid w:val="00DB27FA"/>
    <w:rsid w:val="00DB296B"/>
    <w:rsid w:val="00DB2C3B"/>
    <w:rsid w:val="00DB2ECB"/>
    <w:rsid w:val="00DB325F"/>
    <w:rsid w:val="00DB366A"/>
    <w:rsid w:val="00DB393A"/>
    <w:rsid w:val="00DB3986"/>
    <w:rsid w:val="00DB3C24"/>
    <w:rsid w:val="00DB3F73"/>
    <w:rsid w:val="00DB4395"/>
    <w:rsid w:val="00DB49FE"/>
    <w:rsid w:val="00DB4F03"/>
    <w:rsid w:val="00DB55FD"/>
    <w:rsid w:val="00DB5BAD"/>
    <w:rsid w:val="00DB616C"/>
    <w:rsid w:val="00DB647F"/>
    <w:rsid w:val="00DB6705"/>
    <w:rsid w:val="00DB68AB"/>
    <w:rsid w:val="00DB7007"/>
    <w:rsid w:val="00DB7058"/>
    <w:rsid w:val="00DB711F"/>
    <w:rsid w:val="00DB7605"/>
    <w:rsid w:val="00DB795F"/>
    <w:rsid w:val="00DB7C3C"/>
    <w:rsid w:val="00DB7D72"/>
    <w:rsid w:val="00DB7F09"/>
    <w:rsid w:val="00DC0050"/>
    <w:rsid w:val="00DC0055"/>
    <w:rsid w:val="00DC01F8"/>
    <w:rsid w:val="00DC03E9"/>
    <w:rsid w:val="00DC09F2"/>
    <w:rsid w:val="00DC1195"/>
    <w:rsid w:val="00DC1337"/>
    <w:rsid w:val="00DC1C79"/>
    <w:rsid w:val="00DC1D01"/>
    <w:rsid w:val="00DC2087"/>
    <w:rsid w:val="00DC2380"/>
    <w:rsid w:val="00DC254E"/>
    <w:rsid w:val="00DC3254"/>
    <w:rsid w:val="00DC35B4"/>
    <w:rsid w:val="00DC3954"/>
    <w:rsid w:val="00DC3986"/>
    <w:rsid w:val="00DC4089"/>
    <w:rsid w:val="00DC455C"/>
    <w:rsid w:val="00DC45A9"/>
    <w:rsid w:val="00DC4656"/>
    <w:rsid w:val="00DC4745"/>
    <w:rsid w:val="00DC498D"/>
    <w:rsid w:val="00DC4B23"/>
    <w:rsid w:val="00DC4C2D"/>
    <w:rsid w:val="00DC51F6"/>
    <w:rsid w:val="00DC53A2"/>
    <w:rsid w:val="00DC6367"/>
    <w:rsid w:val="00DC684D"/>
    <w:rsid w:val="00DC6F49"/>
    <w:rsid w:val="00DC706A"/>
    <w:rsid w:val="00DC71C9"/>
    <w:rsid w:val="00DC7B9B"/>
    <w:rsid w:val="00DC7EC9"/>
    <w:rsid w:val="00DD0030"/>
    <w:rsid w:val="00DD02F5"/>
    <w:rsid w:val="00DD05A7"/>
    <w:rsid w:val="00DD0AC8"/>
    <w:rsid w:val="00DD0E91"/>
    <w:rsid w:val="00DD1141"/>
    <w:rsid w:val="00DD17E6"/>
    <w:rsid w:val="00DD1B68"/>
    <w:rsid w:val="00DD23D5"/>
    <w:rsid w:val="00DD2801"/>
    <w:rsid w:val="00DD2F75"/>
    <w:rsid w:val="00DD3051"/>
    <w:rsid w:val="00DD3241"/>
    <w:rsid w:val="00DD3B3B"/>
    <w:rsid w:val="00DD3C9F"/>
    <w:rsid w:val="00DD4D21"/>
    <w:rsid w:val="00DD4D2E"/>
    <w:rsid w:val="00DD4FB3"/>
    <w:rsid w:val="00DD549B"/>
    <w:rsid w:val="00DD593E"/>
    <w:rsid w:val="00DD5B02"/>
    <w:rsid w:val="00DD5E31"/>
    <w:rsid w:val="00DD5ED2"/>
    <w:rsid w:val="00DD6C28"/>
    <w:rsid w:val="00DD6C3A"/>
    <w:rsid w:val="00DD6E71"/>
    <w:rsid w:val="00DD789D"/>
    <w:rsid w:val="00DD7971"/>
    <w:rsid w:val="00DD7B2E"/>
    <w:rsid w:val="00DD7F05"/>
    <w:rsid w:val="00DE0B13"/>
    <w:rsid w:val="00DE1908"/>
    <w:rsid w:val="00DE191A"/>
    <w:rsid w:val="00DE1B05"/>
    <w:rsid w:val="00DE1DBC"/>
    <w:rsid w:val="00DE1E5E"/>
    <w:rsid w:val="00DE1EDF"/>
    <w:rsid w:val="00DE2EEC"/>
    <w:rsid w:val="00DE3216"/>
    <w:rsid w:val="00DE3346"/>
    <w:rsid w:val="00DE33A1"/>
    <w:rsid w:val="00DE358D"/>
    <w:rsid w:val="00DE386B"/>
    <w:rsid w:val="00DE414D"/>
    <w:rsid w:val="00DE4368"/>
    <w:rsid w:val="00DE44D2"/>
    <w:rsid w:val="00DE4922"/>
    <w:rsid w:val="00DE5092"/>
    <w:rsid w:val="00DE53F6"/>
    <w:rsid w:val="00DE5971"/>
    <w:rsid w:val="00DE61A3"/>
    <w:rsid w:val="00DE638B"/>
    <w:rsid w:val="00DE6939"/>
    <w:rsid w:val="00DE6C02"/>
    <w:rsid w:val="00DE7223"/>
    <w:rsid w:val="00DE760C"/>
    <w:rsid w:val="00DE77AD"/>
    <w:rsid w:val="00DE7C8E"/>
    <w:rsid w:val="00DE7EBF"/>
    <w:rsid w:val="00DF00F1"/>
    <w:rsid w:val="00DF0508"/>
    <w:rsid w:val="00DF0563"/>
    <w:rsid w:val="00DF0F4B"/>
    <w:rsid w:val="00DF17DA"/>
    <w:rsid w:val="00DF19DE"/>
    <w:rsid w:val="00DF1B02"/>
    <w:rsid w:val="00DF1CF4"/>
    <w:rsid w:val="00DF2179"/>
    <w:rsid w:val="00DF21E1"/>
    <w:rsid w:val="00DF25B5"/>
    <w:rsid w:val="00DF3170"/>
    <w:rsid w:val="00DF3ACC"/>
    <w:rsid w:val="00DF3B35"/>
    <w:rsid w:val="00DF3CAC"/>
    <w:rsid w:val="00DF3E21"/>
    <w:rsid w:val="00DF3FB7"/>
    <w:rsid w:val="00DF467D"/>
    <w:rsid w:val="00DF46AF"/>
    <w:rsid w:val="00DF47E2"/>
    <w:rsid w:val="00DF49B3"/>
    <w:rsid w:val="00DF54C0"/>
    <w:rsid w:val="00DF54D4"/>
    <w:rsid w:val="00DF550F"/>
    <w:rsid w:val="00DF56B4"/>
    <w:rsid w:val="00DF572B"/>
    <w:rsid w:val="00DF585F"/>
    <w:rsid w:val="00DF5A2C"/>
    <w:rsid w:val="00DF5C79"/>
    <w:rsid w:val="00DF63D2"/>
    <w:rsid w:val="00DF6BFA"/>
    <w:rsid w:val="00DF6DAE"/>
    <w:rsid w:val="00DF6FE6"/>
    <w:rsid w:val="00DF7AB6"/>
    <w:rsid w:val="00DF7B57"/>
    <w:rsid w:val="00E009B3"/>
    <w:rsid w:val="00E00CF9"/>
    <w:rsid w:val="00E013B3"/>
    <w:rsid w:val="00E013DF"/>
    <w:rsid w:val="00E019AB"/>
    <w:rsid w:val="00E01C58"/>
    <w:rsid w:val="00E01E8E"/>
    <w:rsid w:val="00E01E90"/>
    <w:rsid w:val="00E01FD1"/>
    <w:rsid w:val="00E021B9"/>
    <w:rsid w:val="00E0274E"/>
    <w:rsid w:val="00E027DF"/>
    <w:rsid w:val="00E028F9"/>
    <w:rsid w:val="00E02EEB"/>
    <w:rsid w:val="00E0386B"/>
    <w:rsid w:val="00E043C1"/>
    <w:rsid w:val="00E046F1"/>
    <w:rsid w:val="00E04A16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ADD"/>
    <w:rsid w:val="00E06BF1"/>
    <w:rsid w:val="00E07040"/>
    <w:rsid w:val="00E07209"/>
    <w:rsid w:val="00E074FD"/>
    <w:rsid w:val="00E079A4"/>
    <w:rsid w:val="00E07D1C"/>
    <w:rsid w:val="00E105B6"/>
    <w:rsid w:val="00E10E7F"/>
    <w:rsid w:val="00E11528"/>
    <w:rsid w:val="00E11813"/>
    <w:rsid w:val="00E11E5E"/>
    <w:rsid w:val="00E1298A"/>
    <w:rsid w:val="00E129CE"/>
    <w:rsid w:val="00E12EDD"/>
    <w:rsid w:val="00E1361B"/>
    <w:rsid w:val="00E1447B"/>
    <w:rsid w:val="00E1449D"/>
    <w:rsid w:val="00E14542"/>
    <w:rsid w:val="00E14689"/>
    <w:rsid w:val="00E14AAC"/>
    <w:rsid w:val="00E14C2F"/>
    <w:rsid w:val="00E14F63"/>
    <w:rsid w:val="00E15399"/>
    <w:rsid w:val="00E15BD8"/>
    <w:rsid w:val="00E15D6B"/>
    <w:rsid w:val="00E15F80"/>
    <w:rsid w:val="00E15FE9"/>
    <w:rsid w:val="00E1600D"/>
    <w:rsid w:val="00E16713"/>
    <w:rsid w:val="00E16C7C"/>
    <w:rsid w:val="00E20A09"/>
    <w:rsid w:val="00E20EEB"/>
    <w:rsid w:val="00E213F3"/>
    <w:rsid w:val="00E219E5"/>
    <w:rsid w:val="00E221A3"/>
    <w:rsid w:val="00E22592"/>
    <w:rsid w:val="00E22856"/>
    <w:rsid w:val="00E22BBB"/>
    <w:rsid w:val="00E22CFF"/>
    <w:rsid w:val="00E22D1D"/>
    <w:rsid w:val="00E23574"/>
    <w:rsid w:val="00E238C0"/>
    <w:rsid w:val="00E23B5F"/>
    <w:rsid w:val="00E24221"/>
    <w:rsid w:val="00E24272"/>
    <w:rsid w:val="00E2434F"/>
    <w:rsid w:val="00E24612"/>
    <w:rsid w:val="00E24806"/>
    <w:rsid w:val="00E249E6"/>
    <w:rsid w:val="00E24B6E"/>
    <w:rsid w:val="00E24D4F"/>
    <w:rsid w:val="00E260A2"/>
    <w:rsid w:val="00E262DF"/>
    <w:rsid w:val="00E26683"/>
    <w:rsid w:val="00E26B37"/>
    <w:rsid w:val="00E26F77"/>
    <w:rsid w:val="00E273DE"/>
    <w:rsid w:val="00E273F2"/>
    <w:rsid w:val="00E27526"/>
    <w:rsid w:val="00E2764D"/>
    <w:rsid w:val="00E27674"/>
    <w:rsid w:val="00E27B72"/>
    <w:rsid w:val="00E27D2E"/>
    <w:rsid w:val="00E27F5E"/>
    <w:rsid w:val="00E3008D"/>
    <w:rsid w:val="00E302EF"/>
    <w:rsid w:val="00E309AE"/>
    <w:rsid w:val="00E30C54"/>
    <w:rsid w:val="00E30D48"/>
    <w:rsid w:val="00E30D82"/>
    <w:rsid w:val="00E31013"/>
    <w:rsid w:val="00E31328"/>
    <w:rsid w:val="00E31735"/>
    <w:rsid w:val="00E31FE3"/>
    <w:rsid w:val="00E322AA"/>
    <w:rsid w:val="00E3230E"/>
    <w:rsid w:val="00E3250A"/>
    <w:rsid w:val="00E32837"/>
    <w:rsid w:val="00E328CB"/>
    <w:rsid w:val="00E32BCF"/>
    <w:rsid w:val="00E32C42"/>
    <w:rsid w:val="00E33074"/>
    <w:rsid w:val="00E3396B"/>
    <w:rsid w:val="00E339EF"/>
    <w:rsid w:val="00E33D8B"/>
    <w:rsid w:val="00E33F25"/>
    <w:rsid w:val="00E341FF"/>
    <w:rsid w:val="00E34377"/>
    <w:rsid w:val="00E34580"/>
    <w:rsid w:val="00E34839"/>
    <w:rsid w:val="00E34858"/>
    <w:rsid w:val="00E34A8C"/>
    <w:rsid w:val="00E3531B"/>
    <w:rsid w:val="00E362F2"/>
    <w:rsid w:val="00E36FF0"/>
    <w:rsid w:val="00E37788"/>
    <w:rsid w:val="00E37BA1"/>
    <w:rsid w:val="00E400D4"/>
    <w:rsid w:val="00E40A47"/>
    <w:rsid w:val="00E40EE9"/>
    <w:rsid w:val="00E40FFC"/>
    <w:rsid w:val="00E4117B"/>
    <w:rsid w:val="00E41471"/>
    <w:rsid w:val="00E4163B"/>
    <w:rsid w:val="00E41732"/>
    <w:rsid w:val="00E41C5B"/>
    <w:rsid w:val="00E4207A"/>
    <w:rsid w:val="00E4278B"/>
    <w:rsid w:val="00E42B66"/>
    <w:rsid w:val="00E42F26"/>
    <w:rsid w:val="00E435C7"/>
    <w:rsid w:val="00E4388C"/>
    <w:rsid w:val="00E43ECA"/>
    <w:rsid w:val="00E441A3"/>
    <w:rsid w:val="00E44639"/>
    <w:rsid w:val="00E4466F"/>
    <w:rsid w:val="00E44913"/>
    <w:rsid w:val="00E45241"/>
    <w:rsid w:val="00E45918"/>
    <w:rsid w:val="00E45A58"/>
    <w:rsid w:val="00E464BA"/>
    <w:rsid w:val="00E467E4"/>
    <w:rsid w:val="00E46CD7"/>
    <w:rsid w:val="00E472DE"/>
    <w:rsid w:val="00E47599"/>
    <w:rsid w:val="00E47AF6"/>
    <w:rsid w:val="00E47DF4"/>
    <w:rsid w:val="00E47EC6"/>
    <w:rsid w:val="00E503B0"/>
    <w:rsid w:val="00E506ED"/>
    <w:rsid w:val="00E5092E"/>
    <w:rsid w:val="00E50D58"/>
    <w:rsid w:val="00E50E62"/>
    <w:rsid w:val="00E51B05"/>
    <w:rsid w:val="00E5212D"/>
    <w:rsid w:val="00E5218D"/>
    <w:rsid w:val="00E52356"/>
    <w:rsid w:val="00E5259B"/>
    <w:rsid w:val="00E528D8"/>
    <w:rsid w:val="00E52B59"/>
    <w:rsid w:val="00E52B67"/>
    <w:rsid w:val="00E53359"/>
    <w:rsid w:val="00E53674"/>
    <w:rsid w:val="00E538C4"/>
    <w:rsid w:val="00E5398C"/>
    <w:rsid w:val="00E53A34"/>
    <w:rsid w:val="00E53C54"/>
    <w:rsid w:val="00E54179"/>
    <w:rsid w:val="00E5431D"/>
    <w:rsid w:val="00E54712"/>
    <w:rsid w:val="00E54AC8"/>
    <w:rsid w:val="00E54B35"/>
    <w:rsid w:val="00E5503C"/>
    <w:rsid w:val="00E5585B"/>
    <w:rsid w:val="00E55A42"/>
    <w:rsid w:val="00E55BF1"/>
    <w:rsid w:val="00E566A1"/>
    <w:rsid w:val="00E5678D"/>
    <w:rsid w:val="00E567BD"/>
    <w:rsid w:val="00E577E6"/>
    <w:rsid w:val="00E578F1"/>
    <w:rsid w:val="00E57DF5"/>
    <w:rsid w:val="00E57EFF"/>
    <w:rsid w:val="00E60A93"/>
    <w:rsid w:val="00E611FB"/>
    <w:rsid w:val="00E61286"/>
    <w:rsid w:val="00E61775"/>
    <w:rsid w:val="00E62CD6"/>
    <w:rsid w:val="00E62E9D"/>
    <w:rsid w:val="00E6345F"/>
    <w:rsid w:val="00E63820"/>
    <w:rsid w:val="00E63963"/>
    <w:rsid w:val="00E64028"/>
    <w:rsid w:val="00E64074"/>
    <w:rsid w:val="00E64111"/>
    <w:rsid w:val="00E64B36"/>
    <w:rsid w:val="00E64CC5"/>
    <w:rsid w:val="00E65B2F"/>
    <w:rsid w:val="00E65B5B"/>
    <w:rsid w:val="00E65B8F"/>
    <w:rsid w:val="00E660CA"/>
    <w:rsid w:val="00E668EB"/>
    <w:rsid w:val="00E67390"/>
    <w:rsid w:val="00E67528"/>
    <w:rsid w:val="00E67910"/>
    <w:rsid w:val="00E679D3"/>
    <w:rsid w:val="00E67A77"/>
    <w:rsid w:val="00E67B9C"/>
    <w:rsid w:val="00E70110"/>
    <w:rsid w:val="00E70434"/>
    <w:rsid w:val="00E706E6"/>
    <w:rsid w:val="00E70BCF"/>
    <w:rsid w:val="00E71288"/>
    <w:rsid w:val="00E712B4"/>
    <w:rsid w:val="00E71501"/>
    <w:rsid w:val="00E715D4"/>
    <w:rsid w:val="00E717AB"/>
    <w:rsid w:val="00E720ED"/>
    <w:rsid w:val="00E72183"/>
    <w:rsid w:val="00E729DB"/>
    <w:rsid w:val="00E72A9A"/>
    <w:rsid w:val="00E72FF1"/>
    <w:rsid w:val="00E73144"/>
    <w:rsid w:val="00E734C0"/>
    <w:rsid w:val="00E7363A"/>
    <w:rsid w:val="00E73C66"/>
    <w:rsid w:val="00E741BD"/>
    <w:rsid w:val="00E7468C"/>
    <w:rsid w:val="00E7472C"/>
    <w:rsid w:val="00E74CD4"/>
    <w:rsid w:val="00E74E23"/>
    <w:rsid w:val="00E75578"/>
    <w:rsid w:val="00E759B5"/>
    <w:rsid w:val="00E75A41"/>
    <w:rsid w:val="00E75F68"/>
    <w:rsid w:val="00E767E5"/>
    <w:rsid w:val="00E7702B"/>
    <w:rsid w:val="00E7708A"/>
    <w:rsid w:val="00E77D7C"/>
    <w:rsid w:val="00E8006B"/>
    <w:rsid w:val="00E805ED"/>
    <w:rsid w:val="00E809B5"/>
    <w:rsid w:val="00E80C08"/>
    <w:rsid w:val="00E80C6F"/>
    <w:rsid w:val="00E80D1B"/>
    <w:rsid w:val="00E80E12"/>
    <w:rsid w:val="00E80FBA"/>
    <w:rsid w:val="00E81755"/>
    <w:rsid w:val="00E81762"/>
    <w:rsid w:val="00E81E89"/>
    <w:rsid w:val="00E82792"/>
    <w:rsid w:val="00E82A8D"/>
    <w:rsid w:val="00E82CEE"/>
    <w:rsid w:val="00E82D4A"/>
    <w:rsid w:val="00E82D9E"/>
    <w:rsid w:val="00E830A6"/>
    <w:rsid w:val="00E83397"/>
    <w:rsid w:val="00E837DD"/>
    <w:rsid w:val="00E83E5A"/>
    <w:rsid w:val="00E843F2"/>
    <w:rsid w:val="00E844C8"/>
    <w:rsid w:val="00E84CD8"/>
    <w:rsid w:val="00E8569C"/>
    <w:rsid w:val="00E856EC"/>
    <w:rsid w:val="00E86287"/>
    <w:rsid w:val="00E8634D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20A"/>
    <w:rsid w:val="00E903D9"/>
    <w:rsid w:val="00E90590"/>
    <w:rsid w:val="00E90DFC"/>
    <w:rsid w:val="00E90E76"/>
    <w:rsid w:val="00E9130E"/>
    <w:rsid w:val="00E92509"/>
    <w:rsid w:val="00E9254C"/>
    <w:rsid w:val="00E926AF"/>
    <w:rsid w:val="00E92718"/>
    <w:rsid w:val="00E93674"/>
    <w:rsid w:val="00E9371B"/>
    <w:rsid w:val="00E93794"/>
    <w:rsid w:val="00E93D07"/>
    <w:rsid w:val="00E93FCC"/>
    <w:rsid w:val="00E93FCF"/>
    <w:rsid w:val="00E94139"/>
    <w:rsid w:val="00E94E1C"/>
    <w:rsid w:val="00E94F39"/>
    <w:rsid w:val="00E95367"/>
    <w:rsid w:val="00E95371"/>
    <w:rsid w:val="00E953AA"/>
    <w:rsid w:val="00E95522"/>
    <w:rsid w:val="00E95616"/>
    <w:rsid w:val="00E96006"/>
    <w:rsid w:val="00E962B4"/>
    <w:rsid w:val="00E96856"/>
    <w:rsid w:val="00E974DB"/>
    <w:rsid w:val="00E9772E"/>
    <w:rsid w:val="00EA0472"/>
    <w:rsid w:val="00EA09D4"/>
    <w:rsid w:val="00EA1553"/>
    <w:rsid w:val="00EA15F7"/>
    <w:rsid w:val="00EA1AF3"/>
    <w:rsid w:val="00EA1EF9"/>
    <w:rsid w:val="00EA21D5"/>
    <w:rsid w:val="00EA23C3"/>
    <w:rsid w:val="00EA361B"/>
    <w:rsid w:val="00EA3C91"/>
    <w:rsid w:val="00EA44ED"/>
    <w:rsid w:val="00EA463B"/>
    <w:rsid w:val="00EA49D7"/>
    <w:rsid w:val="00EA4CEC"/>
    <w:rsid w:val="00EA5728"/>
    <w:rsid w:val="00EA5974"/>
    <w:rsid w:val="00EA5AAD"/>
    <w:rsid w:val="00EA5F1C"/>
    <w:rsid w:val="00EA6556"/>
    <w:rsid w:val="00EA6598"/>
    <w:rsid w:val="00EA675D"/>
    <w:rsid w:val="00EA6E49"/>
    <w:rsid w:val="00EA7356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01D"/>
    <w:rsid w:val="00EB1263"/>
    <w:rsid w:val="00EB12C7"/>
    <w:rsid w:val="00EB227C"/>
    <w:rsid w:val="00EB294D"/>
    <w:rsid w:val="00EB30B3"/>
    <w:rsid w:val="00EB3217"/>
    <w:rsid w:val="00EB3779"/>
    <w:rsid w:val="00EB41E7"/>
    <w:rsid w:val="00EB4342"/>
    <w:rsid w:val="00EB4A6A"/>
    <w:rsid w:val="00EB5143"/>
    <w:rsid w:val="00EB55F9"/>
    <w:rsid w:val="00EB57F3"/>
    <w:rsid w:val="00EB612B"/>
    <w:rsid w:val="00EB657F"/>
    <w:rsid w:val="00EB67BA"/>
    <w:rsid w:val="00EB696C"/>
    <w:rsid w:val="00EB73B7"/>
    <w:rsid w:val="00EB78B6"/>
    <w:rsid w:val="00EB7D5C"/>
    <w:rsid w:val="00EB7EDD"/>
    <w:rsid w:val="00EC02E6"/>
    <w:rsid w:val="00EC1147"/>
    <w:rsid w:val="00EC115B"/>
    <w:rsid w:val="00EC1374"/>
    <w:rsid w:val="00EC1D03"/>
    <w:rsid w:val="00EC22BA"/>
    <w:rsid w:val="00EC2326"/>
    <w:rsid w:val="00EC2BF3"/>
    <w:rsid w:val="00EC2F24"/>
    <w:rsid w:val="00EC4474"/>
    <w:rsid w:val="00EC4488"/>
    <w:rsid w:val="00EC5078"/>
    <w:rsid w:val="00EC5668"/>
    <w:rsid w:val="00EC57E6"/>
    <w:rsid w:val="00EC5B1B"/>
    <w:rsid w:val="00EC6443"/>
    <w:rsid w:val="00EC6833"/>
    <w:rsid w:val="00EC688E"/>
    <w:rsid w:val="00EC6D12"/>
    <w:rsid w:val="00EC7A34"/>
    <w:rsid w:val="00ED01C7"/>
    <w:rsid w:val="00ED04EC"/>
    <w:rsid w:val="00ED0564"/>
    <w:rsid w:val="00ED0A7F"/>
    <w:rsid w:val="00ED0C4B"/>
    <w:rsid w:val="00ED0EB2"/>
    <w:rsid w:val="00ED0EDC"/>
    <w:rsid w:val="00ED0EF8"/>
    <w:rsid w:val="00ED123D"/>
    <w:rsid w:val="00ED133C"/>
    <w:rsid w:val="00ED1B1E"/>
    <w:rsid w:val="00ED1D2B"/>
    <w:rsid w:val="00ED1E53"/>
    <w:rsid w:val="00ED217C"/>
    <w:rsid w:val="00ED3179"/>
    <w:rsid w:val="00ED367A"/>
    <w:rsid w:val="00ED37AC"/>
    <w:rsid w:val="00ED4483"/>
    <w:rsid w:val="00ED4A76"/>
    <w:rsid w:val="00ED4AD4"/>
    <w:rsid w:val="00ED4BC0"/>
    <w:rsid w:val="00ED4C75"/>
    <w:rsid w:val="00ED5C25"/>
    <w:rsid w:val="00ED604E"/>
    <w:rsid w:val="00ED60C4"/>
    <w:rsid w:val="00ED6685"/>
    <w:rsid w:val="00ED69EB"/>
    <w:rsid w:val="00ED6F2F"/>
    <w:rsid w:val="00ED71AA"/>
    <w:rsid w:val="00ED75AE"/>
    <w:rsid w:val="00ED7947"/>
    <w:rsid w:val="00ED7B7D"/>
    <w:rsid w:val="00ED7ED0"/>
    <w:rsid w:val="00EE0103"/>
    <w:rsid w:val="00EE0371"/>
    <w:rsid w:val="00EE057C"/>
    <w:rsid w:val="00EE096E"/>
    <w:rsid w:val="00EE1CF7"/>
    <w:rsid w:val="00EE2C0C"/>
    <w:rsid w:val="00EE2EF6"/>
    <w:rsid w:val="00EE2F82"/>
    <w:rsid w:val="00EE39DA"/>
    <w:rsid w:val="00EE3E6C"/>
    <w:rsid w:val="00EE440F"/>
    <w:rsid w:val="00EE45C9"/>
    <w:rsid w:val="00EE4654"/>
    <w:rsid w:val="00EE4865"/>
    <w:rsid w:val="00EE49E6"/>
    <w:rsid w:val="00EE4B91"/>
    <w:rsid w:val="00EE4C11"/>
    <w:rsid w:val="00EE4C9C"/>
    <w:rsid w:val="00EE515D"/>
    <w:rsid w:val="00EE52D3"/>
    <w:rsid w:val="00EE56BE"/>
    <w:rsid w:val="00EE57CE"/>
    <w:rsid w:val="00EE5DFC"/>
    <w:rsid w:val="00EE5FA3"/>
    <w:rsid w:val="00EE63CC"/>
    <w:rsid w:val="00EE6705"/>
    <w:rsid w:val="00EE72B9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AAE"/>
    <w:rsid w:val="00EF1CEB"/>
    <w:rsid w:val="00EF21DB"/>
    <w:rsid w:val="00EF25E8"/>
    <w:rsid w:val="00EF2E4E"/>
    <w:rsid w:val="00EF3AA9"/>
    <w:rsid w:val="00EF3F91"/>
    <w:rsid w:val="00EF40C7"/>
    <w:rsid w:val="00EF45E5"/>
    <w:rsid w:val="00EF4E5A"/>
    <w:rsid w:val="00EF4FD2"/>
    <w:rsid w:val="00EF5874"/>
    <w:rsid w:val="00EF5961"/>
    <w:rsid w:val="00EF5BEF"/>
    <w:rsid w:val="00EF63B0"/>
    <w:rsid w:val="00EF6BD1"/>
    <w:rsid w:val="00EF73B3"/>
    <w:rsid w:val="00EF77A4"/>
    <w:rsid w:val="00F0063B"/>
    <w:rsid w:val="00F0103E"/>
    <w:rsid w:val="00F011B1"/>
    <w:rsid w:val="00F01483"/>
    <w:rsid w:val="00F0171B"/>
    <w:rsid w:val="00F02C8C"/>
    <w:rsid w:val="00F0392C"/>
    <w:rsid w:val="00F039DA"/>
    <w:rsid w:val="00F03A92"/>
    <w:rsid w:val="00F04143"/>
    <w:rsid w:val="00F04B38"/>
    <w:rsid w:val="00F05718"/>
    <w:rsid w:val="00F05BD0"/>
    <w:rsid w:val="00F05F4E"/>
    <w:rsid w:val="00F061F6"/>
    <w:rsid w:val="00F062A6"/>
    <w:rsid w:val="00F063E4"/>
    <w:rsid w:val="00F06633"/>
    <w:rsid w:val="00F066EB"/>
    <w:rsid w:val="00F06A29"/>
    <w:rsid w:val="00F06A2D"/>
    <w:rsid w:val="00F075CD"/>
    <w:rsid w:val="00F07F17"/>
    <w:rsid w:val="00F10261"/>
    <w:rsid w:val="00F10362"/>
    <w:rsid w:val="00F108C4"/>
    <w:rsid w:val="00F10D10"/>
    <w:rsid w:val="00F11373"/>
    <w:rsid w:val="00F113EF"/>
    <w:rsid w:val="00F126B1"/>
    <w:rsid w:val="00F12B98"/>
    <w:rsid w:val="00F12FE8"/>
    <w:rsid w:val="00F13308"/>
    <w:rsid w:val="00F137CB"/>
    <w:rsid w:val="00F139AC"/>
    <w:rsid w:val="00F13A30"/>
    <w:rsid w:val="00F13D35"/>
    <w:rsid w:val="00F13F5C"/>
    <w:rsid w:val="00F144A3"/>
    <w:rsid w:val="00F1455E"/>
    <w:rsid w:val="00F14AD8"/>
    <w:rsid w:val="00F14C65"/>
    <w:rsid w:val="00F15016"/>
    <w:rsid w:val="00F15105"/>
    <w:rsid w:val="00F1512D"/>
    <w:rsid w:val="00F1582B"/>
    <w:rsid w:val="00F1589E"/>
    <w:rsid w:val="00F1601F"/>
    <w:rsid w:val="00F16877"/>
    <w:rsid w:val="00F16FAA"/>
    <w:rsid w:val="00F16FDE"/>
    <w:rsid w:val="00F17431"/>
    <w:rsid w:val="00F17E4E"/>
    <w:rsid w:val="00F2042B"/>
    <w:rsid w:val="00F206FF"/>
    <w:rsid w:val="00F20854"/>
    <w:rsid w:val="00F20E59"/>
    <w:rsid w:val="00F2110D"/>
    <w:rsid w:val="00F214CA"/>
    <w:rsid w:val="00F22264"/>
    <w:rsid w:val="00F22357"/>
    <w:rsid w:val="00F225A2"/>
    <w:rsid w:val="00F22C83"/>
    <w:rsid w:val="00F22DA6"/>
    <w:rsid w:val="00F23302"/>
    <w:rsid w:val="00F23507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80A"/>
    <w:rsid w:val="00F24D77"/>
    <w:rsid w:val="00F25211"/>
    <w:rsid w:val="00F25422"/>
    <w:rsid w:val="00F2587C"/>
    <w:rsid w:val="00F25ECD"/>
    <w:rsid w:val="00F2609A"/>
    <w:rsid w:val="00F2643E"/>
    <w:rsid w:val="00F2658F"/>
    <w:rsid w:val="00F2677D"/>
    <w:rsid w:val="00F2680C"/>
    <w:rsid w:val="00F26AD0"/>
    <w:rsid w:val="00F26B86"/>
    <w:rsid w:val="00F26E73"/>
    <w:rsid w:val="00F27164"/>
    <w:rsid w:val="00F27215"/>
    <w:rsid w:val="00F276E7"/>
    <w:rsid w:val="00F277C0"/>
    <w:rsid w:val="00F2792B"/>
    <w:rsid w:val="00F27A15"/>
    <w:rsid w:val="00F27BE7"/>
    <w:rsid w:val="00F30393"/>
    <w:rsid w:val="00F30AF2"/>
    <w:rsid w:val="00F30D6B"/>
    <w:rsid w:val="00F31155"/>
    <w:rsid w:val="00F31425"/>
    <w:rsid w:val="00F31686"/>
    <w:rsid w:val="00F31812"/>
    <w:rsid w:val="00F31918"/>
    <w:rsid w:val="00F319E9"/>
    <w:rsid w:val="00F32740"/>
    <w:rsid w:val="00F32E56"/>
    <w:rsid w:val="00F33512"/>
    <w:rsid w:val="00F3367A"/>
    <w:rsid w:val="00F336F9"/>
    <w:rsid w:val="00F33953"/>
    <w:rsid w:val="00F33E52"/>
    <w:rsid w:val="00F340AE"/>
    <w:rsid w:val="00F34909"/>
    <w:rsid w:val="00F34FD6"/>
    <w:rsid w:val="00F350F7"/>
    <w:rsid w:val="00F35F24"/>
    <w:rsid w:val="00F3603A"/>
    <w:rsid w:val="00F36979"/>
    <w:rsid w:val="00F36FE8"/>
    <w:rsid w:val="00F372BB"/>
    <w:rsid w:val="00F375EF"/>
    <w:rsid w:val="00F37805"/>
    <w:rsid w:val="00F37876"/>
    <w:rsid w:val="00F37F1E"/>
    <w:rsid w:val="00F405E7"/>
    <w:rsid w:val="00F40AC5"/>
    <w:rsid w:val="00F40C7A"/>
    <w:rsid w:val="00F41337"/>
    <w:rsid w:val="00F41CDD"/>
    <w:rsid w:val="00F42620"/>
    <w:rsid w:val="00F4266B"/>
    <w:rsid w:val="00F4266C"/>
    <w:rsid w:val="00F42771"/>
    <w:rsid w:val="00F42BD3"/>
    <w:rsid w:val="00F42FA5"/>
    <w:rsid w:val="00F43111"/>
    <w:rsid w:val="00F4325A"/>
    <w:rsid w:val="00F43748"/>
    <w:rsid w:val="00F4381D"/>
    <w:rsid w:val="00F440D2"/>
    <w:rsid w:val="00F44262"/>
    <w:rsid w:val="00F447BE"/>
    <w:rsid w:val="00F44D17"/>
    <w:rsid w:val="00F44D88"/>
    <w:rsid w:val="00F44E86"/>
    <w:rsid w:val="00F45ECE"/>
    <w:rsid w:val="00F46543"/>
    <w:rsid w:val="00F46C8B"/>
    <w:rsid w:val="00F475D3"/>
    <w:rsid w:val="00F47ABF"/>
    <w:rsid w:val="00F47AF8"/>
    <w:rsid w:val="00F47EC7"/>
    <w:rsid w:val="00F47EF2"/>
    <w:rsid w:val="00F501D5"/>
    <w:rsid w:val="00F501DB"/>
    <w:rsid w:val="00F50422"/>
    <w:rsid w:val="00F508CB"/>
    <w:rsid w:val="00F5153B"/>
    <w:rsid w:val="00F515B4"/>
    <w:rsid w:val="00F51795"/>
    <w:rsid w:val="00F52BDA"/>
    <w:rsid w:val="00F531AF"/>
    <w:rsid w:val="00F533E4"/>
    <w:rsid w:val="00F543B5"/>
    <w:rsid w:val="00F54775"/>
    <w:rsid w:val="00F54F60"/>
    <w:rsid w:val="00F554E2"/>
    <w:rsid w:val="00F555FC"/>
    <w:rsid w:val="00F557F9"/>
    <w:rsid w:val="00F55A9B"/>
    <w:rsid w:val="00F55F92"/>
    <w:rsid w:val="00F5604D"/>
    <w:rsid w:val="00F56159"/>
    <w:rsid w:val="00F56166"/>
    <w:rsid w:val="00F56663"/>
    <w:rsid w:val="00F56A5D"/>
    <w:rsid w:val="00F56CF1"/>
    <w:rsid w:val="00F56DDC"/>
    <w:rsid w:val="00F56DDF"/>
    <w:rsid w:val="00F57282"/>
    <w:rsid w:val="00F57548"/>
    <w:rsid w:val="00F57935"/>
    <w:rsid w:val="00F57BF1"/>
    <w:rsid w:val="00F600C3"/>
    <w:rsid w:val="00F6082C"/>
    <w:rsid w:val="00F60DB8"/>
    <w:rsid w:val="00F60E85"/>
    <w:rsid w:val="00F61826"/>
    <w:rsid w:val="00F62194"/>
    <w:rsid w:val="00F62418"/>
    <w:rsid w:val="00F62480"/>
    <w:rsid w:val="00F62F43"/>
    <w:rsid w:val="00F632D0"/>
    <w:rsid w:val="00F6348A"/>
    <w:rsid w:val="00F63665"/>
    <w:rsid w:val="00F63C75"/>
    <w:rsid w:val="00F64321"/>
    <w:rsid w:val="00F645C8"/>
    <w:rsid w:val="00F64AA2"/>
    <w:rsid w:val="00F64AE8"/>
    <w:rsid w:val="00F65974"/>
    <w:rsid w:val="00F65A85"/>
    <w:rsid w:val="00F65AE9"/>
    <w:rsid w:val="00F65B0F"/>
    <w:rsid w:val="00F65CDB"/>
    <w:rsid w:val="00F6635F"/>
    <w:rsid w:val="00F669A5"/>
    <w:rsid w:val="00F67E53"/>
    <w:rsid w:val="00F67E65"/>
    <w:rsid w:val="00F708E1"/>
    <w:rsid w:val="00F712E9"/>
    <w:rsid w:val="00F714B4"/>
    <w:rsid w:val="00F714F5"/>
    <w:rsid w:val="00F7195F"/>
    <w:rsid w:val="00F71975"/>
    <w:rsid w:val="00F72179"/>
    <w:rsid w:val="00F722A6"/>
    <w:rsid w:val="00F722CB"/>
    <w:rsid w:val="00F729D8"/>
    <w:rsid w:val="00F72FD7"/>
    <w:rsid w:val="00F7302F"/>
    <w:rsid w:val="00F73153"/>
    <w:rsid w:val="00F73EEE"/>
    <w:rsid w:val="00F743F5"/>
    <w:rsid w:val="00F74876"/>
    <w:rsid w:val="00F74D75"/>
    <w:rsid w:val="00F74F8F"/>
    <w:rsid w:val="00F75079"/>
    <w:rsid w:val="00F755F4"/>
    <w:rsid w:val="00F75D87"/>
    <w:rsid w:val="00F762DC"/>
    <w:rsid w:val="00F76AF1"/>
    <w:rsid w:val="00F77256"/>
    <w:rsid w:val="00F77788"/>
    <w:rsid w:val="00F778D2"/>
    <w:rsid w:val="00F77FE5"/>
    <w:rsid w:val="00F8014A"/>
    <w:rsid w:val="00F80700"/>
    <w:rsid w:val="00F823BB"/>
    <w:rsid w:val="00F8272C"/>
    <w:rsid w:val="00F8289F"/>
    <w:rsid w:val="00F828EE"/>
    <w:rsid w:val="00F82C7E"/>
    <w:rsid w:val="00F82E88"/>
    <w:rsid w:val="00F83010"/>
    <w:rsid w:val="00F83234"/>
    <w:rsid w:val="00F83610"/>
    <w:rsid w:val="00F83837"/>
    <w:rsid w:val="00F84674"/>
    <w:rsid w:val="00F846FB"/>
    <w:rsid w:val="00F848C8"/>
    <w:rsid w:val="00F84910"/>
    <w:rsid w:val="00F84EA2"/>
    <w:rsid w:val="00F85036"/>
    <w:rsid w:val="00F853A4"/>
    <w:rsid w:val="00F855A0"/>
    <w:rsid w:val="00F85655"/>
    <w:rsid w:val="00F856DF"/>
    <w:rsid w:val="00F8586D"/>
    <w:rsid w:val="00F85908"/>
    <w:rsid w:val="00F85E9C"/>
    <w:rsid w:val="00F85EE3"/>
    <w:rsid w:val="00F85F28"/>
    <w:rsid w:val="00F86390"/>
    <w:rsid w:val="00F8662B"/>
    <w:rsid w:val="00F878EE"/>
    <w:rsid w:val="00F8791E"/>
    <w:rsid w:val="00F87C00"/>
    <w:rsid w:val="00F87FEB"/>
    <w:rsid w:val="00F90370"/>
    <w:rsid w:val="00F904CB"/>
    <w:rsid w:val="00F90502"/>
    <w:rsid w:val="00F90B19"/>
    <w:rsid w:val="00F91256"/>
    <w:rsid w:val="00F912CA"/>
    <w:rsid w:val="00F91EE4"/>
    <w:rsid w:val="00F92552"/>
    <w:rsid w:val="00F92983"/>
    <w:rsid w:val="00F92A0A"/>
    <w:rsid w:val="00F93039"/>
    <w:rsid w:val="00F9371C"/>
    <w:rsid w:val="00F93994"/>
    <w:rsid w:val="00F93F8B"/>
    <w:rsid w:val="00F9451C"/>
    <w:rsid w:val="00F95810"/>
    <w:rsid w:val="00F961A9"/>
    <w:rsid w:val="00F96319"/>
    <w:rsid w:val="00F96349"/>
    <w:rsid w:val="00F966A9"/>
    <w:rsid w:val="00F967DC"/>
    <w:rsid w:val="00F96ACF"/>
    <w:rsid w:val="00F96FA6"/>
    <w:rsid w:val="00F97360"/>
    <w:rsid w:val="00F976EB"/>
    <w:rsid w:val="00F97B1C"/>
    <w:rsid w:val="00FA0236"/>
    <w:rsid w:val="00FA0987"/>
    <w:rsid w:val="00FA0A1E"/>
    <w:rsid w:val="00FA0DC1"/>
    <w:rsid w:val="00FA144A"/>
    <w:rsid w:val="00FA1463"/>
    <w:rsid w:val="00FA1D07"/>
    <w:rsid w:val="00FA2962"/>
    <w:rsid w:val="00FA2A71"/>
    <w:rsid w:val="00FA2C09"/>
    <w:rsid w:val="00FA34CF"/>
    <w:rsid w:val="00FA36F4"/>
    <w:rsid w:val="00FA3781"/>
    <w:rsid w:val="00FA3EB1"/>
    <w:rsid w:val="00FA40B9"/>
    <w:rsid w:val="00FA41CD"/>
    <w:rsid w:val="00FA426A"/>
    <w:rsid w:val="00FA4271"/>
    <w:rsid w:val="00FA42D3"/>
    <w:rsid w:val="00FA4550"/>
    <w:rsid w:val="00FA4EFF"/>
    <w:rsid w:val="00FA520C"/>
    <w:rsid w:val="00FA56AD"/>
    <w:rsid w:val="00FA58F3"/>
    <w:rsid w:val="00FA5ADF"/>
    <w:rsid w:val="00FA5B22"/>
    <w:rsid w:val="00FA624D"/>
    <w:rsid w:val="00FA64F6"/>
    <w:rsid w:val="00FA66A0"/>
    <w:rsid w:val="00FA722D"/>
    <w:rsid w:val="00FA763B"/>
    <w:rsid w:val="00FB02A7"/>
    <w:rsid w:val="00FB07E4"/>
    <w:rsid w:val="00FB0826"/>
    <w:rsid w:val="00FB0B96"/>
    <w:rsid w:val="00FB0DC2"/>
    <w:rsid w:val="00FB1B1A"/>
    <w:rsid w:val="00FB27D0"/>
    <w:rsid w:val="00FB27DF"/>
    <w:rsid w:val="00FB283B"/>
    <w:rsid w:val="00FB31A7"/>
    <w:rsid w:val="00FB39C9"/>
    <w:rsid w:val="00FB3CB1"/>
    <w:rsid w:val="00FB43D6"/>
    <w:rsid w:val="00FB4541"/>
    <w:rsid w:val="00FB5D26"/>
    <w:rsid w:val="00FB5DE1"/>
    <w:rsid w:val="00FB63F8"/>
    <w:rsid w:val="00FB6C36"/>
    <w:rsid w:val="00FB6C4D"/>
    <w:rsid w:val="00FB6D2C"/>
    <w:rsid w:val="00FB6FEB"/>
    <w:rsid w:val="00FB7267"/>
    <w:rsid w:val="00FB72E1"/>
    <w:rsid w:val="00FB7861"/>
    <w:rsid w:val="00FB7FAD"/>
    <w:rsid w:val="00FC0326"/>
    <w:rsid w:val="00FC0519"/>
    <w:rsid w:val="00FC0C5F"/>
    <w:rsid w:val="00FC0C8B"/>
    <w:rsid w:val="00FC11F9"/>
    <w:rsid w:val="00FC121F"/>
    <w:rsid w:val="00FC125A"/>
    <w:rsid w:val="00FC2021"/>
    <w:rsid w:val="00FC2EDB"/>
    <w:rsid w:val="00FC3230"/>
    <w:rsid w:val="00FC3988"/>
    <w:rsid w:val="00FC39F1"/>
    <w:rsid w:val="00FC4586"/>
    <w:rsid w:val="00FC47CF"/>
    <w:rsid w:val="00FC5425"/>
    <w:rsid w:val="00FC5930"/>
    <w:rsid w:val="00FC6116"/>
    <w:rsid w:val="00FC6226"/>
    <w:rsid w:val="00FC65EF"/>
    <w:rsid w:val="00FC664E"/>
    <w:rsid w:val="00FC68B6"/>
    <w:rsid w:val="00FC6959"/>
    <w:rsid w:val="00FC6E70"/>
    <w:rsid w:val="00FC6FD0"/>
    <w:rsid w:val="00FC7620"/>
    <w:rsid w:val="00FC799A"/>
    <w:rsid w:val="00FC7AF2"/>
    <w:rsid w:val="00FD074C"/>
    <w:rsid w:val="00FD0CC3"/>
    <w:rsid w:val="00FD0E7B"/>
    <w:rsid w:val="00FD0FF3"/>
    <w:rsid w:val="00FD14E5"/>
    <w:rsid w:val="00FD1BBF"/>
    <w:rsid w:val="00FD1F46"/>
    <w:rsid w:val="00FD2074"/>
    <w:rsid w:val="00FD27B4"/>
    <w:rsid w:val="00FD2A22"/>
    <w:rsid w:val="00FD30BF"/>
    <w:rsid w:val="00FD30EC"/>
    <w:rsid w:val="00FD3A54"/>
    <w:rsid w:val="00FD429B"/>
    <w:rsid w:val="00FD479F"/>
    <w:rsid w:val="00FD47AC"/>
    <w:rsid w:val="00FD4A1D"/>
    <w:rsid w:val="00FD56E3"/>
    <w:rsid w:val="00FD57F1"/>
    <w:rsid w:val="00FD5E25"/>
    <w:rsid w:val="00FD5FCE"/>
    <w:rsid w:val="00FD64C5"/>
    <w:rsid w:val="00FD6BB9"/>
    <w:rsid w:val="00FD7D73"/>
    <w:rsid w:val="00FE049E"/>
    <w:rsid w:val="00FE081B"/>
    <w:rsid w:val="00FE086D"/>
    <w:rsid w:val="00FE0EEB"/>
    <w:rsid w:val="00FE1720"/>
    <w:rsid w:val="00FE1903"/>
    <w:rsid w:val="00FE19BF"/>
    <w:rsid w:val="00FE1A36"/>
    <w:rsid w:val="00FE2215"/>
    <w:rsid w:val="00FE22EB"/>
    <w:rsid w:val="00FE2AFC"/>
    <w:rsid w:val="00FE2D8E"/>
    <w:rsid w:val="00FE31FA"/>
    <w:rsid w:val="00FE332D"/>
    <w:rsid w:val="00FE41E0"/>
    <w:rsid w:val="00FE4453"/>
    <w:rsid w:val="00FE4C56"/>
    <w:rsid w:val="00FE54FF"/>
    <w:rsid w:val="00FE58CB"/>
    <w:rsid w:val="00FE5D3E"/>
    <w:rsid w:val="00FE5E5A"/>
    <w:rsid w:val="00FE7015"/>
    <w:rsid w:val="00FE7678"/>
    <w:rsid w:val="00FE7C7C"/>
    <w:rsid w:val="00FE7D86"/>
    <w:rsid w:val="00FF010D"/>
    <w:rsid w:val="00FF0B23"/>
    <w:rsid w:val="00FF1023"/>
    <w:rsid w:val="00FF1FD8"/>
    <w:rsid w:val="00FF23A3"/>
    <w:rsid w:val="00FF31C8"/>
    <w:rsid w:val="00FF327E"/>
    <w:rsid w:val="00FF32F3"/>
    <w:rsid w:val="00FF3764"/>
    <w:rsid w:val="00FF38EB"/>
    <w:rsid w:val="00FF3CFB"/>
    <w:rsid w:val="00FF3EFF"/>
    <w:rsid w:val="00FF4089"/>
    <w:rsid w:val="00FF45D3"/>
    <w:rsid w:val="00FF4765"/>
    <w:rsid w:val="00FF4FB6"/>
    <w:rsid w:val="00FF508B"/>
    <w:rsid w:val="00FF5524"/>
    <w:rsid w:val="00FF5591"/>
    <w:rsid w:val="00FF5715"/>
    <w:rsid w:val="00FF5F96"/>
    <w:rsid w:val="00FF60B1"/>
    <w:rsid w:val="00FF645F"/>
    <w:rsid w:val="00FF6607"/>
    <w:rsid w:val="00FF6B7C"/>
    <w:rsid w:val="00FF6E6C"/>
    <w:rsid w:val="00FF6F4D"/>
    <w:rsid w:val="00FF704D"/>
    <w:rsid w:val="00FF72B2"/>
    <w:rsid w:val="00FF74F7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C929053B-0752-4C7D-9FBD-005BA312C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2509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8.xml"/><Relationship Id="rId34" Type="http://schemas.openxmlformats.org/officeDocument/2006/relationships/header" Target="header14.xml"/><Relationship Id="rId42" Type="http://schemas.openxmlformats.org/officeDocument/2006/relationships/header" Target="header17.xml"/><Relationship Id="rId47" Type="http://schemas.openxmlformats.org/officeDocument/2006/relationships/header" Target="header19.xml"/><Relationship Id="rId50" Type="http://schemas.openxmlformats.org/officeDocument/2006/relationships/header" Target="header21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9" Type="http://schemas.openxmlformats.org/officeDocument/2006/relationships/header" Target="header12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header" Target="header13.xml"/><Relationship Id="rId37" Type="http://schemas.openxmlformats.org/officeDocument/2006/relationships/header" Target="header15.xml"/><Relationship Id="rId40" Type="http://schemas.openxmlformats.org/officeDocument/2006/relationships/footer" Target="footer17.xml"/><Relationship Id="rId45" Type="http://schemas.openxmlformats.org/officeDocument/2006/relationships/footer" Target="footer20.xml"/><Relationship Id="rId53" Type="http://schemas.openxmlformats.org/officeDocument/2006/relationships/header" Target="header2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2.xml"/><Relationship Id="rId44" Type="http://schemas.openxmlformats.org/officeDocument/2006/relationships/header" Target="header18.xml"/><Relationship Id="rId52" Type="http://schemas.openxmlformats.org/officeDocument/2006/relationships/footer" Target="footer2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footer" Target="footer14.xml"/><Relationship Id="rId43" Type="http://schemas.openxmlformats.org/officeDocument/2006/relationships/footer" Target="footer19.xml"/><Relationship Id="rId48" Type="http://schemas.openxmlformats.org/officeDocument/2006/relationships/footer" Target="footer22.xml"/><Relationship Id="rId56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footer" Target="footer23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footer" Target="footer16.xml"/><Relationship Id="rId46" Type="http://schemas.openxmlformats.org/officeDocument/2006/relationships/footer" Target="footer21.xml"/><Relationship Id="rId20" Type="http://schemas.openxmlformats.org/officeDocument/2006/relationships/footer" Target="footer6.xml"/><Relationship Id="rId41" Type="http://schemas.openxmlformats.org/officeDocument/2006/relationships/footer" Target="footer18.xml"/><Relationship Id="rId54" Type="http://schemas.openxmlformats.org/officeDocument/2006/relationships/footer" Target="footer2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oter" Target="footer15.xml"/><Relationship Id="rId49" Type="http://schemas.openxmlformats.org/officeDocument/2006/relationships/header" Target="header2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EBED5-D072-4A02-8CA8-5D3D524D15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21407</Words>
  <Characters>122024</Characters>
  <Application>Microsoft Office Word</Application>
  <DocSecurity>0</DocSecurity>
  <Lines>1016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143145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creator>tlimrungsi</dc:creator>
  <cp:lastModifiedBy>92999@wacoal.co.th</cp:lastModifiedBy>
  <cp:revision>2</cp:revision>
  <cp:lastPrinted>2025-02-28T01:25:00Z</cp:lastPrinted>
  <dcterms:created xsi:type="dcterms:W3CDTF">2025-02-28T04:25:00Z</dcterms:created>
  <dcterms:modified xsi:type="dcterms:W3CDTF">2025-02-28T04:25:00Z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</Properties>
</file>