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7A21" w:rsidRPr="00641270" w14:paraId="04F9E1B8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85A8DAC" w14:textId="5353665B" w:rsidR="00DA7A21" w:rsidRPr="00641270" w:rsidRDefault="00DA7A21" w:rsidP="00876C96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spacing w:after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0" w:name="_Hlk27401964"/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74DC0938" w14:textId="77777777" w:rsidR="00DA7A21" w:rsidRPr="00641270" w:rsidRDefault="00DA7A21" w:rsidP="00204081">
      <w:pPr>
        <w:jc w:val="thaiDistribute"/>
        <w:rPr>
          <w:rFonts w:ascii="Browallia New" w:hAnsi="Browallia New" w:cs="Browallia New"/>
          <w:color w:val="000000"/>
        </w:rPr>
      </w:pPr>
    </w:p>
    <w:p w14:paraId="6D523C60" w14:textId="69D03A4F" w:rsidR="00012579" w:rsidRPr="00641270" w:rsidRDefault="00A5128D" w:rsidP="00204081">
      <w:pPr>
        <w:jc w:val="thaiDistribute"/>
        <w:rPr>
          <w:rFonts w:ascii="Browallia New" w:hAnsi="Browallia New" w:cs="Browallia New"/>
          <w:color w:val="000000"/>
          <w:cs/>
        </w:rPr>
      </w:pPr>
      <w:r w:rsidRPr="00641270">
        <w:rPr>
          <w:rFonts w:ascii="Browallia New" w:hAnsi="Browallia New" w:cs="Browallia New"/>
          <w:color w:val="000000"/>
          <w:spacing w:val="-6"/>
          <w:cs/>
        </w:rPr>
        <w:t>บริษัท อลิอันซ์ อยุธยา แคปปิตอล จำกัด (มหาชน) (บริษัท) เป็นบริษัทมหาชนจำกัด</w:t>
      </w:r>
      <w:r w:rsidR="00012579" w:rsidRPr="00641270">
        <w:rPr>
          <w:rFonts w:ascii="Browallia New" w:hAnsi="Browallia New" w:cs="Browallia New"/>
          <w:color w:val="000000"/>
          <w:spacing w:val="-6"/>
          <w:cs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6"/>
          <w:cs/>
        </w:rPr>
        <w:t>และเป็นบริษัทจดทะเบียนในตลาดหลักทรัพย์</w:t>
      </w:r>
      <w:r w:rsidRPr="00641270">
        <w:rPr>
          <w:rFonts w:ascii="Browallia New" w:hAnsi="Browallia New" w:cs="Browallia New"/>
          <w:color w:val="000000"/>
          <w:cs/>
        </w:rPr>
        <w:t>แห่งประเทศไทย</w:t>
      </w:r>
      <w:r w:rsidR="00012579" w:rsidRPr="00641270">
        <w:rPr>
          <w:rFonts w:ascii="Browallia New" w:hAnsi="Browallia New" w:cs="Browallia New"/>
          <w:color w:val="000000"/>
          <w:cs/>
        </w:rPr>
        <w:t xml:space="preserve"> </w:t>
      </w:r>
      <w:r w:rsidR="00727969" w:rsidRPr="00641270">
        <w:rPr>
          <w:rFonts w:ascii="Browallia New" w:hAnsi="Browallia New" w:cs="Browallia New"/>
          <w:color w:val="000000"/>
          <w:cs/>
        </w:rPr>
        <w:t>บริษัท</w:t>
      </w:r>
      <w:r w:rsidR="006660B8" w:rsidRPr="00641270">
        <w:rPr>
          <w:rFonts w:ascii="Browallia New" w:hAnsi="Browallia New" w:cs="Browallia New"/>
          <w:color w:val="000000"/>
          <w:cs/>
        </w:rPr>
        <w:t>จัด</w:t>
      </w:r>
      <w:r w:rsidRPr="00641270">
        <w:rPr>
          <w:rFonts w:ascii="Browallia New" w:hAnsi="Browallia New" w:cs="Browallia New"/>
          <w:color w:val="000000"/>
          <w:cs/>
        </w:rPr>
        <w:t>ตั้งขึ้นในประเทศไทยและมีที่อยู่ตามที่จดทะเบียนดังนี้</w:t>
      </w:r>
      <w:r w:rsidR="00012579" w:rsidRPr="00641270">
        <w:rPr>
          <w:rFonts w:ascii="Browallia New" w:hAnsi="Browallia New" w:cs="Browallia New"/>
          <w:color w:val="000000"/>
          <w:lang w:val="en-GB"/>
        </w:rPr>
        <w:t>:</w:t>
      </w:r>
      <w:r w:rsidRPr="00641270">
        <w:rPr>
          <w:rFonts w:ascii="Browallia New" w:hAnsi="Browallia New" w:cs="Browallia New"/>
          <w:color w:val="000000"/>
          <w:cs/>
        </w:rPr>
        <w:t xml:space="preserve"> </w:t>
      </w:r>
      <w:r w:rsidR="00012579" w:rsidRPr="00641270">
        <w:rPr>
          <w:rFonts w:ascii="Browallia New" w:hAnsi="Browallia New" w:cs="Browallia New"/>
          <w:color w:val="000000"/>
          <w:cs/>
        </w:rPr>
        <w:t xml:space="preserve">อาคารเพลินจิตทาวเวอร์ เลขที่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898</w:t>
      </w:r>
      <w:r w:rsidR="00012579" w:rsidRPr="00641270">
        <w:rPr>
          <w:rFonts w:ascii="Browallia New" w:hAnsi="Browallia New" w:cs="Browallia New"/>
          <w:color w:val="000000"/>
          <w:cs/>
        </w:rPr>
        <w:t xml:space="preserve"> </w:t>
      </w:r>
      <w:r w:rsidR="00510C3A">
        <w:rPr>
          <w:rFonts w:ascii="Browallia New" w:hAnsi="Browallia New" w:cs="Browallia New"/>
          <w:color w:val="000000"/>
          <w:lang w:val="en-GB"/>
        </w:rPr>
        <w:br/>
      </w:r>
      <w:r w:rsidR="00012579" w:rsidRPr="00641270">
        <w:rPr>
          <w:rFonts w:ascii="Browallia New" w:hAnsi="Browallia New" w:cs="Browallia New"/>
          <w:color w:val="000000"/>
          <w:cs/>
        </w:rPr>
        <w:t>ถนนเพลินจิต แขวงลุมพินี เขตปทุมวัน กรุงเทพมหานคร</w:t>
      </w:r>
    </w:p>
    <w:p w14:paraId="7EA6E632" w14:textId="7ADB33E9" w:rsidR="00D800F7" w:rsidRPr="00641270" w:rsidRDefault="00D800F7" w:rsidP="00204081">
      <w:pPr>
        <w:jc w:val="thaiDistribute"/>
        <w:rPr>
          <w:rFonts w:ascii="Browallia New" w:hAnsi="Browallia New" w:cs="Browallia New"/>
          <w:color w:val="000000"/>
        </w:rPr>
      </w:pPr>
    </w:p>
    <w:p w14:paraId="1B36687B" w14:textId="356318F5" w:rsidR="007573BC" w:rsidRPr="00641270" w:rsidRDefault="006673B0" w:rsidP="00204081">
      <w:pPr>
        <w:jc w:val="thaiDistribute"/>
        <w:rPr>
          <w:rFonts w:ascii="Browallia New" w:hAnsi="Browallia New" w:cs="Browallia New"/>
          <w:color w:val="000000"/>
          <w:cs/>
        </w:rPr>
      </w:pPr>
      <w:r w:rsidRPr="00641270">
        <w:rPr>
          <w:rFonts w:ascii="Browallia New" w:hAnsi="Browallia New" w:cs="Browallia New"/>
          <w:color w:val="000000"/>
          <w:cs/>
        </w:rPr>
        <w:t xml:space="preserve">บริษัทใหญ่ได้แก่ บริษัท </w:t>
      </w:r>
      <w:r w:rsidRPr="00641270">
        <w:rPr>
          <w:rFonts w:ascii="Browallia New" w:hAnsi="Browallia New" w:cs="Browallia New"/>
          <w:color w:val="000000"/>
        </w:rPr>
        <w:t xml:space="preserve">Allianz Asia Holding Pte. Ltd </w:t>
      </w:r>
      <w:r w:rsidRPr="00641270">
        <w:rPr>
          <w:rFonts w:ascii="Browallia New" w:hAnsi="Browallia New" w:cs="Browallia New"/>
          <w:color w:val="000000"/>
          <w:cs/>
        </w:rPr>
        <w:t xml:space="preserve">ซึ่งเป็นนิติบุคคลที่จัดตั้งขึ้นในประเทศสิงคโปร์ โดยถือหุ้นร้อยละ </w:t>
      </w:r>
      <w:r w:rsidR="00B250A5" w:rsidRPr="00B250A5">
        <w:rPr>
          <w:rFonts w:ascii="Browallia New" w:hAnsi="Browallia New" w:cs="Browallia New"/>
          <w:color w:val="000000"/>
          <w:spacing w:val="-2"/>
          <w:lang w:val="en-GB"/>
        </w:rPr>
        <w:t>38</w:t>
      </w:r>
      <w:r w:rsidRPr="00510C3A">
        <w:rPr>
          <w:rFonts w:ascii="Browallia New" w:hAnsi="Browallia New" w:cs="Browallia New"/>
          <w:color w:val="000000"/>
          <w:spacing w:val="-2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2"/>
          <w:lang w:val="en-GB"/>
        </w:rPr>
        <w:t>93</w:t>
      </w:r>
      <w:r w:rsidRPr="00510C3A">
        <w:rPr>
          <w:rFonts w:ascii="Browallia New" w:hAnsi="Browallia New" w:cs="Browallia New"/>
          <w:color w:val="000000"/>
          <w:spacing w:val="-2"/>
          <w:cs/>
        </w:rPr>
        <w:t xml:space="preserve"> และบริษัทใหญ่ในลำดับสูงสุดคือ </w:t>
      </w:r>
      <w:r w:rsidRPr="00510C3A">
        <w:rPr>
          <w:rFonts w:ascii="Browallia New" w:hAnsi="Browallia New" w:cs="Browallia New"/>
          <w:color w:val="000000"/>
          <w:spacing w:val="-2"/>
        </w:rPr>
        <w:t xml:space="preserve">Allianz SE </w:t>
      </w:r>
      <w:r w:rsidRPr="00510C3A">
        <w:rPr>
          <w:rFonts w:ascii="Browallia New" w:hAnsi="Browallia New" w:cs="Browallia New"/>
          <w:color w:val="000000"/>
          <w:spacing w:val="-2"/>
          <w:cs/>
        </w:rPr>
        <w:t>ซึ่งเป็นนิติบุคคลที่จัดตั้งขึ้นในประเทศเยอรมนี (</w:t>
      </w:r>
      <w:r w:rsidR="00B250A5" w:rsidRPr="00B250A5">
        <w:rPr>
          <w:rFonts w:ascii="Browallia New" w:hAnsi="Browallia New" w:cs="Browallia New"/>
          <w:color w:val="000000"/>
          <w:spacing w:val="-2"/>
          <w:lang w:val="en-GB"/>
        </w:rPr>
        <w:t>31</w:t>
      </w:r>
      <w:r w:rsidRPr="00510C3A">
        <w:rPr>
          <w:rFonts w:ascii="Browallia New" w:hAnsi="Browallia New" w:cs="Browallia New"/>
          <w:color w:val="000000"/>
          <w:spacing w:val="-2"/>
          <w:cs/>
        </w:rPr>
        <w:t xml:space="preserve"> ธันวาคม พ.ศ. </w:t>
      </w:r>
      <w:r w:rsidR="00B250A5" w:rsidRPr="00B250A5">
        <w:rPr>
          <w:rFonts w:ascii="Browallia New" w:hAnsi="Browallia New" w:cs="Browallia New"/>
          <w:color w:val="000000"/>
          <w:spacing w:val="-2"/>
          <w:lang w:val="en-GB"/>
        </w:rPr>
        <w:t>2566</w:t>
      </w:r>
      <w:r w:rsidRPr="00510C3A">
        <w:rPr>
          <w:rFonts w:ascii="Browallia New" w:hAnsi="Browallia New" w:cs="Browallia New"/>
          <w:color w:val="000000"/>
          <w:spacing w:val="-2"/>
          <w:cs/>
        </w:rPr>
        <w:t xml:space="preserve"> :</w:t>
      </w:r>
      <w:r w:rsidRPr="00641270">
        <w:rPr>
          <w:rFonts w:ascii="Browallia New" w:hAnsi="Browallia New" w:cs="Browallia New"/>
          <w:color w:val="000000"/>
          <w:cs/>
        </w:rPr>
        <w:t xml:space="preserve"> บริษัทใหญ่ในลำดับสูงสุดคือ </w:t>
      </w:r>
      <w:r w:rsidRPr="00641270">
        <w:rPr>
          <w:rFonts w:ascii="Browallia New" w:hAnsi="Browallia New" w:cs="Browallia New"/>
          <w:color w:val="000000"/>
        </w:rPr>
        <w:t xml:space="preserve">Allianz SE </w:t>
      </w:r>
      <w:r w:rsidRPr="00641270">
        <w:rPr>
          <w:rFonts w:ascii="Browallia New" w:hAnsi="Browallia New" w:cs="Browallia New"/>
          <w:color w:val="000000"/>
          <w:cs/>
        </w:rPr>
        <w:t>ซึ่งเป็นนิติบุคคลที่จัดตั้งขึ้นในประเทศเยอรมนี)</w:t>
      </w:r>
    </w:p>
    <w:p w14:paraId="7662444A" w14:textId="77777777" w:rsidR="006673B0" w:rsidRPr="00641270" w:rsidRDefault="006673B0" w:rsidP="00D800F7">
      <w:pPr>
        <w:jc w:val="thaiDistribute"/>
        <w:rPr>
          <w:rFonts w:ascii="Browallia New" w:hAnsi="Browallia New" w:cs="Browallia New"/>
          <w:color w:val="000000"/>
        </w:rPr>
      </w:pPr>
    </w:p>
    <w:p w14:paraId="3083A766" w14:textId="32AEC903" w:rsidR="00D800F7" w:rsidRPr="00641270" w:rsidRDefault="00D800F7" w:rsidP="00D800F7">
      <w:pPr>
        <w:jc w:val="thaiDistribute"/>
        <w:rPr>
          <w:rFonts w:ascii="Browallia New" w:hAnsi="Browallia New" w:cs="Browallia New"/>
          <w:color w:val="000000"/>
        </w:rPr>
      </w:pPr>
      <w:r w:rsidRPr="00641270">
        <w:rPr>
          <w:rFonts w:ascii="Browallia New" w:hAnsi="Browallia New" w:cs="Browallia New"/>
          <w:color w:val="000000"/>
          <w:cs/>
        </w:rPr>
        <w:t>การดำเนินธุรกิจหลักของบริษัทคือ การลงทุนโดยถือหุ้นในบริษัทอื่น</w:t>
      </w:r>
    </w:p>
    <w:p w14:paraId="45B9C0EE" w14:textId="77777777" w:rsidR="00D800F7" w:rsidRPr="00641270" w:rsidRDefault="00D800F7" w:rsidP="00D800F7">
      <w:pPr>
        <w:jc w:val="thaiDistribute"/>
        <w:rPr>
          <w:rFonts w:ascii="Browallia New" w:hAnsi="Browallia New" w:cs="Browallia New"/>
          <w:color w:val="000000"/>
        </w:rPr>
      </w:pPr>
    </w:p>
    <w:p w14:paraId="022B523E" w14:textId="02DBB421" w:rsidR="00D800F7" w:rsidRPr="00641270" w:rsidRDefault="00D800F7" w:rsidP="006F5024">
      <w:pPr>
        <w:jc w:val="thaiDistribute"/>
        <w:rPr>
          <w:rFonts w:ascii="Browallia New" w:hAnsi="Browallia New" w:cs="Browallia New"/>
          <w:color w:val="000000"/>
          <w:spacing w:val="-8"/>
          <w:cs/>
          <w:lang w:val="en-GB"/>
        </w:rPr>
      </w:pPr>
      <w:r w:rsidRPr="00641270">
        <w:rPr>
          <w:rFonts w:ascii="Browallia New" w:hAnsi="Browallia New" w:cs="Browallia New"/>
          <w:color w:val="000000"/>
          <w:spacing w:val="-8"/>
          <w:cs/>
        </w:rPr>
        <w:t>บริษัทมีบริษัท อลิอันซ์ อยุธยา ประกันภัย จำกัด (มหาชน)</w:t>
      </w:r>
      <w:r w:rsidR="006F5024" w:rsidRPr="00641270">
        <w:rPr>
          <w:rFonts w:ascii="Browallia New" w:hAnsi="Browallia New" w:cs="Browallia New"/>
          <w:color w:val="000000"/>
          <w:spacing w:val="-8"/>
          <w:lang w:val="en-US"/>
        </w:rPr>
        <w:t>,</w:t>
      </w:r>
      <w:r w:rsidR="006F5024" w:rsidRPr="00641270">
        <w:rPr>
          <w:rFonts w:ascii="Browallia New" w:hAnsi="Browallia New" w:cs="Browallia New"/>
          <w:color w:val="000000"/>
          <w:spacing w:val="-8"/>
          <w:lang w:val="en-GB"/>
        </w:rPr>
        <w:t xml:space="preserve"> </w:t>
      </w:r>
      <w:r w:rsidR="006F5024" w:rsidRPr="00641270">
        <w:rPr>
          <w:rFonts w:ascii="Browallia New" w:hAnsi="Browallia New" w:cs="Browallia New"/>
          <w:color w:val="000000"/>
          <w:spacing w:val="-8"/>
          <w:cs/>
          <w:lang w:val="en-GB"/>
        </w:rPr>
        <w:t>บริษัท อะควา โฮลดิ้งส์ (ประเทศไทย) จำกัด</w:t>
      </w:r>
      <w:r w:rsidR="006F5024" w:rsidRPr="00641270">
        <w:rPr>
          <w:rFonts w:ascii="Browallia New" w:hAnsi="Browallia New" w:cs="Browallia New"/>
          <w:color w:val="000000"/>
          <w:spacing w:val="-8"/>
          <w:lang w:val="en-US"/>
        </w:rPr>
        <w:t xml:space="preserve">, </w:t>
      </w:r>
      <w:r w:rsidR="006F5024" w:rsidRPr="00641270">
        <w:rPr>
          <w:rFonts w:ascii="Browallia New" w:hAnsi="Browallia New" w:cs="Browallia New"/>
          <w:color w:val="000000"/>
          <w:spacing w:val="-8"/>
          <w:cs/>
          <w:lang w:val="en-US"/>
        </w:rPr>
        <w:t>บริษัท การจัดการสุขภาพอนามัย จำกัด</w:t>
      </w:r>
      <w:r w:rsidR="00FB028F" w:rsidRPr="00641270">
        <w:rPr>
          <w:rFonts w:ascii="Browallia New" w:hAnsi="Browallia New" w:cs="Browallia New"/>
          <w:color w:val="000000"/>
          <w:spacing w:val="-8"/>
          <w:cs/>
        </w:rPr>
        <w:t xml:space="preserve"> และ</w:t>
      </w:r>
      <w:r w:rsidR="006F5024" w:rsidRPr="00641270">
        <w:rPr>
          <w:rFonts w:ascii="Browallia New" w:hAnsi="Browallia New" w:cs="Browallia New"/>
          <w:color w:val="000000"/>
          <w:spacing w:val="-8"/>
          <w:cs/>
          <w:lang w:val="en-GB"/>
        </w:rPr>
        <w:t>บริษัท มายเฮลท์ เซอร์วิสเซส (ไทยแลนด์) จำกัด</w:t>
      </w:r>
      <w:r w:rsidRPr="00641270">
        <w:rPr>
          <w:rFonts w:ascii="Browallia New" w:hAnsi="Browallia New" w:cs="Browallia New"/>
          <w:color w:val="000000"/>
          <w:spacing w:val="-8"/>
          <w:cs/>
        </w:rPr>
        <w:t>เป็นบริษัทย่อย ซึ่งดำเนินธุรกิจ</w:t>
      </w:r>
      <w:r w:rsidR="00FB028F" w:rsidRPr="00641270">
        <w:rPr>
          <w:rFonts w:ascii="Browallia New" w:hAnsi="Browallia New" w:cs="Browallia New"/>
          <w:color w:val="000000"/>
          <w:spacing w:val="-8"/>
          <w:cs/>
          <w:lang w:val="en-GB"/>
        </w:rPr>
        <w:t>หลัก</w:t>
      </w:r>
      <w:r w:rsidR="00FB028F" w:rsidRPr="00641270">
        <w:rPr>
          <w:rFonts w:ascii="Browallia New" w:hAnsi="Browallia New" w:cs="Browallia New"/>
          <w:color w:val="000000"/>
          <w:cs/>
          <w:lang w:val="en-GB"/>
        </w:rPr>
        <w:t>เป็นธุรกิจ</w:t>
      </w:r>
      <w:r w:rsidRPr="00641270">
        <w:rPr>
          <w:rFonts w:ascii="Browallia New" w:hAnsi="Browallia New" w:cs="Browallia New"/>
          <w:color w:val="000000"/>
          <w:cs/>
        </w:rPr>
        <w:t>ประกันวินาศภัย</w:t>
      </w:r>
      <w:r w:rsidR="00551EEC" w:rsidRPr="00641270">
        <w:rPr>
          <w:rFonts w:ascii="Browallia New" w:hAnsi="Browallia New" w:cs="Browallia New"/>
          <w:color w:val="000000"/>
          <w:lang w:val="en-US"/>
        </w:rPr>
        <w:t>,</w:t>
      </w:r>
      <w:r w:rsidRPr="00641270">
        <w:rPr>
          <w:rFonts w:ascii="Browallia New" w:hAnsi="Browallia New" w:cs="Browallia New"/>
          <w:color w:val="000000"/>
          <w:cs/>
        </w:rPr>
        <w:t xml:space="preserve"> </w:t>
      </w:r>
      <w:r w:rsidR="00551EEC" w:rsidRPr="00641270">
        <w:rPr>
          <w:rFonts w:ascii="Browallia New" w:hAnsi="Browallia New" w:cs="Browallia New"/>
          <w:color w:val="000000"/>
          <w:cs/>
          <w:lang w:val="en-GB"/>
        </w:rPr>
        <w:t xml:space="preserve">ลงทุนโดยถือหุ้นในบริษัทอื่น และบริการด้านสุขภาพ </w:t>
      </w:r>
      <w:r w:rsidRPr="00641270">
        <w:rPr>
          <w:rFonts w:ascii="Browallia New" w:hAnsi="Browallia New" w:cs="Browallia New"/>
          <w:color w:val="000000"/>
          <w:cs/>
        </w:rPr>
        <w:t xml:space="preserve">โดยบริษัทถือหุ้นในบริษัทย่อยในอัตราร้อยละ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99</w:t>
      </w:r>
      <w:r w:rsidRPr="00641270">
        <w:rPr>
          <w:rFonts w:ascii="Browallia New" w:hAnsi="Browallia New" w:cs="Browallia New"/>
          <w:color w:val="000000"/>
          <w:cs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96</w:t>
      </w:r>
      <w:r w:rsidR="006F5024" w:rsidRPr="00641270">
        <w:rPr>
          <w:rFonts w:ascii="Browallia New" w:hAnsi="Browallia New" w:cs="Browallia New"/>
          <w:color w:val="000000"/>
          <w:lang w:val="en-GB"/>
        </w:rPr>
        <w:t xml:space="preserve">,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99</w:t>
      </w:r>
      <w:r w:rsidR="006F5024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80</w:t>
      </w:r>
      <w:r w:rsidR="006F5024" w:rsidRPr="00641270">
        <w:rPr>
          <w:rFonts w:ascii="Browallia New" w:hAnsi="Browallia New" w:cs="Browallia New"/>
          <w:color w:val="000000"/>
          <w:lang w:val="en-GB"/>
        </w:rPr>
        <w:t xml:space="preserve">,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99</w:t>
      </w:r>
      <w:r w:rsidR="006F5024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89</w:t>
      </w:r>
      <w:r w:rsidR="00FB028F" w:rsidRPr="00641270">
        <w:rPr>
          <w:rFonts w:ascii="Browallia New" w:hAnsi="Browallia New" w:cs="Browallia New"/>
          <w:color w:val="000000"/>
          <w:cs/>
          <w:lang w:val="en-GB"/>
        </w:rPr>
        <w:t xml:space="preserve"> และ</w:t>
      </w:r>
      <w:r w:rsidR="00FB028F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99</w:t>
      </w:r>
      <w:r w:rsidR="00FB028F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90</w:t>
      </w:r>
      <w:r w:rsidR="00564C23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564C23" w:rsidRPr="00641270">
        <w:rPr>
          <w:rFonts w:ascii="Browallia New" w:hAnsi="Browallia New" w:cs="Browallia New"/>
          <w:color w:val="000000"/>
          <w:cs/>
          <w:lang w:val="en-GB"/>
        </w:rPr>
        <w:t>ตามลำดับ</w:t>
      </w:r>
    </w:p>
    <w:p w14:paraId="12665A5F" w14:textId="77777777" w:rsidR="00551EEC" w:rsidRPr="00641270" w:rsidRDefault="00551EEC" w:rsidP="00D800F7">
      <w:pPr>
        <w:jc w:val="thaiDistribute"/>
        <w:rPr>
          <w:rFonts w:ascii="Browallia New" w:hAnsi="Browallia New" w:cs="Browallia New"/>
          <w:color w:val="000000"/>
        </w:rPr>
      </w:pPr>
    </w:p>
    <w:p w14:paraId="10D5F600" w14:textId="77777777" w:rsidR="00D800F7" w:rsidRPr="00641270" w:rsidRDefault="00D800F7" w:rsidP="00D800F7">
      <w:pPr>
        <w:jc w:val="thaiDistribute"/>
        <w:rPr>
          <w:rFonts w:ascii="Browallia New" w:hAnsi="Browallia New" w:cs="Browallia New"/>
          <w:color w:val="000000"/>
        </w:rPr>
      </w:pPr>
      <w:r w:rsidRPr="00641270">
        <w:rPr>
          <w:rFonts w:ascii="Browallia New" w:hAnsi="Browallia New" w:cs="Browallia New"/>
          <w:color w:val="000000"/>
          <w:cs/>
        </w:rPr>
        <w:t>บริษัทและบริษัทย่อยรวมเรียกว่า</w:t>
      </w:r>
      <w:r w:rsidRPr="00641270">
        <w:rPr>
          <w:rFonts w:ascii="Browallia New" w:hAnsi="Browallia New" w:cs="Browallia New"/>
          <w:color w:val="000000"/>
        </w:rPr>
        <w:t xml:space="preserve"> “</w:t>
      </w:r>
      <w:r w:rsidRPr="00641270">
        <w:rPr>
          <w:rFonts w:ascii="Browallia New" w:hAnsi="Browallia New" w:cs="Browallia New"/>
          <w:color w:val="000000"/>
          <w:cs/>
        </w:rPr>
        <w:t>กลุ่มกิจการ</w:t>
      </w:r>
      <w:r w:rsidRPr="00641270">
        <w:rPr>
          <w:rFonts w:ascii="Browallia New" w:hAnsi="Browallia New" w:cs="Browallia New"/>
          <w:color w:val="000000"/>
        </w:rPr>
        <w:t>”</w:t>
      </w:r>
    </w:p>
    <w:p w14:paraId="6E8D81E2" w14:textId="77777777" w:rsidR="00A5128D" w:rsidRPr="00641270" w:rsidRDefault="00A5128D" w:rsidP="00204081">
      <w:pPr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45BCB828" w14:textId="7F1118F1" w:rsidR="00A5128D" w:rsidRPr="00641270" w:rsidRDefault="00F34168" w:rsidP="00204081">
      <w:pPr>
        <w:jc w:val="thaiDistribute"/>
        <w:rPr>
          <w:rFonts w:ascii="Browallia New" w:hAnsi="Browallia New" w:cs="Browallia New"/>
          <w:color w:val="000000"/>
          <w:cs/>
        </w:rPr>
      </w:pPr>
      <w:r w:rsidRPr="00641270">
        <w:rPr>
          <w:rFonts w:ascii="Browallia New" w:hAnsi="Browallia New" w:cs="Browallia New"/>
          <w:color w:val="000000"/>
          <w:cs/>
        </w:rPr>
        <w:t>งบการเงินรวมและงบการเงินเฉพาะกิจการ</w:t>
      </w:r>
      <w:r w:rsidR="00A5128D" w:rsidRPr="00641270">
        <w:rPr>
          <w:rFonts w:ascii="Browallia New" w:hAnsi="Browallia New" w:cs="Browallia New"/>
          <w:color w:val="000000"/>
          <w:cs/>
        </w:rPr>
        <w:t>ได้รับการอนุมัติจากคณะกรรมการบริษัท เมื่อวันที่</w:t>
      </w:r>
      <w:r w:rsidR="00A833E0" w:rsidRPr="00641270">
        <w:rPr>
          <w:rFonts w:ascii="Browallia New" w:hAnsi="Browallia New" w:cs="Browallia New"/>
          <w:color w:val="000000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</w:t>
      </w:r>
      <w:r w:rsidR="005668DD">
        <w:rPr>
          <w:rFonts w:ascii="Browallia New" w:hAnsi="Browallia New" w:cs="Browallia New"/>
          <w:color w:val="000000"/>
          <w:lang w:val="en-GB"/>
        </w:rPr>
        <w:t xml:space="preserve"> </w:t>
      </w:r>
      <w:r w:rsidR="005668DD">
        <w:rPr>
          <w:rFonts w:ascii="Browallia New" w:hAnsi="Browallia New" w:cs="Browallia New" w:hint="cs"/>
          <w:color w:val="000000"/>
          <w:cs/>
          <w:lang w:val="en-GB"/>
        </w:rPr>
        <w:t>กุมภาพันธ์</w:t>
      </w:r>
      <w:r w:rsidR="003D6C80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A833E0" w:rsidRPr="00641270">
        <w:rPr>
          <w:rFonts w:ascii="Browallia New" w:hAnsi="Browallia New" w:cs="Browallia New"/>
          <w:color w:val="000000"/>
          <w:cs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2568</w:t>
      </w:r>
    </w:p>
    <w:p w14:paraId="77D105E5" w14:textId="739E2EB4" w:rsidR="00E009CC" w:rsidRPr="00641270" w:rsidRDefault="00E009CC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B0209" w:rsidRPr="00641270" w14:paraId="1F9F0B43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8DC1F07" w14:textId="1E2D5B6A" w:rsidR="00EB0209" w:rsidRPr="00641270" w:rsidRDefault="00EB0209" w:rsidP="00876C96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spacing w:after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8"/>
                <w:szCs w:val="28"/>
                <w:cs/>
                <w:lang w:bidi="th-TH"/>
              </w:rPr>
              <w:t>เกณฑ์การจัดทำงบการเงิน</w:t>
            </w:r>
          </w:p>
        </w:tc>
      </w:tr>
    </w:tbl>
    <w:p w14:paraId="2287A880" w14:textId="4957FB95" w:rsidR="00204081" w:rsidRPr="00641270" w:rsidRDefault="00204081" w:rsidP="00204081">
      <w:pPr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0BCBBD23" w14:textId="136D081A" w:rsidR="00204081" w:rsidRPr="00641270" w:rsidRDefault="00204081" w:rsidP="008642EF">
      <w:pPr>
        <w:jc w:val="thaiDistribute"/>
        <w:rPr>
          <w:rFonts w:ascii="Browallia New" w:hAnsi="Browallia New" w:cs="Browallia New"/>
          <w:color w:val="000000"/>
          <w:cs/>
        </w:rPr>
      </w:pPr>
      <w:r w:rsidRPr="00641270">
        <w:rPr>
          <w:rFonts w:ascii="Browallia New" w:hAnsi="Browallia New" w:cs="Browallia New"/>
          <w:color w:val="000000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นอกจากนี้รูปแบบการนำเสนอ</w:t>
      </w:r>
      <w:r w:rsidR="00797BF1" w:rsidRPr="00641270">
        <w:rPr>
          <w:rFonts w:ascii="Browallia New" w:hAnsi="Browallia New" w:cs="Browallia New"/>
          <w:color w:val="000000"/>
          <w:cs/>
        </w:rPr>
        <w:t>งบ</w:t>
      </w:r>
      <w:r w:rsidRPr="00641270">
        <w:rPr>
          <w:rFonts w:ascii="Browallia New" w:hAnsi="Browallia New" w:cs="Browallia New"/>
          <w:color w:val="000000"/>
          <w:cs/>
        </w:rPr>
        <w:t>การเงินได้จัดทำตามแบบแนบท้ายประกาศคณะกรรมการกำกับและส่งเสริมการประกอบธุรกิจประกันภัย เรื่อง หลักเกณฑ์ วิธีการ เงื่อนไข และระยะเวลาในการจัดทำ</w:t>
      </w:r>
      <w:r w:rsidRPr="00641270">
        <w:rPr>
          <w:rFonts w:ascii="Browallia New" w:hAnsi="Browallia New" w:cs="Browallia New"/>
          <w:color w:val="000000"/>
          <w:spacing w:val="-6"/>
          <w:cs/>
        </w:rPr>
        <w:t>และยื่นงบการเงินและรายงานเกี่ยวกับผลการดำเนินงานของบริษัทประกันวินาศภั</w:t>
      </w:r>
      <w:r w:rsidR="007573BC" w:rsidRPr="00641270">
        <w:rPr>
          <w:rFonts w:ascii="Browallia New" w:hAnsi="Browallia New" w:cs="Browallia New"/>
          <w:color w:val="000000"/>
          <w:spacing w:val="-6"/>
          <w:cs/>
        </w:rPr>
        <w:t>ย</w:t>
      </w:r>
      <w:r w:rsidRPr="00641270">
        <w:rPr>
          <w:rFonts w:ascii="Browallia New" w:hAnsi="Browallia New" w:cs="Browallia New"/>
          <w:color w:val="000000"/>
          <w:spacing w:val="-6"/>
          <w:cs/>
        </w:rPr>
        <w:t xml:space="preserve"> พ.ศ.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spacing w:val="-6"/>
          <w:cs/>
        </w:rPr>
        <w:t xml:space="preserve"> ลงวันที่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8</w:t>
      </w:r>
      <w:r w:rsidRPr="00641270">
        <w:rPr>
          <w:rFonts w:ascii="Browallia New" w:hAnsi="Browallia New" w:cs="Browallia New"/>
          <w:color w:val="000000"/>
          <w:spacing w:val="-6"/>
          <w:cs/>
        </w:rPr>
        <w:t xml:space="preserve"> </w:t>
      </w:r>
      <w:r w:rsidR="007573BC" w:rsidRPr="00641270">
        <w:rPr>
          <w:rFonts w:ascii="Browallia New" w:hAnsi="Browallia New" w:cs="Browallia New"/>
          <w:color w:val="000000"/>
          <w:spacing w:val="-6"/>
          <w:cs/>
        </w:rPr>
        <w:t>กุมภาพันธ์</w:t>
      </w:r>
      <w:r w:rsidRPr="00641270">
        <w:rPr>
          <w:rFonts w:ascii="Browallia New" w:hAnsi="Browallia New" w:cs="Browallia New"/>
          <w:color w:val="000000"/>
          <w:spacing w:val="-6"/>
          <w:cs/>
        </w:rPr>
        <w:t xml:space="preserve"> พ.ศ.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</w:rPr>
        <w:t xml:space="preserve"> (</w:t>
      </w:r>
      <w:r w:rsidRPr="00641270">
        <w:rPr>
          <w:rFonts w:ascii="Browallia New" w:hAnsi="Browallia New" w:cs="Browallia New"/>
          <w:color w:val="000000"/>
        </w:rPr>
        <w:t>“</w:t>
      </w:r>
      <w:r w:rsidRPr="00641270">
        <w:rPr>
          <w:rFonts w:ascii="Browallia New" w:hAnsi="Browallia New" w:cs="Browallia New"/>
          <w:color w:val="000000"/>
          <w:cs/>
        </w:rPr>
        <w:t>ประกาศ คปภ.</w:t>
      </w:r>
      <w:r w:rsidRPr="00641270">
        <w:rPr>
          <w:rFonts w:ascii="Browallia New" w:hAnsi="Browallia New" w:cs="Browallia New"/>
          <w:color w:val="000000"/>
        </w:rPr>
        <w:t>”)</w:t>
      </w:r>
      <w:r w:rsidRPr="00641270">
        <w:rPr>
          <w:rFonts w:ascii="Browallia New" w:hAnsi="Browallia New" w:cs="Browallia New"/>
          <w:color w:val="000000"/>
          <w:cs/>
        </w:rPr>
        <w:t xml:space="preserve">  </w:t>
      </w:r>
    </w:p>
    <w:p w14:paraId="21C3C610" w14:textId="77777777" w:rsidR="003D6C80" w:rsidRPr="00641270" w:rsidRDefault="003D6C80" w:rsidP="00204081">
      <w:pPr>
        <w:jc w:val="thaiDistribute"/>
        <w:rPr>
          <w:rFonts w:ascii="Browallia New" w:hAnsi="Browallia New" w:cs="Browallia New"/>
          <w:color w:val="000000"/>
        </w:rPr>
      </w:pPr>
    </w:p>
    <w:p w14:paraId="22239D85" w14:textId="3B35B25E" w:rsidR="00204081" w:rsidRPr="00641270" w:rsidRDefault="00204081" w:rsidP="009F7FF6">
      <w:pPr>
        <w:jc w:val="thaiDistribute"/>
        <w:rPr>
          <w:rFonts w:ascii="Browallia New" w:hAnsi="Browallia New" w:cs="Browallia New"/>
          <w:color w:val="000000"/>
        </w:rPr>
      </w:pPr>
      <w:r w:rsidRPr="00641270">
        <w:rPr>
          <w:rFonts w:ascii="Browallia New" w:hAnsi="Browallia New" w:cs="Browallia New"/>
          <w:color w:val="000000"/>
          <w:cs/>
        </w:rPr>
        <w:t>งบการเงินรวมนี้ได้จัดทำขึ้นโดยรวมงบการเงินของ</w:t>
      </w:r>
      <w:r w:rsidR="0063462E" w:rsidRPr="00641270">
        <w:rPr>
          <w:rFonts w:ascii="Browallia New" w:hAnsi="Browallia New" w:cs="Browallia New"/>
          <w:color w:val="000000"/>
          <w:cs/>
        </w:rPr>
        <w:t>บริษัท อลิอันซ์ อยุธยา แคปปิตอล จำกัด (มหาชน)</w:t>
      </w:r>
      <w:r w:rsidR="0063462E" w:rsidRPr="00641270">
        <w:rPr>
          <w:rFonts w:ascii="Browallia New" w:hAnsi="Browallia New" w:cs="Browallia New"/>
          <w:color w:val="000000"/>
          <w:lang w:val="en-GB"/>
        </w:rPr>
        <w:t>,</w:t>
      </w:r>
      <w:r w:rsidR="0063462E" w:rsidRPr="00641270">
        <w:rPr>
          <w:rFonts w:ascii="Browallia New" w:hAnsi="Browallia New" w:cs="Browallia New"/>
          <w:color w:val="000000"/>
          <w:cs/>
        </w:rPr>
        <w:t xml:space="preserve"> </w:t>
      </w:r>
      <w:r w:rsidR="006673B0" w:rsidRPr="00641270">
        <w:rPr>
          <w:rFonts w:ascii="Browallia New" w:hAnsi="Browallia New" w:cs="Browallia New"/>
          <w:color w:val="000000"/>
          <w:spacing w:val="-8"/>
          <w:cs/>
        </w:rPr>
        <w:t>บริษัท อลิอันซ์ อยุธยา ประกันภัย จำกัด (มหาชน)</w:t>
      </w:r>
      <w:r w:rsidR="006673B0" w:rsidRPr="00641270">
        <w:rPr>
          <w:rFonts w:ascii="Browallia New" w:hAnsi="Browallia New" w:cs="Browallia New"/>
          <w:color w:val="000000"/>
          <w:spacing w:val="-8"/>
          <w:lang w:val="en-US"/>
        </w:rPr>
        <w:t>,</w:t>
      </w:r>
      <w:r w:rsidR="006673B0" w:rsidRPr="00641270">
        <w:rPr>
          <w:rFonts w:ascii="Browallia New" w:hAnsi="Browallia New" w:cs="Browallia New"/>
          <w:color w:val="000000"/>
          <w:spacing w:val="-8"/>
          <w:lang w:val="en-GB"/>
        </w:rPr>
        <w:t xml:space="preserve"> </w:t>
      </w:r>
      <w:r w:rsidR="006673B0" w:rsidRPr="00641270">
        <w:rPr>
          <w:rFonts w:ascii="Browallia New" w:hAnsi="Browallia New" w:cs="Browallia New"/>
          <w:color w:val="000000"/>
          <w:spacing w:val="-8"/>
          <w:cs/>
          <w:lang w:val="en-GB"/>
        </w:rPr>
        <w:t>บริษัท อะควา โฮลดิ้งส์ (ประเทศไทย) จำกัด</w:t>
      </w:r>
      <w:r w:rsidR="006673B0" w:rsidRPr="00641270">
        <w:rPr>
          <w:rFonts w:ascii="Browallia New" w:hAnsi="Browallia New" w:cs="Browallia New"/>
          <w:color w:val="000000"/>
          <w:spacing w:val="-8"/>
          <w:lang w:val="en-US"/>
        </w:rPr>
        <w:t xml:space="preserve">, </w:t>
      </w:r>
      <w:r w:rsidR="006673B0" w:rsidRPr="00641270">
        <w:rPr>
          <w:rFonts w:ascii="Browallia New" w:hAnsi="Browallia New" w:cs="Browallia New"/>
          <w:color w:val="000000"/>
          <w:spacing w:val="-8"/>
          <w:cs/>
          <w:lang w:val="en-US"/>
        </w:rPr>
        <w:t>บริษัท การจัดการสุขภาพอนามัย จำกัด</w:t>
      </w:r>
      <w:r w:rsidR="006673B0" w:rsidRPr="00641270">
        <w:rPr>
          <w:rFonts w:ascii="Browallia New" w:hAnsi="Browallia New" w:cs="Browallia New"/>
          <w:color w:val="000000"/>
          <w:spacing w:val="-8"/>
          <w:cs/>
        </w:rPr>
        <w:t xml:space="preserve"> และ</w:t>
      </w:r>
      <w:r w:rsidR="006673B0" w:rsidRPr="00641270">
        <w:rPr>
          <w:rFonts w:ascii="Browallia New" w:hAnsi="Browallia New" w:cs="Browallia New"/>
          <w:color w:val="000000"/>
          <w:spacing w:val="-8"/>
          <w:cs/>
          <w:lang w:val="en-GB"/>
        </w:rPr>
        <w:t>บริษัท มายเฮลท์ เซอร์วิสเซส (ไทยแลนด์)</w:t>
      </w:r>
      <w:r w:rsidR="006673B0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</w:rPr>
        <w:t xml:space="preserve">โดยได้ตัดรายการค้าระหว่างกันสำหรับปีสิ้นสุดวันที่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</w:rPr>
        <w:t xml:space="preserve"> ธันวาคม พ.ศ.</w:t>
      </w:r>
      <w:r w:rsidR="002350B6" w:rsidRPr="00641270">
        <w:rPr>
          <w:rFonts w:ascii="Browallia New" w:hAnsi="Browallia New" w:cs="Browallia New"/>
          <w:color w:val="000000"/>
          <w:cs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</w:rPr>
        <w:t xml:space="preserve"> และยอดคงเหลือที่มีสาระสำคัญระหว่างกันออกจากการแสดงในงบการเงินรวมแล้ว</w:t>
      </w:r>
    </w:p>
    <w:p w14:paraId="17D9B4D8" w14:textId="7696865A" w:rsidR="004F1EB6" w:rsidRPr="00641270" w:rsidRDefault="004F1EB6">
      <w:pPr>
        <w:rPr>
          <w:rFonts w:ascii="Browallia New" w:hAnsi="Browallia New" w:cs="Browallia New"/>
          <w:color w:val="000000"/>
        </w:rPr>
      </w:pPr>
      <w:r w:rsidRPr="00641270">
        <w:rPr>
          <w:rFonts w:ascii="Browallia New" w:hAnsi="Browallia New" w:cs="Browallia New"/>
          <w:color w:val="000000"/>
          <w:cs/>
        </w:rPr>
        <w:br w:type="page"/>
      </w:r>
    </w:p>
    <w:p w14:paraId="5C5A047D" w14:textId="4CD192C2" w:rsidR="004D7E10" w:rsidRPr="00641270" w:rsidRDefault="00204081" w:rsidP="00571F1F">
      <w:pPr>
        <w:jc w:val="thaiDistribute"/>
        <w:rPr>
          <w:rFonts w:ascii="Browallia New" w:hAnsi="Browallia New" w:cs="Browallia New"/>
          <w:color w:val="000000"/>
        </w:rPr>
      </w:pPr>
      <w:r w:rsidRPr="00641270">
        <w:rPr>
          <w:rFonts w:ascii="Browallia New" w:hAnsi="Browallia New" w:cs="Browallia New"/>
          <w:color w:val="000000"/>
          <w:cs/>
        </w:rPr>
        <w:lastRenderedPageBreak/>
        <w:t>งบการเงินรวมของกลุ่มกิจการได้จัดทำขึ้นโดยมีรอบระยะเวลาบัญชีและใช้นโยบายการบัญชีที่สำคัญเช่นเดียวกันกับ</w:t>
      </w:r>
      <w:r w:rsidR="008F7673" w:rsidRPr="00641270">
        <w:rPr>
          <w:rFonts w:ascii="Browallia New" w:hAnsi="Browallia New" w:cs="Browallia New"/>
          <w:color w:val="000000"/>
          <w:cs/>
        </w:rPr>
        <w:br/>
      </w:r>
      <w:r w:rsidRPr="00641270">
        <w:rPr>
          <w:rFonts w:ascii="Browallia New" w:hAnsi="Browallia New" w:cs="Browallia New"/>
          <w:color w:val="000000"/>
          <w:cs/>
        </w:rPr>
        <w:t>ของบริษัท</w:t>
      </w:r>
      <w:r w:rsidRPr="00641270">
        <w:rPr>
          <w:rFonts w:ascii="Browallia New" w:hAnsi="Browallia New" w:cs="Browallia New"/>
          <w:color w:val="000000"/>
        </w:rPr>
        <w:t xml:space="preserve"> </w:t>
      </w:r>
      <w:r w:rsidRPr="00641270">
        <w:rPr>
          <w:rFonts w:ascii="Browallia New" w:hAnsi="Browallia New" w:cs="Browallia New"/>
          <w:color w:val="000000"/>
          <w:cs/>
        </w:rPr>
        <w:t xml:space="preserve">ยกเว้นการได้รับยกเว้นการถือปฏิบัติตามมาตรฐานการรายงานทางการเงิน ฉบับที่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</w:t>
      </w:r>
      <w:r w:rsidRPr="00641270">
        <w:rPr>
          <w:rFonts w:ascii="Browallia New" w:hAnsi="Browallia New" w:cs="Browallia New"/>
          <w:color w:val="000000"/>
          <w:cs/>
        </w:rPr>
        <w:t xml:space="preserve"> เรื่อง เครื่องมือทางการเงินและมาตรฐานการรายงานทางการเงินฉบับที่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7</w:t>
      </w:r>
      <w:r w:rsidRPr="00641270">
        <w:rPr>
          <w:rFonts w:ascii="Browallia New" w:hAnsi="Browallia New" w:cs="Browallia New"/>
          <w:color w:val="000000"/>
          <w:cs/>
        </w:rPr>
        <w:t xml:space="preserve"> เรื่อง การเปิดเผยข้อมูลเครื่องมือทางการเงิน เป็นการชั่วคราวตามข้อกำหนด</w:t>
      </w:r>
      <w:r w:rsidRPr="00641270">
        <w:rPr>
          <w:rFonts w:ascii="Browallia New" w:hAnsi="Browallia New" w:cs="Browallia New"/>
          <w:color w:val="000000"/>
          <w:spacing w:val="-6"/>
          <w:cs/>
        </w:rPr>
        <w:t xml:space="preserve">ในมาตรฐานการรายงานทางเงิน ฉบับที่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4</w:t>
      </w:r>
      <w:r w:rsidRPr="00641270">
        <w:rPr>
          <w:rFonts w:ascii="Browallia New" w:hAnsi="Browallia New" w:cs="Browallia New"/>
          <w:color w:val="000000"/>
          <w:spacing w:val="-6"/>
          <w:cs/>
        </w:rPr>
        <w:t xml:space="preserve"> (ปรับปรุง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2561</w:t>
      </w:r>
      <w:r w:rsidRPr="00641270">
        <w:rPr>
          <w:rFonts w:ascii="Browallia New" w:hAnsi="Browallia New" w:cs="Browallia New"/>
          <w:color w:val="000000"/>
          <w:spacing w:val="-6"/>
          <w:cs/>
        </w:rPr>
        <w:t>) เรื่อง สัญญาประกันภัย และถือปฏิบัติตามแนวปฏิบัติทางการบัญชี</w:t>
      </w:r>
      <w:r w:rsidRPr="00641270">
        <w:rPr>
          <w:rFonts w:ascii="Browallia New" w:hAnsi="Browallia New" w:cs="Browallia New"/>
          <w:color w:val="000000"/>
          <w:cs/>
        </w:rPr>
        <w:t xml:space="preserve"> เรื่อง เครื่องมือทางการเงิน และการเปิดเผยข้อมูลสำหรับธุรกิจประกันภัย (‘แนวปฏิบัติทางการบัญชีฯ’)</w:t>
      </w:r>
    </w:p>
    <w:p w14:paraId="78278C57" w14:textId="77777777" w:rsidR="003F21D0" w:rsidRPr="00641270" w:rsidRDefault="003F21D0" w:rsidP="00571F1F">
      <w:pPr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5BEFAEE" w14:textId="5BE4DD3A" w:rsidR="00D35938" w:rsidRPr="00641270" w:rsidRDefault="00204081" w:rsidP="00204081">
      <w:pPr>
        <w:jc w:val="thaiDistribute"/>
        <w:rPr>
          <w:rFonts w:ascii="Browallia New" w:hAnsi="Browallia New" w:cs="Browallia New"/>
          <w:color w:val="000000"/>
        </w:rPr>
      </w:pPr>
      <w:r w:rsidRPr="00641270">
        <w:rPr>
          <w:rFonts w:ascii="Browallia New" w:hAnsi="Browallia New" w:cs="Browallia New"/>
          <w:color w:val="000000"/>
          <w:cs/>
        </w:rPr>
        <w:t>งบการเงินรวมและงบการเงินเฉพาะกิจการจัดทำขึ้น</w:t>
      </w:r>
      <w:r w:rsidR="007879AF" w:rsidRPr="00641270">
        <w:rPr>
          <w:rFonts w:ascii="Browallia New" w:hAnsi="Browallia New" w:cs="Browallia New"/>
          <w:color w:val="000000"/>
          <w:cs/>
        </w:rPr>
        <w:t xml:space="preserve"> </w:t>
      </w:r>
      <w:r w:rsidRPr="00641270">
        <w:rPr>
          <w:rFonts w:ascii="Browallia New" w:hAnsi="Browallia New" w:cs="Browallia New"/>
          <w:color w:val="000000"/>
          <w:cs/>
        </w:rPr>
        <w:t>โดยใช้เกณฑ์ราคาทุนเดิมในการวัดมูลค่าขององค์ประกอบของ</w:t>
      </w:r>
      <w:r w:rsidR="00421BC5">
        <w:rPr>
          <w:rFonts w:ascii="Browallia New" w:hAnsi="Browallia New" w:cs="Browallia New"/>
          <w:color w:val="000000"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</w:rPr>
        <w:t>งบการเงิน ยกเว้นตามที่ได้เปิดเผยในนโยบายการบัญชี</w:t>
      </w:r>
    </w:p>
    <w:p w14:paraId="2C70888B" w14:textId="77777777" w:rsidR="004D7E10" w:rsidRPr="00641270" w:rsidRDefault="004D7E10" w:rsidP="00204081">
      <w:pPr>
        <w:jc w:val="thaiDistribute"/>
        <w:rPr>
          <w:rFonts w:ascii="Browallia New" w:hAnsi="Browallia New" w:cs="Browallia New"/>
          <w:color w:val="000000"/>
          <w:cs/>
        </w:rPr>
      </w:pPr>
    </w:p>
    <w:p w14:paraId="598BF76E" w14:textId="5821FF6C" w:rsidR="00D35938" w:rsidRPr="00641270" w:rsidRDefault="00D35938" w:rsidP="00D35938">
      <w:pPr>
        <w:jc w:val="thaiDistribute"/>
        <w:rPr>
          <w:rFonts w:ascii="Browallia New" w:hAnsi="Browallia New" w:cs="Browallia New"/>
          <w:color w:val="000000"/>
        </w:rPr>
      </w:pPr>
      <w:r w:rsidRPr="00641270">
        <w:rPr>
          <w:rFonts w:ascii="Browallia New" w:hAnsi="Browallia New" w:cs="Browallia New"/>
          <w:color w:val="000000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011838" w:rsidRPr="00641270">
        <w:rPr>
          <w:rFonts w:ascii="Browallia New" w:hAnsi="Browallia New" w:cs="Browallia New" w:hint="cs"/>
          <w:color w:val="000000"/>
          <w:cs/>
        </w:rPr>
        <w:t>วิจารณญาณ</w:t>
      </w:r>
      <w:r w:rsidRPr="00641270">
        <w:rPr>
          <w:rFonts w:ascii="Browallia New" w:hAnsi="Browallia New" w:cs="Browallia New"/>
          <w:color w:val="000000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011838" w:rsidRPr="00641270">
        <w:rPr>
          <w:rFonts w:ascii="Browallia New" w:hAnsi="Browallia New" w:cs="Browallia New" w:hint="cs"/>
          <w:color w:val="000000"/>
          <w:cs/>
        </w:rPr>
        <w:t>วิจารณญาณ</w:t>
      </w:r>
      <w:r w:rsidRPr="00641270">
        <w:rPr>
          <w:rFonts w:ascii="Browallia New" w:hAnsi="Browallia New" w:cs="Browallia New"/>
          <w:color w:val="000000"/>
          <w:cs/>
        </w:rPr>
        <w:t xml:space="preserve"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7</w:t>
      </w:r>
    </w:p>
    <w:p w14:paraId="69A00B07" w14:textId="77777777" w:rsidR="00D35938" w:rsidRPr="00641270" w:rsidRDefault="00D35938" w:rsidP="00D35938">
      <w:pPr>
        <w:jc w:val="thaiDistribute"/>
        <w:rPr>
          <w:rFonts w:ascii="Browallia New" w:hAnsi="Browallia New" w:cs="Browallia New"/>
          <w:color w:val="000000"/>
        </w:rPr>
      </w:pPr>
    </w:p>
    <w:p w14:paraId="0EB503FD" w14:textId="3B33AC0A" w:rsidR="00415654" w:rsidRPr="00641270" w:rsidRDefault="00D35938" w:rsidP="00D35938">
      <w:pPr>
        <w:jc w:val="thaiDistribute"/>
        <w:rPr>
          <w:rFonts w:ascii="Browallia New" w:hAnsi="Browallia New" w:cs="Browallia New"/>
          <w:color w:val="000000"/>
        </w:rPr>
      </w:pPr>
      <w:r w:rsidRPr="00641270">
        <w:rPr>
          <w:rFonts w:ascii="Browallia New" w:hAnsi="Browallia New" w:cs="Browallia New"/>
          <w:color w:val="000000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FF5CF89" w14:textId="4887EECF" w:rsidR="00EC0D35" w:rsidRPr="00641270" w:rsidRDefault="00EC0D35" w:rsidP="00EC0D35">
      <w:pPr>
        <w:rPr>
          <w:rFonts w:ascii="Browallia New" w:hAnsi="Browallia New" w:cs="Browallia New"/>
          <w:color w:val="000000"/>
          <w:cs/>
        </w:rPr>
      </w:pPr>
    </w:p>
    <w:p w14:paraId="749BC45D" w14:textId="2B4F407A" w:rsidR="00EC0D35" w:rsidRPr="00641270" w:rsidRDefault="00EC0D35">
      <w:pPr>
        <w:pStyle w:val="ListParagraph"/>
        <w:numPr>
          <w:ilvl w:val="1"/>
          <w:numId w:val="35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eastAsia="x-none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 w:bidi="th-TH"/>
        </w:rPr>
        <w:t>มาตรฐานการรายงานทางการเงินที่มีผลบังคับใช้</w:t>
      </w:r>
      <w:r w:rsidR="00415F60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eastAsia="x-none" w:bidi="th-TH"/>
        </w:rPr>
        <w:t>สำหรับรอบระยะเวลาบัญชีปัจจุบัน</w:t>
      </w: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/>
        </w:rPr>
        <w:t xml:space="preserve"> </w:t>
      </w: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 w:bidi="th-TH"/>
        </w:rPr>
        <w:t>แต่กลุ่มกิจการเลือกยกเว้นการถือปฏิบัติตามมาตรฐานการรายงานทางการเงินฉบับที่</w:t>
      </w: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/>
        </w:rPr>
        <w:t xml:space="preserve"> </w:t>
      </w:r>
      <w:r w:rsidR="00B250A5" w:rsidRPr="00B250A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eastAsia="x-none"/>
        </w:rPr>
        <w:t>9</w:t>
      </w: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/>
        </w:rPr>
        <w:t xml:space="preserve"> </w:t>
      </w: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 w:bidi="th-TH"/>
        </w:rPr>
        <w:t>เรื่อง</w:t>
      </w: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/>
        </w:rPr>
        <w:t xml:space="preserve"> </w:t>
      </w: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 w:bidi="th-TH"/>
        </w:rPr>
        <w:t>เครื่องมือทางการเงินและมาตรฐานการรายงานทางเงินฉบับที่</w:t>
      </w: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/>
        </w:rPr>
        <w:t xml:space="preserve"> </w:t>
      </w:r>
      <w:r w:rsidR="00B250A5" w:rsidRPr="00B250A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eastAsia="x-none"/>
        </w:rPr>
        <w:t>7</w:t>
      </w: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/>
        </w:rPr>
        <w:t xml:space="preserve"> </w:t>
      </w: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 w:bidi="th-TH"/>
        </w:rPr>
        <w:t>เรื่องการเปิดเผยข้อมูลเครื่องมือทางการเงินเป็นการชั่วคราว</w:t>
      </w:r>
    </w:p>
    <w:p w14:paraId="34D23649" w14:textId="77777777" w:rsidR="007C18AA" w:rsidRPr="00641270" w:rsidRDefault="007C18AA" w:rsidP="008F7673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937DB6C" w14:textId="55247061" w:rsidR="00661D99" w:rsidRPr="00641270" w:rsidRDefault="00661D99" w:rsidP="008F7673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กลุ่มกิจการได้ผ่านเงื่อนไข</w:t>
      </w:r>
      <w:r w:rsidR="000D6B6E"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และเลือก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ยกเว้นการถือปฏิบัติตามมาตรฐานการรายงานทางการเงิน ฉบับที่ </w:t>
      </w:r>
      <w:r w:rsidR="00B250A5" w:rsidRPr="00B250A5">
        <w:rPr>
          <w:rFonts w:ascii="Browallia New" w:hAnsi="Browallia New" w:cs="Browallia New"/>
          <w:color w:val="000000"/>
          <w:sz w:val="28"/>
          <w:szCs w:val="28"/>
        </w:rPr>
        <w:t>9</w:t>
      </w:r>
      <w:r w:rsidRPr="0064127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เรื่อง เครื่องมือทางการเงินและมาตรฐานการรายงานทางเงินฉบับที่ </w:t>
      </w:r>
      <w:r w:rsidR="00B250A5" w:rsidRPr="00B250A5">
        <w:rPr>
          <w:rFonts w:ascii="Browallia New" w:hAnsi="Browallia New" w:cs="Browallia New"/>
          <w:color w:val="000000"/>
          <w:sz w:val="28"/>
          <w:szCs w:val="28"/>
        </w:rPr>
        <w:t>7</w:t>
      </w:r>
      <w:r w:rsidRPr="0064127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เรื่องการเปิดเผยข้อมูลเครื่องมือทางการเงิน เป็นการชั่วคราวตามข้อกำหนดในมาตรฐานการรายงานทางเงิน ฉบับที่ </w:t>
      </w:r>
      <w:r w:rsidR="00B250A5" w:rsidRPr="00B250A5">
        <w:rPr>
          <w:rFonts w:ascii="Browallia New" w:hAnsi="Browallia New" w:cs="Browallia New"/>
          <w:color w:val="000000"/>
          <w:sz w:val="28"/>
          <w:szCs w:val="28"/>
        </w:rPr>
        <w:t>4</w:t>
      </w:r>
      <w:r w:rsidRPr="00641270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ปรับปรุง </w:t>
      </w:r>
      <w:r w:rsidR="00B250A5" w:rsidRPr="00B250A5">
        <w:rPr>
          <w:rFonts w:ascii="Browallia New" w:hAnsi="Browallia New" w:cs="Browallia New"/>
          <w:color w:val="000000"/>
          <w:sz w:val="28"/>
          <w:szCs w:val="28"/>
        </w:rPr>
        <w:t>2561</w:t>
      </w:r>
      <w:r w:rsidRPr="00641270">
        <w:rPr>
          <w:rFonts w:ascii="Browallia New" w:hAnsi="Browallia New" w:cs="Browallia New"/>
          <w:color w:val="000000"/>
          <w:sz w:val="28"/>
          <w:szCs w:val="28"/>
        </w:rPr>
        <w:t xml:space="preserve">) 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 สัญญาประกันภัย และ</w:t>
      </w:r>
      <w:r w:rsidR="005F3D87" w:rsidRPr="00641270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="000D6B6E"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กลุ่ม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กิจการถือปฏิบัติตามแนวปฏิบัติทางการบัญชี เรื่อง เครื่องมือทางการเงิน และการเปิดเผยข้อมูลสำหรับธุรกิจประกันภัย (‘แนวปฏิบัติทางการบัญชีฯ’) ในการจัดทำงบการเงิน</w:t>
      </w:r>
    </w:p>
    <w:p w14:paraId="24496F6F" w14:textId="77777777" w:rsidR="003574D9" w:rsidRPr="00641270" w:rsidRDefault="003574D9" w:rsidP="00E009CC">
      <w:pPr>
        <w:pStyle w:val="ListParagraph"/>
        <w:spacing w:after="0"/>
        <w:ind w:left="562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691E045" w14:textId="43A165B8" w:rsidR="00661D99" w:rsidRPr="00641270" w:rsidRDefault="00661D99" w:rsidP="008F7673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ในการประเมินผลกระทบถ้าได้พิจารณาการปฏิบัติใช้มาตรฐานการรายงานทางการเงินฉบับที่ </w:t>
      </w:r>
      <w:r w:rsidR="00B250A5" w:rsidRPr="00B250A5">
        <w:rPr>
          <w:rFonts w:ascii="Browallia New" w:hAnsi="Browallia New" w:cs="Browallia New"/>
          <w:color w:val="000000"/>
          <w:sz w:val="28"/>
          <w:szCs w:val="28"/>
          <w:lang w:bidi="th-TH"/>
        </w:rPr>
        <w:t>9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เครื่องมือทางการเงิน สินทรัพย์ทางการเงินของบริษัทแบ่งเป็น </w:t>
      </w:r>
      <w:r w:rsidR="00B250A5" w:rsidRPr="00B250A5">
        <w:rPr>
          <w:rFonts w:ascii="Browallia New" w:hAnsi="Browallia New" w:cs="Browallia New"/>
          <w:color w:val="000000"/>
          <w:sz w:val="28"/>
          <w:szCs w:val="28"/>
          <w:lang w:bidi="th-TH"/>
        </w:rPr>
        <w:t>1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) สินทรัพย์ทางการเงินที่ข้อกำหนดตามสัญญาทำให้เกิดกระแสเงินสด</w:t>
      </w:r>
      <w:r w:rsidR="007C18AA" w:rsidRPr="00641270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ซึ่งเป็นการจ่ายเพียงเงินต้นและดอกเบี้ยจากยอดคงเหลือของเงินต้นในวันที่กำหนดไว้ตามมาตรฐานการรายงาน</w:t>
      </w:r>
      <w:r w:rsidR="007C18AA" w:rsidRPr="00641270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ทางการเงิน ฉบับที่ </w:t>
      </w:r>
      <w:r w:rsidR="00B250A5" w:rsidRPr="00B250A5">
        <w:rPr>
          <w:rFonts w:ascii="Browallia New" w:hAnsi="Browallia New" w:cs="Browallia New"/>
          <w:color w:val="000000"/>
          <w:sz w:val="28"/>
          <w:szCs w:val="28"/>
          <w:lang w:bidi="th-TH"/>
        </w:rPr>
        <w:t>9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และไม่ได้ถือไว้เพื่อค้าหรือบริหารและประเมินผลงานด้วยการประเมินมูลค่ายุติธรรม </w:t>
      </w:r>
      <w:r w:rsidR="007C18AA" w:rsidRPr="00641270">
        <w:rPr>
          <w:rFonts w:ascii="Browallia New" w:hAnsi="Browallia New" w:cs="Browallia New"/>
          <w:color w:val="000000"/>
          <w:sz w:val="28"/>
          <w:szCs w:val="28"/>
          <w:lang w:bidi="th-TH"/>
        </w:rPr>
        <w:br/>
      </w:r>
      <w:r w:rsidR="00B250A5" w:rsidRPr="00B250A5">
        <w:rPr>
          <w:rFonts w:ascii="Browallia New" w:hAnsi="Browallia New" w:cs="Browallia New"/>
          <w:color w:val="000000"/>
          <w:sz w:val="28"/>
          <w:szCs w:val="28"/>
          <w:lang w:bidi="th-TH"/>
        </w:rPr>
        <w:t>2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) สินทรัพย์ทางการเงินทั้งหมดนอกเหนือจากที่ระบุไว้ใน </w:t>
      </w:r>
      <w:r w:rsidR="00B250A5" w:rsidRPr="00B250A5">
        <w:rPr>
          <w:rFonts w:ascii="Browallia New" w:hAnsi="Browallia New" w:cs="Browallia New"/>
          <w:color w:val="000000"/>
          <w:sz w:val="28"/>
          <w:szCs w:val="28"/>
          <w:lang w:bidi="th-TH"/>
        </w:rPr>
        <w:t>1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)</w:t>
      </w:r>
    </w:p>
    <w:p w14:paraId="5F98EEFF" w14:textId="5561A53B" w:rsidR="00E009CC" w:rsidRPr="00641270" w:rsidRDefault="00434533" w:rsidP="00434533">
      <w:pPr>
        <w:rPr>
          <w:rFonts w:ascii="Browallia New" w:eastAsia="Arial" w:hAnsi="Browallia New" w:cs="Browallia New"/>
          <w:color w:val="000000"/>
          <w:cs/>
          <w:lang w:val="en-GB" w:bidi="ar-SA"/>
        </w:rPr>
      </w:pPr>
      <w:r w:rsidRPr="00641270">
        <w:rPr>
          <w:rFonts w:ascii="Browallia New" w:hAnsi="Browallia New" w:cs="Browallia New"/>
          <w:color w:val="000000"/>
        </w:rPr>
        <w:br w:type="page"/>
      </w:r>
    </w:p>
    <w:p w14:paraId="54DD718C" w14:textId="4353585F" w:rsidR="00661D99" w:rsidRPr="00641270" w:rsidRDefault="00661D99" w:rsidP="00E009CC">
      <w:pPr>
        <w:pStyle w:val="ListParagraph"/>
        <w:spacing w:after="0"/>
        <w:ind w:left="562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bidi="th-TH"/>
        </w:rPr>
      </w:pPr>
      <w:r w:rsidRPr="00641270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lastRenderedPageBreak/>
        <w:t>ตารางต่อไปนี้แสดงข้อมูลเกี่ยวกับมูลค่ายุติธรรมและการเปลี่ยนแปลงมูลค่ายุติธรรมของสินทรัพย์ทางการเงินทั้งสองกลุ่ม</w:t>
      </w:r>
      <w:r w:rsidRPr="00641270">
        <w:rPr>
          <w:rFonts w:ascii="Browallia New" w:hAnsi="Browallia New" w:cs="Browallia New"/>
          <w:color w:val="000000"/>
          <w:spacing w:val="-6"/>
          <w:sz w:val="28"/>
          <w:szCs w:val="28"/>
          <w:lang w:bidi="th-TH"/>
        </w:rPr>
        <w:t>:</w:t>
      </w:r>
    </w:p>
    <w:p w14:paraId="6F7210BF" w14:textId="77777777" w:rsidR="004D7E10" w:rsidRPr="00641270" w:rsidRDefault="004D7E10" w:rsidP="00E009CC">
      <w:pPr>
        <w:pStyle w:val="ListParagraph"/>
        <w:spacing w:after="0"/>
        <w:ind w:left="562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lang w:bidi="th-TH"/>
        </w:rPr>
      </w:pPr>
    </w:p>
    <w:tbl>
      <w:tblPr>
        <w:tblStyle w:val="TableGrid"/>
        <w:tblW w:w="888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441"/>
        <w:gridCol w:w="1441"/>
        <w:gridCol w:w="1441"/>
        <w:gridCol w:w="1441"/>
      </w:tblGrid>
      <w:tr w:rsidR="00661D99" w:rsidRPr="00641270" w14:paraId="7808A142" w14:textId="77777777" w:rsidTr="00641270">
        <w:tc>
          <w:tcPr>
            <w:tcW w:w="3119" w:type="dxa"/>
            <w:shd w:val="clear" w:color="auto" w:fill="auto"/>
          </w:tcPr>
          <w:p w14:paraId="4E59E48C" w14:textId="77777777" w:rsidR="00661D99" w:rsidRPr="00641270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19CC8" w14:textId="77777777" w:rsidR="00661D99" w:rsidRPr="00641270" w:rsidRDefault="00661D99" w:rsidP="00554B19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661D99" w:rsidRPr="00641270" w14:paraId="619EBC3F" w14:textId="77777777" w:rsidTr="00641270">
        <w:tc>
          <w:tcPr>
            <w:tcW w:w="3119" w:type="dxa"/>
            <w:shd w:val="clear" w:color="auto" w:fill="auto"/>
          </w:tcPr>
          <w:p w14:paraId="7E1F63CC" w14:textId="77777777" w:rsidR="00661D99" w:rsidRPr="00641270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448F02" w14:textId="26F493D6" w:rsidR="00661D99" w:rsidRPr="00641270" w:rsidRDefault="007243CB" w:rsidP="00554B1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2F09FC" w14:textId="38C66D1E" w:rsidR="00661D99" w:rsidRPr="00641270" w:rsidRDefault="007243CB" w:rsidP="00554B19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tr w:rsidR="00661D99" w:rsidRPr="00641270" w14:paraId="0856CB95" w14:textId="77777777" w:rsidTr="00641270">
        <w:tc>
          <w:tcPr>
            <w:tcW w:w="3119" w:type="dxa"/>
            <w:shd w:val="clear" w:color="auto" w:fill="auto"/>
          </w:tcPr>
          <w:p w14:paraId="21A8A378" w14:textId="77777777" w:rsidR="00661D99" w:rsidRPr="00641270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3F042" w14:textId="77777777" w:rsidR="00661D99" w:rsidRPr="00641270" w:rsidRDefault="00661D99" w:rsidP="00661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500A0" w14:textId="77777777" w:rsidR="00661D99" w:rsidRPr="00641270" w:rsidRDefault="00661D99" w:rsidP="00661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จำนวนการเปลี่ยนแปลงในมูลค่ายุติธรรม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5BC24" w14:textId="77777777" w:rsidR="00661D99" w:rsidRPr="00641270" w:rsidRDefault="00661D99" w:rsidP="00D34B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F6586" w14:textId="77777777" w:rsidR="00661D99" w:rsidRPr="00641270" w:rsidRDefault="00661D99" w:rsidP="00661C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จำนวนการเปลี่ยนแปลงในมูลค่ายุติธรรม</w:t>
            </w:r>
          </w:p>
        </w:tc>
      </w:tr>
      <w:tr w:rsidR="00661D99" w:rsidRPr="00641270" w14:paraId="360D49F6" w14:textId="77777777" w:rsidTr="00641270">
        <w:tc>
          <w:tcPr>
            <w:tcW w:w="3119" w:type="dxa"/>
            <w:shd w:val="clear" w:color="auto" w:fill="auto"/>
          </w:tcPr>
          <w:p w14:paraId="04CCB706" w14:textId="77777777" w:rsidR="00661D99" w:rsidRPr="00641270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614E1" w14:textId="77777777" w:rsidR="00661D99" w:rsidRPr="00641270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BE250" w14:textId="77777777" w:rsidR="00661D99" w:rsidRPr="00641270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60A74" w14:textId="77777777" w:rsidR="00661D99" w:rsidRPr="00641270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BD37E" w14:textId="77777777" w:rsidR="00661D99" w:rsidRPr="00641270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661D99" w:rsidRPr="00641270" w14:paraId="7D2746D5" w14:textId="77777777" w:rsidTr="00641270">
        <w:tc>
          <w:tcPr>
            <w:tcW w:w="3119" w:type="dxa"/>
            <w:shd w:val="clear" w:color="auto" w:fill="auto"/>
          </w:tcPr>
          <w:p w14:paraId="36DB3D42" w14:textId="77777777" w:rsidR="00661D99" w:rsidRPr="00641270" w:rsidRDefault="00661D99" w:rsidP="00554B1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3C9CD1E" w14:textId="77777777" w:rsidR="00661D99" w:rsidRPr="00641270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FCEBDF5" w14:textId="77777777" w:rsidR="00661D99" w:rsidRPr="00641270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95A3379" w14:textId="77777777" w:rsidR="00661D99" w:rsidRPr="00641270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4759023" w14:textId="77777777" w:rsidR="00661D99" w:rsidRPr="00641270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61D99" w:rsidRPr="00641270" w14:paraId="08EBD89C" w14:textId="77777777" w:rsidTr="00641270">
        <w:tc>
          <w:tcPr>
            <w:tcW w:w="3119" w:type="dxa"/>
            <w:shd w:val="clear" w:color="auto" w:fill="auto"/>
            <w:vAlign w:val="center"/>
          </w:tcPr>
          <w:p w14:paraId="66D55B74" w14:textId="77777777" w:rsidR="00661D99" w:rsidRPr="00641270" w:rsidRDefault="00661D99" w:rsidP="002350B6">
            <w:pPr>
              <w:ind w:left="-11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641270">
              <w:rPr>
                <w:rFonts w:ascii="Browallia New" w:eastAsia="CordiaUPC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ประเภทสินทรัพย์ทางการเงิน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2225792" w14:textId="77777777" w:rsidR="00661D99" w:rsidRPr="00641270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A863B22" w14:textId="77777777" w:rsidR="00661D99" w:rsidRPr="00641270" w:rsidRDefault="00661D99" w:rsidP="00661C04">
            <w:pPr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2A973895" w14:textId="77777777" w:rsidR="00661D99" w:rsidRPr="00641270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6626C92" w14:textId="77777777" w:rsidR="00661D99" w:rsidRPr="00641270" w:rsidRDefault="00661D99" w:rsidP="00661C0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34B5E" w:rsidRPr="00641270" w14:paraId="779957B8" w14:textId="77777777" w:rsidTr="00641270">
        <w:tc>
          <w:tcPr>
            <w:tcW w:w="3119" w:type="dxa"/>
            <w:shd w:val="clear" w:color="auto" w:fill="auto"/>
            <w:vAlign w:val="center"/>
          </w:tcPr>
          <w:p w14:paraId="5E8963BB" w14:textId="77777777" w:rsidR="00D34B5E" w:rsidRPr="00641270" w:rsidRDefault="00D34B5E" w:rsidP="00D34B5E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สินทรัพย์ทางการเงินที่กระแสเงินสดที่</w:t>
            </w:r>
          </w:p>
          <w:p w14:paraId="4BE70BC8" w14:textId="77777777" w:rsidR="00D34B5E" w:rsidRPr="00641270" w:rsidRDefault="00D34B5E" w:rsidP="00D34B5E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เกิดขึ้นตามสัญญาจากสินทรัพย์ทาง</w:t>
            </w:r>
          </w:p>
          <w:p w14:paraId="4B225007" w14:textId="77777777" w:rsidR="00D34B5E" w:rsidRPr="00641270" w:rsidRDefault="00D34B5E" w:rsidP="00D34B5E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การเงินในวันที่กำหนดไว้เป็นการชำระ</w:t>
            </w:r>
          </w:p>
          <w:p w14:paraId="6B5B7B93" w14:textId="77777777" w:rsidR="00D34B5E" w:rsidRPr="00641270" w:rsidRDefault="00D34B5E" w:rsidP="00D34B5E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เงินต้นและดอกเบี้ยจากจำนวนเงินต้นคง</w:t>
            </w:r>
          </w:p>
          <w:p w14:paraId="1BDA5EA9" w14:textId="77777777" w:rsidR="00D34B5E" w:rsidRPr="00641270" w:rsidRDefault="00D34B5E" w:rsidP="00D34B5E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ค้างเท่านั้นโดยไม่รวมสินทรัพย์ทางการ</w:t>
            </w:r>
          </w:p>
          <w:p w14:paraId="0FA8E2AB" w14:textId="77777777" w:rsidR="00D34B5E" w:rsidRPr="00641270" w:rsidRDefault="00D34B5E" w:rsidP="00D34B5E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เงินที่เข้านิยามการถือเพื่อค้าตา</w:t>
            </w: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ม</w:t>
            </w:r>
          </w:p>
          <w:p w14:paraId="07C92D53" w14:textId="77777777" w:rsidR="00D34B5E" w:rsidRPr="00641270" w:rsidRDefault="00D34B5E" w:rsidP="00D34B5E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มาตรฐานการรายงานทางการเงิน ฉบับที่ </w:t>
            </w:r>
          </w:p>
          <w:p w14:paraId="5EAE369A" w14:textId="14E85718" w:rsidR="00D34B5E" w:rsidRPr="00641270" w:rsidRDefault="00D34B5E" w:rsidP="00D34B5E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="00B250A5" w:rsidRPr="00B250A5"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หรือที่บริษัทบริหารและประเมินผลงาน</w:t>
            </w:r>
          </w:p>
          <w:p w14:paraId="6B3DF7ED" w14:textId="5C71A675" w:rsidR="00D34B5E" w:rsidRPr="00641270" w:rsidRDefault="00D34B5E" w:rsidP="00D34B5E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ด้วยการประเมินมูลค่ายุติธรรม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35D399B" w14:textId="38F4A38F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US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="005668DD" w:rsidRPr="005668DD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376</w:t>
            </w:r>
            <w:r w:rsidR="005668DD" w:rsidRPr="005668DD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873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A77C88C" w14:textId="34DF4423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558984" w14:textId="4BAAC187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th-TH"/>
              </w:rPr>
              <w:t>9</w:t>
            </w:r>
            <w:r w:rsidR="00D34B5E" w:rsidRPr="00641270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th-TH"/>
              </w:rPr>
              <w:t>376</w:t>
            </w:r>
            <w:r w:rsidR="00D34B5E" w:rsidRPr="00641270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th-TH"/>
              </w:rPr>
              <w:t>869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893A96" w14:textId="589C928E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th-TH"/>
              </w:rPr>
              <w:t>605</w:t>
            </w:r>
            <w:r w:rsidR="00D34B5E" w:rsidRPr="00641270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 w:bidi="th-TH"/>
              </w:rPr>
              <w:t>439</w:t>
            </w:r>
          </w:p>
        </w:tc>
      </w:tr>
      <w:tr w:rsidR="00D34B5E" w:rsidRPr="00641270" w14:paraId="57567C7B" w14:textId="77777777" w:rsidTr="00641270">
        <w:tc>
          <w:tcPr>
            <w:tcW w:w="3119" w:type="dxa"/>
            <w:shd w:val="clear" w:color="auto" w:fill="auto"/>
            <w:vAlign w:val="center"/>
          </w:tcPr>
          <w:p w14:paraId="5110F3C4" w14:textId="77777777" w:rsidR="00D34B5E" w:rsidRPr="00641270" w:rsidRDefault="00D34B5E" w:rsidP="00D34B5E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>กระแสเงินสดที่เกิ</w:t>
            </w: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ด</w:t>
            </w: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>ขึ้นตามสัญญาในวันที่</w:t>
            </w:r>
          </w:p>
          <w:p w14:paraId="58690943" w14:textId="77777777" w:rsidR="00D34B5E" w:rsidRPr="00641270" w:rsidRDefault="00D34B5E" w:rsidP="00D34B5E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กำหนดไว้ไม่เป็นการรับชำระเงินต้นและ</w:t>
            </w:r>
          </w:p>
          <w:p w14:paraId="550F6B97" w14:textId="50953E15" w:rsidR="00D34B5E" w:rsidRPr="00641270" w:rsidRDefault="00D34B5E" w:rsidP="00D34B5E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ดอกเบี้ยจากจำนวนเงินต้นคงค้างเท่านั้น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9F6A08" w14:textId="230764E8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5668DD" w:rsidRPr="005668D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B3829B" w14:textId="16588C6D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5668DD" w:rsidRPr="005668D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AA65C03" w14:textId="2C958D98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B24A18D" w14:textId="1A09B954" w:rsidR="00D34B5E" w:rsidRPr="00641270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(</w:t>
            </w:r>
            <w:r w:rsidR="00B250A5" w:rsidRPr="00B250A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41270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D34B5E" w:rsidRPr="00641270" w14:paraId="17B1D12F" w14:textId="77777777" w:rsidTr="00641270">
        <w:tc>
          <w:tcPr>
            <w:tcW w:w="3119" w:type="dxa"/>
            <w:shd w:val="clear" w:color="auto" w:fill="auto"/>
            <w:vAlign w:val="center"/>
          </w:tcPr>
          <w:p w14:paraId="134700B9" w14:textId="77777777" w:rsidR="00D34B5E" w:rsidRPr="00641270" w:rsidRDefault="00D34B5E" w:rsidP="00D34B5E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สินทรัพย์ทางการเงินที่บริษัทบริหารและ</w:t>
            </w:r>
          </w:p>
          <w:p w14:paraId="3711AED8" w14:textId="77777777" w:rsidR="00D34B5E" w:rsidRPr="00641270" w:rsidRDefault="00D34B5E" w:rsidP="00D34B5E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ประเมินผลงานด้วยการประเมินมูลค่า</w:t>
            </w:r>
          </w:p>
          <w:p w14:paraId="0D8708FD" w14:textId="3C6D6DC9" w:rsidR="00D34B5E" w:rsidRPr="00641270" w:rsidRDefault="00D34B5E" w:rsidP="00D34B5E">
            <w:pPr>
              <w:ind w:left="-110"/>
              <w:jc w:val="thaiDistribute"/>
              <w:rPr>
                <w:rFonts w:ascii="Browallia New" w:eastAsia="CordiaUPC" w:hAnsi="Browallia New" w:cs="Browallia New"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ยุติธรรม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0708FE1" w14:textId="4A81E7DC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  <w:r w:rsidR="005668DD" w:rsidRPr="005668D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4C6688" w14:textId="3B2B6D2E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5668DD" w:rsidRPr="005668D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06474D" w14:textId="7FE3A184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45</w:t>
            </w:r>
            <w:r w:rsidR="00D34B5E" w:rsidRPr="00641270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2EA0AEB" w14:textId="0713C563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D34B5E" w:rsidRPr="00641270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</w:p>
        </w:tc>
      </w:tr>
      <w:tr w:rsidR="00D34B5E" w:rsidRPr="00641270" w14:paraId="19A9E936" w14:textId="77777777" w:rsidTr="00641270">
        <w:tc>
          <w:tcPr>
            <w:tcW w:w="3119" w:type="dxa"/>
            <w:shd w:val="clear" w:color="auto" w:fill="auto"/>
            <w:vAlign w:val="center"/>
          </w:tcPr>
          <w:p w14:paraId="1BB2BCA3" w14:textId="77777777" w:rsidR="00D34B5E" w:rsidRPr="00641270" w:rsidRDefault="00D34B5E" w:rsidP="00D34B5E">
            <w:pPr>
              <w:ind w:left="-11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สินทรัพย์ทางการเงินอื่น ๆ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FB7469" w14:textId="2E651BF6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5668DD" w:rsidRPr="005668D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3ADA6A6" w14:textId="1A46110C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="005668DD" w:rsidRPr="005668DD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392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7DF2B95" w14:textId="689B5436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56</w:t>
            </w:r>
            <w:r w:rsidR="00D34B5E" w:rsidRPr="00641270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797E7F0" w14:textId="20966285" w:rsidR="00D34B5E" w:rsidRPr="00641270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(</w:t>
            </w:r>
            <w:r w:rsidR="00B250A5" w:rsidRPr="00B250A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Pr="00641270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,</w:t>
            </w:r>
            <w:r w:rsidR="00B250A5" w:rsidRPr="00B250A5">
              <w:rPr>
                <w:rFonts w:ascii="Browallia New" w:eastAsia="Arial" w:hAnsi="Browallia New" w:cs="Browallia New"/>
                <w:color w:val="000000"/>
                <w:sz w:val="24"/>
                <w:szCs w:val="24"/>
                <w:lang w:val="en-GB"/>
              </w:rPr>
              <w:t>907</w:t>
            </w:r>
            <w:r w:rsidRPr="00641270">
              <w:rPr>
                <w:rFonts w:ascii="Browallia New" w:eastAsia="Arial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</w:tbl>
    <w:p w14:paraId="41421502" w14:textId="255921DE" w:rsidR="00E009CC" w:rsidRPr="00641270" w:rsidRDefault="00E009CC" w:rsidP="00C670D3">
      <w:pPr>
        <w:ind w:left="540"/>
        <w:rPr>
          <w:rFonts w:ascii="Browallia New" w:eastAsia="Arial" w:hAnsi="Browallia New" w:cs="Browallia New"/>
          <w:color w:val="000000"/>
          <w:cs/>
          <w:lang w:val="en-GB" w:bidi="ar-SA"/>
        </w:rPr>
      </w:pPr>
    </w:p>
    <w:p w14:paraId="2E618D66" w14:textId="4334EFCA" w:rsidR="00661D99" w:rsidRPr="00641270" w:rsidRDefault="00661D99" w:rsidP="00C670D3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ณ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วันที่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z w:val="28"/>
          <w:szCs w:val="28"/>
          <w:lang w:bidi="th-TH"/>
        </w:rPr>
        <w:t>31</w:t>
      </w:r>
      <w:r w:rsidRPr="00641270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ธันวาคม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7243CB"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641270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8F7673"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sz w:val="28"/>
          <w:szCs w:val="28"/>
          <w:lang w:bidi="th-TH"/>
        </w:rPr>
        <w:t>2566</w:t>
      </w:r>
      <w:r w:rsidRPr="00641270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สินทรัพย์ทางการเงินที่ผ่านเงื่อนไข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641270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SPPI 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ประกอบด้วย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ตราสารหนี้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ลูกหนี้อื่น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รายได้จาการลงทุนค้างรับ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เงินสดและรายการเทียบเท่าเงินสด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ในขณะที่สินทรัพย์ทางการเงินส่วนที่เหลือประกอบด้วยตราสารทุน</w:t>
      </w:r>
    </w:p>
    <w:p w14:paraId="425DF2D2" w14:textId="77777777" w:rsidR="00E009CC" w:rsidRPr="00641270" w:rsidRDefault="00E009CC" w:rsidP="00C670D3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7C24666" w14:textId="532ED95E" w:rsidR="00661D99" w:rsidRPr="00421BC5" w:rsidRDefault="00661D99" w:rsidP="00C670D3">
      <w:pPr>
        <w:pStyle w:val="ListParagraph"/>
        <w:spacing w:after="0"/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</w:rPr>
      </w:pP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สินทรัพย์ทางการเงินบางประเภทที่แสดงอยู่ในงบการเงิน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ประกอบด้วย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ลูกหนี้จากการสัญญาประกันภัยต่อและ</w:t>
      </w:r>
      <w:r w:rsidRPr="0064127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4D7E10" w:rsidRPr="00641270">
        <w:rPr>
          <w:rFonts w:ascii="Browallia New" w:hAnsi="Browallia New" w:cs="Browallia New"/>
          <w:color w:val="000000"/>
          <w:sz w:val="28"/>
          <w:szCs w:val="28"/>
        </w:rPr>
        <w:br/>
      </w:r>
      <w:r w:rsidRPr="00421BC5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เบี้ยประกันภัยค้างรับสุทธิจำนวน</w:t>
      </w:r>
      <w:r w:rsidR="005668DD" w:rsidRPr="00421BC5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bookmarkStart w:id="1" w:name="_Hlk189325230"/>
      <w:r w:rsidR="00B250A5" w:rsidRPr="00B250A5">
        <w:rPr>
          <w:rFonts w:ascii="Browallia New" w:hAnsi="Browallia New" w:cs="Browallia New"/>
          <w:color w:val="000000"/>
          <w:spacing w:val="-8"/>
          <w:sz w:val="28"/>
          <w:szCs w:val="28"/>
        </w:rPr>
        <w:t>1</w:t>
      </w:r>
      <w:r w:rsidR="005668DD" w:rsidRPr="00421BC5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B250A5" w:rsidRPr="00B250A5">
        <w:rPr>
          <w:rFonts w:ascii="Browallia New" w:hAnsi="Browallia New" w:cs="Browallia New"/>
          <w:color w:val="000000"/>
          <w:spacing w:val="-8"/>
          <w:sz w:val="28"/>
          <w:szCs w:val="28"/>
        </w:rPr>
        <w:t>995</w:t>
      </w:r>
      <w:r w:rsidR="005668DD" w:rsidRPr="00421BC5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B250A5" w:rsidRPr="00B250A5">
        <w:rPr>
          <w:rFonts w:ascii="Browallia New" w:hAnsi="Browallia New" w:cs="Browallia New"/>
          <w:color w:val="000000"/>
          <w:spacing w:val="-8"/>
          <w:sz w:val="28"/>
          <w:szCs w:val="28"/>
        </w:rPr>
        <w:t>64</w:t>
      </w:r>
      <w:r w:rsidR="00D34B5E" w:rsidRPr="00421BC5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bookmarkEnd w:id="1"/>
      <w:r w:rsidRPr="00421BC5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ล้านบาท</w:t>
      </w:r>
      <w:r w:rsidRPr="00421BC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</w:t>
      </w:r>
      <w:r w:rsidR="00BE6AB8" w:rsidRPr="00421BC5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ที่</w:t>
      </w:r>
      <w:r w:rsidRPr="00421BC5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ไม่รวมอยู่ในการจัดประเภทข้างต้น</w:t>
      </w:r>
      <w:r w:rsidRPr="00421BC5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</w:t>
      </w:r>
      <w:r w:rsidRPr="00421BC5">
        <w:rPr>
          <w:rFonts w:ascii="Browallia New" w:hAnsi="Browallia New" w:cs="Browallia New"/>
          <w:color w:val="000000"/>
          <w:spacing w:val="-8"/>
          <w:sz w:val="28"/>
          <w:szCs w:val="28"/>
        </w:rPr>
        <w:t>(</w:t>
      </w:r>
      <w:r w:rsidR="0093216D" w:rsidRPr="00421BC5">
        <w:rPr>
          <w:rFonts w:ascii="Browallia New" w:hAnsi="Browallia New" w:cs="Browallia New" w:hint="cs"/>
          <w:color w:val="000000"/>
          <w:spacing w:val="-8"/>
          <w:sz w:val="28"/>
          <w:szCs w:val="28"/>
          <w:cs/>
          <w:lang w:bidi="th-TH"/>
        </w:rPr>
        <w:t>พ</w:t>
      </w:r>
      <w:r w:rsidR="0093216D" w:rsidRPr="00421BC5">
        <w:rPr>
          <w:rFonts w:ascii="Browallia New" w:hAnsi="Browallia New" w:cs="Browallia New"/>
          <w:color w:val="000000"/>
          <w:spacing w:val="-8"/>
          <w:sz w:val="28"/>
          <w:szCs w:val="28"/>
          <w:lang w:bidi="th-TH"/>
        </w:rPr>
        <w:t>.</w:t>
      </w:r>
      <w:r w:rsidR="0093216D" w:rsidRPr="00421BC5">
        <w:rPr>
          <w:rFonts w:ascii="Browallia New" w:hAnsi="Browallia New" w:cs="Browallia New" w:hint="cs"/>
          <w:color w:val="000000"/>
          <w:spacing w:val="-8"/>
          <w:sz w:val="28"/>
          <w:szCs w:val="28"/>
          <w:cs/>
          <w:lang w:bidi="th-TH"/>
        </w:rPr>
        <w:t>ศ</w:t>
      </w:r>
      <w:r w:rsidR="0093216D" w:rsidRPr="00421BC5">
        <w:rPr>
          <w:rFonts w:ascii="Browallia New" w:hAnsi="Browallia New" w:cs="Browallia New"/>
          <w:color w:val="000000"/>
          <w:spacing w:val="-8"/>
          <w:sz w:val="28"/>
          <w:szCs w:val="28"/>
          <w:lang w:bidi="th-TH"/>
        </w:rPr>
        <w:t xml:space="preserve">. </w:t>
      </w:r>
      <w:r w:rsidR="00B250A5" w:rsidRPr="00B250A5">
        <w:rPr>
          <w:rFonts w:ascii="Browallia New" w:hAnsi="Browallia New" w:cs="Browallia New"/>
          <w:color w:val="000000"/>
          <w:spacing w:val="-8"/>
          <w:sz w:val="28"/>
          <w:szCs w:val="28"/>
        </w:rPr>
        <w:t>2566</w:t>
      </w:r>
      <w:r w:rsidRPr="00421BC5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: </w:t>
      </w:r>
      <w:r w:rsidR="00B250A5" w:rsidRPr="00B250A5">
        <w:rPr>
          <w:rFonts w:ascii="Browallia New" w:hAnsi="Browallia New" w:cs="Browallia New"/>
          <w:color w:val="000000"/>
          <w:spacing w:val="-8"/>
          <w:sz w:val="28"/>
          <w:szCs w:val="28"/>
        </w:rPr>
        <w:t>1</w:t>
      </w:r>
      <w:r w:rsidR="00D34B5E" w:rsidRPr="00421BC5">
        <w:rPr>
          <w:rFonts w:ascii="Browallia New" w:hAnsi="Browallia New" w:cs="Browallia New"/>
          <w:color w:val="000000"/>
          <w:spacing w:val="-8"/>
          <w:sz w:val="28"/>
          <w:szCs w:val="28"/>
        </w:rPr>
        <w:t>,</w:t>
      </w:r>
      <w:r w:rsidR="00B250A5" w:rsidRPr="00B250A5">
        <w:rPr>
          <w:rFonts w:ascii="Browallia New" w:hAnsi="Browallia New" w:cs="Browallia New"/>
          <w:color w:val="000000"/>
          <w:spacing w:val="-8"/>
          <w:sz w:val="28"/>
          <w:szCs w:val="28"/>
        </w:rPr>
        <w:t>707</w:t>
      </w:r>
      <w:r w:rsidR="00D34B5E" w:rsidRPr="00421BC5">
        <w:rPr>
          <w:rFonts w:ascii="Browallia New" w:hAnsi="Browallia New" w:cs="Browallia New"/>
          <w:color w:val="000000"/>
          <w:spacing w:val="-8"/>
          <w:sz w:val="28"/>
          <w:szCs w:val="28"/>
        </w:rPr>
        <w:t>.</w:t>
      </w:r>
      <w:r w:rsidR="00B250A5" w:rsidRPr="00B250A5">
        <w:rPr>
          <w:rFonts w:ascii="Browallia New" w:hAnsi="Browallia New" w:cs="Browallia New"/>
          <w:color w:val="000000"/>
          <w:spacing w:val="-8"/>
          <w:sz w:val="28"/>
          <w:szCs w:val="28"/>
        </w:rPr>
        <w:t>08</w:t>
      </w:r>
      <w:r w:rsidR="00D34B5E" w:rsidRPr="00421BC5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5F3D87" w:rsidRPr="00421BC5">
        <w:rPr>
          <w:rFonts w:ascii="Browallia New" w:hAnsi="Browallia New" w:cs="Browallia New"/>
          <w:color w:val="000000"/>
          <w:spacing w:val="-8"/>
          <w:sz w:val="28"/>
          <w:szCs w:val="28"/>
          <w:cs/>
          <w:lang w:bidi="th-TH"/>
        </w:rPr>
        <w:t>ล้านบาท</w:t>
      </w:r>
      <w:r w:rsidRPr="00421BC5">
        <w:rPr>
          <w:rFonts w:ascii="Browallia New" w:hAnsi="Browallia New" w:cs="Browallia New"/>
          <w:color w:val="000000"/>
          <w:spacing w:val="-8"/>
          <w:sz w:val="28"/>
          <w:szCs w:val="28"/>
        </w:rPr>
        <w:t>)</w:t>
      </w:r>
    </w:p>
    <w:p w14:paraId="0DF51267" w14:textId="0DCFB0F1" w:rsidR="00A83BAB" w:rsidRPr="00641270" w:rsidRDefault="00434533" w:rsidP="00E009CC">
      <w:pPr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83BAB" w:rsidRPr="00AB14F1" w14:paraId="39030CD6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B8D5BAF" w14:textId="1C0FB339" w:rsidR="00A83BAB" w:rsidRPr="00AB14F1" w:rsidRDefault="00A83BAB" w:rsidP="00876C96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spacing w:after="0"/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AB14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lastRenderedPageBreak/>
              <w:tab/>
            </w:r>
            <w:r w:rsidRPr="00AB14F1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8"/>
                <w:szCs w:val="28"/>
                <w:cs/>
                <w:lang w:bidi="th-TH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4DC65009" w14:textId="3A9CF501" w:rsidR="00EC0D35" w:rsidRPr="00AB14F1" w:rsidRDefault="00EC0D35" w:rsidP="004D7E10">
      <w:pPr>
        <w:rPr>
          <w:rFonts w:ascii="Browallia New" w:eastAsia="Arial Unicode MS" w:hAnsi="Browallia New" w:cs="Browallia New"/>
          <w:color w:val="000000"/>
          <w:lang w:val="en-GB" w:eastAsia="x-none"/>
        </w:rPr>
      </w:pPr>
    </w:p>
    <w:p w14:paraId="476575BF" w14:textId="3FE81B66" w:rsidR="00EC0D35" w:rsidRPr="00AB14F1" w:rsidRDefault="007573BC">
      <w:pPr>
        <w:pStyle w:val="ListParagraph"/>
        <w:numPr>
          <w:ilvl w:val="1"/>
          <w:numId w:val="36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eastAsia="x-none" w:bidi="th-TH"/>
        </w:rPr>
      </w:pPr>
      <w:r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B250A5" w:rsidRPr="00B250A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eastAsia="x-none"/>
        </w:rPr>
        <w:t>1</w:t>
      </w:r>
      <w:r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eastAsia="x-none"/>
        </w:rPr>
        <w:t xml:space="preserve"> </w:t>
      </w:r>
      <w:r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 w:bidi="th-TH"/>
        </w:rPr>
        <w:t xml:space="preserve">มกราคม พ.ศ. </w:t>
      </w:r>
      <w:r w:rsidR="00B250A5" w:rsidRPr="00B250A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eastAsia="x-none"/>
        </w:rPr>
        <w:t>2567</w:t>
      </w:r>
      <w:r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eastAsia="x-none"/>
        </w:rPr>
        <w:t xml:space="preserve"> </w:t>
      </w:r>
      <w:r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 w:bidi="th-TH"/>
        </w:rPr>
        <w:t>ที่เกี่ยวข้อง</w:t>
      </w:r>
      <w:r w:rsidR="00552DA6"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 w:bidi="th-TH"/>
        </w:rPr>
        <w:t>กับ</w:t>
      </w:r>
      <w:r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 w:bidi="th-TH"/>
        </w:rPr>
        <w:t>กลุ่มกิจการ</w:t>
      </w:r>
      <w:r w:rsidR="006C05D1"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eastAsia="x-none" w:bidi="th-TH"/>
        </w:rPr>
        <w:t xml:space="preserve"> </w:t>
      </w:r>
      <w:r w:rsidR="006C05D1" w:rsidRPr="00AB14F1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eastAsia="x-none" w:bidi="th-TH"/>
        </w:rPr>
        <w:t>และนำมาถือปฏิบัติแล้ว</w:t>
      </w:r>
    </w:p>
    <w:p w14:paraId="4196DB3A" w14:textId="53651FC1" w:rsidR="007573BC" w:rsidRPr="00AB14F1" w:rsidRDefault="007573BC" w:rsidP="008F4A94">
      <w:pPr>
        <w:contextualSpacing/>
        <w:jc w:val="thaiDistribute"/>
        <w:rPr>
          <w:rFonts w:ascii="Browallia New" w:hAnsi="Browallia New" w:cs="Browallia New"/>
          <w:color w:val="000000"/>
        </w:rPr>
      </w:pPr>
    </w:p>
    <w:p w14:paraId="6FA22D49" w14:textId="2119CA0D" w:rsidR="007573BC" w:rsidRPr="00AB14F1" w:rsidRDefault="007573BC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/>
        <w:ind w:left="1134" w:hanging="567"/>
        <w:contextualSpacing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B250A5" w:rsidRPr="00B250A5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>1</w:t>
      </w: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เรื่อง</w:t>
      </w: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การนำเสนองบการเงิน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ได้แก้ไขข้อกำหนดของการเปิดเผยจาก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</w:rPr>
        <w:t>“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การเปิดเผยนโยบายการบัญชีที่มีนัยสำคัญ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</w:rPr>
        <w:t>”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เป็น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</w:rPr>
        <w:t>“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การเปิดเผยข้อมูลนโยบายการบัญชีที่มีสาระสำคัญ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</w:rPr>
        <w:t>”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ทั้งนี้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การแก้ไขเพิ่มเติมได้มีการให้แนวทางการพิจารณาว่านโยบายบัญชีเป็นนโยบายบัญชีที่มีสาระสำคัญ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ดังนั้นกลุ่มกิจการจึงไม่จำเป็นต้องเปิดเผยข้อมูลนโยบายการบัญชีที่ไม่มีสาระสำคัญ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BB034F8" w14:textId="77777777" w:rsidR="007573BC" w:rsidRPr="00AB14F1" w:rsidRDefault="007573BC" w:rsidP="007573BC">
      <w:pPr>
        <w:pStyle w:val="ListParagraph"/>
        <w:autoSpaceDE w:val="0"/>
        <w:autoSpaceDN w:val="0"/>
        <w:adjustRightInd w:val="0"/>
        <w:ind w:left="1134"/>
        <w:contextualSpacing/>
        <w:jc w:val="thaiDistribute"/>
        <w:rPr>
          <w:rStyle w:val="Strong"/>
          <w:rFonts w:ascii="Browallia New" w:eastAsia="Times New Roman" w:hAnsi="Browallia New" w:cs="Browallia New"/>
          <w:b w:val="0"/>
          <w:bCs w:val="0"/>
          <w:color w:val="000000"/>
          <w:sz w:val="28"/>
          <w:szCs w:val="28"/>
          <w:cs/>
        </w:rPr>
      </w:pPr>
    </w:p>
    <w:p w14:paraId="71ECD3D9" w14:textId="2AE36B27" w:rsidR="007573BC" w:rsidRPr="00AB14F1" w:rsidRDefault="007573BC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/>
        <w:ind w:left="1134" w:hanging="567"/>
        <w:contextualSpacing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</w:t>
      </w:r>
      <w:r w:rsidRPr="00AB14F1">
        <w:rPr>
          <w:rStyle w:val="Strong"/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ารปรับปรุงมาตรฐานการบัญชีฉบับที่</w:t>
      </w:r>
      <w:r w:rsidRPr="00AB14F1">
        <w:rPr>
          <w:rStyle w:val="Strong"/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B250A5" w:rsidRPr="00B250A5">
        <w:rPr>
          <w:rStyle w:val="Strong"/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8</w:t>
      </w:r>
      <w:r w:rsidRPr="00AB14F1">
        <w:rPr>
          <w:rStyle w:val="Strong"/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AB14F1">
        <w:rPr>
          <w:rStyle w:val="Strong"/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เรื่อง</w:t>
      </w:r>
      <w:r w:rsidRPr="00AB14F1">
        <w:rPr>
          <w:rStyle w:val="Strong"/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AB14F1">
        <w:rPr>
          <w:rStyle w:val="Strong"/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นโยบายการบัญชี</w:t>
      </w:r>
      <w:r w:rsidRPr="00AB14F1">
        <w:rPr>
          <w:rStyle w:val="Strong"/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AB14F1">
        <w:rPr>
          <w:rStyle w:val="Strong"/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การเปลี่ยนแปลงประมาณการทางบัญชีและข้อผิดพลาด</w:t>
      </w:r>
      <w:r w:rsidRPr="00AB14F1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</w:rPr>
        <w:t>“</w:t>
      </w:r>
      <w:r w:rsidRPr="00AB14F1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>การเปลี่ยนแปลงประมาณการทางบัญชี</w:t>
      </w:r>
      <w:r w:rsidRPr="00AB14F1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</w:rPr>
        <w:t xml:space="preserve">” </w:t>
      </w:r>
      <w:r w:rsidRPr="00AB14F1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>จาก</w:t>
      </w:r>
      <w:r w:rsidRPr="00AB14F1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</w:rPr>
        <w:t xml:space="preserve"> “</w:t>
      </w:r>
      <w:r w:rsidRPr="00AB14F1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>การเปลี่ยนแปลงนโยบายการบัญชี</w:t>
      </w:r>
      <w:r w:rsidRPr="00AB14F1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</w:rPr>
        <w:t>”</w:t>
      </w:r>
      <w:r w:rsidRPr="00AB14F1">
        <w:rPr>
          <w:rFonts w:ascii="Browallia New" w:eastAsia="Times New Roman" w:hAnsi="Browallia New" w:cs="Browallia New"/>
          <w:color w:val="000000"/>
          <w:spacing w:val="-4"/>
          <w:sz w:val="28"/>
          <w:szCs w:val="28"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>การจำแนกความแตกต่างนั้น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มีความสำคัญ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เนื่องจากการเปลี่ยนแปลงประมาณการทางบัญชีรับรู้ผลกระทบโดยวิธีเปลี่ยนทันทีเป็นต้นไป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ซึ่งถือปฏิบัติกับรายการ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เหตุการณ์อื่นและสถานการณ์ที่เกิดขึ้นนับตั้งแต่วันที่มีการเปลี่ยนแปลงเป็นต้นไป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25883028" w14:textId="77777777" w:rsidR="007573BC" w:rsidRPr="00AB14F1" w:rsidRDefault="007573BC" w:rsidP="008F7673">
      <w:pPr>
        <w:pStyle w:val="ListParagraph"/>
        <w:autoSpaceDE w:val="0"/>
        <w:autoSpaceDN w:val="0"/>
        <w:adjustRightInd w:val="0"/>
        <w:spacing w:after="0"/>
        <w:ind w:left="1134"/>
        <w:contextualSpacing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5BAAA9C8" w14:textId="6237C512" w:rsidR="00833550" w:rsidRPr="00AB14F1" w:rsidRDefault="0011292B" w:rsidP="006C05D1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/>
        <w:ind w:left="1134" w:hanging="567"/>
        <w:contextualSpacing/>
        <w:jc w:val="thaiDistribute"/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</w:pP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="00B250A5" w:rsidRPr="00B250A5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>12</w:t>
      </w: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เรื่อง</w:t>
      </w: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ภาษีเงินได้</w:t>
      </w: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6CC9EA4A" w14:textId="77777777" w:rsidR="00833550" w:rsidRPr="00AB14F1" w:rsidRDefault="00833550" w:rsidP="00833550">
      <w:pPr>
        <w:autoSpaceDE w:val="0"/>
        <w:autoSpaceDN w:val="0"/>
        <w:adjustRightInd w:val="0"/>
        <w:contextualSpacing/>
        <w:jc w:val="thaiDistribute"/>
        <w:rPr>
          <w:rStyle w:val="Strong"/>
          <w:rFonts w:ascii="Browallia New" w:eastAsia="Arial Unicode MS" w:hAnsi="Browallia New" w:cs="Browallia New"/>
          <w:color w:val="000000"/>
          <w:lang w:val="en-US"/>
        </w:rPr>
      </w:pPr>
    </w:p>
    <w:p w14:paraId="2956C44B" w14:textId="24A788CD" w:rsidR="00833550" w:rsidRPr="00AB14F1" w:rsidRDefault="00833550" w:rsidP="00833550">
      <w:pPr>
        <w:pStyle w:val="ListParagraph"/>
        <w:autoSpaceDE w:val="0"/>
        <w:autoSpaceDN w:val="0"/>
        <w:adjustRightInd w:val="0"/>
        <w:spacing w:after="0"/>
        <w:ind w:left="1620" w:hanging="486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ค.</w:t>
      </w:r>
      <w:r w:rsidR="00B250A5" w:rsidRPr="00B250A5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>1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) </w:t>
      </w:r>
      <w:r w:rsidRPr="00AB14F1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ab/>
      </w:r>
      <w:r w:rsidRPr="00AB14F1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bidi="th-TH"/>
        </w:rPr>
        <w:t>กำหนดให้</w:t>
      </w:r>
      <w:r w:rsidRPr="00AB14F1">
        <w:rPr>
          <w:rFonts w:ascii="Browallia New" w:eastAsia="Times New Roman" w:hAnsi="Browallia New" w:cs="Browallia New" w:hint="cs"/>
          <w:color w:val="000000"/>
          <w:spacing w:val="-8"/>
          <w:sz w:val="28"/>
          <w:szCs w:val="28"/>
          <w:cs/>
          <w:lang w:bidi="th-TH"/>
        </w:rPr>
        <w:t>กลุ่ม</w:t>
      </w:r>
      <w:r w:rsidRPr="00AB14F1">
        <w:rPr>
          <w:rFonts w:ascii="Browallia New" w:eastAsia="Times New Roman" w:hAnsi="Browallia New" w:cs="Browallia New"/>
          <w:color w:val="000000"/>
          <w:spacing w:val="-8"/>
          <w:sz w:val="28"/>
          <w:szCs w:val="28"/>
          <w:cs/>
          <w:lang w:bidi="th-TH"/>
        </w:rPr>
        <w:t>กิจการรับรู้ภาษีเงินได้รอตัดบัญชีที่เกี่ยวข้องกับสินทรัพย์และหนี้สินที่เกิดขึ้นจากรายการเดียว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0B5392E" w14:textId="77777777" w:rsidR="00833550" w:rsidRPr="00AB14F1" w:rsidRDefault="00833550" w:rsidP="00833550">
      <w:pPr>
        <w:autoSpaceDE w:val="0"/>
        <w:autoSpaceDN w:val="0"/>
        <w:adjustRightInd w:val="0"/>
        <w:ind w:left="1560" w:hanging="426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35F5B93" w14:textId="77777777" w:rsidR="00833550" w:rsidRPr="00AB14F1" w:rsidRDefault="00833550" w:rsidP="00833550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AB14F1">
        <w:rPr>
          <w:rFonts w:ascii="Browallia New" w:hAnsi="Browallia New" w:cs="Browallia New"/>
          <w:color w:val="000000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3C48E348" w14:textId="77777777" w:rsidR="00833550" w:rsidRPr="00AB14F1" w:rsidRDefault="00833550" w:rsidP="00833550">
      <w:pPr>
        <w:autoSpaceDE w:val="0"/>
        <w:autoSpaceDN w:val="0"/>
        <w:adjustRightInd w:val="0"/>
        <w:ind w:left="156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3440E08" w14:textId="77777777" w:rsidR="00833550" w:rsidRPr="00AB14F1" w:rsidRDefault="00833550" w:rsidP="00833550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สินทรัพย์สิทธิการใช้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และหนี้สินตามสัญญาเช่า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และ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</w:p>
    <w:p w14:paraId="74DB30AE" w14:textId="77777777" w:rsidR="00833550" w:rsidRPr="00AB14F1" w:rsidRDefault="00833550" w:rsidP="00833550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/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AB14F1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ส่วนหนึ่งของราคาทุนของสินทรัพย์ที่เกี่ยวข้อง</w:t>
      </w:r>
    </w:p>
    <w:p w14:paraId="17E77302" w14:textId="77777777" w:rsidR="00833550" w:rsidRPr="00AB14F1" w:rsidRDefault="00833550" w:rsidP="00833550">
      <w:pPr>
        <w:pStyle w:val="ListParagraph"/>
        <w:autoSpaceDE w:val="0"/>
        <w:autoSpaceDN w:val="0"/>
        <w:adjustRightInd w:val="0"/>
        <w:spacing w:after="0"/>
        <w:ind w:left="156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</w:p>
    <w:p w14:paraId="4E79670B" w14:textId="42F24BDD" w:rsidR="00833550" w:rsidRPr="00AB14F1" w:rsidRDefault="00833550" w:rsidP="00833550">
      <w:pPr>
        <w:autoSpaceDE w:val="0"/>
        <w:autoSpaceDN w:val="0"/>
        <w:adjustRightInd w:val="0"/>
        <w:ind w:left="1560"/>
        <w:jc w:val="thaiDistribute"/>
        <w:rPr>
          <w:rFonts w:ascii="Browallia New" w:hAnsi="Browallia New" w:cs="Browallia New"/>
          <w:color w:val="000000"/>
          <w:lang w:val="en-GB"/>
        </w:rPr>
      </w:pPr>
      <w:r w:rsidRPr="00AB14F1">
        <w:rPr>
          <w:rFonts w:ascii="Browallia New" w:hAnsi="Browallia New" w:cs="Browallia New"/>
          <w:color w:val="000000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2730044" w14:textId="05E60B58" w:rsidR="00833550" w:rsidRPr="00AB14F1" w:rsidRDefault="00833550" w:rsidP="00833550">
      <w:pPr>
        <w:pStyle w:val="ListParagraph"/>
        <w:autoSpaceDE w:val="0"/>
        <w:autoSpaceDN w:val="0"/>
        <w:adjustRightInd w:val="0"/>
        <w:spacing w:after="0"/>
        <w:ind w:left="1620" w:hanging="486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B14F1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lastRenderedPageBreak/>
        <w:t>ค</w:t>
      </w:r>
      <w:r w:rsidRPr="00AB14F1">
        <w:rPr>
          <w:rFonts w:ascii="Browallia New" w:hAnsi="Browallia New" w:cs="Browallia New"/>
          <w:color w:val="000000"/>
          <w:sz w:val="28"/>
          <w:szCs w:val="28"/>
          <w:cs/>
        </w:rPr>
        <w:t>.</w:t>
      </w:r>
      <w:r w:rsidR="00B250A5" w:rsidRPr="00B250A5">
        <w:rPr>
          <w:rFonts w:ascii="Browallia New" w:hAnsi="Browallia New" w:cs="Browallia New"/>
          <w:color w:val="000000"/>
          <w:sz w:val="28"/>
          <w:szCs w:val="28"/>
        </w:rPr>
        <w:t>2</w:t>
      </w:r>
      <w:r w:rsidRPr="00AB14F1">
        <w:rPr>
          <w:rFonts w:ascii="Browallia New" w:hAnsi="Browallia New" w:cs="Browallia New"/>
          <w:color w:val="000000"/>
          <w:sz w:val="28"/>
          <w:szCs w:val="28"/>
          <w:cs/>
        </w:rPr>
        <w:t xml:space="preserve">) </w:t>
      </w:r>
      <w:r w:rsidRPr="00AB14F1">
        <w:rPr>
          <w:rFonts w:ascii="Browallia New" w:hAnsi="Browallia New" w:cs="Browallia New"/>
          <w:color w:val="000000"/>
          <w:sz w:val="28"/>
          <w:szCs w:val="28"/>
          <w:cs/>
        </w:rPr>
        <w:tab/>
      </w:r>
      <w:r w:rsidRPr="00AB14F1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>กำหนดให้</w:t>
      </w:r>
      <w:r w:rsidRPr="00AB14F1">
        <w:rPr>
          <w:rFonts w:ascii="Browallia New" w:eastAsia="Times New Roman" w:hAnsi="Browallia New" w:cs="Browallia New" w:hint="cs"/>
          <w:color w:val="000000"/>
          <w:spacing w:val="-4"/>
          <w:sz w:val="28"/>
          <w:szCs w:val="28"/>
          <w:cs/>
          <w:lang w:bidi="th-TH"/>
        </w:rPr>
        <w:t>กลุ่ม</w:t>
      </w:r>
      <w:r w:rsidRPr="00AB14F1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ิจการนำภาษีเงินได้ที่เกิดขึ้นจากกฎหมายภาษีอากรที่มีผลบังคับใช้อยู่หรือจะมีผลบังคับใช้อย่างแน่นอนเกี่ยวกับกฎการคำนวณภาษีเงินได้เสาหลักที่สอง</w:t>
      </w:r>
      <w:r w:rsidRPr="00AB14F1">
        <w:rPr>
          <w:rFonts w:ascii="Browallia New" w:hAnsi="Browallia New" w:cs="Browallia New"/>
          <w:color w:val="000000"/>
          <w:sz w:val="28"/>
          <w:szCs w:val="28"/>
          <w:cs/>
        </w:rPr>
        <w:t xml:space="preserve"> (</w:t>
      </w:r>
      <w:r w:rsidRPr="00AB14F1">
        <w:rPr>
          <w:rFonts w:ascii="Browallia New" w:hAnsi="Browallia New" w:cs="Browallia New"/>
          <w:color w:val="000000"/>
          <w:sz w:val="28"/>
          <w:szCs w:val="28"/>
        </w:rPr>
        <w:t xml:space="preserve">Pillar Two model rule) </w:t>
      </w:r>
      <w:r w:rsidRPr="00AB14F1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ที่เผยแพร่โดย</w:t>
      </w:r>
      <w:r w:rsidRPr="00AB14F1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องค์การเพื่อความร่วมมือทางเศรษฐกิจและการพัฒนา</w:t>
      </w:r>
      <w:r w:rsidRPr="00AB14F1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(</w:t>
      </w:r>
      <w:r w:rsidRPr="00AB14F1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OECD) </w:t>
      </w:r>
      <w:r w:rsidRPr="00AB14F1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ซึ่งเป็นองค์กรระหว่างประเทศนั้นมาถือปฏิบัติ</w:t>
      </w:r>
    </w:p>
    <w:p w14:paraId="30DE006E" w14:textId="77777777" w:rsidR="00833550" w:rsidRPr="00AB14F1" w:rsidRDefault="00833550" w:rsidP="00833550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FC339A0" w14:textId="229DF78A" w:rsidR="00833550" w:rsidRPr="00AB14F1" w:rsidRDefault="00833550" w:rsidP="00833550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ในเดือนธันวาคม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2564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OECD </w:t>
      </w:r>
      <w:r w:rsidRPr="00AB14F1">
        <w:rPr>
          <w:rFonts w:ascii="Browallia New" w:hAnsi="Browallia New" w:cs="Browallia New"/>
          <w:color w:val="000000"/>
          <w:cs/>
          <w:lang w:val="en-GB"/>
        </w:rPr>
        <w:t>ได้ออกกฎการคำนวณภาษีเงินได้เสาหลักที่สอง (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Pillar Two model rule) 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ซึ่งใช้กฎ </w:t>
      </w:r>
      <w:r w:rsidRPr="00AB14F1">
        <w:rPr>
          <w:rFonts w:ascii="Browallia New" w:hAnsi="Browallia New" w:cs="Browallia New"/>
          <w:color w:val="000000"/>
          <w:lang w:val="en-GB"/>
        </w:rPr>
        <w:t>Global anti-Base Erosion Proposal (</w:t>
      </w:r>
      <w:proofErr w:type="spellStart"/>
      <w:r w:rsidRPr="00AB14F1">
        <w:rPr>
          <w:rFonts w:ascii="Browallia New" w:hAnsi="Browallia New" w:cs="Browallia New"/>
          <w:color w:val="000000"/>
          <w:lang w:val="en-GB"/>
        </w:rPr>
        <w:t>GloBE</w:t>
      </w:r>
      <w:proofErr w:type="spellEnd"/>
      <w:r w:rsidRPr="00AB14F1">
        <w:rPr>
          <w:rFonts w:ascii="Browallia New" w:hAnsi="Browallia New" w:cs="Browallia New"/>
          <w:color w:val="000000"/>
          <w:lang w:val="en-GB"/>
        </w:rPr>
        <w:t xml:space="preserve">) 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เพื่อปฏิรูปภาษีนิติบุคคลระหว่างประเทศ กิจการขนาดใหญ่ภายในขอบเขตของกฎดังกล่าวจะต้องคำนวณอัตราภาษีที่แท้จริงตามกฎ </w:t>
      </w:r>
      <w:proofErr w:type="spellStart"/>
      <w:r w:rsidRPr="00AB14F1">
        <w:rPr>
          <w:rFonts w:ascii="Browallia New" w:hAnsi="Browallia New" w:cs="Browallia New"/>
          <w:color w:val="000000"/>
          <w:lang w:val="en-GB"/>
        </w:rPr>
        <w:t>GloBE</w:t>
      </w:r>
      <w:proofErr w:type="spellEnd"/>
      <w:r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  <w:lang w:val="en-GB"/>
        </w:rPr>
        <w:t>ของแต่ละประเทศที่กลุ่มกิจการนั้นดำเนินงาน โดยกิจการขนาดใหญ่ภายในขอบเขตจะต้องรับผิดชอบในการจ่ายภาษีเพิ่มเติม (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Top-up tax) </w:t>
      </w:r>
      <w:r w:rsidRPr="00AB14F1">
        <w:rPr>
          <w:rFonts w:ascii="Browallia New" w:hAnsi="Browallia New" w:cs="Browallia New"/>
          <w:color w:val="000000"/>
          <w:cs/>
          <w:lang w:val="en-GB"/>
        </w:rPr>
        <w:t>สำหรับส่วนต่างระหว่างอัตราภาษีดังกล่าวและอัตราภาษีที่แท้จริงขั้นต่ำร้อยละ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15</w:t>
      </w:r>
    </w:p>
    <w:p w14:paraId="0F869BC6" w14:textId="77777777" w:rsidR="00833550" w:rsidRPr="00AB14F1" w:rsidRDefault="00833550" w:rsidP="00833550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A12BCF1" w14:textId="4303FEFF" w:rsidR="00833550" w:rsidRPr="00AB14F1" w:rsidRDefault="00833550" w:rsidP="00833550">
      <w:pPr>
        <w:autoSpaceDE w:val="0"/>
        <w:autoSpaceDN w:val="0"/>
        <w:adjustRightInd w:val="0"/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ในเดือนธันวาคม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การปรับปรุงมาตรฐานการบัญชีฉบับที่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12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เรื่อง ภาษีเงินได้ ได้ให้ข้อยกเว้นเป็นการชั่วคราวจากข้อกำหนดการรับรู้รายการและเปิดเผยข้อมูล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เกี่ยวกับสินทรัพย์และหนี้สินภาษีเงินได้รอการตัดบัญชีที่เกิดจากภาษีเงินได้เสาหลักที่สอง </w:t>
      </w:r>
      <w:r w:rsidRPr="00AB14F1">
        <w:rPr>
          <w:rFonts w:ascii="Browallia New" w:hAnsi="Browallia New" w:cs="Browallia New"/>
          <w:color w:val="000000"/>
          <w:lang w:val="en-GB"/>
        </w:rPr>
        <w:t>(Pillar Two)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 ที่มีผลบังคับใช้อยู่</w:t>
      </w:r>
      <w:r w:rsidRPr="00AB14F1">
        <w:rPr>
          <w:rFonts w:ascii="Browallia New" w:hAnsi="Browallia New" w:cs="Browallia New"/>
          <w:color w:val="000000"/>
          <w:spacing w:val="-4"/>
          <w:cs/>
          <w:lang w:val="en-GB"/>
        </w:rPr>
        <w:t>หรือที่จะมีผลบังคับใช้อย่างแน่นอนในการนำกฎการคำนวณภาษีเงินได้เสาหลักที่สอง (</w:t>
      </w:r>
      <w:r w:rsidRPr="00AB14F1">
        <w:rPr>
          <w:rFonts w:ascii="Browallia New" w:hAnsi="Browallia New" w:cs="Browallia New"/>
          <w:color w:val="000000"/>
          <w:spacing w:val="-4"/>
          <w:lang w:val="en-GB"/>
        </w:rPr>
        <w:t>Pillar Two model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rule)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(Domestic minimum top-up taxes) </w:t>
      </w:r>
      <w:r w:rsidRPr="00AB14F1">
        <w:rPr>
          <w:rFonts w:ascii="Browallia New" w:hAnsi="Browallia New" w:cs="Browallia New"/>
          <w:color w:val="000000"/>
          <w:cs/>
          <w:lang w:val="en-GB"/>
        </w:rPr>
        <w:t>ตามเกณฑ์ดังกล่าว นอกจากนี้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  <w:lang w:val="en-GB"/>
        </w:rPr>
        <w:t>การปรับปรุงยังกำหนดให้เปิดเผยดังนี้</w:t>
      </w:r>
    </w:p>
    <w:p w14:paraId="7BE7445C" w14:textId="77777777" w:rsidR="00833550" w:rsidRPr="00AB14F1" w:rsidRDefault="00833550" w:rsidP="00833550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/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AB14F1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bidi="th-TH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72368351" w14:textId="77777777" w:rsidR="00833550" w:rsidRPr="00AB14F1" w:rsidRDefault="00833550" w:rsidP="00833550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/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เปิดเผยค่าใช้จ่ายภาษีเงินได้ของ</w:t>
      </w:r>
      <w:r w:rsidRPr="00AB14F1">
        <w:rPr>
          <w:rFonts w:ascii="Browallia New" w:eastAsia="Times New Roman" w:hAnsi="Browallia New" w:cs="Browallia New" w:hint="cs"/>
          <w:color w:val="000000"/>
          <w:sz w:val="28"/>
          <w:szCs w:val="28"/>
          <w:cs/>
          <w:lang w:bidi="th-TH"/>
        </w:rPr>
        <w:t>รอบระยะเวลา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ปัจจุบันที่เกี่ยวข้องกับภาษีเงินได้เสาหลักที่สอง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(ถ้ามี)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lang w:bidi="th-TH"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และ</w:t>
      </w:r>
    </w:p>
    <w:p w14:paraId="3058AB0B" w14:textId="77777777" w:rsidR="00833550" w:rsidRPr="00AB14F1" w:rsidRDefault="00833550" w:rsidP="00833550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/>
        <w:ind w:left="1980"/>
        <w:contextualSpacing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 xml:space="preserve">ในรอบระยะเวลาที่นิติบัญญัติเสาหลักที่สอง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</w:rPr>
        <w:t>(Pillar Two legislation)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ที่มีผลบังคับใช้อยู่หรือที่จะมีผลบังคับใช้อย่างแน่นอน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แต่ยังไม่มีผลบังคับใช้ในปัจจุบัน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</w:rPr>
        <w:t xml:space="preserve"> </w:t>
      </w:r>
      <w:r w:rsidRPr="00AB14F1">
        <w:rPr>
          <w:rFonts w:ascii="Browallia New" w:eastAsia="Times New Roman" w:hAnsi="Browallia New" w:cs="Browallia New"/>
          <w:color w:val="000000"/>
          <w:sz w:val="28"/>
          <w:szCs w:val="28"/>
          <w:cs/>
          <w:lang w:bidi="th-TH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3D4048E1" w14:textId="2CFE27C6" w:rsidR="003F5E44" w:rsidRPr="00AB14F1" w:rsidRDefault="003F5E44">
      <w:pPr>
        <w:rPr>
          <w:rFonts w:ascii="Browallia New" w:hAnsi="Browallia New" w:cs="Browallia New"/>
          <w:color w:val="000000"/>
          <w:cs/>
          <w:lang w:val="en-US"/>
        </w:rPr>
      </w:pPr>
      <w:r w:rsidRPr="00AB14F1">
        <w:rPr>
          <w:rFonts w:ascii="Browallia New" w:hAnsi="Browallia New" w:cs="Browallia New"/>
          <w:color w:val="000000"/>
          <w:cs/>
          <w:lang w:val="en-US"/>
        </w:rPr>
        <w:br w:type="page"/>
      </w:r>
    </w:p>
    <w:p w14:paraId="3A001BE2" w14:textId="1D8A1A25" w:rsidR="00833550" w:rsidRPr="00AB14F1" w:rsidRDefault="00833550" w:rsidP="00833550">
      <w:pPr>
        <w:ind w:left="1560"/>
        <w:contextualSpacing/>
        <w:jc w:val="thaiDistribute"/>
        <w:rPr>
          <w:rFonts w:ascii="Browallia New" w:hAnsi="Browallia New" w:cs="Browallia New"/>
          <w:color w:val="000000"/>
          <w:cs/>
        </w:rPr>
      </w:pPr>
      <w:r w:rsidRPr="00AB14F1">
        <w:rPr>
          <w:rFonts w:ascii="Browallia New" w:hAnsi="Browallia New" w:cs="Browallia New" w:hint="cs"/>
          <w:color w:val="000000"/>
          <w:cs/>
          <w:lang w:val="en-GB"/>
        </w:rPr>
        <w:lastRenderedPageBreak/>
        <w:t>กลุ่มกิจการ</w:t>
      </w:r>
      <w:r w:rsidRPr="00AB14F1">
        <w:rPr>
          <w:rFonts w:ascii="Browallia New" w:hAnsi="Browallia New" w:cs="Browallia New"/>
          <w:color w:val="000000"/>
          <w:cs/>
        </w:rPr>
        <w:t>อยู่ภายใต้ขอบเขตของกฎการคำนวณภาษีเงินได้เสาหลักที่สอง (</w:t>
      </w:r>
      <w:r w:rsidRPr="00AB14F1">
        <w:rPr>
          <w:rFonts w:ascii="Browallia New" w:hAnsi="Browallia New" w:cs="Browallia New"/>
          <w:color w:val="000000"/>
        </w:rPr>
        <w:t xml:space="preserve">Pillar Two model rule) </w:t>
      </w:r>
      <w:r w:rsidRPr="00AB14F1">
        <w:rPr>
          <w:rFonts w:ascii="Browallia New" w:hAnsi="Browallia New" w:cs="Browallia New"/>
          <w:color w:val="000000"/>
          <w:cs/>
        </w:rPr>
        <w:t>ซึ่งกำหนดให้</w:t>
      </w:r>
      <w:r w:rsidRPr="00AB14F1">
        <w:rPr>
          <w:rFonts w:ascii="Browallia New" w:hAnsi="Browallia New" w:cs="Browallia New" w:hint="cs"/>
          <w:color w:val="000000"/>
          <w:cs/>
        </w:rPr>
        <w:t>กลุ่มกิจการ</w:t>
      </w:r>
      <w:r w:rsidRPr="00AB14F1">
        <w:rPr>
          <w:rFonts w:ascii="Browallia New" w:hAnsi="Browallia New" w:cs="Browallia New"/>
          <w:color w:val="000000"/>
          <w:cs/>
        </w:rPr>
        <w:t>ต้องชำระภาษีเพิ่มเติม (</w:t>
      </w:r>
      <w:r w:rsidRPr="00AB14F1">
        <w:rPr>
          <w:rFonts w:ascii="Browallia New" w:hAnsi="Browallia New" w:cs="Browallia New"/>
          <w:color w:val="000000"/>
        </w:rPr>
        <w:t xml:space="preserve">Top-up tax) </w:t>
      </w:r>
      <w:r w:rsidRPr="00AB14F1">
        <w:rPr>
          <w:rFonts w:ascii="Browallia New" w:hAnsi="Browallia New" w:cs="Browallia New"/>
          <w:color w:val="000000"/>
          <w:cs/>
        </w:rPr>
        <w:t xml:space="preserve">สำหรับส่วนต่างระหว่างอัตราภาษีที่แท้จริงตามกฎ </w:t>
      </w:r>
      <w:r w:rsidRPr="00AB14F1">
        <w:rPr>
          <w:rFonts w:ascii="Browallia New" w:hAnsi="Browallia New" w:cs="Browallia New"/>
          <w:color w:val="000000"/>
        </w:rPr>
        <w:t xml:space="preserve">Global Anti-Base Erosion (GloBE) </w:t>
      </w:r>
      <w:r w:rsidRPr="00AB14F1">
        <w:rPr>
          <w:rFonts w:ascii="Browallia New" w:hAnsi="Browallia New" w:cs="Browallia New"/>
          <w:color w:val="000000"/>
          <w:cs/>
        </w:rPr>
        <w:t xml:space="preserve">ในประเทศที่มีการประกอบธุรกิจ กับอัตราขั้นต่ำร้อยละ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15</w:t>
      </w:r>
      <w:r w:rsidRPr="00AB14F1">
        <w:rPr>
          <w:rFonts w:ascii="Browallia New" w:hAnsi="Browallia New" w:cs="Browallia New"/>
          <w:color w:val="000000"/>
        </w:rPr>
        <w:t xml:space="preserve"> </w:t>
      </w:r>
      <w:r w:rsidRPr="00AB14F1">
        <w:rPr>
          <w:rFonts w:ascii="Browallia New" w:hAnsi="Browallia New" w:cs="Browallia New"/>
          <w:color w:val="000000"/>
          <w:cs/>
        </w:rPr>
        <w:t xml:space="preserve">โดยใน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AB14F1">
        <w:rPr>
          <w:rFonts w:ascii="Browallia New" w:hAnsi="Browallia New" w:cs="Browallia New"/>
          <w:color w:val="000000"/>
        </w:rPr>
        <w:t xml:space="preserve"> </w:t>
      </w:r>
      <w:r w:rsidRPr="00AB14F1">
        <w:rPr>
          <w:rFonts w:ascii="Browallia New" w:hAnsi="Browallia New" w:cs="Browallia New"/>
          <w:color w:val="000000"/>
          <w:cs/>
        </w:rPr>
        <w:t>ประเทศไทยซึ่งเป็นประเทศที่</w:t>
      </w:r>
      <w:r w:rsidRPr="00AB14F1">
        <w:rPr>
          <w:rFonts w:ascii="Browallia New" w:hAnsi="Browallia New" w:cs="Browallia New" w:hint="cs"/>
          <w:color w:val="000000"/>
          <w:cs/>
        </w:rPr>
        <w:t>กลุ่มกิจการ</w:t>
      </w:r>
      <w:r w:rsidRPr="00AB14F1">
        <w:rPr>
          <w:rFonts w:ascii="Browallia New" w:hAnsi="Browallia New" w:cs="Browallia New"/>
          <w:color w:val="000000"/>
          <w:cs/>
        </w:rPr>
        <w:t>มีการประกอบธุรกิจ ได้มีการออกนิติบัญญัติเสาหลักที่สอง (</w:t>
      </w:r>
      <w:r w:rsidRPr="00AB14F1">
        <w:rPr>
          <w:rFonts w:ascii="Browallia New" w:hAnsi="Browallia New" w:cs="Browallia New"/>
          <w:color w:val="000000"/>
        </w:rPr>
        <w:t xml:space="preserve">Pillar Two legislation) </w:t>
      </w:r>
      <w:r w:rsidRPr="00AB14F1">
        <w:rPr>
          <w:rFonts w:ascii="Browallia New" w:hAnsi="Browallia New" w:cs="Browallia New"/>
          <w:color w:val="000000"/>
          <w:cs/>
        </w:rPr>
        <w:t xml:space="preserve">แล้ว แต่กฎหมายดังกล่าวจะมีผลบังคับใช้ตั้งแต่วันที่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</w:t>
      </w:r>
      <w:r w:rsidRPr="00AB14F1">
        <w:rPr>
          <w:rFonts w:ascii="Browallia New" w:hAnsi="Browallia New" w:cs="Browallia New"/>
          <w:color w:val="000000"/>
        </w:rPr>
        <w:t xml:space="preserve"> </w:t>
      </w:r>
      <w:r w:rsidRPr="00AB14F1">
        <w:rPr>
          <w:rFonts w:ascii="Browallia New" w:hAnsi="Browallia New" w:cs="Browallia New"/>
          <w:color w:val="000000"/>
          <w:cs/>
        </w:rPr>
        <w:t xml:space="preserve">มกราคม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2568</w:t>
      </w:r>
      <w:r w:rsidRPr="00AB14F1">
        <w:rPr>
          <w:rFonts w:ascii="Browallia New" w:hAnsi="Browallia New" w:cs="Browallia New"/>
          <w:color w:val="000000"/>
        </w:rPr>
        <w:t xml:space="preserve"> </w:t>
      </w:r>
      <w:r w:rsidRPr="00AB14F1">
        <w:rPr>
          <w:rFonts w:ascii="Browallia New" w:hAnsi="Browallia New" w:cs="Browallia New"/>
          <w:color w:val="000000"/>
          <w:cs/>
        </w:rPr>
        <w:t>เป็นต้นไป เนื่องจากกฎการคำนวณภาษีเงินได้เสาหลักที่สองยังไม่มีผลบังคับใช้ ณ วัน</w:t>
      </w:r>
      <w:r w:rsidR="00AB14F1" w:rsidRPr="00AB14F1">
        <w:rPr>
          <w:rFonts w:ascii="Browallia New" w:hAnsi="Browallia New" w:cs="Browallia New"/>
          <w:color w:val="000000"/>
          <w:lang w:val="en-GB"/>
        </w:rPr>
        <w:br/>
      </w:r>
      <w:r w:rsidRPr="00AB14F1">
        <w:rPr>
          <w:rFonts w:ascii="Browallia New" w:hAnsi="Browallia New" w:cs="Browallia New"/>
          <w:color w:val="000000"/>
          <w:cs/>
        </w:rPr>
        <w:t xml:space="preserve">สิ้นรอบระยะเวลารายงาน </w:t>
      </w:r>
      <w:r w:rsidR="003F5E44" w:rsidRPr="00AB14F1">
        <w:rPr>
          <w:rFonts w:ascii="Browallia New" w:hAnsi="Browallia New" w:cs="Browallia New" w:hint="cs"/>
          <w:color w:val="000000"/>
          <w:cs/>
        </w:rPr>
        <w:t>กลุ่มกิจการ</w:t>
      </w:r>
      <w:r w:rsidRPr="00AB14F1">
        <w:rPr>
          <w:rFonts w:ascii="Browallia New" w:hAnsi="Browallia New" w:cs="Browallia New"/>
          <w:color w:val="000000"/>
          <w:cs/>
        </w:rPr>
        <w:t xml:space="preserve">จึงยังไม่มีผลกระทบภาษีเงินได้ของรอบระยะเวลาปัจจุบันที่เกี่ยวข้อง นอกจากนี้ เนื่องจากบริษัท </w:t>
      </w:r>
      <w:r w:rsidRPr="00AB14F1">
        <w:rPr>
          <w:rFonts w:ascii="Browallia New" w:hAnsi="Browallia New" w:cs="Browallia New"/>
          <w:color w:val="000000"/>
        </w:rPr>
        <w:t xml:space="preserve">Allianz SE </w:t>
      </w:r>
      <w:r w:rsidRPr="00AB14F1">
        <w:rPr>
          <w:rFonts w:ascii="Browallia New" w:hAnsi="Browallia New" w:cs="Browallia New"/>
          <w:color w:val="000000"/>
          <w:cs/>
        </w:rPr>
        <w:t xml:space="preserve">ยังไม่ได้มีการเรียกเก็บภาษีส่วนเพิ่มที่จะต้องจ่ายโดย </w:t>
      </w:r>
      <w:r w:rsidRPr="00AB14F1">
        <w:rPr>
          <w:rFonts w:ascii="Browallia New" w:hAnsi="Browallia New" w:cs="Browallia New"/>
          <w:color w:val="000000"/>
        </w:rPr>
        <w:t xml:space="preserve">Allianz SE </w:t>
      </w:r>
      <w:r w:rsidRPr="00AB14F1">
        <w:rPr>
          <w:rFonts w:ascii="Browallia New" w:hAnsi="Browallia New" w:cs="Browallia New"/>
          <w:color w:val="000000"/>
          <w:cs/>
        </w:rPr>
        <w:t>ในฐานะบริษัทใหญ่ในลำดับสูงสุดตามกฎการรวมรายได้ ดังนั้น</w:t>
      </w:r>
      <w:r w:rsidR="003F5E44" w:rsidRPr="00AB14F1">
        <w:rPr>
          <w:rFonts w:ascii="Browallia New" w:hAnsi="Browallia New" w:cs="Browallia New" w:hint="cs"/>
          <w:color w:val="000000"/>
          <w:cs/>
        </w:rPr>
        <w:t>กลุ่มกิจการ</w:t>
      </w:r>
      <w:r w:rsidRPr="00AB14F1">
        <w:rPr>
          <w:rFonts w:ascii="Browallia New" w:hAnsi="Browallia New" w:cs="Browallia New"/>
          <w:color w:val="000000"/>
          <w:cs/>
        </w:rPr>
        <w:t xml:space="preserve">จึงไม่มีความจำเป็นในการตั้งสำรองสำหรับการเรียกเก็บเงินระหว่างบริษัทในเครือ </w:t>
      </w:r>
      <w:r w:rsidR="003F5E44" w:rsidRPr="00AB14F1">
        <w:rPr>
          <w:rFonts w:ascii="Browallia New" w:hAnsi="Browallia New" w:cs="Browallia New" w:hint="cs"/>
          <w:color w:val="000000"/>
          <w:cs/>
        </w:rPr>
        <w:t>กลุ่มกิจการ</w:t>
      </w:r>
      <w:r w:rsidRPr="00AB14F1">
        <w:rPr>
          <w:rFonts w:ascii="Browallia New" w:hAnsi="Browallia New" w:cs="Browallia New"/>
          <w:color w:val="000000"/>
          <w:cs/>
        </w:rPr>
        <w:t xml:space="preserve">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ภายใต้กฎการคำนวณภาษีเงินได้เสาหลักที่สองตามที่ระบุในมาตรฐานการบัญชี ฉบับที่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12</w:t>
      </w:r>
    </w:p>
    <w:p w14:paraId="54BC9153" w14:textId="18D13580" w:rsidR="0011292B" w:rsidRPr="00AB14F1" w:rsidRDefault="0011292B" w:rsidP="00527B98">
      <w:pPr>
        <w:rPr>
          <w:rFonts w:ascii="Browallia New" w:hAnsi="Browallia New" w:cs="Browallia New"/>
          <w:color w:val="000000"/>
          <w:lang w:val="en-GB"/>
        </w:rPr>
      </w:pPr>
    </w:p>
    <w:p w14:paraId="61200D51" w14:textId="73D171C4" w:rsidR="0011292B" w:rsidRPr="00AB14F1" w:rsidRDefault="0011292B">
      <w:pPr>
        <w:pStyle w:val="ListParagraph"/>
        <w:numPr>
          <w:ilvl w:val="0"/>
          <w:numId w:val="38"/>
        </w:numPr>
        <w:spacing w:after="0"/>
        <w:ind w:left="1080" w:hanging="540"/>
        <w:contextualSpacing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B14F1">
        <w:rPr>
          <w:rFonts w:ascii="Browallia New" w:eastAsiaTheme="minorHAnsi" w:hAnsi="Browallia New" w:cs="Browallia New"/>
          <w:b/>
          <w:bCs/>
          <w:color w:val="000000"/>
          <w:sz w:val="28"/>
          <w:szCs w:val="28"/>
          <w:cs/>
          <w:lang w:bidi="th-TH"/>
        </w:rPr>
        <w:t>การปรับปรุงแนวปฏิบัติทางการบัญชี</w:t>
      </w:r>
      <w:r w:rsidRPr="00AB14F1">
        <w:rPr>
          <w:rFonts w:ascii="Browallia New" w:eastAsiaTheme="minorHAnsi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eastAsiaTheme="minorHAnsi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เรื่องเครื่องมือทางการเงินและการเปิดเผยข้อมูลสำหรับธุรกิจประกันภัย</w:t>
      </w:r>
      <w:r w:rsidRPr="00AB14F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ได้มีการแก้ไขเรื่องการเปิดเผยข้อมูลนโยบายการบัญชีที่มีสาระสำคัญ</w:t>
      </w:r>
      <w:r w:rsidRPr="00AB14F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เพื่อให้สอดคล้องกับ</w:t>
      </w:r>
      <w:r w:rsidRPr="00AB14F1">
        <w:rPr>
          <w:rFonts w:ascii="Browallia New" w:eastAsiaTheme="minorHAnsi" w:hAnsi="Browallia New" w:cs="Browallia New"/>
          <w:color w:val="000000"/>
          <w:sz w:val="28"/>
          <w:szCs w:val="28"/>
          <w:cs/>
          <w:lang w:bidi="th-TH"/>
        </w:rPr>
        <w:t>การปรับปรุงมาตรฐานการบัญชีฉบับที่</w:t>
      </w:r>
      <w:r w:rsidRPr="00AB14F1">
        <w:rPr>
          <w:rFonts w:ascii="Browallia New" w:eastAsiaTheme="minorHAnsi" w:hAnsi="Browallia New" w:cs="Browallia New"/>
          <w:color w:val="000000"/>
          <w:sz w:val="28"/>
          <w:szCs w:val="28"/>
          <w:cs/>
        </w:rPr>
        <w:t xml:space="preserve"> </w:t>
      </w:r>
      <w:r w:rsidR="00B250A5" w:rsidRPr="00B250A5">
        <w:rPr>
          <w:rFonts w:ascii="Browallia New" w:eastAsiaTheme="minorHAnsi" w:hAnsi="Browallia New" w:cs="Browallia New"/>
          <w:color w:val="000000"/>
          <w:sz w:val="28"/>
          <w:szCs w:val="28"/>
        </w:rPr>
        <w:t>1</w:t>
      </w:r>
      <w:r w:rsidRPr="00AB14F1">
        <w:rPr>
          <w:rFonts w:ascii="Browallia New" w:eastAsiaTheme="minorHAnsi" w:hAnsi="Browallia New" w:cs="Browallia New"/>
          <w:color w:val="000000"/>
          <w:sz w:val="28"/>
          <w:szCs w:val="28"/>
        </w:rPr>
        <w:t xml:space="preserve"> </w:t>
      </w:r>
      <w:r w:rsidRPr="00AB14F1">
        <w:rPr>
          <w:rFonts w:ascii="Browallia New" w:eastAsiaTheme="minorHAnsi" w:hAnsi="Browallia New" w:cs="Browallia New"/>
          <w:color w:val="000000"/>
          <w:sz w:val="28"/>
          <w:szCs w:val="28"/>
          <w:cs/>
          <w:lang w:bidi="th-TH"/>
        </w:rPr>
        <w:t>เรื่อง</w:t>
      </w:r>
      <w:r w:rsidRPr="00AB14F1">
        <w:rPr>
          <w:rFonts w:ascii="Browallia New" w:eastAsiaTheme="minorHAnsi" w:hAnsi="Browallia New" w:cs="Browallia New"/>
          <w:color w:val="000000"/>
          <w:sz w:val="28"/>
          <w:szCs w:val="28"/>
        </w:rPr>
        <w:t xml:space="preserve"> </w:t>
      </w:r>
      <w:r w:rsidRPr="00AB14F1">
        <w:rPr>
          <w:rFonts w:ascii="Browallia New" w:eastAsiaTheme="minorHAnsi" w:hAnsi="Browallia New" w:cs="Browallia New"/>
          <w:color w:val="000000"/>
          <w:sz w:val="28"/>
          <w:szCs w:val="28"/>
          <w:cs/>
          <w:lang w:bidi="th-TH"/>
        </w:rPr>
        <w:t>การนำเสนองบการเงิน</w:t>
      </w:r>
      <w:r w:rsidRPr="00AB14F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</w:p>
    <w:p w14:paraId="0803D0E7" w14:textId="77777777" w:rsidR="00D22660" w:rsidRPr="00AB14F1" w:rsidRDefault="00D22660" w:rsidP="008F7673">
      <w:pPr>
        <w:ind w:left="567"/>
        <w:contextualSpacing/>
        <w:jc w:val="both"/>
        <w:rPr>
          <w:rFonts w:ascii="Browallia New" w:hAnsi="Browallia New" w:cs="Browallia New"/>
          <w:color w:val="000000"/>
        </w:rPr>
      </w:pPr>
    </w:p>
    <w:p w14:paraId="6D512DEC" w14:textId="33FDE986" w:rsidR="00A42FEE" w:rsidRPr="00AB14F1" w:rsidRDefault="00A42FEE">
      <w:pPr>
        <w:pStyle w:val="ListParagraph"/>
        <w:numPr>
          <w:ilvl w:val="1"/>
          <w:numId w:val="36"/>
        </w:numPr>
        <w:spacing w:after="0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eastAsia="x-none" w:bidi="th-TH"/>
        </w:rPr>
      </w:pPr>
      <w:r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 w:bidi="th-TH"/>
        </w:rPr>
        <w:t>มาตรฐานการรายงานทางการเงินฉบับ</w:t>
      </w:r>
      <w:r w:rsidR="001F6650"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 w:bidi="th-TH"/>
        </w:rPr>
        <w:t>ใหม่</w:t>
      </w:r>
      <w:r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 w:bidi="th-TH"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B250A5" w:rsidRPr="00B250A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eastAsia="x-none"/>
        </w:rPr>
        <w:t>1</w:t>
      </w:r>
      <w:r w:rsidR="0011292B"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eastAsia="x-none"/>
        </w:rPr>
        <w:t xml:space="preserve"> </w:t>
      </w:r>
      <w:r w:rsidR="0011292B"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 w:bidi="th-TH"/>
        </w:rPr>
        <w:t xml:space="preserve">มกราคม พ.ศ. </w:t>
      </w:r>
      <w:r w:rsidR="00B250A5" w:rsidRPr="00B250A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eastAsia="x-none"/>
        </w:rPr>
        <w:t>256</w:t>
      </w:r>
      <w:r w:rsidR="00B250A5" w:rsidRPr="00B250A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eastAsia="x-none" w:bidi="th-TH"/>
        </w:rPr>
        <w:t>8</w:t>
      </w:r>
      <w:r w:rsidR="0011292B"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eastAsia="x-none"/>
        </w:rPr>
        <w:t xml:space="preserve"> </w:t>
      </w:r>
      <w:r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eastAsia="x-none" w:bidi="th-TH"/>
        </w:rPr>
        <w:t>ที่เกี่ยวข้องและมีผลกระทบที่มีนัยสำคัญต่อกลุ่มกิจการ</w:t>
      </w:r>
    </w:p>
    <w:p w14:paraId="0D394DFB" w14:textId="77777777" w:rsidR="00A42FEE" w:rsidRPr="00AB14F1" w:rsidRDefault="00A42FEE" w:rsidP="00FF0CB6">
      <w:pPr>
        <w:ind w:left="567"/>
        <w:contextualSpacing/>
        <w:jc w:val="both"/>
        <w:rPr>
          <w:rFonts w:ascii="Browallia New" w:hAnsi="Browallia New" w:cs="Browallia New"/>
          <w:color w:val="000000"/>
        </w:rPr>
      </w:pPr>
    </w:p>
    <w:p w14:paraId="6A715891" w14:textId="34C7C5DC" w:rsidR="00A42FEE" w:rsidRPr="00AB14F1" w:rsidRDefault="00A42FEE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/>
        <w:ind w:left="1080" w:hanging="540"/>
        <w:contextualSpacing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มาตรฐานการรายงานทางการเงินฉบับที่</w:t>
      </w:r>
      <w:r w:rsidRPr="00AB14F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="00B250A5" w:rsidRPr="00B250A5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>17</w:t>
      </w: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สัญญาประกันภัย</w:t>
      </w:r>
      <w:r w:rsidRPr="00AB14F1">
        <w:rPr>
          <w:rStyle w:val="Strong"/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TFRS </w:t>
      </w:r>
      <w:r w:rsidR="00B250A5" w:rsidRPr="00B250A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>17</w:t>
      </w:r>
      <w:r w:rsidRPr="00AB14F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 </w:t>
      </w:r>
      <w:r w:rsidRPr="00AB14F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bidi="th-TH"/>
        </w:rPr>
        <w:t>จะใช้ทดแทน</w:t>
      </w:r>
      <w:r w:rsidRPr="00AB14F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</w:t>
      </w:r>
      <w:r w:rsidRPr="00AB14F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 xml:space="preserve">TFRS </w:t>
      </w:r>
      <w:r w:rsidR="00B250A5" w:rsidRPr="00B250A5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  <w:t>4</w:t>
      </w:r>
      <w:r w:rsidRPr="00AB14F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  <w:t xml:space="preserve"> </w:t>
      </w:r>
      <w:r w:rsidRPr="00AB14F1">
        <w:rPr>
          <w:rStyle w:val="Strong"/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bidi="th-TH"/>
        </w:rPr>
        <w:t>สัญญาประกันภัย</w:t>
      </w:r>
    </w:p>
    <w:p w14:paraId="195FB055" w14:textId="77777777" w:rsidR="00A42FEE" w:rsidRPr="00AB14F1" w:rsidRDefault="00A42FEE" w:rsidP="00FF0CB6">
      <w:pPr>
        <w:ind w:left="567"/>
        <w:contextualSpacing/>
        <w:jc w:val="both"/>
        <w:rPr>
          <w:rFonts w:ascii="Browallia New" w:hAnsi="Browallia New" w:cs="Browallia New"/>
          <w:color w:val="000000"/>
        </w:rPr>
      </w:pPr>
    </w:p>
    <w:p w14:paraId="06FC77D0" w14:textId="77777777" w:rsidR="00A42FEE" w:rsidRPr="00AB14F1" w:rsidRDefault="00A42FEE" w:rsidP="008F7673">
      <w:pPr>
        <w:autoSpaceDE w:val="0"/>
        <w:autoSpaceDN w:val="0"/>
        <w:adjustRightInd w:val="0"/>
        <w:ind w:left="1080"/>
        <w:jc w:val="thaiDistribute"/>
        <w:rPr>
          <w:rFonts w:ascii="Browallia New" w:hAnsi="Browallia New" w:cs="Browallia New"/>
          <w:color w:val="000000"/>
          <w:cs/>
        </w:rPr>
      </w:pPr>
      <w:r w:rsidRPr="00AB14F1">
        <w:rPr>
          <w:rFonts w:ascii="Browallia New" w:hAnsi="Browallia New" w:cs="Browallia New"/>
          <w:color w:val="000000"/>
          <w:cs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1E8D0C41" w14:textId="77777777" w:rsidR="00A42FEE" w:rsidRPr="00AB14F1" w:rsidRDefault="00A42FEE" w:rsidP="008F7673">
      <w:pPr>
        <w:ind w:left="1077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41BDB1A" w14:textId="77777777" w:rsidR="00A42FEE" w:rsidRPr="00AB14F1" w:rsidRDefault="00A42FEE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contextualSpacing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B14F1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กระแสเงินสดที่คิดลดและถ่วงน้ำหนักตามความน่าจะเป็น</w:t>
      </w:r>
    </w:p>
    <w:p w14:paraId="5BB144D8" w14:textId="77777777" w:rsidR="00A42FEE" w:rsidRPr="00AB14F1" w:rsidRDefault="00A42FEE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contextualSpacing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AB14F1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ค่าปรับปรุงความเสี่ยงโดยชัดแจ้ง</w:t>
      </w:r>
      <w:r w:rsidRPr="00AB14F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AB14F1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และ</w:t>
      </w:r>
    </w:p>
    <w:p w14:paraId="3AAAE87D" w14:textId="77777777" w:rsidR="00A42FEE" w:rsidRPr="00AB14F1" w:rsidRDefault="00A42FEE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/>
        <w:contextualSpacing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AB14F1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กำไรจากการให้บริการตามสัญญา</w:t>
      </w:r>
      <w:r w:rsidRPr="00AB14F1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Pr="00AB14F1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49A5CAF7" w14:textId="77777777" w:rsidR="00A42FEE" w:rsidRPr="00AB14F1" w:rsidRDefault="00A42FEE" w:rsidP="00FF0CB6">
      <w:pPr>
        <w:ind w:left="1077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8685179" w14:textId="5D80F876" w:rsidR="00A42FEE" w:rsidRPr="00AB14F1" w:rsidRDefault="00A42FEE" w:rsidP="008F7673">
      <w:pPr>
        <w:ind w:left="1077"/>
        <w:jc w:val="thaiDistribute"/>
        <w:rPr>
          <w:rFonts w:ascii="Browallia New" w:hAnsi="Browallia New" w:cs="Browallia New"/>
          <w:color w:val="000000"/>
          <w:lang w:val="en-GB"/>
        </w:rPr>
      </w:pPr>
      <w:r w:rsidRPr="00AB14F1">
        <w:rPr>
          <w:rFonts w:ascii="Browallia New" w:hAnsi="Browallia New" w:cs="Browallia New"/>
          <w:color w:val="000000"/>
          <w:cs/>
          <w:lang w:val="en-GB"/>
        </w:rPr>
        <w:t>มาตรฐานฉบับนี้ได้ให้ทางเลือกสำหรับการรับรู้การเปลี่ยนแปลงของอัตราคิดลดในงบกำไรหรือขาดทุนหรือ</w:t>
      </w:r>
      <w:r w:rsidR="008F7673" w:rsidRPr="00AB14F1">
        <w:rPr>
          <w:rFonts w:ascii="Browallia New" w:hAnsi="Browallia New" w:cs="Browallia New"/>
          <w:color w:val="000000"/>
          <w:cs/>
          <w:lang w:val="en-GB"/>
        </w:rPr>
        <w:br/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TFRS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 </w:t>
      </w:r>
    </w:p>
    <w:p w14:paraId="550A96CD" w14:textId="77777777" w:rsidR="00A42FEE" w:rsidRPr="00AB14F1" w:rsidRDefault="00A42FEE" w:rsidP="008F7673">
      <w:pPr>
        <w:ind w:left="1077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2481C74" w14:textId="585739BA" w:rsidR="00A42FEE" w:rsidRPr="00AB14F1" w:rsidRDefault="00A42FEE" w:rsidP="008F7673">
      <w:pPr>
        <w:ind w:left="1077"/>
        <w:jc w:val="thaiDistribute"/>
        <w:rPr>
          <w:rFonts w:ascii="Browallia New" w:hAnsi="Browallia New" w:cs="Browallia New"/>
          <w:color w:val="000000"/>
          <w:lang w:val="en-GB"/>
        </w:rPr>
      </w:pPr>
      <w:r w:rsidRPr="00AB14F1">
        <w:rPr>
          <w:rFonts w:ascii="Browallia New" w:hAnsi="Browallia New" w:cs="Browallia New"/>
          <w:color w:val="000000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</w:t>
      </w:r>
      <w:r w:rsidR="008F7673" w:rsidRPr="00AB14F1">
        <w:rPr>
          <w:rFonts w:ascii="Browallia New" w:hAnsi="Browallia New" w:cs="Browallia New"/>
          <w:color w:val="000000"/>
          <w:cs/>
          <w:lang w:val="en-GB"/>
        </w:rPr>
        <w:br/>
      </w:r>
      <w:r w:rsidRPr="00AB14F1">
        <w:rPr>
          <w:rFonts w:ascii="Browallia New" w:hAnsi="Browallia New" w:cs="Browallia New"/>
          <w:color w:val="000000"/>
          <w:spacing w:val="-4"/>
          <w:cs/>
          <w:lang w:val="en-GB"/>
        </w:rPr>
        <w:t>ที่เหลืออยู่ของกลุ่มของสัญญาประกันภัยที่เป็นไปตามเงื่อนไข</w:t>
      </w:r>
      <w:r w:rsidRPr="00AB14F1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spacing w:val="-4"/>
          <w:cs/>
          <w:lang w:val="en-GB"/>
        </w:rPr>
        <w:t>ซึ่งมักถูกรับประกันภัยโดยบริษัทประกันวินาศภัย</w:t>
      </w:r>
    </w:p>
    <w:p w14:paraId="737849C8" w14:textId="55510E2A" w:rsidR="003F5E44" w:rsidRPr="00AB14F1" w:rsidRDefault="003F5E44">
      <w:pPr>
        <w:rPr>
          <w:rFonts w:ascii="Browallia New" w:hAnsi="Browallia New" w:cs="Browallia New"/>
          <w:color w:val="000000"/>
          <w:cs/>
          <w:lang w:val="en-GB"/>
        </w:rPr>
      </w:pPr>
      <w:r w:rsidRPr="00AB14F1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68B36DF9" w14:textId="6EB90F53" w:rsidR="00A42FEE" w:rsidRPr="00AB14F1" w:rsidRDefault="00A42FEE" w:rsidP="008F7673">
      <w:pPr>
        <w:ind w:left="1077"/>
        <w:jc w:val="thaiDistribute"/>
        <w:rPr>
          <w:rFonts w:ascii="Browallia New" w:hAnsi="Browallia New" w:cs="Browallia New"/>
          <w:color w:val="000000"/>
          <w:lang w:val="en-GB"/>
        </w:rPr>
      </w:pPr>
      <w:r w:rsidRPr="00AB14F1">
        <w:rPr>
          <w:rFonts w:ascii="Browallia New" w:hAnsi="Browallia New" w:cs="Browallia New"/>
          <w:color w:val="000000"/>
          <w:cs/>
          <w:lang w:val="en-GB"/>
        </w:rPr>
        <w:lastRenderedPageBreak/>
        <w:t>มีวิธีการวั</w:t>
      </w:r>
      <w:r w:rsidR="005425C5" w:rsidRPr="00AB14F1">
        <w:rPr>
          <w:rFonts w:ascii="Browallia New" w:hAnsi="Browallia New" w:cs="Browallia New"/>
          <w:color w:val="000000"/>
          <w:cs/>
          <w:lang w:val="en-GB"/>
        </w:rPr>
        <w:t>ด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มูลค่าที่ดัดแปลงมากจากวิธีการวัดมูลค่าทั่วไปซึ่งเรียกว่า </w:t>
      </w:r>
      <w:r w:rsidRPr="00AB14F1">
        <w:rPr>
          <w:rFonts w:ascii="Browallia New" w:hAnsi="Browallia New" w:cs="Browallia New"/>
          <w:color w:val="000000"/>
          <w:lang w:val="en-GB"/>
        </w:rPr>
        <w:t>‘</w:t>
      </w:r>
      <w:r w:rsidRPr="00AB14F1">
        <w:rPr>
          <w:rFonts w:ascii="Browallia New" w:hAnsi="Browallia New" w:cs="Browallia New"/>
          <w:color w:val="000000"/>
          <w:cs/>
          <w:lang w:val="en-GB"/>
        </w:rPr>
        <w:t>วิธีค่าธรรมเนียมผันแปร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’ </w:t>
      </w:r>
      <w:r w:rsidRPr="00AB14F1">
        <w:rPr>
          <w:rFonts w:ascii="Browallia New" w:hAnsi="Browallia New" w:cs="Browallia New"/>
          <w:color w:val="000000"/>
          <w:cs/>
          <w:lang w:val="en-GB"/>
        </w:rPr>
        <w:t>สำหรับสัญญาบางประเภทที่รับประกันภัยโดยบริษัทประกันชีวิต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ตมูลค่าดังกล่าวมีแนวโน้มที่จะผันผวนน้อยกว่าวิธีการวัดมูลค่าทั่วไป</w:t>
      </w:r>
    </w:p>
    <w:p w14:paraId="5F5ED699" w14:textId="77777777" w:rsidR="007C18AA" w:rsidRPr="00AB14F1" w:rsidRDefault="007C18AA" w:rsidP="008F7673">
      <w:pPr>
        <w:ind w:left="1077"/>
        <w:jc w:val="thaiDistribute"/>
        <w:rPr>
          <w:rFonts w:ascii="Browallia New" w:hAnsi="Browallia New" w:cs="Browallia New"/>
          <w:color w:val="000000"/>
          <w:lang w:val="en-GB"/>
        </w:rPr>
      </w:pPr>
      <w:bookmarkStart w:id="2" w:name="_Hlk154476290"/>
    </w:p>
    <w:p w14:paraId="6F84F9A8" w14:textId="2E25BB46" w:rsidR="00A42FEE" w:rsidRPr="00AB14F1" w:rsidRDefault="00A42FEE" w:rsidP="008F7673">
      <w:pPr>
        <w:ind w:left="1077"/>
        <w:jc w:val="thaiDistribute"/>
        <w:rPr>
          <w:rFonts w:ascii="Browallia New" w:hAnsi="Browallia New" w:cs="Browallia New"/>
          <w:color w:val="000000"/>
          <w:lang w:val="en-GB"/>
        </w:rPr>
      </w:pP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17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  <w:lang w:val="en-GB"/>
        </w:rPr>
        <w:t>ปีนับจากวันที่เปลี่ยนผ่าน</w:t>
      </w:r>
    </w:p>
    <w:bookmarkEnd w:id="2"/>
    <w:p w14:paraId="57CF3E3F" w14:textId="77777777" w:rsidR="007C18AA" w:rsidRPr="00AB14F1" w:rsidRDefault="007C18AA" w:rsidP="007C18AA">
      <w:pPr>
        <w:ind w:left="1077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909A182" w14:textId="545B90CF" w:rsidR="00A42FEE" w:rsidRPr="00AB14F1" w:rsidRDefault="00A42FEE" w:rsidP="007C18AA">
      <w:pPr>
        <w:ind w:left="1077"/>
        <w:jc w:val="thaiDistribute"/>
        <w:rPr>
          <w:rFonts w:ascii="Browallia New" w:hAnsi="Browallia New" w:cs="Browallia New"/>
          <w:color w:val="000000"/>
          <w:lang w:val="en-GB"/>
        </w:rPr>
      </w:pPr>
      <w:r w:rsidRPr="00AB14F1">
        <w:rPr>
          <w:rFonts w:ascii="Browallia New" w:hAnsi="Browallia New" w:cs="Browallia New"/>
          <w:color w:val="000000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</w:t>
      </w:r>
      <w:r w:rsidR="008F7673" w:rsidRPr="00AB14F1">
        <w:rPr>
          <w:rFonts w:ascii="Browallia New" w:hAnsi="Browallia New" w:cs="Browallia New"/>
          <w:color w:val="000000"/>
          <w:cs/>
          <w:lang w:val="en-GB"/>
        </w:rPr>
        <w:br/>
      </w:r>
      <w:r w:rsidRPr="00AB14F1">
        <w:rPr>
          <w:rFonts w:ascii="Browallia New" w:hAnsi="Browallia New" w:cs="Browallia New"/>
          <w:color w:val="000000"/>
          <w:cs/>
          <w:lang w:val="en-GB"/>
        </w:rPr>
        <w:t>ที่ออกสัญญาประกันภัยหรือสัญญาลงทุนที่มีลักษณะร่วมรับผลประโยชน์ตามดุลพินิจ</w:t>
      </w:r>
    </w:p>
    <w:p w14:paraId="7EBDB88D" w14:textId="77777777" w:rsidR="00D743B1" w:rsidRPr="00AB14F1" w:rsidRDefault="00D743B1" w:rsidP="007C18AA">
      <w:pPr>
        <w:ind w:left="1077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827ACDC" w14:textId="31C284A0" w:rsidR="001531F4" w:rsidRPr="00AB14F1" w:rsidRDefault="001531F4" w:rsidP="00851B34">
      <w:pPr>
        <w:ind w:left="1077"/>
        <w:jc w:val="thaiDistribute"/>
        <w:rPr>
          <w:rFonts w:ascii="Browallia New" w:hAnsi="Browallia New" w:cs="Browallia New"/>
          <w:color w:val="000000"/>
          <w:lang w:val="en-GB"/>
        </w:rPr>
      </w:pPr>
      <w:r w:rsidRPr="00AB14F1">
        <w:rPr>
          <w:rFonts w:ascii="Browallia New" w:hAnsi="Browallia New" w:cs="Browallia New"/>
          <w:color w:val="000000"/>
          <w:cs/>
          <w:lang w:val="en-GB"/>
        </w:rPr>
        <w:t>มาตรฐานการรายงานทางการเงินฉบับ</w:t>
      </w:r>
      <w:r w:rsidRPr="00AB14F1">
        <w:rPr>
          <w:rFonts w:ascii="Browallia New" w:hAnsi="Browallia New" w:cs="Browallia New" w:hint="cs"/>
          <w:color w:val="000000"/>
          <w:cs/>
          <w:lang w:val="en-GB"/>
        </w:rPr>
        <w:t>ใหม่</w:t>
      </w:r>
      <w:r w:rsidRPr="00AB14F1">
        <w:rPr>
          <w:rFonts w:ascii="Browallia New" w:hAnsi="Browallia New" w:cs="Browallia New"/>
          <w:color w:val="000000"/>
          <w:cs/>
          <w:lang w:val="en-GB"/>
        </w:rPr>
        <w:t>นี้ไม่ได้บังคับใช้สำหรับรอบระยะรายงานปัจจุบันและ</w:t>
      </w:r>
      <w:r w:rsidRPr="00AB14F1">
        <w:rPr>
          <w:rFonts w:ascii="Browallia New" w:hAnsi="Browallia New" w:cs="Browallia New" w:hint="cs"/>
          <w:color w:val="000000"/>
          <w:cs/>
          <w:lang w:val="en-GB"/>
        </w:rPr>
        <w:t>กลุ่มกิจการ</w:t>
      </w:r>
      <w:r w:rsidRPr="00AB14F1">
        <w:rPr>
          <w:rFonts w:ascii="Browallia New" w:hAnsi="Browallia New" w:cs="Browallia New"/>
          <w:color w:val="000000"/>
          <w:cs/>
          <w:lang w:val="en-GB"/>
        </w:rPr>
        <w:t>ไม่ได้นำมาถือปฏิบัติก่อนวันบังคับใช้ ผู้บริหารของบริษัทได้ประเมิน</w:t>
      </w:r>
      <w:r w:rsidR="00527B98" w:rsidRPr="00AB14F1">
        <w:rPr>
          <w:rFonts w:ascii="Browallia New" w:hAnsi="Browallia New" w:cs="Browallia New" w:hint="cs"/>
          <w:color w:val="000000"/>
          <w:cs/>
          <w:lang w:val="en-GB"/>
        </w:rPr>
        <w:t>ผลกระทบ</w:t>
      </w:r>
      <w:r w:rsidRPr="00AB14F1">
        <w:rPr>
          <w:rFonts w:ascii="Browallia New" w:hAnsi="Browallia New" w:cs="Browallia New"/>
          <w:color w:val="000000"/>
          <w:cs/>
          <w:lang w:val="en-GB"/>
        </w:rPr>
        <w:t>และคาดว่าจะมีกำไรสะสม</w:t>
      </w:r>
      <w:r w:rsidR="001A5CB8" w:rsidRPr="00AB14F1">
        <w:rPr>
          <w:rFonts w:ascii="Browallia New" w:hAnsi="Browallia New" w:cs="Browallia New" w:hint="cs"/>
          <w:color w:val="000000"/>
          <w:cs/>
          <w:lang w:val="en-GB"/>
        </w:rPr>
        <w:t>ที่เปลี่ยนแปลงไป</w:t>
      </w:r>
      <w:r w:rsidRPr="00AB14F1">
        <w:rPr>
          <w:rFonts w:ascii="Browallia New" w:hAnsi="Browallia New" w:cs="Browallia New" w:hint="cs"/>
          <w:color w:val="000000"/>
          <w:cs/>
          <w:lang w:val="en-GB"/>
        </w:rPr>
        <w:t xml:space="preserve"> 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มกราคม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(</w:t>
      </w:r>
      <w:r w:rsidRPr="00AB14F1">
        <w:rPr>
          <w:rFonts w:ascii="Browallia New" w:hAnsi="Browallia New" w:cs="Browallia New" w:hint="cs"/>
          <w:color w:val="000000"/>
          <w:cs/>
          <w:lang w:val="en-GB"/>
        </w:rPr>
        <w:t>วันที่เปลี่ยนผ่าน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) </w:t>
      </w:r>
      <w:r w:rsidRPr="00AB14F1">
        <w:rPr>
          <w:rFonts w:ascii="Browallia New" w:hAnsi="Browallia New" w:cs="Browallia New" w:hint="cs"/>
          <w:color w:val="000000"/>
          <w:cs/>
          <w:lang w:val="en-GB"/>
        </w:rPr>
        <w:t>อันเป็นผลจากการปรับใช้มาตรฐานนี้</w:t>
      </w:r>
    </w:p>
    <w:p w14:paraId="245961AE" w14:textId="10574A6B" w:rsidR="00FF0CB6" w:rsidRPr="00AB14F1" w:rsidRDefault="00FF0CB6">
      <w:pPr>
        <w:rPr>
          <w:rFonts w:ascii="Browallia New" w:eastAsia="Arial Unicode MS" w:hAnsi="Browallia New" w:cs="Browallia New"/>
          <w:color w:val="000000"/>
          <w:lang w:eastAsia="x-none" w:bidi="ar-SA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01B40" w:rsidRPr="00AB14F1" w14:paraId="549BB86E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3552DEA" w14:textId="1035A57D" w:rsidR="00101B40" w:rsidRPr="00AB14F1" w:rsidRDefault="00101B40" w:rsidP="00876C96">
            <w:pPr>
              <w:pStyle w:val="ListParagraph"/>
              <w:numPr>
                <w:ilvl w:val="0"/>
                <w:numId w:val="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8"/>
                <w:szCs w:val="28"/>
              </w:rPr>
            </w:pPr>
            <w:r w:rsidRPr="00AB14F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นโยบายการบัญชี</w:t>
            </w:r>
            <w:r w:rsidR="00527B98" w:rsidRPr="00AB14F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ที่มีสาระสำคัญ</w:t>
            </w:r>
          </w:p>
        </w:tc>
      </w:tr>
    </w:tbl>
    <w:p w14:paraId="0922A55F" w14:textId="3B1B2CC3" w:rsidR="00F356C5" w:rsidRPr="00AB14F1" w:rsidRDefault="00F356C5" w:rsidP="008F7673">
      <w:pPr>
        <w:rPr>
          <w:rFonts w:ascii="Browallia New" w:eastAsia="Arial Unicode MS" w:hAnsi="Browallia New" w:cs="Browallia New"/>
          <w:color w:val="000000"/>
          <w:cs/>
          <w:lang w:eastAsia="x-none" w:bidi="ar-SA"/>
        </w:rPr>
      </w:pPr>
    </w:p>
    <w:p w14:paraId="4095989F" w14:textId="38DF3170" w:rsidR="00EC0D35" w:rsidRPr="00AB14F1" w:rsidRDefault="00C46115" w:rsidP="008F7673">
      <w:pPr>
        <w:pStyle w:val="Heading2"/>
        <w:numPr>
          <w:ilvl w:val="1"/>
          <w:numId w:val="7"/>
        </w:numPr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AB14F1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การบัญชีสำหรับงบการเงินรวม</w:t>
      </w:r>
    </w:p>
    <w:p w14:paraId="66DC058C" w14:textId="77777777" w:rsidR="0060612C" w:rsidRPr="00AB14F1" w:rsidRDefault="0060612C" w:rsidP="0060612C">
      <w:pPr>
        <w:pStyle w:val="ListParagraph"/>
        <w:spacing w:after="0"/>
        <w:ind w:left="540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34AA4044" w14:textId="3FCCCEDB" w:rsidR="002C12AA" w:rsidRPr="00AB14F1" w:rsidRDefault="002C12AA" w:rsidP="00F10EE0">
      <w:pPr>
        <w:pStyle w:val="ListParagraph"/>
        <w:numPr>
          <w:ilvl w:val="0"/>
          <w:numId w:val="8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B14F1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บริษัทย่อย</w:t>
      </w:r>
    </w:p>
    <w:p w14:paraId="2A21DA13" w14:textId="77777777" w:rsidR="002C12AA" w:rsidRPr="00AB14F1" w:rsidRDefault="002C12AA" w:rsidP="0042064D">
      <w:pPr>
        <w:ind w:left="567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7BB0561C" w14:textId="1DBD95A9" w:rsidR="002C12AA" w:rsidRPr="00AB14F1" w:rsidRDefault="002C12AA" w:rsidP="00F10EE0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 w:rsidRPr="00AB14F1">
        <w:rPr>
          <w:rFonts w:ascii="Browallia New" w:eastAsia="Arial Unicode MS" w:hAnsi="Browallia New" w:cs="Browallia New"/>
          <w:color w:val="000000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="00F10EE0" w:rsidRPr="00AB14F1">
        <w:rPr>
          <w:rFonts w:ascii="Browallia New" w:eastAsia="Arial Unicode MS" w:hAnsi="Browallia New" w:cs="Browallia New"/>
          <w:color w:val="000000"/>
          <w:cs/>
        </w:rPr>
        <w:br/>
      </w:r>
      <w:r w:rsidRPr="00AB14F1">
        <w:rPr>
          <w:rFonts w:ascii="Browallia New" w:eastAsia="Arial Unicode MS" w:hAnsi="Browallia New" w:cs="Browallia New"/>
          <w:color w:val="000000"/>
          <w:cs/>
        </w:rPr>
        <w:t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AB14F1">
        <w:rPr>
          <w:rFonts w:ascii="Browallia New" w:eastAsia="Arial Unicode MS" w:hAnsi="Browallia New" w:cs="Browallia New"/>
          <w:color w:val="000000"/>
          <w:spacing w:val="-4"/>
          <w:cs/>
        </w:rPr>
        <w:t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2192B26D" w14:textId="13D3BC98" w:rsidR="002C12AA" w:rsidRPr="00AB14F1" w:rsidRDefault="002C12AA" w:rsidP="0042064D">
      <w:pPr>
        <w:ind w:left="56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15CB5E8" w14:textId="5E3714CF" w:rsidR="002C12AA" w:rsidRPr="00AB14F1" w:rsidRDefault="002C12AA" w:rsidP="00F10EE0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 w:rsidRPr="00AB14F1">
        <w:rPr>
          <w:rFonts w:ascii="Browallia New" w:eastAsia="Arial Unicode MS" w:hAnsi="Browallia New" w:cs="Browallia New"/>
          <w:color w:val="000000"/>
          <w:cs/>
        </w:rPr>
        <w:t>ในงบการเงิน</w:t>
      </w:r>
      <w:r w:rsidRPr="00AB14F1">
        <w:rPr>
          <w:rFonts w:ascii="Browallia New" w:eastAsia="Arial Unicode MS" w:hAnsi="Browallia New" w:cs="Browallia New"/>
          <w:color w:val="000000"/>
          <w:spacing w:val="-4"/>
          <w:cs/>
        </w:rPr>
        <w:t>เฉพาะกิจการ</w:t>
      </w:r>
      <w:r w:rsidRPr="00AB14F1">
        <w:rPr>
          <w:rFonts w:ascii="Browallia New" w:eastAsia="Arial Unicode MS" w:hAnsi="Browallia New" w:cs="Browallia New"/>
          <w:color w:val="000000"/>
          <w:cs/>
        </w:rPr>
        <w:t xml:space="preserve"> เงินลงทุนในบริษัทย่อยบันทึกด้วยวิธีราคาทุน</w:t>
      </w:r>
      <w:r w:rsidRPr="00AB14F1">
        <w:rPr>
          <w:rFonts w:ascii="Browallia New" w:eastAsia="Arial Unicode MS" w:hAnsi="Browallia New" w:cs="Browallia New"/>
          <w:color w:val="000000"/>
        </w:rPr>
        <w:t xml:space="preserve"> </w:t>
      </w:r>
    </w:p>
    <w:p w14:paraId="48919571" w14:textId="71FA3253" w:rsidR="002C12AA" w:rsidRPr="00AB14F1" w:rsidRDefault="002C12AA" w:rsidP="0042064D">
      <w:pPr>
        <w:ind w:left="567"/>
        <w:rPr>
          <w:rFonts w:ascii="Browallia New" w:eastAsia="Arial Unicode MS" w:hAnsi="Browallia New" w:cs="Browallia New"/>
          <w:color w:val="000000"/>
          <w:lang w:val="en-GB"/>
        </w:rPr>
      </w:pPr>
    </w:p>
    <w:p w14:paraId="589552A3" w14:textId="16258141" w:rsidR="0060612C" w:rsidRPr="00AB14F1" w:rsidRDefault="002C12AA" w:rsidP="00F10EE0">
      <w:pPr>
        <w:pStyle w:val="ListParagraph"/>
        <w:numPr>
          <w:ilvl w:val="0"/>
          <w:numId w:val="8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AB14F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บริษัทร่วม</w:t>
      </w:r>
    </w:p>
    <w:p w14:paraId="37DC69E3" w14:textId="77777777" w:rsidR="002C12AA" w:rsidRPr="00AB14F1" w:rsidRDefault="002C12AA" w:rsidP="0042064D">
      <w:pPr>
        <w:ind w:left="56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38DFFBF" w14:textId="170B3171" w:rsidR="002C12AA" w:rsidRPr="00AB14F1" w:rsidRDefault="002C12AA" w:rsidP="00F10EE0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 w:rsidRPr="00AB14F1">
        <w:rPr>
          <w:rFonts w:ascii="Browallia New" w:eastAsia="Arial Unicode MS" w:hAnsi="Browallia New" w:cs="Browallia New"/>
          <w:color w:val="000000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AB14F1">
        <w:rPr>
          <w:rFonts w:ascii="Browallia New" w:eastAsia="Arial Unicode MS" w:hAnsi="Browallia New" w:cs="Browallia New"/>
          <w:color w:val="000000"/>
        </w:rPr>
        <w:t xml:space="preserve"> </w:t>
      </w:r>
      <w:r w:rsidRPr="00AB14F1">
        <w:rPr>
          <w:rFonts w:ascii="Browallia New" w:eastAsia="Arial Unicode MS" w:hAnsi="Browallia New" w:cs="Browallia New"/>
          <w:color w:val="000000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7054B8BB" w14:textId="77777777" w:rsidR="002C12AA" w:rsidRPr="00AB14F1" w:rsidRDefault="002C12AA" w:rsidP="0042064D">
      <w:pPr>
        <w:ind w:left="56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95D2983" w14:textId="4A11EC38" w:rsidR="001C1718" w:rsidRPr="00AB14F1" w:rsidRDefault="002C12AA" w:rsidP="00F10EE0">
      <w:pPr>
        <w:ind w:left="1080"/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AB14F1">
        <w:rPr>
          <w:rFonts w:ascii="Browallia New" w:eastAsia="Arial Unicode MS" w:hAnsi="Browallia New" w:cs="Browallia New"/>
          <w:color w:val="000000"/>
          <w:cs/>
        </w:rPr>
        <w:t>ในงบการเงินเฉพาะกิจการ เงินลงทุนในบริษัทร่วมบันทึกด้วยวิธีราคาทุ</w:t>
      </w:r>
      <w:r w:rsidR="00BF72EE" w:rsidRPr="00AB14F1">
        <w:rPr>
          <w:rFonts w:ascii="Browallia New" w:eastAsia="Arial Unicode MS" w:hAnsi="Browallia New" w:cs="Browallia New"/>
          <w:color w:val="000000"/>
          <w:cs/>
        </w:rPr>
        <w:t>น</w:t>
      </w:r>
    </w:p>
    <w:p w14:paraId="3A427E9A" w14:textId="7FCEA875" w:rsidR="003F5E44" w:rsidRPr="00AB14F1" w:rsidRDefault="003F5E44">
      <w:pPr>
        <w:rPr>
          <w:rFonts w:ascii="Browallia New" w:eastAsia="Arial Unicode MS" w:hAnsi="Browallia New" w:cs="Browallia New"/>
          <w:color w:val="000000"/>
          <w:cs/>
        </w:rPr>
      </w:pPr>
      <w:r w:rsidRPr="00AB14F1"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68691E91" w14:textId="77777777" w:rsidR="002C12AA" w:rsidRPr="00641270" w:rsidRDefault="002C12AA" w:rsidP="00F10EE0">
      <w:pPr>
        <w:pStyle w:val="ListParagraph"/>
        <w:numPr>
          <w:ilvl w:val="0"/>
          <w:numId w:val="8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การบันทึกเงินลงทุนตามวิธีส่วนได้เสีย</w:t>
      </w:r>
    </w:p>
    <w:p w14:paraId="23C6A11B" w14:textId="77777777" w:rsidR="002C12AA" w:rsidRPr="00641270" w:rsidRDefault="002C12AA" w:rsidP="0042064D">
      <w:pPr>
        <w:ind w:left="56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61F4906" w14:textId="77777777" w:rsidR="002C12AA" w:rsidRPr="00641270" w:rsidRDefault="002C12AA" w:rsidP="00F10EE0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  <w:r w:rsidRPr="00641270">
        <w:rPr>
          <w:rFonts w:ascii="Browallia New" w:eastAsia="Arial Unicode MS" w:hAnsi="Browallia New" w:cs="Browallia New"/>
          <w:color w:val="000000"/>
          <w:spacing w:val="-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9413835" w14:textId="77777777" w:rsidR="002C12AA" w:rsidRPr="00641270" w:rsidRDefault="002C12AA" w:rsidP="0042064D">
      <w:pPr>
        <w:ind w:left="56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616189A" w14:textId="53290A5C" w:rsidR="002C12AA" w:rsidRPr="00641270" w:rsidRDefault="002C12AA" w:rsidP="00F10EE0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 w:rsidRPr="00641270">
        <w:rPr>
          <w:rFonts w:ascii="Browallia New" w:eastAsia="Arial Unicode MS" w:hAnsi="Browallia New" w:cs="Browallia New"/>
          <w:color w:val="000000"/>
          <w:spacing w:val="-4"/>
          <w:cs/>
        </w:rPr>
        <w:t>กลุ่มกิจการจะ</w:t>
      </w:r>
      <w:r w:rsidRPr="00641270">
        <w:rPr>
          <w:rFonts w:ascii="Browallia New" w:eastAsia="Arial Unicode MS" w:hAnsi="Browallia New" w:cs="Browallia New"/>
          <w:color w:val="000000"/>
          <w:cs/>
        </w:rPr>
        <w:t>รับรู้</w:t>
      </w:r>
      <w:r w:rsidRPr="00641270">
        <w:rPr>
          <w:rFonts w:ascii="Browallia New" w:eastAsia="Arial Unicode MS" w:hAnsi="Browallia New" w:cs="Browallia New"/>
          <w:color w:val="000000"/>
          <w:spacing w:val="-4"/>
          <w:cs/>
        </w:rPr>
        <w:t>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</w:t>
      </w:r>
      <w:r w:rsidRPr="00641270">
        <w:rPr>
          <w:rFonts w:ascii="Browallia New" w:eastAsia="Arial Unicode MS" w:hAnsi="Browallia New" w:cs="Browallia New"/>
          <w:color w:val="000000"/>
          <w:cs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</w:t>
      </w:r>
      <w:r w:rsidR="005D7353" w:rsidRPr="00641270">
        <w:rPr>
          <w:rFonts w:ascii="Browallia New" w:eastAsia="Arial Unicode MS" w:hAnsi="Browallia New" w:cs="Browallia New"/>
          <w:color w:val="000000"/>
          <w:cs/>
        </w:rPr>
        <w:br/>
      </w:r>
      <w:r w:rsidRPr="00641270">
        <w:rPr>
          <w:rFonts w:ascii="Browallia New" w:eastAsia="Arial Unicode MS" w:hAnsi="Browallia New" w:cs="Browallia New"/>
          <w:color w:val="000000"/>
          <w:cs/>
        </w:rPr>
        <w:t>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78BAB37E" w14:textId="77777777" w:rsidR="002C12AA" w:rsidRPr="00641270" w:rsidRDefault="002C12AA" w:rsidP="0042064D">
      <w:pPr>
        <w:ind w:left="56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B24C85F" w14:textId="397C92DF" w:rsidR="009B4120" w:rsidRDefault="002C12AA" w:rsidP="00F10EE0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</w:t>
      </w:r>
      <w:r w:rsidR="009B4120" w:rsidRPr="00641270">
        <w:rPr>
          <w:rFonts w:ascii="Browallia New" w:eastAsia="Arial Unicode MS" w:hAnsi="Browallia New" w:cs="Browallia New"/>
          <w:color w:val="000000"/>
          <w:cs/>
        </w:rPr>
        <w:t>ม</w:t>
      </w:r>
      <w:r w:rsidRPr="00641270">
        <w:rPr>
          <w:rFonts w:ascii="Browallia New" w:eastAsia="Arial Unicode MS" w:hAnsi="Browallia New" w:cs="Browallia New"/>
          <w:color w:val="000000"/>
          <w:cs/>
        </w:rPr>
        <w:t>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7CB56199" w14:textId="77777777" w:rsidR="00FF0CB6" w:rsidRPr="00FF0CB6" w:rsidRDefault="00FF0CB6" w:rsidP="00F10EE0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4F46AD64" w14:textId="77777777" w:rsidR="009B4120" w:rsidRPr="00FF0CB6" w:rsidRDefault="009B4120" w:rsidP="00F10EE0">
      <w:pPr>
        <w:pStyle w:val="ListParagraph"/>
        <w:numPr>
          <w:ilvl w:val="0"/>
          <w:numId w:val="8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FF0CB6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รายการระหว่างกันในงบการเงินรวม</w:t>
      </w:r>
    </w:p>
    <w:p w14:paraId="6576AE31" w14:textId="77777777" w:rsidR="009B4120" w:rsidRPr="00FF0CB6" w:rsidRDefault="009B4120" w:rsidP="0042064D">
      <w:pPr>
        <w:ind w:left="56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1185D6F" w14:textId="77B60B4F" w:rsidR="009B4120" w:rsidRDefault="009B4120" w:rsidP="00F10EE0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 w:rsidRPr="00FF0CB6">
        <w:rPr>
          <w:rFonts w:ascii="Browallia New" w:eastAsia="Arial Unicode MS" w:hAnsi="Browallia New" w:cs="Browallia New"/>
          <w:color w:val="000000"/>
          <w:spacing w:val="-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5D7353" w:rsidRPr="00FF0CB6">
        <w:rPr>
          <w:rFonts w:ascii="Browallia New" w:eastAsia="Arial Unicode MS" w:hAnsi="Browallia New" w:cs="Browallia New"/>
          <w:color w:val="000000"/>
          <w:cs/>
        </w:rPr>
        <w:br/>
      </w:r>
      <w:r w:rsidRPr="00FF0CB6">
        <w:rPr>
          <w:rFonts w:ascii="Browallia New" w:eastAsia="Arial Unicode MS" w:hAnsi="Browallia New" w:cs="Browallia New"/>
          <w:color w:val="000000"/>
          <w:cs/>
        </w:rPr>
        <w:t xml:space="preserve"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</w:t>
      </w:r>
      <w:r w:rsidRPr="00FF0CB6">
        <w:rPr>
          <w:rFonts w:ascii="Browallia New" w:eastAsia="Arial Unicode MS" w:hAnsi="Browallia New" w:cs="Browallia New"/>
          <w:color w:val="000000"/>
          <w:spacing w:val="-4"/>
          <w:cs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</w:t>
      </w:r>
      <w:r w:rsidRPr="00FF0CB6">
        <w:rPr>
          <w:rFonts w:ascii="Browallia New" w:eastAsia="Arial Unicode MS" w:hAnsi="Browallia New" w:cs="Browallia New"/>
          <w:color w:val="000000"/>
          <w:cs/>
        </w:rPr>
        <w:t>ว่าเกิดจากการด้อยค่าของสินทรัพย์ที่โอน</w:t>
      </w:r>
    </w:p>
    <w:p w14:paraId="2D880696" w14:textId="77777777" w:rsidR="003F5E44" w:rsidRPr="00FF0CB6" w:rsidRDefault="003F5E44" w:rsidP="00F10EE0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18709CE" w14:textId="77777777" w:rsidR="00A5703E" w:rsidRPr="00FF0CB6" w:rsidRDefault="00A5703E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FF0C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การจัดประเภทสัญญาประกันภัย</w:t>
      </w:r>
    </w:p>
    <w:p w14:paraId="449013DB" w14:textId="77777777" w:rsidR="00A5703E" w:rsidRPr="00FF0CB6" w:rsidRDefault="00A5703E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656813D" w14:textId="77777777" w:rsidR="00A5703E" w:rsidRPr="00FF0CB6" w:rsidRDefault="00A5703E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FF0CB6">
        <w:rPr>
          <w:rFonts w:ascii="Browallia New" w:eastAsia="Arial Unicode MS" w:hAnsi="Browallia New" w:cs="Browallia New"/>
          <w:color w:val="000000"/>
          <w:cs/>
        </w:rPr>
        <w:t>กลุ่มกิจการได้มีการจัดประเภทสัญญาของผลิตภัณฑ์ประกันภัยที่บริษัทเป็นผู้ออกเป็นสัญญาประกันภัยหรือสัญญาลงทุนโดยขึ้นอยู่กับระดับความเสี่ยงของการรับประกันภัย</w:t>
      </w:r>
      <w:r w:rsidRPr="00FF0CB6">
        <w:rPr>
          <w:rFonts w:ascii="Browallia New" w:eastAsia="Arial Unicode MS" w:hAnsi="Browallia New" w:cs="Browallia New"/>
          <w:color w:val="000000"/>
        </w:rPr>
        <w:t xml:space="preserve"> </w:t>
      </w:r>
    </w:p>
    <w:p w14:paraId="1FA8E258" w14:textId="77777777" w:rsidR="00A5703E" w:rsidRPr="00FF0CB6" w:rsidRDefault="00A5703E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D001400" w14:textId="77777777" w:rsidR="00A5703E" w:rsidRPr="00FF0CB6" w:rsidRDefault="00A5703E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FF0CB6">
        <w:rPr>
          <w:rFonts w:ascii="Browallia New" w:eastAsia="Arial Unicode MS" w:hAnsi="Browallia New" w:cs="Browallia New"/>
          <w:color w:val="000000"/>
          <w:cs/>
        </w:rPr>
        <w:t>สัญญาประกันภัยเป็นสัญญาซึ่งกลุ่มกิจการ</w:t>
      </w:r>
      <w:r w:rsidRPr="00FF0CB6">
        <w:rPr>
          <w:rFonts w:ascii="Browallia New" w:eastAsia="Arial Unicode MS" w:hAnsi="Browallia New" w:cs="Browallia New"/>
          <w:color w:val="000000"/>
        </w:rPr>
        <w:t xml:space="preserve"> (</w:t>
      </w:r>
      <w:r w:rsidRPr="00FF0CB6">
        <w:rPr>
          <w:rFonts w:ascii="Browallia New" w:eastAsia="Arial Unicode MS" w:hAnsi="Browallia New" w:cs="Browallia New"/>
          <w:color w:val="000000"/>
          <w:cs/>
        </w:rPr>
        <w:t>ผู้รับประกันภัย</w:t>
      </w:r>
      <w:r w:rsidRPr="00FF0CB6">
        <w:rPr>
          <w:rFonts w:ascii="Browallia New" w:eastAsia="Arial Unicode MS" w:hAnsi="Browallia New" w:cs="Browallia New"/>
          <w:color w:val="000000"/>
        </w:rPr>
        <w:t xml:space="preserve">) </w:t>
      </w:r>
      <w:r w:rsidRPr="00FF0CB6">
        <w:rPr>
          <w:rFonts w:ascii="Browallia New" w:eastAsia="Arial Unicode MS" w:hAnsi="Browallia New" w:cs="Browallia New"/>
          <w:color w:val="000000"/>
          <w:cs/>
        </w:rPr>
        <w:t>ได้รับโอนความเสี่ยงจากการรับประกันภัยที่มีนัยสำคัญจากคู่สัญญาอีกฝ่ายหนึ่ง</w:t>
      </w:r>
      <w:r w:rsidRPr="00FF0CB6">
        <w:rPr>
          <w:rFonts w:ascii="Browallia New" w:eastAsia="Arial Unicode MS" w:hAnsi="Browallia New" w:cs="Browallia New"/>
          <w:color w:val="000000"/>
        </w:rPr>
        <w:t xml:space="preserve"> (</w:t>
      </w:r>
      <w:r w:rsidRPr="00FF0CB6">
        <w:rPr>
          <w:rFonts w:ascii="Browallia New" w:eastAsia="Arial Unicode MS" w:hAnsi="Browallia New" w:cs="Browallia New"/>
          <w:color w:val="000000"/>
          <w:cs/>
        </w:rPr>
        <w:t>ผู้เอาประกันภัย</w:t>
      </w:r>
      <w:r w:rsidRPr="00FF0CB6">
        <w:rPr>
          <w:rFonts w:ascii="Browallia New" w:eastAsia="Arial Unicode MS" w:hAnsi="Browallia New" w:cs="Browallia New"/>
          <w:color w:val="000000"/>
        </w:rPr>
        <w:t xml:space="preserve">) </w:t>
      </w:r>
      <w:r w:rsidRPr="00FF0CB6">
        <w:rPr>
          <w:rFonts w:ascii="Browallia New" w:eastAsia="Arial Unicode MS" w:hAnsi="Browallia New" w:cs="Browallia New"/>
          <w:color w:val="000000"/>
          <w:cs/>
        </w:rPr>
        <w:t>โดยตกลงจะชดใช้ค่าสินไหมทดแทนให้แก่ผู้เอาประกันภัยหากเหตุการณ์ในอนาคตอันไม่แน่นอนที่ระบุไว้</w:t>
      </w:r>
      <w:r w:rsidRPr="00FF0CB6">
        <w:rPr>
          <w:rFonts w:ascii="Browallia New" w:eastAsia="Arial Unicode MS" w:hAnsi="Browallia New" w:cs="Browallia New"/>
          <w:color w:val="000000"/>
        </w:rPr>
        <w:t xml:space="preserve"> (</w:t>
      </w:r>
      <w:r w:rsidRPr="00FF0CB6">
        <w:rPr>
          <w:rFonts w:ascii="Browallia New" w:eastAsia="Arial Unicode MS" w:hAnsi="Browallia New" w:cs="Browallia New"/>
          <w:color w:val="000000"/>
          <w:cs/>
        </w:rPr>
        <w:t>เหตุการณ์ที่เอาประกันภัย</w:t>
      </w:r>
      <w:r w:rsidRPr="00FF0CB6">
        <w:rPr>
          <w:rFonts w:ascii="Browallia New" w:eastAsia="Arial Unicode MS" w:hAnsi="Browallia New" w:cs="Browallia New"/>
          <w:color w:val="000000"/>
        </w:rPr>
        <w:t xml:space="preserve">) </w:t>
      </w:r>
      <w:r w:rsidRPr="00FF0CB6">
        <w:rPr>
          <w:rFonts w:ascii="Browallia New" w:eastAsia="Arial Unicode MS" w:hAnsi="Browallia New" w:cs="Browallia New"/>
          <w:color w:val="000000"/>
          <w:cs/>
        </w:rPr>
        <w:t>เกิดผลกระทบในทางลบต่อผู้เอาประกันภัย</w:t>
      </w:r>
      <w:r w:rsidRPr="00FF0CB6">
        <w:rPr>
          <w:rFonts w:ascii="Browallia New" w:eastAsia="Arial Unicode MS" w:hAnsi="Browallia New" w:cs="Browallia New"/>
          <w:color w:val="000000"/>
        </w:rPr>
        <w:t xml:space="preserve"> </w:t>
      </w:r>
      <w:r w:rsidRPr="00FF0CB6">
        <w:rPr>
          <w:rFonts w:ascii="Browallia New" w:eastAsia="Arial Unicode MS" w:hAnsi="Browallia New" w:cs="Browallia New"/>
          <w:color w:val="000000"/>
          <w:cs/>
        </w:rPr>
        <w:t>เมื่อสัญญาถูกจัดประเภทเป็นสัญญาประกันภัยแล้วจะคงเป็นสัญญาประกันภัยจนกว่าสิทธิและภาระผูกพันทั้งหมดถูกทำให้สิ้นสุดหรือสิ้นผลบังคับ</w:t>
      </w:r>
    </w:p>
    <w:p w14:paraId="770C0928" w14:textId="77777777" w:rsidR="00A5703E" w:rsidRPr="00FF0CB6" w:rsidRDefault="00A5703E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3C83679" w14:textId="621E54DE" w:rsidR="00A5703E" w:rsidRPr="00FF0CB6" w:rsidRDefault="00A5703E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FF0CB6">
        <w:rPr>
          <w:rFonts w:ascii="Browallia New" w:eastAsia="Arial Unicode MS" w:hAnsi="Browallia New" w:cs="Browallia New"/>
          <w:color w:val="000000"/>
          <w:cs/>
        </w:rPr>
        <w:t>อย่างไรก็ตาม</w:t>
      </w:r>
      <w:r w:rsidRPr="00FF0CB6">
        <w:rPr>
          <w:rFonts w:ascii="Browallia New" w:eastAsia="Arial Unicode MS" w:hAnsi="Browallia New" w:cs="Browallia New"/>
          <w:color w:val="000000"/>
        </w:rPr>
        <w:t xml:space="preserve"> </w:t>
      </w:r>
      <w:r w:rsidRPr="00FF0CB6">
        <w:rPr>
          <w:rFonts w:ascii="Browallia New" w:eastAsia="Arial Unicode MS" w:hAnsi="Browallia New" w:cs="Browallia New"/>
          <w:color w:val="000000"/>
          <w:cs/>
        </w:rPr>
        <w:t>สัญญาที่ทำให้ผู้ออกมีความเสี่ยงทางการเงินแต่ไม่มีความเสี่ยงด้านการรับประกันภัยที่สำคัญไม่จัดว่าเป็นสัญญาประกันภัย</w:t>
      </w:r>
    </w:p>
    <w:p w14:paraId="55DB6587" w14:textId="77777777" w:rsidR="007C18AA" w:rsidRPr="00FF0CB6" w:rsidRDefault="007C18AA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EAE1094" w14:textId="535F62EF" w:rsidR="00A5703E" w:rsidRPr="00FF0CB6" w:rsidRDefault="00A5703E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FF0CB6">
        <w:rPr>
          <w:rFonts w:ascii="Browallia New" w:eastAsia="Arial Unicode MS" w:hAnsi="Browallia New" w:cs="Browallia New"/>
          <w:color w:val="000000"/>
          <w:cs/>
        </w:rPr>
        <w:t>สัญญาประกันภัยระยะสั้นหมายถึงสัญญาประกันภัยที่มีระยะเวลาคุ้มครองภายใต้สัญญาไม่เกิน</w:t>
      </w:r>
      <w:r w:rsidRPr="00FF0CB6">
        <w:rPr>
          <w:rFonts w:ascii="Browallia New" w:eastAsia="Arial Unicode MS" w:hAnsi="Browallia New" w:cs="Browallia New"/>
          <w:color w:val="000000"/>
        </w:rPr>
        <w:t xml:space="preserve">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1</w:t>
      </w:r>
      <w:r w:rsidRPr="00FF0CB6">
        <w:rPr>
          <w:rFonts w:ascii="Browallia New" w:eastAsia="Arial Unicode MS" w:hAnsi="Browallia New" w:cs="Browallia New"/>
          <w:color w:val="000000"/>
        </w:rPr>
        <w:t xml:space="preserve"> </w:t>
      </w:r>
      <w:r w:rsidRPr="00FF0CB6">
        <w:rPr>
          <w:rFonts w:ascii="Browallia New" w:eastAsia="Arial Unicode MS" w:hAnsi="Browallia New" w:cs="Browallia New"/>
          <w:color w:val="000000"/>
          <w:cs/>
        </w:rPr>
        <w:t>ปี</w:t>
      </w:r>
    </w:p>
    <w:p w14:paraId="36BECE2A" w14:textId="77777777" w:rsidR="00A5703E" w:rsidRPr="00FF0CB6" w:rsidRDefault="00A5703E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EDF2E44" w14:textId="36B523C1" w:rsidR="009F7FF6" w:rsidRPr="00FF0CB6" w:rsidRDefault="00A5703E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FF0CB6">
        <w:rPr>
          <w:rFonts w:ascii="Browallia New" w:eastAsia="Arial Unicode MS" w:hAnsi="Browallia New" w:cs="Browallia New"/>
          <w:color w:val="000000"/>
          <w:cs/>
        </w:rPr>
        <w:t>สัญญาประกันภัยระยะยาวหมายถึง</w:t>
      </w:r>
      <w:r w:rsidRPr="00FF0CB6">
        <w:rPr>
          <w:rFonts w:ascii="Browallia New" w:eastAsia="Arial Unicode MS" w:hAnsi="Browallia New" w:cs="Browallia New"/>
          <w:color w:val="000000"/>
        </w:rPr>
        <w:t xml:space="preserve"> </w:t>
      </w:r>
      <w:r w:rsidRPr="00FF0CB6">
        <w:rPr>
          <w:rFonts w:ascii="Browallia New" w:eastAsia="Arial Unicode MS" w:hAnsi="Browallia New" w:cs="Browallia New"/>
          <w:color w:val="000000"/>
          <w:cs/>
        </w:rPr>
        <w:t>สัญญาประกันภัยที่มีระยะเวลาสัญญาเกินกว่า</w:t>
      </w:r>
      <w:r w:rsidRPr="00FF0CB6">
        <w:rPr>
          <w:rFonts w:ascii="Browallia New" w:eastAsia="Arial Unicode MS" w:hAnsi="Browallia New" w:cs="Browallia New"/>
          <w:color w:val="000000"/>
        </w:rPr>
        <w:t xml:space="preserve">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1</w:t>
      </w:r>
      <w:r w:rsidRPr="00FF0CB6">
        <w:rPr>
          <w:rFonts w:ascii="Browallia New" w:eastAsia="Arial Unicode MS" w:hAnsi="Browallia New" w:cs="Browallia New"/>
          <w:color w:val="000000"/>
        </w:rPr>
        <w:t xml:space="preserve"> </w:t>
      </w:r>
      <w:r w:rsidRPr="00FF0CB6">
        <w:rPr>
          <w:rFonts w:ascii="Browallia New" w:eastAsia="Arial Unicode MS" w:hAnsi="Browallia New" w:cs="Browallia New"/>
          <w:color w:val="000000"/>
          <w:cs/>
        </w:rPr>
        <w:t>ปี</w:t>
      </w:r>
      <w:r w:rsidRPr="00FF0CB6">
        <w:rPr>
          <w:rFonts w:ascii="Browallia New" w:eastAsia="Arial Unicode MS" w:hAnsi="Browallia New" w:cs="Browallia New"/>
          <w:color w:val="000000"/>
        </w:rPr>
        <w:t xml:space="preserve"> </w:t>
      </w:r>
      <w:r w:rsidRPr="00FF0CB6">
        <w:rPr>
          <w:rFonts w:ascii="Browallia New" w:eastAsia="Arial Unicode MS" w:hAnsi="Browallia New" w:cs="Browallia New"/>
          <w:color w:val="000000"/>
          <w:cs/>
        </w:rPr>
        <w:t>หรือมีการรับรองการต่ออายุอัตโนมัติซึ่งบริษัทประกันภัยไม่สามารถบอกเลิกสัญญาและไม่สามารถปรับเพิ่ม</w:t>
      </w:r>
      <w:r w:rsidRPr="00FF0CB6">
        <w:rPr>
          <w:rFonts w:ascii="Browallia New" w:eastAsia="Arial Unicode MS" w:hAnsi="Browallia New" w:cs="Browallia New"/>
          <w:color w:val="000000"/>
        </w:rPr>
        <w:t>/</w:t>
      </w:r>
      <w:r w:rsidRPr="00FF0CB6">
        <w:rPr>
          <w:rFonts w:ascii="Browallia New" w:eastAsia="Arial Unicode MS" w:hAnsi="Browallia New" w:cs="Browallia New"/>
          <w:color w:val="000000"/>
          <w:cs/>
        </w:rPr>
        <w:t>ลดเบี้ยประกันภัยรวมถึงเปลี่ยนแปลงผลประโยชน์ใดๆในกรมธรรม์ประกันภัยตลอดอายุสัญญาได้</w:t>
      </w:r>
    </w:p>
    <w:p w14:paraId="3783C985" w14:textId="77777777" w:rsidR="009429E0" w:rsidRPr="00FF0CB6" w:rsidRDefault="009429E0" w:rsidP="00510C3A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CBBEEE6" w14:textId="77777777" w:rsidR="009B4120" w:rsidRPr="00FF0CB6" w:rsidRDefault="009B4120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FF0C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lastRenderedPageBreak/>
        <w:t>การแปลงค่าเงินตราต่างประเทศ</w:t>
      </w:r>
    </w:p>
    <w:p w14:paraId="40C8B989" w14:textId="77777777" w:rsidR="009B4120" w:rsidRPr="00FF0CB6" w:rsidRDefault="009B4120" w:rsidP="00510C3A">
      <w:pPr>
        <w:ind w:left="1134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6F8282CA" w14:textId="4C18060E" w:rsidR="009B4120" w:rsidRPr="00FF0CB6" w:rsidRDefault="009B4120" w:rsidP="00773EA0">
      <w:pPr>
        <w:pStyle w:val="ListParagraph"/>
        <w:numPr>
          <w:ilvl w:val="0"/>
          <w:numId w:val="9"/>
        </w:numPr>
        <w:spacing w:after="0"/>
        <w:ind w:left="1134" w:hanging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FF0CB6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สกุลเงินที่ใช้ในการดำเนินงานและสกุลเงินที่ใช้นำเสนองบการเงิน</w:t>
      </w:r>
    </w:p>
    <w:p w14:paraId="50AD19BB" w14:textId="77777777" w:rsidR="009B4120" w:rsidRPr="00FF0CB6" w:rsidRDefault="009B4120" w:rsidP="00773EA0">
      <w:pPr>
        <w:ind w:left="1134"/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4B2F1001" w14:textId="7631C165" w:rsidR="009B4120" w:rsidRPr="00FF0CB6" w:rsidRDefault="009B4120" w:rsidP="00773EA0">
      <w:pPr>
        <w:ind w:left="1134"/>
        <w:jc w:val="thaiDistribute"/>
        <w:rPr>
          <w:rFonts w:ascii="Browallia New" w:eastAsia="Arial Unicode MS" w:hAnsi="Browallia New" w:cs="Browallia New"/>
          <w:color w:val="000000"/>
        </w:rPr>
      </w:pPr>
      <w:r w:rsidRPr="00FF0CB6">
        <w:rPr>
          <w:rFonts w:ascii="Browallia New" w:eastAsia="Arial Unicode MS" w:hAnsi="Browallia New" w:cs="Browallia New"/>
          <w:color w:val="000000"/>
          <w:cs/>
        </w:rPr>
        <w:t>งบการเงินแสดงในสกุลเงินบาท ซึ่งเป็นสกุลเงินที่ใช้ในการดำเนินงานและเป็นสกุลเงินที่ใช้นำเสนองบการเงินของกลุ่มกิจการ</w:t>
      </w:r>
    </w:p>
    <w:p w14:paraId="242A8F24" w14:textId="77777777" w:rsidR="009B4120" w:rsidRPr="00FF0CB6" w:rsidRDefault="009B4120" w:rsidP="00510C3A">
      <w:pPr>
        <w:ind w:left="1134"/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6D05671B" w14:textId="035162EF" w:rsidR="009B4120" w:rsidRPr="00FF0CB6" w:rsidRDefault="009B4120" w:rsidP="00773EA0">
      <w:pPr>
        <w:pStyle w:val="ListParagraph"/>
        <w:numPr>
          <w:ilvl w:val="0"/>
          <w:numId w:val="9"/>
        </w:numPr>
        <w:spacing w:after="0"/>
        <w:ind w:left="1134" w:hanging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FF0CB6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รายการและยอดคงเหลือ</w:t>
      </w:r>
    </w:p>
    <w:p w14:paraId="0CFA52D5" w14:textId="7A487C08" w:rsidR="009051BA" w:rsidRPr="00FF0CB6" w:rsidRDefault="009051BA" w:rsidP="00773EA0">
      <w:pPr>
        <w:ind w:left="1134"/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68DA055C" w14:textId="2FD74540" w:rsidR="003C71F1" w:rsidRPr="00FF0CB6" w:rsidRDefault="009051BA" w:rsidP="003C71F1">
      <w:pPr>
        <w:ind w:left="1134"/>
        <w:jc w:val="thaiDistribute"/>
        <w:rPr>
          <w:rFonts w:ascii="Browallia New" w:eastAsia="Arial Unicode MS" w:hAnsi="Browallia New" w:cs="Browallia New"/>
          <w:color w:val="000000"/>
          <w:cs/>
        </w:rPr>
      </w:pPr>
      <w:r w:rsidRPr="00FF0CB6">
        <w:rPr>
          <w:rFonts w:ascii="Browallia New" w:eastAsia="Arial Unicode MS" w:hAnsi="Browallia New" w:cs="Browallia New"/>
          <w:color w:val="000000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4F1EB6" w:rsidRPr="00FF0CB6">
        <w:rPr>
          <w:rFonts w:ascii="Browallia New" w:eastAsia="Arial Unicode MS" w:hAnsi="Browallia New" w:cs="Browallia New"/>
          <w:color w:val="000000"/>
          <w:cs/>
        </w:rPr>
        <w:br/>
      </w:r>
      <w:r w:rsidRPr="00FF0CB6">
        <w:rPr>
          <w:rFonts w:ascii="Browallia New" w:eastAsia="Arial Unicode MS" w:hAnsi="Browallia New" w:cs="Browallia New"/>
          <w:color w:val="000000"/>
          <w:cs/>
        </w:rPr>
        <w:t>ณ วันที่เกิดรายการ</w:t>
      </w:r>
      <w:r w:rsidRPr="00FF0CB6">
        <w:rPr>
          <w:rFonts w:ascii="Browallia New" w:eastAsia="Arial Unicode MS" w:hAnsi="Browallia New" w:cs="Browallia New"/>
          <w:color w:val="000000"/>
        </w:rPr>
        <w:t xml:space="preserve"> </w:t>
      </w:r>
      <w:r w:rsidRPr="00FF0CB6">
        <w:rPr>
          <w:rFonts w:ascii="Browallia New" w:eastAsia="Arial Unicode MS" w:hAnsi="Browallia New" w:cs="Browallia New"/>
          <w:color w:val="000000"/>
          <w:cs/>
        </w:rPr>
        <w:t>หรือวันที่ตีราคาหากรายการนั้นถูกวัดมูลค่าใหม่</w:t>
      </w:r>
      <w:r w:rsidR="003C71F1" w:rsidRPr="00FF0CB6">
        <w:rPr>
          <w:rFonts w:ascii="Browallia New" w:eastAsia="Arial Unicode MS" w:hAnsi="Browallia New" w:cs="Browallia New"/>
          <w:color w:val="000000"/>
          <w:cs/>
        </w:rPr>
        <w:t>ซึ่งคงเหลือ ณ วันที่ตามงบฐานะการเงินเป็นเงินบาท</w:t>
      </w:r>
    </w:p>
    <w:p w14:paraId="7CAF94B5" w14:textId="773250FD" w:rsidR="00A5703E" w:rsidRPr="00FF0CB6" w:rsidRDefault="00A5703E" w:rsidP="00773EA0">
      <w:pPr>
        <w:ind w:left="1134"/>
        <w:jc w:val="thaiDistribute"/>
        <w:rPr>
          <w:rFonts w:ascii="Browallia New" w:eastAsia="Arial Unicode MS" w:hAnsi="Browallia New" w:cs="Browallia New"/>
          <w:color w:val="000000"/>
        </w:rPr>
      </w:pPr>
      <w:r w:rsidRPr="00FF0CB6">
        <w:rPr>
          <w:rFonts w:ascii="Browallia New" w:eastAsia="Arial Unicode MS" w:hAnsi="Browallia New" w:cs="Browallia New"/>
          <w:color w:val="000000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440C381" w14:textId="77777777" w:rsidR="00510C3A" w:rsidRPr="00FF0CB6" w:rsidRDefault="00510C3A" w:rsidP="00510C3A">
      <w:pPr>
        <w:ind w:left="1134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0A3BE697" w14:textId="3B1BDCE4" w:rsidR="00524154" w:rsidRDefault="00A5703E" w:rsidP="00527B98">
      <w:pPr>
        <w:ind w:left="1134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FF0CB6">
        <w:rPr>
          <w:rFonts w:ascii="Browallia New" w:eastAsia="Arial Unicode MS" w:hAnsi="Browallia New" w:cs="Browallia New"/>
          <w:color w:val="000000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1A6217F6" w14:textId="77777777" w:rsidR="00AB14F1" w:rsidRPr="00AB14F1" w:rsidRDefault="00AB14F1" w:rsidP="00527B98">
      <w:pPr>
        <w:ind w:left="1134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7A3ABDFE" w14:textId="1AA32791" w:rsidR="00AD1E2D" w:rsidRPr="00FF0CB6" w:rsidRDefault="00AD1E2D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FF0C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เบี้ยประกันภัยค้างรับและค่าเผื่อหนี้สงสัยจะสูญ</w:t>
      </w:r>
    </w:p>
    <w:p w14:paraId="3A97B37B" w14:textId="77777777" w:rsidR="00AD1E2D" w:rsidRPr="00FF0CB6" w:rsidRDefault="00AD1E2D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3D9111D3" w14:textId="25B90F50" w:rsidR="003D6390" w:rsidRPr="00FF0CB6" w:rsidRDefault="003D6390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FF0CB6">
        <w:rPr>
          <w:rFonts w:ascii="Browallia New" w:eastAsia="Arial Unicode MS" w:hAnsi="Browallia New" w:cs="Browallia New"/>
          <w:color w:val="000000"/>
          <w:cs/>
        </w:rPr>
        <w:t>เบี้ยประกันภัยค้างรับแสดงด้วยมูลค่าสุทธิที่คาดว่าจะได้รับ โดย</w:t>
      </w:r>
      <w:r w:rsidR="008552BD" w:rsidRPr="00FF0CB6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Pr="00FF0CB6">
        <w:rPr>
          <w:rFonts w:ascii="Browallia New" w:eastAsia="Arial Unicode MS" w:hAnsi="Browallia New" w:cs="Browallia New"/>
          <w:color w:val="000000"/>
          <w:cs/>
        </w:rPr>
        <w:t>ตั้งค่าเผื่อหนี้สงสัยจะสูญจากจำนวนที่</w:t>
      </w:r>
      <w:r w:rsidR="00DB770C" w:rsidRPr="00FF0CB6">
        <w:rPr>
          <w:rFonts w:ascii="Browallia New" w:eastAsia="Arial Unicode MS" w:hAnsi="Browallia New" w:cs="Browallia New"/>
          <w:color w:val="000000"/>
          <w:cs/>
        </w:rPr>
        <w:br/>
      </w:r>
      <w:r w:rsidRPr="00FF0CB6">
        <w:rPr>
          <w:rFonts w:ascii="Browallia New" w:eastAsia="Arial Unicode MS" w:hAnsi="Browallia New" w:cs="Browallia New"/>
          <w:color w:val="000000"/>
          <w:cs/>
        </w:rPr>
        <w:t>คาดว่าจะเรียกเก็บไม่ได้จากเบี้ยประกันภัยค้างรับทั้งสิ้นที่มีอยู่ โดยประมาณจากประสบการณ์การเรียกเก็บหนี้ในอดีตและตามสถานะปัจจุบันของเบี้ยประกันภัยค้างรับ ณ วันที่ในงบฐานะการเงิน หนี้สูญที่เกิดขึ้นในระหว่างปีตัดเป็นค่าใช้จ่ายทันทีที่เกิดขึ้น</w:t>
      </w:r>
    </w:p>
    <w:p w14:paraId="17F33671" w14:textId="77777777" w:rsidR="00C7377B" w:rsidRPr="00FF0CB6" w:rsidRDefault="00C7377B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1A1ACADF" w14:textId="56D841C9" w:rsidR="00A30755" w:rsidRPr="00FF0CB6" w:rsidRDefault="00A3075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FF0C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สินทรัพย์จากการประกันภัยต่อ</w:t>
      </w:r>
    </w:p>
    <w:p w14:paraId="69FAF401" w14:textId="77777777" w:rsidR="00DF78B0" w:rsidRPr="00FF0CB6" w:rsidRDefault="00DF78B0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CE869E8" w14:textId="06BA69D4" w:rsidR="003D6390" w:rsidRPr="00FF0CB6" w:rsidRDefault="003D6390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FF0CB6">
        <w:rPr>
          <w:rFonts w:ascii="Browallia New" w:eastAsia="Arial Unicode MS" w:hAnsi="Browallia New" w:cs="Browallia New"/>
          <w:color w:val="000000"/>
          <w:cs/>
        </w:rPr>
        <w:t>สินทรัพย์จากการประกันภัยต่อแสดงด้วยจำนวนเงินสำรองประกันภัยส่วนที่</w:t>
      </w:r>
      <w:r w:rsidR="003C04D8" w:rsidRPr="00FF0CB6">
        <w:rPr>
          <w:rFonts w:ascii="Browallia New" w:eastAsia="Arial Unicode MS" w:hAnsi="Browallia New" w:cs="Browallia New"/>
          <w:color w:val="000000"/>
          <w:cs/>
        </w:rPr>
        <w:t>เ</w:t>
      </w:r>
      <w:r w:rsidRPr="00FF0CB6">
        <w:rPr>
          <w:rFonts w:ascii="Browallia New" w:eastAsia="Arial Unicode MS" w:hAnsi="Browallia New" w:cs="Browallia New"/>
          <w:color w:val="000000"/>
          <w:cs/>
        </w:rPr>
        <w:t>รียกคืนจากการประกันภัยต่อ</w:t>
      </w:r>
    </w:p>
    <w:p w14:paraId="5B33D03B" w14:textId="77777777" w:rsidR="003D6390" w:rsidRPr="00FF0CB6" w:rsidRDefault="003D6390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6DC8574D" w14:textId="77777777" w:rsidR="003D6390" w:rsidRPr="00FF0CB6" w:rsidRDefault="003D6390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FF0CB6">
        <w:rPr>
          <w:rFonts w:ascii="Browallia New" w:eastAsia="Arial Unicode MS" w:hAnsi="Browallia New" w:cs="Browallia New"/>
          <w:color w:val="000000"/>
          <w:spacing w:val="-8"/>
          <w:cs/>
        </w:rPr>
        <w:t>สำรองประกันภัยส่วนที่เรียกคืนจากการประกันภัยต่อประมาณขึ้นตามสัดส่วนของการประกันภัยต่อของสำรองเบี้ยประกันภัย</w:t>
      </w:r>
      <w:r w:rsidRPr="00FF0CB6">
        <w:rPr>
          <w:rFonts w:ascii="Browallia New" w:eastAsia="Arial Unicode MS" w:hAnsi="Browallia New" w:cs="Browallia New"/>
          <w:color w:val="000000"/>
          <w:cs/>
        </w:rPr>
        <w:t xml:space="preserve"> และสำรองค่าสินไหมทดแทนและค่าสินไหมทดแทนค้างจ่าย</w:t>
      </w:r>
    </w:p>
    <w:p w14:paraId="56A581F8" w14:textId="2677FB29" w:rsidR="005A0578" w:rsidRPr="00FF0CB6" w:rsidRDefault="003F5E44" w:rsidP="00434533">
      <w:pPr>
        <w:rPr>
          <w:rFonts w:ascii="Browallia New" w:eastAsia="Arial Unicode MS" w:hAnsi="Browallia New" w:cs="Browallia New"/>
          <w:color w:val="000000"/>
          <w:cs/>
        </w:rPr>
      </w:pPr>
      <w:r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408030E6" w14:textId="6DE71133" w:rsidR="00A30755" w:rsidRPr="00FF0CB6" w:rsidRDefault="00A30755" w:rsidP="005D7353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FF0C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lastRenderedPageBreak/>
        <w:t>ลูกหนี้</w:t>
      </w:r>
      <w:r w:rsidR="002D238C" w:rsidRPr="00FF0C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จากสัญญาประกันภัยต่อ</w:t>
      </w:r>
      <w:r w:rsidRPr="00FF0C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และเจ้าหนี้บริษัทประกันภัยต่อ</w:t>
      </w:r>
    </w:p>
    <w:p w14:paraId="3A952305" w14:textId="77777777" w:rsidR="00DF78B0" w:rsidRPr="00FF0CB6" w:rsidRDefault="00DF78B0" w:rsidP="004D5620">
      <w:pPr>
        <w:jc w:val="thaiDistribute"/>
        <w:rPr>
          <w:rFonts w:ascii="Browallia New" w:hAnsi="Browallia New" w:cs="Browallia New"/>
          <w:color w:val="000000"/>
          <w:spacing w:val="-8"/>
          <w:lang w:val="en-US"/>
        </w:rPr>
      </w:pPr>
    </w:p>
    <w:p w14:paraId="60379938" w14:textId="37A220F3" w:rsidR="000E7E1B" w:rsidRPr="00FF0CB6" w:rsidRDefault="000E7E1B" w:rsidP="005D7353">
      <w:pPr>
        <w:pStyle w:val="ListParagraph"/>
        <w:numPr>
          <w:ilvl w:val="0"/>
          <w:numId w:val="10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FF0CB6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ลูกหนี้จากสัญญาประกันภัยต่อแสดงด้วยจำนวนเงินค้างรับจากการประกันภัยต่อและ</w:t>
      </w:r>
      <w:r w:rsidRPr="00FF0C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FF0CB6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เงินมัดจำที่วางไว้จากการรับประกันภัยต่อ</w:t>
      </w:r>
      <w:r w:rsidRPr="00FF0CB6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4FFDD9ED" w14:textId="77777777" w:rsidR="000E7E1B" w:rsidRPr="00FF0CB6" w:rsidRDefault="000E7E1B" w:rsidP="00773EA0">
      <w:pPr>
        <w:ind w:left="1134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89E381B" w14:textId="3D278F13" w:rsidR="000E7E1B" w:rsidRPr="00FF0CB6" w:rsidRDefault="000E7E1B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 w:rsidRPr="00FF0CB6">
        <w:rPr>
          <w:rFonts w:ascii="Browallia New" w:eastAsia="Arial Unicode MS" w:hAnsi="Browallia New" w:cs="Browallia New"/>
          <w:color w:val="000000"/>
          <w:cs/>
        </w:rPr>
        <w:t>เงินค้างรับจากบริษัทประกันภัยต่อประกอบด้วยค่าจ้างและค่าบำเหน็จค้างรับ ค่าสินไหมทดแทนค้างรับ และรายการค้างรับอื่น ๆ จากบริษัทประกันภัยต่อ โดย</w:t>
      </w:r>
      <w:r w:rsidR="008552BD" w:rsidRPr="00FF0CB6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Pr="00FF0CB6">
        <w:rPr>
          <w:rFonts w:ascii="Browallia New" w:eastAsia="Arial Unicode MS" w:hAnsi="Browallia New" w:cs="Browallia New"/>
          <w:color w:val="000000"/>
          <w:cs/>
        </w:rPr>
        <w:t>บันทึกค่าเผื่อหนี้สงสัยจะสูญสำหรับผลขาดทุน</w:t>
      </w:r>
      <w:r w:rsidRPr="00FF0CB6">
        <w:rPr>
          <w:rFonts w:ascii="Browallia New" w:eastAsia="Arial Unicode MS" w:hAnsi="Browallia New" w:cs="Browallia New"/>
          <w:color w:val="000000"/>
          <w:spacing w:val="-6"/>
          <w:cs/>
        </w:rPr>
        <w:t>โดยประมาณที่อาจเกิดขึ้นจากการเก็บเงินไม่ได้ ซึ่งพิจารณาจากประสบการณ์การเก็บเงิน และตามสถานะปัจจุบัน</w:t>
      </w:r>
      <w:r w:rsidRPr="00FF0CB6">
        <w:rPr>
          <w:rFonts w:ascii="Browallia New" w:eastAsia="Arial Unicode MS" w:hAnsi="Browallia New" w:cs="Browallia New"/>
          <w:color w:val="000000"/>
          <w:cs/>
        </w:rPr>
        <w:t>ของเงินค้างรับจากบริษัทประกันภัยต่อ ณ วันสิ้นรอบระยะเวลารายงาน</w:t>
      </w:r>
    </w:p>
    <w:p w14:paraId="48DB49F0" w14:textId="77777777" w:rsidR="000E7E1B" w:rsidRPr="00FF0CB6" w:rsidRDefault="000E7E1B" w:rsidP="00773EA0">
      <w:pPr>
        <w:ind w:left="1134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FB045C5" w14:textId="024AA525" w:rsidR="000E7E1B" w:rsidRPr="00FF0CB6" w:rsidRDefault="000E7E1B" w:rsidP="005D7353">
      <w:pPr>
        <w:pStyle w:val="ListParagraph"/>
        <w:numPr>
          <w:ilvl w:val="0"/>
          <w:numId w:val="10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FF0CB6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เจ้าหนี้</w:t>
      </w:r>
      <w:r w:rsidRPr="00FF0CB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บริษัทประกันภัยต่อแสดงด้วยจำนวนเงินค้างจ่ายจากการประกันภัยต่อ</w:t>
      </w:r>
      <w:r w:rsidRPr="00FF0CB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FF0CB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และเงินมัดจำที่</w:t>
      </w:r>
      <w:r w:rsidR="00CA036B" w:rsidRPr="00FF0CB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กลุ่มกิจการ</w:t>
      </w:r>
      <w:r w:rsidRPr="00FF0CB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ถือไว้</w:t>
      </w:r>
      <w:r w:rsidRPr="00FF0CB6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จากการเอาประกันภัยต่อ</w:t>
      </w:r>
    </w:p>
    <w:p w14:paraId="48715847" w14:textId="77777777" w:rsidR="000E7E1B" w:rsidRPr="00FF0CB6" w:rsidRDefault="000E7E1B" w:rsidP="00773EA0">
      <w:pPr>
        <w:ind w:left="1134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F548119" w14:textId="77777777" w:rsidR="000E7E1B" w:rsidRPr="00FF0CB6" w:rsidRDefault="000E7E1B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 w:rsidRPr="00FF0CB6">
        <w:rPr>
          <w:rFonts w:ascii="Browallia New" w:eastAsia="Arial Unicode MS" w:hAnsi="Browallia New" w:cs="Browallia New"/>
          <w:color w:val="000000"/>
          <w:spacing w:val="-2"/>
          <w:cs/>
        </w:rPr>
        <w:t>เงินค้าง</w:t>
      </w:r>
      <w:r w:rsidRPr="00FF0CB6">
        <w:rPr>
          <w:rFonts w:ascii="Browallia New" w:eastAsia="Arial Unicode MS" w:hAnsi="Browallia New" w:cs="Browallia New"/>
          <w:color w:val="000000"/>
          <w:cs/>
        </w:rPr>
        <w:t>จ่าย</w:t>
      </w:r>
      <w:r w:rsidRPr="00FF0CB6">
        <w:rPr>
          <w:rFonts w:ascii="Browallia New" w:eastAsia="Arial Unicode MS" w:hAnsi="Browallia New" w:cs="Browallia New"/>
          <w:color w:val="000000"/>
          <w:spacing w:val="-2"/>
          <w:cs/>
        </w:rPr>
        <w:t>จากการประกันภัยต่อประกอบด้วย เบี้ยประกันภัยต่อ และรายการค้างจ่ายอื่น ๆ ให้กับบริษัทประกันภัยต่อ</w:t>
      </w:r>
      <w:r w:rsidRPr="00FF0CB6">
        <w:rPr>
          <w:rFonts w:ascii="Browallia New" w:eastAsia="Arial Unicode MS" w:hAnsi="Browallia New" w:cs="Browallia New"/>
          <w:color w:val="000000"/>
          <w:cs/>
        </w:rPr>
        <w:t xml:space="preserve"> ยกเว้นค่าสินไหมทดแทน</w:t>
      </w:r>
    </w:p>
    <w:p w14:paraId="370B7284" w14:textId="63EB153B" w:rsidR="00510C3A" w:rsidRPr="00FF0CB6" w:rsidRDefault="00510C3A">
      <w:pPr>
        <w:rPr>
          <w:rFonts w:ascii="Browallia New" w:eastAsia="Arial Unicode MS" w:hAnsi="Browallia New" w:cs="Browallia New"/>
          <w:b/>
          <w:bCs/>
          <w:color w:val="000000"/>
          <w:cs/>
          <w:lang w:val="en-GB" w:eastAsia="x-none"/>
        </w:rPr>
      </w:pPr>
    </w:p>
    <w:p w14:paraId="10E0C345" w14:textId="3B25DFE7" w:rsidR="00A30755" w:rsidRPr="00641270" w:rsidRDefault="008974B9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สินทรัพย์ทางการเงิน</w:t>
      </w:r>
    </w:p>
    <w:p w14:paraId="302FA8E6" w14:textId="1049486A" w:rsidR="008974B9" w:rsidRPr="00641270" w:rsidRDefault="008974B9" w:rsidP="005F3D87">
      <w:pPr>
        <w:ind w:left="540"/>
        <w:rPr>
          <w:rFonts w:ascii="Browallia New" w:hAnsi="Browallia New" w:cs="Browallia New"/>
          <w:color w:val="000000"/>
          <w:lang w:val="en-GB"/>
        </w:rPr>
      </w:pPr>
    </w:p>
    <w:p w14:paraId="4EC5F9D2" w14:textId="589565B8" w:rsidR="00D72556" w:rsidRPr="00641270" w:rsidRDefault="00D72556" w:rsidP="005D7353">
      <w:pPr>
        <w:pStyle w:val="ListParagraph"/>
        <w:numPr>
          <w:ilvl w:val="0"/>
          <w:numId w:val="11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การจัดประเภท</w:t>
      </w:r>
    </w:p>
    <w:p w14:paraId="666BC087" w14:textId="77777777" w:rsidR="00D72556" w:rsidRPr="00641270" w:rsidRDefault="00D72556" w:rsidP="00CB6CC7">
      <w:pPr>
        <w:ind w:left="540"/>
        <w:rPr>
          <w:rFonts w:ascii="Browallia New" w:hAnsi="Browallia New" w:cs="Browallia New"/>
          <w:color w:val="000000"/>
          <w:lang w:val="en-GB"/>
        </w:rPr>
      </w:pPr>
    </w:p>
    <w:p w14:paraId="348E5108" w14:textId="1CAB9B58" w:rsidR="008974B9" w:rsidRPr="00641270" w:rsidRDefault="00C219A0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u w:val="single"/>
          <w:cs/>
        </w:rPr>
      </w:pPr>
      <w:r w:rsidRPr="00641270">
        <w:rPr>
          <w:rFonts w:ascii="Browallia New" w:eastAsia="Arial Unicode MS" w:hAnsi="Browallia New" w:cs="Browallia New"/>
          <w:color w:val="000000"/>
          <w:u w:val="single"/>
          <w:cs/>
        </w:rPr>
        <w:t>งบการเงินเฉพาะกิจการ</w:t>
      </w:r>
    </w:p>
    <w:p w14:paraId="76AF65AE" w14:textId="77777777" w:rsidR="008974B9" w:rsidRPr="00641270" w:rsidRDefault="008974B9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AD0ADEC" w14:textId="2716DAE5" w:rsidR="004D5620" w:rsidRPr="00641270" w:rsidRDefault="00D73A69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t>บริษัท</w:t>
      </w:r>
      <w:r w:rsidR="004D5620" w:rsidRPr="00641270">
        <w:rPr>
          <w:rFonts w:ascii="Browallia New" w:eastAsia="Arial Unicode MS" w:hAnsi="Browallia New" w:cs="Browallia New"/>
          <w:color w:val="000000"/>
          <w:cs/>
        </w:rPr>
        <w:t xml:space="preserve">จัดประเภทสินทรัพย์ทางการเงินประเภทตราสารหนี้ตามลักษณะการวัดมูลค่า โดยพิจารณาจาก </w:t>
      </w:r>
      <w:r w:rsidR="00AB14F1">
        <w:rPr>
          <w:rFonts w:ascii="Browallia New" w:eastAsia="Arial Unicode MS" w:hAnsi="Browallia New" w:cs="Browallia New"/>
          <w:color w:val="000000"/>
          <w:lang w:val="en-GB"/>
        </w:rPr>
        <w:br/>
      </w:r>
      <w:r w:rsidR="004D5620" w:rsidRPr="00641270">
        <w:rPr>
          <w:rFonts w:ascii="Browallia New" w:eastAsia="Arial Unicode MS" w:hAnsi="Browallia New" w:cs="Browallia New"/>
          <w:color w:val="000000"/>
          <w:cs/>
        </w:rPr>
        <w:t xml:space="preserve">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4D5620" w:rsidRPr="00641270">
        <w:rPr>
          <w:rFonts w:ascii="Browallia New" w:eastAsia="Arial Unicode MS" w:hAnsi="Browallia New" w:cs="Browallia New"/>
          <w:color w:val="000000"/>
        </w:rPr>
        <w:t xml:space="preserve">(SPPI) </w:t>
      </w:r>
      <w:r w:rsidR="004D5620" w:rsidRPr="00641270">
        <w:rPr>
          <w:rFonts w:ascii="Browallia New" w:eastAsia="Arial Unicode MS" w:hAnsi="Browallia New" w:cs="Browallia New"/>
          <w:color w:val="000000"/>
          <w:cs/>
        </w:rPr>
        <w:t>หรือไม่ ดังนี้</w:t>
      </w:r>
    </w:p>
    <w:p w14:paraId="20A476BF" w14:textId="77777777" w:rsidR="007C18AA" w:rsidRPr="00641270" w:rsidRDefault="007C18AA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42B4845F" w14:textId="77777777" w:rsidR="004D5620" w:rsidRPr="00641270" w:rsidRDefault="004D5620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pacing w:val="-4"/>
          <w:sz w:val="28"/>
          <w:szCs w:val="28"/>
        </w:rPr>
      </w:pPr>
      <w:r w:rsidRPr="00641270">
        <w:rPr>
          <w:rFonts w:eastAsia="Arial Unicode MS"/>
          <w:color w:val="000000"/>
          <w:spacing w:val="-4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4E56BAA" w14:textId="58C9EAC8" w:rsidR="008974B9" w:rsidRPr="00641270" w:rsidRDefault="004D5620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641270">
        <w:rPr>
          <w:rFonts w:eastAsia="Arial Unicode MS"/>
          <w:color w:val="000000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320B7AEA" w14:textId="77777777" w:rsidR="007C18AA" w:rsidRPr="00641270" w:rsidRDefault="007C18AA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</w:rPr>
      </w:pPr>
    </w:p>
    <w:p w14:paraId="320729B1" w14:textId="687C5A4D" w:rsidR="004F1EB6" w:rsidRPr="00641270" w:rsidRDefault="004D5620" w:rsidP="004F1EB6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  <w:spacing w:val="-6"/>
          <w:cs/>
        </w:rPr>
        <w:t>บริษัทสามารถจัด</w:t>
      </w:r>
      <w:r w:rsidRPr="00641270">
        <w:rPr>
          <w:rFonts w:ascii="Browallia New" w:eastAsia="Arial Unicode MS" w:hAnsi="Browallia New" w:cs="Browallia New"/>
          <w:color w:val="000000"/>
          <w:cs/>
        </w:rPr>
        <w:t>ประเภท</w:t>
      </w:r>
      <w:r w:rsidRPr="00641270">
        <w:rPr>
          <w:rFonts w:ascii="Browallia New" w:eastAsia="Arial Unicode MS" w:hAnsi="Browallia New" w:cs="Browallia New"/>
          <w:color w:val="000000"/>
          <w:spacing w:val="-6"/>
          <w:cs/>
        </w:rPr>
        <w:t>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Pr="00641270">
        <w:rPr>
          <w:rFonts w:ascii="Browallia New" w:eastAsia="Arial Unicode MS" w:hAnsi="Browallia New" w:cs="Browallia New"/>
          <w:color w:val="000000"/>
          <w:cs/>
        </w:rPr>
        <w:t>เท่านั้น</w:t>
      </w:r>
    </w:p>
    <w:p w14:paraId="115E2C43" w14:textId="77777777" w:rsidR="00C7377B" w:rsidRPr="00641270" w:rsidRDefault="00C7377B" w:rsidP="004F1EB6">
      <w:pPr>
        <w:ind w:left="1080"/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1E81117A" w14:textId="1E96559F" w:rsidR="00D72556" w:rsidRPr="00641270" w:rsidRDefault="004D5620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t>สำ</w:t>
      </w:r>
      <w:r w:rsidRPr="00641270">
        <w:rPr>
          <w:rFonts w:ascii="Browallia New" w:eastAsia="Arial Unicode MS" w:hAnsi="Browallia New" w:cs="Browallia New"/>
          <w:color w:val="000000"/>
          <w:spacing w:val="-4"/>
          <w:cs/>
        </w:rPr>
        <w:t xml:space="preserve">หรับเงินลงทุนในตราสารทุน </w:t>
      </w:r>
      <w:r w:rsidR="006813E7" w:rsidRPr="00641270">
        <w:rPr>
          <w:rFonts w:ascii="Browallia New" w:eastAsia="Arial Unicode MS" w:hAnsi="Browallia New" w:cs="Browallia New"/>
          <w:color w:val="000000"/>
          <w:spacing w:val="-4"/>
          <w:cs/>
        </w:rPr>
        <w:t>บริษัท</w:t>
      </w:r>
      <w:r w:rsidRPr="00641270">
        <w:rPr>
          <w:rFonts w:ascii="Browallia New" w:eastAsia="Arial Unicode MS" w:hAnsi="Browallia New" w:cs="Browallia New"/>
          <w:color w:val="000000"/>
          <w:spacing w:val="-4"/>
          <w:cs/>
        </w:rPr>
        <w:t>สามารถเลือก (ซึ่งไม่สามารถเปลี่ยนแปลงได้) ที่จะวัดมูลค่าเงินลงทุนใน</w:t>
      </w:r>
      <w:r w:rsidR="005D7353" w:rsidRPr="00641270">
        <w:rPr>
          <w:rFonts w:ascii="Browallia New" w:eastAsia="Arial Unicode MS" w:hAnsi="Browallia New" w:cs="Browallia New"/>
          <w:color w:val="000000"/>
          <w:spacing w:val="-4"/>
          <w:cs/>
        </w:rPr>
        <w:br/>
      </w:r>
      <w:r w:rsidRPr="00641270">
        <w:rPr>
          <w:rFonts w:ascii="Browallia New" w:eastAsia="Arial Unicode MS" w:hAnsi="Browallia New" w:cs="Browallia New"/>
          <w:color w:val="000000"/>
          <w:spacing w:val="-4"/>
          <w:cs/>
        </w:rPr>
        <w:t>ตราสารทุน</w:t>
      </w:r>
      <w:r w:rsidRPr="00641270">
        <w:rPr>
          <w:rFonts w:ascii="Browallia New" w:eastAsia="Arial Unicode MS" w:hAnsi="Browallia New" w:cs="Browallia New"/>
          <w:color w:val="000000"/>
          <w:cs/>
        </w:rPr>
        <w:t xml:space="preserve"> ณ วันที่รับรู้เริ่มแรกด้วยมูลค่ายุติธรรมผ่านกำไรขาดทุน </w:t>
      </w:r>
      <w:r w:rsidRPr="00641270">
        <w:rPr>
          <w:rFonts w:ascii="Browallia New" w:eastAsia="Arial Unicode MS" w:hAnsi="Browallia New" w:cs="Browallia New"/>
          <w:color w:val="000000"/>
        </w:rPr>
        <w:t>(</w:t>
      </w:r>
      <w:r w:rsidR="00273F84" w:rsidRPr="00641270">
        <w:rPr>
          <w:rFonts w:ascii="Browallia New" w:eastAsia="Arial Unicode MS" w:hAnsi="Browallia New" w:cs="Browallia New"/>
          <w:color w:val="000000"/>
          <w:cs/>
        </w:rPr>
        <w:t>F</w:t>
      </w:r>
      <w:r w:rsidR="00273F84" w:rsidRPr="00641270">
        <w:rPr>
          <w:rFonts w:ascii="Browallia New" w:eastAsia="Arial Unicode MS" w:hAnsi="Browallia New" w:cs="Browallia New"/>
          <w:color w:val="000000"/>
        </w:rPr>
        <w:t>air value through profit or loss</w:t>
      </w:r>
      <w:r w:rsidRPr="00641270">
        <w:rPr>
          <w:rFonts w:ascii="Browallia New" w:eastAsia="Arial Unicode MS" w:hAnsi="Browallia New" w:cs="Browallia New"/>
          <w:color w:val="000000"/>
        </w:rPr>
        <w:t xml:space="preserve">) </w:t>
      </w:r>
      <w:r w:rsidRPr="00641270">
        <w:rPr>
          <w:rFonts w:ascii="Browallia New" w:eastAsia="Arial Unicode MS" w:hAnsi="Browallia New" w:cs="Browallia New"/>
          <w:color w:val="000000"/>
          <w:cs/>
        </w:rPr>
        <w:t>หรือด้วยมูลค่ายุติธรรม</w:t>
      </w:r>
      <w:r w:rsidRPr="00641270">
        <w:rPr>
          <w:rFonts w:ascii="Browallia New" w:eastAsia="Arial Unicode MS" w:hAnsi="Browallia New" w:cs="Browallia New"/>
          <w:color w:val="000000"/>
          <w:spacing w:val="-6"/>
          <w:cs/>
        </w:rPr>
        <w:t xml:space="preserve">ผ่านกำไรขาดทุนเบ็ดเสร็จอื่น </w:t>
      </w:r>
      <w:r w:rsidRPr="00641270">
        <w:rPr>
          <w:rFonts w:ascii="Browallia New" w:eastAsia="Arial Unicode MS" w:hAnsi="Browallia New" w:cs="Browallia New"/>
          <w:color w:val="000000"/>
          <w:spacing w:val="-6"/>
        </w:rPr>
        <w:t>(</w:t>
      </w:r>
      <w:r w:rsidR="00273F84" w:rsidRPr="00641270">
        <w:rPr>
          <w:rFonts w:ascii="Browallia New" w:eastAsia="Arial Unicode MS" w:hAnsi="Browallia New" w:cs="Browallia New"/>
          <w:color w:val="000000"/>
          <w:spacing w:val="-6"/>
          <w:cs/>
        </w:rPr>
        <w:t>F</w:t>
      </w:r>
      <w:r w:rsidR="00273F84" w:rsidRPr="00641270">
        <w:rPr>
          <w:rFonts w:ascii="Browallia New" w:eastAsia="Arial Unicode MS" w:hAnsi="Browallia New" w:cs="Browallia New"/>
          <w:color w:val="000000"/>
          <w:spacing w:val="-6"/>
        </w:rPr>
        <w:t>air value through other comprehensive income</w:t>
      </w:r>
      <w:r w:rsidRPr="00641270">
        <w:rPr>
          <w:rFonts w:ascii="Browallia New" w:eastAsia="Arial Unicode MS" w:hAnsi="Browallia New" w:cs="Browallia New"/>
          <w:color w:val="000000"/>
          <w:spacing w:val="-6"/>
        </w:rPr>
        <w:t xml:space="preserve">) </w:t>
      </w:r>
      <w:r w:rsidRPr="00641270">
        <w:rPr>
          <w:rFonts w:ascii="Browallia New" w:eastAsia="Arial Unicode MS" w:hAnsi="Browallia New" w:cs="Browallia New"/>
          <w:color w:val="000000"/>
          <w:spacing w:val="-6"/>
          <w:cs/>
        </w:rPr>
        <w:t>ยกเว้น</w:t>
      </w:r>
      <w:r w:rsidR="005D7353" w:rsidRPr="00641270">
        <w:rPr>
          <w:rFonts w:ascii="Browallia New" w:eastAsia="Arial Unicode MS" w:hAnsi="Browallia New" w:cs="Browallia New"/>
          <w:color w:val="000000"/>
          <w:spacing w:val="-6"/>
          <w:cs/>
        </w:rPr>
        <w:br/>
      </w:r>
      <w:r w:rsidRPr="00641270">
        <w:rPr>
          <w:rFonts w:ascii="Browallia New" w:eastAsia="Arial Unicode MS" w:hAnsi="Browallia New" w:cs="Browallia New"/>
          <w:color w:val="000000"/>
          <w:spacing w:val="-6"/>
          <w:cs/>
        </w:rPr>
        <w:t>เงินลงทุนในตราสารทุนที่ถือไว้</w:t>
      </w:r>
      <w:r w:rsidRPr="00641270">
        <w:rPr>
          <w:rFonts w:ascii="Browallia New" w:eastAsia="Arial Unicode MS" w:hAnsi="Browallia New" w:cs="Browallia New"/>
          <w:color w:val="000000"/>
          <w:cs/>
        </w:rPr>
        <w:t xml:space="preserve">เพื่อค้าจะวัดมูลค่าด้วย </w:t>
      </w:r>
      <w:r w:rsidRPr="00641270">
        <w:rPr>
          <w:rFonts w:ascii="Browallia New" w:eastAsia="Arial Unicode MS" w:hAnsi="Browallia New" w:cs="Browallia New"/>
          <w:color w:val="000000"/>
        </w:rPr>
        <w:t>FVPL</w:t>
      </w:r>
      <w:r w:rsidRPr="00641270">
        <w:rPr>
          <w:rFonts w:ascii="Browallia New" w:eastAsia="Arial Unicode MS" w:hAnsi="Browallia New" w:cs="Browallia New"/>
          <w:color w:val="000000"/>
          <w:cs/>
        </w:rPr>
        <w:t xml:space="preserve"> เท่านั้น </w:t>
      </w:r>
    </w:p>
    <w:p w14:paraId="3C69BB16" w14:textId="4C9A6142" w:rsidR="003F5E44" w:rsidRDefault="003F5E44">
      <w:pPr>
        <w:rPr>
          <w:rFonts w:ascii="Browallia New" w:eastAsia="Arial Unicode MS" w:hAnsi="Browallia New" w:cs="Browallia New"/>
          <w:color w:val="000000"/>
          <w:u w:val="single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u w:val="single"/>
          <w:cs/>
          <w:lang w:val="en-GB"/>
        </w:rPr>
        <w:br w:type="page"/>
      </w:r>
    </w:p>
    <w:p w14:paraId="0799496B" w14:textId="05F5A93A" w:rsidR="00D72556" w:rsidRPr="00AB14F1" w:rsidRDefault="00D72556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u w:val="single"/>
          <w:cs/>
        </w:rPr>
      </w:pPr>
      <w:r w:rsidRPr="00AB14F1">
        <w:rPr>
          <w:rFonts w:ascii="Browallia New" w:eastAsia="Arial Unicode MS" w:hAnsi="Browallia New" w:cs="Browallia New"/>
          <w:color w:val="000000"/>
          <w:u w:val="single"/>
          <w:cs/>
        </w:rPr>
        <w:lastRenderedPageBreak/>
        <w:t>งบการเงินรวม</w:t>
      </w:r>
    </w:p>
    <w:p w14:paraId="7C485D82" w14:textId="77777777" w:rsidR="00D72556" w:rsidRPr="00AB14F1" w:rsidRDefault="00D72556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F382E06" w14:textId="311A3EC6" w:rsidR="00D72556" w:rsidRPr="00AB14F1" w:rsidRDefault="00D72556" w:rsidP="005D7353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 w:rsidRPr="00AB14F1">
        <w:rPr>
          <w:rFonts w:ascii="Browallia New" w:eastAsia="Arial Unicode MS" w:hAnsi="Browallia New" w:cs="Browallia New"/>
          <w:color w:val="000000"/>
          <w:cs/>
        </w:rPr>
        <w:t>กลุ่มกิจการจัดประเภทสินทรัพย์ทางการเงินตามวัตถุประสงค์ในการถือครอง โดยแบ่งเป็นแต่ละประเภทดังนี้</w:t>
      </w:r>
    </w:p>
    <w:p w14:paraId="294A884E" w14:textId="62D6158A" w:rsidR="00D72556" w:rsidRPr="00AB14F1" w:rsidRDefault="00D72556" w:rsidP="005D7353">
      <w:pPr>
        <w:pStyle w:val="Style1"/>
        <w:numPr>
          <w:ilvl w:val="0"/>
          <w:numId w:val="12"/>
        </w:numPr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AB14F1">
        <w:rPr>
          <w:rFonts w:eastAsia="Arial Unicode MS"/>
          <w:color w:val="000000"/>
          <w:sz w:val="28"/>
          <w:szCs w:val="28"/>
          <w:cs/>
        </w:rPr>
        <w:t>เงินลงทุนที่วัดมูลค่าผ่านงบกำไรขาดทุน</w:t>
      </w:r>
    </w:p>
    <w:p w14:paraId="2B5BD002" w14:textId="43550661" w:rsidR="00D72556" w:rsidRPr="00AB14F1" w:rsidRDefault="00D72556" w:rsidP="005D7353">
      <w:pPr>
        <w:pStyle w:val="Style1"/>
        <w:numPr>
          <w:ilvl w:val="0"/>
          <w:numId w:val="12"/>
        </w:numPr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AB14F1">
        <w:rPr>
          <w:rFonts w:eastAsia="Arial Unicode MS"/>
          <w:color w:val="000000"/>
          <w:sz w:val="28"/>
          <w:szCs w:val="28"/>
          <w:cs/>
        </w:rPr>
        <w:t>เงินลงทุนที่วัดมูลค่าผ่านงบกำไรขาดทุนเบ็ดเสร็จอื่น</w:t>
      </w:r>
    </w:p>
    <w:p w14:paraId="7C47B4FD" w14:textId="2129A659" w:rsidR="00D72556" w:rsidRPr="00AB14F1" w:rsidRDefault="00D72556" w:rsidP="005D7353">
      <w:pPr>
        <w:pStyle w:val="Style1"/>
        <w:numPr>
          <w:ilvl w:val="0"/>
          <w:numId w:val="12"/>
        </w:numPr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AB14F1">
        <w:rPr>
          <w:rFonts w:eastAsia="Arial Unicode MS"/>
          <w:color w:val="000000"/>
          <w:sz w:val="28"/>
          <w:szCs w:val="28"/>
          <w:cs/>
        </w:rPr>
        <w:t>เงินลงทุนที่วัดมูลค่าด้วยราคาทุนตัดจำหน่าย</w:t>
      </w:r>
    </w:p>
    <w:p w14:paraId="65F74D10" w14:textId="740D53CF" w:rsidR="00D72556" w:rsidRPr="00AB14F1" w:rsidRDefault="00D72556" w:rsidP="005D7353">
      <w:pPr>
        <w:pStyle w:val="Style1"/>
        <w:numPr>
          <w:ilvl w:val="0"/>
          <w:numId w:val="12"/>
        </w:numPr>
        <w:ind w:left="108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AB14F1">
        <w:rPr>
          <w:rFonts w:eastAsia="Arial Unicode MS"/>
          <w:color w:val="000000"/>
          <w:sz w:val="28"/>
          <w:szCs w:val="28"/>
          <w:cs/>
        </w:rPr>
        <w:t>เงินลงทุนที่กำหนดให้วัดมูลค่ายุติธรรมผ่านกำไรหรือขาดทุน</w:t>
      </w:r>
    </w:p>
    <w:p w14:paraId="5EA27D6B" w14:textId="77777777" w:rsidR="00EF090E" w:rsidRPr="00AB14F1" w:rsidRDefault="00EF090E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A78600B" w14:textId="4E2C8E4B" w:rsidR="00D72556" w:rsidRPr="00AB14F1" w:rsidRDefault="00D72556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AB14F1">
        <w:rPr>
          <w:rFonts w:ascii="Browallia New" w:eastAsia="Arial Unicode MS" w:hAnsi="Browallia New" w:cs="Browallia New"/>
          <w:color w:val="000000"/>
          <w:spacing w:val="-6"/>
          <w:cs/>
        </w:rPr>
        <w:t>การนำมาตรฐานการรายงานทางการเงินที่เกี่ยวกับเครื่องมือทางการเงิน (</w:t>
      </w:r>
      <w:r w:rsidRPr="00AB14F1">
        <w:rPr>
          <w:rFonts w:ascii="Browallia New" w:eastAsia="Arial Unicode MS" w:hAnsi="Browallia New" w:cs="Browallia New"/>
          <w:color w:val="000000"/>
          <w:spacing w:val="-6"/>
        </w:rPr>
        <w:t xml:space="preserve">TAS </w:t>
      </w:r>
      <w:r w:rsidR="00B250A5" w:rsidRPr="00B250A5">
        <w:rPr>
          <w:rFonts w:ascii="Browallia New" w:eastAsia="Arial Unicode MS" w:hAnsi="Browallia New" w:cs="Browallia New"/>
          <w:color w:val="000000"/>
          <w:spacing w:val="-6"/>
          <w:lang w:val="en-GB"/>
        </w:rPr>
        <w:t>32</w:t>
      </w:r>
      <w:r w:rsidRPr="00AB14F1">
        <w:rPr>
          <w:rFonts w:ascii="Browallia New" w:eastAsia="Arial Unicode MS" w:hAnsi="Browallia New" w:cs="Browallia New"/>
          <w:color w:val="000000"/>
          <w:spacing w:val="-6"/>
          <w:cs/>
        </w:rPr>
        <w:t xml:space="preserve"> และแนวปฏิบัติทางการบัญชีฯ)</w:t>
      </w:r>
      <w:r w:rsidRPr="00AB14F1">
        <w:rPr>
          <w:rFonts w:ascii="Browallia New" w:eastAsia="Arial Unicode MS" w:hAnsi="Browallia New" w:cs="Browallia New"/>
          <w:color w:val="000000"/>
          <w:cs/>
        </w:rPr>
        <w:t xml:space="preserve"> มาถือปฏิบัติ เงินลงทุนในเครื่องมือทางการเงินบางรายการที่มีเครื่องมือทางการเงินที่มีสิทธิจะขายซึ่งทำให้</w:t>
      </w:r>
      <w:r w:rsidR="005D7353" w:rsidRPr="00AB14F1">
        <w:rPr>
          <w:rFonts w:ascii="Browallia New" w:eastAsia="Arial Unicode MS" w:hAnsi="Browallia New" w:cs="Browallia New"/>
          <w:color w:val="000000"/>
          <w:cs/>
        </w:rPr>
        <w:br/>
      </w:r>
      <w:r w:rsidRPr="00AB14F1">
        <w:rPr>
          <w:rFonts w:ascii="Browallia New" w:eastAsia="Arial Unicode MS" w:hAnsi="Browallia New" w:cs="Browallia New"/>
          <w:color w:val="000000"/>
          <w:cs/>
        </w:rPr>
        <w:t>ผู้ออกเครื่องมือทางการเงินมีภาระผูกพันตามสัญญาในการซื้อคืนหรือไถ่ถอนเครื่องมือทางการ</w:t>
      </w:r>
      <w:r w:rsidR="00273F84" w:rsidRPr="00AB14F1">
        <w:rPr>
          <w:rFonts w:ascii="Browallia New" w:eastAsia="Arial Unicode MS" w:hAnsi="Browallia New" w:cs="Browallia New"/>
          <w:color w:val="000000"/>
          <w:cs/>
        </w:rPr>
        <w:t>เงิน</w:t>
      </w:r>
      <w:r w:rsidRPr="00AB14F1">
        <w:rPr>
          <w:rFonts w:ascii="Browallia New" w:eastAsia="Arial Unicode MS" w:hAnsi="Browallia New" w:cs="Browallia New"/>
          <w:color w:val="000000"/>
          <w:cs/>
        </w:rPr>
        <w:t>ด้วยเงินสดหรือสินทรัพย์ทางการเงินอื่นเมื่อมีการใช้สิทธิการจะขาย หรือเครื่องมือทางการเงินที่ทำให้ผู้ออกมีภาระผูกพันที่</w:t>
      </w:r>
      <w:r w:rsidRPr="00AB14F1">
        <w:rPr>
          <w:rFonts w:ascii="Browallia New" w:eastAsia="Arial Unicode MS" w:hAnsi="Browallia New" w:cs="Browallia New"/>
          <w:color w:val="000000"/>
          <w:spacing w:val="-4"/>
          <w:cs/>
        </w:rPr>
        <w:t>ต้องส่งมอบทรัพย์สินสุทธิของกลุ่มกิจการตามสัดส่วนให้ผู้ถือเครื่องมือทางการเงินนั้นเฉพาะเมื่อมีการชำระบัญชี</w:t>
      </w:r>
      <w:r w:rsidRPr="00AB14F1">
        <w:rPr>
          <w:rFonts w:ascii="Browallia New" w:eastAsia="Arial Unicode MS" w:hAnsi="Browallia New" w:cs="Browallia New"/>
          <w:color w:val="000000"/>
          <w:cs/>
        </w:rPr>
        <w:t xml:space="preserve"> ซึ่งเครื่องมือเหล่านี้จะถูกจัดประเภทใหม่จากเงินลงทุนในตราสารทุนเป็นเงินลงทุนในตราสารหนี้</w:t>
      </w:r>
    </w:p>
    <w:p w14:paraId="2F1A28BD" w14:textId="77777777" w:rsidR="00AB14F1" w:rsidRPr="00AB14F1" w:rsidRDefault="00AB14F1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4EF970FA" w14:textId="77777777" w:rsidR="001D7BC7" w:rsidRPr="00AB14F1" w:rsidRDefault="001D7BC7" w:rsidP="005D7353">
      <w:pPr>
        <w:pStyle w:val="ListParagraph"/>
        <w:numPr>
          <w:ilvl w:val="0"/>
          <w:numId w:val="11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B14F1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การรับรู้รายการและการตัดรายการ</w:t>
      </w:r>
    </w:p>
    <w:p w14:paraId="613E0FD3" w14:textId="77777777" w:rsidR="007C18AA" w:rsidRPr="00AB14F1" w:rsidRDefault="007C18AA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ED43CDB" w14:textId="24F1ED97" w:rsidR="00EF090E" w:rsidRPr="00AB14F1" w:rsidRDefault="001D7BC7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 w:rsidRPr="00AB14F1">
        <w:rPr>
          <w:rFonts w:ascii="Browallia New" w:eastAsia="Arial Unicode MS" w:hAnsi="Browallia New" w:cs="Browallia New"/>
          <w:color w:val="000000"/>
          <w:cs/>
        </w:rPr>
        <w:t>ในการซื้อหรือ</w:t>
      </w:r>
      <w:r w:rsidRPr="00AB14F1">
        <w:rPr>
          <w:rFonts w:ascii="Browallia New" w:eastAsia="Arial Unicode MS" w:hAnsi="Browallia New" w:cs="Browallia New"/>
          <w:color w:val="000000"/>
          <w:spacing w:val="-4"/>
          <w:cs/>
        </w:rPr>
        <w:t>ได้มา</w:t>
      </w:r>
      <w:r w:rsidRPr="00AB14F1">
        <w:rPr>
          <w:rFonts w:ascii="Browallia New" w:eastAsia="Arial Unicode MS" w:hAnsi="Browallia New" w:cs="Browallia New"/>
          <w:color w:val="000000"/>
          <w:cs/>
        </w:rPr>
        <w:t>หรือขายสินทรัพย์ทางการเงินโดยปกติ</w:t>
      </w:r>
      <w:r w:rsidRPr="00AB14F1">
        <w:rPr>
          <w:rFonts w:ascii="Browallia New" w:eastAsia="Arial Unicode MS" w:hAnsi="Browallia New" w:cs="Browallia New"/>
          <w:color w:val="000000"/>
        </w:rPr>
        <w:t xml:space="preserve"> </w:t>
      </w:r>
      <w:r w:rsidRPr="00AB14F1">
        <w:rPr>
          <w:rFonts w:ascii="Browallia New" w:eastAsia="Arial Unicode MS" w:hAnsi="Browallia New" w:cs="Browallia New"/>
          <w:color w:val="000000"/>
          <w:cs/>
        </w:rPr>
        <w:t>กลุ่มกิจการจะรับรู้รายการ</w:t>
      </w:r>
      <w:r w:rsidRPr="00AB14F1">
        <w:rPr>
          <w:rFonts w:ascii="Browallia New" w:eastAsia="Arial Unicode MS" w:hAnsi="Browallia New" w:cs="Browallia New"/>
          <w:color w:val="000000"/>
        </w:rPr>
        <w:t xml:space="preserve"> </w:t>
      </w:r>
      <w:r w:rsidRPr="00AB14F1">
        <w:rPr>
          <w:rFonts w:ascii="Browallia New" w:eastAsia="Arial Unicode MS" w:hAnsi="Browallia New" w:cs="Browallia New"/>
          <w:color w:val="000000"/>
          <w:cs/>
        </w:rPr>
        <w:t>ณ</w:t>
      </w:r>
      <w:r w:rsidRPr="00AB14F1">
        <w:rPr>
          <w:rFonts w:ascii="Browallia New" w:eastAsia="Arial Unicode MS" w:hAnsi="Browallia New" w:cs="Browallia New"/>
          <w:color w:val="000000"/>
        </w:rPr>
        <w:t xml:space="preserve"> </w:t>
      </w:r>
      <w:r w:rsidRPr="00AB14F1">
        <w:rPr>
          <w:rFonts w:ascii="Browallia New" w:eastAsia="Arial Unicode MS" w:hAnsi="Browallia New" w:cs="Browallia New"/>
          <w:color w:val="000000"/>
          <w:cs/>
        </w:rPr>
        <w:t>วันที่ทำรายการค้า</w:t>
      </w:r>
      <w:r w:rsidRPr="00AB14F1">
        <w:rPr>
          <w:rFonts w:ascii="Browallia New" w:eastAsia="Arial Unicode MS" w:hAnsi="Browallia New" w:cs="Browallia New"/>
          <w:color w:val="000000"/>
        </w:rPr>
        <w:t xml:space="preserve"> </w:t>
      </w:r>
      <w:r w:rsidRPr="00AB14F1">
        <w:rPr>
          <w:rFonts w:ascii="Browallia New" w:eastAsia="Arial Unicode MS" w:hAnsi="Browallia New" w:cs="Browallia New"/>
          <w:color w:val="000000"/>
          <w:spacing w:val="-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AB14F1">
        <w:rPr>
          <w:rFonts w:ascii="Browallia New" w:eastAsia="Arial Unicode MS" w:hAnsi="Browallia New" w:cs="Browallia New"/>
          <w:color w:val="000000"/>
          <w:spacing w:val="-6"/>
        </w:rPr>
        <w:t xml:space="preserve">  </w:t>
      </w:r>
      <w:r w:rsidRPr="00AB14F1">
        <w:rPr>
          <w:rFonts w:ascii="Browallia New" w:eastAsia="Arial Unicode MS" w:hAnsi="Browallia New" w:cs="Browallia New"/>
          <w:color w:val="000000"/>
          <w:spacing w:val="-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AB14F1">
        <w:rPr>
          <w:rFonts w:ascii="Browallia New" w:eastAsia="Arial Unicode MS" w:hAnsi="Browallia New" w:cs="Browallia New"/>
          <w:color w:val="000000"/>
          <w:cs/>
        </w:rPr>
        <w:t>และผลประโยชน์ที่เกี่ยวข้องกับการเป็นเจ้าของสินทรัพย์ออกไป</w:t>
      </w:r>
    </w:p>
    <w:p w14:paraId="70348ED2" w14:textId="77777777" w:rsidR="007C18AA" w:rsidRPr="00AB14F1" w:rsidRDefault="007C18AA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72169B6B" w14:textId="758E81DA" w:rsidR="008974B9" w:rsidRPr="00AB14F1" w:rsidRDefault="008974B9" w:rsidP="005D7353">
      <w:pPr>
        <w:pStyle w:val="ListParagraph"/>
        <w:numPr>
          <w:ilvl w:val="0"/>
          <w:numId w:val="11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B14F1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การวัดมูลค่า</w:t>
      </w:r>
    </w:p>
    <w:p w14:paraId="6C140AD0" w14:textId="77777777" w:rsidR="007C18AA" w:rsidRPr="00AB14F1" w:rsidRDefault="007C18AA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BF9E87F" w14:textId="2B580DBE" w:rsidR="00E92A8C" w:rsidRPr="00AB14F1" w:rsidRDefault="001D7BC7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AB14F1">
        <w:rPr>
          <w:rFonts w:ascii="Browallia New" w:eastAsia="Arial Unicode MS" w:hAnsi="Browallia New" w:cs="Browallia New"/>
          <w:color w:val="000000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="005D7353" w:rsidRPr="00AB14F1">
        <w:rPr>
          <w:rFonts w:ascii="Browallia New" w:eastAsia="Arial Unicode MS" w:hAnsi="Browallia New" w:cs="Browallia New"/>
          <w:color w:val="000000"/>
          <w:cs/>
        </w:rPr>
        <w:br/>
      </w:r>
      <w:r w:rsidRPr="00AB14F1">
        <w:rPr>
          <w:rFonts w:ascii="Browallia New" w:eastAsia="Arial Unicode MS" w:hAnsi="Browallia New" w:cs="Browallia New"/>
          <w:color w:val="000000"/>
          <w:cs/>
        </w:rPr>
        <w:t xml:space="preserve">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AB14F1">
        <w:rPr>
          <w:rFonts w:ascii="Browallia New" w:eastAsia="Arial Unicode MS" w:hAnsi="Browallia New" w:cs="Browallia New"/>
          <w:color w:val="000000"/>
        </w:rPr>
        <w:t xml:space="preserve">FVPL </w:t>
      </w:r>
      <w:r w:rsidRPr="00AB14F1">
        <w:rPr>
          <w:rFonts w:ascii="Browallia New" w:eastAsia="Arial Unicode MS" w:hAnsi="Browallia New" w:cs="Browallia New"/>
          <w:color w:val="000000"/>
          <w:cs/>
        </w:rPr>
        <w:t>สำหรับสินทรัพย์ทาง</w:t>
      </w:r>
      <w:r w:rsidRPr="00AB14F1">
        <w:rPr>
          <w:rFonts w:ascii="Browallia New" w:eastAsia="Arial Unicode MS" w:hAnsi="Browallia New" w:cs="Browallia New"/>
          <w:color w:val="000000"/>
          <w:spacing w:val="-4"/>
          <w:cs/>
        </w:rPr>
        <w:t>การเงิน</w:t>
      </w:r>
      <w:r w:rsidRPr="00AB14F1">
        <w:rPr>
          <w:rFonts w:ascii="Browallia New" w:eastAsia="Arial Unicode MS" w:hAnsi="Browallia New" w:cs="Browallia New"/>
          <w:color w:val="000000"/>
          <w:cs/>
        </w:rPr>
        <w:t xml:space="preserve">ที่วัดมูลค่าด้วย </w:t>
      </w:r>
      <w:r w:rsidRPr="00AB14F1">
        <w:rPr>
          <w:rFonts w:ascii="Browallia New" w:eastAsia="Arial Unicode MS" w:hAnsi="Browallia New" w:cs="Browallia New"/>
          <w:color w:val="000000"/>
        </w:rPr>
        <w:t xml:space="preserve">FVPL </w:t>
      </w:r>
      <w:r w:rsidRPr="00AB14F1">
        <w:rPr>
          <w:rFonts w:ascii="Browallia New" w:eastAsia="Arial Unicode MS" w:hAnsi="Browallia New" w:cs="Browallia New"/>
          <w:color w:val="000000"/>
          <w:cs/>
        </w:rPr>
        <w:t>กลุ่มกิจการจะรับรู้ต้นทุนการทำรายการ</w:t>
      </w:r>
      <w:r w:rsidR="005D7353" w:rsidRPr="00AB14F1">
        <w:rPr>
          <w:rFonts w:ascii="Browallia New" w:eastAsia="Arial Unicode MS" w:hAnsi="Browallia New" w:cs="Browallia New"/>
          <w:color w:val="000000"/>
          <w:cs/>
        </w:rPr>
        <w:br/>
      </w:r>
      <w:r w:rsidRPr="00AB14F1">
        <w:rPr>
          <w:rFonts w:ascii="Browallia New" w:eastAsia="Arial Unicode MS" w:hAnsi="Browallia New" w:cs="Browallia New"/>
          <w:color w:val="000000"/>
          <w:cs/>
        </w:rPr>
        <w:t>ที่เกี่ยวข้องเป็นค่าใช้จ่ายในกำไรหรือขาดทุน</w:t>
      </w:r>
    </w:p>
    <w:p w14:paraId="0652C4C0" w14:textId="10C82F86" w:rsidR="003F5E44" w:rsidRPr="00AB14F1" w:rsidRDefault="003F5E44">
      <w:pPr>
        <w:rPr>
          <w:rFonts w:ascii="Browallia New" w:eastAsia="Arial Unicode MS" w:hAnsi="Browallia New" w:cs="Browallia New"/>
          <w:color w:val="000000"/>
          <w:cs/>
          <w:lang w:val="en-GB"/>
        </w:rPr>
      </w:pPr>
      <w:r w:rsidRPr="00AB14F1">
        <w:rPr>
          <w:rFonts w:ascii="Browallia New" w:eastAsia="Arial Unicode MS" w:hAnsi="Browallia New" w:cs="Browallia New"/>
          <w:color w:val="000000"/>
          <w:cs/>
          <w:lang w:val="en-GB"/>
        </w:rPr>
        <w:br w:type="page"/>
      </w:r>
    </w:p>
    <w:p w14:paraId="15FE3C5E" w14:textId="0287092E" w:rsidR="008974B9" w:rsidRPr="00AB14F1" w:rsidRDefault="008974B9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 w:rsidRPr="00AB14F1">
        <w:rPr>
          <w:rFonts w:ascii="Browallia New" w:eastAsia="Arial Unicode MS" w:hAnsi="Browallia New" w:cs="Browallia New"/>
          <w:color w:val="000000"/>
          <w:cs/>
        </w:rPr>
        <w:lastRenderedPageBreak/>
        <w:t>ตราสารหนี้</w:t>
      </w:r>
    </w:p>
    <w:p w14:paraId="463A0A5D" w14:textId="3BAC60D6" w:rsidR="00FC4101" w:rsidRPr="00AB14F1" w:rsidRDefault="00FC4101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06E9D3E" w14:textId="17F9C278" w:rsidR="00FC4101" w:rsidRPr="00AB14F1" w:rsidRDefault="00FC4101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u w:val="single"/>
        </w:rPr>
      </w:pPr>
      <w:r w:rsidRPr="00AB14F1">
        <w:rPr>
          <w:rFonts w:ascii="Browallia New" w:eastAsia="Arial Unicode MS" w:hAnsi="Browallia New" w:cs="Browallia New"/>
          <w:color w:val="000000"/>
          <w:u w:val="single"/>
          <w:cs/>
        </w:rPr>
        <w:t>งบการเงินเฉพาะกิจการ</w:t>
      </w:r>
    </w:p>
    <w:p w14:paraId="63A62266" w14:textId="778294B8" w:rsidR="003C2CFD" w:rsidRPr="00AB14F1" w:rsidRDefault="003C2CFD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u w:val="single"/>
        </w:rPr>
      </w:pPr>
    </w:p>
    <w:p w14:paraId="24D036E8" w14:textId="41676FFF" w:rsidR="003C2CFD" w:rsidRPr="00AB14F1" w:rsidRDefault="003C2CFD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 w:rsidRPr="00AB14F1">
        <w:rPr>
          <w:rFonts w:ascii="Browallia New" w:eastAsia="Arial Unicode MS" w:hAnsi="Browallia New" w:cs="Browallia New"/>
          <w:color w:val="000000"/>
          <w:cs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AB14F1">
        <w:rPr>
          <w:rFonts w:ascii="Browallia New" w:eastAsia="Arial Unicode MS" w:hAnsi="Browallia New" w:cs="Browallia New"/>
          <w:color w:val="000000"/>
        </w:rPr>
        <w:t xml:space="preserve"> </w:t>
      </w:r>
      <w:r w:rsidRPr="00AB14F1">
        <w:rPr>
          <w:rFonts w:ascii="Browallia New" w:eastAsia="Arial Unicode MS" w:hAnsi="Browallia New" w:cs="Browallia New"/>
          <w:color w:val="000000"/>
          <w:cs/>
        </w:rPr>
        <w:t>และลักษณะของกระแสเงินสดตามสัญญาของสินทรัพย์ทางการเงิน</w:t>
      </w:r>
      <w:r w:rsidRPr="00AB14F1">
        <w:rPr>
          <w:rFonts w:ascii="Browallia New" w:eastAsia="Arial Unicode MS" w:hAnsi="Browallia New" w:cs="Browallia New"/>
          <w:color w:val="000000"/>
        </w:rPr>
        <w:t xml:space="preserve"> </w:t>
      </w:r>
      <w:r w:rsidRPr="00AB14F1">
        <w:rPr>
          <w:rFonts w:ascii="Browallia New" w:eastAsia="Arial Unicode MS" w:hAnsi="Browallia New" w:cs="Browallia New"/>
          <w:color w:val="000000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AB14F1">
        <w:rPr>
          <w:rFonts w:ascii="Browallia New" w:eastAsia="Arial Unicode MS" w:hAnsi="Browallia New" w:cs="Browallia New"/>
          <w:color w:val="000000"/>
        </w:rPr>
        <w:t xml:space="preserve">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3</w:t>
      </w:r>
      <w:r w:rsidRPr="00AB14F1">
        <w:rPr>
          <w:rFonts w:ascii="Browallia New" w:eastAsia="Arial Unicode MS" w:hAnsi="Browallia New" w:cs="Browallia New"/>
          <w:color w:val="000000"/>
        </w:rPr>
        <w:t xml:space="preserve"> </w:t>
      </w:r>
      <w:r w:rsidRPr="00AB14F1">
        <w:rPr>
          <w:rFonts w:ascii="Browallia New" w:eastAsia="Arial Unicode MS" w:hAnsi="Browallia New" w:cs="Browallia New"/>
          <w:color w:val="000000"/>
          <w:cs/>
        </w:rPr>
        <w:t>ประเภทดังนี้</w:t>
      </w:r>
    </w:p>
    <w:p w14:paraId="7ECFEBA2" w14:textId="77777777" w:rsidR="00DC0B82" w:rsidRPr="00AB14F1" w:rsidRDefault="00DC0B82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7F20BA3F" w14:textId="16DB4A36" w:rsidR="003C2CFD" w:rsidRPr="00AB14F1" w:rsidRDefault="003C2CFD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AB14F1">
        <w:rPr>
          <w:rFonts w:eastAsia="Arial Unicode MS"/>
          <w:color w:val="000000"/>
          <w:sz w:val="28"/>
          <w:szCs w:val="28"/>
          <w:cs/>
        </w:rPr>
        <w:t>ราคาทุนตัดจำหน่าย</w:t>
      </w:r>
      <w:r w:rsidRPr="00AB14F1">
        <w:rPr>
          <w:rFonts w:eastAsia="Arial Unicode MS"/>
          <w:color w:val="000000"/>
          <w:sz w:val="28"/>
          <w:szCs w:val="28"/>
        </w:rPr>
        <w:t xml:space="preserve"> - </w:t>
      </w:r>
      <w:r w:rsidRPr="00AB14F1">
        <w:rPr>
          <w:rFonts w:eastAsia="Arial Unicode MS"/>
          <w:color w:val="000000"/>
          <w:sz w:val="28"/>
          <w:szCs w:val="28"/>
          <w:cs/>
        </w:rPr>
        <w:t>สินทรัพย์ทางการเงินที่</w:t>
      </w:r>
      <w:r w:rsidR="0096701D" w:rsidRPr="00AB14F1">
        <w:rPr>
          <w:rFonts w:eastAsia="Arial Unicode MS"/>
          <w:color w:val="000000"/>
          <w:sz w:val="28"/>
          <w:szCs w:val="28"/>
          <w:cs/>
        </w:rPr>
        <w:t>บริษัท</w:t>
      </w:r>
      <w:r w:rsidRPr="00AB14F1">
        <w:rPr>
          <w:rFonts w:eastAsia="Arial Unicode MS"/>
          <w:color w:val="000000"/>
          <w:sz w:val="28"/>
          <w:szCs w:val="28"/>
          <w:cs/>
        </w:rPr>
        <w:t>ถือไว้เพื่อรับชำระกระแสเงินสดตามสัญญาซึ่งประกอบด้วยเงินต้นและดอกเบี้ยเท่านั้น</w:t>
      </w:r>
      <w:r w:rsidRPr="00AB14F1">
        <w:rPr>
          <w:rFonts w:eastAsia="Arial Unicode MS"/>
          <w:color w:val="000000"/>
          <w:sz w:val="28"/>
          <w:szCs w:val="28"/>
        </w:rPr>
        <w:t xml:space="preserve"> </w:t>
      </w:r>
      <w:r w:rsidRPr="00AB14F1">
        <w:rPr>
          <w:rFonts w:eastAsia="Arial Unicode MS"/>
          <w:color w:val="000000"/>
          <w:sz w:val="28"/>
          <w:szCs w:val="28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จากการลงทุนสุทธิ กำไรหรือขาดทุนที่เกิดขึ้นจากการตัดรายการจะรับรู้โดยตรงในกำไรหรือขาดทุน</w:t>
      </w:r>
      <w:r w:rsidRPr="00AB14F1">
        <w:rPr>
          <w:rFonts w:eastAsia="Arial Unicode MS"/>
          <w:color w:val="000000"/>
          <w:sz w:val="28"/>
          <w:szCs w:val="28"/>
        </w:rPr>
        <w:t xml:space="preserve"> </w:t>
      </w:r>
      <w:r w:rsidRPr="00AB14F1">
        <w:rPr>
          <w:rFonts w:eastAsia="Arial Unicode MS"/>
          <w:color w:val="000000"/>
          <w:sz w:val="28"/>
          <w:szCs w:val="28"/>
          <w:cs/>
        </w:rPr>
        <w:t>และแสดงรายการใน</w:t>
      </w:r>
      <w:r w:rsidR="005D7353" w:rsidRPr="00AB14F1">
        <w:rPr>
          <w:rFonts w:eastAsia="Arial Unicode MS"/>
          <w:color w:val="000000"/>
          <w:sz w:val="28"/>
          <w:szCs w:val="28"/>
          <w:cs/>
        </w:rPr>
        <w:br/>
      </w:r>
      <w:r w:rsidR="00495E5B" w:rsidRPr="00AB14F1">
        <w:rPr>
          <w:rFonts w:eastAsia="Arial Unicode MS"/>
          <w:color w:val="000000"/>
          <w:sz w:val="28"/>
          <w:szCs w:val="28"/>
          <w:cs/>
        </w:rPr>
        <w:t>ผล</w:t>
      </w:r>
      <w:r w:rsidRPr="00AB14F1">
        <w:rPr>
          <w:rFonts w:eastAsia="Arial Unicode MS"/>
          <w:color w:val="000000"/>
          <w:sz w:val="28"/>
          <w:szCs w:val="28"/>
          <w:cs/>
        </w:rPr>
        <w:t>กำไร/(ขาดทุน)</w:t>
      </w:r>
      <w:r w:rsidR="00495E5B" w:rsidRPr="00AB14F1">
        <w:rPr>
          <w:rFonts w:eastAsia="Arial Unicode MS"/>
          <w:color w:val="000000"/>
          <w:sz w:val="28"/>
          <w:szCs w:val="28"/>
          <w:cs/>
        </w:rPr>
        <w:t xml:space="preserve">สุทธิจากเงินลงทุน </w:t>
      </w:r>
      <w:r w:rsidRPr="00AB14F1">
        <w:rPr>
          <w:rFonts w:eastAsia="Arial Unicode MS"/>
          <w:color w:val="000000"/>
          <w:sz w:val="28"/>
          <w:szCs w:val="28"/>
          <w:cs/>
        </w:rPr>
        <w:t>พร้อมกับกำไร</w:t>
      </w:r>
      <w:r w:rsidR="00213CF0" w:rsidRPr="00AB14F1">
        <w:rPr>
          <w:rFonts w:eastAsia="Arial Unicode MS"/>
          <w:color w:val="000000"/>
          <w:sz w:val="28"/>
          <w:szCs w:val="28"/>
        </w:rPr>
        <w:t xml:space="preserve"> (</w:t>
      </w:r>
      <w:r w:rsidRPr="00AB14F1">
        <w:rPr>
          <w:rFonts w:eastAsia="Arial Unicode MS"/>
          <w:color w:val="000000"/>
          <w:sz w:val="28"/>
          <w:szCs w:val="28"/>
          <w:cs/>
        </w:rPr>
        <w:t>ขาดทุน</w:t>
      </w:r>
      <w:r w:rsidR="00213CF0" w:rsidRPr="00AB14F1">
        <w:rPr>
          <w:rFonts w:eastAsia="Arial Unicode MS"/>
          <w:color w:val="000000"/>
          <w:sz w:val="28"/>
          <w:szCs w:val="28"/>
        </w:rPr>
        <w:t xml:space="preserve">) </w:t>
      </w:r>
      <w:r w:rsidRPr="00AB14F1">
        <w:rPr>
          <w:rFonts w:eastAsia="Arial Unicode MS"/>
          <w:color w:val="000000"/>
          <w:sz w:val="28"/>
          <w:szCs w:val="28"/>
          <w:cs/>
        </w:rPr>
        <w:t>จากอัตราแลกเปลี่ยน</w:t>
      </w:r>
      <w:r w:rsidR="00213CF0" w:rsidRPr="00AB14F1">
        <w:rPr>
          <w:rFonts w:eastAsia="Arial Unicode MS" w:hint="cs"/>
          <w:color w:val="000000"/>
          <w:sz w:val="28"/>
          <w:szCs w:val="28"/>
          <w:cs/>
        </w:rPr>
        <w:t xml:space="preserve"> </w:t>
      </w:r>
      <w:r w:rsidRPr="00AB14F1">
        <w:rPr>
          <w:rFonts w:eastAsia="Arial Unicode MS"/>
          <w:color w:val="000000"/>
          <w:sz w:val="28"/>
          <w:szCs w:val="28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00213CF0" w:rsidRPr="00AB14F1">
        <w:rPr>
          <w:rFonts w:eastAsia="Arial Unicode MS" w:hint="cs"/>
          <w:color w:val="000000"/>
          <w:sz w:val="28"/>
          <w:szCs w:val="28"/>
          <w:cs/>
        </w:rPr>
        <w:t>เบ็ดเสร็จ</w:t>
      </w:r>
    </w:p>
    <w:p w14:paraId="623B659F" w14:textId="77777777" w:rsidR="003C2CFD" w:rsidRPr="00AB14F1" w:rsidRDefault="003C2CFD" w:rsidP="005D7353">
      <w:pPr>
        <w:ind w:left="1440" w:hanging="36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6158A56" w14:textId="187479A9" w:rsidR="003C2CFD" w:rsidRPr="00AB14F1" w:rsidRDefault="003C2CFD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AB14F1">
        <w:rPr>
          <w:rFonts w:eastAsia="Arial Unicode MS"/>
          <w:color w:val="000000"/>
          <w:sz w:val="28"/>
          <w:szCs w:val="28"/>
          <w:cs/>
        </w:rPr>
        <w:t>มูลค่ายุติธรรมผ่านกำไรขาดทุนเบ็ดเสร็จอื่น</w:t>
      </w:r>
      <w:r w:rsidRPr="00AB14F1">
        <w:rPr>
          <w:rFonts w:eastAsia="Arial Unicode MS"/>
          <w:color w:val="000000"/>
          <w:sz w:val="28"/>
          <w:szCs w:val="28"/>
        </w:rPr>
        <w:t xml:space="preserve"> (FVOCI) </w:t>
      </w:r>
      <w:r w:rsidR="00796F27" w:rsidRPr="00AB14F1">
        <w:rPr>
          <w:rFonts w:eastAsia="Arial Unicode MS"/>
          <w:color w:val="000000"/>
          <w:sz w:val="28"/>
          <w:szCs w:val="28"/>
        </w:rPr>
        <w:t>-</w:t>
      </w:r>
      <w:r w:rsidRPr="00AB14F1">
        <w:rPr>
          <w:rFonts w:eastAsia="Arial Unicode MS"/>
          <w:color w:val="000000"/>
          <w:sz w:val="28"/>
          <w:szCs w:val="28"/>
        </w:rPr>
        <w:t xml:space="preserve"> </w:t>
      </w:r>
      <w:r w:rsidRPr="00AB14F1">
        <w:rPr>
          <w:rFonts w:eastAsia="Arial Unicode MS"/>
          <w:color w:val="000000"/>
          <w:sz w:val="28"/>
          <w:szCs w:val="28"/>
          <w:cs/>
        </w:rPr>
        <w:t xml:space="preserve">สินทรัพย์ทางการเงินที่กลุ่มกิจการถือไว้เพื่อ </w:t>
      </w:r>
      <w:r w:rsidR="005D7353" w:rsidRPr="00AB14F1">
        <w:rPr>
          <w:rFonts w:eastAsia="Arial Unicode MS"/>
          <w:color w:val="000000"/>
          <w:sz w:val="28"/>
          <w:szCs w:val="28"/>
          <w:cs/>
        </w:rPr>
        <w:br/>
      </w:r>
      <w:r w:rsidRPr="00AB14F1">
        <w:rPr>
          <w:rFonts w:eastAsia="Arial Unicode MS"/>
          <w:color w:val="000000"/>
          <w:sz w:val="28"/>
          <w:szCs w:val="28"/>
          <w:cs/>
        </w:rPr>
        <w:t>ก) รับชำระกระแสเงินสดตามสัญญาซึ่งประกอบด้วยเงินต้นและดอกเบี้ยเท่านั้น และ ข) เพื่อขาย จะวัดมู</w:t>
      </w:r>
      <w:r w:rsidRPr="00AB14F1">
        <w:rPr>
          <w:rFonts w:eastAsia="Arial Unicode MS"/>
          <w:color w:val="000000"/>
          <w:spacing w:val="-6"/>
          <w:sz w:val="28"/>
          <w:szCs w:val="28"/>
          <w:cs/>
        </w:rPr>
        <w:t xml:space="preserve">ลค่าด้วย </w:t>
      </w:r>
      <w:r w:rsidRPr="00AB14F1">
        <w:rPr>
          <w:rFonts w:eastAsia="Arial Unicode MS"/>
          <w:color w:val="000000"/>
          <w:spacing w:val="-6"/>
          <w:sz w:val="28"/>
          <w:szCs w:val="28"/>
        </w:rPr>
        <w:t xml:space="preserve">FVOCI </w:t>
      </w:r>
      <w:r w:rsidRPr="00AB14F1">
        <w:rPr>
          <w:rFonts w:eastAsia="Arial Unicode MS"/>
          <w:color w:val="000000"/>
          <w:spacing w:val="-6"/>
          <w:sz w:val="28"/>
          <w:szCs w:val="28"/>
          <w:cs/>
        </w:rPr>
        <w:t>และรับรู้การเปลี่ยนแปลงในมูลค่าของสินทรัพย์ทางการเงินผ่านกำไรขาดทุนเบ็ดเสร็จอื่น</w:t>
      </w:r>
      <w:r w:rsidRPr="00AB14F1">
        <w:rPr>
          <w:rFonts w:eastAsia="Arial Unicode MS"/>
          <w:color w:val="000000"/>
          <w:sz w:val="28"/>
          <w:szCs w:val="28"/>
          <w:cs/>
        </w:rPr>
        <w:t xml:space="preserve"> ยกเว้น </w:t>
      </w:r>
      <w:r w:rsidR="00B250A5" w:rsidRPr="00B250A5">
        <w:rPr>
          <w:rFonts w:eastAsia="Arial Unicode MS"/>
          <w:color w:val="000000"/>
          <w:sz w:val="28"/>
          <w:szCs w:val="28"/>
        </w:rPr>
        <w:t>1</w:t>
      </w:r>
      <w:r w:rsidRPr="00AB14F1">
        <w:rPr>
          <w:rFonts w:eastAsia="Arial Unicode MS"/>
          <w:color w:val="000000"/>
          <w:sz w:val="28"/>
          <w:szCs w:val="28"/>
        </w:rPr>
        <w:t xml:space="preserve">) </w:t>
      </w:r>
      <w:r w:rsidRPr="00AB14F1">
        <w:rPr>
          <w:rFonts w:eastAsia="Arial Unicode MS"/>
          <w:color w:val="000000"/>
          <w:sz w:val="28"/>
          <w:szCs w:val="28"/>
          <w:cs/>
        </w:rPr>
        <w:t>รายการขาดทุน</w:t>
      </w:r>
      <w:r w:rsidRPr="00AB14F1">
        <w:rPr>
          <w:rFonts w:eastAsia="Arial Unicode MS"/>
          <w:color w:val="000000"/>
          <w:sz w:val="28"/>
          <w:szCs w:val="28"/>
        </w:rPr>
        <w:t>/</w:t>
      </w:r>
      <w:r w:rsidRPr="00AB14F1">
        <w:rPr>
          <w:rFonts w:eastAsia="Arial Unicode MS"/>
          <w:color w:val="000000"/>
          <w:sz w:val="28"/>
          <w:szCs w:val="28"/>
          <w:cs/>
        </w:rPr>
        <w:t xml:space="preserve">กำไรจากการด้อยค่า </w:t>
      </w:r>
      <w:r w:rsidR="00B250A5" w:rsidRPr="00B250A5">
        <w:rPr>
          <w:rFonts w:eastAsia="Arial Unicode MS"/>
          <w:color w:val="000000"/>
          <w:sz w:val="28"/>
          <w:szCs w:val="28"/>
        </w:rPr>
        <w:t>2</w:t>
      </w:r>
      <w:r w:rsidRPr="00AB14F1">
        <w:rPr>
          <w:rFonts w:eastAsia="Arial Unicode MS"/>
          <w:color w:val="000000"/>
          <w:sz w:val="28"/>
          <w:szCs w:val="28"/>
        </w:rPr>
        <w:t xml:space="preserve">) </w:t>
      </w:r>
      <w:r w:rsidRPr="00AB14F1">
        <w:rPr>
          <w:rFonts w:eastAsia="Arial Unicode MS"/>
          <w:color w:val="000000"/>
          <w:sz w:val="28"/>
          <w:szCs w:val="28"/>
          <w:cs/>
        </w:rPr>
        <w:t>รายได้ดอกเบี้ยที่คำนวณตามวิธีอัตราดอกเบี้ยที่แท้จริง และ</w:t>
      </w:r>
      <w:r w:rsidRPr="00AB14F1">
        <w:rPr>
          <w:rFonts w:eastAsia="Arial Unicode MS"/>
          <w:color w:val="000000"/>
          <w:sz w:val="28"/>
          <w:szCs w:val="28"/>
        </w:rPr>
        <w:t xml:space="preserve"> </w:t>
      </w:r>
      <w:r w:rsidR="00B250A5" w:rsidRPr="00B250A5">
        <w:rPr>
          <w:rFonts w:eastAsia="Arial Unicode MS"/>
          <w:color w:val="000000"/>
          <w:sz w:val="28"/>
          <w:szCs w:val="28"/>
        </w:rPr>
        <w:t>3</w:t>
      </w:r>
      <w:r w:rsidRPr="00AB14F1">
        <w:rPr>
          <w:rFonts w:eastAsia="Arial Unicode MS"/>
          <w:color w:val="000000"/>
          <w:sz w:val="28"/>
          <w:szCs w:val="28"/>
        </w:rPr>
        <w:t xml:space="preserve">) </w:t>
      </w:r>
      <w:r w:rsidRPr="00AB14F1">
        <w:rPr>
          <w:rFonts w:eastAsia="Arial Unicode MS"/>
          <w:color w:val="000000"/>
          <w:sz w:val="28"/>
          <w:szCs w:val="28"/>
          <w:cs/>
        </w:rPr>
        <w:t>กำไรขาดทุนจากอัตราแลกเปลี่ยน</w:t>
      </w:r>
      <w:r w:rsidRPr="00AB14F1">
        <w:rPr>
          <w:rFonts w:eastAsia="Arial Unicode MS"/>
          <w:color w:val="000000"/>
          <w:sz w:val="28"/>
          <w:szCs w:val="28"/>
        </w:rPr>
        <w:t xml:space="preserve"> </w:t>
      </w:r>
      <w:r w:rsidRPr="00AB14F1">
        <w:rPr>
          <w:rFonts w:eastAsia="Arial Unicode MS"/>
          <w:color w:val="000000"/>
          <w:sz w:val="28"/>
          <w:szCs w:val="28"/>
          <w:cs/>
        </w:rPr>
        <w:t xml:space="preserve">จะรับรู้ในกำไรหรือขาดทุน </w:t>
      </w:r>
      <w:r w:rsidRPr="00AB14F1">
        <w:rPr>
          <w:rFonts w:eastAsia="Arial Unicode MS"/>
          <w:color w:val="000000"/>
          <w:sz w:val="28"/>
          <w:szCs w:val="28"/>
        </w:rPr>
        <w:t xml:space="preserve"> </w:t>
      </w:r>
      <w:r w:rsidRPr="00AB14F1">
        <w:rPr>
          <w:rFonts w:eastAsia="Arial Unicode MS"/>
          <w:color w:val="000000"/>
          <w:sz w:val="28"/>
          <w:szCs w:val="28"/>
          <w:cs/>
        </w:rPr>
        <w:t>เมื่อ</w:t>
      </w:r>
      <w:r w:rsidR="0096701D" w:rsidRPr="00AB14F1">
        <w:rPr>
          <w:rFonts w:eastAsia="Arial Unicode MS"/>
          <w:color w:val="000000"/>
          <w:sz w:val="28"/>
          <w:szCs w:val="28"/>
          <w:cs/>
        </w:rPr>
        <w:t>บริษัท</w:t>
      </w:r>
      <w:r w:rsidRPr="00AB14F1">
        <w:rPr>
          <w:rFonts w:eastAsia="Arial Unicode MS"/>
          <w:color w:val="000000"/>
          <w:sz w:val="28"/>
          <w:szCs w:val="28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495E5B" w:rsidRPr="00AB14F1">
        <w:rPr>
          <w:rFonts w:eastAsia="Arial Unicode MS"/>
          <w:color w:val="000000"/>
          <w:sz w:val="28"/>
          <w:szCs w:val="28"/>
          <w:cs/>
        </w:rPr>
        <w:t>ผล</w:t>
      </w:r>
      <w:r w:rsidRPr="00AB14F1">
        <w:rPr>
          <w:rFonts w:eastAsia="Arial Unicode MS"/>
          <w:color w:val="000000"/>
          <w:sz w:val="28"/>
          <w:szCs w:val="28"/>
          <w:cs/>
        </w:rPr>
        <w:t>กำไร</w:t>
      </w:r>
      <w:r w:rsidR="00213CF0" w:rsidRPr="00AB14F1">
        <w:rPr>
          <w:rFonts w:eastAsia="Arial Unicode MS" w:hint="cs"/>
          <w:color w:val="000000"/>
          <w:sz w:val="28"/>
          <w:szCs w:val="28"/>
          <w:cs/>
        </w:rPr>
        <w:t xml:space="preserve"> </w:t>
      </w:r>
      <w:r w:rsidRPr="00AB14F1">
        <w:rPr>
          <w:rFonts w:eastAsia="Arial Unicode MS"/>
          <w:color w:val="000000"/>
          <w:sz w:val="28"/>
          <w:szCs w:val="28"/>
          <w:cs/>
        </w:rPr>
        <w:t>(ขาดทุน)</w:t>
      </w:r>
      <w:r w:rsidR="00213CF0" w:rsidRPr="00AB14F1">
        <w:rPr>
          <w:rFonts w:eastAsia="Arial Unicode MS" w:hint="cs"/>
          <w:color w:val="000000"/>
          <w:sz w:val="28"/>
          <w:szCs w:val="28"/>
          <w:cs/>
        </w:rPr>
        <w:t xml:space="preserve"> </w:t>
      </w:r>
      <w:r w:rsidR="00495E5B" w:rsidRPr="00AB14F1">
        <w:rPr>
          <w:rFonts w:eastAsia="Arial Unicode MS"/>
          <w:color w:val="000000"/>
          <w:sz w:val="28"/>
          <w:szCs w:val="28"/>
          <w:cs/>
        </w:rPr>
        <w:t>สุทธิจากเงินลงทุน</w:t>
      </w:r>
      <w:r w:rsidRPr="00AB14F1">
        <w:rPr>
          <w:rFonts w:eastAsia="Arial Unicode MS"/>
          <w:color w:val="000000"/>
          <w:sz w:val="28"/>
          <w:szCs w:val="28"/>
          <w:cs/>
        </w:rPr>
        <w:t xml:space="preserve"> รายได้ดอกเบี้ยจะแสดง</w:t>
      </w:r>
      <w:r w:rsidR="005D7353" w:rsidRPr="00AB14F1">
        <w:rPr>
          <w:rFonts w:eastAsia="Arial Unicode MS"/>
          <w:color w:val="000000"/>
          <w:sz w:val="28"/>
          <w:szCs w:val="28"/>
          <w:cs/>
        </w:rPr>
        <w:br/>
      </w:r>
      <w:r w:rsidRPr="00AB14F1">
        <w:rPr>
          <w:rFonts w:eastAsia="Arial Unicode MS"/>
          <w:color w:val="000000"/>
          <w:sz w:val="28"/>
          <w:szCs w:val="28"/>
          <w:cs/>
        </w:rPr>
        <w:t>ในรายการ</w:t>
      </w:r>
      <w:r w:rsidR="0096701D" w:rsidRPr="00AB14F1">
        <w:rPr>
          <w:rFonts w:eastAsia="Arial Unicode MS"/>
          <w:color w:val="000000"/>
          <w:sz w:val="28"/>
          <w:szCs w:val="28"/>
          <w:cs/>
        </w:rPr>
        <w:t>รายได้จากการลงทุนสุทธิ</w:t>
      </w:r>
      <w:r w:rsidR="0096701D" w:rsidRPr="00AB14F1">
        <w:rPr>
          <w:rFonts w:eastAsia="Arial Unicode MS"/>
          <w:color w:val="000000"/>
          <w:sz w:val="28"/>
          <w:szCs w:val="28"/>
        </w:rPr>
        <w:t xml:space="preserve"> </w:t>
      </w:r>
      <w:r w:rsidRPr="00AB14F1">
        <w:rPr>
          <w:rFonts w:eastAsia="Arial Unicode MS"/>
          <w:color w:val="000000"/>
          <w:sz w:val="28"/>
          <w:szCs w:val="28"/>
          <w:cs/>
        </w:rPr>
        <w:t>รายการขาดทุนจากการด้อยค่าแสดงเป็นรายการแยกต่างหากใน</w:t>
      </w:r>
      <w:r w:rsidR="005D7353" w:rsidRPr="00AB14F1">
        <w:rPr>
          <w:rFonts w:eastAsia="Arial Unicode MS"/>
          <w:color w:val="000000"/>
          <w:sz w:val="28"/>
          <w:szCs w:val="28"/>
          <w:cs/>
        </w:rPr>
        <w:br/>
      </w:r>
      <w:r w:rsidRPr="00AB14F1">
        <w:rPr>
          <w:rFonts w:eastAsia="Arial Unicode MS"/>
          <w:color w:val="000000"/>
          <w:sz w:val="28"/>
          <w:szCs w:val="28"/>
          <w:cs/>
        </w:rPr>
        <w:t>งบกำไรขาดทุนเบ็ดเสร็จ</w:t>
      </w:r>
    </w:p>
    <w:p w14:paraId="515B5B5D" w14:textId="5E1DCD19" w:rsidR="00510C3A" w:rsidRPr="00AB14F1" w:rsidRDefault="00510C3A">
      <w:pPr>
        <w:rPr>
          <w:rFonts w:ascii="Browallia New" w:eastAsia="Arial Unicode MS" w:hAnsi="Browallia New" w:cs="Browallia New"/>
          <w:color w:val="000000"/>
          <w:lang w:val="en-GB"/>
        </w:rPr>
      </w:pPr>
    </w:p>
    <w:p w14:paraId="739295C8" w14:textId="32321CA4" w:rsidR="00BE6A8D" w:rsidRPr="00AB14F1" w:rsidRDefault="00796F27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AB14F1">
        <w:rPr>
          <w:rFonts w:eastAsia="Arial Unicode MS"/>
          <w:color w:val="000000"/>
          <w:sz w:val="28"/>
          <w:szCs w:val="28"/>
          <w:cs/>
        </w:rPr>
        <w:t>มูลค่ายุติธรรมผ่านกำไรหรือขาดทุน</w:t>
      </w:r>
      <w:r w:rsidRPr="00AB14F1">
        <w:rPr>
          <w:rFonts w:eastAsia="Arial Unicode MS"/>
          <w:color w:val="000000"/>
          <w:sz w:val="28"/>
          <w:szCs w:val="28"/>
        </w:rPr>
        <w:t xml:space="preserve"> (FVPL) - </w:t>
      </w:r>
      <w:r w:rsidRPr="00AB14F1">
        <w:rPr>
          <w:rFonts w:eastAsia="Arial Unicode MS"/>
          <w:color w:val="000000"/>
          <w:sz w:val="28"/>
          <w:szCs w:val="28"/>
          <w:cs/>
        </w:rPr>
        <w:t xml:space="preserve"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AB14F1">
        <w:rPr>
          <w:rFonts w:eastAsia="Arial Unicode MS"/>
          <w:color w:val="000000"/>
          <w:sz w:val="28"/>
          <w:szCs w:val="28"/>
        </w:rPr>
        <w:t xml:space="preserve">FVOCI </w:t>
      </w:r>
      <w:r w:rsidRPr="00AB14F1">
        <w:rPr>
          <w:rFonts w:eastAsia="Arial Unicode MS"/>
          <w:color w:val="000000"/>
          <w:sz w:val="28"/>
          <w:szCs w:val="28"/>
          <w:cs/>
        </w:rPr>
        <w:t>ข้างต้น ด้วย</w:t>
      </w:r>
      <w:r w:rsidRPr="00AB14F1">
        <w:rPr>
          <w:rFonts w:eastAsia="Arial Unicode MS"/>
          <w:color w:val="000000"/>
          <w:sz w:val="28"/>
          <w:szCs w:val="28"/>
        </w:rPr>
        <w:t xml:space="preserve"> FVPL </w:t>
      </w:r>
      <w:r w:rsidRPr="00AB14F1">
        <w:rPr>
          <w:rFonts w:eastAsia="Arial Unicode MS"/>
          <w:color w:val="000000"/>
          <w:sz w:val="28"/>
          <w:szCs w:val="28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</w:t>
      </w:r>
      <w:r w:rsidR="00C8311C" w:rsidRPr="00AB14F1">
        <w:rPr>
          <w:rFonts w:eastAsia="Arial Unicode MS"/>
          <w:color w:val="000000"/>
          <w:sz w:val="28"/>
          <w:szCs w:val="28"/>
          <w:cs/>
        </w:rPr>
        <w:t>ผลกำไร</w:t>
      </w:r>
      <w:r w:rsidR="00213CF0" w:rsidRPr="00AB14F1">
        <w:rPr>
          <w:rFonts w:eastAsia="Arial Unicode MS" w:hint="cs"/>
          <w:color w:val="000000"/>
          <w:sz w:val="28"/>
          <w:szCs w:val="28"/>
          <w:cs/>
        </w:rPr>
        <w:t xml:space="preserve"> </w:t>
      </w:r>
      <w:r w:rsidR="00495E5B" w:rsidRPr="00AB14F1">
        <w:rPr>
          <w:rFonts w:eastAsia="Arial Unicode MS"/>
          <w:color w:val="000000"/>
          <w:sz w:val="28"/>
          <w:szCs w:val="28"/>
          <w:cs/>
        </w:rPr>
        <w:t>(</w:t>
      </w:r>
      <w:r w:rsidR="00C8311C" w:rsidRPr="00AB14F1">
        <w:rPr>
          <w:rFonts w:eastAsia="Arial Unicode MS"/>
          <w:color w:val="000000"/>
          <w:sz w:val="28"/>
          <w:szCs w:val="28"/>
          <w:cs/>
        </w:rPr>
        <w:t>ขาดทุน</w:t>
      </w:r>
      <w:r w:rsidR="00495E5B" w:rsidRPr="00AB14F1">
        <w:rPr>
          <w:rFonts w:eastAsia="Arial Unicode MS"/>
          <w:color w:val="000000"/>
          <w:sz w:val="28"/>
          <w:szCs w:val="28"/>
          <w:cs/>
        </w:rPr>
        <w:t>)</w:t>
      </w:r>
      <w:r w:rsidR="00213CF0" w:rsidRPr="00AB14F1">
        <w:rPr>
          <w:rFonts w:eastAsia="Arial Unicode MS" w:hint="cs"/>
          <w:color w:val="000000"/>
          <w:sz w:val="28"/>
          <w:szCs w:val="28"/>
          <w:cs/>
        </w:rPr>
        <w:t xml:space="preserve"> </w:t>
      </w:r>
      <w:r w:rsidR="00C8311C" w:rsidRPr="00AB14F1">
        <w:rPr>
          <w:rFonts w:eastAsia="Arial Unicode MS"/>
          <w:color w:val="000000"/>
          <w:sz w:val="28"/>
          <w:szCs w:val="28"/>
          <w:cs/>
        </w:rPr>
        <w:t>สุทธิจาก</w:t>
      </w:r>
      <w:r w:rsidR="00713CF4" w:rsidRPr="00AB14F1">
        <w:rPr>
          <w:rFonts w:eastAsia="Arial Unicode MS"/>
          <w:color w:val="000000"/>
          <w:sz w:val="28"/>
          <w:szCs w:val="28"/>
          <w:cs/>
        </w:rPr>
        <w:t>เงินลงทุน</w:t>
      </w:r>
      <w:r w:rsidR="005D7353" w:rsidRPr="00AB14F1">
        <w:rPr>
          <w:rFonts w:eastAsia="Arial Unicode MS"/>
          <w:color w:val="000000"/>
          <w:sz w:val="28"/>
          <w:szCs w:val="28"/>
          <w:cs/>
        </w:rPr>
        <w:br/>
      </w:r>
      <w:r w:rsidRPr="00AB14F1">
        <w:rPr>
          <w:rFonts w:eastAsia="Arial Unicode MS"/>
          <w:color w:val="000000"/>
          <w:sz w:val="28"/>
          <w:szCs w:val="28"/>
          <w:cs/>
        </w:rPr>
        <w:t>ในรอบระยะเวลาที่เกิดรายการ</w:t>
      </w:r>
    </w:p>
    <w:p w14:paraId="7B1BA453" w14:textId="38521020" w:rsidR="003F5E44" w:rsidRDefault="003F5E44">
      <w:pPr>
        <w:rPr>
          <w:rFonts w:ascii="Browallia New" w:eastAsia="Arial Unicode MS" w:hAnsi="Browallia New" w:cs="Browallia New"/>
          <w:color w:val="000000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cs/>
          <w:lang w:val="en-GB"/>
        </w:rPr>
        <w:br w:type="page"/>
      </w:r>
    </w:p>
    <w:p w14:paraId="5D685E84" w14:textId="27AE0AA3" w:rsidR="00BE6A8D" w:rsidRPr="00510C3A" w:rsidRDefault="00BE6A8D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u w:val="single"/>
          <w:cs/>
        </w:rPr>
      </w:pPr>
      <w:r w:rsidRPr="00510C3A">
        <w:rPr>
          <w:rFonts w:ascii="Browallia New" w:eastAsia="Arial Unicode MS" w:hAnsi="Browallia New" w:cs="Browallia New"/>
          <w:color w:val="000000"/>
          <w:u w:val="single"/>
          <w:cs/>
        </w:rPr>
        <w:lastRenderedPageBreak/>
        <w:t>งบการเงินรวม</w:t>
      </w:r>
    </w:p>
    <w:p w14:paraId="13E899FE" w14:textId="549ACADC" w:rsidR="00BE6A8D" w:rsidRPr="00510C3A" w:rsidRDefault="00BE6A8D" w:rsidP="005D7353">
      <w:pPr>
        <w:ind w:left="1080"/>
        <w:rPr>
          <w:rFonts w:ascii="Browallia New" w:hAnsi="Browallia New" w:cs="Browallia New"/>
          <w:color w:val="000000"/>
        </w:rPr>
      </w:pPr>
    </w:p>
    <w:p w14:paraId="341D7EE4" w14:textId="15BB7F67" w:rsidR="00BE6A8D" w:rsidRPr="00510C3A" w:rsidRDefault="00BE6A8D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 w:rsidRPr="00510C3A">
        <w:rPr>
          <w:rFonts w:ascii="Browallia New" w:eastAsia="Arial Unicode MS" w:hAnsi="Browallia New" w:cs="Browallia New"/>
          <w:color w:val="000000"/>
          <w:cs/>
        </w:rPr>
        <w:t xml:space="preserve">การวัดมูลค่าเงินลงทุนในหลักทรัพย์สามารถแบ่งได้เป็น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3</w:t>
      </w:r>
      <w:r w:rsidRPr="00510C3A">
        <w:rPr>
          <w:rFonts w:ascii="Browallia New" w:eastAsia="Arial Unicode MS" w:hAnsi="Browallia New" w:cs="Browallia New"/>
          <w:color w:val="000000"/>
          <w:cs/>
        </w:rPr>
        <w:t xml:space="preserve"> ประเภทดังนี้</w:t>
      </w:r>
    </w:p>
    <w:p w14:paraId="6A99B83C" w14:textId="77777777" w:rsidR="00BE6A8D" w:rsidRPr="00510C3A" w:rsidRDefault="00BE6A8D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63DB39C" w14:textId="5AF9B47B" w:rsidR="00BE6A8D" w:rsidRPr="00421BC5" w:rsidRDefault="00BE6A8D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z w:val="28"/>
          <w:szCs w:val="28"/>
          <w:lang w:val="th-TH"/>
        </w:rPr>
      </w:pPr>
      <w:r w:rsidRPr="00510C3A">
        <w:rPr>
          <w:rFonts w:eastAsia="Arial Unicode MS"/>
          <w:color w:val="000000"/>
          <w:sz w:val="28"/>
          <w:szCs w:val="28"/>
          <w:cs/>
        </w:rPr>
        <w:t xml:space="preserve">ราคาทุนตัดจำหน่าย </w:t>
      </w:r>
      <w:r w:rsidRPr="00510C3A">
        <w:rPr>
          <w:rFonts w:eastAsia="Arial Unicode MS"/>
          <w:color w:val="000000"/>
          <w:sz w:val="28"/>
          <w:szCs w:val="28"/>
        </w:rPr>
        <w:t>-</w:t>
      </w:r>
      <w:r w:rsidRPr="00510C3A">
        <w:rPr>
          <w:rFonts w:eastAsia="Arial Unicode MS"/>
          <w:color w:val="000000"/>
          <w:sz w:val="28"/>
          <w:szCs w:val="28"/>
          <w:cs/>
        </w:rPr>
        <w:t xml:space="preserve"> เงินลงทุนในหลักทรัพย์ที่กลุ่มกิจการถือไว้จนครบกำหนดชำระ จะวัดมูลค่าด้วยราคาทุนตัดจำหน่าย และรับรู้รายได้ดอกเบี้ยจากเงินลงทุนในหลักทรัพย์ดังกล่าวตามวิธีอัตราดอกเบี้ย</w:t>
      </w:r>
      <w:r w:rsidR="005D7353" w:rsidRPr="00510C3A">
        <w:rPr>
          <w:rFonts w:eastAsia="Arial Unicode MS"/>
          <w:color w:val="000000"/>
          <w:sz w:val="28"/>
          <w:szCs w:val="28"/>
          <w:cs/>
        </w:rPr>
        <w:br/>
      </w:r>
      <w:r w:rsidRPr="00510C3A">
        <w:rPr>
          <w:rFonts w:eastAsia="Arial Unicode MS"/>
          <w:color w:val="000000"/>
          <w:sz w:val="28"/>
          <w:szCs w:val="28"/>
          <w:cs/>
        </w:rPr>
        <w:t>ที่แท้จริงและแสดงในรายการรายได้จากการลงทุนสุทธิ กำไรหรือขาดทุนที่เกิดขึ้นจากการตัดรายการจะรับรู้โดยตรงในกำไรหรือขาดทุน และแสดงในรายการ</w:t>
      </w:r>
      <w:r w:rsidR="00176A46" w:rsidRPr="00510C3A">
        <w:rPr>
          <w:rFonts w:eastAsia="Arial Unicode MS"/>
          <w:color w:val="000000"/>
          <w:sz w:val="28"/>
          <w:szCs w:val="28"/>
          <w:cs/>
        </w:rPr>
        <w:t>ผลกำไร</w:t>
      </w:r>
      <w:r w:rsidR="00CD0E0E">
        <w:rPr>
          <w:rFonts w:eastAsia="Arial Unicode MS" w:hint="cs"/>
          <w:color w:val="000000"/>
          <w:sz w:val="28"/>
          <w:szCs w:val="28"/>
          <w:cs/>
        </w:rPr>
        <w:t xml:space="preserve"> </w:t>
      </w:r>
      <w:r w:rsidR="00CD7F3F" w:rsidRPr="00510C3A">
        <w:rPr>
          <w:rFonts w:eastAsia="Arial Unicode MS"/>
          <w:color w:val="000000"/>
          <w:sz w:val="28"/>
          <w:szCs w:val="28"/>
          <w:cs/>
        </w:rPr>
        <w:t>(</w:t>
      </w:r>
      <w:r w:rsidR="00176A46" w:rsidRPr="00510C3A">
        <w:rPr>
          <w:rFonts w:eastAsia="Arial Unicode MS"/>
          <w:color w:val="000000"/>
          <w:sz w:val="28"/>
          <w:szCs w:val="28"/>
          <w:cs/>
        </w:rPr>
        <w:t>ขาดทุน</w:t>
      </w:r>
      <w:r w:rsidR="00CD7F3F" w:rsidRPr="00510C3A">
        <w:rPr>
          <w:rFonts w:eastAsia="Arial Unicode MS"/>
          <w:color w:val="000000"/>
          <w:sz w:val="28"/>
          <w:szCs w:val="28"/>
          <w:cs/>
        </w:rPr>
        <w:t>)</w:t>
      </w:r>
      <w:r w:rsidR="00CD0E0E">
        <w:rPr>
          <w:rFonts w:eastAsia="Arial Unicode MS" w:hint="cs"/>
          <w:color w:val="000000"/>
          <w:sz w:val="28"/>
          <w:szCs w:val="28"/>
          <w:cs/>
        </w:rPr>
        <w:t xml:space="preserve"> สุทธิ</w:t>
      </w:r>
      <w:r w:rsidR="00176A46" w:rsidRPr="00510C3A">
        <w:rPr>
          <w:rFonts w:eastAsia="Arial Unicode MS"/>
          <w:color w:val="000000"/>
          <w:sz w:val="28"/>
          <w:szCs w:val="28"/>
          <w:cs/>
        </w:rPr>
        <w:t xml:space="preserve">จากเงินลงทุน </w:t>
      </w:r>
      <w:r w:rsidRPr="00510C3A">
        <w:rPr>
          <w:rFonts w:eastAsia="Arial Unicode MS"/>
          <w:color w:val="000000"/>
          <w:sz w:val="28"/>
          <w:szCs w:val="28"/>
          <w:cs/>
        </w:rPr>
        <w:t>พร้อมกับกำไร</w:t>
      </w:r>
      <w:r w:rsidR="00093529" w:rsidRPr="00510C3A">
        <w:rPr>
          <w:rFonts w:eastAsia="Arial Unicode MS"/>
          <w:color w:val="000000"/>
          <w:sz w:val="28"/>
          <w:szCs w:val="28"/>
          <w:cs/>
        </w:rPr>
        <w:t>(</w:t>
      </w:r>
      <w:r w:rsidRPr="00510C3A">
        <w:rPr>
          <w:rFonts w:eastAsia="Arial Unicode MS"/>
          <w:color w:val="000000"/>
          <w:sz w:val="28"/>
          <w:szCs w:val="28"/>
          <w:cs/>
        </w:rPr>
        <w:t>ขาดทุน</w:t>
      </w:r>
      <w:r w:rsidR="00093529" w:rsidRPr="00510C3A">
        <w:rPr>
          <w:rFonts w:eastAsia="Arial Unicode MS"/>
          <w:color w:val="000000"/>
          <w:sz w:val="28"/>
          <w:szCs w:val="28"/>
          <w:cs/>
        </w:rPr>
        <w:t>)</w:t>
      </w:r>
      <w:r w:rsidR="00CD0E0E">
        <w:rPr>
          <w:rFonts w:eastAsia="Arial Unicode MS" w:hint="cs"/>
          <w:color w:val="000000"/>
          <w:sz w:val="28"/>
          <w:szCs w:val="28"/>
          <w:cs/>
        </w:rPr>
        <w:t xml:space="preserve"> </w:t>
      </w:r>
      <w:r w:rsidRPr="00510C3A">
        <w:rPr>
          <w:rFonts w:eastAsia="Arial Unicode MS"/>
          <w:color w:val="000000"/>
          <w:sz w:val="28"/>
          <w:szCs w:val="28"/>
          <w:cs/>
        </w:rPr>
        <w:t>จากอัตราแลกเปลี่ยน รายการขาดทุนจากการด้อยค่าแสดงเป็นรายการแยกต่างหากในงบกำไร</w:t>
      </w:r>
      <w:r w:rsidRPr="00421BC5">
        <w:rPr>
          <w:rFonts w:eastAsia="Arial Unicode MS"/>
          <w:color w:val="000000"/>
          <w:sz w:val="28"/>
          <w:szCs w:val="28"/>
          <w:cs/>
          <w:lang w:val="th-TH"/>
        </w:rPr>
        <w:t>ขาดทุน</w:t>
      </w:r>
      <w:r w:rsidR="001F6650" w:rsidRPr="00421BC5">
        <w:rPr>
          <w:rFonts w:eastAsia="Arial Unicode MS"/>
          <w:color w:val="000000"/>
          <w:sz w:val="28"/>
          <w:szCs w:val="28"/>
          <w:cs/>
          <w:lang w:val="th-TH"/>
        </w:rPr>
        <w:t>เบ็ดเสร็จ</w:t>
      </w:r>
    </w:p>
    <w:p w14:paraId="4CCB55BE" w14:textId="77777777" w:rsidR="00510C3A" w:rsidRPr="00421BC5" w:rsidRDefault="00510C3A" w:rsidP="00421BC5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DE89F7F" w14:textId="5E2E2238" w:rsidR="00BE6A8D" w:rsidRPr="00F61708" w:rsidRDefault="00BE6A8D" w:rsidP="00CD0E0E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F61708">
        <w:rPr>
          <w:rFonts w:eastAsia="Arial Unicode MS"/>
          <w:color w:val="000000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F61708">
        <w:rPr>
          <w:rFonts w:eastAsia="Arial Unicode MS"/>
          <w:color w:val="000000"/>
          <w:sz w:val="28"/>
          <w:szCs w:val="28"/>
        </w:rPr>
        <w:t xml:space="preserve">FVOCI) </w:t>
      </w:r>
      <w:r w:rsidR="00CD0E0E" w:rsidRPr="00F61708">
        <w:rPr>
          <w:rFonts w:eastAsia="Arial Unicode MS"/>
          <w:color w:val="000000"/>
          <w:sz w:val="28"/>
          <w:szCs w:val="28"/>
        </w:rPr>
        <w:t>-</w:t>
      </w:r>
      <w:r w:rsidRPr="00F61708">
        <w:rPr>
          <w:rFonts w:eastAsia="Arial Unicode MS"/>
          <w:color w:val="000000"/>
          <w:sz w:val="28"/>
          <w:szCs w:val="28"/>
        </w:rPr>
        <w:t xml:space="preserve"> </w:t>
      </w:r>
      <w:r w:rsidRPr="00F61708">
        <w:rPr>
          <w:rFonts w:eastAsia="Arial Unicode MS"/>
          <w:color w:val="000000"/>
          <w:sz w:val="28"/>
          <w:szCs w:val="28"/>
          <w:cs/>
        </w:rPr>
        <w:t>เงินลงทุนในหลักทรัพย์ที่กลุ่มกิจการ</w:t>
      </w:r>
      <w:r w:rsidR="00C63248" w:rsidRPr="00F61708">
        <w:rPr>
          <w:rFonts w:eastAsia="Arial Unicode MS"/>
          <w:color w:val="000000"/>
          <w:sz w:val="28"/>
          <w:szCs w:val="28"/>
          <w:cs/>
        </w:rPr>
        <w:t>ตั้งใจ</w:t>
      </w:r>
      <w:r w:rsidRPr="00F61708">
        <w:rPr>
          <w:rFonts w:eastAsia="Arial Unicode MS"/>
          <w:color w:val="000000"/>
          <w:sz w:val="28"/>
          <w:szCs w:val="28"/>
          <w:cs/>
        </w:rPr>
        <w:t>ถือไว้</w:t>
      </w:r>
      <w:r w:rsidR="00C63248" w:rsidRPr="00F61708">
        <w:rPr>
          <w:rFonts w:eastAsia="Arial Unicode MS"/>
          <w:color w:val="000000"/>
          <w:sz w:val="28"/>
          <w:szCs w:val="28"/>
          <w:cs/>
        </w:rPr>
        <w:t>โดยไม่จำกัดเวลาหรืออาจจะจำหน่ายเพื่อตอบสนองต่อความต้องการสภาพคล่องหรือการเปลี่ยนแปลง</w:t>
      </w:r>
      <w:r w:rsidR="005D7353" w:rsidRPr="00F61708">
        <w:rPr>
          <w:rFonts w:eastAsia="Arial Unicode MS"/>
          <w:color w:val="000000"/>
          <w:sz w:val="28"/>
          <w:szCs w:val="28"/>
          <w:cs/>
        </w:rPr>
        <w:br/>
      </w:r>
      <w:r w:rsidR="00C63248" w:rsidRPr="00F61708">
        <w:rPr>
          <w:rFonts w:eastAsia="Arial Unicode MS"/>
          <w:color w:val="000000"/>
          <w:sz w:val="28"/>
          <w:szCs w:val="28"/>
          <w:cs/>
        </w:rPr>
        <w:t>ในอัตราดอกเบี้ย</w:t>
      </w:r>
      <w:r w:rsidR="00F61708" w:rsidRPr="00F61708">
        <w:rPr>
          <w:rFonts w:eastAsia="Arial Unicode MS"/>
          <w:color w:val="000000"/>
          <w:sz w:val="28"/>
          <w:szCs w:val="28"/>
        </w:rPr>
        <w:t xml:space="preserve"> </w:t>
      </w:r>
      <w:r w:rsidRPr="00F61708">
        <w:rPr>
          <w:rFonts w:eastAsia="Arial Unicode MS"/>
          <w:color w:val="000000"/>
          <w:sz w:val="28"/>
          <w:szCs w:val="28"/>
          <w:cs/>
        </w:rPr>
        <w:t xml:space="preserve">จะวัดมูลค่าด้วย </w:t>
      </w:r>
      <w:r w:rsidRPr="00F61708">
        <w:rPr>
          <w:rFonts w:eastAsia="Arial Unicode MS"/>
          <w:color w:val="000000"/>
          <w:sz w:val="28"/>
          <w:szCs w:val="28"/>
        </w:rPr>
        <w:t xml:space="preserve">FVOCI </w:t>
      </w:r>
      <w:r w:rsidRPr="00F61708">
        <w:rPr>
          <w:rFonts w:eastAsia="Arial Unicode MS"/>
          <w:color w:val="000000"/>
          <w:sz w:val="28"/>
          <w:szCs w:val="28"/>
          <w:cs/>
        </w:rPr>
        <w:t xml:space="preserve">และรับรู้การเปลี่ยนแปลงในมูลค่าของเงินลงทุนในหลักทรัพย์ผ่านกำไรขาดทุนเบ็ดเสร็จอื่น ยกเว้น </w:t>
      </w:r>
      <w:r w:rsidR="00B250A5" w:rsidRPr="00B250A5">
        <w:rPr>
          <w:rFonts w:eastAsia="Arial Unicode MS"/>
          <w:color w:val="000000"/>
          <w:sz w:val="28"/>
          <w:szCs w:val="28"/>
        </w:rPr>
        <w:t>1</w:t>
      </w:r>
      <w:r w:rsidRPr="00F61708">
        <w:rPr>
          <w:rFonts w:eastAsia="Arial Unicode MS"/>
          <w:color w:val="000000"/>
          <w:sz w:val="28"/>
          <w:szCs w:val="28"/>
          <w:cs/>
        </w:rPr>
        <w:t xml:space="preserve">) รายได้ดอกเบี้ยที่คำนวณตามวิธีอัตราดอกเบี้ยที่แท้จริง </w:t>
      </w:r>
      <w:r w:rsidR="00176A46" w:rsidRPr="00F61708">
        <w:rPr>
          <w:rFonts w:eastAsia="Arial Unicode MS"/>
          <w:color w:val="000000"/>
          <w:sz w:val="28"/>
          <w:szCs w:val="28"/>
        </w:rPr>
        <w:t xml:space="preserve"> </w:t>
      </w:r>
      <w:r w:rsidR="005D7353" w:rsidRPr="00F61708">
        <w:rPr>
          <w:rFonts w:eastAsia="Arial Unicode MS"/>
          <w:color w:val="000000"/>
          <w:sz w:val="28"/>
          <w:szCs w:val="28"/>
          <w:cs/>
        </w:rPr>
        <w:br/>
      </w:r>
      <w:r w:rsidR="00B250A5" w:rsidRPr="00B250A5">
        <w:rPr>
          <w:rFonts w:eastAsia="Arial Unicode MS"/>
          <w:color w:val="000000"/>
          <w:sz w:val="28"/>
          <w:szCs w:val="28"/>
        </w:rPr>
        <w:t>2</w:t>
      </w:r>
      <w:r w:rsidRPr="00F61708">
        <w:rPr>
          <w:rFonts w:eastAsia="Arial Unicode MS"/>
          <w:color w:val="000000"/>
          <w:sz w:val="28"/>
          <w:szCs w:val="28"/>
          <w:cs/>
        </w:rPr>
        <w:t>) กำไรขาดทุนจากอัตราแลกเปลี่ยน</w:t>
      </w:r>
      <w:r w:rsidR="00F61708" w:rsidRPr="00F61708">
        <w:rPr>
          <w:rFonts w:eastAsia="Arial Unicode MS"/>
          <w:color w:val="000000"/>
          <w:sz w:val="28"/>
          <w:szCs w:val="28"/>
        </w:rPr>
        <w:t xml:space="preserve"> </w:t>
      </w:r>
      <w:r w:rsidR="00F61708" w:rsidRPr="00F61708">
        <w:rPr>
          <w:rFonts w:eastAsia="Arial Unicode MS" w:hint="cs"/>
          <w:color w:val="000000"/>
          <w:sz w:val="28"/>
          <w:szCs w:val="28"/>
          <w:cs/>
        </w:rPr>
        <w:t xml:space="preserve">และ </w:t>
      </w:r>
      <w:r w:rsidR="00B250A5" w:rsidRPr="00B250A5">
        <w:rPr>
          <w:rFonts w:eastAsia="Arial Unicode MS"/>
          <w:color w:val="000000"/>
          <w:sz w:val="28"/>
          <w:szCs w:val="28"/>
        </w:rPr>
        <w:t>3</w:t>
      </w:r>
      <w:r w:rsidR="00F61708" w:rsidRPr="00F61708">
        <w:rPr>
          <w:rFonts w:eastAsia="Arial Unicode MS"/>
          <w:color w:val="000000"/>
          <w:sz w:val="28"/>
          <w:szCs w:val="28"/>
        </w:rPr>
        <w:t xml:space="preserve">) </w:t>
      </w:r>
      <w:r w:rsidR="00F61708" w:rsidRPr="00F61708">
        <w:rPr>
          <w:rFonts w:eastAsia="Arial Unicode MS" w:hint="cs"/>
          <w:color w:val="000000"/>
          <w:sz w:val="28"/>
          <w:szCs w:val="28"/>
          <w:cs/>
        </w:rPr>
        <w:t>ขาดทุนจากการด้อยค่า</w:t>
      </w:r>
      <w:r w:rsidRPr="00F61708">
        <w:rPr>
          <w:rFonts w:eastAsia="Arial Unicode MS"/>
          <w:color w:val="000000"/>
          <w:sz w:val="28"/>
          <w:szCs w:val="28"/>
        </w:rPr>
        <w:t xml:space="preserve"> </w:t>
      </w:r>
      <w:r w:rsidRPr="00F61708">
        <w:rPr>
          <w:rFonts w:eastAsia="Arial Unicode MS"/>
          <w:color w:val="000000"/>
          <w:sz w:val="28"/>
          <w:szCs w:val="28"/>
          <w:cs/>
        </w:rPr>
        <w:t>จะรับรู้ในกำไรหรือขาดทุน เมื่อกลุ่มกิจการตัดรายการเงินลงทุนในหลักทรัพย์ดังกล่าว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176A46" w:rsidRPr="00F61708">
        <w:rPr>
          <w:rFonts w:eastAsia="Arial Unicode MS"/>
          <w:color w:val="000000"/>
          <w:sz w:val="28"/>
          <w:szCs w:val="28"/>
          <w:cs/>
        </w:rPr>
        <w:t>ผลกำไร</w:t>
      </w:r>
      <w:r w:rsidR="00CD0E0E" w:rsidRPr="00F61708">
        <w:rPr>
          <w:rFonts w:eastAsia="Arial Unicode MS" w:hint="cs"/>
          <w:color w:val="000000"/>
          <w:sz w:val="28"/>
          <w:szCs w:val="28"/>
          <w:cs/>
        </w:rPr>
        <w:t xml:space="preserve"> </w:t>
      </w:r>
      <w:r w:rsidR="00CD7F3F" w:rsidRPr="00F61708">
        <w:rPr>
          <w:rFonts w:eastAsia="Arial Unicode MS"/>
          <w:color w:val="000000"/>
          <w:sz w:val="28"/>
          <w:szCs w:val="28"/>
          <w:cs/>
        </w:rPr>
        <w:t>(</w:t>
      </w:r>
      <w:r w:rsidR="00176A46" w:rsidRPr="00F61708">
        <w:rPr>
          <w:rFonts w:eastAsia="Arial Unicode MS"/>
          <w:color w:val="000000"/>
          <w:sz w:val="28"/>
          <w:szCs w:val="28"/>
          <w:cs/>
        </w:rPr>
        <w:t>ขาดทุน</w:t>
      </w:r>
      <w:r w:rsidR="00CD7F3F" w:rsidRPr="00F61708">
        <w:rPr>
          <w:rFonts w:eastAsia="Arial Unicode MS"/>
          <w:color w:val="000000"/>
          <w:sz w:val="28"/>
          <w:szCs w:val="28"/>
          <w:cs/>
        </w:rPr>
        <w:t>)</w:t>
      </w:r>
      <w:r w:rsidR="00CD0E0E" w:rsidRPr="00F61708">
        <w:rPr>
          <w:rFonts w:eastAsia="Arial Unicode MS" w:hint="cs"/>
          <w:color w:val="000000"/>
          <w:sz w:val="28"/>
          <w:szCs w:val="28"/>
          <w:cs/>
        </w:rPr>
        <w:t xml:space="preserve"> </w:t>
      </w:r>
      <w:r w:rsidR="00176A46" w:rsidRPr="00F61708">
        <w:rPr>
          <w:rFonts w:eastAsia="Arial Unicode MS"/>
          <w:color w:val="000000"/>
          <w:sz w:val="28"/>
          <w:szCs w:val="28"/>
          <w:cs/>
        </w:rPr>
        <w:t>สุทธิจากเงินลงทุน</w:t>
      </w:r>
      <w:r w:rsidRPr="00F61708">
        <w:rPr>
          <w:rFonts w:eastAsia="Arial Unicode MS"/>
          <w:color w:val="000000"/>
          <w:sz w:val="28"/>
          <w:szCs w:val="28"/>
          <w:cs/>
        </w:rPr>
        <w:t xml:space="preserve"> รายได้ดอกเบี้ยจะแสดงในรายการรายได้จากการลงทุนสุทธิ รายการขาดทุนจากการด้อยค่าแสดงเป็นรายการแยกต่างหากในงบกำไรขาดทุนเบ็ดเสร็จ</w:t>
      </w:r>
    </w:p>
    <w:p w14:paraId="703BB349" w14:textId="77777777" w:rsidR="00BE6A8D" w:rsidRPr="00510C3A" w:rsidRDefault="00BE6A8D" w:rsidP="005D7353">
      <w:pPr>
        <w:ind w:left="1080"/>
        <w:rPr>
          <w:rFonts w:ascii="Browallia New" w:hAnsi="Browallia New" w:cs="Browallia New"/>
          <w:color w:val="000000"/>
        </w:rPr>
      </w:pPr>
    </w:p>
    <w:p w14:paraId="7006B116" w14:textId="5F483F72" w:rsidR="00BE6A8D" w:rsidRPr="00641270" w:rsidRDefault="00BE6A8D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510C3A">
        <w:rPr>
          <w:rFonts w:eastAsia="Arial Unicode MS"/>
          <w:color w:val="000000"/>
          <w:sz w:val="28"/>
          <w:szCs w:val="28"/>
          <w:cs/>
        </w:rPr>
        <w:t>มูลค่ายุติธรรมผ่านกำไรหรือขาดทุน (</w:t>
      </w:r>
      <w:r w:rsidRPr="00510C3A">
        <w:rPr>
          <w:rFonts w:eastAsia="Arial Unicode MS"/>
          <w:color w:val="000000"/>
          <w:sz w:val="28"/>
          <w:szCs w:val="28"/>
        </w:rPr>
        <w:t xml:space="preserve">FVPL) </w:t>
      </w:r>
      <w:r w:rsidR="00F44F70" w:rsidRPr="00510C3A">
        <w:rPr>
          <w:rFonts w:eastAsia="Arial Unicode MS"/>
          <w:color w:val="000000"/>
          <w:sz w:val="28"/>
          <w:szCs w:val="28"/>
        </w:rPr>
        <w:t>-</w:t>
      </w:r>
      <w:r w:rsidRPr="00510C3A">
        <w:rPr>
          <w:rFonts w:eastAsia="Arial Unicode MS"/>
          <w:color w:val="000000"/>
          <w:sz w:val="28"/>
          <w:szCs w:val="28"/>
        </w:rPr>
        <w:t xml:space="preserve"> </w:t>
      </w:r>
      <w:r w:rsidRPr="00510C3A">
        <w:rPr>
          <w:rFonts w:eastAsia="Arial Unicode MS"/>
          <w:color w:val="000000"/>
          <w:sz w:val="28"/>
          <w:szCs w:val="28"/>
          <w:cs/>
        </w:rPr>
        <w:t>กลุ่มกิจการจะวัดมูลค่าเงินลงทุนในหลักทรัพย์อื่นที่ไม่เข้าเงื่อนไขการวัดมูลค่าด้วยราคาทุน</w:t>
      </w:r>
      <w:r w:rsidRPr="00641270">
        <w:rPr>
          <w:rFonts w:eastAsia="Arial Unicode MS"/>
          <w:color w:val="000000"/>
          <w:sz w:val="28"/>
          <w:szCs w:val="28"/>
          <w:cs/>
        </w:rPr>
        <w:t xml:space="preserve">ตัดจำหน่ายหรือ </w:t>
      </w:r>
      <w:r w:rsidRPr="00641270">
        <w:rPr>
          <w:rFonts w:eastAsia="Arial Unicode MS"/>
          <w:color w:val="000000"/>
          <w:sz w:val="28"/>
          <w:szCs w:val="28"/>
        </w:rPr>
        <w:t xml:space="preserve">FVOCI </w:t>
      </w:r>
      <w:r w:rsidRPr="00641270">
        <w:rPr>
          <w:rFonts w:eastAsia="Arial Unicode MS"/>
          <w:color w:val="000000"/>
          <w:sz w:val="28"/>
          <w:szCs w:val="28"/>
          <w:cs/>
        </w:rPr>
        <w:t xml:space="preserve">ข้างต้น ด้วย </w:t>
      </w:r>
      <w:r w:rsidRPr="00641270">
        <w:rPr>
          <w:rFonts w:eastAsia="Arial Unicode MS"/>
          <w:color w:val="000000"/>
          <w:sz w:val="28"/>
          <w:szCs w:val="28"/>
        </w:rPr>
        <w:t xml:space="preserve">FVPL </w:t>
      </w:r>
      <w:r w:rsidRPr="00641270">
        <w:rPr>
          <w:rFonts w:eastAsia="Arial Unicode MS"/>
          <w:color w:val="000000"/>
          <w:sz w:val="28"/>
          <w:szCs w:val="28"/>
          <w:cs/>
        </w:rPr>
        <w:t>โดยกำไรหรือขาดทุนที่</w:t>
      </w:r>
      <w:r w:rsidR="005D7353" w:rsidRPr="00641270">
        <w:rPr>
          <w:rFonts w:eastAsia="Arial Unicode MS"/>
          <w:color w:val="000000"/>
          <w:sz w:val="28"/>
          <w:szCs w:val="28"/>
          <w:cs/>
        </w:rPr>
        <w:br/>
      </w:r>
      <w:r w:rsidRPr="00641270">
        <w:rPr>
          <w:rFonts w:eastAsia="Arial Unicode MS"/>
          <w:color w:val="000000"/>
          <w:sz w:val="28"/>
          <w:szCs w:val="28"/>
          <w:cs/>
        </w:rPr>
        <w:t>เกิดจากการวัดมูลค่ายุติธรรมจะรับรู้ในกำไรหรือขาดทุนและแสดงเป็นรายการ</w:t>
      </w:r>
      <w:r w:rsidR="00C8311C" w:rsidRPr="00641270">
        <w:rPr>
          <w:rFonts w:eastAsia="Arial Unicode MS"/>
          <w:color w:val="000000"/>
          <w:sz w:val="28"/>
          <w:szCs w:val="28"/>
          <w:cs/>
        </w:rPr>
        <w:t>ผลกำไร</w:t>
      </w:r>
      <w:r w:rsidR="00F61708">
        <w:rPr>
          <w:rFonts w:eastAsia="Arial Unicode MS" w:hint="cs"/>
          <w:color w:val="000000"/>
          <w:sz w:val="28"/>
          <w:szCs w:val="28"/>
          <w:cs/>
        </w:rPr>
        <w:t xml:space="preserve"> </w:t>
      </w:r>
      <w:r w:rsidR="00CD7F3F" w:rsidRPr="00641270">
        <w:rPr>
          <w:rFonts w:eastAsia="Arial Unicode MS"/>
          <w:color w:val="000000"/>
          <w:sz w:val="28"/>
          <w:szCs w:val="28"/>
          <w:cs/>
        </w:rPr>
        <w:t>(</w:t>
      </w:r>
      <w:r w:rsidR="00C8311C" w:rsidRPr="00641270">
        <w:rPr>
          <w:rFonts w:eastAsia="Arial Unicode MS"/>
          <w:color w:val="000000"/>
          <w:sz w:val="28"/>
          <w:szCs w:val="28"/>
          <w:cs/>
        </w:rPr>
        <w:t>ขาดทุน</w:t>
      </w:r>
      <w:r w:rsidR="00CD7F3F" w:rsidRPr="00641270">
        <w:rPr>
          <w:rFonts w:eastAsia="Arial Unicode MS"/>
          <w:color w:val="000000"/>
          <w:sz w:val="28"/>
          <w:szCs w:val="28"/>
          <w:cs/>
        </w:rPr>
        <w:t>)</w:t>
      </w:r>
      <w:r w:rsidR="00F61708">
        <w:rPr>
          <w:rFonts w:eastAsia="Arial Unicode MS" w:hint="cs"/>
          <w:color w:val="000000"/>
          <w:sz w:val="28"/>
          <w:szCs w:val="28"/>
          <w:cs/>
        </w:rPr>
        <w:t xml:space="preserve"> </w:t>
      </w:r>
      <w:r w:rsidR="00C8311C" w:rsidRPr="00641270">
        <w:rPr>
          <w:rFonts w:eastAsia="Arial Unicode MS"/>
          <w:color w:val="000000"/>
          <w:sz w:val="28"/>
          <w:szCs w:val="28"/>
          <w:cs/>
        </w:rPr>
        <w:t>สุทธิ</w:t>
      </w:r>
      <w:r w:rsidR="005D7353" w:rsidRPr="00641270">
        <w:rPr>
          <w:rFonts w:eastAsia="Arial Unicode MS"/>
          <w:color w:val="000000"/>
          <w:sz w:val="28"/>
          <w:szCs w:val="28"/>
          <w:cs/>
        </w:rPr>
        <w:br/>
      </w:r>
      <w:r w:rsidR="00C8311C" w:rsidRPr="00641270">
        <w:rPr>
          <w:rFonts w:eastAsia="Arial Unicode MS"/>
          <w:color w:val="000000"/>
          <w:sz w:val="28"/>
          <w:szCs w:val="28"/>
          <w:cs/>
        </w:rPr>
        <w:t>จากเงินลงทุนที่</w:t>
      </w:r>
      <w:r w:rsidRPr="00641270">
        <w:rPr>
          <w:rFonts w:eastAsia="Arial Unicode MS"/>
          <w:color w:val="000000"/>
          <w:sz w:val="28"/>
          <w:szCs w:val="28"/>
          <w:cs/>
        </w:rPr>
        <w:t>ในรอบระยะเวลาที่เกิดรายการ</w:t>
      </w:r>
    </w:p>
    <w:p w14:paraId="306A5333" w14:textId="14247059" w:rsidR="003F5E44" w:rsidRDefault="003F5E44">
      <w:pPr>
        <w:rPr>
          <w:rFonts w:ascii="Browallia New" w:hAnsi="Browallia New" w:cs="Browallia New"/>
          <w:color w:val="000000"/>
          <w:cs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p w14:paraId="546C864F" w14:textId="0100991D" w:rsidR="008974B9" w:rsidRPr="00641270" w:rsidRDefault="008974B9" w:rsidP="005D7353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lastRenderedPageBreak/>
        <w:t>ตราสารทุน</w:t>
      </w:r>
    </w:p>
    <w:p w14:paraId="62695818" w14:textId="77777777" w:rsidR="008974B9" w:rsidRPr="00641270" w:rsidRDefault="008974B9" w:rsidP="005D7353">
      <w:pPr>
        <w:ind w:left="108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7C8B210C" w14:textId="17D0100D" w:rsidR="00BE6A8D" w:rsidRPr="00641270" w:rsidRDefault="00BE6A8D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u w:val="single"/>
          <w:cs/>
        </w:rPr>
      </w:pPr>
      <w:r w:rsidRPr="00641270">
        <w:rPr>
          <w:rFonts w:ascii="Browallia New" w:eastAsia="Arial Unicode MS" w:hAnsi="Browallia New" w:cs="Browallia New"/>
          <w:color w:val="000000"/>
          <w:u w:val="single"/>
          <w:cs/>
        </w:rPr>
        <w:t>งบการเงินเฉพาะกิจการ</w:t>
      </w:r>
    </w:p>
    <w:p w14:paraId="09024871" w14:textId="77777777" w:rsidR="00BE6A8D" w:rsidRPr="00641270" w:rsidRDefault="00BE6A8D" w:rsidP="005D7353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202C061" w14:textId="0598DF78" w:rsidR="00413EA0" w:rsidRPr="00641270" w:rsidRDefault="00BE6A8D" w:rsidP="00F53460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="00413EA0" w:rsidRPr="00641270">
        <w:rPr>
          <w:rFonts w:ascii="Browallia New" w:hAnsi="Browallia New" w:cs="Browallia New"/>
          <w:color w:val="000000"/>
          <w:cs/>
          <w:lang w:val="en-GB"/>
        </w:rPr>
        <w:t>วัดมูลค่าตราสารทุนด้วยมูลค่ายุติธรรม ในกรณีที่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="00413EA0" w:rsidRPr="00641270">
        <w:rPr>
          <w:rFonts w:ascii="Browallia New" w:hAnsi="Browallia New" w:cs="Browallia New"/>
          <w:color w:val="000000"/>
          <w:cs/>
          <w:lang w:val="en-GB"/>
        </w:rPr>
        <w:t xml:space="preserve">เลือกรับรู้กำไร/ขาดทุนจากมูลค่ายุติธรรมในกำไรขาดทุนเบ็ดเสร็จอื่น </w:t>
      </w:r>
      <w:r w:rsidR="00413EA0" w:rsidRPr="00641270">
        <w:rPr>
          <w:rFonts w:ascii="Browallia New" w:hAnsi="Browallia New" w:cs="Browallia New"/>
          <w:color w:val="000000"/>
          <w:lang w:val="en-GB"/>
        </w:rPr>
        <w:t>(FVOCI)</w:t>
      </w:r>
      <w:r w:rsidR="00413EA0"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="00413EA0" w:rsidRPr="00641270">
        <w:rPr>
          <w:rFonts w:ascii="Browallia New" w:hAnsi="Browallia New" w:cs="Browallia New"/>
          <w:color w:val="000000"/>
          <w:cs/>
          <w:lang w:val="en-GB"/>
        </w:rPr>
        <w:t>จะไม่โอนจัดประเภทกำไร/ขาดทุนที่รับรู้สะสมดังกล่าวไปยังกำไรหรือ</w:t>
      </w:r>
      <w:r w:rsidR="00413EA0" w:rsidRPr="001419B5">
        <w:rPr>
          <w:rFonts w:ascii="Browallia New" w:hAnsi="Browallia New" w:cs="Browallia New"/>
          <w:color w:val="000000"/>
          <w:spacing w:val="-4"/>
          <w:cs/>
          <w:lang w:val="en-GB"/>
        </w:rPr>
        <w:t>ขาดทุนเมื่อมีการตัดรายการเงินลงทุนในตราสารทุนดังกล่าวออกไป ทั้งนี้</w:t>
      </w:r>
      <w:r w:rsidR="007879AF" w:rsidRPr="001419B5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413EA0" w:rsidRPr="001419B5">
        <w:rPr>
          <w:rFonts w:ascii="Browallia New" w:hAnsi="Browallia New" w:cs="Browallia New"/>
          <w:color w:val="000000"/>
          <w:spacing w:val="-4"/>
          <w:cs/>
          <w:lang w:val="en-GB"/>
        </w:rPr>
        <w:t>เงินปันผลจากเงินลงทุนในตราสารทุน</w:t>
      </w:r>
      <w:r w:rsidR="00413EA0" w:rsidRPr="00641270">
        <w:rPr>
          <w:rFonts w:ascii="Browallia New" w:hAnsi="Browallia New" w:cs="Browallia New"/>
          <w:color w:val="000000"/>
          <w:cs/>
          <w:lang w:val="en-GB"/>
        </w:rPr>
        <w:t>ดังกล่าวจะรับรู้ในกำไรหรือขาดทุน และ</w:t>
      </w:r>
      <w:r w:rsidR="00413EA0" w:rsidRPr="00641270">
        <w:rPr>
          <w:rFonts w:ascii="Browallia New" w:eastAsia="Arial Unicode MS" w:hAnsi="Browallia New" w:cs="Browallia New"/>
          <w:color w:val="000000"/>
          <w:cs/>
        </w:rPr>
        <w:t>แสดง</w:t>
      </w:r>
      <w:r w:rsidR="00413EA0" w:rsidRPr="00641270">
        <w:rPr>
          <w:rFonts w:ascii="Browallia New" w:hAnsi="Browallia New" w:cs="Browallia New"/>
          <w:color w:val="000000"/>
          <w:cs/>
          <w:lang w:val="en-GB"/>
        </w:rPr>
        <w:t>ในรายการ</w:t>
      </w:r>
      <w:r w:rsidR="00827375" w:rsidRPr="00641270">
        <w:rPr>
          <w:rFonts w:ascii="Browallia New" w:eastAsia="Arial Unicode MS" w:hAnsi="Browallia New" w:cs="Browallia New"/>
          <w:color w:val="000000"/>
          <w:cs/>
          <w:lang w:val="en-GB"/>
        </w:rPr>
        <w:t>รายได้จากการลงทุนสุทธิ</w:t>
      </w:r>
      <w:r w:rsidR="007D6C90"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413EA0" w:rsidRPr="00641270">
        <w:rPr>
          <w:rFonts w:ascii="Browallia New" w:hAnsi="Browallia New" w:cs="Browallia New"/>
          <w:color w:val="000000"/>
          <w:cs/>
          <w:lang w:val="en-GB"/>
        </w:rPr>
        <w:t>เมื่อ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บริษัท</w:t>
      </w:r>
      <w:r w:rsidR="00413EA0" w:rsidRPr="00641270">
        <w:rPr>
          <w:rFonts w:ascii="Browallia New" w:hAnsi="Browallia New" w:cs="Browallia New"/>
          <w:color w:val="000000"/>
          <w:cs/>
          <w:lang w:val="en-GB"/>
        </w:rPr>
        <w:t>มีสิทธิได้รับเงินปันผลนั้น</w:t>
      </w:r>
    </w:p>
    <w:p w14:paraId="14AA16A2" w14:textId="77777777" w:rsidR="008974B9" w:rsidRPr="00641270" w:rsidRDefault="008974B9" w:rsidP="005D7353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C32F2EE" w14:textId="5726D769" w:rsidR="008974B9" w:rsidRPr="00641270" w:rsidRDefault="008974B9" w:rsidP="005D7353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การ</w:t>
      </w:r>
      <w:r w:rsidRPr="00641270">
        <w:rPr>
          <w:rFonts w:ascii="Browallia New" w:eastAsia="Arial Unicode MS" w:hAnsi="Browallia New" w:cs="Browallia New"/>
          <w:color w:val="000000"/>
          <w:cs/>
        </w:rPr>
        <w:t>เปลี่ยนแปลง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ในมูลค่ายุติธรรมของเงินลงทุนในตราสารทุนที่วัดมูลค่าด้วย 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FVPL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จะรับรู้ในรายการ</w:t>
      </w:r>
      <w:r w:rsidR="00600126" w:rsidRPr="00641270">
        <w:rPr>
          <w:rFonts w:ascii="Browallia New" w:hAnsi="Browallia New" w:cs="Browallia New"/>
          <w:color w:val="000000"/>
          <w:cs/>
          <w:lang w:val="en-GB"/>
        </w:rPr>
        <w:t>ผล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กำไร/ขาดทุน</w:t>
      </w:r>
      <w:r w:rsidR="00600126" w:rsidRPr="00641270">
        <w:rPr>
          <w:rFonts w:ascii="Browallia New" w:hAnsi="Browallia New" w:cs="Browallia New"/>
          <w:color w:val="000000"/>
          <w:cs/>
          <w:lang w:val="en-GB"/>
        </w:rPr>
        <w:t>จากเงินลงทุน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ในงบกำไรขาดทุน</w:t>
      </w:r>
      <w:r w:rsidR="00213CF0">
        <w:rPr>
          <w:rFonts w:ascii="Browallia New" w:hAnsi="Browallia New" w:cs="Browallia New" w:hint="cs"/>
          <w:color w:val="000000"/>
          <w:cs/>
          <w:lang w:val="en-GB"/>
        </w:rPr>
        <w:t>เบ็ดเสร็จ</w:t>
      </w:r>
    </w:p>
    <w:p w14:paraId="299E8980" w14:textId="77777777" w:rsidR="008974B9" w:rsidRPr="00641270" w:rsidRDefault="008974B9" w:rsidP="005D7353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20DC2B3" w14:textId="0848757D" w:rsidR="008974B9" w:rsidRPr="00641270" w:rsidRDefault="008974B9" w:rsidP="005D7353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ขาดทุน/กลับ</w:t>
      </w:r>
      <w:r w:rsidRPr="00641270">
        <w:rPr>
          <w:rFonts w:ascii="Browallia New" w:eastAsia="Arial Unicode MS" w:hAnsi="Browallia New" w:cs="Browallia New"/>
          <w:color w:val="000000"/>
          <w:cs/>
        </w:rPr>
        <w:t>รายการ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ขาดทุนจากการด้อยค่าจะแสดงรวมอยู่ในการเปลี่ยนแปลงในมูลค่ายุติธรรม</w:t>
      </w:r>
    </w:p>
    <w:p w14:paraId="494566FA" w14:textId="2FA52EEB" w:rsidR="00BE6A8D" w:rsidRPr="00641270" w:rsidRDefault="00BE6A8D" w:rsidP="005D7353">
      <w:pPr>
        <w:ind w:left="1080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2B229C0" w14:textId="2DB1F47B" w:rsidR="00413769" w:rsidRPr="00641270" w:rsidRDefault="00BE6A8D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u w:val="single"/>
        </w:rPr>
      </w:pPr>
      <w:r w:rsidRPr="00641270">
        <w:rPr>
          <w:rFonts w:ascii="Browallia New" w:eastAsia="Arial Unicode MS" w:hAnsi="Browallia New" w:cs="Browallia New"/>
          <w:color w:val="000000"/>
          <w:u w:val="single"/>
          <w:cs/>
        </w:rPr>
        <w:t>งบการเงินรวม</w:t>
      </w:r>
    </w:p>
    <w:p w14:paraId="5EFA221A" w14:textId="77777777" w:rsidR="00BE6A8D" w:rsidRPr="00641270" w:rsidRDefault="00BE6A8D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6D8ED63" w14:textId="6C68EFA8" w:rsidR="00F62EB0" w:rsidRPr="00641270" w:rsidRDefault="00F62EB0" w:rsidP="005D7353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t xml:space="preserve"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</w:t>
      </w:r>
      <w:r w:rsidRPr="00641270">
        <w:rPr>
          <w:rFonts w:ascii="Browallia New" w:eastAsia="Arial Unicode MS" w:hAnsi="Browallia New" w:cs="Browallia New"/>
          <w:color w:val="000000"/>
        </w:rPr>
        <w:t>(FVOCI)</w:t>
      </w:r>
      <w:r w:rsidRPr="00641270">
        <w:rPr>
          <w:rFonts w:ascii="Browallia New" w:eastAsia="Arial Unicode MS" w:hAnsi="Browallia New" w:cs="Browallia New"/>
          <w:color w:val="000000"/>
          <w:cs/>
        </w:rPr>
        <w:t xml:space="preserve"> กลุ่มกิจการจะ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</w:t>
      </w:r>
      <w:r w:rsidR="005D7353" w:rsidRPr="00641270">
        <w:rPr>
          <w:rFonts w:ascii="Browallia New" w:eastAsia="Arial Unicode MS" w:hAnsi="Browallia New" w:cs="Browallia New"/>
          <w:color w:val="000000"/>
          <w:cs/>
        </w:rPr>
        <w:br/>
      </w:r>
      <w:r w:rsidRPr="00641270">
        <w:rPr>
          <w:rFonts w:ascii="Browallia New" w:eastAsia="Arial Unicode MS" w:hAnsi="Browallia New" w:cs="Browallia New"/>
          <w:color w:val="000000"/>
          <w:cs/>
        </w:rPr>
        <w:t>เงินลงทุนในตราสารทุนดังกล่าวจะรับรู้ในกำไรหรือขาดทุน และแสดง</w:t>
      </w:r>
      <w:r w:rsidRPr="00641270">
        <w:rPr>
          <w:rFonts w:ascii="Browallia New" w:hAnsi="Browallia New" w:cs="Browallia New"/>
          <w:color w:val="000000"/>
          <w:cs/>
          <w:lang w:val="en-GB"/>
        </w:rPr>
        <w:t>ในรายการ</w:t>
      </w:r>
      <w:r w:rsidR="00827375" w:rsidRPr="00641270">
        <w:rPr>
          <w:rFonts w:ascii="Browallia New" w:eastAsia="Arial Unicode MS" w:hAnsi="Browallia New" w:cs="Browallia New"/>
          <w:color w:val="000000"/>
          <w:cs/>
          <w:lang w:val="en-GB"/>
        </w:rPr>
        <w:t>รายได้จากการลงทุนสุทธิ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5D7353" w:rsidRPr="00641270">
        <w:rPr>
          <w:rFonts w:ascii="Browallia New" w:hAnsi="Browallia New" w:cs="Browallia New"/>
          <w:color w:val="000000"/>
          <w:cs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>เมื่อกลุ่มกิจการมีสิทธิได้รับเงินปันผลนั้น</w:t>
      </w:r>
    </w:p>
    <w:p w14:paraId="2B17CE33" w14:textId="77777777" w:rsidR="00F62EB0" w:rsidRPr="00641270" w:rsidRDefault="00F62EB0" w:rsidP="005D7353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B4E4F32" w14:textId="5D78B16F" w:rsidR="00F62EB0" w:rsidRPr="00641270" w:rsidRDefault="00F62EB0" w:rsidP="005D7353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FVPL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จะรับรู้ในรายการ</w:t>
      </w:r>
      <w:r w:rsidR="00BF3A11" w:rsidRPr="00641270">
        <w:rPr>
          <w:rFonts w:ascii="Browallia New" w:hAnsi="Browallia New" w:cs="Browallia New"/>
          <w:color w:val="000000"/>
          <w:cs/>
          <w:lang w:val="en-GB"/>
        </w:rPr>
        <w:t>ผลกำไร</w:t>
      </w:r>
      <w:r w:rsidR="00BF3A11" w:rsidRPr="00641270">
        <w:rPr>
          <w:rFonts w:ascii="Browallia New" w:hAnsi="Browallia New" w:cs="Browallia New"/>
          <w:color w:val="000000"/>
          <w:lang w:val="en-GB"/>
        </w:rPr>
        <w:t>/</w:t>
      </w:r>
      <w:r w:rsidR="00BF3A11" w:rsidRPr="00641270">
        <w:rPr>
          <w:rFonts w:ascii="Browallia New" w:hAnsi="Browallia New" w:cs="Browallia New"/>
          <w:color w:val="000000"/>
          <w:cs/>
          <w:lang w:val="en-GB"/>
        </w:rPr>
        <w:t>ขาดทุนอื่น</w:t>
      </w:r>
      <w:r w:rsidRPr="00641270">
        <w:rPr>
          <w:rFonts w:ascii="Browallia New" w:hAnsi="Browallia New" w:cs="Browallia New"/>
          <w:color w:val="000000"/>
          <w:cs/>
          <w:lang w:val="en-GB"/>
        </w:rPr>
        <w:t>ในงบกำไรขาดทุน</w:t>
      </w:r>
      <w:r w:rsidR="008F3960">
        <w:rPr>
          <w:rFonts w:ascii="Browallia New" w:hAnsi="Browallia New" w:cs="Browallia New" w:hint="cs"/>
          <w:color w:val="000000"/>
          <w:cs/>
          <w:lang w:val="en-GB"/>
        </w:rPr>
        <w:t>เบ็ดเสร็จ</w:t>
      </w:r>
    </w:p>
    <w:p w14:paraId="2779839E" w14:textId="77777777" w:rsidR="00F62EB0" w:rsidRPr="00641270" w:rsidRDefault="00F62EB0" w:rsidP="005D7353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B002BA4" w14:textId="6ECECD9E" w:rsidR="00510C3A" w:rsidRPr="006D3A44" w:rsidRDefault="00F62EB0" w:rsidP="006D3A44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ขาดทุน/กลับรายการขาดทุนจากการด้อยค่าจะแสดงอยู่ใน</w:t>
      </w:r>
      <w:r w:rsidR="00B8010F">
        <w:rPr>
          <w:rFonts w:ascii="Browallia New" w:hAnsi="Browallia New" w:cs="Browallia New" w:hint="cs"/>
          <w:color w:val="000000"/>
          <w:cs/>
          <w:lang w:val="en-GB"/>
        </w:rPr>
        <w:t>รายการผลขาดทุนจากการด้อยค่า</w:t>
      </w:r>
      <w:r w:rsidR="008F3960">
        <w:rPr>
          <w:rFonts w:ascii="Browallia New" w:hAnsi="Browallia New" w:cs="Browallia New" w:hint="cs"/>
          <w:color w:val="000000"/>
          <w:cs/>
          <w:lang w:val="en-GB"/>
        </w:rPr>
        <w:t>ในงบกำไรขาดทุน</w:t>
      </w:r>
      <w:r w:rsidR="00213CF0">
        <w:rPr>
          <w:rFonts w:ascii="Browallia New" w:hAnsi="Browallia New" w:cs="Browallia New" w:hint="cs"/>
          <w:color w:val="000000"/>
          <w:cs/>
          <w:lang w:val="en-GB"/>
        </w:rPr>
        <w:t>เบ็ดเสร็จ</w:t>
      </w:r>
      <w:r w:rsidR="00510C3A">
        <w:rPr>
          <w:rFonts w:ascii="Browallia New" w:hAnsi="Browallia New" w:cs="Browallia New"/>
          <w:color w:val="000000"/>
          <w:cs/>
        </w:rPr>
        <w:br w:type="page"/>
      </w:r>
    </w:p>
    <w:p w14:paraId="29CCE1A2" w14:textId="50829851" w:rsidR="008974B9" w:rsidRPr="00641270" w:rsidRDefault="008974B9" w:rsidP="005D7353">
      <w:pPr>
        <w:pStyle w:val="ListParagraph"/>
        <w:numPr>
          <w:ilvl w:val="0"/>
          <w:numId w:val="11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lastRenderedPageBreak/>
        <w:t>การด้อยค่า</w:t>
      </w:r>
    </w:p>
    <w:p w14:paraId="74E7FA68" w14:textId="6903A77E" w:rsidR="003910F2" w:rsidRPr="00641270" w:rsidRDefault="003910F2" w:rsidP="00CB6CC7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4C3D6E54" w14:textId="6342145A" w:rsidR="0002303E" w:rsidRPr="00641270" w:rsidRDefault="0002303E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u w:val="single"/>
        </w:rPr>
      </w:pPr>
      <w:r w:rsidRPr="00641270">
        <w:rPr>
          <w:rFonts w:ascii="Browallia New" w:eastAsia="Arial Unicode MS" w:hAnsi="Browallia New" w:cs="Browallia New"/>
          <w:color w:val="000000"/>
          <w:u w:val="single"/>
          <w:cs/>
        </w:rPr>
        <w:t>งบการเงินรวมและงบการเงินเฉพาะกิจการ</w:t>
      </w:r>
    </w:p>
    <w:p w14:paraId="563EF173" w14:textId="77777777" w:rsidR="00335BA7" w:rsidRPr="00641270" w:rsidRDefault="00335BA7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89AD7CE" w14:textId="5F99C9B7" w:rsidR="008974B9" w:rsidRPr="00641270" w:rsidRDefault="00413769" w:rsidP="005D7353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t>กลุ่ม</w:t>
      </w:r>
      <w:r w:rsidR="006F2097" w:rsidRPr="00641270">
        <w:rPr>
          <w:rFonts w:ascii="Browallia New" w:eastAsia="Arial Unicode MS" w:hAnsi="Browallia New" w:cs="Browallia New"/>
          <w:color w:val="000000"/>
          <w:cs/>
        </w:rPr>
        <w:t>กิจการ</w:t>
      </w:r>
      <w:r w:rsidR="000A296B" w:rsidRPr="00641270">
        <w:rPr>
          <w:rFonts w:ascii="Browallia New" w:eastAsia="Arial Unicode MS" w:hAnsi="Browallia New" w:cs="Browallia New"/>
          <w:color w:val="000000"/>
          <w:cs/>
        </w:rPr>
        <w:t>และบริษัท</w:t>
      </w:r>
      <w:r w:rsidR="008974B9" w:rsidRPr="00641270">
        <w:rPr>
          <w:rFonts w:ascii="Browallia New" w:eastAsia="Arial Unicode MS" w:hAnsi="Browallia New" w:cs="Browallia New"/>
          <w:color w:val="000000"/>
          <w:cs/>
        </w:rPr>
        <w:t>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8974B9" w:rsidRPr="00641270">
        <w:rPr>
          <w:rFonts w:ascii="Browallia New" w:eastAsia="Arial Unicode MS" w:hAnsi="Browallia New" w:cs="Browallia New"/>
          <w:color w:val="000000"/>
        </w:rPr>
        <w:t xml:space="preserve">Forward looking) </w:t>
      </w:r>
      <w:r w:rsidR="008974B9" w:rsidRPr="00641270">
        <w:rPr>
          <w:rFonts w:ascii="Browallia New" w:eastAsia="Arial Unicode MS" w:hAnsi="Browallia New" w:cs="Browallia New"/>
          <w:color w:val="000000"/>
          <w:cs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</w:t>
      </w:r>
      <w:r w:rsidR="008974B9" w:rsidRPr="00641270">
        <w:rPr>
          <w:rFonts w:ascii="Browallia New" w:eastAsia="Arial Unicode MS" w:hAnsi="Browallia New" w:cs="Browallia New"/>
          <w:color w:val="000000"/>
          <w:spacing w:val="-4"/>
          <w:cs/>
        </w:rPr>
        <w:t>ขาดทุนเบ็ดเสร็จอื่นและด้วยวิธีราคาทุนตัดจำหน่าย ซึ่งวิธีการวัดมูลค่าผลขาดทุนจากการ</w:t>
      </w:r>
      <w:r w:rsidR="005D7353" w:rsidRPr="00641270">
        <w:rPr>
          <w:rFonts w:ascii="Browallia New" w:eastAsia="Arial Unicode MS" w:hAnsi="Browallia New" w:cs="Browallia New"/>
          <w:color w:val="000000"/>
          <w:spacing w:val="-4"/>
          <w:cs/>
        </w:rPr>
        <w:br/>
      </w:r>
      <w:r w:rsidR="008974B9" w:rsidRPr="00641270">
        <w:rPr>
          <w:rFonts w:ascii="Browallia New" w:eastAsia="Arial Unicode MS" w:hAnsi="Browallia New" w:cs="Browallia New"/>
          <w:color w:val="000000"/>
          <w:spacing w:val="-4"/>
          <w:cs/>
        </w:rPr>
        <w:t>ด้อยค่านั้น ขึ้นอยู่กับว่ามีการ</w:t>
      </w:r>
      <w:r w:rsidR="008974B9" w:rsidRPr="00641270">
        <w:rPr>
          <w:rFonts w:ascii="Browallia New" w:eastAsia="Arial Unicode MS" w:hAnsi="Browallia New" w:cs="Browallia New"/>
          <w:color w:val="000000"/>
          <w:cs/>
        </w:rPr>
        <w:t xml:space="preserve">เพิ่มขึ้นของความเสี่ยงด้านเครดิตของสินทรัพย์หรือไม่ </w:t>
      </w:r>
      <w:r w:rsidRPr="00641270">
        <w:rPr>
          <w:rFonts w:ascii="Browallia New" w:eastAsia="Arial Unicode MS" w:hAnsi="Browallia New" w:cs="Browallia New"/>
          <w:color w:val="000000"/>
          <w:cs/>
        </w:rPr>
        <w:t>กลุ่ม</w:t>
      </w:r>
      <w:r w:rsidR="006F2097" w:rsidRPr="00641270">
        <w:rPr>
          <w:rFonts w:ascii="Browallia New" w:eastAsia="Arial Unicode MS" w:hAnsi="Browallia New" w:cs="Browallia New"/>
          <w:color w:val="000000"/>
          <w:cs/>
        </w:rPr>
        <w:t>กิจการ</w:t>
      </w:r>
      <w:r w:rsidR="000A296B" w:rsidRPr="00641270">
        <w:rPr>
          <w:rFonts w:ascii="Browallia New" w:eastAsia="Arial Unicode MS" w:hAnsi="Browallia New" w:cs="Browallia New"/>
          <w:color w:val="000000"/>
          <w:cs/>
        </w:rPr>
        <w:t>และบริษัท</w:t>
      </w:r>
      <w:r w:rsidR="008974B9" w:rsidRPr="00641270">
        <w:rPr>
          <w:rFonts w:ascii="Browallia New" w:eastAsia="Arial Unicode MS" w:hAnsi="Browallia New" w:cs="Browallia New"/>
          <w:color w:val="000000"/>
          <w:cs/>
        </w:rPr>
        <w:t>พิจารณาการเปลี่ยนแปลงในคุณภาพ</w:t>
      </w:r>
      <w:r w:rsidR="008974B9" w:rsidRPr="00641270">
        <w:rPr>
          <w:rFonts w:ascii="Browallia New" w:eastAsia="Arial Unicode MS" w:hAnsi="Browallia New" w:cs="Browallia New"/>
          <w:color w:val="000000"/>
          <w:spacing w:val="-2"/>
          <w:cs/>
        </w:rPr>
        <w:t>เครดิตของสินทรัพย์ทางการเงินเป็น</w:t>
      </w:r>
      <w:r w:rsidR="008974B9" w:rsidRPr="00641270">
        <w:rPr>
          <w:rFonts w:ascii="Browallia New" w:hAnsi="Browallia New" w:cs="Browallia New"/>
          <w:color w:val="000000"/>
          <w:spacing w:val="-2"/>
          <w:cs/>
          <w:lang w:val="en-GB"/>
        </w:rPr>
        <w:t>สามระดับ โดยในแต่ละระดับ</w:t>
      </w:r>
      <w:r w:rsidR="005D7353" w:rsidRPr="00641270">
        <w:rPr>
          <w:rFonts w:ascii="Browallia New" w:hAnsi="Browallia New" w:cs="Browallia New"/>
          <w:color w:val="000000"/>
          <w:spacing w:val="-2"/>
          <w:cs/>
          <w:lang w:val="en-GB"/>
        </w:rPr>
        <w:br/>
      </w:r>
      <w:r w:rsidR="008974B9" w:rsidRPr="00641270">
        <w:rPr>
          <w:rFonts w:ascii="Browallia New" w:hAnsi="Browallia New" w:cs="Browallia New"/>
          <w:color w:val="000000"/>
          <w:spacing w:val="-2"/>
          <w:cs/>
          <w:lang w:val="en-GB"/>
        </w:rPr>
        <w:t>จะกำหนดวิธีการวัดค่าเผื่อการด้อยค่าและการคำนวณ</w:t>
      </w:r>
      <w:r w:rsidR="008974B9" w:rsidRPr="00641270">
        <w:rPr>
          <w:rFonts w:ascii="Browallia New" w:hAnsi="Browallia New" w:cs="Browallia New"/>
          <w:color w:val="000000"/>
          <w:cs/>
          <w:lang w:val="en-GB"/>
        </w:rPr>
        <w:t>วิธีดอกเบี้ยที่แท้จริงที่แตกต่างกันไป ได้แก่</w:t>
      </w:r>
    </w:p>
    <w:p w14:paraId="1755E835" w14:textId="1666399D" w:rsidR="00CB6CC7" w:rsidRPr="00641270" w:rsidRDefault="00CB6CC7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55D9E90" w14:textId="2998F86D" w:rsidR="006A554F" w:rsidRPr="00641270" w:rsidRDefault="008974B9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z w:val="28"/>
          <w:szCs w:val="28"/>
          <w:cs/>
        </w:rPr>
      </w:pPr>
      <w:r w:rsidRPr="00641270">
        <w:rPr>
          <w:rFonts w:eastAsia="Arial Unicode MS"/>
          <w:color w:val="000000"/>
          <w:sz w:val="28"/>
          <w:szCs w:val="28"/>
          <w:cs/>
        </w:rPr>
        <w:t xml:space="preserve">ระดับที่ </w:t>
      </w:r>
      <w:r w:rsidR="00B250A5" w:rsidRPr="00B250A5">
        <w:rPr>
          <w:rFonts w:eastAsia="Arial Unicode MS"/>
          <w:color w:val="000000"/>
          <w:sz w:val="28"/>
          <w:szCs w:val="28"/>
        </w:rPr>
        <w:t>1</w:t>
      </w:r>
      <w:r w:rsidRPr="00641270">
        <w:rPr>
          <w:rFonts w:eastAsia="Arial Unicode MS"/>
          <w:color w:val="000000"/>
          <w:sz w:val="28"/>
          <w:szCs w:val="28"/>
          <w:cs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</w:t>
      </w:r>
      <w:r w:rsidRPr="00641270">
        <w:rPr>
          <w:rFonts w:eastAsia="Arial Unicode MS"/>
          <w:color w:val="000000"/>
          <w:spacing w:val="-6"/>
          <w:sz w:val="28"/>
          <w:szCs w:val="28"/>
          <w:cs/>
        </w:rPr>
        <w:t>รายการเมื่อเริ่มแรก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</w:t>
      </w:r>
      <w:r w:rsidRPr="00641270">
        <w:rPr>
          <w:rFonts w:eastAsia="Arial Unicode MS"/>
          <w:color w:val="000000"/>
          <w:sz w:val="28"/>
          <w:szCs w:val="28"/>
          <w:cs/>
        </w:rPr>
        <w:t xml:space="preserve">ด้านเครดิตที่คาดว่าจะเกิดขึ้นใน </w:t>
      </w:r>
      <w:r w:rsidR="00B250A5" w:rsidRPr="00B250A5">
        <w:rPr>
          <w:rFonts w:eastAsia="Arial Unicode MS"/>
          <w:color w:val="000000"/>
          <w:sz w:val="28"/>
          <w:szCs w:val="28"/>
        </w:rPr>
        <w:t>12</w:t>
      </w:r>
      <w:r w:rsidRPr="00641270">
        <w:rPr>
          <w:rFonts w:eastAsia="Arial Unicode MS"/>
          <w:color w:val="000000"/>
          <w:sz w:val="28"/>
          <w:szCs w:val="28"/>
          <w:cs/>
        </w:rPr>
        <w:t xml:space="preserve"> เดือนข้างหน้า</w:t>
      </w:r>
    </w:p>
    <w:p w14:paraId="19298CAE" w14:textId="77777777" w:rsidR="006A554F" w:rsidRPr="00641270" w:rsidRDefault="006A554F" w:rsidP="00724972">
      <w:pPr>
        <w:pStyle w:val="Style1"/>
        <w:ind w:left="567" w:firstLine="0"/>
        <w:jc w:val="thaiDistribute"/>
        <w:rPr>
          <w:rFonts w:eastAsia="Arial Unicode MS"/>
          <w:color w:val="000000"/>
          <w:sz w:val="28"/>
          <w:szCs w:val="28"/>
        </w:rPr>
      </w:pPr>
    </w:p>
    <w:p w14:paraId="081C5C41" w14:textId="6A3D8159" w:rsidR="005967F1" w:rsidRPr="00641270" w:rsidRDefault="005967F1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641270">
        <w:rPr>
          <w:rFonts w:eastAsia="Arial Unicode MS"/>
          <w:color w:val="000000"/>
          <w:sz w:val="28"/>
          <w:szCs w:val="28"/>
          <w:cs/>
        </w:rPr>
        <w:t xml:space="preserve">ระดับที่ </w:t>
      </w:r>
      <w:r w:rsidR="00B250A5" w:rsidRPr="00B250A5">
        <w:rPr>
          <w:rFonts w:eastAsia="Arial Unicode MS"/>
          <w:color w:val="000000"/>
          <w:sz w:val="28"/>
          <w:szCs w:val="28"/>
        </w:rPr>
        <w:t>2</w:t>
      </w:r>
      <w:r w:rsidRPr="00641270">
        <w:rPr>
          <w:rFonts w:eastAsia="Arial Unicode MS"/>
          <w:color w:val="000000"/>
          <w:sz w:val="28"/>
          <w:szCs w:val="28"/>
          <w:cs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430BDCA4" w14:textId="77777777" w:rsidR="005967F1" w:rsidRPr="00641270" w:rsidRDefault="005967F1" w:rsidP="00724972">
      <w:pPr>
        <w:pStyle w:val="Style1"/>
        <w:ind w:left="567" w:firstLine="0"/>
        <w:jc w:val="thaiDistribute"/>
        <w:rPr>
          <w:rFonts w:eastAsia="Arial Unicode MS"/>
          <w:color w:val="000000"/>
          <w:sz w:val="28"/>
          <w:szCs w:val="28"/>
        </w:rPr>
      </w:pPr>
    </w:p>
    <w:p w14:paraId="391C4DCE" w14:textId="77D0BA90" w:rsidR="005967F1" w:rsidRPr="00641270" w:rsidRDefault="005967F1" w:rsidP="005D7353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641270">
        <w:rPr>
          <w:rFonts w:eastAsia="Arial Unicode MS"/>
          <w:color w:val="000000"/>
          <w:sz w:val="28"/>
          <w:szCs w:val="28"/>
          <w:cs/>
        </w:rPr>
        <w:t xml:space="preserve">ระดับที่ </w:t>
      </w:r>
      <w:r w:rsidR="00B250A5" w:rsidRPr="00B250A5">
        <w:rPr>
          <w:rFonts w:eastAsia="Arial Unicode MS"/>
          <w:color w:val="000000"/>
          <w:sz w:val="28"/>
          <w:szCs w:val="28"/>
        </w:rPr>
        <w:t>3</w:t>
      </w:r>
      <w:r w:rsidRPr="00641270">
        <w:rPr>
          <w:rFonts w:eastAsia="Arial Unicode MS"/>
          <w:color w:val="000000"/>
          <w:sz w:val="28"/>
          <w:szCs w:val="28"/>
          <w:cs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</w:t>
      </w:r>
      <w:r w:rsidR="005D7353" w:rsidRPr="00641270">
        <w:rPr>
          <w:rFonts w:eastAsia="Arial Unicode MS"/>
          <w:color w:val="000000"/>
          <w:sz w:val="28"/>
          <w:szCs w:val="28"/>
          <w:cs/>
        </w:rPr>
        <w:br/>
      </w:r>
      <w:r w:rsidRPr="00641270">
        <w:rPr>
          <w:rFonts w:eastAsia="Arial Unicode MS"/>
          <w:color w:val="000000"/>
          <w:sz w:val="28"/>
          <w:szCs w:val="28"/>
          <w:cs/>
        </w:rPr>
        <w:t>จะเกิดขึ้นตลอดอายุ</w:t>
      </w:r>
    </w:p>
    <w:p w14:paraId="0DE1A398" w14:textId="77777777" w:rsidR="005967F1" w:rsidRPr="00641270" w:rsidRDefault="005967F1" w:rsidP="00724972">
      <w:pPr>
        <w:pStyle w:val="Style1"/>
        <w:ind w:left="567" w:firstLine="0"/>
        <w:jc w:val="thaiDistribute"/>
        <w:rPr>
          <w:rFonts w:eastAsia="Arial Unicode MS"/>
          <w:color w:val="000000"/>
          <w:sz w:val="28"/>
          <w:szCs w:val="28"/>
        </w:rPr>
      </w:pPr>
    </w:p>
    <w:p w14:paraId="244DA3D6" w14:textId="62F199CF" w:rsidR="005967F1" w:rsidRPr="00641270" w:rsidRDefault="005967F1" w:rsidP="005D7353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ผลขาดทุน</w:t>
      </w:r>
      <w:r w:rsidR="00320AF8" w:rsidRPr="00641270">
        <w:rPr>
          <w:rFonts w:ascii="Browallia New" w:eastAsia="Arial Unicode MS" w:hAnsi="Browallia New" w:cs="Browallia New"/>
          <w:color w:val="000000"/>
          <w:cs/>
        </w:rPr>
        <w:t>และ</w:t>
      </w:r>
      <w:r w:rsidR="00320AF8" w:rsidRPr="00641270">
        <w:rPr>
          <w:rFonts w:ascii="Browallia New" w:hAnsi="Browallia New" w:cs="Browallia New"/>
          <w:color w:val="000000"/>
          <w:cs/>
          <w:lang w:val="en-GB"/>
        </w:rPr>
        <w:t>การ</w:t>
      </w:r>
      <w:r w:rsidR="00320AF8" w:rsidRPr="00641270">
        <w:rPr>
          <w:rFonts w:ascii="Browallia New" w:eastAsia="Arial Unicode MS" w:hAnsi="Browallia New" w:cs="Browallia New"/>
          <w:color w:val="000000"/>
          <w:cs/>
        </w:rPr>
        <w:t>กลับ</w:t>
      </w:r>
      <w:r w:rsidR="00320AF8" w:rsidRPr="00641270">
        <w:rPr>
          <w:rFonts w:ascii="Browallia New" w:hAnsi="Browallia New" w:cs="Browallia New"/>
          <w:color w:val="000000"/>
          <w:cs/>
          <w:lang w:val="en-GB"/>
        </w:rPr>
        <w:t>รายการผลขาดทุนจากการด้อยค่า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จะรับรู้ในกำไรหรือขาดทุนเป็นรายการแยกต่างหาก</w:t>
      </w:r>
    </w:p>
    <w:p w14:paraId="2DEE19A1" w14:textId="2E5EB4D9" w:rsidR="005967F1" w:rsidRPr="00641270" w:rsidRDefault="005967F1" w:rsidP="00CB6CC7">
      <w:pPr>
        <w:ind w:left="540"/>
        <w:rPr>
          <w:rFonts w:ascii="Browallia New" w:hAnsi="Browallia New" w:cs="Browallia New"/>
          <w:color w:val="000000"/>
          <w:lang w:val="en-GB"/>
        </w:rPr>
      </w:pPr>
    </w:p>
    <w:p w14:paraId="42F359ED" w14:textId="0A907EB2" w:rsidR="0002303E" w:rsidRPr="00641270" w:rsidRDefault="0002303E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  <w:u w:val="single"/>
        </w:rPr>
      </w:pPr>
      <w:r w:rsidRPr="00641270">
        <w:rPr>
          <w:rFonts w:ascii="Browallia New" w:eastAsia="Arial Unicode MS" w:hAnsi="Browallia New" w:cs="Browallia New"/>
          <w:color w:val="000000"/>
          <w:u w:val="single"/>
          <w:cs/>
        </w:rPr>
        <w:t>งบการเงินรวม</w:t>
      </w:r>
    </w:p>
    <w:p w14:paraId="2DB61DE6" w14:textId="77777777" w:rsidR="0002303E" w:rsidRPr="00641270" w:rsidRDefault="0002303E" w:rsidP="005D7353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ECF21EB" w14:textId="2F4E75BB" w:rsidR="00E439E5" w:rsidRPr="00641270" w:rsidRDefault="000A1B26" w:rsidP="005D7353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t>นอกจากนี้</w:t>
      </w:r>
      <w:r w:rsidR="00627D20" w:rsidRPr="00641270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Pr="00641270">
        <w:rPr>
          <w:rFonts w:ascii="Browallia New" w:eastAsia="Arial Unicode MS" w:hAnsi="Browallia New" w:cs="Browallia New"/>
          <w:color w:val="000000"/>
          <w:cs/>
        </w:rPr>
        <w:t>มีการพิจารณาการด้อยค่าของตราสารทุนและหน่วยลงทุน</w:t>
      </w:r>
      <w:r w:rsidR="005847CC" w:rsidRPr="00641270">
        <w:rPr>
          <w:rFonts w:ascii="Browallia New" w:eastAsia="Arial Unicode MS" w:hAnsi="Browallia New" w:cs="Browallia New"/>
          <w:color w:val="000000"/>
          <w:cs/>
        </w:rPr>
        <w:t>ที่วัดมูลค่ายุติธรรมผ่านกำไรขาดทุนเบ็ดเสร็จอื่น</w:t>
      </w:r>
      <w:r w:rsidRPr="00641270">
        <w:rPr>
          <w:rFonts w:ascii="Browallia New" w:eastAsia="Arial Unicode MS" w:hAnsi="Browallia New" w:cs="Browallia New"/>
          <w:color w:val="000000"/>
          <w:cs/>
        </w:rPr>
        <w:t>จากหลักฐานที่อาจแสดงให้เห็นว่าต้นทุนการลงทุนในตราสารทุนนั้นอาจจะไม่สามารถ</w:t>
      </w:r>
      <w:r w:rsidR="005D7353" w:rsidRPr="00641270">
        <w:rPr>
          <w:rFonts w:ascii="Browallia New" w:eastAsia="Arial Unicode MS" w:hAnsi="Browallia New" w:cs="Browallia New"/>
          <w:color w:val="000000"/>
          <w:cs/>
        </w:rPr>
        <w:br/>
      </w:r>
      <w:r w:rsidRPr="00641270">
        <w:rPr>
          <w:rFonts w:ascii="Browallia New" w:eastAsia="Arial Unicode MS" w:hAnsi="Browallia New" w:cs="Browallia New"/>
          <w:color w:val="000000"/>
          <w:cs/>
        </w:rPr>
        <w:t>เรียกคืนกลับมาได้ และ</w:t>
      </w:r>
      <w:r w:rsidR="00C322CE" w:rsidRPr="00641270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Pr="00641270">
        <w:rPr>
          <w:rFonts w:ascii="Browallia New" w:eastAsia="Arial Unicode MS" w:hAnsi="Browallia New" w:cs="Browallia New"/>
          <w:color w:val="000000"/>
          <w:cs/>
        </w:rPr>
        <w:t>พิจารณาจากการลดลงอย่างมีสาระสำคัญหรืออย่างต่อเนื่องของมูลค่ายุติธรรมของเงินลงทุนในตราสารทุนจนต่ำกว่าต้นทุนการลงทุนหรือมูลค่าตามบัญชีสุทธิของกิจการที่</w:t>
      </w:r>
      <w:r w:rsidR="00627D20" w:rsidRPr="00641270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Pr="00641270">
        <w:rPr>
          <w:rFonts w:ascii="Browallia New" w:eastAsia="Arial Unicode MS" w:hAnsi="Browallia New" w:cs="Browallia New"/>
          <w:color w:val="000000"/>
          <w:cs/>
        </w:rPr>
        <w:t xml:space="preserve">ถือเงินลงทุน </w:t>
      </w:r>
      <w:r w:rsidR="00627D20" w:rsidRPr="00641270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Pr="00641270">
        <w:rPr>
          <w:rFonts w:ascii="Browallia New" w:eastAsia="Arial Unicode MS" w:hAnsi="Browallia New" w:cs="Browallia New"/>
          <w:color w:val="000000"/>
          <w:cs/>
        </w:rPr>
        <w:t>จะรับรู้ผลขาดทุนจากการด้อยค่าของตรา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สารทุนและหน่วยลงทุนซึ่งจัดประเภทเป็นเงินลงทุนที่วัดด้วยมูลค่ายุติธรรมผ่านกำไรขาดทุนเบ็ดเสร็จอื่นในกำไรหรือขาดทุนทันทีที่มีหลักฐานสนับสนุนว่าหลักทรัพย์นั้นด้อยค่า</w:t>
      </w:r>
    </w:p>
    <w:p w14:paraId="4EAC6FD2" w14:textId="56BD695B" w:rsidR="00E439E5" w:rsidRPr="00641270" w:rsidRDefault="00E439E5" w:rsidP="005B6457">
      <w:pPr>
        <w:rPr>
          <w:rFonts w:ascii="Browallia New" w:hAnsi="Browallia New" w:cs="Browallia New"/>
          <w:color w:val="000000"/>
          <w:cs/>
          <w:lang w:val="en-US"/>
        </w:rPr>
      </w:pPr>
    </w:p>
    <w:p w14:paraId="6C826EAA" w14:textId="77777777" w:rsidR="00510C3A" w:rsidRDefault="00510C3A">
      <w:pPr>
        <w:rPr>
          <w:rFonts w:ascii="Browallia New" w:eastAsia="Arial Unicode MS" w:hAnsi="Browallia New" w:cs="Browallia New"/>
          <w:b/>
          <w:bCs/>
          <w:color w:val="000000"/>
          <w:cs/>
          <w:lang w:val="en-GB" w:eastAsia="x-none"/>
        </w:rPr>
      </w:pPr>
      <w:r>
        <w:rPr>
          <w:rFonts w:ascii="Browallia New" w:eastAsia="Arial Unicode MS" w:hAnsi="Browallia New" w:cs="Browallia New"/>
          <w:b/>
          <w:bCs/>
          <w:color w:val="000000"/>
          <w:cs/>
          <w:lang w:val="en-GB"/>
        </w:rPr>
        <w:br w:type="page"/>
      </w:r>
    </w:p>
    <w:p w14:paraId="5BCD053E" w14:textId="6ABCEAA3" w:rsidR="00A30755" w:rsidRPr="00641270" w:rsidRDefault="00A3075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lastRenderedPageBreak/>
        <w:t>ที่ดิน อาคารและอุปกรณ์</w:t>
      </w:r>
    </w:p>
    <w:p w14:paraId="308DBCFD" w14:textId="4897FC6B" w:rsidR="00320AF8" w:rsidRPr="00641270" w:rsidRDefault="00320AF8" w:rsidP="005F3D87">
      <w:pPr>
        <w:ind w:left="540"/>
        <w:rPr>
          <w:rFonts w:ascii="Browallia New" w:eastAsia="Arial Unicode MS" w:hAnsi="Browallia New" w:cs="Browallia New"/>
          <w:color w:val="000000"/>
          <w:lang w:val="en-GB" w:eastAsia="x-none"/>
        </w:rPr>
      </w:pPr>
    </w:p>
    <w:p w14:paraId="7622F2D4" w14:textId="6F122745" w:rsidR="00320AF8" w:rsidRPr="00641270" w:rsidRDefault="00463CE5" w:rsidP="005F3D8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ที่ดิน อาคารและอุปกรณ์วัดมูลค่าด้วยราคาทุน หักค่าเสื่อมราคาสะสม และผลขาดทุนจากการด้อยค่าสะสม (ถ้ามี)</w:t>
      </w:r>
    </w:p>
    <w:p w14:paraId="6C2010D2" w14:textId="77777777" w:rsidR="00FF0CB6" w:rsidRDefault="00FF0CB6" w:rsidP="00A568C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A034407" w14:textId="35E1F56D" w:rsidR="00A568CC" w:rsidRPr="00641270" w:rsidRDefault="00A568CC" w:rsidP="00A568C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ที่ดินไม่มีการคิด</w:t>
      </w:r>
      <w:r w:rsidRPr="00641270">
        <w:rPr>
          <w:rFonts w:ascii="Browallia New" w:eastAsia="Arial Unicode MS" w:hAnsi="Browallia New" w:cs="Browallia New"/>
          <w:color w:val="000000"/>
          <w:cs/>
        </w:rPr>
        <w:t>ค่า</w:t>
      </w:r>
      <w:r w:rsidRPr="00641270">
        <w:rPr>
          <w:rFonts w:ascii="Browallia New" w:hAnsi="Browallia New" w:cs="Browallia New"/>
          <w:color w:val="000000"/>
          <w:cs/>
          <w:lang w:val="en-GB"/>
        </w:rPr>
        <w:t>เสื่อมราคา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6"/>
          <w:cs/>
        </w:rPr>
        <w:t>ค่าเสื่อมราคาคำนวณจากมูลค่าเสื่อมสภาพของรายการสินทรัพย์อื่น ซึ่งประกอบด้วย</w:t>
      </w:r>
      <w:r w:rsidR="00AB14F1">
        <w:rPr>
          <w:rFonts w:ascii="Browallia New" w:hAnsi="Browallia New" w:cs="Browallia New"/>
          <w:color w:val="000000"/>
          <w:spacing w:val="-6"/>
        </w:rPr>
        <w:br/>
      </w:r>
      <w:r w:rsidRPr="00641270">
        <w:rPr>
          <w:rFonts w:ascii="Browallia New" w:hAnsi="Browallia New" w:cs="Browallia New"/>
          <w:color w:val="000000"/>
          <w:spacing w:val="-6"/>
          <w:cs/>
        </w:rPr>
        <w:t>ราคาทุน</w:t>
      </w:r>
      <w:r w:rsidRPr="00641270">
        <w:rPr>
          <w:rFonts w:ascii="Browallia New" w:hAnsi="Browallia New" w:cs="Browallia New"/>
          <w:color w:val="000000"/>
          <w:cs/>
        </w:rPr>
        <w:t>ของสินทรัพย์หรือต้นทุนในการเปลี่ยนแทนอื่น หักด้วยมูลค่าคงเหลือของสินทรัพย์</w:t>
      </w:r>
    </w:p>
    <w:p w14:paraId="4A5595A9" w14:textId="77777777" w:rsidR="00A568CC" w:rsidRPr="00641270" w:rsidRDefault="00A568CC" w:rsidP="00A568C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505B5B6C" w14:textId="77777777" w:rsidR="00A568CC" w:rsidRPr="00641270" w:rsidRDefault="00A568CC" w:rsidP="00A568C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641270">
        <w:rPr>
          <w:rFonts w:ascii="Browallia New" w:hAnsi="Browallia New" w:cs="Browallia New"/>
          <w:color w:val="00000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คำนวณโดยวิธีเส้นตรงตามเกณฑ์อายุการให้ประโยชน์โดยประมาณของสินทรัพย์ หรือส่วนประกอบของสินทรัพย์แต่ละรายการ ประมาณการอายุการใช้งานของสินทรัพย์แสดงได้ดังนี้</w:t>
      </w:r>
    </w:p>
    <w:p w14:paraId="713924E2" w14:textId="3848D6E2" w:rsidR="007D29C1" w:rsidRPr="00641270" w:rsidRDefault="007D29C1" w:rsidP="004F1EB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0787DE02" w14:textId="6C09B6F1" w:rsidR="007D29C1" w:rsidRPr="00641270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</w:pP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อาคาร</w:t>
      </w: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ab/>
      </w:r>
      <w:r w:rsidR="00B250A5" w:rsidRPr="00B250A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>20</w:t>
      </w: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ปี</w:t>
      </w:r>
    </w:p>
    <w:p w14:paraId="5730974B" w14:textId="30CD7EF2" w:rsidR="007D29C1" w:rsidRPr="00641270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ส่วนปรับปรุงอาคารเช่า</w:t>
      </w: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ab/>
      </w:r>
      <w:r w:rsidR="00B250A5" w:rsidRPr="00B250A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>5</w:t>
      </w: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 - </w:t>
      </w:r>
      <w:r w:rsidR="00B250A5" w:rsidRPr="00B250A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>10</w:t>
      </w: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ปี</w:t>
      </w:r>
    </w:p>
    <w:p w14:paraId="025CA6CE" w14:textId="292E55E2" w:rsidR="007D29C1" w:rsidRPr="00641270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เครื่องตกแต่งติดตั้งและอุปกรณ์สำนักงาน</w:t>
      </w: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ab/>
      </w:r>
      <w:r w:rsidR="00B250A5" w:rsidRPr="00B250A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>5</w:t>
      </w:r>
      <w:r w:rsidR="00AF459A"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 - </w:t>
      </w:r>
      <w:r w:rsidR="00B250A5" w:rsidRPr="00B250A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>9</w:t>
      </w: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ปี</w:t>
      </w:r>
    </w:p>
    <w:p w14:paraId="3777E987" w14:textId="381CB173" w:rsidR="007D29C1" w:rsidRPr="00641270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</w:pP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ยานพาหนะ</w:t>
      </w: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ab/>
      </w:r>
      <w:r w:rsidR="00B250A5" w:rsidRPr="00B250A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>5</w:t>
      </w: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ปี</w:t>
      </w:r>
    </w:p>
    <w:p w14:paraId="617A3527" w14:textId="360B541A" w:rsidR="007D29C1" w:rsidRPr="00641270" w:rsidRDefault="007D29C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</w:pP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>อุปกรณ์คอมพิวเตอร์</w:t>
      </w: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ab/>
      </w:r>
      <w:r w:rsidR="00B250A5" w:rsidRPr="00B250A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>3</w:t>
      </w:r>
      <w:r w:rsidR="00D50411"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="00AF459A"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 xml:space="preserve">- </w:t>
      </w:r>
      <w:r w:rsidR="00B250A5" w:rsidRPr="00B250A5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  <w:t>5</w:t>
      </w:r>
      <w:r w:rsidRPr="0064127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ปี</w:t>
      </w:r>
    </w:p>
    <w:p w14:paraId="07AF3AE7" w14:textId="68736796" w:rsidR="00A568CC" w:rsidRPr="00641270" w:rsidRDefault="00A568CC" w:rsidP="004D7E10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F6FDFBC" w14:textId="44074EA1" w:rsidR="00A568CC" w:rsidRPr="00641270" w:rsidRDefault="00A568CC" w:rsidP="00463CE5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1E70DA1" w14:textId="77777777" w:rsidR="00A568CC" w:rsidRPr="00641270" w:rsidRDefault="00A568CC" w:rsidP="00A568CC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802CDA1" w14:textId="2D1338E9" w:rsidR="00A568CC" w:rsidRPr="00641270" w:rsidRDefault="00A568CC" w:rsidP="00A568CC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</w:t>
      </w:r>
      <w:r w:rsidR="005D7353" w:rsidRPr="00641270">
        <w:rPr>
          <w:rFonts w:ascii="Browallia New" w:hAnsi="Browallia New" w:cs="Browallia New"/>
          <w:color w:val="000000"/>
          <w:cs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จะได้รับคืนทันที </w:t>
      </w:r>
    </w:p>
    <w:p w14:paraId="2E9761F2" w14:textId="77777777" w:rsidR="00A568CC" w:rsidRPr="00641270" w:rsidRDefault="00A568CC" w:rsidP="00A568CC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E59E41F" w14:textId="557B0089" w:rsidR="00A568CC" w:rsidRDefault="00A568CC" w:rsidP="00A568CC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ผลกำไรหรือขาดทุนที่เกิดจากการจำหน่ายส่วนปรับปรุงอาคารและอุปกรณ์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และจะรับรู้บัญชีผลกำไรหรือขาดทุนอื่นสุทธิ</w:t>
      </w:r>
      <w:r w:rsidR="005D7353" w:rsidRPr="00641270">
        <w:rPr>
          <w:rFonts w:ascii="Browallia New" w:hAnsi="Browallia New" w:cs="Browallia New"/>
          <w:color w:val="000000"/>
          <w:cs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>ในงบกำไรขาดทุนเบ็ดเสร็จ</w:t>
      </w:r>
    </w:p>
    <w:p w14:paraId="12C3B62A" w14:textId="77777777" w:rsidR="00FF0CB6" w:rsidRPr="00641270" w:rsidRDefault="00FF0CB6" w:rsidP="00A568CC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FABC151" w14:textId="658B7D5D" w:rsidR="00A30755" w:rsidRPr="00421BC5" w:rsidRDefault="00554B19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421BC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ค่า</w:t>
      </w:r>
      <w:r w:rsidR="00A30755" w:rsidRPr="00421BC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ความนิยม</w:t>
      </w:r>
    </w:p>
    <w:p w14:paraId="13391674" w14:textId="77777777" w:rsidR="00DA0FC4" w:rsidRPr="00421BC5" w:rsidRDefault="00DA0FC4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648966E" w14:textId="00027B08" w:rsidR="004E2BD2" w:rsidRPr="00421BC5" w:rsidRDefault="006D3A44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421BC5">
        <w:rPr>
          <w:rFonts w:ascii="Browallia New" w:eastAsia="Arial Unicode MS" w:hAnsi="Browallia New" w:cs="Browallia New"/>
          <w:color w:val="000000"/>
          <w:cs/>
        </w:rPr>
        <w:t>ภายหลังจากการรับรู้เมื่อเริ่มแรก ค่าความนิยมจะถูกวัดมูลค่าด้วยวิธีราคาทุนหักขาดทุนจากการด้อยค่า บริษัทจะทำการประเมินการด้อยค่าของค่าความนิยมเป็นประจำทุกปีโดยไม่คำนึงถึงว่าจะมีข้อบ่งชี้ของการด้อยค่าเกิดขึ้นหรือไม่</w:t>
      </w:r>
    </w:p>
    <w:p w14:paraId="15B187F4" w14:textId="79302832" w:rsidR="00FF0CB6" w:rsidRDefault="00FF0CB6">
      <w:pPr>
        <w:rPr>
          <w:rFonts w:ascii="Browallia New" w:hAnsi="Browallia New" w:cs="Browallia New"/>
          <w:color w:val="000000"/>
          <w:lang w:val="en-US"/>
        </w:rPr>
      </w:pPr>
      <w:r>
        <w:rPr>
          <w:rFonts w:ascii="Browallia New" w:hAnsi="Browallia New" w:cs="Browallia New"/>
          <w:color w:val="000000"/>
          <w:lang w:val="en-US"/>
        </w:rPr>
        <w:br w:type="page"/>
      </w:r>
    </w:p>
    <w:p w14:paraId="07B976DC" w14:textId="295C2FFE" w:rsidR="00A30755" w:rsidRPr="00FF0CB6" w:rsidRDefault="00A30755" w:rsidP="00797693">
      <w:pPr>
        <w:pStyle w:val="Heading2"/>
        <w:numPr>
          <w:ilvl w:val="1"/>
          <w:numId w:val="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FF0C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lastRenderedPageBreak/>
        <w:t>สินทรัพย์ไม่มีตัวตน</w:t>
      </w:r>
    </w:p>
    <w:p w14:paraId="50A9F16C" w14:textId="229FA762" w:rsidR="004E2BD2" w:rsidRPr="00FF0CB6" w:rsidRDefault="004E2BD2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C3782D9" w14:textId="77777777" w:rsidR="00536F38" w:rsidRPr="00FF0CB6" w:rsidRDefault="00536F38" w:rsidP="00536F38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F0CB6">
        <w:rPr>
          <w:rFonts w:ascii="Browallia New" w:hAnsi="Browallia New" w:cs="Browallia New"/>
          <w:color w:val="000000"/>
          <w:cs/>
        </w:rPr>
        <w:t>สินทรัพย์ไม่มีตัวตนที่อายุการให้ประโยชน์ทราบได้แน่นอน แสดงราคาทุนหักค่าตัดจำหน่ายสะสมและขาดทุนจากการด้อยค่า (ถ้ามี)</w:t>
      </w:r>
    </w:p>
    <w:p w14:paraId="18A382DF" w14:textId="77777777" w:rsidR="00536F38" w:rsidRPr="00FF0CB6" w:rsidRDefault="00536F38" w:rsidP="00536F38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53E055CA" w14:textId="77777777" w:rsidR="00536F38" w:rsidRPr="00FF0CB6" w:rsidRDefault="00536F38" w:rsidP="00536F38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  <w:r w:rsidRPr="00FF0CB6">
        <w:rPr>
          <w:rFonts w:ascii="Browallia New" w:hAnsi="Browallia New" w:cs="Browallia New"/>
          <w:color w:val="000000"/>
          <w:cs/>
        </w:rPr>
        <w:t>ค่าตัดจำหน่ายบันทึกเป็นค่าใช้จ่ายในงบกำไรขาดทุน คำนวณโดยวิธีเส้นตรงตามระยะเวลาที่คาดว่าจะได้รับประโยชน์เชิงเศรษฐกิจของสินทรัพย์ที่ไม่มีตัวตนแต่ละประเภท ระยะเวลาที่คาดว่าจะได้รับประโยชน์เชิงเศรษฐกิจแสดงได้ดังนี้</w:t>
      </w:r>
    </w:p>
    <w:p w14:paraId="35FEDF58" w14:textId="77777777" w:rsidR="00DE6E91" w:rsidRPr="00FF0CB6" w:rsidRDefault="00DE6E91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108E6D0" w14:textId="5ACA99BA" w:rsidR="00DE6E91" w:rsidRPr="00FF0CB6" w:rsidRDefault="00DE6E91" w:rsidP="00CB6CC7">
      <w:pPr>
        <w:pStyle w:val="ListParagraph"/>
        <w:tabs>
          <w:tab w:val="right" w:pos="9450"/>
        </w:tabs>
        <w:spacing w:after="0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bidi="th-TH"/>
        </w:rPr>
      </w:pPr>
      <w:bookmarkStart w:id="3" w:name="_Hlk87292786"/>
      <w:r w:rsidRPr="00FF0CB6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ซอฟต์แวร์คอมพิวเตอร์</w:t>
      </w:r>
      <w:r w:rsidRPr="00FF0CB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ab/>
      </w:r>
      <w:r w:rsidR="00B250A5" w:rsidRPr="00B250A5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3</w:t>
      </w:r>
      <w:r w:rsidRPr="00FF0CB6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- </w:t>
      </w:r>
      <w:r w:rsidR="00B250A5" w:rsidRPr="00B250A5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>10</w:t>
      </w:r>
      <w:r w:rsidRPr="00FF0CB6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ปี</w:t>
      </w:r>
      <w:bookmarkEnd w:id="3"/>
    </w:p>
    <w:p w14:paraId="0C3E782D" w14:textId="5395022E" w:rsidR="00DE6E91" w:rsidRPr="00FF0CB6" w:rsidRDefault="00DE6E91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6EB1119" w14:textId="4FED1CDD" w:rsidR="00421BC5" w:rsidRPr="00FF0CB6" w:rsidRDefault="00536F38" w:rsidP="00527B98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FF0CB6">
        <w:rPr>
          <w:rFonts w:ascii="Browallia New" w:hAnsi="Browallia New" w:cs="Browallia New"/>
          <w:color w:val="000000"/>
          <w:cs/>
        </w:rPr>
        <w:t>สินทรัพย์ไม่มีตัวตนที่มีอายุการใช้งานที่แน่นอนจะทำการทดสอบด้อยค่าเมื่อมีข้อบ่งชี้ว่าสินทรัพย์นั้นอาจมีการด้อยค่า สินทรัพย์ไม่มีตัวตนที่ไม่มีอายุการใช้งานที่แน่นอนจะทำการทดสอบด้อยค่าทุกปีหรือเมื่อมีข้อบ่งชี้ว่าสินทรัพย์นั้น</w:t>
      </w:r>
      <w:r w:rsidR="005D7353" w:rsidRPr="00FF0CB6">
        <w:rPr>
          <w:rFonts w:ascii="Browallia New" w:hAnsi="Browallia New" w:cs="Browallia New"/>
          <w:color w:val="000000"/>
          <w:cs/>
        </w:rPr>
        <w:br/>
      </w:r>
      <w:r w:rsidRPr="00FF0CB6">
        <w:rPr>
          <w:rFonts w:ascii="Browallia New" w:hAnsi="Browallia New" w:cs="Browallia New"/>
          <w:color w:val="000000"/>
          <w:cs/>
        </w:rPr>
        <w:t>อาจมีการด้อยค่า</w:t>
      </w:r>
    </w:p>
    <w:p w14:paraId="0309732B" w14:textId="77777777" w:rsidR="00527B98" w:rsidRPr="00FF0CB6" w:rsidRDefault="00527B98" w:rsidP="00527B98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0D8264A7" w14:textId="74F8EF26" w:rsidR="00A30755" w:rsidRPr="00FF0CB6" w:rsidRDefault="00A30755" w:rsidP="005D7353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FF0C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หนี้สินจากสัญญาประกันภัย</w:t>
      </w:r>
    </w:p>
    <w:p w14:paraId="5139C390" w14:textId="77777777" w:rsidR="00A30755" w:rsidRPr="00FF0CB6" w:rsidRDefault="00A30755" w:rsidP="00510C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7FA87D6" w14:textId="47C79F78" w:rsidR="007A005E" w:rsidRPr="00FF0CB6" w:rsidRDefault="007A005E">
      <w:pPr>
        <w:pStyle w:val="ListParagraph"/>
        <w:numPr>
          <w:ilvl w:val="0"/>
          <w:numId w:val="4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FF0C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เงินสำรองเบี้ยประกันภัยที่ยังไม่ถือเป็นรายได้</w:t>
      </w:r>
    </w:p>
    <w:p w14:paraId="6B779327" w14:textId="77777777" w:rsidR="001E593F" w:rsidRPr="00FF0CB6" w:rsidRDefault="001E593F" w:rsidP="00510C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139F3BB" w14:textId="59495994" w:rsidR="007A005E" w:rsidRPr="00FF0CB6" w:rsidRDefault="004D4D99" w:rsidP="005D7353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FF0CB6">
        <w:rPr>
          <w:rFonts w:ascii="Browallia New" w:hAnsi="Browallia New" w:cs="Browallia New"/>
          <w:color w:val="000000"/>
          <w:cs/>
          <w:lang w:val="en-GB"/>
        </w:rPr>
        <w:t>กลุ่ม</w:t>
      </w:r>
      <w:r w:rsidR="00192A2D" w:rsidRPr="00FF0CB6">
        <w:rPr>
          <w:rFonts w:ascii="Browallia New" w:hAnsi="Browallia New" w:cs="Browallia New"/>
          <w:color w:val="000000"/>
          <w:cs/>
          <w:lang w:val="en-GB"/>
        </w:rPr>
        <w:t>กิจการ</w:t>
      </w:r>
      <w:r w:rsidR="007A005E" w:rsidRPr="00FF0CB6">
        <w:rPr>
          <w:rFonts w:ascii="Browallia New" w:hAnsi="Browallia New" w:cs="Browallia New"/>
          <w:color w:val="000000"/>
          <w:cs/>
          <w:lang w:val="en-GB"/>
        </w:rPr>
        <w:t>คำนวณเงินสำรองเบี้ยประกันภัยที่ยังไม่ถือเป็นรายได้ตามกฎเกณฑ์ในประกาศคณะกรรมการกำกับและส่งเสริมการประกอบธุรกิจประกันภัย เรื่องการจัดสรรเงินสำรองเพื่อการเสี่ยงภัย ดังนี้</w:t>
      </w:r>
    </w:p>
    <w:p w14:paraId="6DFE59C1" w14:textId="51C63CE5" w:rsidR="0056243F" w:rsidRPr="00FF0CB6" w:rsidRDefault="0056243F" w:rsidP="00510C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4141"/>
      </w:tblGrid>
      <w:tr w:rsidR="00642218" w:rsidRPr="00FF0CB6" w14:paraId="2FFA6A5B" w14:textId="77777777" w:rsidTr="00641270">
        <w:tc>
          <w:tcPr>
            <w:tcW w:w="4410" w:type="dxa"/>
            <w:tcBorders>
              <w:bottom w:val="single" w:sz="4" w:space="0" w:color="auto"/>
            </w:tcBorders>
            <w:shd w:val="clear" w:color="auto" w:fill="auto"/>
          </w:tcPr>
          <w:p w14:paraId="7D929D69" w14:textId="045EC514" w:rsidR="00642218" w:rsidRPr="00FF0CB6" w:rsidRDefault="00642218" w:rsidP="00642218">
            <w:pPr>
              <w:widowControl w:val="0"/>
              <w:adjustRightInd w:val="0"/>
              <w:ind w:left="310" w:hanging="25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FF0CB6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 w:bidi="th-TH"/>
              </w:rPr>
              <w:t>ประเภทการรับประกัน</w:t>
            </w:r>
          </w:p>
        </w:tc>
        <w:tc>
          <w:tcPr>
            <w:tcW w:w="4141" w:type="dxa"/>
            <w:tcBorders>
              <w:bottom w:val="single" w:sz="4" w:space="0" w:color="auto"/>
            </w:tcBorders>
            <w:shd w:val="clear" w:color="auto" w:fill="auto"/>
          </w:tcPr>
          <w:p w14:paraId="7CADBB61" w14:textId="046224E6" w:rsidR="00642218" w:rsidRPr="00FF0CB6" w:rsidRDefault="00642218" w:rsidP="0064221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FF0CB6">
              <w:rPr>
                <w:rFonts w:ascii="Browallia New" w:hAnsi="Browallia New" w:cs="Browallia New" w:hint="cs"/>
                <w:b/>
                <w:bCs/>
                <w:color w:val="000000"/>
                <w:cs/>
                <w:lang w:bidi="th-TH"/>
              </w:rPr>
              <w:t>วิธีการคำนวณเงินสำรอง</w:t>
            </w:r>
          </w:p>
        </w:tc>
      </w:tr>
      <w:tr w:rsidR="0056243F" w:rsidRPr="00FF0CB6" w14:paraId="0146222A" w14:textId="77777777" w:rsidTr="00641270">
        <w:tc>
          <w:tcPr>
            <w:tcW w:w="4410" w:type="dxa"/>
            <w:tcBorders>
              <w:top w:val="single" w:sz="4" w:space="0" w:color="auto"/>
            </w:tcBorders>
            <w:shd w:val="clear" w:color="auto" w:fill="auto"/>
          </w:tcPr>
          <w:p w14:paraId="3554655F" w14:textId="45F8C4B2" w:rsidR="0056243F" w:rsidRPr="00FF0CB6" w:rsidRDefault="0056243F" w:rsidP="006F06FE">
            <w:pPr>
              <w:widowControl w:val="0"/>
              <w:adjustRightInd w:val="0"/>
              <w:ind w:left="310" w:hanging="25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FF0CB6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การประกันอัคคีภัย ภัยทางทะเลและขนส่ง (ตัวเรือ)</w:t>
            </w:r>
            <w:r w:rsidR="006F06FE" w:rsidRPr="00FF0CB6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</w:t>
            </w:r>
            <w:r w:rsidRPr="00FF0CB6">
              <w:rPr>
                <w:rFonts w:ascii="Browallia New" w:hAnsi="Browallia New" w:cs="Browallia New"/>
                <w:color w:val="000000"/>
                <w:cs/>
                <w:lang w:bidi="th-TH"/>
              </w:rPr>
              <w:t>ภัยรถยนต์</w:t>
            </w:r>
            <w:r w:rsidR="00837F84" w:rsidRPr="00FF0CB6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ประกันสุขภาพและอุบัติเหตุ</w:t>
            </w:r>
            <w:r w:rsidR="006F06FE" w:rsidRPr="00FF0CB6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</w:t>
            </w:r>
            <w:r w:rsidR="00837F84" w:rsidRPr="00FF0CB6">
              <w:rPr>
                <w:rFonts w:ascii="Browallia New" w:hAnsi="Browallia New" w:cs="Browallia New"/>
                <w:color w:val="000000"/>
                <w:cs/>
                <w:lang w:bidi="th-TH"/>
              </w:rPr>
              <w:t>ส่วนบุคคล</w:t>
            </w:r>
            <w:r w:rsidRPr="00FF0CB6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และภัยเบ็ดเตล็ด</w:t>
            </w:r>
          </w:p>
        </w:tc>
        <w:tc>
          <w:tcPr>
            <w:tcW w:w="4141" w:type="dxa"/>
            <w:tcBorders>
              <w:top w:val="single" w:sz="4" w:space="0" w:color="auto"/>
            </w:tcBorders>
            <w:shd w:val="clear" w:color="auto" w:fill="auto"/>
          </w:tcPr>
          <w:p w14:paraId="01C1C242" w14:textId="383540AA" w:rsidR="0056243F" w:rsidRPr="00FF0CB6" w:rsidRDefault="0056243F" w:rsidP="006F06FE">
            <w:pPr>
              <w:pStyle w:val="ListParagraph"/>
              <w:numPr>
                <w:ilvl w:val="0"/>
                <w:numId w:val="5"/>
              </w:numPr>
              <w:ind w:left="311" w:hanging="283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bidi="th-TH"/>
              </w:rPr>
              <w:t>ใช้</w:t>
            </w:r>
            <w:r w:rsidR="009D720F"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วิธีเฉลี่ยรายวัน </w:t>
            </w:r>
            <w:r w:rsidR="009D720F"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bidi="th-TH"/>
              </w:rPr>
              <w:t>(</w:t>
            </w:r>
            <w:r w:rsidR="009D720F"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bidi="th-TH"/>
              </w:rPr>
              <w:t>วิธีเศษหนึ่งส่วนสามร้อย</w:t>
            </w:r>
            <w:r w:rsidR="006F06FE"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bidi="th-TH"/>
              </w:rPr>
              <w:br/>
            </w:r>
            <w:r w:rsidR="006D3A44"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="009D720F"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bidi="th-TH"/>
              </w:rPr>
              <w:t>หกสิบห้า</w:t>
            </w:r>
            <w:r w:rsidR="009D720F"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</w:tr>
      <w:tr w:rsidR="0056243F" w:rsidRPr="00FF0CB6" w14:paraId="4FB64EE9" w14:textId="77777777" w:rsidTr="00641270">
        <w:tc>
          <w:tcPr>
            <w:tcW w:w="4410" w:type="dxa"/>
            <w:shd w:val="clear" w:color="auto" w:fill="auto"/>
          </w:tcPr>
          <w:p w14:paraId="7A9963F9" w14:textId="775C6466" w:rsidR="0056243F" w:rsidRPr="00FF0CB6" w:rsidRDefault="0056243F" w:rsidP="006F06FE">
            <w:pPr>
              <w:widowControl w:val="0"/>
              <w:adjustRightInd w:val="0"/>
              <w:ind w:left="310" w:hanging="250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FF0CB6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การประกันภัยขนส่งเฉพาะเที่ยว การประกัน</w:t>
            </w:r>
            <w:r w:rsidR="006F06FE" w:rsidRPr="00FF0CB6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</w:t>
            </w:r>
            <w:r w:rsidRPr="00FF0CB6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อุบัติเหตุการเดินทางที่มีระยะเวลาคุ้มครองไม่เกิน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6</w:t>
            </w:r>
            <w:r w:rsidRPr="00FF0CB6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</w:t>
            </w:r>
            <w:r w:rsidRPr="00FF0CB6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เดือน</w:t>
            </w:r>
          </w:p>
        </w:tc>
        <w:tc>
          <w:tcPr>
            <w:tcW w:w="4141" w:type="dxa"/>
            <w:shd w:val="clear" w:color="auto" w:fill="auto"/>
          </w:tcPr>
          <w:p w14:paraId="699D3991" w14:textId="770DE041" w:rsidR="0056243F" w:rsidRPr="00FF0CB6" w:rsidRDefault="0056243F" w:rsidP="006F06FE">
            <w:pPr>
              <w:pStyle w:val="ListParagraph"/>
              <w:numPr>
                <w:ilvl w:val="0"/>
                <w:numId w:val="5"/>
              </w:numPr>
              <w:ind w:left="311" w:hanging="283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bidi="th-TH"/>
              </w:rPr>
              <w:t>ร้อยละ</w:t>
            </w:r>
            <w:r w:rsidR="0072414F"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bidi="th-TH"/>
              </w:rPr>
              <w:t>ร้อย</w:t>
            </w:r>
            <w:r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bidi="th-TH"/>
              </w:rPr>
              <w:t>ของเบี้ยประกันภัยรับตั้งแต่วันที่</w:t>
            </w:r>
            <w:r w:rsidR="006D3A44"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</w:t>
            </w:r>
            <w:r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bidi="th-TH"/>
              </w:rPr>
              <w:t>กรมธรรม์ประกันภัยเริ่มมีผลคุ้มครอง ตลอด</w:t>
            </w:r>
            <w:r w:rsidR="006D3A44"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bidi="th-TH"/>
              </w:rPr>
              <w:br/>
              <w:t xml:space="preserve">   </w:t>
            </w:r>
            <w:r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bidi="th-TH"/>
              </w:rPr>
              <w:t>ระยะเวลาที่บริษัทยังคงให้ความคุ้มครองแก่</w:t>
            </w:r>
            <w:r w:rsidR="006F06FE"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bidi="th-TH"/>
              </w:rPr>
              <w:br/>
            </w:r>
            <w:r w:rsidR="006D3A44"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bidi="th-TH"/>
              </w:rPr>
              <w:t xml:space="preserve">   </w:t>
            </w:r>
            <w:r w:rsidRPr="00FF0CB6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bidi="th-TH"/>
              </w:rPr>
              <w:t>ผู้เอาประกันภัย</w:t>
            </w:r>
          </w:p>
        </w:tc>
      </w:tr>
    </w:tbl>
    <w:p w14:paraId="4F1ECD5B" w14:textId="65891E11" w:rsidR="006D3A44" w:rsidRPr="00FF0CB6" w:rsidRDefault="006D3A44" w:rsidP="00510C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2CF16E2" w14:textId="508FA676" w:rsidR="007A005E" w:rsidRPr="00FF0CB6" w:rsidRDefault="007A005E">
      <w:pPr>
        <w:pStyle w:val="ListParagraph"/>
        <w:numPr>
          <w:ilvl w:val="0"/>
          <w:numId w:val="4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</w:pPr>
      <w:r w:rsidRPr="00FF0C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สำรองค่าสินไหมทดแทนและค่าสินไหมทดแทนค้างจ่าย</w:t>
      </w:r>
    </w:p>
    <w:p w14:paraId="6501A2A5" w14:textId="77777777" w:rsidR="001E593F" w:rsidRPr="00FF0CB6" w:rsidRDefault="001E593F" w:rsidP="00510C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DADA3CE" w14:textId="70FE3B2E" w:rsidR="007A005E" w:rsidRPr="00FF0CB6" w:rsidRDefault="007A005E" w:rsidP="006F06FE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FF0CB6">
        <w:rPr>
          <w:rFonts w:ascii="Browallia New" w:hAnsi="Browallia New" w:cs="Browallia New"/>
          <w:color w:val="000000"/>
          <w:cs/>
          <w:lang w:val="en-GB"/>
        </w:rPr>
        <w:t>สำรองค่าสินไหมทดแทนและค่าสินไหมทดแทนค้างจ่ายบันทึกเมื่อได้รับการแจ้งคำเรียกร้องค่าเสียหายจาก</w:t>
      </w:r>
      <w:r w:rsidR="00DB770C" w:rsidRPr="00FF0CB6">
        <w:rPr>
          <w:rFonts w:ascii="Browallia New" w:hAnsi="Browallia New" w:cs="Browallia New"/>
          <w:color w:val="000000"/>
          <w:lang w:val="en-GB"/>
        </w:rPr>
        <w:br/>
      </w:r>
      <w:r w:rsidRPr="00FF0CB6">
        <w:rPr>
          <w:rFonts w:ascii="Browallia New" w:hAnsi="Browallia New" w:cs="Browallia New"/>
          <w:color w:val="000000"/>
          <w:cs/>
          <w:lang w:val="en-GB"/>
        </w:rPr>
        <w:t>ผู้เอาประกันภัยตามมูลค่าที่ประเมินโดยผู้ประเมินอิสระหรือผู้ประเมินของ</w:t>
      </w:r>
      <w:r w:rsidR="00AF3ADB" w:rsidRPr="00FF0CB6">
        <w:rPr>
          <w:rFonts w:ascii="Browallia New" w:hAnsi="Browallia New" w:cs="Browallia New"/>
          <w:color w:val="000000"/>
          <w:cs/>
          <w:lang w:val="en-GB"/>
        </w:rPr>
        <w:t>กลุ่ม</w:t>
      </w:r>
      <w:r w:rsidR="00192A2D" w:rsidRPr="00FF0CB6">
        <w:rPr>
          <w:rFonts w:ascii="Browallia New" w:hAnsi="Browallia New" w:cs="Browallia New"/>
          <w:color w:val="000000"/>
          <w:cs/>
          <w:lang w:val="en-GB"/>
        </w:rPr>
        <w:t>กิจการ</w:t>
      </w:r>
      <w:r w:rsidRPr="00FF0CB6">
        <w:rPr>
          <w:rFonts w:ascii="Browallia New" w:hAnsi="Browallia New" w:cs="Browallia New"/>
          <w:color w:val="000000"/>
          <w:cs/>
          <w:lang w:val="en-GB"/>
        </w:rPr>
        <w:t>แล้วแต่กรณี นอกจากนี้</w:t>
      </w:r>
      <w:r w:rsidR="00DB770C" w:rsidRPr="00FF0CB6">
        <w:rPr>
          <w:rFonts w:ascii="Browallia New" w:hAnsi="Browallia New" w:cs="Browallia New"/>
          <w:color w:val="000000"/>
          <w:lang w:val="en-GB"/>
        </w:rPr>
        <w:br/>
      </w:r>
      <w:r w:rsidR="004D4D99" w:rsidRPr="00FF0CB6">
        <w:rPr>
          <w:rFonts w:ascii="Browallia New" w:hAnsi="Browallia New" w:cs="Browallia New"/>
          <w:color w:val="000000"/>
          <w:spacing w:val="-4"/>
          <w:cs/>
          <w:lang w:val="en-GB"/>
        </w:rPr>
        <w:t>กลุ่ม</w:t>
      </w:r>
      <w:r w:rsidR="00192A2D" w:rsidRPr="00FF0CB6">
        <w:rPr>
          <w:rFonts w:ascii="Browallia New" w:hAnsi="Browallia New" w:cs="Browallia New"/>
          <w:color w:val="000000"/>
          <w:spacing w:val="-4"/>
          <w:cs/>
          <w:lang w:val="en-GB"/>
        </w:rPr>
        <w:t>กิจการ</w:t>
      </w:r>
      <w:r w:rsidRPr="00FF0CB6">
        <w:rPr>
          <w:rFonts w:ascii="Browallia New" w:hAnsi="Browallia New" w:cs="Browallia New"/>
          <w:color w:val="000000"/>
          <w:spacing w:val="-4"/>
          <w:cs/>
          <w:lang w:val="en-GB"/>
        </w:rPr>
        <w:t>ได้ตั้งสำรองเพิ่มเติมสำหรับค่าสินไหมทดแทนที่เกิดขึ้นแล้วแต่ยังไม่ได้มีการรายงานให้บริษัททราบ</w:t>
      </w:r>
      <w:r w:rsidRPr="00FF0CB6">
        <w:rPr>
          <w:rFonts w:ascii="Browallia New" w:hAnsi="Browallia New" w:cs="Browallia New"/>
          <w:color w:val="000000"/>
          <w:cs/>
          <w:lang w:val="en-GB"/>
        </w:rPr>
        <w:t xml:space="preserve"> (</w:t>
      </w:r>
      <w:r w:rsidRPr="00FF0CB6">
        <w:rPr>
          <w:rFonts w:ascii="Browallia New" w:hAnsi="Browallia New" w:cs="Browallia New"/>
          <w:color w:val="000000"/>
          <w:lang w:val="en-GB"/>
        </w:rPr>
        <w:t>IBNR)</w:t>
      </w:r>
      <w:r w:rsidRPr="00FF0CB6">
        <w:rPr>
          <w:rFonts w:ascii="Browallia New" w:hAnsi="Browallia New" w:cs="Browallia New"/>
          <w:color w:val="000000"/>
          <w:cs/>
          <w:lang w:val="en-GB"/>
        </w:rPr>
        <w:t xml:space="preserve"> ซึ่งประเมินโดยนักคณิตศาสตร์ประกันภัยที่ได้รับอนุญาต</w:t>
      </w:r>
    </w:p>
    <w:p w14:paraId="643155A2" w14:textId="443475F6" w:rsidR="00FF0CB6" w:rsidRDefault="00FF0CB6">
      <w:pPr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p w14:paraId="09720F86" w14:textId="18CF4446" w:rsidR="007A005E" w:rsidRPr="00FF0CB6" w:rsidRDefault="007A005E">
      <w:pPr>
        <w:pStyle w:val="ListParagraph"/>
        <w:numPr>
          <w:ilvl w:val="0"/>
          <w:numId w:val="43"/>
        </w:numPr>
        <w:spacing w:after="0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FF0C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สำรอง</w:t>
      </w:r>
      <w:r w:rsidRPr="00FF0CB6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ความ</w:t>
      </w:r>
      <w:r w:rsidRPr="00FF0C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เสี่ยงภัยที่ยังไม่สิ้นสุด</w:t>
      </w:r>
    </w:p>
    <w:p w14:paraId="67C8F9C2" w14:textId="77777777" w:rsidR="001E593F" w:rsidRPr="00FF0CB6" w:rsidRDefault="001E593F" w:rsidP="00510C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7CA3A8E" w14:textId="7FCF7508" w:rsidR="007A005E" w:rsidRPr="00FF0CB6" w:rsidRDefault="007A005E" w:rsidP="006F06FE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FF0CB6">
        <w:rPr>
          <w:rFonts w:ascii="Browallia New" w:hAnsi="Browallia New" w:cs="Browallia New"/>
          <w:color w:val="000000"/>
          <w:cs/>
          <w:lang w:val="en-GB"/>
        </w:rPr>
        <w:t>สำรองความ</w:t>
      </w:r>
      <w:r w:rsidRPr="00FF0CB6">
        <w:rPr>
          <w:rFonts w:ascii="Browallia New" w:hAnsi="Browallia New" w:cs="Browallia New"/>
          <w:color w:val="000000"/>
          <w:spacing w:val="-4"/>
          <w:cs/>
          <w:lang w:val="en-GB"/>
        </w:rPr>
        <w:t>เสี่ยง</w:t>
      </w:r>
      <w:r w:rsidRPr="00FF0CB6">
        <w:rPr>
          <w:rFonts w:ascii="Browallia New" w:hAnsi="Browallia New" w:cs="Browallia New"/>
          <w:color w:val="000000"/>
          <w:cs/>
          <w:lang w:val="en-GB"/>
        </w:rPr>
        <w:t>ภัยที่ยังไม่สิ้นสุดเป็นประมาณการที่ดีที่สุดของค่าสินไหมทดแทนที่คาดว่าจะเกิดขึ้นในระยะเวลาเอาประกันที่เหลืออยู่สำหรับกรมธรรม์ประกันภัยที่ยังมีผลบังคับอยู่ ตามการวิเคราะห์ข้อมูลค่าสินไหมทดแทนในอดีตโดยนักคณิต</w:t>
      </w:r>
      <w:r w:rsidR="001B3DC2" w:rsidRPr="00FF0CB6">
        <w:rPr>
          <w:rFonts w:ascii="Browallia New" w:hAnsi="Browallia New" w:cs="Browallia New"/>
          <w:color w:val="000000"/>
          <w:cs/>
          <w:lang w:val="en-GB"/>
        </w:rPr>
        <w:t>ศา</w:t>
      </w:r>
      <w:r w:rsidRPr="00FF0CB6">
        <w:rPr>
          <w:rFonts w:ascii="Browallia New" w:hAnsi="Browallia New" w:cs="Browallia New"/>
          <w:color w:val="000000"/>
          <w:cs/>
          <w:lang w:val="en-GB"/>
        </w:rPr>
        <w:t>สตร์ประกันภัย</w:t>
      </w:r>
    </w:p>
    <w:p w14:paraId="5B5194AB" w14:textId="77777777" w:rsidR="001E593F" w:rsidRPr="00FF0CB6" w:rsidRDefault="001E593F" w:rsidP="00510C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5EF51BF" w14:textId="6307DB3C" w:rsidR="0082011A" w:rsidRPr="00FF0CB6" w:rsidRDefault="007A005E" w:rsidP="006F06FE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FF0CB6">
        <w:rPr>
          <w:rFonts w:ascii="Browallia New" w:hAnsi="Browallia New" w:cs="Browallia New"/>
          <w:color w:val="000000"/>
          <w:cs/>
          <w:lang w:val="en-GB"/>
        </w:rPr>
        <w:t>สำรองความเสี่ยงภัยที่ยังไม่สิ้นสุดจะถูกรับรู้ในงบการเงินในกรณีที่สำรองความเสี่ยงภัยที่ยังไม่สิ้นสุดมากกว่าสำรองเบี้ยประกันภัยที่ยังไม่ถือเป็นรายได้</w:t>
      </w:r>
    </w:p>
    <w:p w14:paraId="307E9F73" w14:textId="3D94E3FB" w:rsidR="006F06FE" w:rsidRPr="00FF0CB6" w:rsidRDefault="006F06FE" w:rsidP="00510C3A">
      <w:pPr>
        <w:ind w:left="1080"/>
        <w:jc w:val="thaiDistribute"/>
        <w:rPr>
          <w:rFonts w:ascii="Browallia New" w:hAnsi="Browallia New" w:cs="Browallia New"/>
          <w:color w:val="000000"/>
          <w:cs/>
          <w:lang w:val="en-GB" w:bidi="ar-SA"/>
        </w:rPr>
      </w:pPr>
    </w:p>
    <w:p w14:paraId="51DC53E9" w14:textId="48E5BC89" w:rsidR="00EA5D2B" w:rsidRPr="00FF0CB6" w:rsidRDefault="00EA5D2B">
      <w:pPr>
        <w:pStyle w:val="ListParagraph"/>
        <w:numPr>
          <w:ilvl w:val="0"/>
          <w:numId w:val="43"/>
        </w:numPr>
        <w:spacing w:after="0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FF0CB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การทดสอบความเพียงพอของหนี้สิน</w:t>
      </w:r>
    </w:p>
    <w:p w14:paraId="6AE894F3" w14:textId="77777777" w:rsidR="00510C3A" w:rsidRPr="00FF0CB6" w:rsidRDefault="00510C3A" w:rsidP="006F06FE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1C9C3B4" w14:textId="16DE5827" w:rsidR="00EA5D2B" w:rsidRDefault="00EA5D2B" w:rsidP="006F06FE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FF0CB6">
        <w:rPr>
          <w:rFonts w:ascii="Browallia New" w:hAnsi="Browallia New" w:cs="Browallia New"/>
          <w:color w:val="000000"/>
          <w:cs/>
          <w:lang w:val="en-GB"/>
        </w:rPr>
        <w:t>หนี้สินของ</w:t>
      </w:r>
      <w:r w:rsidR="003A72E7" w:rsidRPr="00FF0CB6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Pr="00FF0CB6">
        <w:rPr>
          <w:rFonts w:ascii="Browallia New" w:hAnsi="Browallia New" w:cs="Browallia New"/>
          <w:color w:val="000000"/>
          <w:cs/>
          <w:lang w:val="en-GB"/>
        </w:rPr>
        <w:t>ภายใต้สัญญาประกันภัยถูกทดสอบความเพียงพอโดยเปรียบเทียบประมาณการที่ดีที่สุดของกระแสเงินสดในอนาคตที่เกิดจากสัญญากับมูลค่าตามบัญชีของหนี้สินจากสัญญาประกันภัยโดยตรงสำหรับเบี้ยประกันภัยที่ยังไม่ถือเป็นรายได้และค่าสินไหมทดแทน ซึ่งคำนวณโดยวิธีการทางคณิตศาสตร์</w:t>
      </w:r>
      <w:r w:rsidRPr="00FF0CB6">
        <w:rPr>
          <w:rFonts w:ascii="Browallia New" w:hAnsi="Browallia New" w:cs="Browallia New"/>
          <w:color w:val="000000"/>
          <w:spacing w:val="-4"/>
          <w:cs/>
          <w:lang w:val="en-GB"/>
        </w:rPr>
        <w:t>ประกันภัยโดยอ้างอิงจากข้อมูลค่าสินไหมทดแทนในอดีต และหากพบว่ามีจำนวนหนี้สินไม่เพียงพอ ประมาณการ</w:t>
      </w:r>
      <w:r w:rsidRPr="00FF0CB6">
        <w:rPr>
          <w:rFonts w:ascii="Browallia New" w:hAnsi="Browallia New" w:cs="Browallia New"/>
          <w:color w:val="000000"/>
          <w:cs/>
          <w:lang w:val="en-GB"/>
        </w:rPr>
        <w:t>หนี้สินเพิ่มเติมจะถูกบันทึกเพิ่มในรายการเบี้ยประกันภัยที่ยังไม่ถือเป็นรายได้ หรือค่าสินไหมทดแทน และ</w:t>
      </w:r>
      <w:r w:rsidR="006F06FE" w:rsidRPr="00FF0CB6">
        <w:rPr>
          <w:rFonts w:ascii="Browallia New" w:hAnsi="Browallia New" w:cs="Browallia New"/>
          <w:color w:val="000000"/>
          <w:cs/>
          <w:lang w:val="en-GB"/>
        </w:rPr>
        <w:br/>
      </w:r>
      <w:r w:rsidRPr="00FF0CB6">
        <w:rPr>
          <w:rFonts w:ascii="Browallia New" w:hAnsi="Browallia New" w:cs="Browallia New"/>
          <w:color w:val="000000"/>
          <w:cs/>
          <w:lang w:val="en-GB"/>
        </w:rPr>
        <w:t>จะถูกรับรู้ในกำไรหรือขาดทุน</w:t>
      </w:r>
    </w:p>
    <w:p w14:paraId="78D14E57" w14:textId="77777777" w:rsidR="00FF0CB6" w:rsidRPr="00FF0CB6" w:rsidRDefault="00FF0CB6" w:rsidP="006F06FE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5A27583" w14:textId="48C39FC8" w:rsidR="00A30755" w:rsidRPr="00641270" w:rsidRDefault="00A30755" w:rsidP="006F06FE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ผลประโยชน์พนักงาน</w:t>
      </w:r>
    </w:p>
    <w:p w14:paraId="5398ED76" w14:textId="2CDAA1EF" w:rsidR="00C837E1" w:rsidRPr="00BD7D6D" w:rsidRDefault="00C837E1" w:rsidP="00BD7D6D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A830E09" w14:textId="69689AD4" w:rsidR="00C837E1" w:rsidRPr="00641270" w:rsidRDefault="00C837E1">
      <w:pPr>
        <w:pStyle w:val="ListParagraph"/>
        <w:numPr>
          <w:ilvl w:val="0"/>
          <w:numId w:val="1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ผลประโยชน์พนักงานระยะสั้น</w:t>
      </w:r>
    </w:p>
    <w:p w14:paraId="6D08B784" w14:textId="02753081" w:rsidR="00C837E1" w:rsidRPr="00641270" w:rsidRDefault="00C837E1" w:rsidP="00BD7D6D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6DB903F" w14:textId="0D75C213" w:rsidR="00C837E1" w:rsidRPr="00641270" w:rsidRDefault="00C837E1" w:rsidP="006F06FE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12</w:t>
      </w:r>
      <w:r w:rsidRPr="00641270">
        <w:rPr>
          <w:rFonts w:ascii="Browallia New" w:eastAsia="Arial Unicode MS" w:hAnsi="Browallia New" w:cs="Browallia New"/>
          <w:color w:val="000000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</w:t>
      </w:r>
      <w:r w:rsidR="00DB770C" w:rsidRPr="00641270">
        <w:rPr>
          <w:rFonts w:ascii="Browallia New" w:eastAsia="Arial Unicode MS" w:hAnsi="Browallia New" w:cs="Browallia New"/>
          <w:color w:val="000000"/>
          <w:cs/>
        </w:rPr>
        <w:br/>
      </w:r>
      <w:r w:rsidRPr="00641270">
        <w:rPr>
          <w:rFonts w:ascii="Browallia New" w:eastAsia="Arial Unicode MS" w:hAnsi="Browallia New" w:cs="Browallia New"/>
          <w:color w:val="000000"/>
          <w:cs/>
        </w:rPr>
        <w:t>ค่ารักษาพยาบาล โดยรับรู้ตามช่วงเวลาการ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ให้บริการของพนักงานไปจนถึงวันสิ้นสุดรอบระยะเวลารายงาน </w:t>
      </w:r>
      <w:r w:rsidR="00DB770C" w:rsidRPr="00641270">
        <w:rPr>
          <w:rFonts w:ascii="Browallia New" w:hAnsi="Browallia New" w:cs="Browallia New"/>
          <w:color w:val="000000"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กลุ่มกิจการจะบันทึกหนี้สินด้วยจำนวนที่คาดว่าจะต้องจ่าย</w:t>
      </w:r>
    </w:p>
    <w:p w14:paraId="1630A691" w14:textId="6372BD59" w:rsidR="00C837E1" w:rsidRPr="00BD7D6D" w:rsidRDefault="00C837E1" w:rsidP="00BD7D6D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852B0BF" w14:textId="77777777" w:rsidR="00C837E1" w:rsidRPr="00641270" w:rsidRDefault="00C837E1">
      <w:pPr>
        <w:pStyle w:val="ListParagraph"/>
        <w:numPr>
          <w:ilvl w:val="0"/>
          <w:numId w:val="1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กองทุนสำรองเลี้ยงชีพ</w:t>
      </w:r>
    </w:p>
    <w:p w14:paraId="0753639C" w14:textId="77777777" w:rsidR="00C837E1" w:rsidRPr="00641270" w:rsidRDefault="00C837E1" w:rsidP="00BD7D6D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5211172" w14:textId="61371E4E" w:rsidR="00C837E1" w:rsidRDefault="00C837E1" w:rsidP="006F06FE">
      <w:pPr>
        <w:ind w:left="108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  <w:spacing w:val="-6"/>
          <w:cs/>
        </w:rPr>
        <w:t>กลุ่มกิจการได้จัดตั้งกองทุนสำรองเลี้ยงชีพขึ้น โดยหักจากเงินเดือนพนักงานส่วนหนึ่ง และกลุ่มกิจการจ่ายสมทบ</w:t>
      </w:r>
      <w:r w:rsidR="006F06FE" w:rsidRPr="00641270">
        <w:rPr>
          <w:rFonts w:ascii="Browallia New" w:eastAsia="Arial Unicode MS" w:hAnsi="Browallia New" w:cs="Browallia New"/>
          <w:color w:val="000000"/>
          <w:cs/>
        </w:rPr>
        <w:br/>
      </w:r>
      <w:r w:rsidRPr="00641270">
        <w:rPr>
          <w:rFonts w:ascii="Browallia New" w:eastAsia="Arial Unicode MS" w:hAnsi="Browallia New" w:cs="Browallia New"/>
          <w:color w:val="000000"/>
          <w:cs/>
        </w:rPr>
        <w:t>อีกส่วนหนึ่งในอัตราเดีย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วกันกับอัตราที่พนักงานจ่าย กองทุนสำรองเลี้ยงชีพดังกล่าวได้จดทะเบียนตาม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พระราชบัญญัติกองทุนสำรองเลี้ยงชีพ พ.ศ.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2530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แล้ว ส่วนที่กลุ่มกิจการจ่ายสมทบบันทึกเป็นค่าใช้จ่ายประจำปี</w:t>
      </w:r>
    </w:p>
    <w:p w14:paraId="7E23528F" w14:textId="10B75C37" w:rsidR="00FF0CB6" w:rsidRDefault="00FF0CB6">
      <w:pPr>
        <w:rPr>
          <w:rFonts w:ascii="Browallia New" w:hAnsi="Browallia New" w:cs="Browallia New"/>
          <w:color w:val="000000"/>
          <w:spacing w:val="-6"/>
          <w:lang w:val="en-GB"/>
        </w:rPr>
      </w:pPr>
      <w:r>
        <w:rPr>
          <w:rFonts w:ascii="Browallia New" w:hAnsi="Browallia New" w:cs="Browallia New"/>
          <w:color w:val="000000"/>
          <w:spacing w:val="-6"/>
          <w:lang w:val="en-GB"/>
        </w:rPr>
        <w:br w:type="page"/>
      </w:r>
    </w:p>
    <w:p w14:paraId="619BAE91" w14:textId="24F3E687" w:rsidR="00577D96" w:rsidRPr="00641270" w:rsidRDefault="00577D96">
      <w:pPr>
        <w:pStyle w:val="ListParagraph"/>
        <w:numPr>
          <w:ilvl w:val="0"/>
          <w:numId w:val="1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ผลประโยชน์พนักงานหลังออกจากงาน</w:t>
      </w: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40DC61AB" w14:textId="77777777" w:rsidR="00577D96" w:rsidRPr="00641270" w:rsidRDefault="00577D96" w:rsidP="00BD7D6D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EFDA471" w14:textId="767DA23B" w:rsidR="00577D96" w:rsidRPr="00641270" w:rsidRDefault="0072414F" w:rsidP="006F06FE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t>กลุ่มกิจการ</w:t>
      </w:r>
      <w:r w:rsidR="00577D96" w:rsidRPr="00641270">
        <w:rPr>
          <w:rFonts w:ascii="Browallia New" w:eastAsia="Arial Unicode MS" w:hAnsi="Browallia New" w:cs="Browallia New"/>
          <w:color w:val="000000"/>
          <w:cs/>
        </w:rPr>
        <w:t>จัดให้มีผลประโยชน์พนักงานหลังออกจากงานเพื่อจ่ายให้แก่พนักงานตามกฎหมายแรงงานของประเทศไทย หนี้สินผลประโยชน์พนักงานซึ่งคำนวณโดยผู้เชี่ยวชาญด้านคณิตศาสตร์ประกันภัยโดยใช้วิธี</w:t>
      </w:r>
      <w:r w:rsidR="006F06FE" w:rsidRPr="00641270">
        <w:rPr>
          <w:rFonts w:ascii="Browallia New" w:eastAsia="Arial Unicode MS" w:hAnsi="Browallia New" w:cs="Browallia New"/>
          <w:color w:val="000000"/>
          <w:cs/>
        </w:rPr>
        <w:br/>
      </w:r>
      <w:r w:rsidR="00577D96" w:rsidRPr="00641270">
        <w:rPr>
          <w:rFonts w:ascii="Browallia New" w:eastAsia="Arial Unicode MS" w:hAnsi="Browallia New" w:cs="Browallia New"/>
          <w:color w:val="000000"/>
          <w:cs/>
        </w:rPr>
        <w:t>คิดลดแต่ละหน่วยที่ประมาณไว้ (</w:t>
      </w:r>
      <w:r w:rsidR="00577D96" w:rsidRPr="00641270">
        <w:rPr>
          <w:rFonts w:ascii="Browallia New" w:eastAsia="Arial Unicode MS" w:hAnsi="Browallia New" w:cs="Browallia New"/>
          <w:color w:val="000000"/>
        </w:rPr>
        <w:t xml:space="preserve">The Projected Unit Credit Method) </w:t>
      </w:r>
      <w:r w:rsidR="00577D96" w:rsidRPr="00641270">
        <w:rPr>
          <w:rFonts w:ascii="Browallia New" w:eastAsia="Arial Unicode MS" w:hAnsi="Browallia New" w:cs="Browallia New"/>
          <w:color w:val="000000"/>
          <w:cs/>
        </w:rPr>
        <w:t>อันเป็นประมาณการจากมูลค่าปัจจุบันของกระแสเงินสดที่คาดว่าจะต้องจ่ายในอนาคตและคำนวณคิดลด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โดยประมาณการกระแสเงินสดที่คาดว่าจะต้องจ่าย</w:t>
      </w:r>
      <w:r w:rsidR="006F06FE" w:rsidRPr="00641270">
        <w:rPr>
          <w:rFonts w:ascii="Browallia New" w:eastAsia="Arial Unicode MS" w:hAnsi="Browallia New" w:cs="Browallia New"/>
          <w:color w:val="000000"/>
          <w:cs/>
        </w:rPr>
        <w:br/>
      </w:r>
      <w:r w:rsidR="00577D96" w:rsidRPr="00641270">
        <w:rPr>
          <w:rFonts w:ascii="Browallia New" w:eastAsia="Arial Unicode MS" w:hAnsi="Browallia New" w:cs="Browallia New"/>
          <w:color w:val="000000"/>
          <w:cs/>
        </w:rPr>
        <w:t xml:space="preserve">ในอนาคตนั้นประมาณการจากเงินเดือนพนักงาน อัตราการลาออก อายุงาน และปัจจัยอื่น กำไรหรือขาดทุนจากการเปลี่ยนแปลงประมาณการจะรับรู้เป็นค่าใช้จ่ายในงบกำไรขาดทุนและกำไรขาดทุนเบ็ดเสร็จอื่นสำหรับรอบระยะเวลาบัญชีที่เกิดรายการนั้น ทั้งนี้ค่าใช้จ่ายที่เกี่ยวข้องกับ ผลประโยชน์พนักงานจะบันทึกในงบกำไรขาดทุนและกำไรขาดทุนเบ็ดเสร็จอื่น เพื่อกระจายต้นทุนดังกล่าวตลอดระยะเวลาของการจ้างงาน </w:t>
      </w:r>
    </w:p>
    <w:p w14:paraId="079018DE" w14:textId="77777777" w:rsidR="004247A4" w:rsidRPr="00BD7D6D" w:rsidRDefault="004247A4" w:rsidP="00BD7D6D">
      <w:pPr>
        <w:ind w:left="108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4C3A4C21" w14:textId="4575FF1F" w:rsidR="0039259A" w:rsidRDefault="00577D96" w:rsidP="006F06FE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และกำไรขาดทุนเบ็ดเสร็จอื่นเมื่อการแก้ไขโครงการมีผลบังคับใช้</w:t>
      </w:r>
    </w:p>
    <w:p w14:paraId="683032CD" w14:textId="77777777" w:rsidR="00FF0CB6" w:rsidRPr="00FF0CB6" w:rsidRDefault="00FF0CB6" w:rsidP="006F06FE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1BFA635F" w14:textId="51ABA140" w:rsidR="00A24AFB" w:rsidRPr="00641270" w:rsidRDefault="00A24AFB">
      <w:pPr>
        <w:pStyle w:val="ListParagraph"/>
        <w:numPr>
          <w:ilvl w:val="0"/>
          <w:numId w:val="1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ผลตอบแทนพนักงานตามระยะเวลาของการปฏิบัติงาน</w:t>
      </w:r>
    </w:p>
    <w:p w14:paraId="46845C37" w14:textId="77777777" w:rsidR="00A24AFB" w:rsidRPr="00641270" w:rsidRDefault="00A24AFB" w:rsidP="00A24AFB">
      <w:pPr>
        <w:ind w:left="108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4BB2672" w14:textId="131277A3" w:rsidR="00A24AFB" w:rsidRDefault="00A24AFB" w:rsidP="00A24AFB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t>กลุ่มกิจการมีการให้ผลตอบแทนพนักงานตามระยะเวลาของการปฏิบัติงาน โดยกลุ่มกิจการจะนับจำนวนระยะเวลาการปฏิบัติงานของพนักงาน (ปี) ตั้งแต่วันที่พนักงานเริ่มปฏิบัติงานกับบริษัท ทั้งนี้พนักงานที่ได้รับผลประโยชน์ข้างต้นจะต้องมีสถานะเป็นพนักงาน ณ วันที่ได้รับผลประโยชน์</w:t>
      </w:r>
    </w:p>
    <w:p w14:paraId="22A1F781" w14:textId="77777777" w:rsidR="00FF0CB6" w:rsidRPr="00FF0CB6" w:rsidRDefault="00FF0CB6" w:rsidP="00A24AFB">
      <w:pPr>
        <w:ind w:left="108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096E13F6" w14:textId="47964FF5" w:rsidR="0039259A" w:rsidRPr="00641270" w:rsidRDefault="0039259A" w:rsidP="006F06FE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การจ่ายโดยใช้หุ้นเป็นเกณฑ์</w:t>
      </w:r>
    </w:p>
    <w:p w14:paraId="5F007897" w14:textId="77777777" w:rsidR="0039259A" w:rsidRPr="00641270" w:rsidRDefault="0039259A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01F29D9" w14:textId="2213DF01" w:rsidR="0039259A" w:rsidRPr="00641270" w:rsidRDefault="0039259A" w:rsidP="004D7E10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</w:rPr>
        <w:t xml:space="preserve">Allianz SE </w:t>
      </w:r>
      <w:r w:rsidRPr="00641270">
        <w:rPr>
          <w:rFonts w:ascii="Browallia New" w:eastAsia="Arial Unicode MS" w:hAnsi="Browallia New" w:cs="Browallia New"/>
          <w:color w:val="000000"/>
          <w:cs/>
        </w:rPr>
        <w:t>คือหนึ่งในบริษัทใหญ่ของกลุ่มกิจการ ได้ออกแผนผลประโยชน์โดยใช้หุ้นเป็นเกณฑ์ให้กับพนักงานของ</w:t>
      </w:r>
      <w:r w:rsidRPr="00641270">
        <w:rPr>
          <w:rFonts w:ascii="Browallia New" w:eastAsia="Arial Unicode MS" w:hAnsi="Browallia New" w:cs="Browallia New"/>
          <w:color w:val="000000"/>
          <w:spacing w:val="-6"/>
          <w:cs/>
        </w:rPr>
        <w:t>กลุ่มกิจการ โดยที่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กลุ่มกิจการได้รับบริการจากพนักงานเป็นสิ่งตอบแทน</w:t>
      </w:r>
      <w:r w:rsidR="005E684B">
        <w:rPr>
          <w:rFonts w:ascii="Browallia New" w:hAnsi="Browallia New" w:cs="Browallia New" w:hint="cs"/>
          <w:color w:val="000000"/>
          <w:spacing w:val="-6"/>
          <w:cs/>
          <w:lang w:val="en-GB"/>
        </w:rPr>
        <w:t xml:space="preserve">สำหรับหุ้น </w:t>
      </w:r>
      <w:r w:rsidR="005E684B">
        <w:rPr>
          <w:rFonts w:ascii="Browallia New" w:hAnsi="Browallia New" w:cs="Browallia New"/>
          <w:color w:val="000000"/>
          <w:spacing w:val="-6"/>
          <w:lang w:val="en-GB"/>
        </w:rPr>
        <w:t>Allianz</w:t>
      </w:r>
      <w:r w:rsidR="00107F4D" w:rsidRPr="00641270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5E684B">
        <w:rPr>
          <w:rFonts w:ascii="Browallia New" w:hAnsi="Browallia New" w:cs="Browallia New" w:hint="cs"/>
          <w:color w:val="000000"/>
          <w:spacing w:val="-6"/>
          <w:cs/>
          <w:lang w:val="en-GB"/>
        </w:rPr>
        <w:t>โดย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พิจารณา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ตามเงื่อนไขที่ 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Allianz SE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กำหนด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</w:p>
    <w:p w14:paraId="66FC84AF" w14:textId="77777777" w:rsidR="007A18B4" w:rsidRPr="00641270" w:rsidRDefault="007A18B4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38837F7" w14:textId="768192AF" w:rsidR="00A90100" w:rsidRDefault="005E684B" w:rsidP="005E684B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  <w:r w:rsidRPr="005E684B">
        <w:rPr>
          <w:rFonts w:ascii="Browallia New" w:eastAsia="Arial Unicode MS" w:hAnsi="Browallia New" w:cs="Browallia New"/>
          <w:color w:val="000000"/>
          <w:cs/>
        </w:rPr>
        <w:t>มูลค่ายุติธรรมของการให้บริการของพนักงานได้รับการแลกเปลี่ยนกับการให้หุ้นหรือสิทธิซื้อหุ้นซึ่งถูกรับรู้เป็นค่าใช้จ่ายตลอดอายุการได้รับสิทธิ ภาระผูกพันจากการจ่ายผลตอบแทนโดยใช้หุ้นเป็นเกณฑ์จะถูกแสดงภายใต้รายการ “ภาระผูกพันผลประโยชน์พนักงาน” ในงบฐานะการเงิน</w:t>
      </w:r>
    </w:p>
    <w:p w14:paraId="2473B1BC" w14:textId="057646ED" w:rsidR="00B870B8" w:rsidRPr="00641270" w:rsidRDefault="00B870B8" w:rsidP="00527B9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x-none"/>
        </w:rPr>
      </w:pPr>
    </w:p>
    <w:p w14:paraId="258BAC78" w14:textId="648C3F22" w:rsidR="00B870B8" w:rsidRPr="00641270" w:rsidRDefault="00B870B8" w:rsidP="006F06FE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การจ่ายเงินปันผล</w:t>
      </w:r>
    </w:p>
    <w:p w14:paraId="735EF34F" w14:textId="1CA9167C" w:rsidR="00CA7FDD" w:rsidRPr="00641270" w:rsidRDefault="00CA7FDD" w:rsidP="004D7E10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ECE9F11" w14:textId="2E5D5BE8" w:rsidR="00CA7FDD" w:rsidRPr="00641270" w:rsidRDefault="00CA7FDD" w:rsidP="004D7E10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t>เงินปันผลที่จ่ายไปยังผู้ถือหุ้นของ</w:t>
      </w:r>
      <w:r w:rsidR="00682ADA">
        <w:rPr>
          <w:rFonts w:ascii="Browallia New" w:eastAsia="Arial Unicode MS" w:hAnsi="Browallia New" w:cs="Browallia New" w:hint="cs"/>
          <w:color w:val="000000"/>
          <w:cs/>
          <w:lang w:val="en-GB"/>
        </w:rPr>
        <w:t>บริษัท</w:t>
      </w:r>
      <w:r w:rsidRPr="00641270">
        <w:rPr>
          <w:rFonts w:ascii="Browallia New" w:eastAsia="Arial Unicode MS" w:hAnsi="Browallia New" w:cs="Browallia New"/>
          <w:color w:val="000000"/>
          <w:cs/>
        </w:rPr>
        <w:t>จะรับรู้เป็นหนี้สินในงบการเงินเมื่อการจ่ายเงินปันผลระหว่างกาลได้รับการอนุมัติจากที่ป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40B5CD8" w14:textId="3AA0CEF4" w:rsidR="00FF0CB6" w:rsidRDefault="00FF0CB6">
      <w:pPr>
        <w:rPr>
          <w:rFonts w:ascii="Browallia New" w:eastAsia="Arial Unicode MS" w:hAnsi="Browallia New" w:cs="Browallia New"/>
          <w:b/>
          <w:bCs/>
          <w:color w:val="000000"/>
          <w:lang w:val="en-GB" w:eastAsia="x-none"/>
        </w:rPr>
      </w:pPr>
      <w:r>
        <w:rPr>
          <w:rFonts w:ascii="Browallia New" w:eastAsia="Arial Unicode MS" w:hAnsi="Browallia New" w:cs="Browallia New"/>
          <w:b/>
          <w:bCs/>
          <w:color w:val="000000"/>
          <w:lang w:val="en-GB" w:eastAsia="x-none"/>
        </w:rPr>
        <w:br w:type="page"/>
      </w:r>
    </w:p>
    <w:p w14:paraId="6129FC69" w14:textId="234FB625" w:rsidR="005B6461" w:rsidRPr="00641270" w:rsidRDefault="005B6461" w:rsidP="006F06FE">
      <w:pPr>
        <w:pStyle w:val="Heading2"/>
        <w:numPr>
          <w:ilvl w:val="1"/>
          <w:numId w:val="7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lastRenderedPageBreak/>
        <w:t>การรับรู้รายได้และค่าใช้จ่าย</w:t>
      </w:r>
    </w:p>
    <w:p w14:paraId="22C52A61" w14:textId="77777777" w:rsidR="005B6461" w:rsidRPr="00641270" w:rsidRDefault="005B6461" w:rsidP="00FD1B9F">
      <w:pPr>
        <w:widowControl w:val="0"/>
        <w:ind w:left="108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00F783BD" w14:textId="34FA95DF" w:rsidR="005B6461" w:rsidRPr="00641270" w:rsidRDefault="005B6461">
      <w:pPr>
        <w:pStyle w:val="ListParagraph"/>
        <w:numPr>
          <w:ilvl w:val="2"/>
          <w:numId w:val="14"/>
        </w:numPr>
        <w:spacing w:after="0"/>
        <w:ind w:left="1260" w:hanging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</w:pP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เบี้ยประกันภัยรับ</w:t>
      </w:r>
    </w:p>
    <w:p w14:paraId="32859B7D" w14:textId="77777777" w:rsidR="005B6461" w:rsidRPr="00641270" w:rsidRDefault="005B6461" w:rsidP="00AF2F1C">
      <w:pPr>
        <w:ind w:left="1276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2B68C62" w14:textId="7DAF3BCA" w:rsidR="00B804CA" w:rsidRPr="00641270" w:rsidRDefault="005B6461" w:rsidP="006F06FE">
      <w:pPr>
        <w:ind w:left="126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เบี้ยประกันภัย</w:t>
      </w:r>
      <w:r w:rsidR="00273F84" w:rsidRPr="00641270">
        <w:rPr>
          <w:rFonts w:ascii="Browallia New" w:hAnsi="Browallia New" w:cs="Browallia New"/>
          <w:color w:val="000000"/>
          <w:cs/>
          <w:lang w:val="en-GB"/>
        </w:rPr>
        <w:t>รับ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ถือเป็นรายได้ตามวันที่ที่มีผลบังคับใช้ในกรมธรรม์ประกันภัย หลังจากหักเบี้ยประกันภัยจ่ายต่อและเบี้ยประกันภัยยกเลิกและส่งคืนแล้วสำหรับกรมธรรม์ที่มีอายุไม่เกิน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ปี ในกรณีที่กรมธรรม์มีอายุเกิน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ปี จะบันทึกรายได้และค่าใช้จ่ายที่เกี่ยวข้องเป็นรายการรับหรือจ่ายล่วงหน้า โดยทยอยรับรู้เป็นรายได้และค่าใช้จ่ายตามอายุการให้ความคุ้มครองเป็นรายปี</w:t>
      </w:r>
    </w:p>
    <w:p w14:paraId="3185DB4D" w14:textId="77777777" w:rsidR="001C5603" w:rsidRPr="00641270" w:rsidRDefault="001C5603" w:rsidP="00AF2F1C">
      <w:pPr>
        <w:ind w:left="1276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24856E7" w14:textId="36B8B6E1" w:rsidR="00F85F47" w:rsidRPr="00641270" w:rsidRDefault="00F85F47">
      <w:pPr>
        <w:pStyle w:val="ListParagraph"/>
        <w:numPr>
          <w:ilvl w:val="2"/>
          <w:numId w:val="14"/>
        </w:numPr>
        <w:spacing w:after="0"/>
        <w:ind w:left="1260" w:hanging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เบี้ยประกันภัยรับต่อ</w:t>
      </w:r>
    </w:p>
    <w:p w14:paraId="5C3AE15D" w14:textId="77777777" w:rsidR="00F85F47" w:rsidRPr="00641270" w:rsidRDefault="00F85F47" w:rsidP="00AF2F1C">
      <w:pPr>
        <w:ind w:left="1276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59E499F4" w14:textId="01F0DB2E" w:rsidR="00F85F47" w:rsidRDefault="00F85F47" w:rsidP="006F06FE">
      <w:pPr>
        <w:ind w:left="126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เบี้ยประกันภัย</w:t>
      </w:r>
      <w:r w:rsidR="00273F84" w:rsidRPr="00641270">
        <w:rPr>
          <w:rFonts w:ascii="Browallia New" w:hAnsi="Browallia New" w:cs="Browallia New"/>
          <w:color w:val="000000"/>
          <w:cs/>
          <w:lang w:val="en-GB"/>
        </w:rPr>
        <w:t>รับ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ต่อถือเป็นรายได้เมื่อกลุ่มกิจการได้รับใบคำขอเอาประกันภัยต่อหรือใบแจ้งการประกันภัยต่อจาก</w:t>
      </w: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บริษัทผู้เอาประกันภัยต่อ และเงินส่วนแบ่งกำไรจากการรับประกันภัยต่อรับรู้เมื่อได้รับใบแจ้งจากบริษัทรับประกันภัยต่อ</w:t>
      </w:r>
    </w:p>
    <w:p w14:paraId="2268967F" w14:textId="77777777" w:rsidR="00421BC5" w:rsidRPr="00641270" w:rsidRDefault="00421BC5" w:rsidP="006F06FE">
      <w:pPr>
        <w:ind w:left="126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1C8FD5B9" w14:textId="7FBEED86" w:rsidR="00F85F47" w:rsidRPr="00641270" w:rsidRDefault="00F85F47">
      <w:pPr>
        <w:pStyle w:val="ListParagraph"/>
        <w:numPr>
          <w:ilvl w:val="2"/>
          <w:numId w:val="14"/>
        </w:numPr>
        <w:spacing w:after="0"/>
        <w:ind w:left="1260" w:hanging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รายได้ค่าจ้างและค่าบำเหน็จ</w:t>
      </w:r>
    </w:p>
    <w:p w14:paraId="5506DEB1" w14:textId="77777777" w:rsidR="00F85F47" w:rsidRPr="00641270" w:rsidRDefault="00F85F47" w:rsidP="00AF2F1C">
      <w:pPr>
        <w:ind w:left="1276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039A1265" w14:textId="77777777" w:rsidR="00F85F47" w:rsidRPr="00641270" w:rsidRDefault="00F85F47" w:rsidP="006F06FE">
      <w:pPr>
        <w:ind w:left="126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รายได้ค่าจ้างแ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ละค่าบำเหน็จถือเป็นรายได้ตามเกณฑ์คงค้าง</w:t>
      </w:r>
    </w:p>
    <w:p w14:paraId="5E32F17C" w14:textId="319E31A4" w:rsidR="005B6461" w:rsidRPr="00641270" w:rsidRDefault="005B6461" w:rsidP="00AF2F1C">
      <w:pPr>
        <w:ind w:left="1276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3670360" w14:textId="648278B9" w:rsidR="005B6461" w:rsidRPr="00641270" w:rsidRDefault="005B6461">
      <w:pPr>
        <w:pStyle w:val="ListParagraph"/>
        <w:numPr>
          <w:ilvl w:val="2"/>
          <w:numId w:val="14"/>
        </w:numPr>
        <w:spacing w:after="0"/>
        <w:ind w:left="1260" w:hanging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รายได้ดอกเบี้ยและเงินปันผลรับ</w:t>
      </w:r>
    </w:p>
    <w:p w14:paraId="01F97835" w14:textId="77777777" w:rsidR="005B6461" w:rsidRPr="00641270" w:rsidRDefault="005B6461" w:rsidP="00AF2F1C">
      <w:pPr>
        <w:ind w:left="1276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p w14:paraId="5C6DC040" w14:textId="7EACB32C" w:rsidR="005B6461" w:rsidRPr="00641270" w:rsidRDefault="005B6461" w:rsidP="006F06FE">
      <w:pPr>
        <w:ind w:left="126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รายได้ด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อกเบี้ยถือเป็นรายได้ตามเกณฑ์คงค้าง เงินปันผลรับถือเป็นรายได้เมื่อมีการประกาศจ่าย</w:t>
      </w:r>
    </w:p>
    <w:p w14:paraId="42629E70" w14:textId="5C65077A" w:rsidR="00B00C1E" w:rsidRPr="00641270" w:rsidRDefault="00B00C1E" w:rsidP="00AF2F1C">
      <w:pPr>
        <w:ind w:left="1276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0B247FA" w14:textId="568E602C" w:rsidR="005B6461" w:rsidRPr="00641270" w:rsidRDefault="005B6461">
      <w:pPr>
        <w:pStyle w:val="ListParagraph"/>
        <w:numPr>
          <w:ilvl w:val="2"/>
          <w:numId w:val="14"/>
        </w:numPr>
        <w:spacing w:after="0"/>
        <w:ind w:left="1260" w:hanging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ค่าสินไหมทดแทนและค่าใช้จ่ายในการจัดการค่าสินไหมทดแทน</w:t>
      </w:r>
    </w:p>
    <w:p w14:paraId="72800747" w14:textId="77777777" w:rsidR="005B6461" w:rsidRPr="00641270" w:rsidRDefault="005B6461" w:rsidP="00AF2F1C">
      <w:pPr>
        <w:ind w:left="1276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p w14:paraId="34A4173E" w14:textId="16D24D8B" w:rsidR="005B6461" w:rsidRPr="00641270" w:rsidRDefault="005B6461" w:rsidP="006F06FE">
      <w:pPr>
        <w:ind w:left="126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ค่าสินไหมทดแทนและค่าใช้จ่ายในการจัดการค่าสินไหมทดแทนประกอบด้วย ค่าสินไหมทดแทนและค่าใช้จ่ายในการจัดการค่าสินไห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มทดแทนจากการรับประกันภัยโดยตรงและจากการรับประกันภัยต่อ และสำหรับ</w:t>
      </w:r>
      <w:r w:rsidR="006F06FE" w:rsidRPr="00641270">
        <w:rPr>
          <w:rFonts w:ascii="Browallia New" w:hAnsi="Browallia New" w:cs="Browallia New"/>
          <w:color w:val="000000"/>
          <w:cs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>ทั้งความเสียหายที่ได้รับรายงานแล้วและที่ยังไม่ได้รับรายงาน ซึ่งแสดงตามมูลค่าของค่าสินไหมทดแทนและค่าใช้จ่ายอื่นที่เกี่ยวข้องและรายการปรับปรุงค่าสินไหมของ</w:t>
      </w:r>
      <w:r w:rsidR="006D6E27" w:rsidRPr="00641270">
        <w:rPr>
          <w:rFonts w:ascii="Browallia New" w:hAnsi="Browallia New" w:cs="Browallia New" w:hint="cs"/>
          <w:color w:val="000000"/>
          <w:cs/>
          <w:lang w:val="en-GB"/>
        </w:rPr>
        <w:t>ปี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ปัจจุบันและ</w:t>
      </w:r>
      <w:r w:rsidR="006D6E27" w:rsidRPr="00641270">
        <w:rPr>
          <w:rFonts w:ascii="Browallia New" w:hAnsi="Browallia New" w:cs="Browallia New" w:hint="cs"/>
          <w:color w:val="000000"/>
          <w:cs/>
          <w:lang w:val="en-GB"/>
        </w:rPr>
        <w:t>ปี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ก่อนที่เกิดขึ้นในระหว่างปี หักด้วยมูลค่าซากและการรับคืนอื่น (ถ้ามี) และหักด้วยค่าสินไหมรับคืนจากการเอาประกันภัยต่อที่เกี่ยวข้อง</w:t>
      </w:r>
    </w:p>
    <w:p w14:paraId="161C8775" w14:textId="77777777" w:rsidR="005B6461" w:rsidRPr="00641270" w:rsidRDefault="005B6461" w:rsidP="00AF2F1C">
      <w:pPr>
        <w:ind w:left="1276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p w14:paraId="5F85567D" w14:textId="42F6EECA" w:rsidR="005B6461" w:rsidRPr="00641270" w:rsidRDefault="005B6461" w:rsidP="006F06FE">
      <w:pPr>
        <w:ind w:left="126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ค่าสินไหมทดแทนและค่าใช้จ่ายในการจัดการค่าสินไหมทดแทนจากการรับประกันภัยโดยตรงจะรับรู้เมื่อได้รับแจ้ง</w:t>
      </w: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จากผู้เอา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ประกันภัย</w:t>
      </w: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ตามจำนวนที่ผู้เอาประกันภัยแจ้ง และโดยการประมาณการของฝ่ายบริหาร มูลค่าประมาณการสินไหมทดแทนสูงสุดจะไม่เกินทุนประกันของกรมธรรม์ที่เกี่ยวข้อง</w:t>
      </w:r>
    </w:p>
    <w:p w14:paraId="1953E216" w14:textId="77777777" w:rsidR="005B6461" w:rsidRPr="00641270" w:rsidRDefault="005B6461" w:rsidP="00AF2F1C">
      <w:pPr>
        <w:ind w:left="1276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p w14:paraId="42153651" w14:textId="08E22B33" w:rsidR="005B6461" w:rsidRPr="00641270" w:rsidRDefault="005B6461" w:rsidP="006F06FE">
      <w:pPr>
        <w:ind w:left="126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ค่าสินไหมทดแทนและค่าใช้จ่ายในการจัดการค่าสินไหมทดแทนจากการรับประกันภัยต่อจะรับรู้เมื่อได้รับแจ้งจากบริษัท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ประกันภัย</w:t>
      </w: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ต่อตามจำนวนที่ได้รับแจ้ง</w:t>
      </w:r>
    </w:p>
    <w:p w14:paraId="085428A3" w14:textId="43D0443C" w:rsidR="00FF0CB6" w:rsidRDefault="00FF0CB6">
      <w:pPr>
        <w:rPr>
          <w:rFonts w:ascii="Browallia New" w:eastAsia="Arial" w:hAnsi="Browallia New" w:cs="Browallia New"/>
          <w:b/>
          <w:bCs/>
          <w:color w:val="000000"/>
          <w:lang w:val="en-GB"/>
        </w:rPr>
      </w:pPr>
      <w:r>
        <w:rPr>
          <w:rFonts w:ascii="Browallia New" w:eastAsia="Arial" w:hAnsi="Browallia New" w:cs="Browallia New"/>
          <w:b/>
          <w:bCs/>
          <w:color w:val="000000"/>
          <w:lang w:val="en-GB"/>
        </w:rPr>
        <w:br w:type="page"/>
      </w:r>
    </w:p>
    <w:p w14:paraId="2F7770D1" w14:textId="09EDF171" w:rsidR="001335EA" w:rsidRPr="00641270" w:rsidRDefault="001335EA">
      <w:pPr>
        <w:pStyle w:val="ListParagraph"/>
        <w:numPr>
          <w:ilvl w:val="2"/>
          <w:numId w:val="14"/>
        </w:numPr>
        <w:spacing w:after="0"/>
        <w:ind w:left="1260" w:hanging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ค่าสินไหมทดแทนรับคืนจากการประกันภัยต่อ</w:t>
      </w:r>
    </w:p>
    <w:p w14:paraId="142FCDFB" w14:textId="77777777" w:rsidR="001335EA" w:rsidRPr="00641270" w:rsidRDefault="001335EA" w:rsidP="00AF2F1C">
      <w:pPr>
        <w:ind w:left="1276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p w14:paraId="08FDD7AD" w14:textId="1F34F70B" w:rsidR="001335EA" w:rsidRPr="00955DE3" w:rsidRDefault="001335EA" w:rsidP="00AF2F1C">
      <w:pPr>
        <w:ind w:left="1276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ค่าสินไหมรับคืน</w:t>
      </w:r>
      <w:r w:rsidRPr="00955DE3">
        <w:rPr>
          <w:rFonts w:ascii="Browallia New" w:hAnsi="Browallia New" w:cs="Browallia New"/>
          <w:color w:val="000000"/>
          <w:spacing w:val="-4"/>
          <w:cs/>
          <w:lang w:val="en-GB"/>
        </w:rPr>
        <w:t>จากการเอาประกันภัยต่อรับรู้เมื่อได้บันทึกค่าสินไหมทดแทนและค่าใช้จ่ายในการจัดการสินไหมทดแทน โดยประมาณขึ้นตามสัดส่วนการเอาประกันภัยต่อและเงื่อนไขในสัญญาประกันภัยต่อ</w:t>
      </w:r>
      <w:r w:rsidR="006F06FE" w:rsidRPr="00955DE3">
        <w:rPr>
          <w:rFonts w:ascii="Browallia New" w:hAnsi="Browallia New" w:cs="Browallia New"/>
          <w:color w:val="000000"/>
          <w:spacing w:val="-4"/>
          <w:cs/>
          <w:lang w:val="en-GB"/>
        </w:rPr>
        <w:br/>
      </w:r>
      <w:r w:rsidRPr="00955DE3">
        <w:rPr>
          <w:rFonts w:ascii="Browallia New" w:hAnsi="Browallia New" w:cs="Browallia New"/>
          <w:color w:val="000000"/>
          <w:spacing w:val="-4"/>
          <w:cs/>
          <w:lang w:val="en-GB"/>
        </w:rPr>
        <w:t>ที่เกี่ยวข้อง และแสดงเป็นรายการหักจากค่าสินไหม</w:t>
      </w:r>
      <w:r w:rsidRPr="00955DE3">
        <w:rPr>
          <w:rFonts w:ascii="Browallia New" w:hAnsi="Browallia New" w:cs="Browallia New"/>
          <w:color w:val="000000"/>
          <w:cs/>
          <w:lang w:val="en-GB"/>
        </w:rPr>
        <w:t>ทดแทน</w:t>
      </w:r>
    </w:p>
    <w:p w14:paraId="0D47B1E3" w14:textId="77777777" w:rsidR="001335EA" w:rsidRPr="00955DE3" w:rsidRDefault="001335EA" w:rsidP="00AF2F1C">
      <w:pPr>
        <w:ind w:left="1276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1280011F" w14:textId="34D8AC8F" w:rsidR="001335EA" w:rsidRPr="00955DE3" w:rsidRDefault="001335EA">
      <w:pPr>
        <w:pStyle w:val="ListParagraph"/>
        <w:numPr>
          <w:ilvl w:val="2"/>
          <w:numId w:val="14"/>
        </w:numPr>
        <w:spacing w:after="0"/>
        <w:ind w:left="1260" w:hanging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955DE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ค่าจ้างและค่าบำเหน็จและค่าใช้จ่ายอื่น</w:t>
      </w:r>
    </w:p>
    <w:p w14:paraId="53B7C9D1" w14:textId="77777777" w:rsidR="001335EA" w:rsidRPr="00955DE3" w:rsidRDefault="001335EA" w:rsidP="00AF2F1C">
      <w:pPr>
        <w:ind w:left="1276"/>
        <w:jc w:val="thaiDistribute"/>
        <w:rPr>
          <w:rFonts w:ascii="Browallia New" w:hAnsi="Browallia New" w:cs="Browallia New"/>
          <w:color w:val="000000"/>
          <w:spacing w:val="-4"/>
          <w:cs/>
          <w:lang w:val="en-GB"/>
        </w:rPr>
      </w:pPr>
    </w:p>
    <w:p w14:paraId="13FFF70B" w14:textId="4DF6336B" w:rsidR="00D93F82" w:rsidRPr="00955DE3" w:rsidRDefault="001335EA" w:rsidP="00AF2F1C">
      <w:pPr>
        <w:ind w:left="1276"/>
        <w:jc w:val="thaiDistribute"/>
        <w:rPr>
          <w:rFonts w:ascii="Browallia New" w:hAnsi="Browallia New" w:cs="Browallia New"/>
          <w:color w:val="000000"/>
          <w:lang w:val="en-GB"/>
        </w:rPr>
      </w:pPr>
      <w:r w:rsidRPr="00955DE3">
        <w:rPr>
          <w:rFonts w:ascii="Browallia New" w:hAnsi="Browallia New" w:cs="Browallia New"/>
          <w:color w:val="000000"/>
          <w:spacing w:val="-4"/>
          <w:cs/>
          <w:lang w:val="en-GB"/>
        </w:rPr>
        <w:t>ค่าจ้าง</w:t>
      </w:r>
      <w:r w:rsidRPr="00955DE3">
        <w:rPr>
          <w:rFonts w:ascii="Browallia New" w:hAnsi="Browallia New" w:cs="Browallia New"/>
          <w:color w:val="000000"/>
          <w:cs/>
          <w:lang w:val="en-GB"/>
        </w:rPr>
        <w:t>และค่าบำเหน็จและค่าใช้จ่ายอื่นถือเป็นค่าใช้จ่ายตามเกณฑ์คงค้าง</w:t>
      </w:r>
    </w:p>
    <w:p w14:paraId="6AFA5C8B" w14:textId="05CD7200" w:rsidR="00BA3540" w:rsidRPr="00955DE3" w:rsidRDefault="00BA3540" w:rsidP="00234E79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A3540" w:rsidRPr="00955DE3" w14:paraId="3893EB57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22E40F" w14:textId="5E12698C" w:rsidR="00BA3540" w:rsidRPr="00955DE3" w:rsidRDefault="00BA3540" w:rsidP="00876C96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55DE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การจัดการความเสี่ยงทางการเงินและการรับประกันภัย</w:t>
            </w:r>
          </w:p>
        </w:tc>
      </w:tr>
    </w:tbl>
    <w:p w14:paraId="13F34456" w14:textId="72F7FC70" w:rsidR="00BA3540" w:rsidRPr="00955DE3" w:rsidRDefault="00BA3540" w:rsidP="007C18AA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3F3C831E" w14:textId="7264C899" w:rsidR="008F626A" w:rsidRPr="00955DE3" w:rsidRDefault="006E0BBA">
      <w:pPr>
        <w:pStyle w:val="Heading2"/>
        <w:numPr>
          <w:ilvl w:val="1"/>
          <w:numId w:val="16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955DE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ปัจจั</w:t>
      </w:r>
      <w:r w:rsidR="006D741A">
        <w:rPr>
          <w:rFonts w:ascii="Browallia New" w:eastAsia="Arial Unicode MS" w:hAnsi="Browallia New" w:cs="Browallia New" w:hint="cs"/>
          <w:b/>
          <w:bCs/>
          <w:color w:val="000000"/>
          <w:sz w:val="28"/>
          <w:szCs w:val="28"/>
          <w:cs/>
          <w:lang w:val="en-GB"/>
        </w:rPr>
        <w:t>ย</w:t>
      </w:r>
      <w:r w:rsidR="009B4D19" w:rsidRPr="00955DE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ความเสี่ยงที่เกิดจากสัญญาประกันภัย </w:t>
      </w:r>
    </w:p>
    <w:p w14:paraId="5BE94873" w14:textId="77777777" w:rsidR="009B4D19" w:rsidRPr="00955DE3" w:rsidRDefault="009B4D19" w:rsidP="007C18A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8AD18E3" w14:textId="444FFACA" w:rsidR="008F626A" w:rsidRPr="00955DE3" w:rsidRDefault="008F626A">
      <w:pPr>
        <w:pStyle w:val="ListParagraph"/>
        <w:numPr>
          <w:ilvl w:val="0"/>
          <w:numId w:val="15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  <w:r w:rsidRPr="00955DE3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นโยบายบริหารความเสี่ยงด้านการรับประกันภัย</w:t>
      </w:r>
    </w:p>
    <w:p w14:paraId="22388BF4" w14:textId="77777777" w:rsidR="002C334E" w:rsidRPr="00955DE3" w:rsidRDefault="002C334E" w:rsidP="007C18A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3A091F6" w14:textId="2FFB3B64" w:rsidR="008F626A" w:rsidRPr="00955DE3" w:rsidRDefault="008F626A" w:rsidP="006F06FE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955DE3">
        <w:rPr>
          <w:rFonts w:ascii="Browallia New" w:hAnsi="Browallia New" w:cs="Browallia New"/>
          <w:color w:val="000000"/>
          <w:cs/>
          <w:lang w:val="en-GB"/>
        </w:rPr>
        <w:t>คณะผู้บริหารของกลุ่มกิจการทำหน้าที่ในการตัดสินใจกลยุทธ์และแผนปฏิบัติการที่สำคัญของกลุ่มกิจการ ร</w:t>
      </w:r>
      <w:r w:rsidRPr="00955DE3">
        <w:rPr>
          <w:rFonts w:ascii="Browallia New" w:hAnsi="Browallia New" w:cs="Browallia New"/>
          <w:color w:val="000000"/>
          <w:spacing w:val="-6"/>
          <w:cs/>
          <w:lang w:val="en-GB"/>
        </w:rPr>
        <w:t>วมทั้งการเตรียมการต่างๆ อย่างเป็นขั้นตอนเพื่อนำกลยุทธ์ไปสู่การปฏิบัติได้อย่างเหมาะสม ทันต่อสถานการณ์</w:t>
      </w:r>
      <w:r w:rsidRPr="00955DE3">
        <w:rPr>
          <w:rFonts w:ascii="Browallia New" w:hAnsi="Browallia New" w:cs="Browallia New"/>
          <w:color w:val="000000"/>
          <w:cs/>
          <w:lang w:val="en-GB"/>
        </w:rPr>
        <w:t>และการเปลี่ยนแปลงที่เกิดขึ้น</w:t>
      </w:r>
    </w:p>
    <w:p w14:paraId="236E49E2" w14:textId="77777777" w:rsidR="002C334E" w:rsidRPr="00955DE3" w:rsidRDefault="002C334E" w:rsidP="007C18A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20C4782" w14:textId="3EB4D779" w:rsidR="008F626A" w:rsidRPr="00955DE3" w:rsidRDefault="008F626A" w:rsidP="006F06FE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955DE3">
        <w:rPr>
          <w:rFonts w:ascii="Browallia New" w:hAnsi="Browallia New" w:cs="Browallia New"/>
          <w:color w:val="000000"/>
          <w:cs/>
          <w:lang w:val="en-GB"/>
        </w:rPr>
        <w:t>ความเสี่ยงด้านการประกันภัย หมายถึง ความเสี่ยงที่เกิดจากความผันผวนของความถี่ ความรุนแรง และระยะเวลาที่เกิดความเสียหายที่เบี่ยงเบนจากสมมติฐานที่ใช้ในการกำหนดอัตราเบี้ยประกันภัย การคำนวณหนี้สินจากสัญญาประกันภัย และการพิจารณารับประกันภัย กลุ่มกิจการจะพิจารณาอย่างรอบคอบเกี่ยวกับระดับการรับเสี่ยงภัยของกลุ่มกิจการ โดยอิงจากคู่มือและอัตราเบี้ยประกันภัยที่กำหนดไว้ รวมถึงการติดตามและควบคุมการกระจายตัวของความเสี่ยงภัยให้มีความเหมาะสม ไม่กระจุกตัวทั้งในทางภูมิศาสตร์หรือประเภท</w:t>
      </w:r>
      <w:r w:rsidRPr="00955DE3">
        <w:rPr>
          <w:rFonts w:ascii="Browallia New" w:hAnsi="Browallia New" w:cs="Browallia New"/>
          <w:color w:val="000000"/>
          <w:spacing w:val="-6"/>
          <w:cs/>
          <w:lang w:val="en-GB"/>
        </w:rPr>
        <w:t>ของความเสี่ยง ซึ่งความเสี่ยงภัยที่อยู่ในระดับสูงเกินกว่าระดับความเสี่ยงภัยของ</w:t>
      </w:r>
      <w:r w:rsidR="007900C0" w:rsidRPr="00955DE3">
        <w:rPr>
          <w:rFonts w:ascii="Browallia New" w:hAnsi="Browallia New" w:cs="Browallia New"/>
          <w:color w:val="000000"/>
          <w:spacing w:val="-6"/>
          <w:cs/>
          <w:lang w:val="en-GB"/>
        </w:rPr>
        <w:t>กลุ่มกิจการ</w:t>
      </w:r>
      <w:r w:rsidRPr="00955DE3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จะถูกโอนความเสี่ยง</w:t>
      </w:r>
      <w:r w:rsidRPr="00955DE3">
        <w:rPr>
          <w:rFonts w:ascii="Browallia New" w:hAnsi="Browallia New" w:cs="Browallia New"/>
          <w:color w:val="000000"/>
          <w:cs/>
          <w:lang w:val="en-GB"/>
        </w:rPr>
        <w:t>ต่อไปยังผู้รับประกันภัยต่อ (</w:t>
      </w:r>
      <w:r w:rsidRPr="00955DE3">
        <w:rPr>
          <w:rFonts w:ascii="Browallia New" w:hAnsi="Browallia New" w:cs="Browallia New"/>
          <w:color w:val="000000"/>
          <w:lang w:val="en-GB"/>
        </w:rPr>
        <w:t xml:space="preserve">Reinsurers) </w:t>
      </w:r>
      <w:r w:rsidRPr="00955DE3">
        <w:rPr>
          <w:rFonts w:ascii="Browallia New" w:hAnsi="Browallia New" w:cs="Browallia New"/>
          <w:color w:val="000000"/>
          <w:cs/>
          <w:lang w:val="en-GB"/>
        </w:rPr>
        <w:t>ตามสัดส่วนที่ได้ทำสัญญาไว้</w:t>
      </w:r>
    </w:p>
    <w:p w14:paraId="3D169D08" w14:textId="452D56E8" w:rsidR="00976B58" w:rsidRPr="00955DE3" w:rsidRDefault="00976B58" w:rsidP="007C18AA">
      <w:pPr>
        <w:ind w:left="1080"/>
        <w:jc w:val="thaiDistribute"/>
        <w:rPr>
          <w:rFonts w:ascii="Browallia New" w:hAnsi="Browallia New" w:cs="Browallia New"/>
          <w:color w:val="000000"/>
          <w:cs/>
          <w:lang w:val="en-GB" w:bidi="ar-SA"/>
        </w:rPr>
      </w:pPr>
    </w:p>
    <w:p w14:paraId="6C202875" w14:textId="08F2ED1A" w:rsidR="008F626A" w:rsidRPr="00955DE3" w:rsidRDefault="008F626A" w:rsidP="006F06FE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955DE3">
        <w:rPr>
          <w:rFonts w:ascii="Browallia New" w:hAnsi="Browallia New" w:cs="Browallia New"/>
          <w:color w:val="000000"/>
          <w:spacing w:val="-4"/>
          <w:cs/>
          <w:lang w:val="en-GB"/>
        </w:rPr>
        <w:t>การจัดการความเสี่ยงเป็นส่วนที่สำคัญของธุรกิจของกลุ่มกิจการ กลุ่มกิจการมีระบบในการควบคุมให้มีความสมดุล</w:t>
      </w:r>
      <w:r w:rsidRPr="00955DE3">
        <w:rPr>
          <w:rFonts w:ascii="Browallia New" w:hAnsi="Browallia New" w:cs="Browallia New"/>
          <w:color w:val="000000"/>
          <w:cs/>
          <w:lang w:val="en-GB"/>
        </w:rPr>
        <w:t>ของระดับความ</w:t>
      </w:r>
      <w:r w:rsidRPr="00955DE3">
        <w:rPr>
          <w:rFonts w:ascii="Browallia New" w:hAnsi="Browallia New" w:cs="Browallia New"/>
          <w:color w:val="000000"/>
          <w:spacing w:val="-6"/>
          <w:cs/>
          <w:lang w:val="en-GB"/>
        </w:rPr>
        <w:t>เสี่ยง</w:t>
      </w:r>
      <w:r w:rsidRPr="00955DE3">
        <w:rPr>
          <w:rFonts w:ascii="Browallia New" w:hAnsi="Browallia New" w:cs="Browallia New"/>
          <w:color w:val="000000"/>
          <w:cs/>
          <w:lang w:val="en-GB"/>
        </w:rPr>
        <w:t>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กิจการ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74F374F" w14:textId="5A0023C2" w:rsidR="00FF0CB6" w:rsidRDefault="00FF0CB6">
      <w:pPr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p w14:paraId="1C87B1B4" w14:textId="3ABB1CDE" w:rsidR="00FF7A1B" w:rsidRPr="00955DE3" w:rsidRDefault="008F626A" w:rsidP="006F06FE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955DE3">
        <w:rPr>
          <w:rFonts w:ascii="Browallia New" w:hAnsi="Browallia New" w:cs="Browallia New"/>
          <w:color w:val="000000"/>
          <w:cs/>
          <w:lang w:val="en-GB"/>
        </w:rPr>
        <w:lastRenderedPageBreak/>
        <w:t>องค์ประกอบที่สำคัญของแนวทางการจัดการความเสี่ยงด้านการรับประกันภัยของ</w:t>
      </w:r>
      <w:r w:rsidR="007900C0" w:rsidRPr="00955DE3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Pr="00955DE3">
        <w:rPr>
          <w:rFonts w:ascii="Browallia New" w:hAnsi="Browallia New" w:cs="Browallia New"/>
          <w:color w:val="000000"/>
          <w:cs/>
          <w:lang w:val="en-GB"/>
        </w:rPr>
        <w:t>มีดังต่อไปนี้</w:t>
      </w:r>
    </w:p>
    <w:p w14:paraId="40F77C0C" w14:textId="77777777" w:rsidR="00FF0CB6" w:rsidRDefault="00FF0CB6" w:rsidP="006153DF">
      <w:pPr>
        <w:ind w:left="108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</w:p>
    <w:p w14:paraId="73379B1F" w14:textId="12BB92B2" w:rsidR="008F626A" w:rsidRPr="00421BC5" w:rsidRDefault="008F626A" w:rsidP="006153DF">
      <w:pPr>
        <w:ind w:left="108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  <w:r w:rsidRPr="00421BC5">
        <w:rPr>
          <w:rFonts w:ascii="Browallia New" w:hAnsi="Browallia New" w:cs="Browallia New"/>
          <w:color w:val="000000"/>
          <w:u w:val="single"/>
          <w:cs/>
          <w:lang w:val="en-GB"/>
        </w:rPr>
        <w:t>การออกแบบและพัฒนาผลิตภัณฑ์และการกำหนดราคา</w:t>
      </w:r>
    </w:p>
    <w:p w14:paraId="51C8B584" w14:textId="77777777" w:rsidR="00FF7A1B" w:rsidRPr="00421BC5" w:rsidRDefault="00FF7A1B" w:rsidP="006153D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746FA62" w14:textId="592F1B3A" w:rsidR="008F626A" w:rsidRPr="00421BC5" w:rsidRDefault="008F626A" w:rsidP="006153D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421BC5">
        <w:rPr>
          <w:rFonts w:ascii="Browallia New" w:hAnsi="Browallia New" w:cs="Browallia New"/>
          <w:color w:val="000000"/>
          <w:cs/>
          <w:lang w:val="en-GB"/>
        </w:rPr>
        <w:t>การพัฒนาผลิตภัณฑ์ประกันภัยและกำหนดอัตราเบี้ยประกันภัยสำหรับกรมธรรม์ประกันภัยใหม่ทุกชนิด</w:t>
      </w:r>
      <w:r w:rsidR="006153DF" w:rsidRPr="00421BC5">
        <w:rPr>
          <w:rFonts w:ascii="Browallia New" w:hAnsi="Browallia New" w:cs="Browallia New"/>
          <w:color w:val="000000"/>
          <w:cs/>
          <w:lang w:val="en-GB"/>
        </w:rPr>
        <w:br/>
      </w:r>
      <w:r w:rsidRPr="00421BC5">
        <w:rPr>
          <w:rFonts w:ascii="Browallia New" w:hAnsi="Browallia New" w:cs="Browallia New"/>
          <w:color w:val="000000"/>
          <w:cs/>
          <w:lang w:val="en-GB"/>
        </w:rPr>
        <w:t>จะพิจารณาและทบทวนความเหมาะสมของความคุ้มครองรวมทั้งได้ใช้วิธีการทางคณิตศาสตร์ประกันภัยในการกำหนดอัตราเบี้ยประกันภัย เพื่อให้มั่นใจว่าอัตราเบี้ยประกันภัยหรือเบี้ยประกันของผลิตภัณฑ์ทุกประเภทสามารถแข่งขันได้ และเพียงพอที่จะชดใช้ค่าสินไหมทดแทน ทั้งนี้ จะมีการติดตามและประเมินผลการ</w:t>
      </w:r>
      <w:r w:rsidR="006153DF" w:rsidRPr="00421BC5">
        <w:rPr>
          <w:rFonts w:ascii="Browallia New" w:hAnsi="Browallia New" w:cs="Browallia New"/>
          <w:color w:val="000000"/>
          <w:cs/>
          <w:lang w:val="en-GB"/>
        </w:rPr>
        <w:br/>
      </w:r>
      <w:r w:rsidRPr="00421BC5">
        <w:rPr>
          <w:rFonts w:ascii="Browallia New" w:hAnsi="Browallia New" w:cs="Browallia New"/>
          <w:color w:val="000000"/>
          <w:cs/>
          <w:lang w:val="en-GB"/>
        </w:rPr>
        <w:t>รับประกันภัยรายผลิตภัณฑ์เป็นประจำเพื่อประกอบการพิจารณาปรับปรุงข้อตกลงคุ้มครองหรือเบี้ยประกันภัยให้เหมาะสม</w:t>
      </w:r>
    </w:p>
    <w:p w14:paraId="57F4AAF1" w14:textId="77777777" w:rsidR="004546B2" w:rsidRPr="00421BC5" w:rsidRDefault="004546B2" w:rsidP="006153DF">
      <w:pPr>
        <w:ind w:left="1080"/>
        <w:jc w:val="thaiDistribute"/>
        <w:rPr>
          <w:rFonts w:ascii="Browallia New" w:hAnsi="Browallia New" w:cs="Browallia New"/>
          <w:i/>
          <w:iCs/>
          <w:color w:val="000000"/>
          <w:lang w:val="en-GB"/>
        </w:rPr>
      </w:pPr>
    </w:p>
    <w:p w14:paraId="390060D6" w14:textId="275A8D8A" w:rsidR="008F626A" w:rsidRPr="00421BC5" w:rsidRDefault="008F626A" w:rsidP="006153DF">
      <w:pPr>
        <w:ind w:left="108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  <w:r w:rsidRPr="00421BC5">
        <w:rPr>
          <w:rFonts w:ascii="Browallia New" w:hAnsi="Browallia New" w:cs="Browallia New"/>
          <w:color w:val="000000"/>
          <w:u w:val="single"/>
          <w:cs/>
          <w:lang w:val="en-GB"/>
        </w:rPr>
        <w:t>กลยุทธ์การรับประกันภัย</w:t>
      </w:r>
    </w:p>
    <w:p w14:paraId="160CCC93" w14:textId="77777777" w:rsidR="002C334E" w:rsidRPr="00421BC5" w:rsidRDefault="002C334E" w:rsidP="006153D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036C190" w14:textId="41F6FB7F" w:rsidR="00FF7A1B" w:rsidRPr="00421BC5" w:rsidRDefault="007900C0" w:rsidP="006153D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421BC5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="008F626A" w:rsidRPr="00421BC5">
        <w:rPr>
          <w:rFonts w:ascii="Browallia New" w:hAnsi="Browallia New" w:cs="Browallia New"/>
          <w:color w:val="000000"/>
          <w:cs/>
          <w:lang w:val="en-GB"/>
        </w:rPr>
        <w:t>มีการกำหนดกลยุทธ์การรับประกันภัยไว้ในแผนธุรกิจประจำปีของ</w:t>
      </w:r>
      <w:r w:rsidRPr="00421BC5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="008F626A" w:rsidRPr="00421BC5">
        <w:rPr>
          <w:rFonts w:ascii="Browallia New" w:hAnsi="Browallia New" w:cs="Browallia New"/>
          <w:color w:val="000000"/>
          <w:cs/>
          <w:lang w:val="en-GB"/>
        </w:rPr>
        <w:t xml:space="preserve"> ซึ่งจะระบุถึงประเภทของภัยที่รับประกัน</w:t>
      </w:r>
      <w:r w:rsidR="008F626A" w:rsidRPr="00421BC5">
        <w:rPr>
          <w:rFonts w:ascii="Browallia New" w:hAnsi="Browallia New" w:cs="Browallia New"/>
          <w:color w:val="000000"/>
          <w:lang w:val="en-GB"/>
        </w:rPr>
        <w:t xml:space="preserve"> </w:t>
      </w:r>
      <w:r w:rsidR="008F626A" w:rsidRPr="00421BC5">
        <w:rPr>
          <w:rFonts w:ascii="Browallia New" w:hAnsi="Browallia New" w:cs="Browallia New"/>
          <w:color w:val="000000"/>
          <w:cs/>
          <w:lang w:val="en-GB"/>
        </w:rPr>
        <w:t>ประเภทธุรกิจที่รับประกัน</w:t>
      </w:r>
      <w:r w:rsidR="008F626A" w:rsidRPr="00421BC5">
        <w:rPr>
          <w:rFonts w:ascii="Browallia New" w:hAnsi="Browallia New" w:cs="Browallia New"/>
          <w:color w:val="000000"/>
          <w:lang w:val="en-GB"/>
        </w:rPr>
        <w:t xml:space="preserve"> </w:t>
      </w:r>
      <w:r w:rsidR="008F626A" w:rsidRPr="00421BC5">
        <w:rPr>
          <w:rFonts w:ascii="Browallia New" w:hAnsi="Browallia New" w:cs="Browallia New"/>
          <w:color w:val="000000"/>
          <w:cs/>
          <w:lang w:val="en-GB"/>
        </w:rPr>
        <w:t>และ</w:t>
      </w:r>
      <w:r w:rsidR="008F626A" w:rsidRPr="00421BC5">
        <w:rPr>
          <w:rFonts w:ascii="Browallia New" w:hAnsi="Browallia New" w:cs="Browallia New"/>
          <w:color w:val="000000"/>
          <w:lang w:val="en-GB"/>
        </w:rPr>
        <w:t xml:space="preserve"> </w:t>
      </w:r>
      <w:r w:rsidR="008F626A" w:rsidRPr="00421BC5">
        <w:rPr>
          <w:rFonts w:ascii="Browallia New" w:hAnsi="Browallia New" w:cs="Browallia New"/>
          <w:color w:val="000000"/>
          <w:cs/>
          <w:lang w:val="en-GB"/>
        </w:rPr>
        <w:t>ประเภทอุตสาหกรรมที่รับประกัน</w:t>
      </w:r>
      <w:r w:rsidR="008F626A" w:rsidRPr="00421BC5">
        <w:rPr>
          <w:rFonts w:ascii="Browallia New" w:hAnsi="Browallia New" w:cs="Browallia New"/>
          <w:color w:val="000000"/>
          <w:lang w:val="en-GB"/>
        </w:rPr>
        <w:t xml:space="preserve"> </w:t>
      </w:r>
      <w:r w:rsidR="008F626A" w:rsidRPr="00421BC5">
        <w:rPr>
          <w:rFonts w:ascii="Browallia New" w:hAnsi="Browallia New" w:cs="Browallia New"/>
          <w:color w:val="000000"/>
          <w:cs/>
          <w:lang w:val="en-GB"/>
        </w:rPr>
        <w:t>กลยุทธ์นี้จะถูกถ่ายทอดจากหน่วยงานไปยังเจ้าหน้าที่รับประกันภัยแต่ละบุคคลผ่านทางรายละเอียดของข้อจำกัดในการรับประกันภัย</w:t>
      </w:r>
      <w:r w:rsidR="008F626A" w:rsidRPr="00421BC5">
        <w:rPr>
          <w:rFonts w:ascii="Browallia New" w:hAnsi="Browallia New" w:cs="Browallia New"/>
          <w:color w:val="000000"/>
          <w:spacing w:val="-6"/>
          <w:cs/>
          <w:lang w:val="en-GB"/>
        </w:rPr>
        <w:t>ซึ่งจะกำหนดถึงเรื่องขนาด</w:t>
      </w:r>
      <w:r w:rsidR="008F626A" w:rsidRPr="00421BC5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8F626A" w:rsidRPr="00421BC5">
        <w:rPr>
          <w:rFonts w:ascii="Browallia New" w:hAnsi="Browallia New" w:cs="Browallia New"/>
          <w:color w:val="000000"/>
          <w:spacing w:val="-6"/>
          <w:cs/>
          <w:lang w:val="en-GB"/>
        </w:rPr>
        <w:t>ประเภทของความเสี่ยงภัย</w:t>
      </w:r>
      <w:r w:rsidR="008F626A" w:rsidRPr="00421BC5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8F626A" w:rsidRPr="00421BC5">
        <w:rPr>
          <w:rFonts w:ascii="Browallia New" w:hAnsi="Browallia New" w:cs="Browallia New"/>
          <w:color w:val="000000"/>
          <w:spacing w:val="-6"/>
          <w:cs/>
          <w:lang w:val="en-GB"/>
        </w:rPr>
        <w:t>ขอบเขต</w:t>
      </w:r>
      <w:r w:rsidR="008F626A" w:rsidRPr="00421BC5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8F626A" w:rsidRPr="00421BC5">
        <w:rPr>
          <w:rFonts w:ascii="Browallia New" w:hAnsi="Browallia New" w:cs="Browallia New"/>
          <w:color w:val="000000"/>
          <w:spacing w:val="-6"/>
          <w:cs/>
          <w:lang w:val="en-GB"/>
        </w:rPr>
        <w:t>และประเภทของธุรกิจ</w:t>
      </w:r>
      <w:r w:rsidR="008F626A" w:rsidRPr="00421BC5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8F626A" w:rsidRPr="00421BC5">
        <w:rPr>
          <w:rFonts w:ascii="Browallia New" w:hAnsi="Browallia New" w:cs="Browallia New"/>
          <w:color w:val="000000"/>
          <w:spacing w:val="-6"/>
          <w:cs/>
          <w:lang w:val="en-GB"/>
        </w:rPr>
        <w:t>เพื่อให้มั่นใจได้ว่าความเสี่ยง</w:t>
      </w:r>
      <w:r w:rsidR="008F626A" w:rsidRPr="00421BC5">
        <w:rPr>
          <w:rFonts w:ascii="Browallia New" w:hAnsi="Browallia New" w:cs="Browallia New"/>
          <w:color w:val="000000"/>
          <w:cs/>
          <w:lang w:val="en-GB"/>
        </w:rPr>
        <w:t>ดังกล่าวมีความสอดคล้องกับกลยุทธ์ที่ได้กำหนดไว้</w:t>
      </w:r>
    </w:p>
    <w:p w14:paraId="3B1B1F5D" w14:textId="77777777" w:rsidR="00B17253" w:rsidRPr="00421BC5" w:rsidRDefault="00B17253" w:rsidP="006153DF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639C6B50" w14:textId="467496B0" w:rsidR="00976B58" w:rsidRPr="00421BC5" w:rsidRDefault="00976B58" w:rsidP="006153DF">
      <w:pPr>
        <w:ind w:left="108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  <w:r w:rsidRPr="00421BC5">
        <w:rPr>
          <w:rFonts w:ascii="Browallia New" w:hAnsi="Browallia New" w:cs="Browallia New"/>
          <w:color w:val="000000"/>
          <w:u w:val="single"/>
          <w:cs/>
          <w:lang w:val="en-GB"/>
        </w:rPr>
        <w:t>กลยุทธ์การประกันภัยต่อ</w:t>
      </w:r>
    </w:p>
    <w:p w14:paraId="02CDCD0F" w14:textId="77777777" w:rsidR="00976B58" w:rsidRPr="00421BC5" w:rsidRDefault="00976B58" w:rsidP="006153D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C4068A1" w14:textId="77777777" w:rsidR="00976B58" w:rsidRPr="00421BC5" w:rsidRDefault="00976B58" w:rsidP="006153D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421BC5">
        <w:rPr>
          <w:rFonts w:ascii="Browallia New" w:hAnsi="Browallia New" w:cs="Browallia New"/>
          <w:color w:val="000000"/>
          <w:cs/>
          <w:lang w:val="en-GB"/>
        </w:rPr>
        <w:t>กลุ่มกิจการมีการเอาประกันภัยต่อทั้งแบบกำหนดสัดส่วน (</w:t>
      </w:r>
      <w:r w:rsidRPr="00421BC5">
        <w:rPr>
          <w:rFonts w:ascii="Browallia New" w:hAnsi="Browallia New" w:cs="Browallia New"/>
          <w:color w:val="000000"/>
          <w:lang w:val="en-GB"/>
        </w:rPr>
        <w:t xml:space="preserve">Proportional Reinsurance) </w:t>
      </w:r>
      <w:r w:rsidRPr="00421BC5">
        <w:rPr>
          <w:rFonts w:ascii="Browallia New" w:hAnsi="Browallia New" w:cs="Browallia New"/>
          <w:color w:val="000000"/>
          <w:cs/>
          <w:lang w:val="en-GB"/>
        </w:rPr>
        <w:t>และแบบไม่กำหนดสัดส่วน (</w:t>
      </w:r>
      <w:r w:rsidRPr="00421BC5">
        <w:rPr>
          <w:rFonts w:ascii="Browallia New" w:hAnsi="Browallia New" w:cs="Browallia New"/>
          <w:color w:val="000000"/>
          <w:lang w:val="en-GB"/>
        </w:rPr>
        <w:t xml:space="preserve">Non-proportional Reinsurance) </w:t>
      </w:r>
      <w:r w:rsidRPr="00421BC5">
        <w:rPr>
          <w:rFonts w:ascii="Browallia New" w:hAnsi="Browallia New" w:cs="Browallia New"/>
          <w:color w:val="000000"/>
          <w:cs/>
          <w:lang w:val="en-GB"/>
        </w:rPr>
        <w:t xml:space="preserve">กล่าวคือกรณีที่เกิดความเสียหายจำนวนมาก บริษัทประกันภัยต่อจะรับผิดชอบชดใช้ค่าสินไหมทดแทนตามจำนวนเงินที่ตกลงกันไว้ เพื่อควบคุมความเสียหายที่จะเกิดขึ้น </w:t>
      </w:r>
    </w:p>
    <w:p w14:paraId="3DFABA76" w14:textId="77777777" w:rsidR="00976B58" w:rsidRPr="00421BC5" w:rsidRDefault="00976B58" w:rsidP="006153D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81C7D24" w14:textId="44BAACE9" w:rsidR="001E09D3" w:rsidRPr="00421BC5" w:rsidRDefault="00976B58" w:rsidP="006153D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421BC5">
        <w:rPr>
          <w:rFonts w:ascii="Browallia New" w:hAnsi="Browallia New" w:cs="Browallia New"/>
          <w:color w:val="000000"/>
          <w:cs/>
          <w:lang w:val="en-GB"/>
        </w:rPr>
        <w:t>กลุ่มกิจการมีการกำหนดเกณฑ์ความน่าเชื่อถือขั้นต่ำในการประกันภัยต่อรวมทั้งการติดตามและการตรวจสอบการประกันภัยต่อของแต่ละหน่วยงานตามกฎเกณฑ์ที่กำหนดไว้</w:t>
      </w:r>
      <w:r w:rsidRPr="00421BC5">
        <w:rPr>
          <w:rFonts w:ascii="Browallia New" w:hAnsi="Browallia New" w:cs="Browallia New"/>
          <w:color w:val="000000"/>
          <w:lang w:val="en-GB"/>
        </w:rPr>
        <w:t xml:space="preserve"> </w:t>
      </w:r>
      <w:r w:rsidRPr="00421BC5">
        <w:rPr>
          <w:rFonts w:ascii="Browallia New" w:hAnsi="Browallia New" w:cs="Browallia New"/>
          <w:color w:val="000000"/>
          <w:cs/>
          <w:lang w:val="en-GB"/>
        </w:rPr>
        <w:t>โดยผู้บริหารของกลุ่มกิจการมีการติดตามแผนการพัฒนาการประกันภัยต่อ</w:t>
      </w:r>
      <w:r w:rsidRPr="00421BC5">
        <w:rPr>
          <w:rFonts w:ascii="Browallia New" w:hAnsi="Browallia New" w:cs="Browallia New"/>
          <w:color w:val="000000"/>
          <w:lang w:val="en-GB"/>
        </w:rPr>
        <w:t xml:space="preserve"> </w:t>
      </w:r>
      <w:r w:rsidRPr="00421BC5">
        <w:rPr>
          <w:rFonts w:ascii="Browallia New" w:hAnsi="Browallia New" w:cs="Browallia New"/>
          <w:color w:val="000000"/>
          <w:cs/>
          <w:lang w:val="en-GB"/>
        </w:rPr>
        <w:t>และความเหมาะสมเพียงพออย่างต่อเนื่อง</w:t>
      </w:r>
    </w:p>
    <w:p w14:paraId="48883C96" w14:textId="77777777" w:rsidR="00DB5668" w:rsidRPr="00421BC5" w:rsidRDefault="00DB5668" w:rsidP="006153DF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2A6B08DF" w14:textId="5B2000A4" w:rsidR="00794027" w:rsidRPr="00421BC5" w:rsidRDefault="00794027">
      <w:pPr>
        <w:pStyle w:val="ListParagraph"/>
        <w:numPr>
          <w:ilvl w:val="0"/>
          <w:numId w:val="15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421BC5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ความเสี่ยงการกระจุกตัวด้านการรับประกันภัย</w:t>
      </w:r>
      <w:r w:rsidRPr="00421BC5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150E4F8F" w14:textId="77777777" w:rsidR="00421BC5" w:rsidRDefault="00421BC5" w:rsidP="006153D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C78805C" w14:textId="18447377" w:rsidR="00794027" w:rsidRPr="00421BC5" w:rsidRDefault="008F626A" w:rsidP="006153D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421BC5">
        <w:rPr>
          <w:rFonts w:ascii="Browallia New" w:hAnsi="Browallia New" w:cs="Browallia New"/>
          <w:color w:val="000000"/>
          <w:cs/>
          <w:lang w:val="en-GB"/>
        </w:rPr>
        <w:t>ความเสี่ยงด้านการกระจุกตัวอาจจะเกิดจากเหตุการณ์ใดเหตุการณ์หนึ่ง</w:t>
      </w:r>
      <w:r w:rsidRPr="00421BC5">
        <w:rPr>
          <w:rFonts w:ascii="Browallia New" w:hAnsi="Browallia New" w:cs="Browallia New"/>
          <w:color w:val="000000"/>
          <w:lang w:val="en-GB"/>
        </w:rPr>
        <w:t xml:space="preserve"> </w:t>
      </w:r>
      <w:r w:rsidRPr="00421BC5">
        <w:rPr>
          <w:rFonts w:ascii="Browallia New" w:hAnsi="Browallia New" w:cs="Browallia New"/>
          <w:color w:val="000000"/>
          <w:cs/>
          <w:lang w:val="en-GB"/>
        </w:rPr>
        <w:t>หรือหลายเหตุการณ์สืบเนื่องกัน</w:t>
      </w:r>
      <w:r w:rsidRPr="00421BC5">
        <w:rPr>
          <w:rFonts w:ascii="Browallia New" w:hAnsi="Browallia New" w:cs="Browallia New"/>
          <w:color w:val="000000"/>
          <w:lang w:val="en-GB"/>
        </w:rPr>
        <w:t xml:space="preserve"> </w:t>
      </w:r>
      <w:r w:rsidR="006153DF" w:rsidRPr="00421BC5">
        <w:rPr>
          <w:rFonts w:ascii="Browallia New" w:hAnsi="Browallia New" w:cs="Browallia New"/>
          <w:color w:val="000000"/>
          <w:cs/>
          <w:lang w:val="en-GB"/>
        </w:rPr>
        <w:br/>
      </w:r>
      <w:r w:rsidRPr="00421BC5">
        <w:rPr>
          <w:rFonts w:ascii="Browallia New" w:hAnsi="Browallia New" w:cs="Browallia New"/>
          <w:color w:val="000000"/>
          <w:cs/>
          <w:lang w:val="en-GB"/>
        </w:rPr>
        <w:t>ที่สามารถส่งผลกระทบอย่างมากต่อหนี้สินจากสัญญาประกันภัยของ</w:t>
      </w:r>
      <w:r w:rsidR="00794027" w:rsidRPr="00421BC5">
        <w:rPr>
          <w:rFonts w:ascii="Browallia New" w:hAnsi="Browallia New" w:cs="Browallia New"/>
          <w:color w:val="000000"/>
          <w:cs/>
          <w:lang w:val="en-GB"/>
        </w:rPr>
        <w:t xml:space="preserve">กลุ่มกิจการ </w:t>
      </w:r>
    </w:p>
    <w:p w14:paraId="0C4B8276" w14:textId="77777777" w:rsidR="006502D6" w:rsidRPr="00421BC5" w:rsidRDefault="006502D6" w:rsidP="006153D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30DA6D4" w14:textId="74444028" w:rsidR="004546B2" w:rsidRPr="00421BC5" w:rsidRDefault="00794027" w:rsidP="006153DF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421BC5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="008F626A" w:rsidRPr="00421BC5">
        <w:rPr>
          <w:rFonts w:ascii="Browallia New" w:hAnsi="Browallia New" w:cs="Browallia New"/>
          <w:color w:val="000000"/>
          <w:cs/>
          <w:lang w:val="en-GB"/>
        </w:rPr>
        <w:t>มีการจัดทำยอดรวมของค่าความเสี่ยงภัยเพื่อใช้ในการพิจารณาความเสี่ยงด้านการกระจุกตัว โดย</w:t>
      </w:r>
      <w:r w:rsidR="000651C5" w:rsidRPr="00421BC5">
        <w:rPr>
          <w:rFonts w:ascii="Browallia New" w:hAnsi="Browallia New" w:cs="Browallia New"/>
          <w:color w:val="000000"/>
          <w:lang w:val="en-GB"/>
        </w:rPr>
        <w:br/>
      </w:r>
      <w:r w:rsidRPr="00421BC5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="008F626A" w:rsidRPr="00421BC5">
        <w:rPr>
          <w:rFonts w:ascii="Browallia New" w:hAnsi="Browallia New" w:cs="Browallia New"/>
          <w:color w:val="000000"/>
          <w:cs/>
          <w:lang w:val="en-GB"/>
        </w:rPr>
        <w:t>มีการติดตามความเสี่ยงเหล่านี้ทั้งในช่วงการรับประกันและการสอบทานรายงานประจำเดือน</w:t>
      </w:r>
      <w:r w:rsidR="006153DF" w:rsidRPr="00421BC5">
        <w:rPr>
          <w:rFonts w:ascii="Browallia New" w:hAnsi="Browallia New" w:cs="Browallia New"/>
          <w:color w:val="000000"/>
          <w:cs/>
          <w:lang w:val="en-GB"/>
        </w:rPr>
        <w:br/>
      </w:r>
      <w:r w:rsidR="008F626A" w:rsidRPr="00421BC5">
        <w:rPr>
          <w:rFonts w:ascii="Browallia New" w:hAnsi="Browallia New" w:cs="Browallia New"/>
          <w:color w:val="000000"/>
          <w:cs/>
          <w:lang w:val="en-GB"/>
        </w:rPr>
        <w:t>ซึ่งรายงานดังกล่าวแสดงถึงยอดรวมของค่าความเสี่ยงภัยที่</w:t>
      </w:r>
      <w:r w:rsidRPr="00421BC5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="008F626A" w:rsidRPr="00421BC5">
        <w:rPr>
          <w:rFonts w:ascii="Browallia New" w:hAnsi="Browallia New" w:cs="Browallia New"/>
          <w:color w:val="000000"/>
          <w:cs/>
          <w:lang w:val="en-GB"/>
        </w:rPr>
        <w:t>มีอยู่ นอกจากนี้</w:t>
      </w:r>
      <w:r w:rsidRPr="00421BC5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="008F626A" w:rsidRPr="00421BC5">
        <w:rPr>
          <w:rFonts w:ascii="Browallia New" w:hAnsi="Browallia New" w:cs="Browallia New"/>
          <w:color w:val="000000"/>
          <w:cs/>
          <w:lang w:val="en-GB"/>
        </w:rPr>
        <w:t>ได้จัดทำการทดสอบภาวะวิกฤติและการทดสอบแบบจำลองสถานการณ์ในระหว่างปีเพื่อใช้ในการพิจารณาความเสี่ยง</w:t>
      </w:r>
      <w:r w:rsidR="006153DF" w:rsidRPr="00421BC5">
        <w:rPr>
          <w:rFonts w:ascii="Browallia New" w:hAnsi="Browallia New" w:cs="Browallia New"/>
          <w:color w:val="000000"/>
          <w:cs/>
          <w:lang w:val="en-GB"/>
        </w:rPr>
        <w:br/>
      </w:r>
      <w:r w:rsidR="008F626A" w:rsidRPr="00421BC5">
        <w:rPr>
          <w:rFonts w:ascii="Browallia New" w:hAnsi="Browallia New" w:cs="Browallia New"/>
          <w:color w:val="000000"/>
          <w:cs/>
          <w:lang w:val="en-GB"/>
        </w:rPr>
        <w:t>ด้านการกระจุกตัวของ</w:t>
      </w:r>
      <w:r w:rsidRPr="00421BC5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</w:p>
    <w:p w14:paraId="1DC60B21" w14:textId="15CBCE96" w:rsidR="008F626A" w:rsidRPr="00641270" w:rsidRDefault="008F626A" w:rsidP="006153D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lastRenderedPageBreak/>
        <w:t>ตารางแสดงการกระจุกตัวของหนี้สินจากสัญญาประกันภัย โดยแยกตามประเภทของธุรกิจ</w:t>
      </w:r>
    </w:p>
    <w:p w14:paraId="1D9B7271" w14:textId="77777777" w:rsidR="00DE53EC" w:rsidRPr="00955DE3" w:rsidRDefault="00DE53EC" w:rsidP="00955DE3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tbl>
      <w:tblPr>
        <w:tblW w:w="9592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562"/>
        <w:gridCol w:w="810"/>
        <w:gridCol w:w="900"/>
        <w:gridCol w:w="1080"/>
        <w:gridCol w:w="1080"/>
        <w:gridCol w:w="1080"/>
        <w:gridCol w:w="1080"/>
      </w:tblGrid>
      <w:tr w:rsidR="007750A9" w:rsidRPr="00641270" w14:paraId="5481154E" w14:textId="77777777" w:rsidTr="00641270">
        <w:tc>
          <w:tcPr>
            <w:tcW w:w="3562" w:type="dxa"/>
            <w:shd w:val="clear" w:color="auto" w:fill="auto"/>
          </w:tcPr>
          <w:p w14:paraId="51A5AAFB" w14:textId="77777777" w:rsidR="007750A9" w:rsidRPr="00FF0CB6" w:rsidRDefault="007750A9" w:rsidP="007750A9">
            <w:pPr>
              <w:ind w:left="58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9D4FA6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ประกันอัคคีภัย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0585CC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ประกันภัยทางทะเลและขนส่ง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CE48CE" w14:textId="3A6447D0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ประกันภัยรถ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57E506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ประกันสุขภาพและอุบัติเหตุ</w:t>
            </w:r>
          </w:p>
          <w:p w14:paraId="48466F3C" w14:textId="79FA0579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ส่วนบุคคล </w:t>
            </w:r>
            <w:r w:rsidRPr="00FF0CB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27667B" w14:textId="73778166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ประกันภัยเบ็ดเตล็ด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6F8790" w14:textId="2450F5D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750A9" w:rsidRPr="00641270" w14:paraId="45D34CC0" w14:textId="77777777" w:rsidTr="00641270">
        <w:tc>
          <w:tcPr>
            <w:tcW w:w="3562" w:type="dxa"/>
            <w:shd w:val="clear" w:color="auto" w:fill="auto"/>
          </w:tcPr>
          <w:p w14:paraId="771B2879" w14:textId="77777777" w:rsidR="007750A9" w:rsidRPr="00FF0CB6" w:rsidRDefault="007750A9" w:rsidP="007750A9">
            <w:pPr>
              <w:ind w:left="58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CB3AC" w14:textId="3229D3E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5C84A" w14:textId="36D746CE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B4E2B" w14:textId="3423D31A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9948B" w14:textId="07B0DB30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1D89A" w14:textId="4AAC189F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25835" w14:textId="50F402C2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7750A9" w:rsidRPr="00641270" w14:paraId="3B2D94D7" w14:textId="77777777" w:rsidTr="00641270">
        <w:tc>
          <w:tcPr>
            <w:tcW w:w="3562" w:type="dxa"/>
            <w:shd w:val="clear" w:color="auto" w:fill="auto"/>
          </w:tcPr>
          <w:p w14:paraId="37C08397" w14:textId="77777777" w:rsidR="007750A9" w:rsidRPr="00FF0CB6" w:rsidRDefault="007750A9" w:rsidP="007750A9">
            <w:pPr>
              <w:ind w:left="58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F850B40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E0D7675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34F572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044C9F7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AA0A4D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26E9540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lightGray"/>
              </w:rPr>
            </w:pPr>
          </w:p>
        </w:tc>
      </w:tr>
      <w:tr w:rsidR="007750A9" w:rsidRPr="00641270" w14:paraId="5516717B" w14:textId="77777777" w:rsidTr="00641270">
        <w:tc>
          <w:tcPr>
            <w:tcW w:w="3562" w:type="dxa"/>
            <w:shd w:val="clear" w:color="auto" w:fill="auto"/>
          </w:tcPr>
          <w:p w14:paraId="56342FD3" w14:textId="15B39BB1" w:rsidR="007750A9" w:rsidRPr="00FF0CB6" w:rsidRDefault="007750A9" w:rsidP="007750A9">
            <w:pPr>
              <w:ind w:left="103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</w:t>
            </w: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810" w:type="dxa"/>
            <w:shd w:val="clear" w:color="auto" w:fill="auto"/>
          </w:tcPr>
          <w:p w14:paraId="2B1B95D5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900" w:type="dxa"/>
            <w:shd w:val="clear" w:color="auto" w:fill="auto"/>
          </w:tcPr>
          <w:p w14:paraId="5C4FE099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080" w:type="dxa"/>
            <w:shd w:val="clear" w:color="auto" w:fill="auto"/>
          </w:tcPr>
          <w:p w14:paraId="55D11DA9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080" w:type="dxa"/>
            <w:shd w:val="clear" w:color="auto" w:fill="auto"/>
          </w:tcPr>
          <w:p w14:paraId="66136820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080" w:type="dxa"/>
            <w:shd w:val="clear" w:color="auto" w:fill="auto"/>
          </w:tcPr>
          <w:p w14:paraId="58FFE0DB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lightGray"/>
              </w:rPr>
            </w:pPr>
          </w:p>
        </w:tc>
        <w:tc>
          <w:tcPr>
            <w:tcW w:w="1080" w:type="dxa"/>
            <w:shd w:val="clear" w:color="auto" w:fill="auto"/>
          </w:tcPr>
          <w:p w14:paraId="2F3040C4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lightGray"/>
              </w:rPr>
            </w:pPr>
          </w:p>
        </w:tc>
      </w:tr>
      <w:tr w:rsidR="009A52C6" w:rsidRPr="00641270" w14:paraId="1BA37A8E" w14:textId="77777777" w:rsidTr="00B92C16">
        <w:tc>
          <w:tcPr>
            <w:tcW w:w="3562" w:type="dxa"/>
            <w:shd w:val="clear" w:color="auto" w:fill="auto"/>
          </w:tcPr>
          <w:p w14:paraId="590C70CC" w14:textId="77777777" w:rsidR="005668DD" w:rsidRPr="00FF0CB6" w:rsidRDefault="005668DD" w:rsidP="005668DD">
            <w:pPr>
              <w:ind w:left="103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F0CB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ก่อนการประกันภัยต่อ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01847" w14:textId="460664E7" w:rsidR="005668DD" w:rsidRPr="00FF0CB6" w:rsidRDefault="00B250A5" w:rsidP="005668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452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0314A" w14:textId="453C3383" w:rsidR="005668DD" w:rsidRPr="00FF0CB6" w:rsidRDefault="00B250A5" w:rsidP="005668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909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6E955" w14:textId="6CA846E4" w:rsidR="005668DD" w:rsidRPr="00FF0CB6" w:rsidRDefault="00B250A5" w:rsidP="005668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730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B4D78" w14:textId="5865E691" w:rsidR="005668DD" w:rsidRPr="00FF0CB6" w:rsidRDefault="00B250A5" w:rsidP="005668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651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CBB77" w14:textId="654EA939" w:rsidR="005668DD" w:rsidRPr="00FF0CB6" w:rsidRDefault="00B250A5" w:rsidP="005668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E612D" w14:textId="549FC203" w:rsidR="005668DD" w:rsidRPr="00FF0CB6" w:rsidRDefault="00B250A5" w:rsidP="005668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393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9A52C6" w:rsidRPr="00641270" w14:paraId="0AB59DCD" w14:textId="77777777" w:rsidTr="00B92C16">
        <w:tc>
          <w:tcPr>
            <w:tcW w:w="3562" w:type="dxa"/>
            <w:shd w:val="clear" w:color="auto" w:fill="auto"/>
          </w:tcPr>
          <w:p w14:paraId="69A16B7B" w14:textId="77777777" w:rsidR="005668DD" w:rsidRPr="00FF0CB6" w:rsidRDefault="005668DD" w:rsidP="005668DD">
            <w:pPr>
              <w:ind w:left="103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0CB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สุทธิจากการประกันภัยต่อ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53BFA" w14:textId="7003400A" w:rsidR="005668DD" w:rsidRPr="00FF0CB6" w:rsidRDefault="00B250A5" w:rsidP="005668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ACE0D" w14:textId="2F014786" w:rsidR="005668DD" w:rsidRPr="00FF0CB6" w:rsidRDefault="00B250A5" w:rsidP="005668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4B144" w14:textId="30801666" w:rsidR="005668DD" w:rsidRPr="00FF0CB6" w:rsidRDefault="00B250A5" w:rsidP="005668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18601" w14:textId="2E967622" w:rsidR="005668DD" w:rsidRPr="00FF0CB6" w:rsidRDefault="00B250A5" w:rsidP="005668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547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2740A" w14:textId="6A81E5A5" w:rsidR="005668DD" w:rsidRPr="00FF0CB6" w:rsidRDefault="00B250A5" w:rsidP="005668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EFE7F" w14:textId="751D4D3B" w:rsidR="005668DD" w:rsidRPr="00FF0CB6" w:rsidRDefault="00B250A5" w:rsidP="005668D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  <w:r w:rsidR="005668DD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7750A9" w:rsidRPr="00641270" w14:paraId="2D8D3BDD" w14:textId="77777777" w:rsidTr="00641270">
        <w:tc>
          <w:tcPr>
            <w:tcW w:w="3562" w:type="dxa"/>
            <w:shd w:val="clear" w:color="auto" w:fill="auto"/>
          </w:tcPr>
          <w:p w14:paraId="747365BC" w14:textId="77777777" w:rsidR="007750A9" w:rsidRPr="00FF0CB6" w:rsidRDefault="007750A9" w:rsidP="007750A9">
            <w:pPr>
              <w:ind w:left="103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A12DA35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049CEF1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78178E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469DB0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4C928B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358FC2C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750A9" w:rsidRPr="00641270" w14:paraId="660AEA2E" w14:textId="77777777" w:rsidTr="00641270">
        <w:tc>
          <w:tcPr>
            <w:tcW w:w="3562" w:type="dxa"/>
            <w:shd w:val="clear" w:color="auto" w:fill="auto"/>
          </w:tcPr>
          <w:p w14:paraId="1E3E4FC0" w14:textId="06254443" w:rsidR="007750A9" w:rsidRPr="00FF0CB6" w:rsidRDefault="007750A9" w:rsidP="007750A9">
            <w:pPr>
              <w:ind w:left="103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</w:t>
            </w: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.</w:t>
            </w:r>
            <w:r w:rsidRPr="00FF0CB6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810" w:type="dxa"/>
            <w:shd w:val="clear" w:color="auto" w:fill="auto"/>
          </w:tcPr>
          <w:p w14:paraId="578630A5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205171C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5F841DD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C8512D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D3A6C8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CFD4186" w14:textId="77777777" w:rsidR="007750A9" w:rsidRPr="00FF0CB6" w:rsidRDefault="007750A9" w:rsidP="007750A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34B5E" w:rsidRPr="00641270" w14:paraId="519C2B1D" w14:textId="77777777" w:rsidTr="00641270">
        <w:tc>
          <w:tcPr>
            <w:tcW w:w="3562" w:type="dxa"/>
            <w:shd w:val="clear" w:color="auto" w:fill="auto"/>
          </w:tcPr>
          <w:p w14:paraId="4BC6C306" w14:textId="4D7DFF98" w:rsidR="00D34B5E" w:rsidRPr="00FF0CB6" w:rsidRDefault="00D34B5E" w:rsidP="00D34B5E">
            <w:pPr>
              <w:ind w:left="103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FF0CB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ก่อนการประกันภัยต่อ</w:t>
            </w:r>
          </w:p>
        </w:tc>
        <w:tc>
          <w:tcPr>
            <w:tcW w:w="810" w:type="dxa"/>
            <w:shd w:val="clear" w:color="auto" w:fill="auto"/>
          </w:tcPr>
          <w:p w14:paraId="23348EA1" w14:textId="4373B7D6" w:rsidR="00D34B5E" w:rsidRPr="00FF0CB6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  <w:r w:rsidR="00D34B5E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</w:p>
        </w:tc>
        <w:tc>
          <w:tcPr>
            <w:tcW w:w="900" w:type="dxa"/>
            <w:shd w:val="clear" w:color="auto" w:fill="auto"/>
          </w:tcPr>
          <w:p w14:paraId="32507AF9" w14:textId="0A8623AC" w:rsidR="00D34B5E" w:rsidRPr="00FF0CB6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  <w:r w:rsidR="00D34B5E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080" w:type="dxa"/>
            <w:shd w:val="clear" w:color="auto" w:fill="auto"/>
          </w:tcPr>
          <w:p w14:paraId="39F77F43" w14:textId="60DD763D" w:rsidR="00D34B5E" w:rsidRPr="00FF0CB6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  <w:r w:rsidR="00D34B5E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080" w:type="dxa"/>
            <w:shd w:val="clear" w:color="auto" w:fill="auto"/>
          </w:tcPr>
          <w:p w14:paraId="3EDEF131" w14:textId="7B17BD9E" w:rsidR="00D34B5E" w:rsidRPr="00FF0CB6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D34B5E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288</w:t>
            </w:r>
          </w:p>
        </w:tc>
        <w:tc>
          <w:tcPr>
            <w:tcW w:w="1080" w:type="dxa"/>
            <w:shd w:val="clear" w:color="auto" w:fill="auto"/>
          </w:tcPr>
          <w:p w14:paraId="5A8D5CBA" w14:textId="1416B864" w:rsidR="00D34B5E" w:rsidRPr="00FF0CB6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4B5E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="00D34B5E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</w:p>
        </w:tc>
        <w:tc>
          <w:tcPr>
            <w:tcW w:w="1080" w:type="dxa"/>
            <w:shd w:val="clear" w:color="auto" w:fill="auto"/>
          </w:tcPr>
          <w:p w14:paraId="7B47AE1A" w14:textId="72A90FC0" w:rsidR="00D34B5E" w:rsidRPr="00FF0CB6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34B5E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  <w:r w:rsidR="00D34B5E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</w:p>
        </w:tc>
      </w:tr>
      <w:tr w:rsidR="00D34B5E" w:rsidRPr="00641270" w14:paraId="2D456352" w14:textId="77777777" w:rsidTr="00641270">
        <w:tc>
          <w:tcPr>
            <w:tcW w:w="3562" w:type="dxa"/>
            <w:shd w:val="clear" w:color="auto" w:fill="auto"/>
          </w:tcPr>
          <w:p w14:paraId="6F2EC695" w14:textId="1BA59FC5" w:rsidR="00D34B5E" w:rsidRPr="00FF0CB6" w:rsidRDefault="00D34B5E" w:rsidP="00D34B5E">
            <w:pPr>
              <w:ind w:left="103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FF0CB6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สุทธิจากการประกันภัยต่อ</w:t>
            </w:r>
          </w:p>
        </w:tc>
        <w:tc>
          <w:tcPr>
            <w:tcW w:w="810" w:type="dxa"/>
            <w:shd w:val="clear" w:color="auto" w:fill="auto"/>
          </w:tcPr>
          <w:p w14:paraId="7085342B" w14:textId="15AEAF2E" w:rsidR="00D34B5E" w:rsidRPr="00FF0CB6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</w:t>
            </w:r>
            <w:r w:rsidR="00D34B5E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</w:p>
        </w:tc>
        <w:tc>
          <w:tcPr>
            <w:tcW w:w="900" w:type="dxa"/>
            <w:shd w:val="clear" w:color="auto" w:fill="auto"/>
          </w:tcPr>
          <w:p w14:paraId="412F4125" w14:textId="4056484C" w:rsidR="00D34B5E" w:rsidRPr="00FF0CB6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D34B5E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303</w:t>
            </w:r>
          </w:p>
        </w:tc>
        <w:tc>
          <w:tcPr>
            <w:tcW w:w="1080" w:type="dxa"/>
            <w:shd w:val="clear" w:color="auto" w:fill="auto"/>
          </w:tcPr>
          <w:p w14:paraId="53DF7211" w14:textId="3121805B" w:rsidR="00D34B5E" w:rsidRPr="00FF0CB6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757</w:t>
            </w:r>
            <w:r w:rsidR="00D34B5E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824</w:t>
            </w:r>
          </w:p>
        </w:tc>
        <w:tc>
          <w:tcPr>
            <w:tcW w:w="1080" w:type="dxa"/>
            <w:shd w:val="clear" w:color="auto" w:fill="auto"/>
          </w:tcPr>
          <w:p w14:paraId="34A26C49" w14:textId="6421F8A9" w:rsidR="00D34B5E" w:rsidRPr="00FF0CB6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="00D34B5E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</w:p>
        </w:tc>
        <w:tc>
          <w:tcPr>
            <w:tcW w:w="1080" w:type="dxa"/>
            <w:shd w:val="clear" w:color="auto" w:fill="auto"/>
          </w:tcPr>
          <w:p w14:paraId="1E3B7F56" w14:textId="3A2BD9EB" w:rsidR="00D34B5E" w:rsidRPr="00FF0CB6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="00D34B5E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</w:p>
        </w:tc>
        <w:tc>
          <w:tcPr>
            <w:tcW w:w="1080" w:type="dxa"/>
            <w:shd w:val="clear" w:color="auto" w:fill="auto"/>
          </w:tcPr>
          <w:p w14:paraId="7A946604" w14:textId="153012C1" w:rsidR="00D34B5E" w:rsidRPr="00FF0CB6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34B5E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D34B5E" w:rsidRPr="00FF0CB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</w:p>
        </w:tc>
      </w:tr>
    </w:tbl>
    <w:p w14:paraId="513CD4B7" w14:textId="5D25B467" w:rsidR="00015280" w:rsidRPr="00955DE3" w:rsidRDefault="00015280" w:rsidP="00955DE3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4AA1024" w14:textId="77777777" w:rsidR="004546B2" w:rsidRPr="00641270" w:rsidRDefault="004546B2">
      <w:pPr>
        <w:pStyle w:val="Heading2"/>
        <w:numPr>
          <w:ilvl w:val="1"/>
          <w:numId w:val="16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ปัจจัยความเสี่ยงทางการเงิน</w:t>
      </w:r>
    </w:p>
    <w:p w14:paraId="54E5E51A" w14:textId="77777777" w:rsidR="004546B2" w:rsidRPr="00955DE3" w:rsidRDefault="004546B2" w:rsidP="00955DE3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CB74740" w14:textId="6916AEC4" w:rsidR="00015280" w:rsidRPr="00641270" w:rsidRDefault="00015280" w:rsidP="004546B2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กิจกรรมของกลุ่มกิจการมีความเสี่ยงทางการเงิน ซึ่งได้แก่ ความเสี่ยง</w:t>
      </w:r>
      <w:r w:rsidR="00273F84"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ด้าน</w:t>
      </w: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ตลาด (รวมถึงความเสี่ยงจากอัตราแลกเปลี่ยน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3996C861" w14:textId="77777777" w:rsidR="00015280" w:rsidRPr="00955DE3" w:rsidRDefault="00015280" w:rsidP="00955DE3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E351B45" w14:textId="77777777" w:rsidR="00015280" w:rsidRPr="00641270" w:rsidRDefault="00015280" w:rsidP="004546B2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กลุ่มกิจการมีคณะกรรมการบริหารความเสี่ยงในการจัดการความเสี่ยง โดยนโยบายของกลุ่มกิจการรวมถึงนโยบาย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การบริหารความเสี่ยงในด้านต่างๆ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จะเป็นไปตามนโยบายที่คณะกรรมการบริษัทอนุมัติ เพื่อสื่อสารและใช้เป็นเครื่องมือในการควบคุมของคณะกรรมการบริหารความเสี่ยงของกลุ่มกิจการ</w:t>
      </w:r>
    </w:p>
    <w:p w14:paraId="6DD3B613" w14:textId="46EE2D6A" w:rsidR="00560C4F" w:rsidRDefault="00560C4F" w:rsidP="00955DE3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9081BFB" w14:textId="185E2E0A" w:rsidR="00113405" w:rsidRPr="00641270" w:rsidRDefault="00113405">
      <w:pPr>
        <w:pStyle w:val="ListParagraph"/>
        <w:numPr>
          <w:ilvl w:val="2"/>
          <w:numId w:val="18"/>
        </w:numPr>
        <w:spacing w:after="0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ความเสี่ยง</w:t>
      </w:r>
      <w:r w:rsidR="00273F84"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ด้าน</w:t>
      </w: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ตลาด</w:t>
      </w:r>
    </w:p>
    <w:p w14:paraId="5614356A" w14:textId="77777777" w:rsidR="001E09D3" w:rsidRPr="00955DE3" w:rsidRDefault="001E09D3" w:rsidP="00955DE3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DC45A9E" w14:textId="5E9597D8" w:rsidR="00113405" w:rsidRPr="00641270" w:rsidRDefault="00113405" w:rsidP="00560C4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ความเสี่ยงด้านตลาด</w:t>
      </w:r>
      <w:r w:rsidR="002450C3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คือ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ความเสี่ยงด้านตลาดประกอบด้วยความเสี่ยง </w:t>
      </w:r>
      <w:r w:rsidR="00560C4F" w:rsidRPr="00641270">
        <w:rPr>
          <w:rFonts w:ascii="Browallia New" w:hAnsi="Browallia New" w:cs="Browallia New"/>
          <w:color w:val="000000"/>
          <w:cs/>
          <w:lang w:val="en-GB"/>
        </w:rPr>
        <w:br/>
      </w:r>
      <w:r w:rsidR="00B250A5" w:rsidRPr="00B250A5">
        <w:rPr>
          <w:rFonts w:ascii="Browallia New" w:hAnsi="Browallia New" w:cs="Browallia New"/>
          <w:color w:val="000000"/>
          <w:lang w:val="en-GB"/>
        </w:rPr>
        <w:t>3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ประเภท ได้แก่ ความเสี่ยงจากอัตราแลกเปลี่ยน ความเสี่ยงจากอัตราดอกเบี้ย และความเสี่ยงด้านราคา</w:t>
      </w:r>
    </w:p>
    <w:p w14:paraId="2909A369" w14:textId="77777777" w:rsidR="00560C4F" w:rsidRPr="00955DE3" w:rsidRDefault="00560C4F" w:rsidP="00560C4F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DF376FC" w14:textId="7776A300" w:rsidR="00113405" w:rsidRPr="00641270" w:rsidRDefault="00113405">
      <w:pPr>
        <w:pStyle w:val="ListParagraph"/>
        <w:numPr>
          <w:ilvl w:val="0"/>
          <w:numId w:val="17"/>
        </w:numPr>
        <w:spacing w:after="0"/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ความเสี่ยงจากอัตราแลกเปลี่ยน</w:t>
      </w:r>
    </w:p>
    <w:p w14:paraId="1D583C73" w14:textId="23AAF825" w:rsidR="00015280" w:rsidRPr="00955DE3" w:rsidRDefault="00015280" w:rsidP="00955DE3">
      <w:pPr>
        <w:ind w:left="108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65887F9" w14:textId="0602EB23" w:rsidR="00791475" w:rsidRPr="00641270" w:rsidRDefault="00015280" w:rsidP="00642218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ต่างประเทศ</w:t>
      </w:r>
      <w:r w:rsidRPr="00641270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โดยเฉพาะจากสกุลเงินดอลลาห์สหรัฐและสกุลเงินยูโร อันเกี่ยว</w:t>
      </w:r>
      <w:r w:rsidR="00113405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เนื่องมาจากการรับประกันภัย</w:t>
      </w:r>
      <w:r w:rsidR="00113405" w:rsidRPr="00641270">
        <w:rPr>
          <w:rFonts w:ascii="Browallia New" w:hAnsi="Browallia New" w:cs="Browallia New"/>
          <w:color w:val="000000"/>
          <w:cs/>
          <w:lang w:val="en-GB"/>
        </w:rPr>
        <w:t xml:space="preserve"> และการทำประกันภัยต่อเป็นสกุลเงินต่างประเทศ โดย</w:t>
      </w:r>
      <w:r w:rsidR="005519F6"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="00113405" w:rsidRPr="00641270">
        <w:rPr>
          <w:rFonts w:ascii="Browallia New" w:hAnsi="Browallia New" w:cs="Browallia New"/>
          <w:color w:val="000000"/>
          <w:cs/>
          <w:lang w:val="en-GB"/>
        </w:rPr>
        <w:t xml:space="preserve">ไม่ได้ทำสัญญาแลกเปลี่ยนเงินตราต่างประเทศล่วงหน้าเพื่อเป็นเครื่องมือในการบริหารความเสี่ยง </w:t>
      </w:r>
      <w:r w:rsidR="009F51F1" w:rsidRPr="00641270">
        <w:rPr>
          <w:rFonts w:ascii="Browallia New" w:hAnsi="Browallia New" w:cs="Browallia New"/>
          <w:color w:val="000000"/>
          <w:cs/>
          <w:lang w:val="en-GB"/>
        </w:rPr>
        <w:t>ซึ่ง</w:t>
      </w:r>
      <w:r w:rsidR="00113405" w:rsidRPr="00641270">
        <w:rPr>
          <w:rFonts w:ascii="Browallia New" w:hAnsi="Browallia New" w:cs="Browallia New"/>
          <w:color w:val="000000"/>
          <w:cs/>
          <w:lang w:val="en-GB"/>
        </w:rPr>
        <w:t>ผู้บริหารเชื่อว่า</w:t>
      </w:r>
      <w:r w:rsidR="00595F61"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="00113405" w:rsidRPr="00641270">
        <w:rPr>
          <w:rFonts w:ascii="Browallia New" w:hAnsi="Browallia New" w:cs="Browallia New"/>
          <w:color w:val="000000"/>
          <w:cs/>
          <w:lang w:val="en-GB"/>
        </w:rPr>
        <w:t>ไม่มีผลกระทบจากความเสี่ยงดังกล่าวอย่างเป็นสาระสำคัญ</w:t>
      </w:r>
    </w:p>
    <w:p w14:paraId="72770B01" w14:textId="3925C683" w:rsidR="00113405" w:rsidRPr="002605BA" w:rsidRDefault="00595F61" w:rsidP="002605BA">
      <w:pPr>
        <w:ind w:left="1620"/>
        <w:jc w:val="thaiDistribute"/>
        <w:rPr>
          <w:rFonts w:ascii="Browallia New" w:hAnsi="Browallia New" w:cs="Browallia New"/>
          <w:i/>
          <w:iCs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lastRenderedPageBreak/>
        <w:t>กลุ่มกิจการ</w:t>
      </w:r>
      <w:r w:rsidR="00113405"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มีความเสี่ยงจากอัตราแลกเปลี่ยน ณ วันที่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31</w:t>
      </w:r>
      <w:r w:rsidR="00113405"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="00113405"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2566</w:t>
      </w:r>
      <w:r w:rsidR="00113405"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ซึ่งสรุปเป็นสกุลเงินบาท</w:t>
      </w:r>
      <w:r w:rsidR="00113405" w:rsidRPr="00641270">
        <w:rPr>
          <w:rFonts w:ascii="Browallia New" w:hAnsi="Browallia New" w:cs="Browallia New"/>
          <w:color w:val="000000"/>
          <w:cs/>
          <w:lang w:val="en-GB"/>
        </w:rPr>
        <w:t xml:space="preserve"> ดังนี้</w:t>
      </w:r>
    </w:p>
    <w:p w14:paraId="723BE48E" w14:textId="77777777" w:rsidR="007C18AA" w:rsidRPr="00641270" w:rsidRDefault="007C18AA" w:rsidP="00560C4F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94" w:type="dxa"/>
        <w:tblInd w:w="-142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638"/>
        <w:gridCol w:w="1639"/>
        <w:gridCol w:w="1639"/>
      </w:tblGrid>
      <w:tr w:rsidR="0073148D" w:rsidRPr="00641270" w14:paraId="45A37D8E" w14:textId="77777777" w:rsidTr="00641270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2B5F0" w14:textId="7EDDD894" w:rsidR="0073148D" w:rsidRPr="00641270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91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EB6C38" w14:textId="61E1AD52" w:rsidR="0073148D" w:rsidRPr="00641270" w:rsidRDefault="0073148D" w:rsidP="00E009C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73148D" w:rsidRPr="00641270" w14:paraId="2074841C" w14:textId="77777777" w:rsidTr="00641270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A2246B" w14:textId="77777777" w:rsidR="0073148D" w:rsidRPr="00641270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4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D5A0D" w14:textId="459AA045" w:rsidR="0073148D" w:rsidRPr="00641270" w:rsidRDefault="00B250A5" w:rsidP="00E009CC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2605BA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2605BA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ธันวาคม </w:t>
            </w:r>
            <w:r w:rsidR="0073148D"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73148D" w:rsidRPr="00641270" w14:paraId="6D1C67E8" w14:textId="77777777" w:rsidTr="00641270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635634" w14:textId="77777777" w:rsidR="0073148D" w:rsidRPr="00641270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FCE26A" w14:textId="78726B41" w:rsidR="0073148D" w:rsidRPr="00641270" w:rsidRDefault="0073148D" w:rsidP="00731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ดอลลาร์สหรัฐ</w:t>
            </w: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9BF722" w14:textId="47D4059A" w:rsidR="0073148D" w:rsidRPr="00641270" w:rsidRDefault="0073148D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ยูโร</w:t>
            </w: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BD741D" w14:textId="4D045D15" w:rsidR="0073148D" w:rsidRPr="00641270" w:rsidRDefault="0073148D" w:rsidP="00731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ดอลลาร์สิงคโปร์</w:t>
            </w:r>
          </w:p>
        </w:tc>
      </w:tr>
      <w:tr w:rsidR="0073148D" w:rsidRPr="00641270" w14:paraId="3DE96BF7" w14:textId="77777777" w:rsidTr="00641270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8F9C66" w14:textId="77777777" w:rsidR="0073148D" w:rsidRPr="00641270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CB1448" w14:textId="3DCC1711" w:rsidR="0073148D" w:rsidRPr="00641270" w:rsidRDefault="0073148D" w:rsidP="00731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3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173AFF" w14:textId="752C05EB" w:rsidR="0073148D" w:rsidRPr="00641270" w:rsidRDefault="0073148D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3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05FDE0" w14:textId="7558D196" w:rsidR="0073148D" w:rsidRPr="00641270" w:rsidRDefault="0073148D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73148D" w:rsidRPr="00641270" w14:paraId="0E48D6A7" w14:textId="77777777" w:rsidTr="00641270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0D81C8" w14:textId="77777777" w:rsidR="0073148D" w:rsidRPr="00641270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DAD9CE" w14:textId="75FE04DD" w:rsidR="0073148D" w:rsidRPr="00641270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4F5C4A" w14:textId="74E46A59" w:rsidR="0073148D" w:rsidRPr="00641270" w:rsidRDefault="0073148D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9BC106" w14:textId="1F012A5D" w:rsidR="0073148D" w:rsidRPr="00641270" w:rsidRDefault="0073148D" w:rsidP="00E009CC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3148D" w:rsidRPr="00641270" w14:paraId="473ADA9B" w14:textId="77777777" w:rsidTr="00641270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CEE48" w14:textId="1FCAAC44" w:rsidR="0073148D" w:rsidRPr="00641270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27199" w14:textId="10BCB78B" w:rsidR="0073148D" w:rsidRPr="005668DD" w:rsidRDefault="00B250A5" w:rsidP="00731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auto"/>
          </w:tcPr>
          <w:p w14:paraId="237EC19A" w14:textId="770E8FAF" w:rsidR="0073148D" w:rsidRPr="005668DD" w:rsidRDefault="005668DD" w:rsidP="00D32D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auto"/>
          </w:tcPr>
          <w:p w14:paraId="3C774911" w14:textId="04AB1A6C" w:rsidR="0073148D" w:rsidRPr="005668DD" w:rsidRDefault="005668DD" w:rsidP="00D32D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73148D" w:rsidRPr="00641270" w14:paraId="6C340E15" w14:textId="77777777" w:rsidTr="00641270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713E1A" w14:textId="64C2E377" w:rsidR="0073148D" w:rsidRPr="00641270" w:rsidRDefault="0073148D" w:rsidP="0073148D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0824C3" w14:textId="1B89C8B5" w:rsidR="0073148D" w:rsidRPr="005668DD" w:rsidRDefault="005668DD" w:rsidP="0073148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auto"/>
          </w:tcPr>
          <w:p w14:paraId="767754D5" w14:textId="539EB6A8" w:rsidR="0073148D" w:rsidRPr="005668DD" w:rsidRDefault="00B250A5" w:rsidP="00D32D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95</w:t>
            </w:r>
            <w:r w:rsidR="005668D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098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auto"/>
          </w:tcPr>
          <w:p w14:paraId="5AFE634B" w14:textId="1DFAB891" w:rsidR="0073148D" w:rsidRPr="005668DD" w:rsidRDefault="00B250A5" w:rsidP="00D32D7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5668D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</w:p>
        </w:tc>
      </w:tr>
    </w:tbl>
    <w:p w14:paraId="0FCDD9F3" w14:textId="1536F80E" w:rsidR="006E0BBA" w:rsidRPr="00641270" w:rsidRDefault="006E0BBA" w:rsidP="004546B2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94" w:type="dxa"/>
        <w:tblInd w:w="-142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1638"/>
        <w:gridCol w:w="1639"/>
        <w:gridCol w:w="1639"/>
      </w:tblGrid>
      <w:tr w:rsidR="0073148D" w:rsidRPr="00641270" w14:paraId="40EAAADB" w14:textId="77777777" w:rsidTr="00C35088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A3BEA3" w14:textId="77777777" w:rsidR="0073148D" w:rsidRPr="00641270" w:rsidRDefault="0073148D" w:rsidP="008E0F46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916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D56E06" w14:textId="77777777" w:rsidR="0073148D" w:rsidRPr="00641270" w:rsidRDefault="0073148D" w:rsidP="008E0F4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73148D" w:rsidRPr="00641270" w14:paraId="4FAB037C" w14:textId="77777777" w:rsidTr="00641270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962C3" w14:textId="77777777" w:rsidR="0073148D" w:rsidRPr="00641270" w:rsidRDefault="0073148D" w:rsidP="008E0F46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4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E8617" w14:textId="0A9625E8" w:rsidR="0073148D" w:rsidRPr="00641270" w:rsidRDefault="00B250A5" w:rsidP="008E0F46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2605BA">
              <w:rPr>
                <w:rFonts w:ascii="Browallia New" w:hAnsi="Browallia New" w:cs="Browallia New" w:hint="cs"/>
                <w:b/>
                <w:bCs/>
                <w:color w:val="000000"/>
                <w:cs/>
                <w:lang w:val="en-GB"/>
              </w:rPr>
              <w:t xml:space="preserve"> ธันวาคม </w:t>
            </w:r>
            <w:r w:rsidR="0073148D"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73148D" w:rsidRPr="00641270" w14:paraId="6E2D1F95" w14:textId="77777777" w:rsidTr="00641270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B191CC" w14:textId="77777777" w:rsidR="0073148D" w:rsidRPr="00641270" w:rsidRDefault="0073148D" w:rsidP="008E0F46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D333293" w14:textId="77777777" w:rsidR="0073148D" w:rsidRPr="00641270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ดอลลาร์สหรัฐ</w:t>
            </w: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02807CC" w14:textId="77777777" w:rsidR="0073148D" w:rsidRPr="00641270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ยูโร</w:t>
            </w: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ABFE125" w14:textId="77777777" w:rsidR="0073148D" w:rsidRPr="00641270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ดอลลาร์สิงคโปร์</w:t>
            </w:r>
          </w:p>
        </w:tc>
      </w:tr>
      <w:tr w:rsidR="0073148D" w:rsidRPr="00641270" w14:paraId="6F78C96F" w14:textId="77777777" w:rsidTr="00641270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217A7C" w14:textId="77777777" w:rsidR="0073148D" w:rsidRPr="00641270" w:rsidRDefault="0073148D" w:rsidP="008E0F46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3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64BB7E" w14:textId="77777777" w:rsidR="0073148D" w:rsidRPr="00641270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3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799F72" w14:textId="77777777" w:rsidR="0073148D" w:rsidRPr="00641270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3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6E6CDFA" w14:textId="77777777" w:rsidR="0073148D" w:rsidRPr="00641270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73148D" w:rsidRPr="00641270" w14:paraId="684409C2" w14:textId="77777777" w:rsidTr="00641270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D48A75" w14:textId="77777777" w:rsidR="0073148D" w:rsidRPr="00641270" w:rsidRDefault="0073148D" w:rsidP="008E0F46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D069F7" w14:textId="77777777" w:rsidR="0073148D" w:rsidRPr="00641270" w:rsidRDefault="0073148D" w:rsidP="008E0F46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7E2329" w14:textId="77777777" w:rsidR="0073148D" w:rsidRPr="00641270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3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17D49A" w14:textId="77777777" w:rsidR="0073148D" w:rsidRPr="00641270" w:rsidRDefault="0073148D" w:rsidP="008E0F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D34B5E" w:rsidRPr="00641270" w14:paraId="2FE4E185" w14:textId="77777777" w:rsidTr="00641270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75463" w14:textId="77777777" w:rsidR="00D34B5E" w:rsidRPr="00641270" w:rsidRDefault="00D34B5E" w:rsidP="00D34B5E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AD0594" w14:textId="7420748D" w:rsidR="00D34B5E" w:rsidRPr="00641270" w:rsidRDefault="00B250A5" w:rsidP="00D34B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174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auto"/>
          </w:tcPr>
          <w:p w14:paraId="36BBA74D" w14:textId="43316192" w:rsidR="00D34B5E" w:rsidRPr="00641270" w:rsidRDefault="00D34B5E" w:rsidP="00D34B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auto"/>
          </w:tcPr>
          <w:p w14:paraId="580E1913" w14:textId="35DB2C9D" w:rsidR="00D34B5E" w:rsidRPr="00641270" w:rsidRDefault="00D34B5E" w:rsidP="00D34B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</w:tr>
      <w:tr w:rsidR="00D34B5E" w:rsidRPr="00641270" w14:paraId="6FACB99B" w14:textId="77777777" w:rsidTr="00641270">
        <w:trPr>
          <w:trHeight w:val="71"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AC6934" w14:textId="77777777" w:rsidR="00D34B5E" w:rsidRPr="00641270" w:rsidRDefault="00D34B5E" w:rsidP="00D34B5E">
            <w:pPr>
              <w:autoSpaceDE w:val="0"/>
              <w:autoSpaceDN w:val="0"/>
              <w:adjustRightInd w:val="0"/>
              <w:ind w:left="1660" w:right="-72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CF171" w14:textId="4B7E804E" w:rsidR="00D34B5E" w:rsidRPr="00641270" w:rsidRDefault="00D34B5E" w:rsidP="00D34B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auto"/>
          </w:tcPr>
          <w:p w14:paraId="79D75822" w14:textId="4DA4B0DC" w:rsidR="00D34B5E" w:rsidRPr="00641270" w:rsidRDefault="00B250A5" w:rsidP="00D34B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="00D34B5E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246</w:t>
            </w:r>
          </w:p>
        </w:tc>
        <w:tc>
          <w:tcPr>
            <w:tcW w:w="1639" w:type="dxa"/>
            <w:tcBorders>
              <w:top w:val="nil"/>
              <w:bottom w:val="nil"/>
            </w:tcBorders>
            <w:shd w:val="clear" w:color="auto" w:fill="auto"/>
          </w:tcPr>
          <w:p w14:paraId="555D199F" w14:textId="3F7E8DB1" w:rsidR="00D34B5E" w:rsidRPr="00641270" w:rsidRDefault="00B250A5" w:rsidP="00D34B5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D34B5E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233</w:t>
            </w:r>
          </w:p>
        </w:tc>
      </w:tr>
    </w:tbl>
    <w:p w14:paraId="120FBFB9" w14:textId="2CBC10E5" w:rsidR="00642218" w:rsidRPr="00641270" w:rsidRDefault="00642218" w:rsidP="00560C4F">
      <w:pPr>
        <w:ind w:left="1620"/>
        <w:jc w:val="thaiDistribute"/>
        <w:rPr>
          <w:rFonts w:ascii="Browallia New" w:hAnsi="Browallia New" w:cs="Browallia New"/>
          <w:i/>
          <w:iCs/>
          <w:color w:val="000000"/>
          <w:cs/>
          <w:lang w:val="en-GB"/>
        </w:rPr>
      </w:pPr>
    </w:p>
    <w:p w14:paraId="5DFA5824" w14:textId="7EBC1F75" w:rsidR="00DE6092" w:rsidRPr="002605BA" w:rsidRDefault="00DE6092" w:rsidP="00560C4F">
      <w:pPr>
        <w:ind w:left="162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  <w:r w:rsidRPr="002605BA">
        <w:rPr>
          <w:rFonts w:ascii="Browallia New" w:hAnsi="Browallia New" w:cs="Browallia New"/>
          <w:color w:val="000000"/>
          <w:u w:val="single"/>
          <w:cs/>
          <w:lang w:val="en-GB"/>
        </w:rPr>
        <w:t>การวิเคราะห์ความอ่อนไหวของอัตราแลกเปลี่ยน</w:t>
      </w:r>
    </w:p>
    <w:p w14:paraId="6F570FD1" w14:textId="77777777" w:rsidR="00DE6092" w:rsidRPr="00641270" w:rsidRDefault="00DE6092" w:rsidP="00560C4F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BD01F66" w14:textId="4864E796" w:rsidR="006502D6" w:rsidRDefault="00DE6092" w:rsidP="00560C4F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2"/>
          <w:cs/>
          <w:lang w:val="en-GB"/>
        </w:rPr>
        <w:t xml:space="preserve">กลุ่มกิจการได้คำนวณผลกระทบความอ่อนไหวของอัตราแลกเปลี่ยน </w:t>
      </w:r>
      <w:r w:rsidR="006F530C" w:rsidRPr="00641270">
        <w:rPr>
          <w:rFonts w:ascii="Browallia New" w:hAnsi="Browallia New" w:cs="Browallia New"/>
          <w:color w:val="000000"/>
          <w:spacing w:val="-2"/>
          <w:cs/>
          <w:lang w:val="en-GB"/>
        </w:rPr>
        <w:t>ซึ่ง</w:t>
      </w:r>
      <w:r w:rsidRPr="00641270">
        <w:rPr>
          <w:rFonts w:ascii="Browallia New" w:hAnsi="Browallia New" w:cs="Browallia New"/>
          <w:color w:val="000000"/>
          <w:spacing w:val="-2"/>
          <w:cs/>
          <w:lang w:val="en-GB"/>
        </w:rPr>
        <w:t>ผู้บริหาร</w:t>
      </w:r>
      <w:r w:rsidR="006F530C" w:rsidRPr="00641270">
        <w:rPr>
          <w:rFonts w:ascii="Browallia New" w:hAnsi="Browallia New" w:cs="Browallia New"/>
          <w:color w:val="000000"/>
          <w:spacing w:val="-2"/>
          <w:cs/>
          <w:lang w:val="en-GB"/>
        </w:rPr>
        <w:t>พิจารณา</w:t>
      </w:r>
      <w:r w:rsidRPr="00641270">
        <w:rPr>
          <w:rFonts w:ascii="Browallia New" w:hAnsi="Browallia New" w:cs="Browallia New"/>
          <w:color w:val="000000"/>
          <w:spacing w:val="-2"/>
          <w:cs/>
          <w:lang w:val="en-GB"/>
        </w:rPr>
        <w:t>ว่ากลุ่มกิจการไม่มีผลกระทบ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จากความเสี่ยงดังกล่าวอย่างเป็นสาระสำคัญ</w:t>
      </w:r>
    </w:p>
    <w:p w14:paraId="55560673" w14:textId="77777777" w:rsidR="00FF0CB6" w:rsidRPr="00641270" w:rsidRDefault="00FF0CB6" w:rsidP="00560C4F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5960450" w14:textId="0D4D88F2" w:rsidR="00C82F70" w:rsidRPr="00641270" w:rsidRDefault="00C82F70">
      <w:pPr>
        <w:pStyle w:val="ListParagraph"/>
        <w:numPr>
          <w:ilvl w:val="0"/>
          <w:numId w:val="17"/>
        </w:numPr>
        <w:spacing w:after="0"/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ความเสี่ยง</w:t>
      </w:r>
      <w:r w:rsidR="003C71F1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จาก</w:t>
      </w: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กระแสเงินสด</w:t>
      </w:r>
      <w:r w:rsidR="003C71F1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bidi="th-TH"/>
        </w:rPr>
        <w:t>และ</w:t>
      </w: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อัตราดอกเบี้ย</w:t>
      </w:r>
    </w:p>
    <w:p w14:paraId="46ABD05A" w14:textId="77777777" w:rsidR="007C18AA" w:rsidRPr="00641270" w:rsidRDefault="007C18AA" w:rsidP="002F296F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8D6C69C" w14:textId="013AC532" w:rsidR="00C745CB" w:rsidRPr="00641270" w:rsidRDefault="00113405" w:rsidP="002F296F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ความเสี่ยงด้านอัตราดอกเบี้ย คือ ความเสี่ยงที่มูลค่าของเครื่องมือทางการเงินและกระแสเงินสดของ</w:t>
      </w:r>
      <w:r w:rsidR="000D25DC"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จะเปลี่ยนแปลงไปเนื่องจากการเปลี่ยนแปลงอัตราดอกเบี้ยในตลาด</w:t>
      </w:r>
      <w:r w:rsidR="002C55C5" w:rsidRPr="00641270">
        <w:rPr>
          <w:rFonts w:ascii="Browallia New" w:hAnsi="Browallia New" w:cs="Browallia New"/>
          <w:color w:val="000000"/>
          <w:cs/>
          <w:lang w:val="en-GB"/>
        </w:rPr>
        <w:t xml:space="preserve"> เงินลงทุนของกลุ่มกิจการประกอบด้วยการลงทุนประเภทระยะสั้นและระยะยาว โดยมีผลตอบแทนเป็นดอกเบี้ยทั้งที่เป็นอัตราดอกเบี้ยลอยตัวและอัตราดอกเบี้ยคงที่ กลุ่มกิจการได้บริหารความเสี่ยงจากการลงทุน โดยคำนึงถึงความเสี่ยงจากการลงทุนควบคู่กับความเหมาะสมของผลตอบแทนจากการลงทุนนั้น</w:t>
      </w:r>
      <w:r w:rsidR="002F296F" w:rsidRPr="00641270">
        <w:rPr>
          <w:rFonts w:ascii="Browallia New" w:hAnsi="Browallia New" w:cs="Browallia New"/>
          <w:color w:val="000000"/>
          <w:lang w:val="en-GB"/>
        </w:rPr>
        <w:t xml:space="preserve"> </w:t>
      </w:r>
    </w:p>
    <w:p w14:paraId="68D579D2" w14:textId="77777777" w:rsidR="00FF0CB6" w:rsidRDefault="00FF0CB6">
      <w:pPr>
        <w:rPr>
          <w:rFonts w:ascii="Browallia New" w:hAnsi="Browallia New" w:cs="Browallia New"/>
          <w:color w:val="000000"/>
          <w:cs/>
          <w:lang w:val="en-GB"/>
        </w:rPr>
      </w:pPr>
      <w:r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69475BB6" w14:textId="3734B096" w:rsidR="002C55C5" w:rsidRPr="00641270" w:rsidRDefault="002D0CA3" w:rsidP="008D3F8E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lastRenderedPageBreak/>
        <w:t xml:space="preserve">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ธันวาคม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และ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สินทรัพย์และหนี้สินทางการเงินที่สำคัญสามารถ</w:t>
      </w:r>
      <w:r w:rsidR="008D3F8E" w:rsidRPr="00641270">
        <w:rPr>
          <w:rFonts w:ascii="Browallia New" w:hAnsi="Browallia New" w:cs="Browallia New"/>
          <w:color w:val="000000"/>
          <w:cs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>จัดตามประเภทของอัตราดอกเบี้ยและวันครบกำหนด ได้ดังนี้</w:t>
      </w:r>
    </w:p>
    <w:p w14:paraId="6936B92F" w14:textId="77777777" w:rsidR="002D0CA3" w:rsidRPr="00641270" w:rsidRDefault="002D0CA3" w:rsidP="008D3F8E">
      <w:pPr>
        <w:ind w:left="1620"/>
        <w:rPr>
          <w:rFonts w:ascii="Browallia New" w:hAnsi="Browallia New" w:cs="Browallia New"/>
          <w:color w:val="000000"/>
          <w:lang w:val="en-US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D34B5E" w:rsidRPr="00641270" w14:paraId="5E56F369" w14:textId="77777777" w:rsidTr="00C35088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20AE910E" w14:textId="77777777" w:rsidR="00D34B5E" w:rsidRPr="00641270" w:rsidRDefault="00D34B5E" w:rsidP="00C3090D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F907D" w14:textId="77777777" w:rsidR="00D34B5E" w:rsidRPr="00641270" w:rsidRDefault="00D34B5E" w:rsidP="00C3090D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D34B5E" w:rsidRPr="00641270" w14:paraId="7410EC2C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48C4E17B" w14:textId="77777777" w:rsidR="00D34B5E" w:rsidRPr="00641270" w:rsidRDefault="00D34B5E" w:rsidP="00C3090D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AF976" w14:textId="421FF4C9" w:rsidR="00D34B5E" w:rsidRPr="00641270" w:rsidRDefault="00D34B5E" w:rsidP="00C3090D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D34B5E" w:rsidRPr="00641270" w14:paraId="201A4EC5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484138B0" w14:textId="77777777" w:rsidR="00D34B5E" w:rsidRPr="00641270" w:rsidRDefault="00D34B5E" w:rsidP="00C3090D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289693" w14:textId="77777777" w:rsidR="00D34B5E" w:rsidRPr="00641270" w:rsidRDefault="00D34B5E" w:rsidP="00C3090D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548AF" w14:textId="77777777" w:rsidR="00D34B5E" w:rsidRPr="00641270" w:rsidRDefault="00D34B5E" w:rsidP="00C3090D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32626620" w14:textId="77777777" w:rsidR="00D34B5E" w:rsidRPr="00641270" w:rsidRDefault="00D34B5E" w:rsidP="00C3090D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4998B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31AA6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23223" w14:textId="77777777" w:rsidR="00D34B5E" w:rsidRPr="00641270" w:rsidRDefault="00D34B5E" w:rsidP="00C3090D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</w:tr>
      <w:tr w:rsidR="00D34B5E" w:rsidRPr="00641270" w14:paraId="6DDDA296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2C4C9E2E" w14:textId="77777777" w:rsidR="00D34B5E" w:rsidRPr="00641270" w:rsidRDefault="00D34B5E" w:rsidP="00C3090D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25D108C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750896D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7B4E7C7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22C7437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E73414A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69C8F85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F3AC0C7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C025581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0970D14" w14:textId="77777777" w:rsidR="00D34B5E" w:rsidRPr="00641270" w:rsidRDefault="00D34B5E" w:rsidP="00C3090D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</w:tr>
      <w:tr w:rsidR="00D34B5E" w:rsidRPr="00641270" w14:paraId="781DFB58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6AB34B1A" w14:textId="77777777" w:rsidR="00D34B5E" w:rsidRPr="00641270" w:rsidRDefault="00D34B5E" w:rsidP="00C3090D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512F6" w14:textId="265FD1A3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09C56480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D4329" w14:textId="394C947D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5F672BB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C4D12" w14:textId="19BB2AC9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69457CE9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5DA87" w14:textId="7991E541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0C2D2564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03795" w14:textId="0D5457DD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2612932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62361" w14:textId="6C8D4368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3380D44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1B90E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ดอกเบี้ย</w:t>
            </w:r>
          </w:p>
          <w:p w14:paraId="28050F46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7CB51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  <w:p w14:paraId="42AFC8EE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C1884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  <w:p w14:paraId="070579CA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ต่อปี</w:t>
            </w:r>
          </w:p>
        </w:tc>
      </w:tr>
      <w:tr w:rsidR="00641270" w:rsidRPr="00641270" w14:paraId="4895BC75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31404B51" w14:textId="77777777" w:rsidR="00D34B5E" w:rsidRPr="00641270" w:rsidRDefault="00D34B5E" w:rsidP="00C3090D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62F15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8E523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B4583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C6653F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6CD45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DB06C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626B5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7B0D2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70B36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641270" w:rsidRPr="00641270" w14:paraId="4DAA0113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336BA3EE" w14:textId="77777777" w:rsidR="00D34B5E" w:rsidRPr="00641270" w:rsidRDefault="00D34B5E" w:rsidP="00C3090D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37CA99E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083E92B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F94D721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0C0E1C41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45EA87B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0E723960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F0FBE50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A04E3DF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8A6AF91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41270" w:rsidRPr="00641270" w14:paraId="277A61FB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0DF826F9" w14:textId="77777777" w:rsidR="00D34B5E" w:rsidRPr="00641270" w:rsidRDefault="00D34B5E" w:rsidP="00C3090D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3FBD59C" w14:textId="3C58CE00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788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F3E6928" w14:textId="778BFB93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855192B" w14:textId="503F394D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3B3675C" w14:textId="73551992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  <w:r w:rsidR="00156929" w:rsidRPr="0015692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490D4A5" w14:textId="4663512E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33A7577" w14:textId="6B2E36B6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4B9208F" w14:textId="2A3FD35C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  <w:r w:rsidR="00156929" w:rsidRPr="00156929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348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D22EEFC" w14:textId="790BF1BA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088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906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036F5A5" w14:textId="7EB6D62B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</w:t>
            </w:r>
          </w:p>
        </w:tc>
      </w:tr>
      <w:tr w:rsidR="00641270" w:rsidRPr="00641270" w14:paraId="5431CF26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1D0DA603" w14:textId="77777777" w:rsidR="00D34B5E" w:rsidRPr="00641270" w:rsidRDefault="00D34B5E" w:rsidP="00C3090D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FA69409" w14:textId="77777777" w:rsidR="00D34B5E" w:rsidRPr="00641270" w:rsidRDefault="00D34B5E" w:rsidP="00C3090D">
            <w:pPr>
              <w:ind w:right="-72" w:hanging="4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489FA08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C49D9CC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8355F99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2A1270E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0B641FF4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B2A7B48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7C83001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5E66EB4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641270" w:rsidRPr="00641270" w14:paraId="556E88F2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15E4C3E4" w14:textId="77777777" w:rsidR="00D34B5E" w:rsidRPr="00641270" w:rsidRDefault="00D34B5E" w:rsidP="00C3090D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43BC890" w14:textId="30E9E207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972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124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48A01C6" w14:textId="2EF9B619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429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471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D72CB04" w14:textId="076B87D8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7E33A3B" w14:textId="42CC918B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33DEB35" w14:textId="3CF85D22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975412B" w14:textId="1F19C0D0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2520490" w14:textId="3A06AEC6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F85B80B" w14:textId="472D33CB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559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749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7F24C85" w14:textId="1D27FF51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</w:t>
            </w:r>
          </w:p>
        </w:tc>
      </w:tr>
      <w:tr w:rsidR="00641270" w:rsidRPr="00641270" w14:paraId="1A85E8FE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0C8884B5" w14:textId="77777777" w:rsidR="00D34B5E" w:rsidRPr="00641270" w:rsidRDefault="00D34B5E" w:rsidP="00C3090D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806" w:type="dxa"/>
            <w:shd w:val="clear" w:color="auto" w:fill="auto"/>
          </w:tcPr>
          <w:p w14:paraId="6C57D098" w14:textId="361A92B2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986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106</w:t>
            </w:r>
          </w:p>
        </w:tc>
        <w:tc>
          <w:tcPr>
            <w:tcW w:w="806" w:type="dxa"/>
            <w:shd w:val="clear" w:color="auto" w:fill="auto"/>
          </w:tcPr>
          <w:p w14:paraId="7FEA43F0" w14:textId="2787A96A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012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207</w:t>
            </w:r>
          </w:p>
        </w:tc>
        <w:tc>
          <w:tcPr>
            <w:tcW w:w="806" w:type="dxa"/>
            <w:shd w:val="clear" w:color="auto" w:fill="auto"/>
          </w:tcPr>
          <w:p w14:paraId="593D3D9B" w14:textId="52091B97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1D71410C" w14:textId="42745010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1CD925C1" w14:textId="03305859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518A2006" w14:textId="70B9FC56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3AFB67E3" w14:textId="5DEC6C30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249</w:t>
            </w:r>
          </w:p>
        </w:tc>
        <w:tc>
          <w:tcPr>
            <w:tcW w:w="806" w:type="dxa"/>
            <w:shd w:val="clear" w:color="auto" w:fill="auto"/>
          </w:tcPr>
          <w:p w14:paraId="59CD43E8" w14:textId="6FCABB3F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018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562</w:t>
            </w:r>
          </w:p>
        </w:tc>
        <w:tc>
          <w:tcPr>
            <w:tcW w:w="806" w:type="dxa"/>
            <w:shd w:val="clear" w:color="auto" w:fill="auto"/>
          </w:tcPr>
          <w:p w14:paraId="32B31052" w14:textId="4E5F6535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</w:t>
            </w:r>
          </w:p>
        </w:tc>
      </w:tr>
      <w:tr w:rsidR="00641270" w:rsidRPr="00641270" w14:paraId="0A9819FE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1E480B87" w14:textId="77777777" w:rsidR="00D34B5E" w:rsidRPr="00641270" w:rsidRDefault="00D34B5E" w:rsidP="00C3090D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เงินฝากสถาบันการเงิน</w:t>
            </w:r>
          </w:p>
          <w:p w14:paraId="4CEEF6CF" w14:textId="77777777" w:rsidR="00D34B5E" w:rsidRPr="00641270" w:rsidRDefault="00D34B5E" w:rsidP="00C3090D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ที่มีระยะเวลาครบกำหนด</w:t>
            </w:r>
          </w:p>
          <w:p w14:paraId="067F48F5" w14:textId="21363F8A" w:rsidR="00D34B5E" w:rsidRPr="00641270" w:rsidRDefault="00D34B5E" w:rsidP="00C3090D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  <w:r w:rsidRPr="0064127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เกินกว่า 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E85BE" w14:textId="11884009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531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DA058" w14:textId="2A071D2D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D0D09" w14:textId="6DF720E2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9ED88" w14:textId="3CB580A1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A5D63" w14:textId="1A146427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D76C8" w14:textId="1B52E078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2ABFF" w14:textId="557A2D31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D5191" w14:textId="23CCA474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531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CEF1226" w14:textId="36160B34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</w:p>
        </w:tc>
      </w:tr>
      <w:tr w:rsidR="005668DD" w:rsidRPr="00641270" w14:paraId="24A3CF9A" w14:textId="77777777" w:rsidTr="00B92C16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0829E51E" w14:textId="77777777" w:rsidR="005668DD" w:rsidRPr="00641270" w:rsidRDefault="005668DD" w:rsidP="005668DD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475A15" w14:textId="4BA2E657" w:rsidR="005668DD" w:rsidRPr="005668DD" w:rsidRDefault="00B250A5" w:rsidP="005668D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077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549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7BB96" w14:textId="3EEE3C08" w:rsidR="005668DD" w:rsidRPr="005668DD" w:rsidRDefault="00B250A5" w:rsidP="005668D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441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C428CE" w14:textId="1200A49C" w:rsidR="005668DD" w:rsidRPr="005668DD" w:rsidRDefault="00B250A5" w:rsidP="005668D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154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5E5355" w14:textId="48F9F424" w:rsidR="005668DD" w:rsidRPr="005668DD" w:rsidRDefault="00B250A5" w:rsidP="005668D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877</w:t>
            </w:r>
            <w:r w:rsidR="00156929" w:rsidRPr="0015692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FBE51" w14:textId="7DE2FBFA" w:rsidR="005668DD" w:rsidRPr="005668DD" w:rsidRDefault="005668DD" w:rsidP="005668D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5668D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50C7B" w14:textId="07E9A0EE" w:rsidR="005668DD" w:rsidRPr="005668DD" w:rsidRDefault="005668DD" w:rsidP="005668DD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5668D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CA977" w14:textId="0D9560F3" w:rsidR="005668DD" w:rsidRPr="005668DD" w:rsidRDefault="00B250A5" w:rsidP="005668D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276</w:t>
            </w:r>
            <w:r w:rsidR="00156929" w:rsidRPr="00156929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597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DE31D1" w14:textId="1ACA70AD" w:rsidR="005668DD" w:rsidRPr="005668DD" w:rsidRDefault="00B250A5" w:rsidP="005668D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831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748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029F4DE" w14:textId="77777777" w:rsidR="005668DD" w:rsidRPr="005668DD" w:rsidRDefault="005668DD" w:rsidP="005668DD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641270" w:rsidRPr="00641270" w14:paraId="0C7E413C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3B601073" w14:textId="77777777" w:rsidR="00D34B5E" w:rsidRPr="00641270" w:rsidRDefault="00D34B5E" w:rsidP="00C3090D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63ECE2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838386" w14:textId="77777777" w:rsidR="00D34B5E" w:rsidRPr="00641270" w:rsidRDefault="00D34B5E" w:rsidP="00C3090D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599B66" w14:textId="77777777" w:rsidR="00D34B5E" w:rsidRPr="00641270" w:rsidRDefault="00D34B5E" w:rsidP="00C3090D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AB6B39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3D5B61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E73A7A" w14:textId="77777777" w:rsidR="00D34B5E" w:rsidRPr="00641270" w:rsidRDefault="00D34B5E" w:rsidP="00C3090D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BB5AE6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AF7B5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51D9F89" w14:textId="77777777" w:rsidR="00D34B5E" w:rsidRPr="00641270" w:rsidRDefault="00D34B5E" w:rsidP="00C3090D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641270" w:rsidRPr="00641270" w14:paraId="4B472F14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62995504" w14:textId="77777777" w:rsidR="00D34B5E" w:rsidRPr="00641270" w:rsidRDefault="00D34B5E" w:rsidP="00C3090D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2F5F5977" w14:textId="58FBE0D6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7F7E9FE" w14:textId="1D0A977E" w:rsidR="00D34B5E" w:rsidRPr="00641270" w:rsidRDefault="00B250A5" w:rsidP="00C3090D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155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CD8A537" w14:textId="1EB57BE5" w:rsidR="00D34B5E" w:rsidRPr="00641270" w:rsidRDefault="005668DD" w:rsidP="00C3090D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1E471735" w14:textId="335EB8EA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28521935" w14:textId="53E8AFBD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09DCEA2" w14:textId="20AAD17C" w:rsidR="00D34B5E" w:rsidRPr="00641270" w:rsidRDefault="005668DD" w:rsidP="00C3090D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10D0885" w14:textId="54334422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1C0CD745" w14:textId="463D7B61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</w:p>
        </w:tc>
        <w:tc>
          <w:tcPr>
            <w:tcW w:w="806" w:type="dxa"/>
            <w:shd w:val="clear" w:color="auto" w:fill="auto"/>
          </w:tcPr>
          <w:p w14:paraId="33AB3CC5" w14:textId="526D8A96" w:rsidR="00D34B5E" w:rsidRPr="00641270" w:rsidRDefault="00B250A5" w:rsidP="00C3090D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</w:p>
        </w:tc>
      </w:tr>
      <w:tr w:rsidR="00D34B5E" w:rsidRPr="00641270" w14:paraId="2327FB3D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04E5E01F" w14:textId="77777777" w:rsidR="00D34B5E" w:rsidRPr="00641270" w:rsidRDefault="00D34B5E" w:rsidP="00C3090D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3AE2D" w14:textId="17BE61B3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523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DAE91" w14:textId="4EE827C5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122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155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ECFB0" w14:textId="790BE0D0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269B5" w14:textId="08EFF80E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E0544" w14:textId="65910EC1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CEA9A" w14:textId="4D2A29C3" w:rsidR="00D34B5E" w:rsidRPr="00641270" w:rsidRDefault="005668DD" w:rsidP="00C3090D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0FB2D" w14:textId="4DC9AE22" w:rsidR="00D34B5E" w:rsidRPr="00641270" w:rsidRDefault="005668DD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0B01D" w14:textId="42364D75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161</w:t>
            </w:r>
            <w:r w:rsidR="005668DD" w:rsidRPr="005668DD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678</w:t>
            </w:r>
          </w:p>
        </w:tc>
        <w:tc>
          <w:tcPr>
            <w:tcW w:w="806" w:type="dxa"/>
            <w:shd w:val="clear" w:color="auto" w:fill="auto"/>
          </w:tcPr>
          <w:p w14:paraId="3C40F5F1" w14:textId="5995DA34" w:rsidR="00D34B5E" w:rsidRPr="00641270" w:rsidRDefault="00D34B5E" w:rsidP="00C3090D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67D3AD62" w14:textId="77777777" w:rsidR="006B0592" w:rsidRDefault="006B0592" w:rsidP="00642218">
      <w:pPr>
        <w:rPr>
          <w:rFonts w:ascii="Browallia New" w:hAnsi="Browallia New" w:cs="Browallia New"/>
          <w:color w:val="000000"/>
          <w:lang w:val="en-US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806"/>
        <w:gridCol w:w="806"/>
        <w:gridCol w:w="806"/>
        <w:gridCol w:w="806"/>
        <w:gridCol w:w="806"/>
        <w:gridCol w:w="806"/>
        <w:gridCol w:w="806"/>
        <w:gridCol w:w="806"/>
        <w:gridCol w:w="806"/>
      </w:tblGrid>
      <w:tr w:rsidR="002E60A8" w:rsidRPr="00641270" w14:paraId="60843C95" w14:textId="77777777" w:rsidTr="00C35088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7EB8ECC6" w14:textId="77777777" w:rsidR="002E60A8" w:rsidRPr="00641270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C92AF" w14:textId="2800215F" w:rsidR="002E60A8" w:rsidRPr="00641270" w:rsidRDefault="002E60A8" w:rsidP="00F259F5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2E60A8" w:rsidRPr="00641270" w14:paraId="4D3D5F6C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17E1A83E" w14:textId="77777777" w:rsidR="002E60A8" w:rsidRPr="00641270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895F2" w14:textId="02B7E8A3" w:rsidR="002E60A8" w:rsidRPr="00641270" w:rsidRDefault="003B27B7" w:rsidP="00F259F5">
            <w:pPr>
              <w:ind w:left="-12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2E60A8" w:rsidRPr="00641270" w14:paraId="4069ACBB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29199C35" w14:textId="77777777" w:rsidR="002E60A8" w:rsidRPr="00641270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FAF77" w14:textId="5959BFA9" w:rsidR="002E60A8" w:rsidRPr="00641270" w:rsidRDefault="002E60A8" w:rsidP="00F259F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637AC" w14:textId="77777777" w:rsidR="00C32B1C" w:rsidRPr="00641270" w:rsidRDefault="002E60A8" w:rsidP="00F259F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155CEDC9" w14:textId="5B1914F7" w:rsidR="002E60A8" w:rsidRPr="00641270" w:rsidRDefault="002E60A8" w:rsidP="00F259F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AFD1B" w14:textId="77777777" w:rsidR="002E60A8" w:rsidRPr="00641270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CBA6C" w14:textId="77777777" w:rsidR="002E60A8" w:rsidRPr="00641270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86AE4" w14:textId="571A188B" w:rsidR="002E60A8" w:rsidRPr="00641270" w:rsidRDefault="001231E1" w:rsidP="00F259F5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</w:tr>
      <w:tr w:rsidR="002C55C5" w:rsidRPr="00641270" w14:paraId="03E578B5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57E61CDF" w14:textId="77777777" w:rsidR="002C55C5" w:rsidRPr="00641270" w:rsidRDefault="002C55C5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1EE88C1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701239D" w14:textId="71574555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1C00D28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FC5B08A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E128576" w14:textId="3C0BD4AD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796C5EC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E33E891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86DEA00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BB6EE6D" w14:textId="142ACD64" w:rsidR="002C55C5" w:rsidRPr="00641270" w:rsidRDefault="002E60A8" w:rsidP="00F259F5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ดอกเบี้ย</w:t>
            </w:r>
          </w:p>
        </w:tc>
      </w:tr>
      <w:tr w:rsidR="002C55C5" w:rsidRPr="00641270" w14:paraId="2E0C7642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15547892" w14:textId="77777777" w:rsidR="002C55C5" w:rsidRPr="00641270" w:rsidRDefault="002C55C5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23115" w14:textId="49CC53C1" w:rsidR="002C55C5" w:rsidRPr="00641270" w:rsidRDefault="00B250A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C55C5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D41EDBD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A2FD9" w14:textId="44BCDBBE" w:rsidR="002C55C5" w:rsidRPr="00641270" w:rsidRDefault="00B250A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C55C5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2C55C5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2A1A568C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713F9" w14:textId="656AD76E" w:rsidR="002C55C5" w:rsidRPr="00641270" w:rsidRDefault="00B250A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2C55C5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26460C81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A6A8E" w14:textId="6204AB5E" w:rsidR="002C55C5" w:rsidRPr="00641270" w:rsidRDefault="00B250A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C55C5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6FB6C48A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EE51B" w14:textId="3E05EC7E" w:rsidR="002C55C5" w:rsidRPr="00641270" w:rsidRDefault="00B250A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2C55C5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2C55C5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57C82A21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50E5A" w14:textId="51B42F2E" w:rsidR="002C55C5" w:rsidRPr="00641270" w:rsidRDefault="00B250A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2C55C5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E046EC9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AD190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ดอกเบี้ย</w:t>
            </w:r>
          </w:p>
          <w:p w14:paraId="3EE65229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AC85C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  <w:p w14:paraId="5E15469D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D7A03" w14:textId="00C91AF4" w:rsidR="002E60A8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ร้อยละ</w:t>
            </w:r>
          </w:p>
          <w:p w14:paraId="7142E307" w14:textId="72FDC0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ต่อปี</w:t>
            </w:r>
          </w:p>
        </w:tc>
      </w:tr>
      <w:tr w:rsidR="002E60A8" w:rsidRPr="00641270" w14:paraId="48CFD7E8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504A7A94" w14:textId="77777777" w:rsidR="002E60A8" w:rsidRPr="00641270" w:rsidRDefault="002E60A8" w:rsidP="00F259F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D5735" w14:textId="77777777" w:rsidR="002E60A8" w:rsidRPr="00641270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7651F" w14:textId="77777777" w:rsidR="002E60A8" w:rsidRPr="00641270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F1A13" w14:textId="77777777" w:rsidR="002E60A8" w:rsidRPr="00641270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80D24" w14:textId="77777777" w:rsidR="002E60A8" w:rsidRPr="00641270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CE76F" w14:textId="77777777" w:rsidR="002E60A8" w:rsidRPr="00641270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7607E" w14:textId="77777777" w:rsidR="002E60A8" w:rsidRPr="00641270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DB370" w14:textId="77777777" w:rsidR="002E60A8" w:rsidRPr="00641270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9BEA8" w14:textId="77777777" w:rsidR="002E60A8" w:rsidRPr="00641270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40D53" w14:textId="77777777" w:rsidR="002E60A8" w:rsidRPr="00641270" w:rsidRDefault="002E60A8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2C55C5" w:rsidRPr="00641270" w14:paraId="5D0C4701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2F219F6A" w14:textId="77777777" w:rsidR="002C55C5" w:rsidRPr="00641270" w:rsidRDefault="002C55C5" w:rsidP="001231E1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7ED6C64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A640BBA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B22986A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93DFD0A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3A213D01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282E1712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0B37E0DD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9BA3129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6FCD88B" w14:textId="77777777" w:rsidR="002C55C5" w:rsidRPr="00641270" w:rsidRDefault="002C55C5" w:rsidP="00F259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C308E" w:rsidRPr="00641270" w14:paraId="20BF2590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74C55C98" w14:textId="45BED950" w:rsidR="00CC308E" w:rsidRPr="00641270" w:rsidRDefault="00CC308E" w:rsidP="004546B2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27E2D93" w14:textId="7CDFEB26" w:rsidR="00CC308E" w:rsidRPr="00641270" w:rsidRDefault="00B250A5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4103FC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DA75211" w14:textId="1C02AEC2" w:rsidR="00CC308E" w:rsidRPr="00641270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7044512" w14:textId="2DF71953" w:rsidR="00CC308E" w:rsidRPr="00641270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9DA96C8" w14:textId="69D2A260" w:rsidR="00CC308E" w:rsidRPr="00641270" w:rsidRDefault="00B250A5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050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1D76F4B" w14:textId="6DD62008" w:rsidR="00CC308E" w:rsidRPr="00641270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0D554A8" w14:textId="4A97C7B8" w:rsidR="00CC308E" w:rsidRPr="00641270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31D84A7" w14:textId="0DBB5E19" w:rsidR="00CC308E" w:rsidRPr="00641270" w:rsidRDefault="00B250A5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072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E76E06C" w14:textId="7DB291DB" w:rsidR="00CC308E" w:rsidRPr="00641270" w:rsidRDefault="00B250A5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949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18C5C56" w14:textId="724262EA" w:rsidR="00CC308E" w:rsidRPr="00641270" w:rsidRDefault="00B250A5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</w:p>
        </w:tc>
      </w:tr>
      <w:tr w:rsidR="00CC308E" w:rsidRPr="00641270" w14:paraId="60A96DF5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31FFF74A" w14:textId="6671F7A8" w:rsidR="00CC308E" w:rsidRPr="00641270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3BE92FF" w14:textId="77777777" w:rsidR="00CC308E" w:rsidRPr="00641270" w:rsidRDefault="00CC308E" w:rsidP="00157FF5">
            <w:pPr>
              <w:ind w:right="-72" w:hanging="4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011A1490" w14:textId="77777777" w:rsidR="00CC308E" w:rsidRPr="00641270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0937635" w14:textId="77777777" w:rsidR="00CC308E" w:rsidRPr="00641270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42ABB4E" w14:textId="77777777" w:rsidR="00CC308E" w:rsidRPr="00641270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6605B6E" w14:textId="77777777" w:rsidR="00CC308E" w:rsidRPr="00641270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9A0585C" w14:textId="77777777" w:rsidR="00CC308E" w:rsidRPr="00641270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76AB39E" w14:textId="77777777" w:rsidR="00CC308E" w:rsidRPr="00641270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37960FA" w14:textId="77777777" w:rsidR="00CC308E" w:rsidRPr="00641270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28A59F3" w14:textId="77777777" w:rsidR="00CC308E" w:rsidRPr="00641270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</w:p>
        </w:tc>
      </w:tr>
      <w:tr w:rsidR="00CC308E" w:rsidRPr="00641270" w14:paraId="5C60EF11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66FE587C" w14:textId="495A339A" w:rsidR="00CC308E" w:rsidRPr="00641270" w:rsidRDefault="00CC308E" w:rsidP="004546B2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695786B" w14:textId="7AE549BA" w:rsidR="00CC308E" w:rsidRPr="00641270" w:rsidRDefault="00B250A5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E1F58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763</w:t>
            </w:r>
            <w:r w:rsidR="00BE1F58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937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F3985DF" w14:textId="72C0FCD9" w:rsidR="00CC308E" w:rsidRPr="00641270" w:rsidRDefault="00B250A5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623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831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CD1B686" w14:textId="7B935E9D" w:rsidR="00CC308E" w:rsidRPr="00641270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453E58E" w14:textId="2FA7FE32" w:rsidR="00CC308E" w:rsidRPr="00641270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19A5F3E" w14:textId="5ACF88B9" w:rsidR="00CC308E" w:rsidRPr="00641270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A447B28" w14:textId="66BD02C3" w:rsidR="00CC308E" w:rsidRPr="00641270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03578C2" w14:textId="7C1FDFB5" w:rsidR="00CC308E" w:rsidRPr="00641270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E669DE8" w14:textId="3A6129D6" w:rsidR="00CC308E" w:rsidRPr="00641270" w:rsidRDefault="00B250A5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387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1C48CF9" w14:textId="04E494C4" w:rsidR="00CC308E" w:rsidRPr="00641270" w:rsidRDefault="00B250A5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</w:t>
            </w:r>
          </w:p>
        </w:tc>
      </w:tr>
      <w:tr w:rsidR="00CC308E" w:rsidRPr="00641270" w14:paraId="311DA7FC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0DC04B60" w14:textId="77777777" w:rsidR="00CC308E" w:rsidRPr="00641270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806" w:type="dxa"/>
            <w:shd w:val="clear" w:color="auto" w:fill="auto"/>
          </w:tcPr>
          <w:p w14:paraId="25186071" w14:textId="78FA2259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505</w:t>
            </w:r>
            <w:r w:rsidR="00BE1F58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132</w:t>
            </w:r>
          </w:p>
        </w:tc>
        <w:tc>
          <w:tcPr>
            <w:tcW w:w="806" w:type="dxa"/>
            <w:shd w:val="clear" w:color="auto" w:fill="auto"/>
          </w:tcPr>
          <w:p w14:paraId="33389C3A" w14:textId="0A804ED9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828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037</w:t>
            </w:r>
          </w:p>
        </w:tc>
        <w:tc>
          <w:tcPr>
            <w:tcW w:w="806" w:type="dxa"/>
            <w:shd w:val="clear" w:color="auto" w:fill="auto"/>
          </w:tcPr>
          <w:p w14:paraId="1DCE3A5C" w14:textId="5FA1A897" w:rsidR="00CC308E" w:rsidRPr="00641270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0BA1945F" w14:textId="44E0A302" w:rsidR="00CC308E" w:rsidRPr="00641270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50C5B5C9" w14:textId="78DA6FD8" w:rsidR="00CC308E" w:rsidRPr="00641270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4BDBBF7A" w14:textId="6F01B5CA" w:rsidR="00CC308E" w:rsidRPr="00641270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</w:tcPr>
          <w:p w14:paraId="484D94E5" w14:textId="5E8B70D4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</w:p>
        </w:tc>
        <w:tc>
          <w:tcPr>
            <w:tcW w:w="806" w:type="dxa"/>
            <w:shd w:val="clear" w:color="auto" w:fill="auto"/>
          </w:tcPr>
          <w:p w14:paraId="6355EC68" w14:textId="7BC91263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333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404</w:t>
            </w:r>
          </w:p>
        </w:tc>
        <w:tc>
          <w:tcPr>
            <w:tcW w:w="806" w:type="dxa"/>
            <w:shd w:val="clear" w:color="auto" w:fill="auto"/>
          </w:tcPr>
          <w:p w14:paraId="725B3C1A" w14:textId="45A9F605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97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</w:t>
            </w:r>
          </w:p>
        </w:tc>
      </w:tr>
      <w:tr w:rsidR="00CC308E" w:rsidRPr="00641270" w14:paraId="045321E6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0CC9B5A1" w14:textId="3AA1F5C1" w:rsidR="00CC308E" w:rsidRPr="00641270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เงินฝากสถาบันการเงิน</w:t>
            </w:r>
          </w:p>
          <w:p w14:paraId="0C6FAC61" w14:textId="725DAED3" w:rsidR="00CC308E" w:rsidRPr="00641270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  <w:r w:rsidR="00560C4F"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มีระยะเวลาครบกำหนด</w:t>
            </w:r>
          </w:p>
          <w:p w14:paraId="58A0AC92" w14:textId="699653CA" w:rsidR="00CC308E" w:rsidRPr="00641270" w:rsidRDefault="00CC308E" w:rsidP="004546B2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</w:t>
            </w:r>
            <w:r w:rsidRPr="0064127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เกินกว่า 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93DB3" w14:textId="164B7A2A" w:rsidR="00CC308E" w:rsidRPr="00641270" w:rsidRDefault="00B250A5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BE1F58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531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0BBA5" w14:textId="0523D56C" w:rsidR="00CC308E" w:rsidRPr="00641270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B6495" w14:textId="57CD96ED" w:rsidR="00CC308E" w:rsidRPr="00641270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E9872" w14:textId="184EE7FE" w:rsidR="00CC308E" w:rsidRPr="00641270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B31F7" w14:textId="2626CB73" w:rsidR="00CC308E" w:rsidRPr="00641270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8C7CA" w14:textId="3957BBE4" w:rsidR="00CC308E" w:rsidRPr="00641270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5825A" w14:textId="75CFEDBF" w:rsidR="00CC308E" w:rsidRPr="00641270" w:rsidRDefault="002E2D81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674D0" w14:textId="01BF1D7E" w:rsidR="00CC308E" w:rsidRPr="00641270" w:rsidRDefault="00B250A5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164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531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BAC194B" w14:textId="6D36F4D7" w:rsidR="00CC308E" w:rsidRPr="00641270" w:rsidRDefault="00B250A5" w:rsidP="00157FF5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</w:p>
        </w:tc>
      </w:tr>
      <w:tr w:rsidR="00CC308E" w:rsidRPr="00641270" w14:paraId="2E9B4175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04482B42" w14:textId="77777777" w:rsidR="00CC308E" w:rsidRPr="00641270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02704" w14:textId="36CDDE94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BE1F58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443</w:t>
            </w:r>
            <w:r w:rsidR="00BE1F58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646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5AC75" w14:textId="747A1EE2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451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5BC7A" w14:textId="4ABF431C" w:rsidR="00CC308E" w:rsidRPr="00641270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C6219" w14:textId="2A44608F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893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050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C2163" w14:textId="7EA93551" w:rsidR="00CC308E" w:rsidRPr="00641270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9B7AC" w14:textId="3C6F63A8" w:rsidR="00CC308E" w:rsidRPr="00641270" w:rsidRDefault="002E2D81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7F9C1" w14:textId="27CF9EBD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307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54AC2" w14:textId="56670372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961F907" w14:textId="1C4D4E5B" w:rsidR="00CC308E" w:rsidRPr="00641270" w:rsidRDefault="00CC308E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C308E" w:rsidRPr="00641270" w14:paraId="20AEC6D1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152AFD06" w14:textId="77777777" w:rsidR="00CC308E" w:rsidRPr="00641270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3988A7" w14:textId="77777777" w:rsidR="00CC308E" w:rsidRPr="00641270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3C2E5C" w14:textId="77777777" w:rsidR="00CC308E" w:rsidRPr="00641270" w:rsidRDefault="00CC308E" w:rsidP="00CC308E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B4209" w14:textId="77777777" w:rsidR="00CC308E" w:rsidRPr="00641270" w:rsidRDefault="00CC308E" w:rsidP="00CC308E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1191A" w14:textId="77777777" w:rsidR="00CC308E" w:rsidRPr="00641270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CDF60" w14:textId="77777777" w:rsidR="00CC308E" w:rsidRPr="00641270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2330E" w14:textId="77777777" w:rsidR="00CC308E" w:rsidRPr="00641270" w:rsidRDefault="00CC308E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5D5703" w14:textId="77777777" w:rsidR="00CC308E" w:rsidRPr="00641270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FC708" w14:textId="77777777" w:rsidR="00CC308E" w:rsidRPr="00641270" w:rsidRDefault="00CC308E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6E37FE8" w14:textId="77777777" w:rsidR="00CC308E" w:rsidRPr="00641270" w:rsidRDefault="00CC308E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C308E" w:rsidRPr="00641270" w14:paraId="5BC1D0AA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6C0E0A1A" w14:textId="77777777" w:rsidR="00CC308E" w:rsidRPr="00641270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71A680E7" w14:textId="3447C17F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BE1F58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1BAC08B1" w14:textId="0ABED84D" w:rsidR="00CC308E" w:rsidRPr="00641270" w:rsidRDefault="00B250A5" w:rsidP="00CC308E">
            <w:pPr>
              <w:tabs>
                <w:tab w:val="decimal" w:pos="624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31D641FF" w14:textId="0AD0BCDD" w:rsidR="00CC308E" w:rsidRPr="00641270" w:rsidRDefault="00B250A5" w:rsidP="00CC308E">
            <w:pPr>
              <w:tabs>
                <w:tab w:val="decimal" w:pos="639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857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03AEA95C" w14:textId="267E6FD3" w:rsidR="00CC308E" w:rsidRPr="00641270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5EA3DA1B" w14:textId="47721555" w:rsidR="00CC308E" w:rsidRPr="00641270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4EF313AD" w14:textId="417D93C8" w:rsidR="00CC308E" w:rsidRPr="00641270" w:rsidRDefault="00375C9F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5E46B3D4" w14:textId="099B3F7E" w:rsidR="00CC308E" w:rsidRPr="00641270" w:rsidRDefault="00375C9F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14:paraId="596DC001" w14:textId="33AD8944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806" w:type="dxa"/>
            <w:shd w:val="clear" w:color="auto" w:fill="auto"/>
          </w:tcPr>
          <w:p w14:paraId="626BC718" w14:textId="26B23A6D" w:rsidR="00CC308E" w:rsidRPr="00641270" w:rsidRDefault="00B250A5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80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</w:p>
        </w:tc>
      </w:tr>
      <w:tr w:rsidR="00CC308E" w:rsidRPr="00641270" w14:paraId="6A25B4F6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356EE7A5" w14:textId="77777777" w:rsidR="00CC308E" w:rsidRPr="00641270" w:rsidRDefault="00CC308E" w:rsidP="00CC308E">
            <w:pPr>
              <w:ind w:left="-35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96F44" w14:textId="17E180D2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="00BE1F58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499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E8B19" w14:textId="018DEFC0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B209C" w14:textId="72FD6A61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857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EFB67" w14:textId="5B94C5A5" w:rsidR="00CC308E" w:rsidRPr="00641270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F8CA4" w14:textId="756F3C88" w:rsidR="00CC308E" w:rsidRPr="00641270" w:rsidRDefault="002E2D81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32A79" w14:textId="50E98BD7" w:rsidR="00CC308E" w:rsidRPr="00641270" w:rsidRDefault="00375C9F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134F4" w14:textId="23DF8477" w:rsidR="00CC308E" w:rsidRPr="00641270" w:rsidRDefault="00375C9F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9730C" w14:textId="44956AD5" w:rsidR="00CC308E" w:rsidRPr="00641270" w:rsidRDefault="00B250A5" w:rsidP="00CC308E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193</w:t>
            </w:r>
            <w:r w:rsidR="002E2D81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574</w:t>
            </w:r>
          </w:p>
        </w:tc>
        <w:tc>
          <w:tcPr>
            <w:tcW w:w="806" w:type="dxa"/>
            <w:shd w:val="clear" w:color="auto" w:fill="auto"/>
          </w:tcPr>
          <w:p w14:paraId="43DF5752" w14:textId="7E47B51F" w:rsidR="00CC308E" w:rsidRPr="00641270" w:rsidRDefault="00CC308E" w:rsidP="00CC308E">
            <w:pPr>
              <w:tabs>
                <w:tab w:val="decimal" w:pos="582"/>
              </w:tabs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</w:t>
            </w:r>
          </w:p>
        </w:tc>
      </w:tr>
    </w:tbl>
    <w:p w14:paraId="5615031F" w14:textId="23CE183D" w:rsidR="00955DE3" w:rsidRDefault="00955DE3" w:rsidP="00E537BB">
      <w:pPr>
        <w:rPr>
          <w:rFonts w:ascii="Browallia New" w:hAnsi="Browallia New" w:cs="Browallia New"/>
          <w:color w:val="000000"/>
        </w:rPr>
      </w:pPr>
    </w:p>
    <w:p w14:paraId="34848ED0" w14:textId="77777777" w:rsidR="00955DE3" w:rsidRDefault="00955DE3">
      <w:pPr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774"/>
        <w:gridCol w:w="838"/>
        <w:gridCol w:w="806"/>
        <w:gridCol w:w="806"/>
        <w:gridCol w:w="806"/>
        <w:gridCol w:w="806"/>
        <w:gridCol w:w="806"/>
        <w:gridCol w:w="806"/>
        <w:gridCol w:w="806"/>
      </w:tblGrid>
      <w:tr w:rsidR="00A34161" w:rsidRPr="00641270" w14:paraId="5395C8C0" w14:textId="77777777" w:rsidTr="00BD7D6D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14F125F1" w14:textId="77777777" w:rsidR="00A34161" w:rsidRPr="00641270" w:rsidRDefault="00A34161" w:rsidP="00C14BE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95D87" w14:textId="77777777" w:rsidR="00A34161" w:rsidRPr="00641270" w:rsidRDefault="00A34161" w:rsidP="00C14BE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4161" w:rsidRPr="00641270" w14:paraId="681B4021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34435D3F" w14:textId="77777777" w:rsidR="00A34161" w:rsidRPr="00641270" w:rsidRDefault="00A34161" w:rsidP="00C14BE5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D0F28" w14:textId="3052DF99" w:rsidR="00A34161" w:rsidRPr="00641270" w:rsidRDefault="00A34161" w:rsidP="00C14BE5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A34161" w:rsidRPr="00641270" w14:paraId="25310C85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25CBF068" w14:textId="77777777" w:rsidR="00A34161" w:rsidRPr="00641270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6954A" w14:textId="60870CEF" w:rsidR="00A34161" w:rsidRPr="00641270" w:rsidRDefault="00A34161" w:rsidP="00A34161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60CA2" w14:textId="77777777" w:rsidR="00C32B1C" w:rsidRPr="00641270" w:rsidRDefault="00A34161" w:rsidP="00A34161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042ED8F1" w14:textId="0E0F3F24" w:rsidR="00A34161" w:rsidRPr="00641270" w:rsidRDefault="00A34161" w:rsidP="00A34161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445534B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299317F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A0CB965" w14:textId="77777777" w:rsidR="00A34161" w:rsidRPr="00641270" w:rsidRDefault="00A34161" w:rsidP="00A34161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</w:tr>
      <w:tr w:rsidR="00A34161" w:rsidRPr="00641270" w14:paraId="602D34BD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65B9FFF7" w14:textId="77777777" w:rsidR="00A34161" w:rsidRPr="00641270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D82AB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AAF17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BDE72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619421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C9239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2858C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0CA3AD5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93FB13A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B7EF296" w14:textId="77777777" w:rsidR="00A34161" w:rsidRPr="00641270" w:rsidRDefault="00A34161" w:rsidP="00A34161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ดอกเบี้ย</w:t>
            </w:r>
          </w:p>
        </w:tc>
      </w:tr>
      <w:tr w:rsidR="00A34161" w:rsidRPr="00641270" w14:paraId="7EAD5C2C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414D251B" w14:textId="77777777" w:rsidR="00A34161" w:rsidRPr="00641270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54C9B" w14:textId="4CB13D1C" w:rsidR="00A34161" w:rsidRPr="00641270" w:rsidRDefault="00B250A5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34161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45A8C14E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F11B8" w14:textId="4A5509B4" w:rsidR="00D64DA1" w:rsidRPr="00641270" w:rsidRDefault="00B250A5" w:rsidP="00D64DA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D64DA1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D64DA1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60A9A1AC" w14:textId="5D5790C4" w:rsidR="00A34161" w:rsidRPr="00641270" w:rsidRDefault="00D64DA1" w:rsidP="00D64DA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C1AEC" w14:textId="3B9C1460" w:rsidR="00A34161" w:rsidRPr="00641270" w:rsidRDefault="00B250A5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A34161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391CEF6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D9D8B" w14:textId="603A261B" w:rsidR="00A34161" w:rsidRPr="00641270" w:rsidRDefault="00B250A5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34161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4519FCE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C9885" w14:textId="733C1E8A" w:rsidR="00A34161" w:rsidRPr="00641270" w:rsidRDefault="00B250A5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A34161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A34161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3241BBB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A0B1" w14:textId="308FA683" w:rsidR="00A34161" w:rsidRPr="00641270" w:rsidRDefault="00B250A5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A34161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7C494BE9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230E4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ดอกเบี้ย</w:t>
            </w:r>
          </w:p>
          <w:p w14:paraId="404A6F6C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15EDA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  <w:p w14:paraId="03C071CB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A2CC1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  <w:p w14:paraId="34F38E78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ต่อปี</w:t>
            </w:r>
          </w:p>
        </w:tc>
      </w:tr>
      <w:tr w:rsidR="00641270" w:rsidRPr="00641270" w14:paraId="59B84284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29D28CB3" w14:textId="77777777" w:rsidR="00A34161" w:rsidRPr="00641270" w:rsidRDefault="00A34161" w:rsidP="00A34161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C6C19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7BAFFC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B132B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B0A13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503F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95674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68A9E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08725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D75AC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41270" w:rsidRPr="00641270" w14:paraId="5E141878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5BB60157" w14:textId="77777777" w:rsidR="00A34161" w:rsidRPr="00641270" w:rsidRDefault="00A34161" w:rsidP="00A34161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705E3C19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6A346E96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88352B8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1096211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003FE84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447EDB5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6773E34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79A17B3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D8BFA74" w14:textId="77777777" w:rsidR="00A34161" w:rsidRPr="00641270" w:rsidRDefault="00A34161" w:rsidP="00A3416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641270" w:rsidRPr="00641270" w14:paraId="65CE409B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25ACBEA5" w14:textId="2928A8FA" w:rsidR="008C2731" w:rsidRPr="00641270" w:rsidRDefault="008C2731" w:rsidP="004546B2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6F1A75E3" w14:textId="0D361AD0" w:rsidR="008C2731" w:rsidRPr="00641270" w:rsidRDefault="00B250A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991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65297D46" w14:textId="6A234528" w:rsidR="008C2731" w:rsidRPr="00641270" w:rsidRDefault="00E617FB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3B7D15B" w14:textId="662101F2" w:rsidR="008C2731" w:rsidRPr="00641270" w:rsidRDefault="00E617FB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DE74B41" w14:textId="5B134134" w:rsidR="008C2731" w:rsidRPr="00641270" w:rsidRDefault="00B250A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D3EC31E" w14:textId="346F9118" w:rsidR="008C2731" w:rsidRPr="00641270" w:rsidRDefault="00E617FB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BD0532E" w14:textId="5DC39D1F" w:rsidR="008C2731" w:rsidRPr="00641270" w:rsidRDefault="00E617FB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213DA2A" w14:textId="006CA2B4" w:rsidR="008C2731" w:rsidRPr="00641270" w:rsidRDefault="00B250A5" w:rsidP="008C2731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134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833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EA5378D" w14:textId="3E8241E9" w:rsidR="008C2731" w:rsidRPr="00641270" w:rsidRDefault="00B250A5" w:rsidP="00DC44E7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430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3510233" w14:textId="323F3C48" w:rsidR="008C2731" w:rsidRPr="00641270" w:rsidRDefault="00B250A5" w:rsidP="008C2731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</w:p>
        </w:tc>
      </w:tr>
      <w:tr w:rsidR="00641270" w:rsidRPr="00641270" w14:paraId="2D8283D6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34917198" w14:textId="77777777" w:rsidR="008C2731" w:rsidRPr="00641270" w:rsidRDefault="008C2731" w:rsidP="008C2731">
            <w:pPr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4ABFB4A7" w14:textId="77777777" w:rsidR="008C2731" w:rsidRPr="00641270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37823BBE" w14:textId="77777777" w:rsidR="008C2731" w:rsidRPr="00641270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A3AB008" w14:textId="77777777" w:rsidR="008C2731" w:rsidRPr="00641270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87FEBBC" w14:textId="77777777" w:rsidR="008C2731" w:rsidRPr="00641270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3E837A6A" w14:textId="77777777" w:rsidR="008C2731" w:rsidRPr="00641270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4FC1CA8" w14:textId="77777777" w:rsidR="008C2731" w:rsidRPr="00641270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6E4454D" w14:textId="77777777" w:rsidR="008C2731" w:rsidRPr="00641270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E4386DE" w14:textId="77777777" w:rsidR="008C2731" w:rsidRPr="00641270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5F99E211" w14:textId="77777777" w:rsidR="008C2731" w:rsidRPr="00641270" w:rsidRDefault="008C2731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641270" w:rsidRPr="00641270" w14:paraId="58BFC811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78D11C6F" w14:textId="1F3637D7" w:rsidR="008C2731" w:rsidRPr="00641270" w:rsidRDefault="008C2731" w:rsidP="004546B2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093CD606" w14:textId="259E8C2E" w:rsidR="008C2731" w:rsidRPr="00641270" w:rsidRDefault="00B250A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777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737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DEB6CC8" w14:textId="62F8B664" w:rsidR="008C2731" w:rsidRPr="00641270" w:rsidRDefault="00B250A5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BB9353C" w14:textId="1B5488C4" w:rsidR="008C2731" w:rsidRPr="00641270" w:rsidRDefault="00E617FB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B3C0CF3" w14:textId="150F979B" w:rsidR="008C2731" w:rsidRPr="00641270" w:rsidRDefault="00E617FB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69C98B0F" w14:textId="496C5B02" w:rsidR="008C2731" w:rsidRPr="00641270" w:rsidRDefault="00E617FB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3E8B4E8" w14:textId="753D3D7A" w:rsidR="008C2731" w:rsidRPr="00641270" w:rsidRDefault="00E617FB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1712F27" w14:textId="065E63BD" w:rsidR="008C2731" w:rsidRPr="00641270" w:rsidRDefault="006971B5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E2AC336" w14:textId="3FEB6804" w:rsidR="008C2731" w:rsidRPr="00641270" w:rsidRDefault="00B250A5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778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767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98FB281" w14:textId="014AA231" w:rsidR="008C2731" w:rsidRPr="00641270" w:rsidRDefault="00B250A5" w:rsidP="008C2731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875</w:t>
            </w:r>
          </w:p>
        </w:tc>
      </w:tr>
      <w:tr w:rsidR="00641270" w:rsidRPr="00641270" w14:paraId="12D911D5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506B1FC6" w14:textId="77777777" w:rsidR="008C2731" w:rsidRPr="00641270" w:rsidRDefault="008C2731" w:rsidP="008C2731">
            <w:pPr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AEC27A" w14:textId="539499CA" w:rsidR="008C2731" w:rsidRPr="00641270" w:rsidRDefault="00B250A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997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678A1B" w14:textId="46DE81A1" w:rsidR="008C2731" w:rsidRPr="00641270" w:rsidRDefault="00BB06F0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9E1BC" w14:textId="6B4AFCAD" w:rsidR="008C2731" w:rsidRPr="00641270" w:rsidRDefault="00B250A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5BE6B" w14:textId="1237C4F7" w:rsidR="008C2731" w:rsidRPr="00641270" w:rsidRDefault="00E617FB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26CF8A" w14:textId="008BFF4B" w:rsidR="008C2731" w:rsidRPr="00641270" w:rsidRDefault="00E617FB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48B3D" w14:textId="15CD7F45" w:rsidR="008C2731" w:rsidRPr="00641270" w:rsidRDefault="00E617FB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EA683" w14:textId="5D18FBCC" w:rsidR="008C2731" w:rsidRPr="00641270" w:rsidRDefault="00B250A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6971B5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249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6C17D" w14:textId="6385A55F" w:rsidR="008C2731" w:rsidRPr="00641270" w:rsidRDefault="00B250A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267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185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889A058" w14:textId="0E748F59" w:rsidR="008C2731" w:rsidRPr="00641270" w:rsidRDefault="00B250A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-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</w:p>
        </w:tc>
      </w:tr>
      <w:tr w:rsidR="00641270" w:rsidRPr="00641270" w14:paraId="0B16CCC0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00340655" w14:textId="77777777" w:rsidR="008C2731" w:rsidRPr="00641270" w:rsidRDefault="008C2731" w:rsidP="008C2731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E3912A" w14:textId="318E2710" w:rsidR="008C2731" w:rsidRPr="00641270" w:rsidRDefault="00B250A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888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44F17E" w14:textId="15CD974E" w:rsidR="008C2731" w:rsidRPr="00641270" w:rsidRDefault="00B250A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030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F152F4" w14:textId="44D3B518" w:rsidR="008C2731" w:rsidRPr="00641270" w:rsidRDefault="00B250A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210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082EDC" w14:textId="44E91981" w:rsidR="008C2731" w:rsidRPr="00641270" w:rsidRDefault="00B250A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606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A8E0E" w14:textId="5CEC2A53" w:rsidR="008C2731" w:rsidRPr="00641270" w:rsidRDefault="00E617FB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88AA6" w14:textId="6B20A0BF" w:rsidR="008C2731" w:rsidRPr="00641270" w:rsidRDefault="00E617FB" w:rsidP="008C2731">
            <w:pPr>
              <w:tabs>
                <w:tab w:val="decimal" w:pos="582"/>
              </w:tabs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BDACB" w14:textId="27715A57" w:rsidR="008C2731" w:rsidRPr="00641270" w:rsidRDefault="00B250A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155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082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58B70" w14:textId="1897C8DD" w:rsidR="008C2731" w:rsidRPr="00641270" w:rsidRDefault="00B250A5" w:rsidP="008C2731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272</w:t>
            </w:r>
            <w:r w:rsidR="00E617FB" w:rsidRPr="00E617F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382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32344E4" w14:textId="77777777" w:rsidR="008C2731" w:rsidRPr="00641270" w:rsidRDefault="008C2731" w:rsidP="008C2731">
            <w:pPr>
              <w:tabs>
                <w:tab w:val="decimal" w:pos="582"/>
              </w:tabs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1524306B" w14:textId="061D6CA3" w:rsidR="00BD7D6D" w:rsidRDefault="00BD7D6D" w:rsidP="00A34161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275"/>
        <w:gridCol w:w="774"/>
        <w:gridCol w:w="838"/>
        <w:gridCol w:w="806"/>
        <w:gridCol w:w="806"/>
        <w:gridCol w:w="806"/>
        <w:gridCol w:w="806"/>
        <w:gridCol w:w="806"/>
        <w:gridCol w:w="806"/>
        <w:gridCol w:w="806"/>
      </w:tblGrid>
      <w:tr w:rsidR="00D34B5E" w:rsidRPr="00641270" w14:paraId="3F2377E7" w14:textId="77777777" w:rsidTr="00BD7D6D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08F41587" w14:textId="77777777" w:rsidR="00D34B5E" w:rsidRPr="00641270" w:rsidRDefault="00D34B5E" w:rsidP="00C3090D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A8CAD" w14:textId="77777777" w:rsidR="00D34B5E" w:rsidRPr="00641270" w:rsidRDefault="00D34B5E" w:rsidP="00C3090D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4B5E" w:rsidRPr="00641270" w14:paraId="64D20542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4EBBB574" w14:textId="77777777" w:rsidR="00D34B5E" w:rsidRPr="00641270" w:rsidRDefault="00D34B5E" w:rsidP="00C3090D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25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D097F" w14:textId="464308D8" w:rsidR="00D34B5E" w:rsidRPr="00641270" w:rsidRDefault="00D34B5E" w:rsidP="00C3090D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D34B5E" w:rsidRPr="00641270" w14:paraId="26B646A1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682090B0" w14:textId="77777777" w:rsidR="00D34B5E" w:rsidRPr="00641270" w:rsidRDefault="00D34B5E" w:rsidP="00C3090D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B965D" w14:textId="77777777" w:rsidR="00D34B5E" w:rsidRPr="00641270" w:rsidRDefault="00D34B5E" w:rsidP="00C3090D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24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4533E" w14:textId="77777777" w:rsidR="00D34B5E" w:rsidRPr="00641270" w:rsidRDefault="00D34B5E" w:rsidP="00C3090D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อัตราดอกเบี้ยปรับขึ้นลงตาม</w:t>
            </w:r>
          </w:p>
          <w:p w14:paraId="231A22C1" w14:textId="77777777" w:rsidR="00D34B5E" w:rsidRPr="00641270" w:rsidRDefault="00D34B5E" w:rsidP="00C3090D">
            <w:pPr>
              <w:ind w:right="-72" w:hanging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CB4068D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16C3127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EA68E85" w14:textId="77777777" w:rsidR="00D34B5E" w:rsidRPr="00641270" w:rsidRDefault="00D34B5E" w:rsidP="00C3090D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</w:t>
            </w:r>
          </w:p>
        </w:tc>
      </w:tr>
      <w:tr w:rsidR="00D34B5E" w:rsidRPr="00641270" w14:paraId="31911AA6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39C05ED0" w14:textId="77777777" w:rsidR="00D34B5E" w:rsidRPr="00641270" w:rsidRDefault="00D34B5E" w:rsidP="00C3090D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2209D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9F2B8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11B7E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86F69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ภายใน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71527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36118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760AD28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ไม่มีอัตรา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2DFD6C2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03EBACC" w14:textId="77777777" w:rsidR="00D34B5E" w:rsidRPr="00641270" w:rsidRDefault="00D34B5E" w:rsidP="00C3090D">
            <w:pPr>
              <w:ind w:left="-12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ดอกเบี้ย</w:t>
            </w:r>
          </w:p>
        </w:tc>
      </w:tr>
      <w:tr w:rsidR="00D34B5E" w:rsidRPr="00641270" w14:paraId="375C478A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26B81392" w14:textId="77777777" w:rsidR="00D34B5E" w:rsidRPr="00641270" w:rsidRDefault="00D34B5E" w:rsidP="00C3090D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8387" w14:textId="22A4CC34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369DACA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B3DE4" w14:textId="603400DB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67822ABE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EAFD7" w14:textId="30CC2400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539C8566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68008" w14:textId="56A26B74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125A94EA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F9EF6" w14:textId="3993E6A8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 ถึง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4A5227EC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2596F" w14:textId="1E0672B8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  <w:t>5</w:t>
            </w:r>
            <w:r w:rsidR="00D34B5E"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 ปี</w:t>
            </w:r>
          </w:p>
          <w:p w14:paraId="3CBDC2DA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902A1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ดอกเบี้ย</w:t>
            </w:r>
          </w:p>
          <w:p w14:paraId="4416C7BC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F94AB1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รวม</w:t>
            </w:r>
          </w:p>
          <w:p w14:paraId="4EB34882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185C2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ร้อยละ</w:t>
            </w:r>
          </w:p>
          <w:p w14:paraId="22A537D9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ต่อปี</w:t>
            </w:r>
          </w:p>
        </w:tc>
      </w:tr>
      <w:tr w:rsidR="00D34B5E" w:rsidRPr="00641270" w14:paraId="693D0655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6A314C73" w14:textId="77777777" w:rsidR="00D34B5E" w:rsidRPr="00641270" w:rsidRDefault="00D34B5E" w:rsidP="00C3090D">
            <w:pPr>
              <w:ind w:left="50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ED762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98AE3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220D3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21858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CABB4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3FA05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B85BC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630C7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9ED9A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D34B5E" w:rsidRPr="00641270" w14:paraId="0C60C98D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6528DF77" w14:textId="77777777" w:rsidR="00D34B5E" w:rsidRPr="00641270" w:rsidRDefault="00D34B5E" w:rsidP="00C3090D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6C11CA58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38" w:type="dxa"/>
            <w:shd w:val="clear" w:color="auto" w:fill="auto"/>
            <w:vAlign w:val="bottom"/>
          </w:tcPr>
          <w:p w14:paraId="018C8450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6BCABBC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F150765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4C9603B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C7D91E9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8536B00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33CCEE7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EDA6BA8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D34B5E" w:rsidRPr="00641270" w14:paraId="075243D0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7820DE91" w14:textId="77777777" w:rsidR="00D34B5E" w:rsidRPr="00641270" w:rsidRDefault="00D34B5E" w:rsidP="00C3090D">
            <w:pPr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2007514C" w14:textId="507C0714" w:rsidR="00D34B5E" w:rsidRPr="00641270" w:rsidRDefault="00B250A5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53C68462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1D19127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FBA27B5" w14:textId="73117E13" w:rsidR="00D34B5E" w:rsidRPr="00641270" w:rsidRDefault="00B250A5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39240D9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1CCE7324" w14:textId="77777777" w:rsidR="00D34B5E" w:rsidRPr="00641270" w:rsidRDefault="00D34B5E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723E94C" w14:textId="61DFBD17" w:rsidR="00D34B5E" w:rsidRPr="00641270" w:rsidRDefault="00B250A5" w:rsidP="00C3090D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311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7B9CB71" w14:textId="418BB603" w:rsidR="00D34B5E" w:rsidRPr="00641270" w:rsidRDefault="00B250A5" w:rsidP="00C3090D">
            <w:pPr>
              <w:ind w:right="-5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397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2DBEAF27" w14:textId="614C559C" w:rsidR="00D34B5E" w:rsidRPr="00641270" w:rsidRDefault="00B250A5" w:rsidP="00C3090D">
            <w:pPr>
              <w:ind w:right="-72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84</w:t>
            </w:r>
          </w:p>
        </w:tc>
      </w:tr>
      <w:tr w:rsidR="00D34B5E" w:rsidRPr="00641270" w14:paraId="6C3348DB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7A003177" w14:textId="77777777" w:rsidR="00D34B5E" w:rsidRPr="00641270" w:rsidRDefault="00D34B5E" w:rsidP="00C3090D">
            <w:pPr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เงินลงทุนในหลักทรัพย์</w:t>
            </w:r>
          </w:p>
        </w:tc>
        <w:tc>
          <w:tcPr>
            <w:tcW w:w="774" w:type="dxa"/>
            <w:shd w:val="clear" w:color="auto" w:fill="auto"/>
            <w:vAlign w:val="center"/>
          </w:tcPr>
          <w:p w14:paraId="74769731" w14:textId="77777777" w:rsidR="00D34B5E" w:rsidRPr="00641270" w:rsidRDefault="00D34B5E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38" w:type="dxa"/>
            <w:shd w:val="clear" w:color="auto" w:fill="auto"/>
            <w:vAlign w:val="center"/>
          </w:tcPr>
          <w:p w14:paraId="04932179" w14:textId="77777777" w:rsidR="00D34B5E" w:rsidRPr="00641270" w:rsidRDefault="00D34B5E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1B77DD60" w14:textId="77777777" w:rsidR="00D34B5E" w:rsidRPr="00641270" w:rsidRDefault="00D34B5E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0746B1D" w14:textId="77777777" w:rsidR="00D34B5E" w:rsidRPr="00641270" w:rsidRDefault="00D34B5E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6D3E1D10" w14:textId="77777777" w:rsidR="00D34B5E" w:rsidRPr="00641270" w:rsidRDefault="00D34B5E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02EDCD60" w14:textId="77777777" w:rsidR="00D34B5E" w:rsidRPr="00641270" w:rsidRDefault="00D34B5E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7EC9857" w14:textId="77777777" w:rsidR="00D34B5E" w:rsidRPr="00641270" w:rsidRDefault="00D34B5E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4A9D31DA" w14:textId="77777777" w:rsidR="00D34B5E" w:rsidRPr="00641270" w:rsidRDefault="00D34B5E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0B8E4680" w14:textId="77777777" w:rsidR="00D34B5E" w:rsidRPr="00641270" w:rsidRDefault="00D34B5E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34B5E" w:rsidRPr="00641270" w14:paraId="728F4A99" w14:textId="77777777" w:rsidTr="00641270">
        <w:trPr>
          <w:cantSplit/>
        </w:trPr>
        <w:tc>
          <w:tcPr>
            <w:tcW w:w="2275" w:type="dxa"/>
            <w:shd w:val="clear" w:color="auto" w:fill="auto"/>
            <w:vAlign w:val="bottom"/>
          </w:tcPr>
          <w:p w14:paraId="067EE7C8" w14:textId="77777777" w:rsidR="00D34B5E" w:rsidRPr="00641270" w:rsidRDefault="00D34B5E" w:rsidP="00C3090D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หลักทรัพย์รัฐบาลและรัฐวิสาหกิจ </w:t>
            </w:r>
          </w:p>
        </w:tc>
        <w:tc>
          <w:tcPr>
            <w:tcW w:w="774" w:type="dxa"/>
            <w:shd w:val="clear" w:color="auto" w:fill="auto"/>
            <w:vAlign w:val="bottom"/>
          </w:tcPr>
          <w:p w14:paraId="4D8E9EA0" w14:textId="03A3761C" w:rsidR="00D34B5E" w:rsidRPr="00641270" w:rsidRDefault="00B250A5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831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346</w:t>
            </w:r>
          </w:p>
        </w:tc>
        <w:tc>
          <w:tcPr>
            <w:tcW w:w="838" w:type="dxa"/>
            <w:shd w:val="clear" w:color="auto" w:fill="auto"/>
            <w:vAlign w:val="bottom"/>
          </w:tcPr>
          <w:p w14:paraId="73683817" w14:textId="220EE3D1" w:rsidR="00D34B5E" w:rsidRPr="00641270" w:rsidRDefault="00B250A5" w:rsidP="00C3090D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020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03CADA4" w14:textId="77777777" w:rsidR="00D34B5E" w:rsidRPr="00641270" w:rsidRDefault="00D34B5E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32DE139E" w14:textId="77777777" w:rsidR="00D34B5E" w:rsidRPr="00641270" w:rsidRDefault="00D34B5E" w:rsidP="00C3090D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0CA3603B" w14:textId="77777777" w:rsidR="00D34B5E" w:rsidRPr="00641270" w:rsidRDefault="00D34B5E" w:rsidP="00C3090D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2AF7266" w14:textId="77777777" w:rsidR="00D34B5E" w:rsidRPr="00641270" w:rsidRDefault="00D34B5E" w:rsidP="00C3090D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FC4B162" w14:textId="77777777" w:rsidR="00D34B5E" w:rsidRPr="00641270" w:rsidRDefault="00D34B5E" w:rsidP="00C3090D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47D5E008" w14:textId="051B9039" w:rsidR="00D34B5E" w:rsidRPr="00641270" w:rsidRDefault="00B250A5" w:rsidP="00C3090D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832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73006E2B" w14:textId="64F9327C" w:rsidR="00D34B5E" w:rsidRPr="00641270" w:rsidRDefault="00B250A5" w:rsidP="00C3090D">
            <w:pPr>
              <w:ind w:right="-71" w:hanging="4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875</w:t>
            </w:r>
          </w:p>
        </w:tc>
      </w:tr>
      <w:tr w:rsidR="00D34B5E" w:rsidRPr="00641270" w14:paraId="6902F764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7E2DCDD5" w14:textId="77777777" w:rsidR="00D34B5E" w:rsidRPr="00641270" w:rsidRDefault="00D34B5E" w:rsidP="00C3090D">
            <w:pPr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E6721" w14:textId="22F30002" w:rsidR="00D34B5E" w:rsidRPr="00641270" w:rsidRDefault="00B250A5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7357A" w14:textId="4D0CAD43" w:rsidR="00D34B5E" w:rsidRPr="00641270" w:rsidRDefault="00B250A5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838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9B7704" w14:textId="5F5AD48C" w:rsidR="00D34B5E" w:rsidRPr="00641270" w:rsidRDefault="00B250A5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1AB4C" w14:textId="77777777" w:rsidR="00D34B5E" w:rsidRPr="00641270" w:rsidRDefault="00D34B5E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54A17" w14:textId="77777777" w:rsidR="00D34B5E" w:rsidRPr="00641270" w:rsidRDefault="00D34B5E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83923" w14:textId="77777777" w:rsidR="00D34B5E" w:rsidRPr="00641270" w:rsidRDefault="00D34B5E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4B2F5" w14:textId="11422580" w:rsidR="00D34B5E" w:rsidRPr="00641270" w:rsidRDefault="00B250A5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235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2202B" w14:textId="18C8EE25" w:rsidR="00D34B5E" w:rsidRPr="00641270" w:rsidRDefault="00B250A5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474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258F02E" w14:textId="34E918F1" w:rsidR="00D34B5E" w:rsidRPr="00641270" w:rsidRDefault="00B250A5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</w:p>
        </w:tc>
      </w:tr>
      <w:tr w:rsidR="00D34B5E" w:rsidRPr="00641270" w14:paraId="0AF2B053" w14:textId="77777777" w:rsidTr="00641270">
        <w:trPr>
          <w:cantSplit/>
        </w:trPr>
        <w:tc>
          <w:tcPr>
            <w:tcW w:w="2275" w:type="dxa"/>
            <w:shd w:val="clear" w:color="auto" w:fill="auto"/>
            <w:vAlign w:val="center"/>
          </w:tcPr>
          <w:p w14:paraId="31D999A3" w14:textId="77777777" w:rsidR="00D34B5E" w:rsidRPr="00641270" w:rsidRDefault="00D34B5E" w:rsidP="00C3090D">
            <w:pPr>
              <w:jc w:val="thaiDistribute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E7C1AF" w14:textId="5D53B21C" w:rsidR="00D34B5E" w:rsidRPr="00641270" w:rsidRDefault="00B250A5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456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FE0447" w14:textId="20821DE7" w:rsidR="00D34B5E" w:rsidRPr="00641270" w:rsidRDefault="00B250A5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858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7105A" w14:textId="074F1819" w:rsidR="00D34B5E" w:rsidRPr="00641270" w:rsidRDefault="00B250A5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211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3B3094" w14:textId="68781D09" w:rsidR="00D34B5E" w:rsidRPr="00641270" w:rsidRDefault="00B250A5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040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C3561C" w14:textId="77777777" w:rsidR="00D34B5E" w:rsidRPr="00641270" w:rsidRDefault="00D34B5E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B60CA" w14:textId="77777777" w:rsidR="00D34B5E" w:rsidRPr="00641270" w:rsidRDefault="00D34B5E" w:rsidP="00C3090D">
            <w:pPr>
              <w:tabs>
                <w:tab w:val="decimal" w:pos="582"/>
              </w:tabs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4CFF73" w14:textId="3BA0E743" w:rsidR="00D34B5E" w:rsidRPr="00641270" w:rsidRDefault="00B250A5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546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09EFE" w14:textId="65E46BCA" w:rsidR="00D34B5E" w:rsidRPr="00641270" w:rsidRDefault="00B250A5" w:rsidP="00C3090D">
            <w:pPr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114</w:t>
            </w:r>
            <w:r w:rsidR="00D34B5E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237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010434E" w14:textId="77777777" w:rsidR="00D34B5E" w:rsidRPr="00641270" w:rsidRDefault="00D34B5E" w:rsidP="00C3090D">
            <w:pPr>
              <w:tabs>
                <w:tab w:val="decimal" w:pos="582"/>
              </w:tabs>
              <w:ind w:right="-71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2C0CF8B0" w14:textId="77777777" w:rsidR="00E924BC" w:rsidRDefault="00E924BC" w:rsidP="0093216D">
      <w:pPr>
        <w:ind w:left="162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</w:p>
    <w:p w14:paraId="0CE4A50C" w14:textId="766216AE" w:rsidR="00113405" w:rsidRPr="00E325AE" w:rsidRDefault="00113405" w:rsidP="0093216D">
      <w:pPr>
        <w:ind w:left="162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  <w:r w:rsidRPr="00E325AE">
        <w:rPr>
          <w:rFonts w:ascii="Browallia New" w:hAnsi="Browallia New" w:cs="Browallia New"/>
          <w:color w:val="000000"/>
          <w:u w:val="single"/>
          <w:cs/>
          <w:lang w:val="en-GB"/>
        </w:rPr>
        <w:t>การวิเคราะห์ความอ่อนไหวของอัตราดอกเบี้ย</w:t>
      </w:r>
    </w:p>
    <w:p w14:paraId="7E775BEE" w14:textId="6D1F27CE" w:rsidR="00C32B1C" w:rsidRPr="00641270" w:rsidRDefault="00C32B1C" w:rsidP="0093216D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8BA9FE0" w14:textId="08AD4BF0" w:rsidR="00466881" w:rsidRDefault="00C32B1C" w:rsidP="0093216D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รายการกำไรหรือขาดทุนมีความอ่อนไหวต่อการเพิ่มขึ้นหรือลดลงในรายได้ดอกเบี้ยจากเงินสดและรายการเทียบเท่าเงินสด และในค่าใช้จ่ายดอกเบี้ย ซึ่งเป็นผลมาจากการเปลี่ยนแปลงในอัตราดอกเบี้ย องค์ประกอบอื่นในส่วนของเจ้าของจะเปลี่ยนแปลงไปจากการเพิ่มขึ้นหรือลดลงในมูลค่ายุติธรรมของ</w:t>
      </w:r>
      <w:r w:rsidR="00E924BC">
        <w:rPr>
          <w:rFonts w:ascii="Browallia New" w:hAnsi="Browallia New" w:cs="Browallia New"/>
          <w:color w:val="000000"/>
          <w:cs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>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FE0E7CE" w14:textId="77777777" w:rsidR="00FF0CB6" w:rsidRDefault="00FF0CB6" w:rsidP="0093216D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21FFBE6" w14:textId="77777777" w:rsidR="00955DE3" w:rsidRDefault="00955DE3">
      <w:pPr>
        <w:rPr>
          <w:rFonts w:ascii="Browallia New" w:hAnsi="Browallia New" w:cs="Browallia New"/>
          <w:color w:val="000000"/>
          <w:cs/>
          <w:lang w:val="en-GB"/>
        </w:rPr>
      </w:pPr>
      <w:r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28EF37B1" w14:textId="5E42623B" w:rsidR="00E537BB" w:rsidRPr="00E924BC" w:rsidRDefault="000D25DC" w:rsidP="00955DE3">
      <w:pPr>
        <w:ind w:left="162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lastRenderedPageBreak/>
        <w:t>ตารางแสดงความอ่อนไหวของกำไรสุทธิและองค์ประกอบอื่นในส่วนของเจ้าของ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เมื่อมีการ</w:t>
      </w:r>
      <w:r w:rsidR="00F620EF" w:rsidRPr="00641270">
        <w:rPr>
          <w:rFonts w:ascii="Browallia New" w:hAnsi="Browallia New" w:cs="Browallia New"/>
          <w:color w:val="000000"/>
          <w:cs/>
          <w:lang w:val="en-GB"/>
        </w:rPr>
        <w:t>เปลี่ยน</w:t>
      </w:r>
      <w:r w:rsidRPr="00641270">
        <w:rPr>
          <w:rFonts w:ascii="Browallia New" w:hAnsi="Browallia New" w:cs="Browallia New"/>
          <w:color w:val="000000"/>
          <w:cs/>
          <w:lang w:val="en-GB"/>
        </w:rPr>
        <w:t>แปลง</w:t>
      </w:r>
      <w:r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ไปของอัตราดอกเบี้ยของสินทรัพย์และหนี้สินทางการเงิน ณ</w:t>
      </w:r>
      <w:r w:rsidRPr="00E924BC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วันที่</w:t>
      </w:r>
      <w:r w:rsidR="00E325AE" w:rsidRPr="00E924BC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="00E325AE" w:rsidRPr="00E924BC">
        <w:rPr>
          <w:rFonts w:ascii="Browallia New" w:hAnsi="Browallia New" w:cs="Browallia New" w:hint="cs"/>
          <w:color w:val="000000"/>
          <w:spacing w:val="-6"/>
          <w:cs/>
          <w:lang w:val="en-GB"/>
        </w:rPr>
        <w:t xml:space="preserve"> ธันวาคม พ.ศ.</w:t>
      </w:r>
      <w:r w:rsidR="00E325AE" w:rsidRPr="00E924BC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="00E325AE" w:rsidRPr="00E924BC">
        <w:rPr>
          <w:rFonts w:ascii="Browallia New" w:hAnsi="Browallia New" w:cs="Browallia New" w:hint="cs"/>
          <w:color w:val="000000"/>
          <w:spacing w:val="-6"/>
          <w:cs/>
          <w:lang w:val="en-GB"/>
        </w:rPr>
        <w:t xml:space="preserve"> และ พ.ศ.</w:t>
      </w:r>
      <w:r w:rsidR="00E325AE" w:rsidRPr="00E924BC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2566</w:t>
      </w:r>
    </w:p>
    <w:p w14:paraId="38467F39" w14:textId="77777777" w:rsidR="0042090B" w:rsidRPr="00641270" w:rsidRDefault="0042090B" w:rsidP="00510C3A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228"/>
        <w:gridCol w:w="1229"/>
        <w:gridCol w:w="1228"/>
        <w:gridCol w:w="1229"/>
      </w:tblGrid>
      <w:tr w:rsidR="00AD7161" w:rsidRPr="00E924BC" w14:paraId="595D1011" w14:textId="77777777" w:rsidTr="00BD7D6D">
        <w:tc>
          <w:tcPr>
            <w:tcW w:w="4678" w:type="dxa"/>
            <w:shd w:val="clear" w:color="auto" w:fill="auto"/>
          </w:tcPr>
          <w:p w14:paraId="7611B710" w14:textId="77777777" w:rsidR="00AD7161" w:rsidRPr="00E924BC" w:rsidRDefault="00AD716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9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A67ED8" w14:textId="48BC6E12" w:rsidR="00AD7161" w:rsidRPr="00E924BC" w:rsidRDefault="00AD7161" w:rsidP="00AD716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AD7161" w:rsidRPr="00E924BC" w14:paraId="79C8F2A3" w14:textId="77777777" w:rsidTr="00641270">
        <w:tc>
          <w:tcPr>
            <w:tcW w:w="4678" w:type="dxa"/>
            <w:shd w:val="clear" w:color="auto" w:fill="auto"/>
          </w:tcPr>
          <w:p w14:paraId="623E2FB8" w14:textId="77777777" w:rsidR="00AD7161" w:rsidRPr="00E924BC" w:rsidRDefault="00AD716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F2B34" w14:textId="7F28BC35" w:rsidR="00AD7161" w:rsidRPr="00E924BC" w:rsidRDefault="00AD7161" w:rsidP="00AD716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358F8" w14:textId="35FBE4DA" w:rsidR="00AD7161" w:rsidRPr="00E924BC" w:rsidRDefault="00AD7161" w:rsidP="00AD716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i/>
                <w:color w:val="000000"/>
                <w:sz w:val="26"/>
                <w:szCs w:val="26"/>
                <w:cs/>
                <w:lang w:bidi="th-TH"/>
              </w:rPr>
              <w:t>ผลกระทบต่อองค์ประกอบอื่นในส่วนของเจ้าของ</w:t>
            </w:r>
          </w:p>
        </w:tc>
      </w:tr>
      <w:tr w:rsidR="00CB10D1" w:rsidRPr="00E924BC" w14:paraId="3F76860E" w14:textId="77777777" w:rsidTr="00641270">
        <w:tc>
          <w:tcPr>
            <w:tcW w:w="4678" w:type="dxa"/>
            <w:shd w:val="clear" w:color="auto" w:fill="auto"/>
          </w:tcPr>
          <w:p w14:paraId="232A7C7F" w14:textId="77777777" w:rsidR="00CB10D1" w:rsidRPr="00E924BC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2FF6D819" w14:textId="50C81F49" w:rsidR="00CB10D1" w:rsidRPr="00E924BC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2BCD0742" w14:textId="7E6D509A" w:rsidR="00CB10D1" w:rsidRPr="00E924BC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739C3016" w14:textId="4853CD5E" w:rsidR="00CB10D1" w:rsidRPr="00E924BC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49EDB646" w14:textId="1F9E67F8" w:rsidR="00CB10D1" w:rsidRPr="00E924BC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B10D1" w:rsidRPr="00E924BC" w14:paraId="1DA7B7C1" w14:textId="77777777" w:rsidTr="00641270">
        <w:tc>
          <w:tcPr>
            <w:tcW w:w="4678" w:type="dxa"/>
            <w:shd w:val="clear" w:color="auto" w:fill="auto"/>
          </w:tcPr>
          <w:p w14:paraId="66BE1244" w14:textId="77777777" w:rsidR="00CB10D1" w:rsidRPr="00E924BC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24CFB5F6" w14:textId="0576EB6B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4F84707D" w14:textId="56FDD6CF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26DC4840" w14:textId="4B7B2C06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6BCC74BF" w14:textId="02F703E3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B10D1" w:rsidRPr="00E924BC" w14:paraId="23884E1E" w14:textId="77777777" w:rsidTr="00641270">
        <w:tc>
          <w:tcPr>
            <w:tcW w:w="4678" w:type="dxa"/>
            <w:shd w:val="clear" w:color="auto" w:fill="auto"/>
            <w:vAlign w:val="bottom"/>
          </w:tcPr>
          <w:p w14:paraId="2D116189" w14:textId="15D3D171" w:rsidR="00CB10D1" w:rsidRPr="00E924BC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7843D" w14:textId="00CB644F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8C5DD" w14:textId="437BD5F1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BA7D8" w14:textId="529BF110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2ED5A" w14:textId="1842B810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F7C7B" w:rsidRPr="00E924BC" w14:paraId="02F9EE4B" w14:textId="77777777" w:rsidTr="00641270">
        <w:tc>
          <w:tcPr>
            <w:tcW w:w="4678" w:type="dxa"/>
            <w:shd w:val="clear" w:color="auto" w:fill="auto"/>
            <w:vAlign w:val="bottom"/>
          </w:tcPr>
          <w:p w14:paraId="0F0B9A75" w14:textId="16D26896" w:rsidR="00AF7C7B" w:rsidRPr="00E924BC" w:rsidRDefault="00AF7C7B" w:rsidP="00AF7C7B">
            <w:pPr>
              <w:ind w:left="16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อัตราดอกเบี้ยเพิ่มขึ้น</w:t>
            </w:r>
            <w:r w:rsidR="00A879F4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879F4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%</w:t>
            </w:r>
          </w:p>
        </w:tc>
        <w:tc>
          <w:tcPr>
            <w:tcW w:w="1228" w:type="dxa"/>
            <w:shd w:val="clear" w:color="auto" w:fill="auto"/>
          </w:tcPr>
          <w:p w14:paraId="4B313399" w14:textId="2E807FDE" w:rsidR="00AF7C7B" w:rsidRPr="00E924BC" w:rsidRDefault="00AF7C7B" w:rsidP="00AF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9" w:type="dxa"/>
            <w:shd w:val="clear" w:color="auto" w:fill="auto"/>
          </w:tcPr>
          <w:p w14:paraId="39955E28" w14:textId="3F2EFFD1" w:rsidR="00AF7C7B" w:rsidRPr="00E924BC" w:rsidRDefault="00B250A5" w:rsidP="00AF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F7C7B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3249FBC0" w14:textId="46BA0728" w:rsidR="00AF7C7B" w:rsidRPr="00E924BC" w:rsidRDefault="00AF7C7B" w:rsidP="00AF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B4BB8B5" w14:textId="5754AD21" w:rsidR="00AF7C7B" w:rsidRPr="00E924BC" w:rsidRDefault="00AF7C7B" w:rsidP="00AF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F7C7B" w:rsidRPr="00E924BC" w14:paraId="2ECB77BD" w14:textId="77777777" w:rsidTr="00641270">
        <w:tc>
          <w:tcPr>
            <w:tcW w:w="4678" w:type="dxa"/>
            <w:shd w:val="clear" w:color="auto" w:fill="auto"/>
            <w:vAlign w:val="bottom"/>
          </w:tcPr>
          <w:p w14:paraId="3F29A61F" w14:textId="090AA3A0" w:rsidR="00AF7C7B" w:rsidRPr="00E924BC" w:rsidRDefault="00AF7C7B" w:rsidP="00AF7C7B">
            <w:pPr>
              <w:ind w:left="16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อัตราดอกเบี้ยลดลง</w:t>
            </w:r>
            <w:r w:rsidR="00A879F4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879F4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%</w:t>
            </w:r>
          </w:p>
        </w:tc>
        <w:tc>
          <w:tcPr>
            <w:tcW w:w="1228" w:type="dxa"/>
            <w:shd w:val="clear" w:color="auto" w:fill="auto"/>
          </w:tcPr>
          <w:p w14:paraId="3BD6C934" w14:textId="0209B275" w:rsidR="00AF7C7B" w:rsidRPr="00E924BC" w:rsidRDefault="00AF7C7B" w:rsidP="00AF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auto"/>
          </w:tcPr>
          <w:p w14:paraId="39F1B6D8" w14:textId="14A10A73" w:rsidR="00AF7C7B" w:rsidRPr="00E924BC" w:rsidRDefault="00AF7C7B" w:rsidP="00AF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90045FA" w14:textId="0288C9F5" w:rsidR="00AF7C7B" w:rsidRPr="00E924BC" w:rsidRDefault="00B250A5" w:rsidP="00AF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AF7C7B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6A894290" w14:textId="3D05AA2C" w:rsidR="00AF7C7B" w:rsidRPr="00E924BC" w:rsidRDefault="00B250A5" w:rsidP="00AF7C7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AF7C7B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</w:tbl>
    <w:p w14:paraId="0211218A" w14:textId="4678E49F" w:rsidR="00AD7161" w:rsidRPr="001531F4" w:rsidRDefault="00AD7161" w:rsidP="00560C4F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531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* โดยกำหนดให้ปัจจัยอื่นคงที่</w:t>
      </w:r>
    </w:p>
    <w:p w14:paraId="26E77ADC" w14:textId="16121C49" w:rsidR="00234E79" w:rsidRPr="00641270" w:rsidRDefault="00234E79">
      <w:pPr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1228"/>
        <w:gridCol w:w="1229"/>
        <w:gridCol w:w="1228"/>
        <w:gridCol w:w="1229"/>
      </w:tblGrid>
      <w:tr w:rsidR="00AD7161" w:rsidRPr="00E924BC" w14:paraId="1EA51B25" w14:textId="77777777" w:rsidTr="00BD7D6D">
        <w:tc>
          <w:tcPr>
            <w:tcW w:w="4678" w:type="dxa"/>
            <w:shd w:val="clear" w:color="auto" w:fill="auto"/>
          </w:tcPr>
          <w:p w14:paraId="295A0CC3" w14:textId="77777777" w:rsidR="00AD7161" w:rsidRPr="00E924BC" w:rsidRDefault="00AD716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91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A86E87" w14:textId="69165A34" w:rsidR="00AD7161" w:rsidRPr="00E924BC" w:rsidRDefault="00AD7161" w:rsidP="001C05D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AD7161" w:rsidRPr="00E924BC" w14:paraId="2809AE48" w14:textId="77777777" w:rsidTr="00641270">
        <w:tc>
          <w:tcPr>
            <w:tcW w:w="4678" w:type="dxa"/>
            <w:shd w:val="clear" w:color="auto" w:fill="auto"/>
          </w:tcPr>
          <w:p w14:paraId="3F0F15B6" w14:textId="77777777" w:rsidR="00AD7161" w:rsidRPr="00E924BC" w:rsidRDefault="00AD716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0B498" w14:textId="77777777" w:rsidR="00AD7161" w:rsidRPr="00E924BC" w:rsidRDefault="00AD7161" w:rsidP="001C05D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DCFE04" w14:textId="77777777" w:rsidR="00AD7161" w:rsidRPr="00E924BC" w:rsidRDefault="00AD7161" w:rsidP="001C05D4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i/>
                <w:color w:val="000000"/>
                <w:sz w:val="26"/>
                <w:szCs w:val="26"/>
                <w:cs/>
                <w:lang w:bidi="th-TH"/>
              </w:rPr>
              <w:t>ผลกระทบต่อองค์ประกอบอื่นในส่วนของเจ้าของ</w:t>
            </w:r>
          </w:p>
        </w:tc>
      </w:tr>
      <w:tr w:rsidR="00CB10D1" w:rsidRPr="00E924BC" w14:paraId="565FB9DD" w14:textId="77777777" w:rsidTr="00641270">
        <w:tc>
          <w:tcPr>
            <w:tcW w:w="4678" w:type="dxa"/>
            <w:shd w:val="clear" w:color="auto" w:fill="auto"/>
          </w:tcPr>
          <w:p w14:paraId="166FB6EF" w14:textId="77777777" w:rsidR="00CB10D1" w:rsidRPr="00E924BC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56C999D5" w14:textId="57A9D271" w:rsidR="00CB10D1" w:rsidRPr="00E924BC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0F1F6443" w14:textId="1D85DC8D" w:rsidR="00CB10D1" w:rsidRPr="00E924BC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</w:tcPr>
          <w:p w14:paraId="425616B0" w14:textId="44A02B87" w:rsidR="00CB10D1" w:rsidRPr="00E924BC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14:paraId="7BB12830" w14:textId="221C772E" w:rsidR="00CB10D1" w:rsidRPr="00E924BC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CB10D1" w:rsidRPr="00E924BC" w14:paraId="06402F8B" w14:textId="77777777" w:rsidTr="00641270">
        <w:tc>
          <w:tcPr>
            <w:tcW w:w="4678" w:type="dxa"/>
            <w:shd w:val="clear" w:color="auto" w:fill="auto"/>
          </w:tcPr>
          <w:p w14:paraId="316A3A03" w14:textId="77777777" w:rsidR="00CB10D1" w:rsidRPr="00E924BC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5340600D" w14:textId="184C6630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67B1C031" w14:textId="7EDB9B04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auto"/>
          </w:tcPr>
          <w:p w14:paraId="2927001A" w14:textId="49D6DE9D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14:paraId="583BB94A" w14:textId="1DD4B34E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B10D1" w:rsidRPr="00E924BC" w14:paraId="67785B8B" w14:textId="77777777" w:rsidTr="00641270">
        <w:tc>
          <w:tcPr>
            <w:tcW w:w="4678" w:type="dxa"/>
            <w:shd w:val="clear" w:color="auto" w:fill="auto"/>
            <w:vAlign w:val="bottom"/>
          </w:tcPr>
          <w:p w14:paraId="676C8AEF" w14:textId="6890F996" w:rsidR="00CB10D1" w:rsidRPr="00E924BC" w:rsidRDefault="00CB10D1" w:rsidP="004546B2">
            <w:pPr>
              <w:ind w:left="57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AEFCE" w14:textId="642B34AF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E8AC8" w14:textId="02ED498C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EBF12" w14:textId="253BD1D3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4FA04" w14:textId="304369BA" w:rsidR="00CB10D1" w:rsidRPr="00E924BC" w:rsidRDefault="00CB10D1" w:rsidP="00CB10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34B5E" w:rsidRPr="00E924BC" w14:paraId="2776947F" w14:textId="77777777" w:rsidTr="00641270">
        <w:tc>
          <w:tcPr>
            <w:tcW w:w="4678" w:type="dxa"/>
            <w:shd w:val="clear" w:color="auto" w:fill="auto"/>
            <w:vAlign w:val="bottom"/>
          </w:tcPr>
          <w:p w14:paraId="6E99F65E" w14:textId="4322D181" w:rsidR="00D34B5E" w:rsidRPr="00E924BC" w:rsidRDefault="00D34B5E" w:rsidP="00D34B5E">
            <w:pPr>
              <w:ind w:left="16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อัตราดอกเบี้ยเพิ่มขึ้น</w:t>
            </w:r>
            <w:r w:rsidR="00A879F4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879F4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%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238D76FA" w14:textId="1E2D2CA6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051A0DFF" w14:textId="14A342AD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53979374" w14:textId="6B2F1679" w:rsidR="00D34B5E" w:rsidRPr="00E924BC" w:rsidRDefault="00E617FB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79009C3C" w14:textId="78BA1C8A" w:rsidR="00D34B5E" w:rsidRPr="00E924BC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34B5E" w:rsidRPr="00E924BC" w14:paraId="7C2F1455" w14:textId="77777777" w:rsidTr="00641270">
        <w:tc>
          <w:tcPr>
            <w:tcW w:w="4678" w:type="dxa"/>
            <w:shd w:val="clear" w:color="auto" w:fill="auto"/>
            <w:vAlign w:val="bottom"/>
          </w:tcPr>
          <w:p w14:paraId="0F5CD983" w14:textId="26DCBF39" w:rsidR="00D34B5E" w:rsidRPr="00E924BC" w:rsidRDefault="00D34B5E" w:rsidP="00D34B5E">
            <w:pPr>
              <w:ind w:left="16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อัตราดอกเบี้ยลดลง</w:t>
            </w:r>
            <w:r w:rsidR="00A879F4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879F4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%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78112D49" w14:textId="2D7E9EFC" w:rsidR="00D34B5E" w:rsidRPr="00E924BC" w:rsidRDefault="00E617FB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46033A49" w14:textId="2D0C7C5C" w:rsidR="00D34B5E" w:rsidRPr="00E924BC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8" w:type="dxa"/>
            <w:shd w:val="clear" w:color="auto" w:fill="auto"/>
            <w:vAlign w:val="bottom"/>
          </w:tcPr>
          <w:p w14:paraId="04DFEA99" w14:textId="13A92C7A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617FB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1D37AE86" w14:textId="3F6D548D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34B5E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529</w:t>
            </w:r>
          </w:p>
        </w:tc>
      </w:tr>
    </w:tbl>
    <w:p w14:paraId="17D23EF3" w14:textId="77777777" w:rsidR="00AD7161" w:rsidRPr="001531F4" w:rsidRDefault="00AD7161" w:rsidP="00560C4F">
      <w:pPr>
        <w:ind w:left="162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531F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* โดยกำหนดให้ปัจจัยอื่นคงที่</w:t>
      </w:r>
    </w:p>
    <w:p w14:paraId="06382B1C" w14:textId="34B65A04" w:rsidR="006017DC" w:rsidRPr="00641270" w:rsidRDefault="006017DC" w:rsidP="007C18AA">
      <w:pPr>
        <w:ind w:left="162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5CB94AF7" w14:textId="31ACE55E" w:rsidR="00113405" w:rsidRPr="00641270" w:rsidRDefault="00113405">
      <w:pPr>
        <w:pStyle w:val="ListParagraph"/>
        <w:numPr>
          <w:ilvl w:val="0"/>
          <w:numId w:val="17"/>
        </w:numPr>
        <w:spacing w:after="0"/>
        <w:ind w:left="1620" w:hanging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ความเสี่ยงด้านราคา</w:t>
      </w:r>
    </w:p>
    <w:p w14:paraId="49EE73A0" w14:textId="77777777" w:rsidR="00E924BC" w:rsidRDefault="00E924BC" w:rsidP="00C745CB">
      <w:pPr>
        <w:ind w:left="162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4F2EC978" w14:textId="119CDD9C" w:rsidR="00113405" w:rsidRPr="00641270" w:rsidRDefault="000D25DC" w:rsidP="00C745CB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กลุ่มกิจการ</w:t>
      </w:r>
      <w:r w:rsidR="00113405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มีความเสี่ยงจากราคาของหลักทรัพย์ของเงินลงทุนในตราสารทุนที่วัดมูลค่าด้วยมูลค่ายุติธรรม</w:t>
      </w:r>
      <w:r w:rsidR="00113405" w:rsidRPr="00641270">
        <w:rPr>
          <w:rFonts w:ascii="Browallia New" w:hAnsi="Browallia New" w:cs="Browallia New"/>
          <w:color w:val="000000"/>
          <w:cs/>
          <w:lang w:val="en-GB"/>
        </w:rPr>
        <w:t>ผ่านกำไรขาดทุนเบ็ดเสร็จอื่น (</w:t>
      </w:r>
      <w:r w:rsidR="00113405" w:rsidRPr="00641270">
        <w:rPr>
          <w:rFonts w:ascii="Browallia New" w:hAnsi="Browallia New" w:cs="Browallia New"/>
          <w:color w:val="000000"/>
          <w:lang w:val="en-GB"/>
        </w:rPr>
        <w:t>FVOCI)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(FVPL)</w:t>
      </w:r>
    </w:p>
    <w:p w14:paraId="50F3E90B" w14:textId="77777777" w:rsidR="00113405" w:rsidRPr="00641270" w:rsidRDefault="00113405" w:rsidP="00C745CB">
      <w:pPr>
        <w:ind w:left="162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5A658D2" w14:textId="4764B0C3" w:rsidR="002C55C5" w:rsidRPr="00641270" w:rsidRDefault="002C55C5" w:rsidP="00C745CB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บริหารความเสี่ยงจากการลงทุนด้วยการกำหนดกรอบนโยบายการลงทุนและแผนการลงทุนเป็นลายลักษณ์อักษร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ซึ่งจะกำหนดกรอบและทิศทางการลงทุนในแต่ละปีโดยระบุขีดจำกัดในการลงทุนทุกประเภทและทุกระดับ ซึ่งพิจารณากำหนดขึ้นจากอัตราผลตอบแทนเป้าหมายและสภาพคล่อง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ทั้งที่ระดับที่กำหนดเองภายในรวมไปถึงระดับที่ควบคุมโดยสำนักงานคณะกรรมการกำกับและส่งเสริม</w:t>
      </w:r>
      <w:r w:rsidR="00E654A6" w:rsidRPr="00641270">
        <w:rPr>
          <w:rFonts w:ascii="Browallia New" w:hAnsi="Browallia New" w:cs="Browallia New"/>
          <w:color w:val="000000"/>
          <w:cs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>การประกอบธุรกิจประกันภัย</w:t>
      </w:r>
    </w:p>
    <w:p w14:paraId="10D6E8EE" w14:textId="77777777" w:rsidR="00255D79" w:rsidRPr="00641270" w:rsidRDefault="00255D79" w:rsidP="00560C4F">
      <w:pPr>
        <w:ind w:left="1080"/>
        <w:rPr>
          <w:rFonts w:ascii="Browallia New" w:hAnsi="Browallia New" w:cs="Browallia New"/>
          <w:color w:val="000000"/>
          <w:lang w:val="en-GB"/>
        </w:rPr>
      </w:pPr>
    </w:p>
    <w:p w14:paraId="6976195F" w14:textId="77777777" w:rsidR="00560C4F" w:rsidRPr="00641270" w:rsidRDefault="00560C4F">
      <w:pPr>
        <w:rPr>
          <w:rFonts w:ascii="Browallia New" w:hAnsi="Browallia New" w:cs="Browallia New"/>
          <w:i/>
          <w:iCs/>
          <w:color w:val="000000"/>
          <w:cs/>
          <w:lang w:val="en-GB"/>
        </w:rPr>
      </w:pPr>
      <w:r w:rsidRPr="00641270">
        <w:rPr>
          <w:rFonts w:ascii="Browallia New" w:hAnsi="Browallia New" w:cs="Browallia New"/>
          <w:i/>
          <w:iCs/>
          <w:color w:val="000000"/>
          <w:cs/>
          <w:lang w:val="en-GB"/>
        </w:rPr>
        <w:br w:type="page"/>
      </w:r>
    </w:p>
    <w:p w14:paraId="35B8D3FD" w14:textId="5BB27D19" w:rsidR="00113405" w:rsidRPr="00CD4AED" w:rsidRDefault="00113405" w:rsidP="00C745CB">
      <w:pPr>
        <w:ind w:left="1620"/>
        <w:jc w:val="thaiDistribute"/>
        <w:rPr>
          <w:rFonts w:ascii="Browallia New" w:hAnsi="Browallia New" w:cs="Browallia New"/>
          <w:color w:val="000000"/>
          <w:u w:val="single"/>
          <w:cs/>
          <w:lang w:val="en-GB"/>
        </w:rPr>
      </w:pPr>
      <w:r w:rsidRPr="00CD4AED">
        <w:rPr>
          <w:rFonts w:ascii="Browallia New" w:hAnsi="Browallia New" w:cs="Browallia New"/>
          <w:color w:val="000000"/>
          <w:u w:val="single"/>
          <w:cs/>
          <w:lang w:val="en-GB"/>
        </w:rPr>
        <w:lastRenderedPageBreak/>
        <w:t>การวิเคราะห์ความอ่อนไหว</w:t>
      </w:r>
      <w:r w:rsidR="000A40B0" w:rsidRPr="00CD4AED">
        <w:rPr>
          <w:rFonts w:ascii="Browallia New" w:hAnsi="Browallia New" w:cs="Browallia New"/>
          <w:color w:val="000000"/>
          <w:u w:val="single"/>
          <w:cs/>
          <w:lang w:val="en-GB"/>
        </w:rPr>
        <w:t>ของราคา</w:t>
      </w:r>
    </w:p>
    <w:p w14:paraId="2D4C8BDE" w14:textId="77777777" w:rsidR="007C18AA" w:rsidRPr="00641270" w:rsidRDefault="007C18AA" w:rsidP="00C745CB">
      <w:pPr>
        <w:ind w:left="162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</w:p>
    <w:p w14:paraId="215E555E" w14:textId="6BEAE47D" w:rsidR="00113405" w:rsidRPr="00641270" w:rsidRDefault="00714B16" w:rsidP="00C745CB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กลุ่มกิจการ</w:t>
      </w:r>
      <w:r w:rsidR="006353E0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ได้คำนวณผลกระทบความอ่อนไหวของความเสี่ยงด้านราคา </w:t>
      </w:r>
      <w:r w:rsidR="00595BFD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ซึ่ง</w:t>
      </w:r>
      <w:r w:rsidR="006353E0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ผู้บริหาร</w:t>
      </w:r>
      <w:r w:rsidR="00595BFD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พิจารณา</w:t>
      </w:r>
      <w:r w:rsidR="006353E0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ว่า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กลุ่มกิจการ</w:t>
      </w:r>
      <w:r w:rsidR="006353E0" w:rsidRPr="00641270">
        <w:rPr>
          <w:rFonts w:ascii="Browallia New" w:hAnsi="Browallia New" w:cs="Browallia New"/>
          <w:color w:val="000000"/>
          <w:cs/>
          <w:lang w:val="en-GB"/>
        </w:rPr>
        <w:t>ไม่มีผลกระทบจากความเสี่ยงดังกล่าวอย่างเป็นสาระสำคัญ</w:t>
      </w:r>
    </w:p>
    <w:p w14:paraId="4A7854B4" w14:textId="055660F9" w:rsidR="00011216" w:rsidRPr="00641270" w:rsidRDefault="00011216" w:rsidP="00C745CB">
      <w:pPr>
        <w:ind w:left="162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</w:p>
    <w:p w14:paraId="00CC5EFD" w14:textId="136E7475" w:rsidR="00011216" w:rsidRPr="00641270" w:rsidRDefault="00011216" w:rsidP="00C745CB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กำไรสุทธิจะเพิ่มขึ้น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หรือลดลงเป็นผลมาจากกำไรหรือขาดทุนของตราสารทุนที่วัดมูลค่าด้วย</w:t>
      </w:r>
      <w:r w:rsidRPr="00641270">
        <w:rPr>
          <w:rFonts w:ascii="Browallia New" w:hAnsi="Browallia New" w:cs="Browallia New"/>
          <w:color w:val="000000"/>
          <w:spacing w:val="-6"/>
          <w:lang w:val="en-GB"/>
        </w:rPr>
        <w:t xml:space="preserve"> FVPL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องค์ประกอบอื่น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ของส่วนของเจ้าของจะเพิ่มขึ้นหรือลดลงเป็นผลมาจากกำไรหรือขาดทุนของตราสารทุนที่วัดมูลค่าด้วย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FVOCI</w:t>
      </w:r>
    </w:p>
    <w:p w14:paraId="14434187" w14:textId="0F766F45" w:rsidR="00F62376" w:rsidRPr="00641270" w:rsidRDefault="00F62376" w:rsidP="006C41DD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8D16E98" w14:textId="0BB90A2B" w:rsidR="004C77C9" w:rsidRPr="00641270" w:rsidRDefault="004C77C9">
      <w:pPr>
        <w:pStyle w:val="ListParagraph"/>
        <w:numPr>
          <w:ilvl w:val="2"/>
          <w:numId w:val="18"/>
        </w:numPr>
        <w:spacing w:after="0"/>
        <w:ind w:left="1080" w:hanging="56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ความเสี่ยงด้านเครดิต </w:t>
      </w:r>
    </w:p>
    <w:p w14:paraId="1A5D697C" w14:textId="77777777" w:rsidR="007C18AA" w:rsidRPr="00641270" w:rsidRDefault="007C18AA" w:rsidP="00560C4F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A47BD76" w14:textId="6C9E923F" w:rsidR="009D3398" w:rsidRPr="00641270" w:rsidRDefault="009D3398" w:rsidP="00560C4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ความเสี่ยงด้านเครดิต คือ ความเสี่ยงที่คู่สัญญาของเครื่องมือทางการเงินฝ่ายหนึ่งจะทำให้เกิดผลขาดทุนทางการเงินต่อคู่สัญญาอีกฝ่ายหนึ่งโดยการที่ไม่สามารถจ่ายชำระภาระผูกพัน </w:t>
      </w:r>
    </w:p>
    <w:p w14:paraId="76C90EBF" w14:textId="77777777" w:rsidR="009D3398" w:rsidRPr="00641270" w:rsidRDefault="009D3398" w:rsidP="00560C4F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F1DC38F" w14:textId="67B2B000" w:rsidR="006017DC" w:rsidRPr="00641270" w:rsidRDefault="009D3398" w:rsidP="00560C4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(FVOCI)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และ ค) มูลค่ายุติธรรมผ่านกำไรขาดทุน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(FVPL)</w:t>
      </w:r>
      <w:r w:rsidR="0008336B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="0008336B" w:rsidRPr="004B2F78">
        <w:rPr>
          <w:rFonts w:ascii="Browallia New" w:hAnsi="Browallia New" w:cs="Browallia New"/>
          <w:color w:val="000000"/>
          <w:cs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1B9FF8A1" w14:textId="77777777" w:rsidR="007C18AA" w:rsidRPr="00641270" w:rsidRDefault="007C18AA" w:rsidP="00560C4F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BE46869" w14:textId="4553C6ED" w:rsidR="00113405" w:rsidRPr="00641270" w:rsidRDefault="00113405">
      <w:pPr>
        <w:pStyle w:val="ListParagraph"/>
        <w:numPr>
          <w:ilvl w:val="0"/>
          <w:numId w:val="32"/>
        </w:numPr>
        <w:spacing w:after="0"/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การบริหารความเสี่ยง</w:t>
      </w:r>
    </w:p>
    <w:p w14:paraId="43E659C3" w14:textId="77777777" w:rsidR="007C18AA" w:rsidRPr="00641270" w:rsidRDefault="007C18AA" w:rsidP="00560C4F">
      <w:pPr>
        <w:ind w:left="162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</w:p>
    <w:p w14:paraId="51E078E7" w14:textId="21F9B1D6" w:rsidR="006017DC" w:rsidRPr="00641270" w:rsidRDefault="008514A3" w:rsidP="00560C4F">
      <w:pPr>
        <w:ind w:left="162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ฝ่ายบริหารได้กำหนดนโยบายทางด้านเครดิตเพื่อควบคุมความเสี่ยงทางด้านเครดิตดังกล่าวอย่างสม่ำเสมอ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โดยการวิเคราะห์ฐานะทางการเงินของสถาบันการเงิน ผู้ถือกรมธรรม์ประกันภัย และผู้ออก</w:t>
      </w: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ตราสารหนี้อย่างสม่ำเสมอ ณ วันที่รายงานไม่พบว่ามีความเสี่ยงจากเครดิตที่เป็นสาระสำคัญ ความเสี่ยง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สูงสุด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ทางด้านเครดิตแสดงไว้ในราคาตามบัญชีของสินทรัพย์ทางการเงินแต่ละรายการในงบฐานะการเงิน</w:t>
      </w:r>
    </w:p>
    <w:p w14:paraId="7DDD5931" w14:textId="77777777" w:rsidR="007C18AA" w:rsidRPr="00641270" w:rsidRDefault="007C18AA" w:rsidP="00560C4F">
      <w:pPr>
        <w:ind w:left="162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</w:p>
    <w:p w14:paraId="5D40B307" w14:textId="49C4C5F0" w:rsidR="00113405" w:rsidRPr="00641270" w:rsidRDefault="00113405">
      <w:pPr>
        <w:pStyle w:val="ListParagraph"/>
        <w:numPr>
          <w:ilvl w:val="0"/>
          <w:numId w:val="32"/>
        </w:numPr>
        <w:spacing w:after="0"/>
        <w:ind w:left="162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การด้อยค่าของสินทรัพย์ทางการเงิน</w:t>
      </w:r>
    </w:p>
    <w:p w14:paraId="196E6338" w14:textId="77777777" w:rsidR="007C18AA" w:rsidRPr="00641270" w:rsidRDefault="007C18AA" w:rsidP="00C745CB">
      <w:pPr>
        <w:ind w:left="162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</w:p>
    <w:p w14:paraId="41A3AD56" w14:textId="0E400646" w:rsidR="00437A77" w:rsidRPr="00641270" w:rsidRDefault="009412BE" w:rsidP="00C745CB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="00113405" w:rsidRPr="00641270">
        <w:rPr>
          <w:rFonts w:ascii="Browallia New" w:hAnsi="Browallia New" w:cs="Browallia New"/>
          <w:color w:val="000000"/>
          <w:cs/>
          <w:lang w:val="en-GB"/>
        </w:rPr>
        <w:t>มีสินทรัพย์ทางการเงินที่ต้องมีการพิจารณาตามโมเดลการวัดมูลค่าผลขาดทุนด้านเครดิต</w:t>
      </w:r>
      <w:r w:rsidR="00560C4F" w:rsidRPr="00641270">
        <w:rPr>
          <w:rFonts w:ascii="Browallia New" w:hAnsi="Browallia New" w:cs="Browallia New"/>
          <w:color w:val="000000"/>
          <w:cs/>
          <w:lang w:val="en-GB"/>
        </w:rPr>
        <w:br/>
      </w:r>
      <w:r w:rsidR="00113405" w:rsidRPr="00641270">
        <w:rPr>
          <w:rFonts w:ascii="Browallia New" w:hAnsi="Browallia New" w:cs="Browallia New"/>
          <w:color w:val="000000"/>
          <w:cs/>
          <w:lang w:val="en-GB"/>
        </w:rPr>
        <w:t>ที่คาดว่าจะเกิดขึ้น</w:t>
      </w:r>
      <w:r w:rsidR="009D3398" w:rsidRPr="00641270">
        <w:rPr>
          <w:rFonts w:ascii="Browallia New" w:hAnsi="Browallia New" w:cs="Browallia New"/>
          <w:color w:val="000000"/>
          <w:cs/>
          <w:lang w:val="en-GB"/>
        </w:rPr>
        <w:t xml:space="preserve">ทั้งหมด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</w:t>
      </w:r>
      <w:r w:rsidR="009D3398" w:rsidRPr="00641270">
        <w:rPr>
          <w:rFonts w:ascii="Browallia New" w:hAnsi="Browallia New" w:cs="Browallia New"/>
          <w:color w:val="000000"/>
          <w:cs/>
          <w:lang w:val="en-GB"/>
        </w:rPr>
        <w:t xml:space="preserve"> ประเภท ดังนี้</w:t>
      </w:r>
    </w:p>
    <w:p w14:paraId="74E6C09B" w14:textId="77777777" w:rsidR="00560C4F" w:rsidRPr="00641270" w:rsidRDefault="00560C4F" w:rsidP="00C745CB">
      <w:pPr>
        <w:ind w:left="162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</w:p>
    <w:p w14:paraId="48A7F4EC" w14:textId="54A013EE" w:rsidR="00ED5696" w:rsidRPr="00641270" w:rsidRDefault="00ED5696" w:rsidP="00C745CB">
      <w:pPr>
        <w:pStyle w:val="Style1"/>
        <w:numPr>
          <w:ilvl w:val="0"/>
          <w:numId w:val="12"/>
        </w:numPr>
        <w:tabs>
          <w:tab w:val="left" w:pos="900"/>
        </w:tabs>
        <w:ind w:left="1620" w:firstLine="0"/>
        <w:jc w:val="thaiDistribute"/>
        <w:rPr>
          <w:rFonts w:eastAsia="Arial Unicode MS"/>
          <w:color w:val="000000"/>
          <w:sz w:val="28"/>
          <w:szCs w:val="28"/>
          <w:cs/>
        </w:rPr>
      </w:pPr>
      <w:r w:rsidRPr="00641270">
        <w:rPr>
          <w:rFonts w:eastAsia="Arial Unicode MS"/>
          <w:color w:val="000000"/>
          <w:sz w:val="28"/>
          <w:szCs w:val="28"/>
          <w:cs/>
        </w:rPr>
        <w:t>เงินสดและรายการเทียบเท่าเงินสด</w:t>
      </w:r>
    </w:p>
    <w:p w14:paraId="55509BE9" w14:textId="45BEED71" w:rsidR="00437A77" w:rsidRPr="00641270" w:rsidRDefault="00FB439C" w:rsidP="00C745CB">
      <w:pPr>
        <w:pStyle w:val="Style1"/>
        <w:numPr>
          <w:ilvl w:val="0"/>
          <w:numId w:val="12"/>
        </w:numPr>
        <w:tabs>
          <w:tab w:val="left" w:pos="900"/>
        </w:tabs>
        <w:ind w:left="162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641270">
        <w:rPr>
          <w:rFonts w:eastAsia="Arial Unicode MS"/>
          <w:color w:val="000000"/>
          <w:sz w:val="28"/>
          <w:szCs w:val="28"/>
          <w:cs/>
        </w:rPr>
        <w:t>ลูกหนี้อื่น</w:t>
      </w:r>
    </w:p>
    <w:p w14:paraId="00102195" w14:textId="32824593" w:rsidR="009D3398" w:rsidRPr="00641270" w:rsidRDefault="00FB439C" w:rsidP="00C745CB">
      <w:pPr>
        <w:pStyle w:val="Style1"/>
        <w:numPr>
          <w:ilvl w:val="0"/>
          <w:numId w:val="12"/>
        </w:numPr>
        <w:tabs>
          <w:tab w:val="left" w:pos="900"/>
        </w:tabs>
        <w:ind w:left="1620" w:firstLine="0"/>
        <w:jc w:val="thaiDistribute"/>
        <w:rPr>
          <w:rFonts w:eastAsia="Arial Unicode MS"/>
          <w:color w:val="000000"/>
          <w:sz w:val="28"/>
          <w:szCs w:val="28"/>
        </w:rPr>
      </w:pPr>
      <w:r w:rsidRPr="00641270">
        <w:rPr>
          <w:rFonts w:eastAsia="Arial Unicode MS"/>
          <w:color w:val="000000"/>
          <w:sz w:val="28"/>
          <w:szCs w:val="28"/>
          <w:cs/>
        </w:rPr>
        <w:t>เงินลงทุนในตราสารหนี้ที่วัดมูลค่าด้วยราคาทุนตัดจำหน่าย</w:t>
      </w:r>
      <w:r w:rsidR="009D3398" w:rsidRPr="00641270">
        <w:rPr>
          <w:rFonts w:eastAsia="Arial Unicode MS"/>
          <w:color w:val="000000"/>
          <w:sz w:val="28"/>
          <w:szCs w:val="28"/>
          <w:cs/>
        </w:rPr>
        <w:t xml:space="preserve"> </w:t>
      </w:r>
      <w:r w:rsidRPr="00641270">
        <w:rPr>
          <w:rFonts w:eastAsia="Arial Unicode MS"/>
          <w:color w:val="000000"/>
          <w:sz w:val="28"/>
          <w:szCs w:val="28"/>
          <w:cs/>
        </w:rPr>
        <w:t xml:space="preserve">และ </w:t>
      </w:r>
      <w:r w:rsidR="00011216" w:rsidRPr="00641270">
        <w:rPr>
          <w:rFonts w:eastAsia="Arial Unicode MS"/>
          <w:color w:val="000000"/>
          <w:sz w:val="28"/>
          <w:szCs w:val="28"/>
        </w:rPr>
        <w:t>FVOCI</w:t>
      </w:r>
    </w:p>
    <w:p w14:paraId="3DDCBEF4" w14:textId="77777777" w:rsidR="00113405" w:rsidRPr="00641270" w:rsidRDefault="00113405" w:rsidP="00C745CB">
      <w:pPr>
        <w:ind w:left="162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</w:p>
    <w:p w14:paraId="6E78E866" w14:textId="5A4ABED0" w:rsidR="00B12A4C" w:rsidRPr="00641270" w:rsidRDefault="00B12A4C" w:rsidP="00C745CB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2"/>
          <w:cs/>
          <w:lang w:val="en-GB"/>
        </w:rPr>
        <w:t>ข้อมูลคาดการณ์เศรษฐกิจในอนาคต (</w:t>
      </w:r>
      <w:r w:rsidRPr="00641270">
        <w:rPr>
          <w:rFonts w:ascii="Browallia New" w:hAnsi="Browallia New" w:cs="Browallia New"/>
          <w:color w:val="000000"/>
          <w:spacing w:val="-2"/>
          <w:lang w:val="en-GB"/>
        </w:rPr>
        <w:t xml:space="preserve">Forward-looking economic information) </w:t>
      </w:r>
      <w:r w:rsidRPr="00641270">
        <w:rPr>
          <w:rFonts w:ascii="Browallia New" w:hAnsi="Browallia New" w:cs="Browallia New"/>
          <w:color w:val="000000"/>
          <w:spacing w:val="-2"/>
          <w:cs/>
          <w:lang w:val="en-GB"/>
        </w:rPr>
        <w:t>จะถูกนำมาใช้ในการคำนวณผลขาดทุน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ด้านเครดิตในอีก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12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2F78899E" w14:textId="77777777" w:rsidR="00B12A4C" w:rsidRPr="00641270" w:rsidRDefault="00B12A4C" w:rsidP="00C745CB">
      <w:pPr>
        <w:ind w:left="1620"/>
        <w:jc w:val="thaiDistribute"/>
        <w:rPr>
          <w:rFonts w:ascii="Browallia New" w:hAnsi="Browallia New" w:cs="Browallia New"/>
          <w:color w:val="000000"/>
          <w:spacing w:val="-6"/>
          <w:sz w:val="24"/>
          <w:szCs w:val="24"/>
          <w:lang w:val="en-GB"/>
        </w:rPr>
      </w:pPr>
    </w:p>
    <w:p w14:paraId="6CCBD6DD" w14:textId="6835F21F" w:rsidR="00E654A6" w:rsidRPr="00641270" w:rsidRDefault="00B12A4C" w:rsidP="007C18AA">
      <w:pPr>
        <w:ind w:left="1620"/>
        <w:jc w:val="thaiDistribute"/>
        <w:rPr>
          <w:rFonts w:ascii="Browallia New" w:hAnsi="Browallia New" w:cs="Browallia New"/>
          <w:i/>
          <w:iCs/>
          <w:color w:val="000000"/>
          <w:cs/>
          <w:lang w:val="en-GB"/>
        </w:rPr>
      </w:pP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ในระหว่างรอบระยะเวลารายงาน ไม่มีการเปลี่ยนแปลงในวิธีการประมาณการหรือสมมติฐานที่มีนัยสำคัญ</w:t>
      </w:r>
      <w:r w:rsidR="00E654A6" w:rsidRPr="00641270">
        <w:rPr>
          <w:rFonts w:ascii="Browallia New" w:hAnsi="Browallia New" w:cs="Browallia New"/>
          <w:i/>
          <w:iCs/>
          <w:color w:val="000000"/>
          <w:cs/>
          <w:lang w:val="en-GB"/>
        </w:rPr>
        <w:br w:type="page"/>
      </w:r>
    </w:p>
    <w:p w14:paraId="02A37B62" w14:textId="7CDE0752" w:rsidR="00782157" w:rsidRPr="00E924BC" w:rsidRDefault="00782157" w:rsidP="006C41DD">
      <w:pPr>
        <w:ind w:left="1620"/>
        <w:rPr>
          <w:rFonts w:ascii="Browallia New" w:hAnsi="Browallia New" w:cs="Browallia New"/>
          <w:color w:val="000000"/>
          <w:u w:val="single"/>
          <w:lang w:val="en-US"/>
        </w:rPr>
      </w:pPr>
      <w:r w:rsidRPr="00E924BC">
        <w:rPr>
          <w:rFonts w:ascii="Browallia New" w:hAnsi="Browallia New" w:cs="Browallia New"/>
          <w:color w:val="000000"/>
          <w:u w:val="single"/>
          <w:cs/>
          <w:lang w:val="en-GB"/>
        </w:rPr>
        <w:lastRenderedPageBreak/>
        <w:t>เงินสดและรายการเทียบเท่าเงินสด</w:t>
      </w:r>
    </w:p>
    <w:p w14:paraId="54C0FED2" w14:textId="77777777" w:rsidR="00782157" w:rsidRPr="00E924BC" w:rsidRDefault="00782157" w:rsidP="006C41DD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AFC9C2E" w14:textId="4B33CA50" w:rsidR="00782157" w:rsidRPr="00E924BC" w:rsidRDefault="00782157" w:rsidP="006C41DD">
      <w:pPr>
        <w:ind w:left="162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E924BC">
        <w:rPr>
          <w:rFonts w:ascii="Browallia New" w:hAnsi="Browallia New" w:cs="Browallia New"/>
          <w:color w:val="000000"/>
          <w:spacing w:val="-4"/>
          <w:cs/>
          <w:lang w:val="en-US"/>
        </w:rPr>
        <w:t>กลุ่มกิจการ</w:t>
      </w:r>
      <w:r w:rsidRPr="00E924BC">
        <w:rPr>
          <w:rFonts w:ascii="Browallia New" w:hAnsi="Browallia New" w:cs="Browallia New"/>
          <w:color w:val="000000"/>
          <w:spacing w:val="-4"/>
          <w:cs/>
          <w:lang w:val="en-GB"/>
        </w:rPr>
        <w:t>พิจารณาว่าเงินสดและรายการเทียบเท่าเงินสด นั้นมีความเสี่ยงด้านเครดิตต่ำ ดังนั้น กลุ่มกิจการได้พิจารณาอันดับด้านเครดิตของสถาบันการเงินจากหน่วยงานจัดอันดับความน่าเชื่อถืออย่างน้อยหนึ่งหน่วยงาน</w:t>
      </w:r>
    </w:p>
    <w:p w14:paraId="18004BAF" w14:textId="77777777" w:rsidR="00782157" w:rsidRPr="00E924BC" w:rsidRDefault="00782157" w:rsidP="006C41DD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C868F74" w14:textId="02C269D8" w:rsidR="00130830" w:rsidRPr="00E924BC" w:rsidRDefault="00782157" w:rsidP="006C41DD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cs/>
          <w:lang w:val="en-GB"/>
        </w:rPr>
        <w:t>รายการกระทบยอดค่าเผื่อผลขาดทุนสำหรับเงินสดและรายการเทียบเท่าเงินสด</w:t>
      </w:r>
      <w:r w:rsidR="00130830" w:rsidRPr="00E924BC">
        <w:rPr>
          <w:rFonts w:ascii="Browallia New" w:hAnsi="Browallia New" w:cs="Browallia New"/>
          <w:color w:val="000000"/>
          <w:lang w:val="en-GB"/>
        </w:rPr>
        <w:t xml:space="preserve"> </w:t>
      </w:r>
      <w:r w:rsidR="001F5E44" w:rsidRPr="00E924BC">
        <w:rPr>
          <w:rFonts w:ascii="Browallia New" w:hAnsi="Browallia New" w:cs="Browallia New" w:hint="cs"/>
          <w:color w:val="000000"/>
          <w:cs/>
        </w:rPr>
        <w:t xml:space="preserve">ณ </w:t>
      </w:r>
      <w:r w:rsidR="001F5E44" w:rsidRPr="00E924BC">
        <w:rPr>
          <w:rFonts w:ascii="Browallia New" w:hAnsi="Browallia New" w:cs="Browallia New"/>
          <w:color w:val="000000"/>
          <w:cs/>
        </w:rPr>
        <w:t>วันที่</w:t>
      </w:r>
      <w:r w:rsidR="001F5E44" w:rsidRPr="00E924BC">
        <w:rPr>
          <w:rFonts w:ascii="Browallia New" w:hAnsi="Browallia New" w:cs="Browallia New"/>
          <w:color w:val="000000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="001F5E44" w:rsidRPr="00E924BC">
        <w:rPr>
          <w:rFonts w:ascii="Browallia New" w:hAnsi="Browallia New" w:cs="Browallia New"/>
          <w:color w:val="000000"/>
        </w:rPr>
        <w:t xml:space="preserve"> </w:t>
      </w:r>
      <w:r w:rsidR="001F5E44" w:rsidRPr="00E924BC">
        <w:rPr>
          <w:rFonts w:ascii="Browallia New" w:hAnsi="Browallia New" w:cs="Browallia New"/>
          <w:color w:val="000000"/>
          <w:cs/>
        </w:rPr>
        <w:t xml:space="preserve">ธันวาคม </w:t>
      </w:r>
      <w:r w:rsidR="001F5E44" w:rsidRPr="00E924BC">
        <w:rPr>
          <w:rFonts w:ascii="Browallia New" w:hAnsi="Browallia New" w:cs="Browallia New" w:hint="cs"/>
          <w:color w:val="000000"/>
          <w:cs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="001F5E44" w:rsidRPr="00E924BC">
        <w:rPr>
          <w:rFonts w:ascii="Browallia New" w:hAnsi="Browallia New" w:cs="Browallia New"/>
          <w:color w:val="000000"/>
        </w:rPr>
        <w:t xml:space="preserve"> </w:t>
      </w:r>
      <w:r w:rsidR="001F5E44" w:rsidRPr="00E924BC">
        <w:rPr>
          <w:rFonts w:ascii="Browallia New" w:hAnsi="Browallia New" w:cs="Browallia New" w:hint="cs"/>
          <w:color w:val="000000"/>
          <w:cs/>
        </w:rPr>
        <w:t xml:space="preserve">และ </w:t>
      </w:r>
      <w:r w:rsidR="001F5E44" w:rsidRPr="00E924BC">
        <w:rPr>
          <w:rFonts w:ascii="Browallia New" w:hAnsi="Browallia New" w:cs="Browallia New"/>
          <w:color w:val="000000"/>
          <w:cs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1F5E44" w:rsidRPr="00E924BC">
        <w:rPr>
          <w:rFonts w:ascii="Browallia New" w:hAnsi="Browallia New" w:cs="Browallia New"/>
          <w:color w:val="000000"/>
        </w:rPr>
        <w:t xml:space="preserve"> </w:t>
      </w:r>
      <w:r w:rsidR="001F5E44" w:rsidRPr="00E924BC">
        <w:rPr>
          <w:rFonts w:ascii="Browallia New" w:hAnsi="Browallia New" w:cs="Browallia New"/>
          <w:color w:val="000000"/>
          <w:cs/>
        </w:rPr>
        <w:t>มีดังนี้</w:t>
      </w:r>
    </w:p>
    <w:p w14:paraId="37167669" w14:textId="73C967FE" w:rsidR="00782157" w:rsidRPr="00E924BC" w:rsidRDefault="00782157" w:rsidP="006C41DD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9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1"/>
        <w:gridCol w:w="1201"/>
        <w:gridCol w:w="1206"/>
        <w:gridCol w:w="1202"/>
        <w:gridCol w:w="1206"/>
      </w:tblGrid>
      <w:tr w:rsidR="00782157" w:rsidRPr="00E924BC" w14:paraId="6D86130C" w14:textId="77777777" w:rsidTr="0093216D">
        <w:tc>
          <w:tcPr>
            <w:tcW w:w="4641" w:type="dxa"/>
            <w:shd w:val="clear" w:color="auto" w:fill="auto"/>
          </w:tcPr>
          <w:p w14:paraId="6A1ACE2D" w14:textId="77777777" w:rsidR="00782157" w:rsidRPr="00E924BC" w:rsidRDefault="00782157" w:rsidP="00FB039F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40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4959A" w14:textId="77777777" w:rsidR="00782157" w:rsidRPr="00E924BC" w:rsidRDefault="00782157" w:rsidP="001C7EF8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งบการเงินรวม</w:t>
            </w: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BF516" w14:textId="77777777" w:rsidR="00782157" w:rsidRPr="00E924BC" w:rsidRDefault="00782157" w:rsidP="001C7EF8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งบการเงินเฉพาะกิจการ</w:t>
            </w:r>
          </w:p>
        </w:tc>
      </w:tr>
      <w:tr w:rsidR="00782157" w:rsidRPr="00E924BC" w14:paraId="65FE6901" w14:textId="77777777" w:rsidTr="0093216D">
        <w:tc>
          <w:tcPr>
            <w:tcW w:w="4641" w:type="dxa"/>
            <w:shd w:val="clear" w:color="auto" w:fill="auto"/>
          </w:tcPr>
          <w:p w14:paraId="4B95AD31" w14:textId="77777777" w:rsidR="00782157" w:rsidRPr="00E924BC" w:rsidRDefault="00782157" w:rsidP="00FB039F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48221820" w14:textId="32798806" w:rsidR="00782157" w:rsidRPr="00E924BC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5F046FF8" w14:textId="77FD720E" w:rsidR="00782157" w:rsidRPr="00E924BC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48486FF5" w14:textId="49DC3675" w:rsidR="00782157" w:rsidRPr="00E924BC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1DFBF54E" w14:textId="352A86CD" w:rsidR="00782157" w:rsidRPr="00E924BC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</w:tr>
      <w:tr w:rsidR="00782157" w:rsidRPr="00E924BC" w14:paraId="637A3969" w14:textId="77777777" w:rsidTr="0093216D">
        <w:tc>
          <w:tcPr>
            <w:tcW w:w="4641" w:type="dxa"/>
            <w:shd w:val="clear" w:color="auto" w:fill="auto"/>
          </w:tcPr>
          <w:p w14:paraId="6C0F49FD" w14:textId="77777777" w:rsidR="00782157" w:rsidRPr="00E924BC" w:rsidRDefault="00782157" w:rsidP="00FB039F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21966E11" w14:textId="77777777" w:rsidR="00782157" w:rsidRPr="00E924BC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3093F18" w14:textId="77777777" w:rsidR="00782157" w:rsidRPr="00E924BC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34C6490C" w14:textId="77777777" w:rsidR="00782157" w:rsidRPr="00E924BC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35ED1638" w14:textId="77777777" w:rsidR="00782157" w:rsidRPr="00E924BC" w:rsidRDefault="00782157" w:rsidP="001C7E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</w:tr>
      <w:tr w:rsidR="00782157" w:rsidRPr="00E924BC" w14:paraId="2214531F" w14:textId="77777777" w:rsidTr="0093216D">
        <w:tc>
          <w:tcPr>
            <w:tcW w:w="4641" w:type="dxa"/>
            <w:shd w:val="clear" w:color="auto" w:fill="auto"/>
            <w:vAlign w:val="center"/>
          </w:tcPr>
          <w:p w14:paraId="62F94D88" w14:textId="77777777" w:rsidR="00782157" w:rsidRPr="00E924BC" w:rsidRDefault="00782157" w:rsidP="00FB039F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112032D3" w14:textId="77777777" w:rsidR="00782157" w:rsidRPr="00E924BC" w:rsidRDefault="00782157" w:rsidP="001C7EF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1B4A8905" w14:textId="77777777" w:rsidR="00782157" w:rsidRPr="00E924BC" w:rsidRDefault="00782157" w:rsidP="001C7EF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1577396B" w14:textId="77777777" w:rsidR="00782157" w:rsidRPr="00E924BC" w:rsidRDefault="00782157" w:rsidP="001C7EF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19E284FB" w14:textId="77777777" w:rsidR="00782157" w:rsidRPr="00E924BC" w:rsidRDefault="00782157" w:rsidP="001C7EF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34B5E" w:rsidRPr="00E924BC" w14:paraId="021E33D6" w14:textId="77777777" w:rsidTr="0093216D">
        <w:tc>
          <w:tcPr>
            <w:tcW w:w="4641" w:type="dxa"/>
            <w:shd w:val="clear" w:color="auto" w:fill="auto"/>
            <w:vAlign w:val="center"/>
          </w:tcPr>
          <w:p w14:paraId="00C5A01C" w14:textId="6B01E044" w:rsidR="00D34B5E" w:rsidRPr="00E924BC" w:rsidRDefault="001F5E44" w:rsidP="00FB039F">
            <w:pPr>
              <w:ind w:left="1508" w:right="-6"/>
              <w:jc w:val="thaiDistribute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E924BC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  <w:lang w:bidi="th-TH"/>
              </w:rPr>
              <w:t xml:space="preserve">ยอดคงเหลือ </w:t>
            </w:r>
            <w:r w:rsidR="00FB039F" w:rsidRPr="00E924BC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bidi="th-TH"/>
              </w:rPr>
              <w:t>ณ วัน</w:t>
            </w:r>
            <w:r w:rsidRPr="00E924BC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  <w:lang w:bidi="th-TH"/>
              </w:rPr>
              <w:t>ต้นปี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89C0F77" w14:textId="53C47E05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7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560A1209" w14:textId="330B48E6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229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B62C559" w14:textId="77AAF925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739DE9D" w14:textId="256EA485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</w:tr>
      <w:tr w:rsidR="00D34B5E" w:rsidRPr="00E924BC" w14:paraId="753A2E13" w14:textId="77777777" w:rsidTr="0093216D">
        <w:tc>
          <w:tcPr>
            <w:tcW w:w="4641" w:type="dxa"/>
            <w:shd w:val="clear" w:color="auto" w:fill="auto"/>
            <w:vAlign w:val="bottom"/>
          </w:tcPr>
          <w:p w14:paraId="7520C942" w14:textId="77777777" w:rsidR="00D73993" w:rsidRPr="00E924BC" w:rsidRDefault="00D34B5E" w:rsidP="00FB039F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รับรู้</w:t>
            </w:r>
            <w:r w:rsidR="00D73993" w:rsidRPr="00E924BC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ค่าเผื่อ</w:t>
            </w:r>
            <w:r w:rsidRPr="00E924BC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ผลขาดทุน</w:t>
            </w:r>
            <w:r w:rsidR="001F5E44" w:rsidRPr="00E924BC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ด้านเครดิต</w:t>
            </w:r>
          </w:p>
          <w:p w14:paraId="10E11371" w14:textId="1F767C0D" w:rsidR="00D73993" w:rsidRPr="00E924BC" w:rsidRDefault="00D73993" w:rsidP="00D73993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E924BC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 </w:t>
            </w:r>
            <w:r w:rsidR="00D34B5E" w:rsidRPr="00E924BC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เพิ่มขึ้น</w:t>
            </w:r>
            <w:r w:rsidR="008A22ED" w:rsidRPr="00E924BC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(</w:t>
            </w:r>
            <w:r w:rsidR="008A22ED" w:rsidRPr="00E924BC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ลดลง</w:t>
            </w:r>
            <w:r w:rsidR="008A22ED" w:rsidRPr="00E924BC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) </w:t>
            </w:r>
            <w:r w:rsidR="00D34B5E" w:rsidRPr="00E924BC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ในกำไรหรือขาดทุน</w:t>
            </w:r>
          </w:p>
          <w:p w14:paraId="20A66106" w14:textId="4CC6C8FB" w:rsidR="00D34B5E" w:rsidRPr="00E924BC" w:rsidRDefault="00D73993" w:rsidP="00D73993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 </w:t>
            </w:r>
            <w:r w:rsidR="001F5E44" w:rsidRPr="00E924BC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ใน</w:t>
            </w:r>
            <w:r w:rsidR="00D34B5E" w:rsidRPr="00E924BC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ระหว่างปี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4D888" w14:textId="1DC3D27E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39978" w14:textId="2C6624AE" w:rsidR="00D34B5E" w:rsidRPr="00E924BC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222</w:t>
            </w: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3760C" w14:textId="417349A7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481F4" w14:textId="12A4CBBD" w:rsidR="00D34B5E" w:rsidRPr="00E924BC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lang w:val="en-US" w:bidi="th-TH"/>
              </w:rPr>
              <w:t>-</w:t>
            </w:r>
          </w:p>
        </w:tc>
      </w:tr>
      <w:tr w:rsidR="00D34B5E" w:rsidRPr="00E924BC" w14:paraId="29A83623" w14:textId="77777777" w:rsidTr="0093216D">
        <w:tc>
          <w:tcPr>
            <w:tcW w:w="4641" w:type="dxa"/>
            <w:shd w:val="clear" w:color="auto" w:fill="auto"/>
            <w:vAlign w:val="center"/>
          </w:tcPr>
          <w:p w14:paraId="54069732" w14:textId="58F6FB01" w:rsidR="00D34B5E" w:rsidRPr="00E924BC" w:rsidRDefault="001F5E44" w:rsidP="00FB039F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 w:hint="cs"/>
                <w:b/>
                <w:bCs/>
                <w:color w:val="000000"/>
                <w:spacing w:val="-10"/>
                <w:cs/>
                <w:lang w:bidi="th-TH"/>
              </w:rPr>
              <w:t>ยอดคงเหลือ ณ วันสิ้นปี</w:t>
            </w:r>
          </w:p>
        </w:tc>
        <w:tc>
          <w:tcPr>
            <w:tcW w:w="12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34297" w14:textId="0BDC31EA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E6422" w14:textId="4BFCC2FF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45EEB" w14:textId="5BB7B47A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A2CDF" w14:textId="186577C5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</w:tr>
    </w:tbl>
    <w:p w14:paraId="10A770EA" w14:textId="77777777" w:rsidR="00782157" w:rsidRPr="00E924BC" w:rsidRDefault="00782157" w:rsidP="006C41DD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7D66F1C" w14:textId="77777777" w:rsidR="00113405" w:rsidRPr="00E924BC" w:rsidRDefault="00113405" w:rsidP="006C41DD">
      <w:pPr>
        <w:ind w:left="1620"/>
        <w:rPr>
          <w:rFonts w:ascii="Browallia New" w:hAnsi="Browallia New" w:cs="Browallia New"/>
          <w:color w:val="000000"/>
          <w:u w:val="single"/>
          <w:lang w:val="en-GB"/>
        </w:rPr>
      </w:pPr>
      <w:r w:rsidRPr="00E924BC">
        <w:rPr>
          <w:rFonts w:ascii="Browallia New" w:hAnsi="Browallia New" w:cs="Browallia New"/>
          <w:color w:val="000000"/>
          <w:u w:val="single"/>
          <w:cs/>
          <w:lang w:val="en-GB"/>
        </w:rPr>
        <w:t>เงินลงทุนในตราสารหนี้</w:t>
      </w:r>
    </w:p>
    <w:p w14:paraId="28717DA9" w14:textId="77777777" w:rsidR="00113405" w:rsidRPr="00E924BC" w:rsidRDefault="00113405" w:rsidP="006C41DD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5EC6CDD" w14:textId="05F8A8C4" w:rsidR="00310D11" w:rsidRPr="00E924BC" w:rsidRDefault="00310D11" w:rsidP="006C41DD">
      <w:pPr>
        <w:ind w:left="162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E924BC">
        <w:rPr>
          <w:rFonts w:ascii="Browallia New" w:hAnsi="Browallia New" w:cs="Browallia New"/>
          <w:color w:val="000000"/>
          <w:spacing w:val="-4"/>
          <w:cs/>
          <w:lang w:val="en-GB"/>
        </w:rPr>
        <w:t>กลุ่มกิจการพิจารณาว่าเงินลงทุนในตราสารหนี้</w:t>
      </w:r>
      <w:r w:rsidR="00742FAD" w:rsidRPr="00E924B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ที่</w:t>
      </w:r>
      <w:r w:rsidRPr="00E924B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วัดมูลค่าด้วยราคาทุนตัดจำหน่ายและ </w:t>
      </w:r>
      <w:r w:rsidRPr="00E924BC">
        <w:rPr>
          <w:rFonts w:ascii="Browallia New" w:hAnsi="Browallia New" w:cs="Browallia New"/>
          <w:color w:val="000000"/>
          <w:spacing w:val="-4"/>
          <w:lang w:val="en-GB"/>
        </w:rPr>
        <w:t xml:space="preserve">FVOCI </w:t>
      </w:r>
      <w:r w:rsidRPr="00E924BC">
        <w:rPr>
          <w:rFonts w:ascii="Browallia New" w:hAnsi="Browallia New" w:cs="Browallia New"/>
          <w:color w:val="000000"/>
          <w:spacing w:val="-4"/>
          <w:cs/>
          <w:lang w:val="en-GB"/>
        </w:rPr>
        <w:t>นั้นมี</w:t>
      </w:r>
      <w:r w:rsidR="00E654A6" w:rsidRPr="00E924BC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E924BC">
        <w:rPr>
          <w:rFonts w:ascii="Browallia New" w:hAnsi="Browallia New" w:cs="Browallia New"/>
          <w:color w:val="000000"/>
          <w:spacing w:val="-4"/>
          <w:cs/>
          <w:lang w:val="en-GB"/>
        </w:rPr>
        <w:t>ความเสี่ยงด้านเครดิตต่ำ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 ดังนั้น ค่าเผื่อผลขาดทุนที่รับรู้ในระหว่างปีจึงจำกัดอยู่</w:t>
      </w:r>
      <w:r w:rsidR="00742FAD" w:rsidRPr="00E924BC">
        <w:rPr>
          <w:rFonts w:ascii="Browallia New" w:hAnsi="Browallia New" w:cs="Browallia New"/>
          <w:color w:val="000000"/>
          <w:cs/>
          <w:lang w:val="en-GB"/>
        </w:rPr>
        <w:t>เพียง</w:t>
      </w:r>
      <w:r w:rsidRPr="00E924BC">
        <w:rPr>
          <w:rFonts w:ascii="Browallia New" w:hAnsi="Browallia New" w:cs="Browallia New"/>
          <w:color w:val="000000"/>
          <w:cs/>
          <w:lang w:val="en-GB"/>
        </w:rPr>
        <w:t>ผลขาดทุน</w:t>
      </w:r>
      <w:r w:rsidR="00E654A6" w:rsidRPr="00E924BC">
        <w:rPr>
          <w:rFonts w:ascii="Browallia New" w:hAnsi="Browallia New" w:cs="Browallia New"/>
          <w:color w:val="000000"/>
          <w:lang w:val="en-GB"/>
        </w:rPr>
        <w:br/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ด้านเครดิตที่คาดว่าจะเกิดขึ้นภายใน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12</w:t>
      </w:r>
      <w:r w:rsidRPr="00E924BC">
        <w:rPr>
          <w:rFonts w:ascii="Browallia New" w:hAnsi="Browallia New" w:cs="Browallia New"/>
          <w:color w:val="000000"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เดือน </w:t>
      </w:r>
      <w:r w:rsidR="00742FAD" w:rsidRPr="00E924BC">
        <w:rPr>
          <w:rFonts w:ascii="Browallia New" w:hAnsi="Browallia New" w:cs="Browallia New"/>
          <w:color w:val="000000"/>
          <w:cs/>
          <w:lang w:val="en-GB"/>
        </w:rPr>
        <w:t>สำหรับตราสารหนี้ที่อยู่ในความต้องการของตลาดที่</w:t>
      </w:r>
      <w:r w:rsidR="00E654A6" w:rsidRPr="00E924BC">
        <w:rPr>
          <w:rFonts w:ascii="Browallia New" w:hAnsi="Browallia New" w:cs="Browallia New"/>
          <w:color w:val="000000"/>
          <w:lang w:val="en-GB"/>
        </w:rPr>
        <w:br/>
      </w:r>
      <w:r w:rsidR="00742FAD" w:rsidRPr="00E924BC">
        <w:rPr>
          <w:rFonts w:ascii="Browallia New" w:hAnsi="Browallia New" w:cs="Browallia New"/>
          <w:color w:val="000000"/>
          <w:cs/>
          <w:lang w:val="en-GB"/>
        </w:rPr>
        <w:t xml:space="preserve">เข้าข่าย </w:t>
      </w:r>
      <w:r w:rsidRPr="00E924BC">
        <w:rPr>
          <w:rFonts w:ascii="Browallia New" w:hAnsi="Browallia New" w:cs="Browallia New"/>
          <w:color w:val="000000"/>
          <w:cs/>
          <w:lang w:val="en-GB"/>
        </w:rPr>
        <w:t>“ความเสี่ยงด้านเครดิตต่ำ” นั้น</w:t>
      </w:r>
      <w:r w:rsidR="00742FAD" w:rsidRPr="00E924BC">
        <w:rPr>
          <w:rFonts w:ascii="Browallia New" w:hAnsi="Browallia New" w:cs="Browallia New"/>
          <w:color w:val="000000"/>
          <w:cs/>
          <w:lang w:val="en-GB"/>
        </w:rPr>
        <w:t xml:space="preserve"> กลุ่มกิจการ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พิจารณาจากอันดับด้านเครดิตที่อยู่ในระดับลงทุน </w:t>
      </w:r>
      <w:r w:rsidRPr="00E924BC">
        <w:rPr>
          <w:rFonts w:ascii="Browallia New" w:hAnsi="Browallia New" w:cs="Browallia New"/>
          <w:color w:val="000000"/>
          <w:lang w:val="en-GB"/>
        </w:rPr>
        <w:t xml:space="preserve">(Investment grade credit rating) 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จากหน่วยงานจัดอันดับความน่าเชื่อถืออย่างน้อยหนึ่งหน่วยงาน </w:t>
      </w:r>
      <w:r w:rsidR="00E654A6" w:rsidRPr="00E924BC">
        <w:rPr>
          <w:rFonts w:ascii="Browallia New" w:hAnsi="Browallia New" w:cs="Browallia New"/>
          <w:color w:val="000000"/>
          <w:lang w:val="en-GB"/>
        </w:rPr>
        <w:br/>
      </w:r>
      <w:r w:rsidRPr="00E924BC">
        <w:rPr>
          <w:rFonts w:ascii="Browallia New" w:hAnsi="Browallia New" w:cs="Browallia New"/>
          <w:color w:val="000000"/>
          <w:cs/>
          <w:lang w:val="en-GB"/>
        </w:rPr>
        <w:t>ต</w:t>
      </w:r>
      <w:r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ราสารอื่น</w:t>
      </w:r>
      <w:r w:rsidR="00742FAD"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ๆ </w:t>
      </w:r>
      <w:r w:rsidR="00742FAD"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นั้น กลุ่มกิจการ</w:t>
      </w:r>
      <w:r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จะพิจารณาว่ามีความเสี่ยงด้านเครดิตต่ำเมื่อมีความเสี่ยงจากการผิดนัดชำระ</w:t>
      </w:r>
      <w:r w:rsidR="00E654A6" w:rsidRPr="00E924BC">
        <w:rPr>
          <w:rFonts w:ascii="Browallia New" w:hAnsi="Browallia New" w:cs="Browallia New"/>
          <w:color w:val="000000"/>
          <w:lang w:val="en-GB"/>
        </w:rPr>
        <w:br/>
      </w:r>
      <w:r w:rsidRPr="00E924BC">
        <w:rPr>
          <w:rFonts w:ascii="Browallia New" w:hAnsi="Browallia New" w:cs="Browallia New"/>
          <w:color w:val="000000"/>
          <w:cs/>
          <w:lang w:val="en-GB"/>
        </w:rPr>
        <w:t>อยู่ใน</w:t>
      </w:r>
      <w:r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ระดับต่ำ และผู้ออกตราสารมีความสามารถทางการเงินที่แข็งแ</w:t>
      </w:r>
      <w:r w:rsidR="00BE6AB8"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กร่</w:t>
      </w:r>
      <w:r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งที่จะปฏิบัติตามภาระผูกพันตามสัญญาได้</w:t>
      </w:r>
      <w:r w:rsidR="00742FAD"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ในระยะเวลาอันใกล้</w:t>
      </w:r>
    </w:p>
    <w:p w14:paraId="13BD445B" w14:textId="684006A2" w:rsidR="00437A77" w:rsidRPr="00E924BC" w:rsidRDefault="00437A77" w:rsidP="006C41DD">
      <w:pPr>
        <w:ind w:left="1620"/>
        <w:rPr>
          <w:rFonts w:ascii="Browallia New" w:hAnsi="Browallia New" w:cs="Browallia New"/>
          <w:color w:val="000000"/>
          <w:cs/>
        </w:rPr>
      </w:pPr>
    </w:p>
    <w:p w14:paraId="5D901866" w14:textId="77777777" w:rsidR="00437A77" w:rsidRPr="00E924BC" w:rsidRDefault="00437A77" w:rsidP="006C41DD">
      <w:pPr>
        <w:ind w:left="1620"/>
        <w:rPr>
          <w:rFonts w:ascii="Browallia New" w:hAnsi="Browallia New" w:cs="Browallia New"/>
          <w:color w:val="000000"/>
          <w:u w:val="single"/>
          <w:lang w:val="en-GB"/>
        </w:rPr>
      </w:pPr>
      <w:r w:rsidRPr="00E924BC">
        <w:rPr>
          <w:rFonts w:ascii="Browallia New" w:hAnsi="Browallia New" w:cs="Browallia New"/>
          <w:color w:val="000000"/>
          <w:u w:val="single"/>
          <w:cs/>
          <w:lang w:val="en-GB"/>
        </w:rPr>
        <w:t>สินทรัพย์ทางการเงินอื่นที่วัดมูลค่าด้วยราคาทุนตัดจำหน่าย</w:t>
      </w:r>
    </w:p>
    <w:p w14:paraId="7C04DCC3" w14:textId="77777777" w:rsidR="00437A77" w:rsidRPr="00E924BC" w:rsidRDefault="00437A77" w:rsidP="006C41DD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580DE60" w14:textId="77777777" w:rsidR="0068054A" w:rsidRPr="00E924BC" w:rsidRDefault="00437A77" w:rsidP="006C41DD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สินทรัพย์ทางการเงินอื่นที่วัดมูลค่าด้วยราคาทุนตัดจำหน่ายประกอบด้วยหุ้นกู้ พันธบัตรที่ไม่ระบุดอกเบี้ย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 และหุ้นกู้ของบริษัทจดทะเบียน</w:t>
      </w:r>
    </w:p>
    <w:p w14:paraId="3ADDE0C8" w14:textId="2BDFEC28" w:rsidR="00742FAD" w:rsidRPr="00E924BC" w:rsidRDefault="00742FAD" w:rsidP="006C41DD">
      <w:pPr>
        <w:ind w:left="162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1A889FB8" w14:textId="77777777" w:rsidR="00E654A6" w:rsidRPr="00641270" w:rsidRDefault="00E654A6">
      <w:pPr>
        <w:rPr>
          <w:rFonts w:ascii="Browallia New" w:hAnsi="Browallia New" w:cs="Browallia New"/>
          <w:color w:val="000000"/>
          <w:cs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22473338" w14:textId="141637DB" w:rsidR="00742FAD" w:rsidRPr="00641270" w:rsidRDefault="00437A77" w:rsidP="006C41DD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lastRenderedPageBreak/>
        <w:t>รายการกระทบยอดค่าเผื่อผลขาดทุน</w:t>
      </w:r>
      <w:r w:rsidR="006742E6" w:rsidRPr="00641270">
        <w:rPr>
          <w:rFonts w:ascii="Browallia New" w:hAnsi="Browallia New" w:cs="Browallia New"/>
          <w:color w:val="000000"/>
          <w:cs/>
          <w:lang w:val="en-GB"/>
        </w:rPr>
        <w:t>สำหรับ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สินทรัพย์ทางการเงินที่วัดมูลค่าด้วยราคาทุนตัดจำหน่าย</w:t>
      </w:r>
      <w:r w:rsidR="006742E6"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7C18AA" w:rsidRPr="00641270">
        <w:rPr>
          <w:rFonts w:ascii="Browallia New" w:hAnsi="Browallia New" w:cs="Browallia New"/>
          <w:color w:val="000000"/>
          <w:lang w:val="en-GB"/>
        </w:rPr>
        <w:br/>
      </w:r>
      <w:r w:rsidR="006742E6" w:rsidRPr="00641270">
        <w:rPr>
          <w:rFonts w:ascii="Browallia New" w:hAnsi="Browallia New" w:cs="Browallia New"/>
          <w:color w:val="000000"/>
          <w:cs/>
          <w:lang w:val="en-GB"/>
        </w:rPr>
        <w:t xml:space="preserve">ณ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656FA1">
        <w:rPr>
          <w:rFonts w:ascii="Browallia New" w:hAnsi="Browallia New" w:cs="Browallia New" w:hint="cs"/>
          <w:color w:val="000000"/>
          <w:cs/>
          <w:lang w:val="en-GB"/>
        </w:rPr>
        <w:t>พ.ศ</w:t>
      </w:r>
      <w:r w:rsidR="00656FA1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="00656FA1">
        <w:rPr>
          <w:rFonts w:ascii="Browallia New" w:hAnsi="Browallia New" w:cs="Browallia New" w:hint="cs"/>
          <w:color w:val="000000"/>
          <w:cs/>
          <w:lang w:val="en-GB"/>
        </w:rPr>
        <w:t xml:space="preserve"> และ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656FA1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มีดังนี้</w:t>
      </w:r>
    </w:p>
    <w:p w14:paraId="25CDCF89" w14:textId="639F749D" w:rsidR="00C32AA7" w:rsidRPr="00641270" w:rsidRDefault="00C32AA7" w:rsidP="006C41DD">
      <w:pPr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204"/>
        <w:gridCol w:w="1204"/>
        <w:gridCol w:w="1204"/>
        <w:gridCol w:w="1204"/>
      </w:tblGrid>
      <w:tr w:rsidR="00C32AA7" w:rsidRPr="00641270" w14:paraId="14777C4E" w14:textId="77777777" w:rsidTr="00BD7D6D">
        <w:tc>
          <w:tcPr>
            <w:tcW w:w="4644" w:type="dxa"/>
            <w:shd w:val="clear" w:color="auto" w:fill="auto"/>
          </w:tcPr>
          <w:p w14:paraId="4F4E5189" w14:textId="77777777" w:rsidR="00C32AA7" w:rsidRPr="00641270" w:rsidRDefault="00C32AA7" w:rsidP="006C41DD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5D597" w14:textId="3E6D3A05" w:rsidR="00C32AA7" w:rsidRPr="00641270" w:rsidRDefault="00C32AA7" w:rsidP="00C32AA7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งบการเงินรวม</w:t>
            </w:r>
          </w:p>
        </w:tc>
        <w:tc>
          <w:tcPr>
            <w:tcW w:w="240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A9232" w14:textId="7F57AF06" w:rsidR="00C32AA7" w:rsidRPr="00641270" w:rsidRDefault="00C32AA7" w:rsidP="00C32AA7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งบการเงินเฉพาะกิจการ</w:t>
            </w:r>
          </w:p>
        </w:tc>
      </w:tr>
      <w:tr w:rsidR="00CB10D1" w:rsidRPr="00641270" w14:paraId="29595D41" w14:textId="77777777" w:rsidTr="00641270">
        <w:tc>
          <w:tcPr>
            <w:tcW w:w="4644" w:type="dxa"/>
            <w:shd w:val="clear" w:color="auto" w:fill="auto"/>
          </w:tcPr>
          <w:p w14:paraId="69211ECE" w14:textId="77777777" w:rsidR="00CB10D1" w:rsidRPr="00641270" w:rsidRDefault="00CB10D1" w:rsidP="006C41DD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36A7ABF0" w14:textId="748C4678" w:rsidR="00CB10D1" w:rsidRPr="00641270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597BEDA1" w14:textId="0FA5D94D" w:rsidR="00CB10D1" w:rsidRPr="00641270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0258125B" w14:textId="58BF1D08" w:rsidR="00CB10D1" w:rsidRPr="00641270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07C4F0DF" w14:textId="0748069A" w:rsidR="00CB10D1" w:rsidRPr="00641270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</w:tr>
      <w:tr w:rsidR="00CB10D1" w:rsidRPr="00641270" w14:paraId="7D5D641C" w14:textId="77777777" w:rsidTr="00641270">
        <w:tc>
          <w:tcPr>
            <w:tcW w:w="4644" w:type="dxa"/>
            <w:shd w:val="clear" w:color="auto" w:fill="auto"/>
          </w:tcPr>
          <w:p w14:paraId="2EE96AF9" w14:textId="77777777" w:rsidR="00CB10D1" w:rsidRPr="00641270" w:rsidRDefault="00CB10D1" w:rsidP="006C41DD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4BB9AC5F" w14:textId="336DF57F" w:rsidR="00CB10D1" w:rsidRPr="00641270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2D169127" w14:textId="7D9963FB" w:rsidR="00CB10D1" w:rsidRPr="00641270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5CB5A6F" w14:textId="7997DFF8" w:rsidR="00CB10D1" w:rsidRPr="00641270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75594949" w14:textId="67DBC971" w:rsidR="00CB10D1" w:rsidRPr="00641270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</w:tr>
      <w:tr w:rsidR="00F62376" w:rsidRPr="00641270" w14:paraId="0201A6BD" w14:textId="77777777" w:rsidTr="00641270">
        <w:tc>
          <w:tcPr>
            <w:tcW w:w="4644" w:type="dxa"/>
            <w:shd w:val="clear" w:color="auto" w:fill="auto"/>
            <w:vAlign w:val="center"/>
          </w:tcPr>
          <w:p w14:paraId="110CE07E" w14:textId="3483ED55" w:rsidR="00F62376" w:rsidRPr="00641270" w:rsidRDefault="00F62376" w:rsidP="006C41DD">
            <w:pPr>
              <w:ind w:left="15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360D0D27" w14:textId="77777777" w:rsidR="00F62376" w:rsidRPr="00641270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2DBE60AB" w14:textId="31BCD6A9" w:rsidR="00F62376" w:rsidRPr="00641270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7B8F4F3E" w14:textId="77777777" w:rsidR="00F62376" w:rsidRPr="00641270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3DFF688" w14:textId="14664048" w:rsidR="00F62376" w:rsidRPr="00641270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34B5E" w:rsidRPr="00641270" w14:paraId="27FD879E" w14:textId="77777777" w:rsidTr="00641270">
        <w:tc>
          <w:tcPr>
            <w:tcW w:w="4644" w:type="dxa"/>
            <w:shd w:val="clear" w:color="auto" w:fill="auto"/>
            <w:vAlign w:val="center"/>
          </w:tcPr>
          <w:p w14:paraId="645B4099" w14:textId="10E57FC1" w:rsidR="00D34B5E" w:rsidRPr="00D73993" w:rsidRDefault="00D73993" w:rsidP="00D34B5E">
            <w:pPr>
              <w:ind w:left="15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  <w:lang w:val="en-GB" w:bidi="th-TH"/>
              </w:rPr>
              <w:t>ยอดคงเหลือ ณ วันต้นปี</w:t>
            </w:r>
          </w:p>
        </w:tc>
        <w:tc>
          <w:tcPr>
            <w:tcW w:w="1204" w:type="dxa"/>
            <w:shd w:val="clear" w:color="auto" w:fill="auto"/>
          </w:tcPr>
          <w:p w14:paraId="1BCA0ECE" w14:textId="6E1836D7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1204" w:type="dxa"/>
            <w:shd w:val="clear" w:color="auto" w:fill="auto"/>
          </w:tcPr>
          <w:p w14:paraId="31A6AF22" w14:textId="4551E218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</w:p>
        </w:tc>
        <w:tc>
          <w:tcPr>
            <w:tcW w:w="1204" w:type="dxa"/>
            <w:shd w:val="clear" w:color="auto" w:fill="auto"/>
          </w:tcPr>
          <w:p w14:paraId="62996AF7" w14:textId="24DE0B02" w:rsidR="00D34B5E" w:rsidRPr="00641270" w:rsidRDefault="00E617FB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04" w:type="dxa"/>
            <w:shd w:val="clear" w:color="auto" w:fill="auto"/>
          </w:tcPr>
          <w:p w14:paraId="32A967BD" w14:textId="3B6FE9B8" w:rsidR="00D34B5E" w:rsidRPr="00641270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D34B5E" w:rsidRPr="00641270" w14:paraId="66FFB300" w14:textId="77777777" w:rsidTr="00641270">
        <w:tc>
          <w:tcPr>
            <w:tcW w:w="4644" w:type="dxa"/>
            <w:shd w:val="clear" w:color="auto" w:fill="auto"/>
            <w:vAlign w:val="bottom"/>
          </w:tcPr>
          <w:p w14:paraId="09171AD1" w14:textId="77777777" w:rsidR="008A22ED" w:rsidRPr="008A22ED" w:rsidRDefault="008A22ED" w:rsidP="008A22ED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8A22ED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รับรู้ค่าเผื่อผลขาดทุนด้านเครดิต</w:t>
            </w:r>
          </w:p>
          <w:p w14:paraId="566C7CF2" w14:textId="77777777" w:rsidR="008A22ED" w:rsidRPr="008A22ED" w:rsidRDefault="008A22ED" w:rsidP="008A22ED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8A22ED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เพิ่มขึ้น (ลดลง) ในกำไรหรือขาดทุน</w:t>
            </w:r>
          </w:p>
          <w:p w14:paraId="44487697" w14:textId="1B023286" w:rsidR="00D34B5E" w:rsidRPr="00D73993" w:rsidRDefault="008A22ED" w:rsidP="008A22ED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8A22ED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ในระหว่างปี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A4F8E" w14:textId="5329B961" w:rsidR="00D34B5E" w:rsidRPr="00641270" w:rsidRDefault="00E617FB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AC61D" w14:textId="6FFE2F4A" w:rsidR="00D34B5E" w:rsidRPr="00641270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172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F23FA" w14:textId="75591A53" w:rsidR="00D34B5E" w:rsidRPr="00641270" w:rsidRDefault="00E617FB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lang w:val="en-US" w:bidi="th-TH"/>
              </w:rPr>
              <w:t>-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3CE57" w14:textId="38CC795D" w:rsidR="00D34B5E" w:rsidRPr="00641270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US" w:bidi="th-TH"/>
              </w:rPr>
              <w:t>-</w:t>
            </w:r>
          </w:p>
        </w:tc>
      </w:tr>
      <w:tr w:rsidR="00D34B5E" w:rsidRPr="00641270" w14:paraId="45538A08" w14:textId="77777777" w:rsidTr="00641270">
        <w:tc>
          <w:tcPr>
            <w:tcW w:w="4644" w:type="dxa"/>
            <w:shd w:val="clear" w:color="auto" w:fill="auto"/>
            <w:vAlign w:val="center"/>
          </w:tcPr>
          <w:p w14:paraId="7A82F2B5" w14:textId="560B04FF" w:rsidR="00D34B5E" w:rsidRPr="00641270" w:rsidRDefault="00D73993" w:rsidP="00D34B5E">
            <w:pPr>
              <w:ind w:left="15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10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10"/>
                <w:cs/>
                <w:lang w:bidi="th-TH"/>
              </w:rPr>
              <w:t>ยอดคงเหลือ ณ วันสิ้นปี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5FAE6" w14:textId="2AEB774F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707D2" w14:textId="6AF5B85A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3DAF4" w14:textId="7653E7BF" w:rsidR="00D34B5E" w:rsidRPr="00641270" w:rsidRDefault="00E617FB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3B069" w14:textId="4308E3A0" w:rsidR="00D34B5E" w:rsidRPr="00641270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33F6B0B3" w14:textId="38095B54" w:rsidR="00F51106" w:rsidRPr="00641270" w:rsidRDefault="00F51106" w:rsidP="006C41DD">
      <w:pPr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71D58F6F" w14:textId="280DC977" w:rsidR="00415652" w:rsidRPr="00735BDD" w:rsidRDefault="00415652" w:rsidP="006C41DD">
      <w:pPr>
        <w:ind w:left="1620"/>
        <w:rPr>
          <w:rFonts w:ascii="Browallia New" w:hAnsi="Browallia New" w:cs="Browallia New"/>
          <w:color w:val="000000"/>
          <w:u w:val="single"/>
          <w:lang w:val="en-GB"/>
        </w:rPr>
      </w:pPr>
      <w:r w:rsidRPr="00735BDD">
        <w:rPr>
          <w:rFonts w:ascii="Browallia New" w:hAnsi="Browallia New" w:cs="Browallia New"/>
          <w:color w:val="000000"/>
          <w:u w:val="single"/>
          <w:cs/>
          <w:lang w:val="en-GB"/>
        </w:rPr>
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</w:r>
      <w:r w:rsidRPr="00735BDD">
        <w:rPr>
          <w:rFonts w:ascii="Browallia New" w:hAnsi="Browallia New" w:cs="Browallia New"/>
          <w:color w:val="000000"/>
          <w:u w:val="single"/>
          <w:lang w:val="en-GB"/>
        </w:rPr>
        <w:t>(FVOCI)</w:t>
      </w:r>
    </w:p>
    <w:p w14:paraId="45B5FDC7" w14:textId="20F4C113" w:rsidR="00415652" w:rsidRPr="00641270" w:rsidRDefault="00415652" w:rsidP="006C41DD">
      <w:pPr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6FE5D6AE" w14:textId="45EA0A5D" w:rsidR="00415652" w:rsidRPr="00641270" w:rsidRDefault="00415652" w:rsidP="006C41DD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เงินลงทุนในตราสารหนี้ที่วัดมูลค่าด้วย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FVOCI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นั้นประกอบด้วยเงินลงทุนในตราสารหนี้ที่จดทะเบียนในตลาดและไม่ได้จดทะเบียนในตลาด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8A22ED" w:rsidRPr="008A22ED">
        <w:rPr>
          <w:rFonts w:ascii="Browallia New" w:hAnsi="Browallia New" w:cs="Browallia New"/>
          <w:color w:val="000000"/>
          <w:cs/>
          <w:lang w:val="en-GB"/>
        </w:rPr>
        <w:t>โดยค่าเผื่อผลขาดทุนจะรับรู้ในกำไรหรือขาดทุน และลดผลขาดทุนจากมูลค่ายุติธรรมที่จะรับรู้ในกำไรขาดทุนเบ็ดเสร็จอื่น</w:t>
      </w:r>
    </w:p>
    <w:p w14:paraId="3842D6F4" w14:textId="77777777" w:rsidR="006742E6" w:rsidRPr="00641270" w:rsidRDefault="006742E6" w:rsidP="006C41DD">
      <w:pPr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13457FA7" w14:textId="0CC83B11" w:rsidR="00415652" w:rsidRPr="00641270" w:rsidRDefault="00415652" w:rsidP="006C41DD">
      <w:pPr>
        <w:ind w:left="162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รายการกระทบยอดค่าเผื่อผลขาดทุนสำหรับเงินลงทุนในตราสารหนี้ที่วัดมูลค่าด้วย </w:t>
      </w:r>
      <w:r w:rsidRPr="00641270">
        <w:rPr>
          <w:rFonts w:ascii="Browallia New" w:hAnsi="Browallia New" w:cs="Browallia New"/>
          <w:color w:val="000000"/>
          <w:spacing w:val="-6"/>
          <w:lang w:val="en-GB"/>
        </w:rPr>
        <w:t>FVOCI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="006742E6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ณ 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วันที่ </w:t>
      </w:r>
      <w:r w:rsidR="00E654A6" w:rsidRPr="00641270">
        <w:rPr>
          <w:rFonts w:ascii="Browallia New" w:hAnsi="Browallia New" w:cs="Browallia New"/>
          <w:color w:val="000000"/>
          <w:spacing w:val="-6"/>
          <w:lang w:val="en-GB"/>
        </w:rPr>
        <w:br/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Pr="00641270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ธันวาคม</w:t>
      </w:r>
      <w:r w:rsidR="003A693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3A6931">
        <w:rPr>
          <w:rFonts w:ascii="Browallia New" w:hAnsi="Browallia New" w:cs="Browallia New" w:hint="cs"/>
          <w:color w:val="000000"/>
          <w:spacing w:val="-6"/>
          <w:cs/>
          <w:lang w:val="en-GB"/>
        </w:rPr>
        <w:t>พ.ศ.</w:t>
      </w:r>
      <w:r w:rsidR="003A693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="003A6931">
        <w:rPr>
          <w:rFonts w:ascii="Browallia New" w:hAnsi="Browallia New" w:cs="Browallia New" w:hint="cs"/>
          <w:color w:val="000000"/>
          <w:spacing w:val="-6"/>
          <w:cs/>
          <w:lang w:val="en-GB"/>
        </w:rPr>
        <w:t xml:space="preserve"> และ พ.ศ.</w:t>
      </w:r>
      <w:r w:rsidR="003A693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มีดังนี้</w:t>
      </w:r>
    </w:p>
    <w:p w14:paraId="667CB001" w14:textId="58790EC6" w:rsidR="006742E6" w:rsidRPr="00641270" w:rsidRDefault="006742E6" w:rsidP="006C41DD">
      <w:pPr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0"/>
        <w:gridCol w:w="1202"/>
        <w:gridCol w:w="1203"/>
        <w:gridCol w:w="1202"/>
        <w:gridCol w:w="1203"/>
      </w:tblGrid>
      <w:tr w:rsidR="006742E6" w:rsidRPr="00641270" w14:paraId="700B26F8" w14:textId="77777777" w:rsidTr="00BD7D6D">
        <w:tc>
          <w:tcPr>
            <w:tcW w:w="4650" w:type="dxa"/>
            <w:shd w:val="clear" w:color="auto" w:fill="auto"/>
          </w:tcPr>
          <w:p w14:paraId="11244D18" w14:textId="77777777" w:rsidR="006742E6" w:rsidRPr="00641270" w:rsidRDefault="006742E6" w:rsidP="006C41DD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40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E5F58" w14:textId="77777777" w:rsidR="006742E6" w:rsidRPr="00641270" w:rsidRDefault="006742E6" w:rsidP="00ED5AFA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งบการเงินรวม</w:t>
            </w:r>
          </w:p>
        </w:tc>
        <w:tc>
          <w:tcPr>
            <w:tcW w:w="240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C93B4" w14:textId="77777777" w:rsidR="006742E6" w:rsidRPr="00641270" w:rsidRDefault="006742E6" w:rsidP="00ED5AFA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งบการเงินเฉพาะกิจการ</w:t>
            </w:r>
          </w:p>
        </w:tc>
      </w:tr>
      <w:tr w:rsidR="00CB10D1" w:rsidRPr="00641270" w14:paraId="3D812655" w14:textId="77777777" w:rsidTr="00641270">
        <w:tc>
          <w:tcPr>
            <w:tcW w:w="4650" w:type="dxa"/>
            <w:shd w:val="clear" w:color="auto" w:fill="auto"/>
          </w:tcPr>
          <w:p w14:paraId="288AA0A3" w14:textId="77777777" w:rsidR="00CB10D1" w:rsidRPr="00641270" w:rsidRDefault="00CB10D1" w:rsidP="006C41DD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694151C6" w14:textId="1797EE45" w:rsidR="00CB10D1" w:rsidRPr="00641270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09EAFA7D" w14:textId="12990C7B" w:rsidR="00CB10D1" w:rsidRPr="00641270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169853EC" w14:textId="23018EE4" w:rsidR="00CB10D1" w:rsidRPr="00641270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6CD83549" w14:textId="3D6BD42F" w:rsidR="00CB10D1" w:rsidRPr="00641270" w:rsidRDefault="007243CB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</w:tr>
      <w:tr w:rsidR="00CB10D1" w:rsidRPr="00641270" w14:paraId="3D127706" w14:textId="77777777" w:rsidTr="00641270">
        <w:tc>
          <w:tcPr>
            <w:tcW w:w="4650" w:type="dxa"/>
            <w:shd w:val="clear" w:color="auto" w:fill="auto"/>
          </w:tcPr>
          <w:p w14:paraId="14C7429A" w14:textId="77777777" w:rsidR="00CB10D1" w:rsidRPr="00641270" w:rsidRDefault="00CB10D1" w:rsidP="006C41DD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3B52C10C" w14:textId="24D00BE4" w:rsidR="00CB10D1" w:rsidRPr="00641270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70C4BE8D" w14:textId="5A7706D9" w:rsidR="00CB10D1" w:rsidRPr="00641270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46CF1538" w14:textId="24ED629E" w:rsidR="00CB10D1" w:rsidRPr="00641270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116DD1B3" w14:textId="3B6CB488" w:rsidR="00CB10D1" w:rsidRPr="00641270" w:rsidRDefault="00CB10D1" w:rsidP="00CB10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</w:tr>
      <w:tr w:rsidR="00F62376" w:rsidRPr="00641270" w14:paraId="35F433A6" w14:textId="77777777" w:rsidTr="00641270">
        <w:tc>
          <w:tcPr>
            <w:tcW w:w="4650" w:type="dxa"/>
            <w:shd w:val="clear" w:color="auto" w:fill="auto"/>
            <w:vAlign w:val="center"/>
          </w:tcPr>
          <w:p w14:paraId="4FCC3711" w14:textId="77777777" w:rsidR="00F62376" w:rsidRPr="00641270" w:rsidRDefault="00F62376" w:rsidP="006C41DD">
            <w:pPr>
              <w:ind w:left="15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6869680E" w14:textId="77777777" w:rsidR="00F62376" w:rsidRPr="00641270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2EC9DBF8" w14:textId="77777777" w:rsidR="00F62376" w:rsidRPr="00641270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11088EBD" w14:textId="77777777" w:rsidR="00F62376" w:rsidRPr="00641270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058B3BE" w14:textId="77777777" w:rsidR="00F62376" w:rsidRPr="00641270" w:rsidRDefault="00F62376" w:rsidP="00D45F7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34B5E" w:rsidRPr="00641270" w14:paraId="1B085EBE" w14:textId="77777777" w:rsidTr="00641270">
        <w:tc>
          <w:tcPr>
            <w:tcW w:w="4650" w:type="dxa"/>
            <w:shd w:val="clear" w:color="auto" w:fill="auto"/>
            <w:vAlign w:val="center"/>
          </w:tcPr>
          <w:p w14:paraId="1EA86B9D" w14:textId="556E440F" w:rsidR="00D34B5E" w:rsidRPr="00641270" w:rsidRDefault="003A6931" w:rsidP="00D34B5E">
            <w:pPr>
              <w:ind w:left="15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cs/>
                <w:lang w:bidi="th-TH"/>
              </w:rPr>
              <w:t>ยอดคงเหลือ ณ วันต้นปี</w:t>
            </w:r>
          </w:p>
        </w:tc>
        <w:tc>
          <w:tcPr>
            <w:tcW w:w="1202" w:type="dxa"/>
            <w:shd w:val="clear" w:color="auto" w:fill="auto"/>
          </w:tcPr>
          <w:p w14:paraId="3E352C9E" w14:textId="6713034E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605</w:t>
            </w:r>
          </w:p>
        </w:tc>
        <w:tc>
          <w:tcPr>
            <w:tcW w:w="1203" w:type="dxa"/>
            <w:shd w:val="clear" w:color="auto" w:fill="auto"/>
          </w:tcPr>
          <w:p w14:paraId="18FD8749" w14:textId="1F140D12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331</w:t>
            </w:r>
          </w:p>
        </w:tc>
        <w:tc>
          <w:tcPr>
            <w:tcW w:w="1202" w:type="dxa"/>
            <w:shd w:val="clear" w:color="auto" w:fill="auto"/>
          </w:tcPr>
          <w:p w14:paraId="513BC5D9" w14:textId="5F2F2700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  <w:tc>
          <w:tcPr>
            <w:tcW w:w="1203" w:type="dxa"/>
            <w:shd w:val="clear" w:color="auto" w:fill="auto"/>
          </w:tcPr>
          <w:p w14:paraId="7D21F6DC" w14:textId="47CA0570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</w:tr>
      <w:tr w:rsidR="00D34B5E" w:rsidRPr="00641270" w14:paraId="02674C80" w14:textId="77777777" w:rsidTr="00641270">
        <w:tc>
          <w:tcPr>
            <w:tcW w:w="4650" w:type="dxa"/>
            <w:shd w:val="clear" w:color="auto" w:fill="auto"/>
            <w:vAlign w:val="bottom"/>
          </w:tcPr>
          <w:p w14:paraId="26A7815A" w14:textId="77777777" w:rsidR="008A22ED" w:rsidRPr="008A22ED" w:rsidRDefault="008A22ED" w:rsidP="008A22ED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8A22ED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รับรู้ค่าเผื่อผลขาดทุนด้านเครดิต</w:t>
            </w:r>
          </w:p>
          <w:p w14:paraId="031A16D7" w14:textId="77777777" w:rsidR="008A22ED" w:rsidRPr="008A22ED" w:rsidRDefault="008A22ED" w:rsidP="008A22ED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8A22ED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เพิ่มขึ้น (ลดลง) ในกำไรหรือขาดทุน</w:t>
            </w:r>
          </w:p>
          <w:p w14:paraId="227D1D2B" w14:textId="1AEAF1FA" w:rsidR="00D34B5E" w:rsidRPr="00641270" w:rsidRDefault="008A22ED" w:rsidP="008A22ED">
            <w:pPr>
              <w:ind w:left="1511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A22ED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ในระหว่างปี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4C553" w14:textId="7E6DE04A" w:rsidR="00D34B5E" w:rsidRPr="00641270" w:rsidRDefault="00E617FB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196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2DEA9" w14:textId="07E1BAD1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274</w:t>
            </w: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4ED9C" w14:textId="200614DA" w:rsidR="00D34B5E" w:rsidRPr="00641270" w:rsidRDefault="00E617FB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C48F3" w14:textId="43FCF3B5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</w:tr>
      <w:tr w:rsidR="00D34B5E" w:rsidRPr="00641270" w14:paraId="13AA643F" w14:textId="77777777" w:rsidTr="00641270">
        <w:trPr>
          <w:trHeight w:val="70"/>
        </w:trPr>
        <w:tc>
          <w:tcPr>
            <w:tcW w:w="4650" w:type="dxa"/>
            <w:shd w:val="clear" w:color="auto" w:fill="auto"/>
            <w:vAlign w:val="center"/>
          </w:tcPr>
          <w:p w14:paraId="4FEE8325" w14:textId="7C69D126" w:rsidR="00D34B5E" w:rsidRPr="00641270" w:rsidRDefault="003A6931" w:rsidP="00D34B5E">
            <w:pPr>
              <w:ind w:left="1511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10"/>
                <w:lang w:val="en-GB"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10"/>
                <w:cs/>
                <w:lang w:val="en-GB" w:bidi="th-TH"/>
              </w:rPr>
              <w:t>ยอดคงเหลือ ณ วันสิ้นปี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A0893" w14:textId="05F9BA1C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409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7A99F" w14:textId="6DC7A381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605</w:t>
            </w: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317C6" w14:textId="03DEA787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3C6B2" w14:textId="4702549B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</w:tr>
    </w:tbl>
    <w:p w14:paraId="30482B41" w14:textId="2B101AB9" w:rsidR="0068054A" w:rsidRPr="00641270" w:rsidRDefault="0068054A" w:rsidP="006C41DD">
      <w:pPr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2C056A4" w14:textId="0AD9E647" w:rsidR="00437A77" w:rsidRPr="003A6931" w:rsidRDefault="00437A77" w:rsidP="006C41DD">
      <w:pPr>
        <w:ind w:left="1620"/>
        <w:rPr>
          <w:rFonts w:ascii="Browallia New" w:hAnsi="Browallia New" w:cs="Browallia New"/>
          <w:color w:val="000000"/>
          <w:sz w:val="26"/>
          <w:szCs w:val="26"/>
          <w:u w:val="single"/>
        </w:rPr>
      </w:pPr>
      <w:r w:rsidRPr="003A6931">
        <w:rPr>
          <w:rFonts w:ascii="Browallia New" w:hAnsi="Browallia New" w:cs="Browallia New"/>
          <w:color w:val="000000"/>
          <w:u w:val="single"/>
          <w:cs/>
          <w:lang w:val="en-GB"/>
        </w:rPr>
        <w:t>สินทรัพย์ทางการเงินที่วัดมูลค่าด้วยมูลค่ายุติธรรมผ่านกำไรขาดทุน (</w:t>
      </w:r>
      <w:r w:rsidRPr="003A6931">
        <w:rPr>
          <w:rFonts w:ascii="Browallia New" w:hAnsi="Browallia New" w:cs="Browallia New"/>
          <w:color w:val="000000"/>
          <w:u w:val="single"/>
          <w:lang w:val="en-GB"/>
        </w:rPr>
        <w:t>FVPL)</w:t>
      </w:r>
    </w:p>
    <w:p w14:paraId="57C8D96C" w14:textId="77777777" w:rsidR="00437A77" w:rsidRPr="00641270" w:rsidRDefault="00437A77" w:rsidP="006C41DD">
      <w:pPr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0C3D650" w14:textId="4B6DE319" w:rsidR="00662C98" w:rsidRPr="00641270" w:rsidRDefault="00437A77" w:rsidP="006C41DD">
      <w:pPr>
        <w:ind w:left="162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กลุ่มกิจการมีความเสี่ยงด้านการเครดิตที่เกี่ยวกับเงินลงทุนในตราสารหนี้ที่วัดมูลค่าด้วย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FVPL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ทั้งนี้ ความเสี่ยงสูงสุด ณ วันสิ้นรอบระยะเวลารายงานเท่ากับมูลค่าตามบัญชีของเงินลงทุน </w:t>
      </w:r>
    </w:p>
    <w:p w14:paraId="433F79B3" w14:textId="22C3D757" w:rsidR="00CA303A" w:rsidRPr="00641270" w:rsidRDefault="00CA303A" w:rsidP="006C41DD">
      <w:pPr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E28E079" w14:textId="04A5C569" w:rsidR="0040795A" w:rsidRPr="005B7B30" w:rsidRDefault="0040795A" w:rsidP="006C41DD">
      <w:pPr>
        <w:ind w:left="1620"/>
        <w:rPr>
          <w:rFonts w:ascii="Browallia New" w:hAnsi="Browallia New" w:cs="Browallia New"/>
          <w:color w:val="000000"/>
          <w:u w:val="single"/>
          <w:lang w:val="en-GB"/>
        </w:rPr>
      </w:pPr>
      <w:r w:rsidRPr="005B7B30">
        <w:rPr>
          <w:rFonts w:ascii="Browallia New" w:hAnsi="Browallia New" w:cs="Browallia New"/>
          <w:color w:val="000000"/>
          <w:u w:val="single"/>
          <w:cs/>
          <w:lang w:val="en-GB"/>
        </w:rPr>
        <w:t>ฐานะเปิดต่อความเสี่ยงด้านเครดิต</w:t>
      </w:r>
    </w:p>
    <w:p w14:paraId="6692FEAC" w14:textId="3040E8CC" w:rsidR="0040795A" w:rsidRPr="00641270" w:rsidRDefault="0040795A" w:rsidP="006C41DD">
      <w:pPr>
        <w:ind w:left="162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18E0E4A" w14:textId="2282010D" w:rsidR="006C41DD" w:rsidRPr="005B7B30" w:rsidRDefault="00466842" w:rsidP="005B7B30">
      <w:pPr>
        <w:ind w:left="162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ฐานะเปิดสูงสุดต่อความเสี่ยงถูกพิจารณาให้เท่ากับมูลค่าตามบัญชีในงบฐานะการเงิน ณ วันที่รายงาน</w:t>
      </w:r>
    </w:p>
    <w:p w14:paraId="74016E50" w14:textId="07CF94D9" w:rsidR="00662C98" w:rsidRPr="00E924BC" w:rsidRDefault="00662C98">
      <w:pPr>
        <w:pStyle w:val="ListParagraph"/>
        <w:numPr>
          <w:ilvl w:val="2"/>
          <w:numId w:val="18"/>
        </w:numPr>
        <w:spacing w:after="0"/>
        <w:ind w:left="1080" w:hanging="56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E924BC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ความเสี่ยงด้านสภาพคล่อง</w:t>
      </w:r>
    </w:p>
    <w:p w14:paraId="49426424" w14:textId="77777777" w:rsidR="00E924BC" w:rsidRDefault="00E924BC" w:rsidP="00C745CB">
      <w:pPr>
        <w:ind w:left="108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6AECC28A" w14:textId="25C31D29" w:rsidR="00113405" w:rsidRPr="00E924BC" w:rsidRDefault="00113405" w:rsidP="00C745CB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ความเสี่ยงด้านสภาพคล่อง คือ ความเสี่ยงที</w:t>
      </w:r>
      <w:r w:rsidR="00662C98"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่กลุ่มกิจการ</w:t>
      </w:r>
      <w:r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จะเผชิญกับความยากลำบากในการชำระคืนภาระผูกพัน</w:t>
      </w:r>
      <w:r w:rsidR="00E654A6" w:rsidRPr="00E924BC">
        <w:rPr>
          <w:rFonts w:ascii="Browallia New" w:hAnsi="Browallia New" w:cs="Browallia New"/>
          <w:color w:val="000000"/>
          <w:spacing w:val="-6"/>
          <w:lang w:val="en-GB"/>
        </w:rPr>
        <w:br/>
      </w:r>
      <w:r w:rsidRPr="00E924BC">
        <w:rPr>
          <w:rFonts w:ascii="Browallia New" w:hAnsi="Browallia New" w:cs="Browallia New"/>
          <w:color w:val="000000"/>
          <w:cs/>
          <w:lang w:val="en-GB"/>
        </w:rPr>
        <w:t>ที่เกี่ยวข้องกับหนี้สินทางการเงิน ซึ่งต้องจ่ายชำระด้วยเงินสดหรือสินทรัพย์ทางการเงินอื่น</w:t>
      </w:r>
    </w:p>
    <w:p w14:paraId="17F019F4" w14:textId="77777777" w:rsidR="00113405" w:rsidRPr="00E924BC" w:rsidRDefault="00113405" w:rsidP="00C745CB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4B519164" w14:textId="006C3635" w:rsidR="00CA303A" w:rsidRPr="00E924BC" w:rsidRDefault="00113405" w:rsidP="00C745CB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cs/>
          <w:lang w:val="en-GB"/>
        </w:rPr>
        <w:t>การจัดการความเสี่ยงด้านสภาพคล่องอย่างรอบคอบคือ</w:t>
      </w:r>
      <w:r w:rsidR="00CA303A" w:rsidRPr="00E924BC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cs/>
          <w:lang w:val="en-GB"/>
        </w:rPr>
        <w:t>การมีจำนวนเงินสด</w:t>
      </w:r>
      <w:r w:rsidR="00CA303A" w:rsidRPr="00E924BC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cs/>
          <w:lang w:val="en-GB"/>
        </w:rPr>
        <w:t>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เมื่อถึงกำหนด</w:t>
      </w:r>
      <w:r w:rsidR="00CA303A"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ชำระ</w:t>
      </w:r>
      <w:r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="00CA303A"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และเพียงพอต่อการปิดสถานะ</w:t>
      </w:r>
      <w:r w:rsidR="00CA303A" w:rsidRPr="00E924BC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CA303A"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ทั้งนี้ ณ</w:t>
      </w:r>
      <w:r w:rsidR="00CA303A" w:rsidRPr="00E924BC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CA303A"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วันสิ้นรอบระยะเวลาบัญชี</w:t>
      </w:r>
      <w:r w:rsidR="00CA303A" w:rsidRPr="00E924BC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B716F1"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กลุ่มกิจการ</w:t>
      </w:r>
      <w:r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>มีเงินฝากธนาคาร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ที่สามารถเบิกใช้ได้ทันทีจำนวน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</w:t>
      </w:r>
      <w:r w:rsidR="00E617FB" w:rsidRPr="00E924BC">
        <w:rPr>
          <w:rFonts w:ascii="Browallia New" w:hAnsi="Browallia New" w:cs="Browallia New"/>
          <w:color w:val="000000"/>
          <w:lang w:val="en-GB"/>
        </w:rPr>
        <w:t>,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091</w:t>
      </w:r>
      <w:r w:rsidR="00C25871" w:rsidRPr="00E924BC">
        <w:rPr>
          <w:rFonts w:ascii="Browallia New" w:hAnsi="Browallia New" w:cs="Browallia New"/>
          <w:color w:val="000000"/>
          <w:lang w:val="en-GB"/>
        </w:rPr>
        <w:t xml:space="preserve"> </w:t>
      </w:r>
      <w:r w:rsidR="00662C98" w:rsidRPr="00E924BC">
        <w:rPr>
          <w:rFonts w:ascii="Browallia New" w:hAnsi="Browallia New" w:cs="Browallia New"/>
          <w:color w:val="000000"/>
          <w:cs/>
          <w:lang w:val="en-GB"/>
        </w:rPr>
        <w:t>ล้าน</w:t>
      </w:r>
      <w:r w:rsidRPr="00E924BC">
        <w:rPr>
          <w:rFonts w:ascii="Browallia New" w:hAnsi="Browallia New" w:cs="Browallia New"/>
          <w:color w:val="000000"/>
          <w:cs/>
          <w:lang w:val="en-GB"/>
        </w:rPr>
        <w:t>บาท (</w:t>
      </w:r>
      <w:r w:rsidR="007243CB" w:rsidRPr="00E924BC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E654A6" w:rsidRPr="00E924BC">
        <w:rPr>
          <w:rFonts w:ascii="Browallia New" w:hAnsi="Browallia New" w:cs="Browallia New"/>
          <w:color w:val="000000"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: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897</w:t>
      </w:r>
      <w:r w:rsidR="00F62376" w:rsidRPr="00E924BC">
        <w:rPr>
          <w:rFonts w:ascii="Browallia New" w:hAnsi="Browallia New" w:cs="Browallia New"/>
          <w:color w:val="000000"/>
          <w:lang w:val="en-GB"/>
        </w:rPr>
        <w:t xml:space="preserve"> </w:t>
      </w:r>
      <w:r w:rsidR="00F62376" w:rsidRPr="00E924BC">
        <w:rPr>
          <w:rFonts w:ascii="Browallia New" w:hAnsi="Browallia New" w:cs="Browallia New"/>
          <w:color w:val="000000"/>
          <w:cs/>
          <w:lang w:val="en-GB"/>
        </w:rPr>
        <w:t>ล้านบาท</w:t>
      </w:r>
      <w:r w:rsidRPr="00E924BC">
        <w:rPr>
          <w:rFonts w:ascii="Browallia New" w:hAnsi="Browallia New" w:cs="Browallia New"/>
          <w:color w:val="000000"/>
          <w:cs/>
          <w:lang w:val="en-GB"/>
        </w:rPr>
        <w:t>) เพื่อวัตถุประสงค์ในการบริหารสภาพคล่องของ</w:t>
      </w:r>
      <w:r w:rsidR="00B716F1" w:rsidRPr="00E924BC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</w:p>
    <w:p w14:paraId="00892B44" w14:textId="77777777" w:rsidR="00113405" w:rsidRPr="00E924BC" w:rsidRDefault="00113405" w:rsidP="00C745CB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4F07B2A4" w14:textId="6463EF75" w:rsidR="00ED1372" w:rsidRPr="00E924BC" w:rsidRDefault="00113405" w:rsidP="00C745CB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spacing w:val="-2"/>
          <w:cs/>
          <w:lang w:val="en-GB"/>
        </w:rPr>
        <w:t>ผู้บริหารได้พิจารณาประมาณการกระแสเงินสดของ</w:t>
      </w:r>
      <w:r w:rsidR="00B716F1" w:rsidRPr="00E924BC">
        <w:rPr>
          <w:rFonts w:ascii="Browallia New" w:hAnsi="Browallia New" w:cs="Browallia New"/>
          <w:color w:val="000000"/>
          <w:spacing w:val="-2"/>
          <w:cs/>
          <w:lang w:val="en-GB"/>
        </w:rPr>
        <w:t>กลุ่มกิจการ</w:t>
      </w:r>
      <w:r w:rsidRPr="00E924BC">
        <w:rPr>
          <w:rFonts w:ascii="Browallia New" w:hAnsi="Browallia New" w:cs="Browallia New"/>
          <w:color w:val="000000"/>
          <w:spacing w:val="-2"/>
          <w:cs/>
          <w:lang w:val="en-GB"/>
        </w:rPr>
        <w:t>อย่างสม่ำเสมอโดยพิจารณาจาก ก) เงินสำรองหมุนเวียน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</w:t>
      </w:r>
      <w:r w:rsidR="00B716F1" w:rsidRPr="00E924BC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Pr="00E924BC">
        <w:rPr>
          <w:rFonts w:ascii="Browallia New" w:hAnsi="Browallia New" w:cs="Browallia New"/>
          <w:color w:val="000000"/>
          <w:cs/>
          <w:lang w:val="en-GB"/>
        </w:rPr>
        <w:t>ยังได้ทำการประมาณการกระแสเงินสดในสกุลเงินหลักต่าง</w:t>
      </w:r>
      <w:r w:rsidR="00CA303A" w:rsidRPr="00E924BC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cs/>
          <w:lang w:val="en-GB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5F4567FB" w14:textId="77777777" w:rsidR="003A2A93" w:rsidRPr="00E924BC" w:rsidRDefault="003A2A93" w:rsidP="00C745CB">
      <w:pPr>
        <w:ind w:left="1080"/>
        <w:rPr>
          <w:rFonts w:ascii="Browallia New" w:hAnsi="Browallia New" w:cs="Browallia New"/>
          <w:i/>
          <w:iCs/>
          <w:color w:val="000000"/>
          <w:lang w:val="en-GB"/>
        </w:rPr>
      </w:pPr>
    </w:p>
    <w:p w14:paraId="326D83C3" w14:textId="64C11B69" w:rsidR="003A2A93" w:rsidRPr="00E924BC" w:rsidRDefault="003A2A93" w:rsidP="00C745CB">
      <w:pPr>
        <w:ind w:left="1080"/>
        <w:rPr>
          <w:rFonts w:ascii="Browallia New" w:hAnsi="Browallia New" w:cs="Browallia New"/>
          <w:color w:val="000000"/>
          <w:u w:val="single"/>
          <w:lang w:val="en-GB"/>
        </w:rPr>
      </w:pPr>
      <w:r w:rsidRPr="00E924BC">
        <w:rPr>
          <w:rFonts w:ascii="Browallia New" w:hAnsi="Browallia New" w:cs="Browallia New"/>
          <w:color w:val="000000"/>
          <w:u w:val="single"/>
          <w:cs/>
          <w:lang w:val="en-GB"/>
        </w:rPr>
        <w:t>วันครบกำหนดของหนี้สินทางการเงิน</w:t>
      </w:r>
    </w:p>
    <w:p w14:paraId="2BD20098" w14:textId="77777777" w:rsidR="003A2A93" w:rsidRPr="00E924BC" w:rsidRDefault="003A2A93" w:rsidP="00C745CB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2FE064F2" w14:textId="297AD569" w:rsidR="00113405" w:rsidRPr="00E924BC" w:rsidRDefault="00113405" w:rsidP="00C745CB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12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6424D7E2" w14:textId="747AF76E" w:rsidR="00CC784A" w:rsidRPr="00E924BC" w:rsidRDefault="00CC784A" w:rsidP="001348E6">
      <w:pPr>
        <w:ind w:left="540"/>
        <w:jc w:val="thaiDistribute"/>
        <w:rPr>
          <w:rFonts w:ascii="Browallia New" w:hAnsi="Browallia New" w:cs="Browallia New"/>
          <w:color w:val="000000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1416"/>
        <w:gridCol w:w="1267"/>
        <w:gridCol w:w="1267"/>
        <w:gridCol w:w="1267"/>
        <w:gridCol w:w="1268"/>
      </w:tblGrid>
      <w:tr w:rsidR="00CC784A" w:rsidRPr="00E924BC" w14:paraId="32A3CD31" w14:textId="77777777" w:rsidTr="00BD7D6D">
        <w:tc>
          <w:tcPr>
            <w:tcW w:w="3112" w:type="dxa"/>
            <w:shd w:val="clear" w:color="auto" w:fill="auto"/>
          </w:tcPr>
          <w:p w14:paraId="5A2A85DB" w14:textId="77777777" w:rsidR="00CC784A" w:rsidRPr="00E924BC" w:rsidRDefault="00CC784A" w:rsidP="00C745CB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648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098D4" w14:textId="1EAFE52A" w:rsidR="00CC784A" w:rsidRPr="00E924BC" w:rsidRDefault="00CC784A" w:rsidP="00CC784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งบการเงินรวม</w:t>
            </w:r>
          </w:p>
        </w:tc>
      </w:tr>
      <w:tr w:rsidR="00CC784A" w:rsidRPr="00E924BC" w14:paraId="16FBA649" w14:textId="77777777" w:rsidTr="00641270">
        <w:tc>
          <w:tcPr>
            <w:tcW w:w="3112" w:type="dxa"/>
            <w:shd w:val="clear" w:color="auto" w:fill="auto"/>
            <w:vAlign w:val="bottom"/>
          </w:tcPr>
          <w:p w14:paraId="47BEBABD" w14:textId="529E9963" w:rsidR="00CC784A" w:rsidRPr="00E924BC" w:rsidRDefault="00CC784A" w:rsidP="00C745CB">
            <w:pPr>
              <w:ind w:left="37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วันครบกำหนดของ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EB056" w14:textId="2A1CB23B" w:rsidR="00CC784A" w:rsidRPr="00E924BC" w:rsidRDefault="00416E66" w:rsidP="00B374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เมื่อเรียก</w:t>
            </w:r>
            <w:r w:rsidR="00E760C7"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ชำ</w:t>
            </w: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ระ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FBE9C" w14:textId="214B7F3A" w:rsidR="00CC784A" w:rsidRPr="00E924BC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ภายใน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E924B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0721E" w14:textId="4B3C8B2B" w:rsidR="00CC784A" w:rsidRPr="00E924BC" w:rsidRDefault="00B250A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1</w:t>
            </w:r>
            <w:r w:rsidR="001A03C1" w:rsidRPr="00E924BC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 </w:t>
            </w:r>
            <w:r w:rsidR="00E760C7" w:rsidRPr="00E924BC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-</w:t>
            </w:r>
            <w:r w:rsidR="001A03C1" w:rsidRPr="00E924BC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5</w:t>
            </w:r>
            <w:r w:rsidR="001A03C1" w:rsidRPr="00E924BC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 </w:t>
            </w:r>
            <w:r w:rsidR="00CC784A"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69DB9" w14:textId="48008753" w:rsidR="00CC784A" w:rsidRPr="00E924BC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มากกว่า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5</w:t>
            </w: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 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D9E39" w14:textId="7DD2E556" w:rsidR="00CC784A" w:rsidRPr="00E924BC" w:rsidRDefault="003A2A93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รวม</w:t>
            </w:r>
          </w:p>
        </w:tc>
      </w:tr>
      <w:tr w:rsidR="00CC784A" w:rsidRPr="00E924BC" w14:paraId="3E483F4A" w14:textId="77777777" w:rsidTr="00641270">
        <w:tc>
          <w:tcPr>
            <w:tcW w:w="3112" w:type="dxa"/>
            <w:shd w:val="clear" w:color="auto" w:fill="auto"/>
          </w:tcPr>
          <w:p w14:paraId="510391EA" w14:textId="09FC4938" w:rsidR="00CC784A" w:rsidRPr="00E924BC" w:rsidRDefault="00EA4773" w:rsidP="00C745CB">
            <w:pPr>
              <w:ind w:left="37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   </w:t>
            </w: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110191EE" w14:textId="6ACB3431" w:rsidR="00CC784A" w:rsidRPr="00E924BC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04481BB9" w14:textId="4DCB799B" w:rsidR="00CC784A" w:rsidRPr="00E924BC" w:rsidRDefault="00CC784A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D5C4DE4" w14:textId="120503C2" w:rsidR="00CC784A" w:rsidRPr="00E924BC" w:rsidRDefault="00CC784A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924FAD2" w14:textId="656DD1C9" w:rsidR="00CC784A" w:rsidRPr="00E924BC" w:rsidRDefault="00CC784A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5AB71FB5" w14:textId="41160195" w:rsidR="00CC784A" w:rsidRPr="00E924BC" w:rsidRDefault="00CC784A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</w:tr>
      <w:tr w:rsidR="007C6F2C" w:rsidRPr="00E924BC" w14:paraId="048C0C02" w14:textId="77777777" w:rsidTr="00641270">
        <w:tc>
          <w:tcPr>
            <w:tcW w:w="3112" w:type="dxa"/>
            <w:shd w:val="clear" w:color="auto" w:fill="auto"/>
            <w:vAlign w:val="center"/>
          </w:tcPr>
          <w:p w14:paraId="3AED7363" w14:textId="6CD7BB5C" w:rsidR="007C6F2C" w:rsidRPr="00E924BC" w:rsidRDefault="007C6F2C" w:rsidP="00C745CB">
            <w:pPr>
              <w:ind w:left="37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E924B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08018" w14:textId="77777777" w:rsidR="007C6F2C" w:rsidRPr="00E924BC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EFE78" w14:textId="77777777" w:rsidR="007C6F2C" w:rsidRPr="00E924BC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A53510" w14:textId="77777777" w:rsidR="007C6F2C" w:rsidRPr="00E924BC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156D8" w14:textId="77777777" w:rsidR="007C6F2C" w:rsidRPr="00E924BC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9D6080" w14:textId="77777777" w:rsidR="007C6F2C" w:rsidRPr="00E924BC" w:rsidRDefault="007C6F2C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32443" w:rsidRPr="00E924BC" w14:paraId="000906FC" w14:textId="77777777" w:rsidTr="00641270">
        <w:tc>
          <w:tcPr>
            <w:tcW w:w="3112" w:type="dxa"/>
            <w:shd w:val="clear" w:color="auto" w:fill="auto"/>
            <w:vAlign w:val="center"/>
          </w:tcPr>
          <w:p w14:paraId="0BB565B9" w14:textId="166EA899" w:rsidR="00D32443" w:rsidRPr="00E924BC" w:rsidRDefault="00D32443" w:rsidP="00C745CB">
            <w:pPr>
              <w:ind w:left="37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6" w:type="dxa"/>
            <w:shd w:val="clear" w:color="auto" w:fill="auto"/>
          </w:tcPr>
          <w:p w14:paraId="490C1823" w14:textId="5BE5F44D" w:rsidR="00D32443" w:rsidRPr="00E924BC" w:rsidRDefault="00E617FB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006DDD0" w14:textId="1767D145" w:rsidR="00D32443" w:rsidRPr="00E924BC" w:rsidRDefault="00B250A5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E617FB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</w:p>
        </w:tc>
        <w:tc>
          <w:tcPr>
            <w:tcW w:w="1267" w:type="dxa"/>
            <w:shd w:val="clear" w:color="auto" w:fill="auto"/>
          </w:tcPr>
          <w:p w14:paraId="5278725E" w14:textId="53A6D757" w:rsidR="00D32443" w:rsidRPr="00E924BC" w:rsidRDefault="00B250A5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  <w:r w:rsidR="00E617FB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614</w:t>
            </w:r>
          </w:p>
        </w:tc>
        <w:tc>
          <w:tcPr>
            <w:tcW w:w="1267" w:type="dxa"/>
            <w:shd w:val="clear" w:color="auto" w:fill="auto"/>
          </w:tcPr>
          <w:p w14:paraId="71C85916" w14:textId="784C2DD1" w:rsidR="00D32443" w:rsidRPr="00E924BC" w:rsidRDefault="00E617FB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14:paraId="2E0E9223" w14:textId="4952B6D8" w:rsidR="00D32443" w:rsidRPr="00E924BC" w:rsidRDefault="00B250A5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175</w:t>
            </w:r>
            <w:r w:rsidR="00E617FB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</w:p>
        </w:tc>
      </w:tr>
      <w:tr w:rsidR="00D32443" w:rsidRPr="00E924BC" w14:paraId="07CB35E2" w14:textId="77777777" w:rsidTr="00641270">
        <w:tc>
          <w:tcPr>
            <w:tcW w:w="3112" w:type="dxa"/>
            <w:shd w:val="clear" w:color="auto" w:fill="auto"/>
            <w:vAlign w:val="center"/>
          </w:tcPr>
          <w:p w14:paraId="755DA2D9" w14:textId="2E46A5D6" w:rsidR="00D32443" w:rsidRPr="00E924BC" w:rsidRDefault="00D32443" w:rsidP="00C745CB">
            <w:pPr>
              <w:ind w:left="37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เจ้าหนี้อื่น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243D4C9B" w14:textId="09381195" w:rsidR="00D32443" w:rsidRPr="00E924BC" w:rsidRDefault="00B250A5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206</w:t>
            </w:r>
            <w:r w:rsidR="000B412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612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EB09B77" w14:textId="6ED15F42" w:rsidR="00D32443" w:rsidRPr="00E924BC" w:rsidRDefault="00E617FB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3849172C" w14:textId="714059FD" w:rsidR="00D32443" w:rsidRPr="00E924BC" w:rsidRDefault="00E617FB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70ABEE2" w14:textId="4CC93838" w:rsidR="00D32443" w:rsidRPr="00E924BC" w:rsidRDefault="00E617FB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249E462" w14:textId="48126FC1" w:rsidR="00D32443" w:rsidRPr="00E924BC" w:rsidRDefault="00B250A5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206</w:t>
            </w:r>
            <w:r w:rsidR="000B412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612</w:t>
            </w:r>
          </w:p>
        </w:tc>
      </w:tr>
      <w:tr w:rsidR="00095AA5" w:rsidRPr="00E924BC" w14:paraId="40A00F47" w14:textId="77777777" w:rsidTr="00641270">
        <w:tc>
          <w:tcPr>
            <w:tcW w:w="3112" w:type="dxa"/>
            <w:shd w:val="clear" w:color="auto" w:fill="auto"/>
          </w:tcPr>
          <w:p w14:paraId="19DECE02" w14:textId="2092F6A5" w:rsidR="00095AA5" w:rsidRPr="00E924BC" w:rsidRDefault="00095AA5" w:rsidP="00C15A42">
            <w:pPr>
              <w:ind w:left="37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91F154" w14:textId="3BE200D8" w:rsidR="00095AA5" w:rsidRPr="00E924BC" w:rsidRDefault="00B250A5" w:rsidP="00095AA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206</w:t>
            </w:r>
            <w:r w:rsidR="000B412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612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3EBBF" w14:textId="10E5EDC0" w:rsidR="00095AA5" w:rsidRPr="00E924BC" w:rsidRDefault="00B250A5" w:rsidP="00095AA5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45</w:t>
            </w:r>
            <w:r w:rsidR="00E617FB" w:rsidRPr="00E924BC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126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7DC20" w14:textId="7B992A57" w:rsidR="00095AA5" w:rsidRPr="00E924BC" w:rsidRDefault="00B250A5" w:rsidP="00095AA5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130</w:t>
            </w:r>
            <w:r w:rsidR="00E617FB" w:rsidRPr="00E924BC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614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47404" w14:textId="1D86970D" w:rsidR="00095AA5" w:rsidRPr="00E924BC" w:rsidRDefault="00E617FB" w:rsidP="00095AA5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E924BC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3A6BA" w14:textId="68A1AB03" w:rsidR="00095AA5" w:rsidRPr="00E924BC" w:rsidRDefault="00B250A5" w:rsidP="00095AA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382</w:t>
            </w:r>
            <w:r w:rsidR="000B412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352</w:t>
            </w:r>
          </w:p>
        </w:tc>
      </w:tr>
      <w:tr w:rsidR="00D32443" w:rsidRPr="00E924BC" w14:paraId="484C8BFF" w14:textId="77777777" w:rsidTr="00641270">
        <w:tc>
          <w:tcPr>
            <w:tcW w:w="3112" w:type="dxa"/>
            <w:shd w:val="clear" w:color="auto" w:fill="auto"/>
          </w:tcPr>
          <w:p w14:paraId="26F21915" w14:textId="77777777" w:rsidR="00D32443" w:rsidRPr="00E924BC" w:rsidRDefault="00D32443" w:rsidP="00C745CB">
            <w:pPr>
              <w:ind w:left="37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8F885" w14:textId="77777777" w:rsidR="00D32443" w:rsidRPr="00E924BC" w:rsidRDefault="00D32443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2E181" w14:textId="77777777" w:rsidR="00D32443" w:rsidRPr="00E924BC" w:rsidRDefault="00D32443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1EDE0" w14:textId="77777777" w:rsidR="00D32443" w:rsidRPr="00E924BC" w:rsidRDefault="00D32443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F8651" w14:textId="77777777" w:rsidR="00D32443" w:rsidRPr="00E924BC" w:rsidRDefault="00D32443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08008" w14:textId="77777777" w:rsidR="00D32443" w:rsidRPr="00E924BC" w:rsidRDefault="00D32443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62376" w:rsidRPr="00E924BC" w14:paraId="1BD65EE0" w14:textId="77777777" w:rsidTr="00641270">
        <w:tc>
          <w:tcPr>
            <w:tcW w:w="3112" w:type="dxa"/>
            <w:shd w:val="clear" w:color="auto" w:fill="auto"/>
            <w:vAlign w:val="center"/>
          </w:tcPr>
          <w:p w14:paraId="273FC7CD" w14:textId="57BFDBB4" w:rsidR="00F62376" w:rsidRPr="00E924BC" w:rsidRDefault="00F62376" w:rsidP="00C745CB">
            <w:pPr>
              <w:ind w:left="37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E924BC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54E0C170" w14:textId="77777777" w:rsidR="00F62376" w:rsidRPr="00E924BC" w:rsidRDefault="00F62376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D69C7D8" w14:textId="77777777" w:rsidR="00F62376" w:rsidRPr="00E924BC" w:rsidRDefault="00F62376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E24815B" w14:textId="77777777" w:rsidR="00F62376" w:rsidRPr="00E924BC" w:rsidRDefault="00F62376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098382BD" w14:textId="77777777" w:rsidR="00F62376" w:rsidRPr="00E924BC" w:rsidRDefault="00F62376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153B37BF" w14:textId="77777777" w:rsidR="00F62376" w:rsidRPr="00E924BC" w:rsidRDefault="00F62376" w:rsidP="00E760C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34B5E" w:rsidRPr="00E924BC" w14:paraId="412461FB" w14:textId="77777777" w:rsidTr="00641270">
        <w:tc>
          <w:tcPr>
            <w:tcW w:w="3112" w:type="dxa"/>
            <w:shd w:val="clear" w:color="auto" w:fill="auto"/>
            <w:vAlign w:val="center"/>
          </w:tcPr>
          <w:p w14:paraId="2D90F119" w14:textId="121069CA" w:rsidR="00D34B5E" w:rsidRPr="00E924BC" w:rsidRDefault="00D34B5E" w:rsidP="00D34B5E">
            <w:pPr>
              <w:ind w:left="37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16" w:type="dxa"/>
            <w:shd w:val="clear" w:color="auto" w:fill="auto"/>
          </w:tcPr>
          <w:p w14:paraId="2C7E1CA2" w14:textId="6F119681" w:rsidR="00D34B5E" w:rsidRPr="00E924BC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7" w:type="dxa"/>
            <w:shd w:val="clear" w:color="auto" w:fill="auto"/>
          </w:tcPr>
          <w:p w14:paraId="7D1D3070" w14:textId="02BCF5A2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="00D34B5E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382</w:t>
            </w:r>
          </w:p>
        </w:tc>
        <w:tc>
          <w:tcPr>
            <w:tcW w:w="1267" w:type="dxa"/>
            <w:shd w:val="clear" w:color="auto" w:fill="auto"/>
          </w:tcPr>
          <w:p w14:paraId="63D844BA" w14:textId="65F0220D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="00D34B5E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872</w:t>
            </w:r>
          </w:p>
        </w:tc>
        <w:tc>
          <w:tcPr>
            <w:tcW w:w="1267" w:type="dxa"/>
            <w:shd w:val="clear" w:color="auto" w:fill="auto"/>
          </w:tcPr>
          <w:p w14:paraId="7AD18023" w14:textId="523C9714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D34B5E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042</w:t>
            </w:r>
          </w:p>
        </w:tc>
        <w:tc>
          <w:tcPr>
            <w:tcW w:w="1268" w:type="dxa"/>
            <w:shd w:val="clear" w:color="auto" w:fill="auto"/>
          </w:tcPr>
          <w:p w14:paraId="522DC67C" w14:textId="06953D70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  <w:r w:rsidR="00D34B5E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</w:p>
        </w:tc>
      </w:tr>
      <w:tr w:rsidR="00D34B5E" w:rsidRPr="00E924BC" w14:paraId="5F57D314" w14:textId="77777777" w:rsidTr="00641270">
        <w:tc>
          <w:tcPr>
            <w:tcW w:w="3112" w:type="dxa"/>
            <w:shd w:val="clear" w:color="auto" w:fill="auto"/>
            <w:vAlign w:val="center"/>
          </w:tcPr>
          <w:p w14:paraId="7030F5C4" w14:textId="3D6F4230" w:rsidR="00D34B5E" w:rsidRPr="00E924BC" w:rsidRDefault="00D34B5E" w:rsidP="00D34B5E">
            <w:pPr>
              <w:ind w:left="37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เจ้าหนี้อื่น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215151F2" w14:textId="55F2EB81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  <w:r w:rsidR="00D34B5E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518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7C18090" w14:textId="1B253174" w:rsidR="00D34B5E" w:rsidRPr="00E924BC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56DF15F" w14:textId="4336FA8D" w:rsidR="00D34B5E" w:rsidRPr="00E924BC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45D1BA47" w14:textId="6254C847" w:rsidR="00D34B5E" w:rsidRPr="00E924BC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9E41DCC" w14:textId="66FF8BE0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  <w:r w:rsidR="00D34B5E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518</w:t>
            </w:r>
          </w:p>
        </w:tc>
      </w:tr>
      <w:tr w:rsidR="00D34B5E" w:rsidRPr="00E924BC" w14:paraId="165370D8" w14:textId="77777777" w:rsidTr="00E760C7">
        <w:tc>
          <w:tcPr>
            <w:tcW w:w="3112" w:type="dxa"/>
            <w:shd w:val="clear" w:color="auto" w:fill="auto"/>
          </w:tcPr>
          <w:p w14:paraId="14ECB5A9" w14:textId="606048EC" w:rsidR="00D34B5E" w:rsidRPr="00E924BC" w:rsidRDefault="00D34B5E" w:rsidP="00C15A42">
            <w:pPr>
              <w:ind w:left="37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1CC5D" w14:textId="21443609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  <w:r w:rsidR="00D34B5E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518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9FFEC" w14:textId="4C2A1405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44</w:t>
            </w:r>
            <w:r w:rsidR="00D34B5E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BEF68" w14:textId="3ECAF9FF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153</w:t>
            </w:r>
            <w:r w:rsidR="00D34B5E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872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C271F" w14:textId="589897DE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D34B5E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042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5AEE6" w14:textId="2EB24D19" w:rsidR="00D34B5E" w:rsidRPr="00E924BC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449</w:t>
            </w:r>
            <w:r w:rsidR="00D34B5E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814</w:t>
            </w:r>
          </w:p>
        </w:tc>
      </w:tr>
    </w:tbl>
    <w:p w14:paraId="3A977B41" w14:textId="00A16353" w:rsidR="00C026F4" w:rsidRPr="00E924BC" w:rsidRDefault="00C026F4">
      <w:pPr>
        <w:rPr>
          <w:rFonts w:ascii="Browallia New" w:hAnsi="Browallia New" w:cs="Browallia New"/>
          <w:color w:val="000000"/>
          <w:lang w:val="en-GB"/>
        </w:rPr>
      </w:pPr>
    </w:p>
    <w:p w14:paraId="4A6C1109" w14:textId="77777777" w:rsidR="00C026F4" w:rsidRPr="00E924BC" w:rsidRDefault="00C026F4">
      <w:pPr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1416"/>
        <w:gridCol w:w="1267"/>
        <w:gridCol w:w="1267"/>
        <w:gridCol w:w="1267"/>
        <w:gridCol w:w="1268"/>
      </w:tblGrid>
      <w:tr w:rsidR="00416E66" w:rsidRPr="00641270" w14:paraId="18D62A11" w14:textId="77777777" w:rsidTr="00BD7D6D">
        <w:tc>
          <w:tcPr>
            <w:tcW w:w="3112" w:type="dxa"/>
            <w:shd w:val="clear" w:color="auto" w:fill="auto"/>
          </w:tcPr>
          <w:p w14:paraId="1E982019" w14:textId="77777777" w:rsidR="00416E66" w:rsidRPr="00641270" w:rsidRDefault="00416E66" w:rsidP="00ED5AFA">
            <w:pPr>
              <w:ind w:left="34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648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424D7" w14:textId="2D76D43C" w:rsidR="00416E66" w:rsidRPr="00641270" w:rsidRDefault="00416E66" w:rsidP="00ED5AF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16E66" w:rsidRPr="00641270" w14:paraId="7E6CD0E7" w14:textId="77777777" w:rsidTr="00641270">
        <w:tc>
          <w:tcPr>
            <w:tcW w:w="3112" w:type="dxa"/>
            <w:shd w:val="clear" w:color="auto" w:fill="auto"/>
            <w:vAlign w:val="bottom"/>
          </w:tcPr>
          <w:p w14:paraId="2AAAC1DF" w14:textId="40D91987" w:rsidR="00416E66" w:rsidRPr="00641270" w:rsidRDefault="00B37419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วันครบกำหนดของ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C447A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เมื่อเรียกชำระ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BEC90" w14:textId="30CCE41A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ภายใน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F2E0C" w14:textId="20E26D5D" w:rsidR="00416E66" w:rsidRPr="00641270" w:rsidRDefault="00B250A5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1</w:t>
            </w:r>
            <w:r w:rsidR="003A2A93" w:rsidRPr="00641270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 </w:t>
            </w:r>
            <w:r w:rsidR="001A03C1" w:rsidRPr="00641270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–</w:t>
            </w:r>
            <w:r w:rsidR="003A2A93" w:rsidRPr="00641270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5</w:t>
            </w:r>
            <w:r w:rsidR="001A03C1" w:rsidRPr="00641270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 </w:t>
            </w:r>
            <w:r w:rsidR="00416E66"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ปี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6651E" w14:textId="3764A5F1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มากกว่า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5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 ปี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1F2D0" w14:textId="71FB8E14" w:rsidR="00416E66" w:rsidRPr="00641270" w:rsidRDefault="003A2A93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รวม</w:t>
            </w:r>
          </w:p>
        </w:tc>
      </w:tr>
      <w:tr w:rsidR="00416E66" w:rsidRPr="00641270" w14:paraId="7BBAF10E" w14:textId="77777777" w:rsidTr="00641270">
        <w:tc>
          <w:tcPr>
            <w:tcW w:w="3112" w:type="dxa"/>
            <w:shd w:val="clear" w:color="auto" w:fill="auto"/>
          </w:tcPr>
          <w:p w14:paraId="2F9728BA" w14:textId="61C9961A" w:rsidR="00416E66" w:rsidRPr="00641270" w:rsidRDefault="00B37419" w:rsidP="00621BC3">
            <w:pPr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    หนี้สินทางการเงิน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14:paraId="55023652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0EABDF5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5886357F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2FBF2CA5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542071CF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</w:tr>
      <w:tr w:rsidR="00416E66" w:rsidRPr="00641270" w14:paraId="3BA2E4B9" w14:textId="77777777" w:rsidTr="00641270">
        <w:tc>
          <w:tcPr>
            <w:tcW w:w="3112" w:type="dxa"/>
            <w:shd w:val="clear" w:color="auto" w:fill="auto"/>
            <w:vAlign w:val="center"/>
          </w:tcPr>
          <w:p w14:paraId="4DBEA4A4" w14:textId="77271CF1" w:rsidR="00416E66" w:rsidRPr="00641270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BEF97A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58541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5D079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9BA533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1D5716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A7700" w:rsidRPr="00641270" w14:paraId="2B3064A5" w14:textId="77777777" w:rsidTr="00641270">
        <w:tc>
          <w:tcPr>
            <w:tcW w:w="3112" w:type="dxa"/>
            <w:shd w:val="clear" w:color="auto" w:fill="auto"/>
            <w:vAlign w:val="center"/>
          </w:tcPr>
          <w:p w14:paraId="1BEA8D4A" w14:textId="77777777" w:rsidR="00FA7700" w:rsidRPr="00641270" w:rsidRDefault="00FA7700" w:rsidP="00FA7700">
            <w:pPr>
              <w:ind w:left="34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เจ้าหนี้อื่น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B0C3E" w14:textId="25E9C48E" w:rsidR="00FA7700" w:rsidRPr="00641270" w:rsidRDefault="00B250A5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97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5152C5" w14:textId="2BD3A3AB" w:rsidR="00FA7700" w:rsidRPr="00641270" w:rsidRDefault="00E617FB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12026" w14:textId="713A971B" w:rsidR="00FA7700" w:rsidRPr="00641270" w:rsidRDefault="00E617FB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B4C64" w14:textId="6FC3EBA7" w:rsidR="00FA7700" w:rsidRPr="00641270" w:rsidRDefault="00E617FB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E5218" w14:textId="1C40B870" w:rsidR="00FA7700" w:rsidRPr="00641270" w:rsidRDefault="00B250A5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</w:p>
        </w:tc>
      </w:tr>
      <w:tr w:rsidR="00FA7700" w:rsidRPr="00641270" w14:paraId="1354C033" w14:textId="77777777" w:rsidTr="00641270">
        <w:tc>
          <w:tcPr>
            <w:tcW w:w="3112" w:type="dxa"/>
            <w:shd w:val="clear" w:color="auto" w:fill="auto"/>
          </w:tcPr>
          <w:p w14:paraId="4A41F7A8" w14:textId="7DC48346" w:rsidR="00FA7700" w:rsidRPr="00641270" w:rsidRDefault="00FA7700" w:rsidP="008E0288">
            <w:pPr>
              <w:ind w:left="34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6BEDF" w14:textId="163DE563" w:rsidR="00FA7700" w:rsidRPr="00641270" w:rsidRDefault="00B250A5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55EDB" w14:textId="57B8CCFE" w:rsidR="00FA7700" w:rsidRPr="00641270" w:rsidRDefault="00E617FB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4DC57" w14:textId="577FAA65" w:rsidR="00FA7700" w:rsidRPr="00641270" w:rsidRDefault="00E617FB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5B4D9" w14:textId="4A3467D1" w:rsidR="00FA7700" w:rsidRPr="00641270" w:rsidRDefault="00E617FB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7A7FF" w14:textId="0EBF4B7C" w:rsidR="00FA7700" w:rsidRPr="00641270" w:rsidRDefault="00B250A5" w:rsidP="00FA770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</w:p>
        </w:tc>
      </w:tr>
      <w:tr w:rsidR="00416E66" w:rsidRPr="00641270" w14:paraId="472C7CAA" w14:textId="77777777" w:rsidTr="00641270">
        <w:tc>
          <w:tcPr>
            <w:tcW w:w="3112" w:type="dxa"/>
            <w:shd w:val="clear" w:color="auto" w:fill="auto"/>
          </w:tcPr>
          <w:p w14:paraId="355E20D8" w14:textId="77777777" w:rsidR="00416E66" w:rsidRPr="00641270" w:rsidRDefault="00416E66" w:rsidP="00ED5AFA">
            <w:pPr>
              <w:ind w:left="34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EE0C6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1F1C1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4739F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7401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30AA7" w14:textId="77777777" w:rsidR="00416E66" w:rsidRPr="00641270" w:rsidRDefault="00416E66" w:rsidP="00107C4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62376" w:rsidRPr="00641270" w14:paraId="21165012" w14:textId="77777777" w:rsidTr="00641270">
        <w:tc>
          <w:tcPr>
            <w:tcW w:w="3112" w:type="dxa"/>
            <w:shd w:val="clear" w:color="auto" w:fill="auto"/>
            <w:vAlign w:val="center"/>
          </w:tcPr>
          <w:p w14:paraId="10B750FD" w14:textId="75806772" w:rsidR="00F62376" w:rsidRPr="00641270" w:rsidRDefault="00F62376" w:rsidP="00F62376">
            <w:pPr>
              <w:ind w:left="34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ธันวาคม 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63AABB78" w14:textId="77777777" w:rsidR="00F62376" w:rsidRPr="00641270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27E6E853" w14:textId="77777777" w:rsidR="00F62376" w:rsidRPr="00641270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606B8A0C" w14:textId="77777777" w:rsidR="00F62376" w:rsidRPr="00641270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189BDCA8" w14:textId="77777777" w:rsidR="00F62376" w:rsidRPr="00641270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E6CDAE5" w14:textId="77777777" w:rsidR="00F62376" w:rsidRPr="00641270" w:rsidRDefault="00F62376" w:rsidP="00F6237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34B5E" w:rsidRPr="00641270" w14:paraId="0A550E37" w14:textId="77777777" w:rsidTr="00641270">
        <w:tc>
          <w:tcPr>
            <w:tcW w:w="3112" w:type="dxa"/>
            <w:shd w:val="clear" w:color="auto" w:fill="auto"/>
            <w:vAlign w:val="center"/>
          </w:tcPr>
          <w:p w14:paraId="749ABB6E" w14:textId="2AE774C3" w:rsidR="00D34B5E" w:rsidRPr="00641270" w:rsidRDefault="00D34B5E" w:rsidP="00D34B5E">
            <w:pPr>
              <w:ind w:left="34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>เจ้าหนี้อื่น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155355" w14:textId="7CAE3DB1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68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AE522" w14:textId="6B92C60B" w:rsidR="00D34B5E" w:rsidRPr="00641270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A50991" w14:textId="269ECF7C" w:rsidR="00D34B5E" w:rsidRPr="00641270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CCCB3" w14:textId="213AE11B" w:rsidR="00D34B5E" w:rsidRPr="00641270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5E4BE" w14:textId="5E9337ED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</w:p>
        </w:tc>
      </w:tr>
      <w:tr w:rsidR="00D34B5E" w:rsidRPr="00641270" w14:paraId="3CD45A01" w14:textId="77777777" w:rsidTr="00641270">
        <w:tc>
          <w:tcPr>
            <w:tcW w:w="3112" w:type="dxa"/>
            <w:shd w:val="clear" w:color="auto" w:fill="auto"/>
          </w:tcPr>
          <w:p w14:paraId="67C6235D" w14:textId="5856630A" w:rsidR="00D34B5E" w:rsidRPr="00641270" w:rsidRDefault="00D34B5E" w:rsidP="008E0288">
            <w:pPr>
              <w:ind w:left="34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79335" w14:textId="2517D179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72BB9" w14:textId="28278E55" w:rsidR="00D34B5E" w:rsidRPr="00641270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53F61" w14:textId="6C34E52B" w:rsidR="00D34B5E" w:rsidRPr="00641270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D7102" w14:textId="30C693F8" w:rsidR="00D34B5E" w:rsidRPr="00641270" w:rsidRDefault="00D34B5E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4554D5" w14:textId="2E1CC06B" w:rsidR="00D34B5E" w:rsidRPr="00641270" w:rsidRDefault="00B250A5" w:rsidP="00D34B5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</w:p>
        </w:tc>
      </w:tr>
    </w:tbl>
    <w:p w14:paraId="3DFDBFE5" w14:textId="6D55EA40" w:rsidR="007C6F2C" w:rsidRPr="00641270" w:rsidRDefault="007C6F2C" w:rsidP="00E23583">
      <w:pPr>
        <w:rPr>
          <w:rFonts w:ascii="Browallia New" w:hAnsi="Browallia New" w:cs="Browallia New"/>
          <w:color w:val="000000"/>
          <w:lang w:val="en-GB"/>
        </w:rPr>
      </w:pPr>
    </w:p>
    <w:p w14:paraId="4E9DBC8B" w14:textId="398F4F5D" w:rsidR="00416E66" w:rsidRPr="00641270" w:rsidRDefault="00416E66">
      <w:pPr>
        <w:pStyle w:val="Heading2"/>
        <w:numPr>
          <w:ilvl w:val="1"/>
          <w:numId w:val="16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การ</w:t>
      </w:r>
      <w:r w:rsidR="003A2A93"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จัดการความเสี่ยงในส่วน</w:t>
      </w: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ของทุน</w:t>
      </w:r>
    </w:p>
    <w:p w14:paraId="6B41D23F" w14:textId="572BAB94" w:rsidR="00030787" w:rsidRPr="00641270" w:rsidRDefault="00030787" w:rsidP="00F62376">
      <w:pPr>
        <w:ind w:left="540"/>
        <w:rPr>
          <w:rFonts w:ascii="Browallia New" w:eastAsia="Arial Unicode MS" w:hAnsi="Browallia New" w:cs="Browallia New"/>
          <w:color w:val="000000"/>
          <w:lang w:val="en-GB" w:eastAsia="x-none"/>
        </w:rPr>
      </w:pPr>
    </w:p>
    <w:p w14:paraId="51720113" w14:textId="7B345C7B" w:rsidR="00030787" w:rsidRPr="00641270" w:rsidRDefault="00030787" w:rsidP="00F6237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วัตถุประสงค์ของการบริหารส่วนของ</w:t>
      </w:r>
      <w:r w:rsidR="00BE6AB8" w:rsidRPr="00641270">
        <w:rPr>
          <w:rFonts w:ascii="Browallia New" w:hAnsi="Browallia New" w:cs="Browallia New"/>
          <w:color w:val="000000"/>
          <w:cs/>
          <w:lang w:val="en-GB"/>
        </w:rPr>
        <w:t>เงิน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ทุน คือ</w:t>
      </w:r>
    </w:p>
    <w:p w14:paraId="22CCD4F8" w14:textId="77777777" w:rsidR="00F62376" w:rsidRPr="00641270" w:rsidRDefault="00F62376" w:rsidP="00F6237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4D6B0E1" w14:textId="77777777" w:rsidR="00030787" w:rsidRPr="00641270" w:rsidRDefault="00030787" w:rsidP="00F62376">
      <w:pPr>
        <w:pStyle w:val="Style1"/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eastAsia="Arial Unicode MS"/>
          <w:color w:val="000000"/>
          <w:sz w:val="28"/>
          <w:szCs w:val="28"/>
        </w:rPr>
      </w:pPr>
      <w:r w:rsidRPr="00641270">
        <w:rPr>
          <w:rFonts w:eastAsia="Arial Unicode MS"/>
          <w:color w:val="000000"/>
          <w:sz w:val="28"/>
          <w:szCs w:val="28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5505F3F9" w14:textId="52BAE5A4" w:rsidR="00030787" w:rsidRPr="00641270" w:rsidRDefault="00030787" w:rsidP="00F62376">
      <w:pPr>
        <w:pStyle w:val="Style1"/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eastAsia="Arial Unicode MS"/>
          <w:color w:val="000000"/>
          <w:sz w:val="28"/>
          <w:szCs w:val="28"/>
        </w:rPr>
      </w:pPr>
      <w:r w:rsidRPr="00641270">
        <w:rPr>
          <w:rFonts w:eastAsia="Arial Unicode MS"/>
          <w:color w:val="000000"/>
          <w:sz w:val="28"/>
          <w:szCs w:val="28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67089413" w14:textId="4F259264" w:rsidR="00030787" w:rsidRPr="00641270" w:rsidRDefault="00030787" w:rsidP="00F6237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FBB90FE" w14:textId="73BD9255" w:rsidR="00E23583" w:rsidRPr="00641270" w:rsidRDefault="003A2A93" w:rsidP="00F6237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ใน</w:t>
      </w:r>
      <w:r w:rsidR="00030787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E760C7" w:rsidRPr="00641270">
        <w:rPr>
          <w:rFonts w:ascii="Browallia New" w:hAnsi="Browallia New" w:cs="Browallia New"/>
          <w:color w:val="000000"/>
          <w:cs/>
          <w:lang w:val="en-GB"/>
        </w:rPr>
        <w:br/>
      </w:r>
      <w:r w:rsidR="00030787"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ผู้ถือหุ้น ออกหุ้นใหม่ หรือขายสินทรัพย์เพื่อลดภาระหนี้สิน และปฏิบัติตามข้อกำหนดของสำนักงานคณะกรรมการกำกับ</w:t>
      </w:r>
      <w:r w:rsidR="00030787" w:rsidRPr="00641270">
        <w:rPr>
          <w:rFonts w:ascii="Browallia New" w:hAnsi="Browallia New" w:cs="Browallia New"/>
          <w:color w:val="000000"/>
          <w:cs/>
          <w:lang w:val="en-GB"/>
        </w:rPr>
        <w:t>และส่งเสริมการประกอบธุรกิจประกันภัย</w:t>
      </w:r>
    </w:p>
    <w:p w14:paraId="5C9B2B54" w14:textId="0B3CD037" w:rsidR="00255D79" w:rsidRPr="00641270" w:rsidRDefault="00E23583" w:rsidP="00F62376">
      <w:pPr>
        <w:ind w:left="540"/>
        <w:rPr>
          <w:rFonts w:ascii="Browallia New" w:hAnsi="Browallia New" w:cs="Browallia New"/>
          <w:color w:val="000000"/>
          <w:cs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57184" w:rsidRPr="00641270" w14:paraId="48457B4E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D631E9" w14:textId="1308A667" w:rsidR="00A879F4" w:rsidRPr="00641270" w:rsidRDefault="00757184" w:rsidP="00E924BC">
            <w:pPr>
              <w:pStyle w:val="ListParagraph"/>
              <w:numPr>
                <w:ilvl w:val="0"/>
                <w:numId w:val="37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มูลค่ายุติธรรม</w:t>
            </w:r>
          </w:p>
        </w:tc>
      </w:tr>
    </w:tbl>
    <w:p w14:paraId="6CD9561C" w14:textId="77777777" w:rsidR="00E924BC" w:rsidRDefault="00E924BC" w:rsidP="00E924BC">
      <w:pPr>
        <w:pStyle w:val="Heading2"/>
        <w:ind w:left="36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</w:p>
    <w:p w14:paraId="75BDF169" w14:textId="0203F4F7" w:rsidR="00E877A6" w:rsidRPr="00641270" w:rsidRDefault="00E877A6" w:rsidP="00E924BC">
      <w:pPr>
        <w:pStyle w:val="Heading2"/>
        <w:numPr>
          <w:ilvl w:val="1"/>
          <w:numId w:val="46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การประมาณการมูลค่ายุติธรรม</w:t>
      </w:r>
    </w:p>
    <w:p w14:paraId="35C39E98" w14:textId="77777777" w:rsidR="00E877A6" w:rsidRPr="00641270" w:rsidRDefault="00E877A6" w:rsidP="00F368F9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7A51BB2" w14:textId="693D74FD" w:rsidR="00F368F9" w:rsidRPr="00641270" w:rsidRDefault="00757184" w:rsidP="00F368F9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ตารางต่อไปนี้แสดงมูลค่ายุติธรรมของสินทรัพย์และหนี้สินทางการเงิน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363E4B3A" w14:textId="77777777" w:rsidR="00757184" w:rsidRPr="00641270" w:rsidRDefault="00757184" w:rsidP="00F368F9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96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88"/>
        <w:gridCol w:w="1388"/>
        <w:gridCol w:w="1388"/>
        <w:gridCol w:w="1388"/>
        <w:gridCol w:w="1389"/>
      </w:tblGrid>
      <w:tr w:rsidR="002C713B" w:rsidRPr="00641270" w14:paraId="611D28A6" w14:textId="77777777" w:rsidTr="00BD7D6D">
        <w:tc>
          <w:tcPr>
            <w:tcW w:w="2678" w:type="dxa"/>
            <w:shd w:val="clear" w:color="auto" w:fill="auto"/>
          </w:tcPr>
          <w:p w14:paraId="2A736D01" w14:textId="77777777" w:rsidR="002C713B" w:rsidRPr="00641270" w:rsidRDefault="002C713B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27BC40F" w14:textId="4219BA59" w:rsidR="002C713B" w:rsidRPr="00641270" w:rsidRDefault="002C713B" w:rsidP="002C713B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F368F9" w:rsidRPr="00641270" w14:paraId="2AD94D2F" w14:textId="77777777" w:rsidTr="00641270">
        <w:tc>
          <w:tcPr>
            <w:tcW w:w="2678" w:type="dxa"/>
            <w:shd w:val="clear" w:color="auto" w:fill="auto"/>
            <w:vAlign w:val="bottom"/>
          </w:tcPr>
          <w:p w14:paraId="507F6790" w14:textId="77777777" w:rsidR="00F368F9" w:rsidRPr="00641270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A2983" w14:textId="77777777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42B4E91D" w14:textId="64CAF79D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14AA6" w14:textId="2339CF1F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315FC34B" w14:textId="0F3B6A7F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8187E" w14:textId="77777777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  <w:p w14:paraId="41D3F235" w14:textId="1937759F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4727D" w14:textId="77777777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รวมราคา</w:t>
            </w:r>
          </w:p>
          <w:p w14:paraId="7AFFAC8C" w14:textId="6DEF7410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7A22" w14:textId="4B30619F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368F9" w:rsidRPr="00641270" w14:paraId="1147CA92" w14:textId="77777777" w:rsidTr="00641270">
        <w:tc>
          <w:tcPr>
            <w:tcW w:w="2678" w:type="dxa"/>
            <w:shd w:val="clear" w:color="auto" w:fill="auto"/>
          </w:tcPr>
          <w:p w14:paraId="6D72CDF3" w14:textId="77777777" w:rsidR="00F368F9" w:rsidRPr="00641270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6853E739" w14:textId="5A68D92E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75DA70F6" w14:textId="2EBB0F59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582C85DA" w14:textId="5948959C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3F17D908" w14:textId="50A05810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10EDE3C6" w14:textId="325F4836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368F9" w:rsidRPr="00641270" w14:paraId="78522215" w14:textId="77777777" w:rsidTr="00641270">
        <w:tc>
          <w:tcPr>
            <w:tcW w:w="2678" w:type="dxa"/>
            <w:shd w:val="clear" w:color="auto" w:fill="auto"/>
          </w:tcPr>
          <w:p w14:paraId="0A32F9E4" w14:textId="0DE98A7C" w:rsidR="00F368F9" w:rsidRPr="00641270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0A951CE" w14:textId="77777777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5AB42B98" w14:textId="77777777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CF9454D" w14:textId="77777777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11E48812" w14:textId="77777777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0744E000" w14:textId="77777777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368F9" w:rsidRPr="00641270" w14:paraId="39A785FD" w14:textId="77777777" w:rsidTr="00641270">
        <w:tc>
          <w:tcPr>
            <w:tcW w:w="2678" w:type="dxa"/>
            <w:shd w:val="clear" w:color="auto" w:fill="auto"/>
            <w:vAlign w:val="bottom"/>
          </w:tcPr>
          <w:p w14:paraId="3938FF2F" w14:textId="58F46255" w:rsidR="00F368F9" w:rsidRPr="00A24A80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4A8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สินทรัพย์ทางการเงินที่วัดด้วย</w:t>
            </w:r>
          </w:p>
          <w:p w14:paraId="27BC9305" w14:textId="5AA28C1C" w:rsidR="00F368F9" w:rsidRPr="00641270" w:rsidRDefault="00F368F9" w:rsidP="001348E6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24A8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860E1DD" w14:textId="77777777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7C593DC" w14:textId="77777777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1C617B8" w14:textId="77777777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788BB8B" w14:textId="77777777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038FAB33" w14:textId="77777777" w:rsidR="00F368F9" w:rsidRPr="00641270" w:rsidRDefault="00F368F9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4C6D" w:rsidRPr="00641270" w14:paraId="12EF0D22" w14:textId="77777777" w:rsidTr="00641270">
        <w:tc>
          <w:tcPr>
            <w:tcW w:w="2678" w:type="dxa"/>
            <w:shd w:val="clear" w:color="auto" w:fill="auto"/>
            <w:vAlign w:val="center"/>
          </w:tcPr>
          <w:p w14:paraId="50854F00" w14:textId="78666677" w:rsidR="00384C6D" w:rsidRPr="00A24A80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24A8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ตราสารหนี้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5348B1E" w14:textId="6AD8A50E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  <w:r w:rsidR="00E617FB" w:rsidRPr="00E617F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BC9C8C0" w14:textId="77A91F0B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617FB" w:rsidRPr="00E617F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516</w:t>
            </w:r>
            <w:r w:rsidR="00E617FB" w:rsidRPr="00E617F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7275933" w14:textId="464ED13D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B95BF48" w14:textId="683C5F0A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3AD8317B" w14:textId="5C8A8ED1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601</w:t>
            </w:r>
          </w:p>
        </w:tc>
      </w:tr>
      <w:tr w:rsidR="00384C6D" w:rsidRPr="00641270" w14:paraId="17F67B62" w14:textId="77777777" w:rsidTr="00641270">
        <w:tc>
          <w:tcPr>
            <w:tcW w:w="2678" w:type="dxa"/>
            <w:shd w:val="clear" w:color="auto" w:fill="auto"/>
            <w:vAlign w:val="center"/>
          </w:tcPr>
          <w:p w14:paraId="77D795D5" w14:textId="34793D7B" w:rsidR="00384C6D" w:rsidRPr="00641270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24A8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9C0D55" w14:textId="4BB9FECA" w:rsidR="00384C6D" w:rsidRPr="00641270" w:rsidRDefault="00E617F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84096" w14:textId="1E2BEAF2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E617FB" w:rsidRPr="00E617F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271A3" w14:textId="58BDD977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E6E6D" w14:textId="74954E6F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E617FB" w:rsidRPr="00E617F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F413C" w14:textId="503A0ACB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</w:tr>
      <w:tr w:rsidR="00384C6D" w:rsidRPr="00641270" w14:paraId="0BFB1D40" w14:textId="77777777" w:rsidTr="00641270">
        <w:tc>
          <w:tcPr>
            <w:tcW w:w="2678" w:type="dxa"/>
            <w:shd w:val="clear" w:color="auto" w:fill="auto"/>
          </w:tcPr>
          <w:p w14:paraId="542C5E9D" w14:textId="7B8CB19E" w:rsidR="00384C6D" w:rsidRPr="00A24A80" w:rsidRDefault="00384C6D" w:rsidP="00A24A8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69C9A" w14:textId="3343D4B5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  <w:r w:rsidR="00E617FB" w:rsidRPr="00E617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2AB8A" w14:textId="10112E62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579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BC70A" w14:textId="064C8EF0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FB8C7" w14:textId="22B4EB1D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08494" w14:textId="203B90A0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</w:p>
        </w:tc>
      </w:tr>
      <w:tr w:rsidR="00384C6D" w:rsidRPr="00641270" w14:paraId="6533ACFA" w14:textId="77777777" w:rsidTr="00641270">
        <w:tc>
          <w:tcPr>
            <w:tcW w:w="2678" w:type="dxa"/>
            <w:shd w:val="clear" w:color="auto" w:fill="auto"/>
          </w:tcPr>
          <w:p w14:paraId="061C254F" w14:textId="77777777" w:rsidR="00384C6D" w:rsidRPr="00641270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00CFFF26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67C182A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1B7E86A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75BF1B1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0D53DC36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4C6D" w:rsidRPr="00641270" w14:paraId="73FFE6C2" w14:textId="77777777" w:rsidTr="00641270">
        <w:tc>
          <w:tcPr>
            <w:tcW w:w="2678" w:type="dxa"/>
            <w:shd w:val="clear" w:color="auto" w:fill="auto"/>
            <w:vAlign w:val="bottom"/>
          </w:tcPr>
          <w:p w14:paraId="1D482B36" w14:textId="77777777" w:rsidR="00384C6D" w:rsidRPr="00A24A80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24A8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สินทรัพย์ทางการเงินที่ไม่ได้</w:t>
            </w:r>
          </w:p>
          <w:p w14:paraId="18E568F5" w14:textId="496CE04C" w:rsidR="00384C6D" w:rsidRPr="00641270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A24A8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3F84F67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80AF86F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37E9A83F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9E83E46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7DA9BE8B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4C6D" w:rsidRPr="00641270" w14:paraId="2F746AAA" w14:textId="77777777" w:rsidTr="00641270">
        <w:tc>
          <w:tcPr>
            <w:tcW w:w="2678" w:type="dxa"/>
            <w:shd w:val="clear" w:color="auto" w:fill="auto"/>
            <w:vAlign w:val="bottom"/>
          </w:tcPr>
          <w:p w14:paraId="32A6EBD0" w14:textId="77777777" w:rsidR="00A24A80" w:rsidRDefault="00A24A80" w:rsidP="00A24A8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- </w:t>
            </w:r>
            <w:r w:rsidR="00384C6D" w:rsidRPr="00A24A8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</w:t>
            </w:r>
            <w:r w:rsidR="00384C6D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รายการ</w:t>
            </w:r>
          </w:p>
          <w:p w14:paraId="0A6D7A9A" w14:textId="6DD12CC2" w:rsidR="00384C6D" w:rsidRPr="00641270" w:rsidRDefault="00A24A80" w:rsidP="00A24A8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      </w:t>
            </w:r>
            <w:r w:rsidR="00384C6D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เทียบเท่าเงินสด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505275C" w14:textId="236CD3E9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1C3BDDA" w14:textId="210A4AD1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D572E55" w14:textId="21BD08AC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088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890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499606C" w14:textId="32B9E8F0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088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890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B14FE81" w14:textId="63B09A03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088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890</w:t>
            </w:r>
          </w:p>
        </w:tc>
      </w:tr>
      <w:tr w:rsidR="00384C6D" w:rsidRPr="00641270" w14:paraId="32B3A6F2" w14:textId="77777777" w:rsidTr="00641270">
        <w:tc>
          <w:tcPr>
            <w:tcW w:w="2678" w:type="dxa"/>
            <w:shd w:val="clear" w:color="auto" w:fill="auto"/>
            <w:vAlign w:val="bottom"/>
          </w:tcPr>
          <w:p w14:paraId="60AE6B11" w14:textId="4B055707" w:rsidR="004F4A39" w:rsidRPr="00A24A80" w:rsidRDefault="00A24A80" w:rsidP="00A24A8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- </w:t>
            </w:r>
            <w:r w:rsidR="004F4A39" w:rsidRPr="00A24A8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เงินลงทุนที่วัดด้วยราคาทุน</w:t>
            </w:r>
          </w:p>
          <w:p w14:paraId="1B473ACE" w14:textId="4820CC5F" w:rsidR="00384C6D" w:rsidRPr="00641270" w:rsidRDefault="004F4A39" w:rsidP="004F4A39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24A8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 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6A7B207" w14:textId="642D9D8E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A656B12" w14:textId="22E4FE1B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FC951AD" w14:textId="1D0A73EC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94F4645" w14:textId="737F0F7F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0147988A" w14:textId="62A342DE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</w:p>
        </w:tc>
      </w:tr>
      <w:tr w:rsidR="00384C6D" w:rsidRPr="00641270" w14:paraId="73B240FF" w14:textId="77777777" w:rsidTr="00641270">
        <w:tc>
          <w:tcPr>
            <w:tcW w:w="2678" w:type="dxa"/>
            <w:shd w:val="clear" w:color="auto" w:fill="auto"/>
            <w:vAlign w:val="center"/>
          </w:tcPr>
          <w:p w14:paraId="25681FA3" w14:textId="5A1B65E8" w:rsidR="00384C6D" w:rsidRPr="00641270" w:rsidRDefault="00A24A80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="00384C6D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รายได้จากการลงทุนค้างรับ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6927381" w14:textId="0A43C01C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B65D3AF" w14:textId="45F524E7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C76C6C6" w14:textId="0F0319A2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3B490D8" w14:textId="2DECA22C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1256C22" w14:textId="73313D4A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</w:p>
        </w:tc>
      </w:tr>
      <w:tr w:rsidR="00373983" w:rsidRPr="00641270" w14:paraId="08A96FF6" w14:textId="77777777" w:rsidTr="00641270">
        <w:tc>
          <w:tcPr>
            <w:tcW w:w="2678" w:type="dxa"/>
            <w:shd w:val="clear" w:color="auto" w:fill="auto"/>
            <w:vAlign w:val="center"/>
          </w:tcPr>
          <w:p w14:paraId="0ECCA325" w14:textId="385B083F" w:rsidR="00373983" w:rsidRPr="00641270" w:rsidRDefault="00A24A80" w:rsidP="00373983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="00373983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B899F" w14:textId="65410402" w:rsidR="00373983" w:rsidRPr="00EA7B9B" w:rsidRDefault="00EA7B9B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B8807" w14:textId="68959C9D" w:rsidR="00373983" w:rsidRPr="00EA7B9B" w:rsidRDefault="00EA7B9B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649E6AA1" w14:textId="5290B8E6" w:rsidR="00373983" w:rsidRPr="00641270" w:rsidRDefault="00B250A5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2C6D8685" w14:textId="733B4B56" w:rsidR="00373983" w:rsidRPr="00641270" w:rsidRDefault="00B250A5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00CE629A" w14:textId="7FAE6689" w:rsidR="00373983" w:rsidRPr="00641270" w:rsidRDefault="00B250A5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</w:tr>
      <w:tr w:rsidR="00373983" w:rsidRPr="00641270" w14:paraId="072E0E86" w14:textId="77777777" w:rsidTr="00641270">
        <w:tc>
          <w:tcPr>
            <w:tcW w:w="2678" w:type="dxa"/>
            <w:shd w:val="clear" w:color="auto" w:fill="auto"/>
            <w:vAlign w:val="center"/>
          </w:tcPr>
          <w:p w14:paraId="05A42673" w14:textId="2A78332E" w:rsidR="00373983" w:rsidRPr="00A24A80" w:rsidRDefault="00373983" w:rsidP="00373983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63C832" w14:textId="570E9398" w:rsidR="00373983" w:rsidRPr="00EA7B9B" w:rsidRDefault="00EA7B9B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3E567" w14:textId="4EA6260D" w:rsidR="00373983" w:rsidRPr="00EA7B9B" w:rsidRDefault="00EA7B9B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485F3" w14:textId="1E6B7CBB" w:rsidR="00373983" w:rsidRPr="00641270" w:rsidRDefault="00B250A5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880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37379" w14:textId="07574CF0" w:rsidR="00373983" w:rsidRPr="00641270" w:rsidRDefault="00B250A5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880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1CBA3" w14:textId="300E5BBC" w:rsidR="00373983" w:rsidRPr="00641270" w:rsidRDefault="00B250A5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880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538</w:t>
            </w:r>
          </w:p>
        </w:tc>
      </w:tr>
      <w:tr w:rsidR="00384C6D" w:rsidRPr="00641270" w14:paraId="71FFDA32" w14:textId="77777777" w:rsidTr="00641270">
        <w:tc>
          <w:tcPr>
            <w:tcW w:w="2678" w:type="dxa"/>
            <w:shd w:val="clear" w:color="auto" w:fill="auto"/>
            <w:vAlign w:val="center"/>
          </w:tcPr>
          <w:p w14:paraId="2CEAE2EA" w14:textId="77777777" w:rsidR="00384C6D" w:rsidRPr="00641270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0FF08A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8BCD8D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5977E1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8F4E3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B795EF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4C6D" w:rsidRPr="00641270" w14:paraId="5AC63875" w14:textId="77777777" w:rsidTr="00641270">
        <w:tc>
          <w:tcPr>
            <w:tcW w:w="2678" w:type="dxa"/>
            <w:shd w:val="clear" w:color="auto" w:fill="auto"/>
            <w:vAlign w:val="bottom"/>
          </w:tcPr>
          <w:p w14:paraId="04393532" w14:textId="7038804A" w:rsidR="00384C6D" w:rsidRPr="00A24A80" w:rsidRDefault="00384C6D" w:rsidP="00A24A80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4A8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หนี้สินทางการเงินที่ไม่ได้</w:t>
            </w:r>
          </w:p>
          <w:p w14:paraId="36D23AE2" w14:textId="677878F0" w:rsidR="00384C6D" w:rsidRPr="00641270" w:rsidRDefault="00384C6D" w:rsidP="001348E6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A24A8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A29B590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D271766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FB985D7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B503E3A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30702EF5" w14:textId="77777777" w:rsidR="00384C6D" w:rsidRPr="00641270" w:rsidRDefault="00384C6D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4C6D" w:rsidRPr="00641270" w14:paraId="5DA3EE8C" w14:textId="77777777" w:rsidTr="00641270">
        <w:tc>
          <w:tcPr>
            <w:tcW w:w="2678" w:type="dxa"/>
            <w:shd w:val="clear" w:color="auto" w:fill="auto"/>
            <w:vAlign w:val="center"/>
          </w:tcPr>
          <w:p w14:paraId="3C97681F" w14:textId="470F4C81" w:rsidR="00384C6D" w:rsidRPr="00641270" w:rsidRDefault="00A24A80" w:rsidP="001348E6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="00384C6D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7824920" w14:textId="4075EB84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C3C1E9F" w14:textId="06D8EFB6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296FBD56" w14:textId="4494A7F6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678</w:t>
            </w:r>
          </w:p>
        </w:tc>
        <w:tc>
          <w:tcPr>
            <w:tcW w:w="1388" w:type="dxa"/>
            <w:shd w:val="clear" w:color="auto" w:fill="auto"/>
          </w:tcPr>
          <w:p w14:paraId="3EBF6495" w14:textId="1027C7B8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678</w:t>
            </w:r>
          </w:p>
        </w:tc>
        <w:tc>
          <w:tcPr>
            <w:tcW w:w="1389" w:type="dxa"/>
            <w:shd w:val="clear" w:color="auto" w:fill="auto"/>
          </w:tcPr>
          <w:p w14:paraId="4F8287E3" w14:textId="7B66EFE3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678</w:t>
            </w:r>
          </w:p>
        </w:tc>
      </w:tr>
      <w:tr w:rsidR="00373983" w:rsidRPr="00641270" w14:paraId="2BD77EB1" w14:textId="77777777" w:rsidTr="00641270">
        <w:tc>
          <w:tcPr>
            <w:tcW w:w="2678" w:type="dxa"/>
            <w:shd w:val="clear" w:color="auto" w:fill="auto"/>
            <w:vAlign w:val="center"/>
          </w:tcPr>
          <w:p w14:paraId="317EC17C" w14:textId="057614E8" w:rsidR="00373983" w:rsidRPr="00641270" w:rsidRDefault="00A24A80" w:rsidP="00373983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="00373983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D18238" w14:textId="266FD14D" w:rsidR="00373983" w:rsidRPr="00EA7B9B" w:rsidRDefault="00EA7B9B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D85D3" w14:textId="4B70DAE7" w:rsidR="00373983" w:rsidRPr="00EA7B9B" w:rsidRDefault="00EA7B9B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00839D37" w14:textId="1B3BDA03" w:rsidR="00373983" w:rsidRPr="000D7A99" w:rsidRDefault="00B250A5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206</w:t>
            </w:r>
            <w:r w:rsidR="000B412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5432E4E0" w14:textId="3B348DCE" w:rsidR="00373983" w:rsidRPr="000D7A99" w:rsidRDefault="00B250A5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206</w:t>
            </w:r>
            <w:r w:rsidR="000B412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3F83516C" w14:textId="01F9CCAF" w:rsidR="00373983" w:rsidRPr="000D7A99" w:rsidRDefault="00B250A5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206</w:t>
            </w:r>
            <w:r w:rsidR="000B412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612</w:t>
            </w:r>
          </w:p>
        </w:tc>
      </w:tr>
      <w:tr w:rsidR="00373983" w:rsidRPr="00641270" w14:paraId="427AFB2E" w14:textId="77777777" w:rsidTr="00641270">
        <w:tc>
          <w:tcPr>
            <w:tcW w:w="2678" w:type="dxa"/>
            <w:shd w:val="clear" w:color="auto" w:fill="auto"/>
            <w:vAlign w:val="center"/>
          </w:tcPr>
          <w:p w14:paraId="43793E09" w14:textId="06CD5435" w:rsidR="00373983" w:rsidRPr="00A24A80" w:rsidRDefault="00373983" w:rsidP="00373983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4DB9B6" w14:textId="3C626956" w:rsidR="00373983" w:rsidRPr="00EA7B9B" w:rsidRDefault="00EA7B9B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DA37CF" w14:textId="438ABC31" w:rsidR="00373983" w:rsidRPr="00EA7B9B" w:rsidRDefault="00EA7B9B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BDEFC" w14:textId="76E433E7" w:rsidR="00373983" w:rsidRPr="000D7A99" w:rsidRDefault="00B250A5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368</w:t>
            </w:r>
            <w:r w:rsidR="000B412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63AC6" w14:textId="6DA1DCA0" w:rsidR="00373983" w:rsidRPr="000D7A99" w:rsidRDefault="00B250A5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368</w:t>
            </w:r>
            <w:r w:rsidR="000B412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96D82" w14:textId="2A852917" w:rsidR="00373983" w:rsidRPr="000D7A99" w:rsidRDefault="00B250A5" w:rsidP="003739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368</w:t>
            </w:r>
            <w:r w:rsidR="000B412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290</w:t>
            </w:r>
          </w:p>
        </w:tc>
      </w:tr>
    </w:tbl>
    <w:p w14:paraId="06B0EC69" w14:textId="0D9615E8" w:rsidR="00C10124" w:rsidRPr="00641270" w:rsidRDefault="00C10124">
      <w:pPr>
        <w:rPr>
          <w:rFonts w:ascii="Browallia New" w:hAnsi="Browallia New" w:cs="Browallia New"/>
          <w:color w:val="000000"/>
          <w:lang w:val="en-GB"/>
        </w:rPr>
      </w:pPr>
    </w:p>
    <w:p w14:paraId="51D30ECA" w14:textId="77777777" w:rsidR="00C10124" w:rsidRPr="00641270" w:rsidRDefault="00C10124">
      <w:pPr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Style w:val="TableGrid"/>
        <w:tblW w:w="96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88"/>
        <w:gridCol w:w="1388"/>
        <w:gridCol w:w="1388"/>
        <w:gridCol w:w="1388"/>
        <w:gridCol w:w="1389"/>
      </w:tblGrid>
      <w:tr w:rsidR="00D34B5E" w:rsidRPr="00641270" w14:paraId="65F3E76D" w14:textId="77777777" w:rsidTr="00BD7D6D">
        <w:tc>
          <w:tcPr>
            <w:tcW w:w="2678" w:type="dxa"/>
            <w:shd w:val="clear" w:color="auto" w:fill="auto"/>
          </w:tcPr>
          <w:p w14:paraId="3DE3E65E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B097C56" w14:textId="77777777" w:rsidR="00D34B5E" w:rsidRPr="00641270" w:rsidRDefault="00D34B5E" w:rsidP="00C30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34B5E" w:rsidRPr="00641270" w14:paraId="303307E1" w14:textId="77777777" w:rsidTr="00641270">
        <w:tc>
          <w:tcPr>
            <w:tcW w:w="2678" w:type="dxa"/>
            <w:shd w:val="clear" w:color="auto" w:fill="auto"/>
            <w:vAlign w:val="bottom"/>
          </w:tcPr>
          <w:p w14:paraId="590227EC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27515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39127322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7A44A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52C6628E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FB9DB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  <w:p w14:paraId="1949B8FD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A7EC1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รวมราคา</w:t>
            </w:r>
          </w:p>
          <w:p w14:paraId="10ED7879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382F1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34B5E" w:rsidRPr="00641270" w14:paraId="49C5FD59" w14:textId="77777777" w:rsidTr="00641270">
        <w:tc>
          <w:tcPr>
            <w:tcW w:w="2678" w:type="dxa"/>
            <w:shd w:val="clear" w:color="auto" w:fill="auto"/>
          </w:tcPr>
          <w:p w14:paraId="30C222A6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22B80C77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09C2FE5F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8A54922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7F36B8B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0716895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34B5E" w:rsidRPr="00641270" w14:paraId="11274BC1" w14:textId="77777777" w:rsidTr="00641270">
        <w:tc>
          <w:tcPr>
            <w:tcW w:w="2678" w:type="dxa"/>
            <w:shd w:val="clear" w:color="auto" w:fill="auto"/>
          </w:tcPr>
          <w:p w14:paraId="4B952010" w14:textId="0D5F0176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32FBF2C2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069CDA5E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A71EC1D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0F7BF592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21889E22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34B5E" w:rsidRPr="00641270" w14:paraId="35FE90CD" w14:textId="77777777" w:rsidTr="00641270">
        <w:tc>
          <w:tcPr>
            <w:tcW w:w="2678" w:type="dxa"/>
            <w:shd w:val="clear" w:color="auto" w:fill="auto"/>
            <w:vAlign w:val="bottom"/>
          </w:tcPr>
          <w:p w14:paraId="2B91F6F1" w14:textId="77777777" w:rsidR="00D34B5E" w:rsidRPr="00A46BAF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สินทรัพย์ทางการเงินที่วัดด้วย</w:t>
            </w:r>
          </w:p>
          <w:p w14:paraId="19BB4E80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1BF3AE6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0435E72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38B33E7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5E52DB64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BB76731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4B5E" w:rsidRPr="00641270" w14:paraId="76B8DE08" w14:textId="77777777" w:rsidTr="00641270">
        <w:tc>
          <w:tcPr>
            <w:tcW w:w="2678" w:type="dxa"/>
            <w:shd w:val="clear" w:color="auto" w:fill="auto"/>
            <w:vAlign w:val="center"/>
          </w:tcPr>
          <w:p w14:paraId="71E619C9" w14:textId="6D126E80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46B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ตราสารหนี้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237839EB" w14:textId="44B9ABA2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652B6A0" w14:textId="23B2A17E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E34F230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03C0204" w14:textId="60DF032F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6926207A" w14:textId="3ADFDEE0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</w:p>
        </w:tc>
      </w:tr>
      <w:tr w:rsidR="00D34B5E" w:rsidRPr="00641270" w14:paraId="64168EF9" w14:textId="77777777" w:rsidTr="00641270">
        <w:tc>
          <w:tcPr>
            <w:tcW w:w="2678" w:type="dxa"/>
            <w:shd w:val="clear" w:color="auto" w:fill="auto"/>
            <w:vAlign w:val="center"/>
          </w:tcPr>
          <w:p w14:paraId="2D2AC075" w14:textId="37763E4E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46B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6238A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E5992" w14:textId="17A3E3E6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1A39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0DAA91" w14:textId="69242410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53672" w14:textId="508CDF53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756</w:t>
            </w:r>
          </w:p>
        </w:tc>
      </w:tr>
      <w:tr w:rsidR="00D34B5E" w:rsidRPr="00641270" w14:paraId="4D495BF8" w14:textId="77777777" w:rsidTr="00641270">
        <w:tc>
          <w:tcPr>
            <w:tcW w:w="2678" w:type="dxa"/>
            <w:shd w:val="clear" w:color="auto" w:fill="auto"/>
          </w:tcPr>
          <w:p w14:paraId="5077E54F" w14:textId="444C2202" w:rsidR="00D34B5E" w:rsidRPr="00A46BAF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4F565" w14:textId="1B3D694D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6FA89" w14:textId="31B5FA47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217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62140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67908" w14:textId="7FEC5346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262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969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DE726" w14:textId="5A55800C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262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969</w:t>
            </w:r>
          </w:p>
        </w:tc>
      </w:tr>
      <w:tr w:rsidR="00D34B5E" w:rsidRPr="00641270" w14:paraId="0CEC7778" w14:textId="77777777" w:rsidTr="00641270">
        <w:tc>
          <w:tcPr>
            <w:tcW w:w="2678" w:type="dxa"/>
            <w:shd w:val="clear" w:color="auto" w:fill="auto"/>
          </w:tcPr>
          <w:p w14:paraId="125A17A9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54A5B5A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309F64F0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DF00B79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CF51B51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5225BDBA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4B5E" w:rsidRPr="00641270" w14:paraId="2D3C3D64" w14:textId="77777777" w:rsidTr="00641270">
        <w:tc>
          <w:tcPr>
            <w:tcW w:w="2678" w:type="dxa"/>
            <w:shd w:val="clear" w:color="auto" w:fill="auto"/>
            <w:vAlign w:val="bottom"/>
          </w:tcPr>
          <w:p w14:paraId="66AFE379" w14:textId="77777777" w:rsidR="00D34B5E" w:rsidRPr="00A46BAF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สินทรัพย์ทางการเงินที่ไม่ได้</w:t>
            </w:r>
          </w:p>
          <w:p w14:paraId="04B69198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AFC38A0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9154C1B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1159CEB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6531DFE6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45677690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4B5E" w:rsidRPr="00641270" w14:paraId="2293048C" w14:textId="77777777" w:rsidTr="00641270">
        <w:tc>
          <w:tcPr>
            <w:tcW w:w="2678" w:type="dxa"/>
            <w:shd w:val="clear" w:color="auto" w:fill="auto"/>
            <w:vAlign w:val="bottom"/>
          </w:tcPr>
          <w:p w14:paraId="2A2D8813" w14:textId="77777777" w:rsidR="00A46BAF" w:rsidRDefault="00A46BAF" w:rsidP="00A46BAF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เงินสดและรายการ</w:t>
            </w:r>
          </w:p>
          <w:p w14:paraId="164EA60A" w14:textId="114C4CAE" w:rsidR="00D34B5E" w:rsidRPr="00641270" w:rsidRDefault="00A46BAF" w:rsidP="00A46BAF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     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เทียบเท่าเงินสด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244786A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7CC6FD8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8EB9C8A" w14:textId="43E6D1C4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01E149B5" w14:textId="799DFBF8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161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3AD543B3" w14:textId="54E8D463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161</w:t>
            </w:r>
          </w:p>
        </w:tc>
      </w:tr>
      <w:tr w:rsidR="00D34B5E" w:rsidRPr="00641270" w14:paraId="07AEA36A" w14:textId="77777777" w:rsidTr="00641270">
        <w:tc>
          <w:tcPr>
            <w:tcW w:w="2678" w:type="dxa"/>
            <w:shd w:val="clear" w:color="auto" w:fill="auto"/>
            <w:vAlign w:val="bottom"/>
          </w:tcPr>
          <w:p w14:paraId="7D222328" w14:textId="64E4CDC7" w:rsidR="00D34B5E" w:rsidRPr="00641270" w:rsidRDefault="00A46BAF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เงินลงทุนที่วัดด้วยราคาทุน</w:t>
            </w:r>
          </w:p>
          <w:p w14:paraId="21ABAD7E" w14:textId="49C21694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46B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 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22B8D45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BD76961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41F29BDC" w14:textId="4B1A1E71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35216E0" w14:textId="6FC00D5A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257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F443B95" w14:textId="4C62355F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257</w:t>
            </w:r>
          </w:p>
        </w:tc>
      </w:tr>
      <w:tr w:rsidR="00D34B5E" w:rsidRPr="00641270" w14:paraId="4C6A256F" w14:textId="77777777" w:rsidTr="00641270">
        <w:tc>
          <w:tcPr>
            <w:tcW w:w="2678" w:type="dxa"/>
            <w:shd w:val="clear" w:color="auto" w:fill="auto"/>
            <w:vAlign w:val="center"/>
          </w:tcPr>
          <w:p w14:paraId="51BFDCA5" w14:textId="6276FF6A" w:rsidR="00D34B5E" w:rsidRPr="00641270" w:rsidRDefault="00A46BAF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รายได้จากการลงทุนค้างรับ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48807630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0342FDE3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C1296E7" w14:textId="4E247960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3033E08E" w14:textId="0DB0C4E0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742</w:t>
            </w:r>
          </w:p>
        </w:tc>
        <w:tc>
          <w:tcPr>
            <w:tcW w:w="1389" w:type="dxa"/>
            <w:shd w:val="clear" w:color="auto" w:fill="auto"/>
            <w:vAlign w:val="center"/>
          </w:tcPr>
          <w:p w14:paraId="513A80C0" w14:textId="559D9459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742</w:t>
            </w:r>
          </w:p>
        </w:tc>
      </w:tr>
      <w:tr w:rsidR="00D34B5E" w:rsidRPr="00641270" w14:paraId="37AB0DCC" w14:textId="77777777" w:rsidTr="00641270">
        <w:tc>
          <w:tcPr>
            <w:tcW w:w="2678" w:type="dxa"/>
            <w:shd w:val="clear" w:color="auto" w:fill="auto"/>
            <w:vAlign w:val="center"/>
          </w:tcPr>
          <w:p w14:paraId="1F2AEB71" w14:textId="1608F5F1" w:rsidR="00D34B5E" w:rsidRPr="00641270" w:rsidRDefault="00A46BAF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718E7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3415D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210F78C2" w14:textId="54EA28AB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69987A7F" w14:textId="1309FA74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19A05A0B" w14:textId="44C510FB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</w:tr>
      <w:tr w:rsidR="00D34B5E" w:rsidRPr="00641270" w14:paraId="67E865F2" w14:textId="77777777" w:rsidTr="00641270">
        <w:tc>
          <w:tcPr>
            <w:tcW w:w="2678" w:type="dxa"/>
            <w:shd w:val="clear" w:color="auto" w:fill="auto"/>
            <w:vAlign w:val="center"/>
          </w:tcPr>
          <w:p w14:paraId="383D0E9F" w14:textId="474BE546" w:rsidR="00D34B5E" w:rsidRPr="00A46BAF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66B67E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73B341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06FEC" w14:textId="170734C3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28A20" w14:textId="46295208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39BBD9" w14:textId="696A44E8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</w:tr>
      <w:tr w:rsidR="00D34B5E" w:rsidRPr="00641270" w14:paraId="71D33B57" w14:textId="77777777" w:rsidTr="00641270">
        <w:tc>
          <w:tcPr>
            <w:tcW w:w="2678" w:type="dxa"/>
            <w:shd w:val="clear" w:color="auto" w:fill="auto"/>
            <w:vAlign w:val="center"/>
          </w:tcPr>
          <w:p w14:paraId="599BE741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03897F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EA1A9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4C7FAC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ADAED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D903D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4B5E" w:rsidRPr="00641270" w14:paraId="34780EEC" w14:textId="77777777" w:rsidTr="00641270">
        <w:tc>
          <w:tcPr>
            <w:tcW w:w="2678" w:type="dxa"/>
            <w:shd w:val="clear" w:color="auto" w:fill="auto"/>
            <w:vAlign w:val="bottom"/>
          </w:tcPr>
          <w:p w14:paraId="4F9867E0" w14:textId="77777777" w:rsidR="00D34B5E" w:rsidRPr="00A46BAF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หนี้สินทางการเงินที่ไม่ได้</w:t>
            </w:r>
          </w:p>
          <w:p w14:paraId="24D5CC2D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9069EFC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E0DEBB5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07186782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4E479727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  <w:vAlign w:val="bottom"/>
          </w:tcPr>
          <w:p w14:paraId="2B7EA476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4B5E" w:rsidRPr="00641270" w14:paraId="2385D0A6" w14:textId="77777777" w:rsidTr="00641270">
        <w:tc>
          <w:tcPr>
            <w:tcW w:w="2678" w:type="dxa"/>
            <w:shd w:val="clear" w:color="auto" w:fill="auto"/>
            <w:vAlign w:val="center"/>
          </w:tcPr>
          <w:p w14:paraId="7CE13538" w14:textId="1B5B810B" w:rsidR="00D34B5E" w:rsidRPr="00641270" w:rsidRDefault="00A46BAF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66C39C1A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9488DE6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6F78A571" w14:textId="6671047C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388" w:type="dxa"/>
            <w:shd w:val="clear" w:color="auto" w:fill="auto"/>
          </w:tcPr>
          <w:p w14:paraId="026FC7AE" w14:textId="7E276765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389" w:type="dxa"/>
            <w:shd w:val="clear" w:color="auto" w:fill="auto"/>
          </w:tcPr>
          <w:p w14:paraId="154C19C8" w14:textId="1F4BB1E8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</w:p>
        </w:tc>
      </w:tr>
      <w:tr w:rsidR="00D34B5E" w:rsidRPr="00641270" w14:paraId="5911C5B2" w14:textId="77777777" w:rsidTr="00641270">
        <w:tc>
          <w:tcPr>
            <w:tcW w:w="2678" w:type="dxa"/>
            <w:shd w:val="clear" w:color="auto" w:fill="auto"/>
            <w:vAlign w:val="center"/>
          </w:tcPr>
          <w:p w14:paraId="5FA22341" w14:textId="54DAD884" w:rsidR="00D34B5E" w:rsidRPr="00641270" w:rsidRDefault="00A46BAF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F623B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867AC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270DFD17" w14:textId="0547CC7B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5EB31965" w14:textId="6D1F16F2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17E220D2" w14:textId="5625911C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D34B5E" w:rsidRPr="00641270" w14:paraId="2C51A9B7" w14:textId="77777777" w:rsidTr="00641270">
        <w:tc>
          <w:tcPr>
            <w:tcW w:w="2678" w:type="dxa"/>
            <w:shd w:val="clear" w:color="auto" w:fill="auto"/>
            <w:vAlign w:val="center"/>
          </w:tcPr>
          <w:p w14:paraId="19DA1A5A" w14:textId="2C2B56C0" w:rsidR="00D34B5E" w:rsidRPr="00A46BAF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31BC9F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DF602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360D4" w14:textId="1BF99DCF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65E09" w14:textId="5E351619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261DF" w14:textId="66B0DCD3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1DD66F95" w14:textId="5182C655" w:rsidR="000A0BB1" w:rsidRPr="00641270" w:rsidRDefault="000A0BB1">
      <w:pPr>
        <w:rPr>
          <w:rFonts w:ascii="Browallia New" w:hAnsi="Browallia New" w:cs="Browallia New"/>
          <w:color w:val="000000"/>
          <w:lang w:val="en-GB"/>
        </w:rPr>
      </w:pPr>
    </w:p>
    <w:p w14:paraId="5586A8BC" w14:textId="77777777" w:rsidR="00CB10D1" w:rsidRPr="00641270" w:rsidRDefault="00CB10D1">
      <w:pPr>
        <w:rPr>
          <w:rFonts w:ascii="Browallia New" w:hAnsi="Browallia New" w:cs="Browallia New"/>
          <w:color w:val="000000"/>
          <w:lang w:val="en-GB"/>
        </w:rPr>
      </w:pPr>
    </w:p>
    <w:p w14:paraId="55A0C114" w14:textId="77777777" w:rsidR="000A0BB1" w:rsidRPr="00641270" w:rsidRDefault="000A0BB1">
      <w:pPr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Style w:val="TableGrid"/>
        <w:tblW w:w="96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88"/>
        <w:gridCol w:w="1388"/>
        <w:gridCol w:w="1388"/>
        <w:gridCol w:w="1388"/>
        <w:gridCol w:w="1389"/>
      </w:tblGrid>
      <w:tr w:rsidR="002C713B" w:rsidRPr="00641270" w14:paraId="592B6A00" w14:textId="77777777" w:rsidTr="00BD7D6D">
        <w:tc>
          <w:tcPr>
            <w:tcW w:w="2678" w:type="dxa"/>
            <w:shd w:val="clear" w:color="auto" w:fill="auto"/>
          </w:tcPr>
          <w:p w14:paraId="3D0A7903" w14:textId="7DE61E19" w:rsidR="002C713B" w:rsidRPr="00641270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D14AB2" w14:textId="2A7EA233" w:rsidR="002C713B" w:rsidRPr="00641270" w:rsidRDefault="002C713B" w:rsidP="00963BEC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2C713B" w:rsidRPr="00641270" w14:paraId="147D1E38" w14:textId="77777777" w:rsidTr="00641270">
        <w:tc>
          <w:tcPr>
            <w:tcW w:w="2678" w:type="dxa"/>
            <w:shd w:val="clear" w:color="auto" w:fill="auto"/>
            <w:vAlign w:val="bottom"/>
          </w:tcPr>
          <w:p w14:paraId="718E6BF2" w14:textId="77777777" w:rsidR="002C713B" w:rsidRPr="00641270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01CF8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6DF4523F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43A57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2A3EF466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2A9E5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  <w:p w14:paraId="4EACA2E9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2B3FD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รวมราคา</w:t>
            </w:r>
          </w:p>
          <w:p w14:paraId="2CEFC79B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93EDB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C713B" w:rsidRPr="00641270" w14:paraId="23C6C876" w14:textId="77777777" w:rsidTr="00641270">
        <w:tc>
          <w:tcPr>
            <w:tcW w:w="2678" w:type="dxa"/>
            <w:shd w:val="clear" w:color="auto" w:fill="auto"/>
          </w:tcPr>
          <w:p w14:paraId="1EFD08D6" w14:textId="77777777" w:rsidR="002C713B" w:rsidRPr="00641270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6C48BFF3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3DF8AEAF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08524E83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589AB062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416D93AA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C713B" w:rsidRPr="00641270" w14:paraId="28A6A9E2" w14:textId="77777777" w:rsidTr="00641270">
        <w:tc>
          <w:tcPr>
            <w:tcW w:w="2678" w:type="dxa"/>
            <w:shd w:val="clear" w:color="auto" w:fill="auto"/>
          </w:tcPr>
          <w:p w14:paraId="1C051955" w14:textId="10492C74" w:rsidR="002C713B" w:rsidRPr="00641270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0AA989C7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5175E1A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0C81D7E0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C436A57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71536DC2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2C713B" w:rsidRPr="00641270" w14:paraId="6A30917F" w14:textId="77777777" w:rsidTr="00641270">
        <w:tc>
          <w:tcPr>
            <w:tcW w:w="2678" w:type="dxa"/>
            <w:shd w:val="clear" w:color="auto" w:fill="auto"/>
          </w:tcPr>
          <w:p w14:paraId="1CD00710" w14:textId="77777777" w:rsidR="002C713B" w:rsidRPr="00A46BAF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สินทรัพย์ทางการเงินที่วัดด้วย</w:t>
            </w:r>
          </w:p>
          <w:p w14:paraId="73ABC0FC" w14:textId="77777777" w:rsidR="002C713B" w:rsidRPr="00641270" w:rsidRDefault="002C713B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auto"/>
          </w:tcPr>
          <w:p w14:paraId="1F176B06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071992C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010E1E94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15B7D555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14:paraId="487FCEE2" w14:textId="77777777" w:rsidR="002C713B" w:rsidRPr="00641270" w:rsidRDefault="002C713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4C6D" w:rsidRPr="00641270" w14:paraId="082C272E" w14:textId="77777777" w:rsidTr="00641270">
        <w:tc>
          <w:tcPr>
            <w:tcW w:w="2678" w:type="dxa"/>
            <w:shd w:val="clear" w:color="auto" w:fill="auto"/>
            <w:vAlign w:val="center"/>
          </w:tcPr>
          <w:p w14:paraId="644AB21D" w14:textId="35284257" w:rsidR="00384C6D" w:rsidRPr="00641270" w:rsidRDefault="00384C6D" w:rsidP="00393C32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46B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ตราสารหนี้</w:t>
            </w:r>
          </w:p>
        </w:tc>
        <w:tc>
          <w:tcPr>
            <w:tcW w:w="1388" w:type="dxa"/>
            <w:shd w:val="clear" w:color="auto" w:fill="auto"/>
          </w:tcPr>
          <w:p w14:paraId="20A001D7" w14:textId="5CF5D8B2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388" w:type="dxa"/>
            <w:shd w:val="clear" w:color="auto" w:fill="auto"/>
          </w:tcPr>
          <w:p w14:paraId="35735FE3" w14:textId="7C6E2611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814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388" w:type="dxa"/>
            <w:shd w:val="clear" w:color="auto" w:fill="auto"/>
          </w:tcPr>
          <w:p w14:paraId="26324595" w14:textId="2DCD9773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71A42EDB" w14:textId="6FCF745C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045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1389" w:type="dxa"/>
            <w:shd w:val="clear" w:color="auto" w:fill="auto"/>
          </w:tcPr>
          <w:p w14:paraId="42A67D92" w14:textId="69AF6227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045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</w:p>
        </w:tc>
      </w:tr>
      <w:tr w:rsidR="00384C6D" w:rsidRPr="00641270" w14:paraId="04D3467C" w14:textId="77777777" w:rsidTr="00641270">
        <w:tc>
          <w:tcPr>
            <w:tcW w:w="2678" w:type="dxa"/>
            <w:shd w:val="clear" w:color="auto" w:fill="auto"/>
            <w:vAlign w:val="center"/>
          </w:tcPr>
          <w:p w14:paraId="20E7BAB9" w14:textId="7AAD7CB3" w:rsidR="00384C6D" w:rsidRPr="00641270" w:rsidRDefault="00384C6D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46B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74F308B8" w14:textId="50927EC6" w:rsidR="00384C6D" w:rsidRPr="00641270" w:rsidRDefault="00A1388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2AA27FEB" w14:textId="1ADFA656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371224A0" w14:textId="4337DDCF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4E13E830" w14:textId="5229C9A4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6CBF6003" w14:textId="5CBD7A83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512</w:t>
            </w:r>
          </w:p>
        </w:tc>
      </w:tr>
      <w:tr w:rsidR="00384C6D" w:rsidRPr="00641270" w14:paraId="067D3A97" w14:textId="77777777" w:rsidTr="00641270">
        <w:tc>
          <w:tcPr>
            <w:tcW w:w="2678" w:type="dxa"/>
            <w:shd w:val="clear" w:color="auto" w:fill="auto"/>
            <w:vAlign w:val="center"/>
          </w:tcPr>
          <w:p w14:paraId="093EEF2B" w14:textId="507BD3CF" w:rsidR="00384C6D" w:rsidRPr="00A46BAF" w:rsidRDefault="00384C6D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9F300" w14:textId="55514687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C318C" w14:textId="19CA89AF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823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5ACEF" w14:textId="51452F88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84E4C" w14:textId="1E014D82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054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464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0B504" w14:textId="38A706BB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054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464</w:t>
            </w:r>
          </w:p>
        </w:tc>
      </w:tr>
      <w:tr w:rsidR="00174F58" w:rsidRPr="00641270" w14:paraId="4A121A41" w14:textId="77777777" w:rsidTr="00641270">
        <w:tc>
          <w:tcPr>
            <w:tcW w:w="2678" w:type="dxa"/>
            <w:shd w:val="clear" w:color="auto" w:fill="auto"/>
          </w:tcPr>
          <w:p w14:paraId="0D3D6822" w14:textId="77777777" w:rsidR="00174F58" w:rsidRPr="00641270" w:rsidRDefault="00174F5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07D09973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89B93FC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33892821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2FD53DF3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22B66374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4F58" w:rsidRPr="00641270" w14:paraId="15036300" w14:textId="77777777" w:rsidTr="00641270">
        <w:tc>
          <w:tcPr>
            <w:tcW w:w="2678" w:type="dxa"/>
            <w:shd w:val="clear" w:color="auto" w:fill="auto"/>
            <w:vAlign w:val="bottom"/>
          </w:tcPr>
          <w:p w14:paraId="1A412960" w14:textId="77777777" w:rsidR="00174F58" w:rsidRPr="00A46BAF" w:rsidRDefault="00174F5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สินทรัพย์ทางการเงินที่ไม่ได้</w:t>
            </w:r>
          </w:p>
          <w:p w14:paraId="37426308" w14:textId="118F413C" w:rsidR="00174F58" w:rsidRPr="00641270" w:rsidRDefault="00174F58" w:rsidP="00393C32">
            <w:pPr>
              <w:ind w:left="37"/>
              <w:jc w:val="thaiDistribute"/>
              <w:rPr>
                <w:rFonts w:ascii="Browallia New" w:hAnsi="Browallia New" w:cs="Browallia New"/>
                <w:i/>
                <w:iCs/>
                <w:color w:val="000000"/>
                <w:sz w:val="26"/>
                <w:szCs w:val="26"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shd w:val="clear" w:color="auto" w:fill="auto"/>
          </w:tcPr>
          <w:p w14:paraId="08DDEF98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453D4AD9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5B6D3C40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08AD3FCA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14:paraId="7974E85E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22D7" w:rsidRPr="00641270" w14:paraId="5D35522D" w14:textId="77777777" w:rsidTr="00641270">
        <w:tc>
          <w:tcPr>
            <w:tcW w:w="2678" w:type="dxa"/>
            <w:shd w:val="clear" w:color="auto" w:fill="auto"/>
            <w:vAlign w:val="bottom"/>
          </w:tcPr>
          <w:p w14:paraId="5ABE2315" w14:textId="4CE988DF" w:rsidR="009E28C0" w:rsidRPr="00641270" w:rsidRDefault="009E28C0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46B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="00F222D7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เงินสดและรายการ</w:t>
            </w:r>
          </w:p>
          <w:p w14:paraId="3DF9AC6D" w14:textId="62FD52C7" w:rsidR="00F222D7" w:rsidRPr="00641270" w:rsidRDefault="009E28C0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 xml:space="preserve">      </w:t>
            </w:r>
            <w:r w:rsidR="00F222D7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เทียบเท่าเงินสด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E5898A2" w14:textId="086162C0" w:rsidR="00F222D7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7E439D3" w14:textId="1B161494" w:rsidR="00F222D7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98B0542" w14:textId="3D54D0DA" w:rsidR="00F222D7" w:rsidRPr="009074F4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555571E4" w14:textId="31A7EA01" w:rsidR="00F222D7" w:rsidRPr="009074F4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428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49FF2B84" w14:textId="63D43FB0" w:rsidR="00F222D7" w:rsidRPr="009074F4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428</w:t>
            </w:r>
          </w:p>
        </w:tc>
      </w:tr>
      <w:tr w:rsidR="00F222D7" w:rsidRPr="00641270" w14:paraId="693FF685" w14:textId="77777777" w:rsidTr="00641270">
        <w:tc>
          <w:tcPr>
            <w:tcW w:w="2678" w:type="dxa"/>
            <w:shd w:val="clear" w:color="auto" w:fill="auto"/>
            <w:vAlign w:val="center"/>
          </w:tcPr>
          <w:p w14:paraId="51084EFC" w14:textId="1F9864B2" w:rsidR="00F222D7" w:rsidRPr="00641270" w:rsidRDefault="009E28C0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46B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="00F222D7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รายได้จากการลงทุนค้างรับ</w:t>
            </w:r>
          </w:p>
        </w:tc>
        <w:tc>
          <w:tcPr>
            <w:tcW w:w="1388" w:type="dxa"/>
            <w:shd w:val="clear" w:color="auto" w:fill="auto"/>
          </w:tcPr>
          <w:p w14:paraId="46CB0106" w14:textId="1D318BB1" w:rsidR="00F222D7" w:rsidRPr="00EA7B9B" w:rsidRDefault="00EA7B9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74F31719" w14:textId="3920276A" w:rsidR="00F222D7" w:rsidRPr="00EA7B9B" w:rsidRDefault="00EA7B9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2CCA04B5" w14:textId="4D76C1B2" w:rsidR="00F222D7" w:rsidRPr="009074F4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388" w:type="dxa"/>
            <w:shd w:val="clear" w:color="auto" w:fill="auto"/>
          </w:tcPr>
          <w:p w14:paraId="5D235983" w14:textId="56CF1E5E" w:rsidR="00F222D7" w:rsidRPr="009074F4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389" w:type="dxa"/>
            <w:shd w:val="clear" w:color="auto" w:fill="auto"/>
          </w:tcPr>
          <w:p w14:paraId="302DD48D" w14:textId="67CCB5FC" w:rsidR="00F222D7" w:rsidRPr="009074F4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973</w:t>
            </w:r>
          </w:p>
        </w:tc>
      </w:tr>
      <w:tr w:rsidR="00765733" w:rsidRPr="00641270" w14:paraId="66EB088F" w14:textId="77777777" w:rsidTr="00641270">
        <w:tc>
          <w:tcPr>
            <w:tcW w:w="2678" w:type="dxa"/>
            <w:shd w:val="clear" w:color="auto" w:fill="auto"/>
            <w:vAlign w:val="center"/>
          </w:tcPr>
          <w:p w14:paraId="55E1293A" w14:textId="3E6DCB7D" w:rsidR="00765733" w:rsidRPr="00641270" w:rsidRDefault="00765733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</w:t>
            </w:r>
            <w:r w:rsidR="00A46B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-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39F778E7" w14:textId="09870E05" w:rsidR="00765733" w:rsidRPr="00EA7B9B" w:rsidRDefault="00EA7B9B" w:rsidP="007657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65E5FFCC" w14:textId="2194E972" w:rsidR="00765733" w:rsidRPr="00EA7B9B" w:rsidRDefault="00EA7B9B" w:rsidP="007657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439312B2" w14:textId="2F160BE2" w:rsidR="00765733" w:rsidRPr="00641270" w:rsidRDefault="00B250A5" w:rsidP="007657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7C410B7B" w14:textId="5D793074" w:rsidR="00765733" w:rsidRPr="00641270" w:rsidRDefault="00B250A5" w:rsidP="007657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297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66625F33" w14:textId="2269211C" w:rsidR="00765733" w:rsidRPr="00641270" w:rsidRDefault="00B250A5" w:rsidP="007657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297</w:t>
            </w:r>
          </w:p>
        </w:tc>
      </w:tr>
      <w:tr w:rsidR="00765733" w:rsidRPr="00641270" w14:paraId="338424BC" w14:textId="77777777" w:rsidTr="00641270">
        <w:tc>
          <w:tcPr>
            <w:tcW w:w="2678" w:type="dxa"/>
            <w:shd w:val="clear" w:color="auto" w:fill="auto"/>
            <w:vAlign w:val="center"/>
          </w:tcPr>
          <w:p w14:paraId="61B43867" w14:textId="302C156B" w:rsidR="00765733" w:rsidRPr="00A46BAF" w:rsidRDefault="00765733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4BB2E" w14:textId="0AA57BB2" w:rsidR="00765733" w:rsidRPr="00EA7B9B" w:rsidRDefault="00EA7B9B" w:rsidP="007657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DC5E7" w14:textId="68CC8F61" w:rsidR="00765733" w:rsidRPr="00EA7B9B" w:rsidRDefault="00EA7B9B" w:rsidP="007657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E01DD" w14:textId="37E615A9" w:rsidR="00765733" w:rsidRPr="009074F4" w:rsidRDefault="00B250A5" w:rsidP="007657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A580C" w14:textId="0E0BEE02" w:rsidR="00765733" w:rsidRPr="009074F4" w:rsidRDefault="00B250A5" w:rsidP="007657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09940" w14:textId="45547564" w:rsidR="00765733" w:rsidRPr="009074F4" w:rsidRDefault="00B250A5" w:rsidP="0076573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698</w:t>
            </w:r>
          </w:p>
        </w:tc>
      </w:tr>
      <w:tr w:rsidR="00174F58" w:rsidRPr="00641270" w14:paraId="08BF0AC9" w14:textId="77777777" w:rsidTr="00641270">
        <w:tc>
          <w:tcPr>
            <w:tcW w:w="2678" w:type="dxa"/>
            <w:shd w:val="clear" w:color="auto" w:fill="auto"/>
            <w:vAlign w:val="center"/>
          </w:tcPr>
          <w:p w14:paraId="6F821D21" w14:textId="77777777" w:rsidR="00174F58" w:rsidRPr="00641270" w:rsidRDefault="00174F5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DA47D36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5A647521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5AEE5E36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05A114B0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0FA359F7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4F58" w:rsidRPr="00641270" w14:paraId="7B061B98" w14:textId="77777777" w:rsidTr="00641270">
        <w:tc>
          <w:tcPr>
            <w:tcW w:w="2678" w:type="dxa"/>
            <w:shd w:val="clear" w:color="auto" w:fill="auto"/>
            <w:vAlign w:val="center"/>
          </w:tcPr>
          <w:p w14:paraId="240D8163" w14:textId="77777777" w:rsidR="00174F58" w:rsidRPr="00A46BAF" w:rsidRDefault="00174F5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</w:t>
            </w:r>
          </w:p>
          <w:p w14:paraId="35296791" w14:textId="77777777" w:rsidR="00174F58" w:rsidRPr="00641270" w:rsidRDefault="00174F5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auto"/>
          </w:tcPr>
          <w:p w14:paraId="1076ECC9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3D669CF5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auto"/>
          </w:tcPr>
          <w:p w14:paraId="24A036DA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3165067D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14:paraId="0BB6B338" w14:textId="77777777" w:rsidR="00174F58" w:rsidRPr="00641270" w:rsidRDefault="00174F5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84C6D" w:rsidRPr="00641270" w14:paraId="668D65E2" w14:textId="77777777" w:rsidTr="00641270">
        <w:tc>
          <w:tcPr>
            <w:tcW w:w="2678" w:type="dxa"/>
            <w:shd w:val="clear" w:color="auto" w:fill="auto"/>
            <w:vAlign w:val="center"/>
          </w:tcPr>
          <w:p w14:paraId="7F617D57" w14:textId="2F8CD83B" w:rsidR="00384C6D" w:rsidRPr="00641270" w:rsidRDefault="00384C6D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46B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5A1265B2" w14:textId="10C8CFC8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0ED43782" w14:textId="0EFD7DBE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7E622188" w14:textId="28E47278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5AD5E29" w14:textId="5900A7CF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37021932" w14:textId="72A17668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</w:t>
            </w:r>
          </w:p>
        </w:tc>
      </w:tr>
      <w:tr w:rsidR="00384C6D" w:rsidRPr="00641270" w14:paraId="36DC41CB" w14:textId="77777777" w:rsidTr="00641270">
        <w:tc>
          <w:tcPr>
            <w:tcW w:w="2678" w:type="dxa"/>
            <w:shd w:val="clear" w:color="auto" w:fill="auto"/>
            <w:vAlign w:val="center"/>
          </w:tcPr>
          <w:p w14:paraId="598A7D52" w14:textId="0E04FB2B" w:rsidR="00384C6D" w:rsidRPr="00A46BAF" w:rsidRDefault="00384C6D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6940C" w14:textId="02D7F444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A615A" w14:textId="31C2888E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5C777" w14:textId="6F183900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1C6D2" w14:textId="00013C67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52EAB" w14:textId="4FD73771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97</w:t>
            </w:r>
          </w:p>
        </w:tc>
      </w:tr>
    </w:tbl>
    <w:p w14:paraId="4963BB54" w14:textId="36FC0AD1" w:rsidR="00137279" w:rsidRPr="00641270" w:rsidRDefault="00137279" w:rsidP="007C6F2C">
      <w:pPr>
        <w:ind w:left="567"/>
        <w:jc w:val="thaiDistribute"/>
        <w:rPr>
          <w:rFonts w:ascii="Browallia New" w:eastAsia="Arial Unicode MS" w:hAnsi="Browallia New" w:cs="Browallia New"/>
          <w:color w:val="000000"/>
          <w:lang w:val="en-GB" w:eastAsia="x-none"/>
        </w:rPr>
      </w:pPr>
    </w:p>
    <w:p w14:paraId="7E37C0CC" w14:textId="77777777" w:rsidR="00137279" w:rsidRPr="00641270" w:rsidRDefault="00137279">
      <w:pPr>
        <w:rPr>
          <w:rFonts w:ascii="Browallia New" w:eastAsia="Arial Unicode MS" w:hAnsi="Browallia New" w:cs="Browallia New"/>
          <w:color w:val="000000"/>
          <w:lang w:val="en-GB" w:eastAsia="x-none"/>
        </w:rPr>
      </w:pPr>
      <w:r w:rsidRPr="00641270">
        <w:rPr>
          <w:rFonts w:ascii="Browallia New" w:eastAsia="Arial Unicode MS" w:hAnsi="Browallia New" w:cs="Browallia New"/>
          <w:color w:val="000000"/>
          <w:lang w:val="en-GB" w:eastAsia="x-none"/>
        </w:rPr>
        <w:br w:type="page"/>
      </w:r>
    </w:p>
    <w:tbl>
      <w:tblPr>
        <w:tblStyle w:val="TableGrid"/>
        <w:tblW w:w="961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8"/>
        <w:gridCol w:w="1388"/>
        <w:gridCol w:w="1388"/>
        <w:gridCol w:w="1388"/>
        <w:gridCol w:w="1388"/>
        <w:gridCol w:w="1389"/>
      </w:tblGrid>
      <w:tr w:rsidR="00D34B5E" w:rsidRPr="00641270" w14:paraId="7AE6A07D" w14:textId="77777777" w:rsidTr="00BD7D6D">
        <w:tc>
          <w:tcPr>
            <w:tcW w:w="2678" w:type="dxa"/>
            <w:shd w:val="clear" w:color="auto" w:fill="auto"/>
          </w:tcPr>
          <w:p w14:paraId="7EAD4D7B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694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9826842" w14:textId="77777777" w:rsidR="00D34B5E" w:rsidRPr="00641270" w:rsidRDefault="00D34B5E" w:rsidP="00C3090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34B5E" w:rsidRPr="00641270" w14:paraId="17F1E831" w14:textId="77777777" w:rsidTr="00641270">
        <w:tc>
          <w:tcPr>
            <w:tcW w:w="2678" w:type="dxa"/>
            <w:shd w:val="clear" w:color="auto" w:fill="auto"/>
            <w:vAlign w:val="bottom"/>
          </w:tcPr>
          <w:p w14:paraId="7CA7C68E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92C32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มูลค่ายุติธรรมผ่านกำไร</w:t>
            </w:r>
          </w:p>
          <w:p w14:paraId="02A168B0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หรือขาดทุน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9D858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มูลค่ายุติธรรมผ่านกำไรขาดทุน</w:t>
            </w:r>
          </w:p>
          <w:p w14:paraId="172D687D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E3694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  <w:p w14:paraId="705098AD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ตัดจำหน่าย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E2353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รวมราคา</w:t>
            </w:r>
          </w:p>
          <w:p w14:paraId="569E185E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9B999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34B5E" w:rsidRPr="00641270" w14:paraId="4A08BF32" w14:textId="77777777" w:rsidTr="00641270">
        <w:tc>
          <w:tcPr>
            <w:tcW w:w="2678" w:type="dxa"/>
            <w:shd w:val="clear" w:color="auto" w:fill="auto"/>
          </w:tcPr>
          <w:p w14:paraId="36656FD3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6C7FCB30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7DA2F2F6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6F4FB163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5F552411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605578D0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34B5E" w:rsidRPr="00641270" w14:paraId="0455842E" w14:textId="77777777" w:rsidTr="00641270">
        <w:tc>
          <w:tcPr>
            <w:tcW w:w="2678" w:type="dxa"/>
            <w:shd w:val="clear" w:color="auto" w:fill="auto"/>
          </w:tcPr>
          <w:p w14:paraId="4C9BAFC3" w14:textId="5B7F47F9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0BB2BA70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2A7120F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3E6CAC35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A17302A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169F9CF8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34B5E" w:rsidRPr="00641270" w14:paraId="7B8AD7CC" w14:textId="77777777" w:rsidTr="00641270">
        <w:tc>
          <w:tcPr>
            <w:tcW w:w="2678" w:type="dxa"/>
            <w:shd w:val="clear" w:color="auto" w:fill="auto"/>
          </w:tcPr>
          <w:p w14:paraId="5FBC8105" w14:textId="77777777" w:rsidR="00D34B5E" w:rsidRPr="00A46BAF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สินทรัพย์ทางการเงินที่วัดด้วย</w:t>
            </w:r>
          </w:p>
          <w:p w14:paraId="5DAE9261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auto"/>
          </w:tcPr>
          <w:p w14:paraId="0D326CDB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286CA53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680CB7E7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4AF80C62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14:paraId="28FFE1EC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4B5E" w:rsidRPr="00641270" w14:paraId="2B98BDCF" w14:textId="77777777" w:rsidTr="00641270">
        <w:tc>
          <w:tcPr>
            <w:tcW w:w="2678" w:type="dxa"/>
            <w:shd w:val="clear" w:color="auto" w:fill="auto"/>
            <w:vAlign w:val="center"/>
          </w:tcPr>
          <w:p w14:paraId="1885AEBD" w14:textId="685B20FF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46B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ตราสารหนี้</w:t>
            </w:r>
          </w:p>
        </w:tc>
        <w:tc>
          <w:tcPr>
            <w:tcW w:w="1388" w:type="dxa"/>
            <w:shd w:val="clear" w:color="auto" w:fill="auto"/>
          </w:tcPr>
          <w:p w14:paraId="5B8D456D" w14:textId="562DF72C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211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572</w:t>
            </w:r>
          </w:p>
        </w:tc>
        <w:tc>
          <w:tcPr>
            <w:tcW w:w="1388" w:type="dxa"/>
            <w:shd w:val="clear" w:color="auto" w:fill="auto"/>
          </w:tcPr>
          <w:p w14:paraId="55AD4C59" w14:textId="5814DE74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388" w:type="dxa"/>
            <w:shd w:val="clear" w:color="auto" w:fill="auto"/>
          </w:tcPr>
          <w:p w14:paraId="7456E5CB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44BA996D" w14:textId="1F970A8A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083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389" w:type="dxa"/>
            <w:shd w:val="clear" w:color="auto" w:fill="auto"/>
          </w:tcPr>
          <w:p w14:paraId="459CCE07" w14:textId="084B895B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083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840</w:t>
            </w:r>
          </w:p>
        </w:tc>
      </w:tr>
      <w:tr w:rsidR="00D34B5E" w:rsidRPr="00641270" w14:paraId="08100531" w14:textId="77777777" w:rsidTr="00641270">
        <w:tc>
          <w:tcPr>
            <w:tcW w:w="2678" w:type="dxa"/>
            <w:shd w:val="clear" w:color="auto" w:fill="auto"/>
            <w:vAlign w:val="center"/>
          </w:tcPr>
          <w:p w14:paraId="1DB66AD2" w14:textId="20CE8CB4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46B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7A2CABBD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EC56D5E" w14:textId="7E3D0860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70184CB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30502AD3" w14:textId="28182091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0E87BAA5" w14:textId="42C3A2ED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679</w:t>
            </w:r>
          </w:p>
        </w:tc>
      </w:tr>
      <w:tr w:rsidR="00D34B5E" w:rsidRPr="00641270" w14:paraId="5F492943" w14:textId="77777777" w:rsidTr="00641270">
        <w:tc>
          <w:tcPr>
            <w:tcW w:w="2678" w:type="dxa"/>
            <w:shd w:val="clear" w:color="auto" w:fill="auto"/>
            <w:vAlign w:val="center"/>
          </w:tcPr>
          <w:p w14:paraId="69A3D395" w14:textId="3ED82C69" w:rsidR="00D34B5E" w:rsidRPr="00A46BAF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8F077" w14:textId="6E065242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211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572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DF04F" w14:textId="640689DD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884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8A977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A1EDD" w14:textId="52448663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096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EB596" w14:textId="0669B06D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096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519</w:t>
            </w:r>
          </w:p>
        </w:tc>
      </w:tr>
      <w:tr w:rsidR="00D34B5E" w:rsidRPr="00641270" w14:paraId="79629613" w14:textId="77777777" w:rsidTr="00641270">
        <w:tc>
          <w:tcPr>
            <w:tcW w:w="2678" w:type="dxa"/>
            <w:shd w:val="clear" w:color="auto" w:fill="auto"/>
          </w:tcPr>
          <w:p w14:paraId="14C0CD3A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438DF466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37E5CE16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06200474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15577D2E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586A198A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4B5E" w:rsidRPr="00641270" w14:paraId="67D98014" w14:textId="77777777" w:rsidTr="00641270">
        <w:tc>
          <w:tcPr>
            <w:tcW w:w="2678" w:type="dxa"/>
            <w:shd w:val="clear" w:color="auto" w:fill="auto"/>
            <w:vAlign w:val="bottom"/>
          </w:tcPr>
          <w:p w14:paraId="56245A07" w14:textId="77777777" w:rsidR="00D34B5E" w:rsidRPr="00A46BAF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สินทรัพย์ทางการเงินที่ไม่ได้</w:t>
            </w:r>
          </w:p>
          <w:p w14:paraId="4B9E9396" w14:textId="77777777" w:rsidR="00D34B5E" w:rsidRPr="00A46BAF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วัดด้วยมูลค่ายุติธรรม</w:t>
            </w:r>
          </w:p>
        </w:tc>
        <w:tc>
          <w:tcPr>
            <w:tcW w:w="1388" w:type="dxa"/>
            <w:shd w:val="clear" w:color="auto" w:fill="auto"/>
          </w:tcPr>
          <w:p w14:paraId="1D90C18D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555E12D1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1504B88A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71284D16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14:paraId="322245B8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4B5E" w:rsidRPr="00641270" w14:paraId="319E8138" w14:textId="77777777" w:rsidTr="00641270">
        <w:tc>
          <w:tcPr>
            <w:tcW w:w="2678" w:type="dxa"/>
            <w:shd w:val="clear" w:color="auto" w:fill="auto"/>
            <w:vAlign w:val="bottom"/>
          </w:tcPr>
          <w:p w14:paraId="1E13701C" w14:textId="72CC33EB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46B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เงินสดและรายการ</w:t>
            </w:r>
          </w:p>
          <w:p w14:paraId="6AC0AAC6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 xml:space="preserve">     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เทียบเท่าเงินสด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7C646E81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33F03F61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2BC3119" w14:textId="2247D1D0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28B46327" w14:textId="5C8EC461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396</w:t>
            </w:r>
          </w:p>
        </w:tc>
        <w:tc>
          <w:tcPr>
            <w:tcW w:w="1389" w:type="dxa"/>
            <w:shd w:val="clear" w:color="auto" w:fill="auto"/>
            <w:vAlign w:val="bottom"/>
          </w:tcPr>
          <w:p w14:paraId="2B4C8531" w14:textId="56D0A5C9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396</w:t>
            </w:r>
          </w:p>
        </w:tc>
      </w:tr>
      <w:tr w:rsidR="00D34B5E" w:rsidRPr="00641270" w14:paraId="5A1A8B30" w14:textId="77777777" w:rsidTr="00641270">
        <w:tc>
          <w:tcPr>
            <w:tcW w:w="2678" w:type="dxa"/>
            <w:shd w:val="clear" w:color="auto" w:fill="auto"/>
            <w:vAlign w:val="center"/>
          </w:tcPr>
          <w:p w14:paraId="28D001B5" w14:textId="0B0143FF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46B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รายได้จากการลงทุนค้างรับ</w:t>
            </w:r>
          </w:p>
        </w:tc>
        <w:tc>
          <w:tcPr>
            <w:tcW w:w="1388" w:type="dxa"/>
            <w:shd w:val="clear" w:color="auto" w:fill="auto"/>
          </w:tcPr>
          <w:p w14:paraId="4EDE57B7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42D7F4F3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shd w:val="clear" w:color="auto" w:fill="auto"/>
          </w:tcPr>
          <w:p w14:paraId="71DCF693" w14:textId="2AF71AAE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388" w:type="dxa"/>
            <w:shd w:val="clear" w:color="auto" w:fill="auto"/>
          </w:tcPr>
          <w:p w14:paraId="44EC5F9C" w14:textId="4C65EC1F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</w:p>
        </w:tc>
        <w:tc>
          <w:tcPr>
            <w:tcW w:w="1389" w:type="dxa"/>
            <w:shd w:val="clear" w:color="auto" w:fill="auto"/>
          </w:tcPr>
          <w:p w14:paraId="3B1CC767" w14:textId="5B624544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795</w:t>
            </w:r>
          </w:p>
        </w:tc>
      </w:tr>
      <w:tr w:rsidR="00D34B5E" w:rsidRPr="00641270" w14:paraId="2DC24954" w14:textId="77777777" w:rsidTr="00641270">
        <w:tc>
          <w:tcPr>
            <w:tcW w:w="2678" w:type="dxa"/>
            <w:shd w:val="clear" w:color="auto" w:fill="auto"/>
            <w:vAlign w:val="center"/>
          </w:tcPr>
          <w:p w14:paraId="475AA94C" w14:textId="730B5B35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46B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7C1DA1EC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7D9C85B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8E81B03" w14:textId="02EB2079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B60EE4D" w14:textId="47597576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70A2B9E4" w14:textId="5678142B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</w:tr>
      <w:tr w:rsidR="00D34B5E" w:rsidRPr="00641270" w14:paraId="0AF6DA5E" w14:textId="77777777" w:rsidTr="00641270">
        <w:tc>
          <w:tcPr>
            <w:tcW w:w="2678" w:type="dxa"/>
            <w:shd w:val="clear" w:color="auto" w:fill="auto"/>
            <w:vAlign w:val="center"/>
          </w:tcPr>
          <w:p w14:paraId="1183EBC4" w14:textId="32BCC937" w:rsidR="00D34B5E" w:rsidRPr="00A46BAF" w:rsidRDefault="00D34B5E" w:rsidP="00A46BAF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8864A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46E52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9046D" w14:textId="494DC580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B8BC3" w14:textId="28F7C117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D7A3A" w14:textId="6E0677F0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D34B5E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</w:p>
        </w:tc>
      </w:tr>
      <w:tr w:rsidR="00D34B5E" w:rsidRPr="00641270" w14:paraId="30A92660" w14:textId="77777777" w:rsidTr="00641270">
        <w:tc>
          <w:tcPr>
            <w:tcW w:w="2678" w:type="dxa"/>
            <w:shd w:val="clear" w:color="auto" w:fill="auto"/>
            <w:vAlign w:val="center"/>
          </w:tcPr>
          <w:p w14:paraId="3B23ECB7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C3CF488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97DED41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6F03CD86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</w:tcPr>
          <w:p w14:paraId="7FF071B5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auto"/>
          </w:tcPr>
          <w:p w14:paraId="4647197A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4B5E" w:rsidRPr="00641270" w14:paraId="138BB498" w14:textId="77777777" w:rsidTr="00641270">
        <w:tc>
          <w:tcPr>
            <w:tcW w:w="2678" w:type="dxa"/>
            <w:shd w:val="clear" w:color="auto" w:fill="auto"/>
            <w:vAlign w:val="center"/>
          </w:tcPr>
          <w:p w14:paraId="64320E89" w14:textId="77777777" w:rsidR="00D34B5E" w:rsidRPr="00A46BAF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หนี้สินทางการเงินที่ไม่ได้วัดด้วย</w:t>
            </w:r>
          </w:p>
          <w:p w14:paraId="6F64798E" w14:textId="77777777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46B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มูลค่ายุติธรรม</w:t>
            </w:r>
          </w:p>
        </w:tc>
        <w:tc>
          <w:tcPr>
            <w:tcW w:w="1388" w:type="dxa"/>
            <w:shd w:val="clear" w:color="auto" w:fill="auto"/>
          </w:tcPr>
          <w:p w14:paraId="7C9829FA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748F6383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88" w:type="dxa"/>
            <w:shd w:val="clear" w:color="auto" w:fill="auto"/>
          </w:tcPr>
          <w:p w14:paraId="3BE996FF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</w:tcPr>
          <w:p w14:paraId="0B52789A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9" w:type="dxa"/>
            <w:shd w:val="clear" w:color="auto" w:fill="auto"/>
          </w:tcPr>
          <w:p w14:paraId="75E955C1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4B5E" w:rsidRPr="00641270" w14:paraId="3194D817" w14:textId="77777777" w:rsidTr="00641270">
        <w:tc>
          <w:tcPr>
            <w:tcW w:w="2678" w:type="dxa"/>
            <w:shd w:val="clear" w:color="auto" w:fill="auto"/>
            <w:vAlign w:val="center"/>
          </w:tcPr>
          <w:p w14:paraId="719BD8D9" w14:textId="2227014B" w:rsidR="00D34B5E" w:rsidRPr="00641270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A46BAF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02DAEE6D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23F98D29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37A93544" w14:textId="2FFFD4C9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716D343D" w14:textId="1615346F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0579ED64" w14:textId="199ADDB9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</w:p>
        </w:tc>
      </w:tr>
      <w:tr w:rsidR="00D34B5E" w:rsidRPr="00641270" w14:paraId="0A9A04A0" w14:textId="77777777" w:rsidTr="00641270">
        <w:tc>
          <w:tcPr>
            <w:tcW w:w="2678" w:type="dxa"/>
            <w:shd w:val="clear" w:color="auto" w:fill="auto"/>
            <w:vAlign w:val="center"/>
          </w:tcPr>
          <w:p w14:paraId="3632BE20" w14:textId="532ABA20" w:rsidR="00D34B5E" w:rsidRPr="00A46BAF" w:rsidRDefault="00D34B5E" w:rsidP="00C3090D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4AE4F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000FD" w14:textId="77777777" w:rsidR="00D34B5E" w:rsidRPr="00641270" w:rsidRDefault="00D34B5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2C028" w14:textId="5041F6D5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274A2" w14:textId="6393E3C2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123DE" w14:textId="71349C60" w:rsidR="00D34B5E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</w:p>
        </w:tc>
      </w:tr>
    </w:tbl>
    <w:p w14:paraId="7D2FCE06" w14:textId="77777777" w:rsidR="00CB10D1" w:rsidRPr="00641270" w:rsidRDefault="00CB10D1" w:rsidP="00C57B86">
      <w:pPr>
        <w:jc w:val="thaiDistribute"/>
        <w:rPr>
          <w:rFonts w:ascii="Browallia New" w:eastAsia="Arial Unicode MS" w:hAnsi="Browallia New" w:cs="Browallia New"/>
          <w:color w:val="000000"/>
          <w:lang w:val="en-GB" w:eastAsia="x-none"/>
        </w:rPr>
      </w:pPr>
    </w:p>
    <w:p w14:paraId="6D637B8F" w14:textId="77777777" w:rsidR="00AF5586" w:rsidRPr="00641270" w:rsidRDefault="00AF5586">
      <w:pPr>
        <w:rPr>
          <w:rFonts w:ascii="Browallia New" w:hAnsi="Browallia New" w:cs="Browallia New"/>
          <w:i/>
          <w:iCs/>
          <w:color w:val="000000"/>
          <w:cs/>
          <w:lang w:val="en-GB"/>
        </w:rPr>
      </w:pPr>
      <w:bookmarkStart w:id="4" w:name="_Toc86937189"/>
      <w:r w:rsidRPr="00641270">
        <w:rPr>
          <w:rFonts w:ascii="Browallia New" w:hAnsi="Browallia New" w:cs="Browallia New"/>
          <w:i/>
          <w:iCs/>
          <w:color w:val="000000"/>
          <w:cs/>
          <w:lang w:val="en-GB"/>
        </w:rPr>
        <w:br w:type="page"/>
      </w:r>
    </w:p>
    <w:p w14:paraId="18395461" w14:textId="7B363447" w:rsidR="00C57B86" w:rsidRPr="001E5B39" w:rsidRDefault="00C57B86" w:rsidP="001E5B39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1E5B39">
        <w:rPr>
          <w:rFonts w:ascii="Browallia New" w:hAnsi="Browallia New" w:cs="Browallia New"/>
          <w:color w:val="000000"/>
          <w:cs/>
          <w:lang w:val="en-GB"/>
        </w:rPr>
        <w:lastRenderedPageBreak/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bookmarkEnd w:id="4"/>
      <w:r w:rsidR="001E5B39">
        <w:rPr>
          <w:rFonts w:ascii="Browallia New" w:hAnsi="Browallia New" w:cs="Browallia New"/>
          <w:color w:val="000000"/>
          <w:lang w:val="en-GB"/>
        </w:rPr>
        <w:t xml:space="preserve"> </w:t>
      </w:r>
      <w:r w:rsidR="001E5B39">
        <w:rPr>
          <w:rFonts w:ascii="Browallia New" w:hAnsi="Browallia New" w:cs="Browallia New" w:hint="cs"/>
          <w:color w:val="000000"/>
          <w:cs/>
          <w:lang w:val="en-GB"/>
        </w:rPr>
        <w:t>ณ วันที่</w:t>
      </w:r>
      <w:r w:rsidR="001E5B39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="001E5B39">
        <w:rPr>
          <w:rFonts w:ascii="Browallia New" w:hAnsi="Browallia New" w:cs="Browallia New" w:hint="cs"/>
          <w:color w:val="000000"/>
          <w:cs/>
          <w:lang w:val="en-GB"/>
        </w:rPr>
        <w:t xml:space="preserve"> ธันวาคม พ.ศ.</w:t>
      </w:r>
      <w:r w:rsidR="001E5B39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="001E5B39">
        <w:rPr>
          <w:rFonts w:ascii="Browallia New" w:hAnsi="Browallia New" w:cs="Browallia New" w:hint="cs"/>
          <w:color w:val="000000"/>
          <w:cs/>
          <w:lang w:val="en-GB"/>
        </w:rPr>
        <w:t xml:space="preserve"> และ พ.ศ.</w:t>
      </w:r>
      <w:r w:rsidR="001E5B39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1E5B39">
        <w:rPr>
          <w:rFonts w:ascii="Browallia New" w:hAnsi="Browallia New" w:cs="Browallia New"/>
          <w:color w:val="000000"/>
          <w:lang w:val="en-GB"/>
        </w:rPr>
        <w:t xml:space="preserve"> </w:t>
      </w:r>
      <w:r w:rsidR="001E5B39">
        <w:rPr>
          <w:rFonts w:ascii="Browallia New" w:hAnsi="Browallia New" w:cs="Browallia New" w:hint="cs"/>
          <w:color w:val="000000"/>
          <w:cs/>
          <w:lang w:val="en-GB"/>
        </w:rPr>
        <w:t>มีดังต่อไปนี้</w:t>
      </w:r>
    </w:p>
    <w:p w14:paraId="1979FE96" w14:textId="47D96BE1" w:rsidR="00C57B86" w:rsidRPr="00641270" w:rsidRDefault="00C57B86" w:rsidP="00C57B8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9"/>
        <w:gridCol w:w="1512"/>
        <w:gridCol w:w="1512"/>
        <w:gridCol w:w="1512"/>
        <w:gridCol w:w="1512"/>
      </w:tblGrid>
      <w:tr w:rsidR="00DE6A11" w:rsidRPr="00641270" w14:paraId="413EA83D" w14:textId="77777777" w:rsidTr="00BD7D6D">
        <w:tc>
          <w:tcPr>
            <w:tcW w:w="3549" w:type="dxa"/>
            <w:shd w:val="clear" w:color="auto" w:fill="auto"/>
            <w:vAlign w:val="center"/>
          </w:tcPr>
          <w:p w14:paraId="23C40E76" w14:textId="77777777" w:rsidR="00906638" w:rsidRPr="00641270" w:rsidRDefault="0090663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6B94F7" w14:textId="77777777" w:rsidR="00906638" w:rsidRPr="00641270" w:rsidRDefault="00906638" w:rsidP="00BF459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E6A11" w:rsidRPr="00641270" w14:paraId="01483D41" w14:textId="77777777" w:rsidTr="00641270">
        <w:tc>
          <w:tcPr>
            <w:tcW w:w="3549" w:type="dxa"/>
            <w:shd w:val="clear" w:color="auto" w:fill="auto"/>
            <w:vAlign w:val="center"/>
          </w:tcPr>
          <w:p w14:paraId="1BC90434" w14:textId="77777777" w:rsidR="00906638" w:rsidRPr="00641270" w:rsidRDefault="0090663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302C8" w14:textId="319F2DEA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B250A5" w:rsidRPr="00B250A5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7E5580" w14:textId="3AB74B70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B250A5" w:rsidRPr="00B250A5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A2D4BD" w14:textId="7B0E2BB6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B250A5" w:rsidRPr="00B250A5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803D7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DE6A11" w:rsidRPr="00641270" w14:paraId="4E7100C3" w14:textId="77777777" w:rsidTr="00641270">
        <w:tc>
          <w:tcPr>
            <w:tcW w:w="3549" w:type="dxa"/>
            <w:shd w:val="clear" w:color="auto" w:fill="auto"/>
            <w:vAlign w:val="center"/>
          </w:tcPr>
          <w:p w14:paraId="4B629A8A" w14:textId="77777777" w:rsidR="00906638" w:rsidRPr="00641270" w:rsidRDefault="0090663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F7541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20ABD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2E37C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0DB1F6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DE6A11" w:rsidRPr="00641270" w14:paraId="48B83698" w14:textId="77777777" w:rsidTr="00641270">
        <w:tc>
          <w:tcPr>
            <w:tcW w:w="3549" w:type="dxa"/>
            <w:shd w:val="clear" w:color="auto" w:fill="auto"/>
            <w:vAlign w:val="center"/>
          </w:tcPr>
          <w:p w14:paraId="603713E0" w14:textId="0255BA51" w:rsidR="00906638" w:rsidRPr="00641270" w:rsidRDefault="0090663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B250A5" w:rsidRPr="00B250A5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26CD0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154BBE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78C3F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C06A8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E6A11" w:rsidRPr="00641270" w14:paraId="2431368D" w14:textId="77777777" w:rsidTr="00641270">
        <w:tc>
          <w:tcPr>
            <w:tcW w:w="3549" w:type="dxa"/>
            <w:shd w:val="clear" w:color="auto" w:fill="auto"/>
            <w:vAlign w:val="center"/>
          </w:tcPr>
          <w:p w14:paraId="5E134B58" w14:textId="77777777" w:rsidR="00906638" w:rsidRPr="00641270" w:rsidRDefault="00906638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53E5EEA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4CBF8B8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0119027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CD3CB76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E6A11" w:rsidRPr="00641270" w14:paraId="1B12C687" w14:textId="77777777" w:rsidTr="00641270">
        <w:tc>
          <w:tcPr>
            <w:tcW w:w="3549" w:type="dxa"/>
            <w:shd w:val="clear" w:color="auto" w:fill="auto"/>
            <w:vAlign w:val="center"/>
          </w:tcPr>
          <w:p w14:paraId="0F0687AE" w14:textId="77777777" w:rsidR="00906638" w:rsidRPr="00641270" w:rsidRDefault="0090663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88FEA7E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42393CE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EA09DF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4898728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E6A11" w:rsidRPr="00641270" w14:paraId="638E710E" w14:textId="77777777" w:rsidTr="00641270">
        <w:tc>
          <w:tcPr>
            <w:tcW w:w="3549" w:type="dxa"/>
            <w:shd w:val="clear" w:color="auto" w:fill="auto"/>
            <w:vAlign w:val="bottom"/>
          </w:tcPr>
          <w:p w14:paraId="5B9F66F7" w14:textId="6E03FCB8" w:rsidR="00974DA6" w:rsidRPr="00641270" w:rsidRDefault="0011349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06638"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เงินลงทุนที่วัดมูลค่ายุติธรรม</w:t>
            </w:r>
          </w:p>
          <w:p w14:paraId="3A56D6FA" w14:textId="021EA6D4" w:rsidR="00906638" w:rsidRPr="00641270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="00113498"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06638"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81F58F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4B64665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FB74331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49998FA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E6A11" w:rsidRPr="00641270" w14:paraId="6D0C4018" w14:textId="77777777" w:rsidTr="00641270">
        <w:tc>
          <w:tcPr>
            <w:tcW w:w="3549" w:type="dxa"/>
            <w:shd w:val="clear" w:color="auto" w:fill="auto"/>
            <w:vAlign w:val="center"/>
          </w:tcPr>
          <w:p w14:paraId="6A9415CD" w14:textId="41C5918F" w:rsidR="00906638" w:rsidRPr="00641270" w:rsidRDefault="0090663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113498"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594C37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E155301" w14:textId="1036A4A7" w:rsidR="00906638" w:rsidRPr="00EA7B9B" w:rsidRDefault="00EA7B9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31E3F08" w14:textId="3951BFFC" w:rsidR="00906638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A64DE70" w14:textId="07D8E401" w:rsidR="00906638" w:rsidRPr="00EA7B9B" w:rsidRDefault="00EA7B9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AB641EE" w14:textId="6B4F8FCC" w:rsidR="00906638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561</w:t>
            </w:r>
          </w:p>
        </w:tc>
      </w:tr>
      <w:tr w:rsidR="00DE6A11" w:rsidRPr="00641270" w14:paraId="77032F9D" w14:textId="77777777" w:rsidTr="00641270">
        <w:tc>
          <w:tcPr>
            <w:tcW w:w="3549" w:type="dxa"/>
            <w:shd w:val="clear" w:color="auto" w:fill="auto"/>
            <w:vAlign w:val="center"/>
          </w:tcPr>
          <w:p w14:paraId="0A03C37F" w14:textId="3AC80CE7" w:rsidR="00906638" w:rsidRPr="00641270" w:rsidRDefault="0090663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113498"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594C37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ตราสารทุน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D6F8C78" w14:textId="1B5747ED" w:rsidR="00906638" w:rsidRPr="00EA7B9B" w:rsidRDefault="00EA7B9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B6CAD50" w14:textId="7E6F1DD8" w:rsidR="00906638" w:rsidRPr="00EA7B9B" w:rsidRDefault="00EA7B9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341A81C" w14:textId="1E720F28" w:rsidR="00906638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8DB100B" w14:textId="0599A741" w:rsidR="00906638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</w:tr>
      <w:tr w:rsidR="00DE6A11" w:rsidRPr="00641270" w14:paraId="4156F1BA" w14:textId="77777777" w:rsidTr="00641270">
        <w:tc>
          <w:tcPr>
            <w:tcW w:w="3549" w:type="dxa"/>
            <w:shd w:val="clear" w:color="auto" w:fill="auto"/>
            <w:vAlign w:val="bottom"/>
          </w:tcPr>
          <w:p w14:paraId="5A7E93A8" w14:textId="4001000F" w:rsidR="00974DA6" w:rsidRPr="00641270" w:rsidRDefault="0011349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906638"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เงินลงทุนที่กำหนดให้วัดมูลค่ายุติธรรม</w:t>
            </w:r>
          </w:p>
          <w:p w14:paraId="50468E06" w14:textId="4C249A66" w:rsidR="00906638" w:rsidRPr="00594C37" w:rsidRDefault="00594C37" w:rsidP="00594C37">
            <w:pPr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="00906638" w:rsidRPr="00594C37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DC35CEA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AD04398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2BDD5BD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7BDA459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E6A11" w:rsidRPr="00641270" w14:paraId="213A915C" w14:textId="77777777" w:rsidTr="00641270">
        <w:tc>
          <w:tcPr>
            <w:tcW w:w="3549" w:type="dxa"/>
            <w:shd w:val="clear" w:color="auto" w:fill="auto"/>
            <w:vAlign w:val="center"/>
          </w:tcPr>
          <w:p w14:paraId="3F844F1A" w14:textId="5D5A8C2F" w:rsidR="00906638" w:rsidRPr="00594C37" w:rsidRDefault="00594C37" w:rsidP="00594C37">
            <w:pPr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- </w:t>
            </w:r>
            <w:r w:rsidR="00906638" w:rsidRPr="00594C37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B6CD0" w14:textId="3731416A" w:rsidR="00906638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A55A1" w14:textId="3C0BEA05" w:rsidR="00906638" w:rsidRPr="00EA7B9B" w:rsidRDefault="00EA7B9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3FB2C" w14:textId="26AFA9A5" w:rsidR="00906638" w:rsidRPr="00EA7B9B" w:rsidRDefault="00EA7B9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7A03A" w14:textId="694106D5" w:rsidR="00906638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</w:tr>
      <w:tr w:rsidR="00DE6A11" w:rsidRPr="00641270" w14:paraId="19D41455" w14:textId="77777777" w:rsidTr="00641270">
        <w:tc>
          <w:tcPr>
            <w:tcW w:w="3549" w:type="dxa"/>
            <w:shd w:val="clear" w:color="auto" w:fill="auto"/>
            <w:vAlign w:val="center"/>
          </w:tcPr>
          <w:p w14:paraId="5EE74A6A" w14:textId="77777777" w:rsidR="00906638" w:rsidRPr="00641270" w:rsidRDefault="0090663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1EB619" w14:textId="3FF872AB" w:rsidR="00906638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CC502" w14:textId="213B1DE5" w:rsidR="00906638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5EB518" w14:textId="64A78BA8" w:rsidR="00906638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562B9E" w14:textId="2A20469D" w:rsidR="00906638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749</w:t>
            </w:r>
          </w:p>
        </w:tc>
      </w:tr>
      <w:tr w:rsidR="00DE6A11" w:rsidRPr="00641270" w14:paraId="2BF907FE" w14:textId="77777777" w:rsidTr="00641270">
        <w:tc>
          <w:tcPr>
            <w:tcW w:w="3549" w:type="dxa"/>
            <w:shd w:val="clear" w:color="auto" w:fill="auto"/>
          </w:tcPr>
          <w:p w14:paraId="781CC2BD" w14:textId="77777777" w:rsidR="00906638" w:rsidRPr="00641270" w:rsidRDefault="00906638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267BFE7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139C27B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FE6C00C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2629B9F" w14:textId="77777777" w:rsidR="00906638" w:rsidRPr="00641270" w:rsidRDefault="00906638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0284" w:rsidRPr="00641270" w14:paraId="4CB4EAE9" w14:textId="77777777" w:rsidTr="00641270">
        <w:tc>
          <w:tcPr>
            <w:tcW w:w="3549" w:type="dxa"/>
            <w:shd w:val="clear" w:color="auto" w:fill="auto"/>
            <w:vAlign w:val="center"/>
          </w:tcPr>
          <w:p w14:paraId="0BB45DF7" w14:textId="4CA0E8B2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B250A5" w:rsidRPr="00B250A5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185732C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7A0196E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3FC5E82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3C2A15B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0284" w:rsidRPr="00641270" w14:paraId="28D230D1" w14:textId="77777777" w:rsidTr="00641270">
        <w:tc>
          <w:tcPr>
            <w:tcW w:w="3549" w:type="dxa"/>
            <w:shd w:val="clear" w:color="auto" w:fill="auto"/>
            <w:vAlign w:val="center"/>
          </w:tcPr>
          <w:p w14:paraId="53A4D817" w14:textId="6347806B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602D653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5E52489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2B79BAD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8DBF1A5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0284" w:rsidRPr="00641270" w14:paraId="76A19FBC" w14:textId="77777777" w:rsidTr="00641270">
        <w:tc>
          <w:tcPr>
            <w:tcW w:w="3549" w:type="dxa"/>
            <w:shd w:val="clear" w:color="auto" w:fill="auto"/>
            <w:vAlign w:val="center"/>
          </w:tcPr>
          <w:p w14:paraId="22A78EBB" w14:textId="7D9BB1D8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เงินลงทุนในหลักทรัพย์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11B5661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0CD94CA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9D1E326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403F383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0284" w:rsidRPr="00641270" w14:paraId="46DA94B7" w14:textId="77777777" w:rsidTr="00641270">
        <w:tc>
          <w:tcPr>
            <w:tcW w:w="3549" w:type="dxa"/>
            <w:shd w:val="clear" w:color="auto" w:fill="auto"/>
            <w:vAlign w:val="bottom"/>
          </w:tcPr>
          <w:p w14:paraId="535EBB3D" w14:textId="77777777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เงินลงทุนที่วัดมูลค่ายุติธรรม</w:t>
            </w:r>
          </w:p>
          <w:p w14:paraId="3179E383" w14:textId="7441EB6C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ผ่านกำไรขาดทุนเบ็ดเสร็จอื่น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C19E7F1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8E3C9BC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5BF328C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3030B70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0284" w:rsidRPr="00641270" w14:paraId="02B12405" w14:textId="77777777" w:rsidTr="00641270">
        <w:tc>
          <w:tcPr>
            <w:tcW w:w="3549" w:type="dxa"/>
            <w:shd w:val="clear" w:color="auto" w:fill="auto"/>
            <w:vAlign w:val="center"/>
          </w:tcPr>
          <w:p w14:paraId="4A87FFD4" w14:textId="4CD3168A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="00594C37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E6E4F91" w14:textId="1E194981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8EF4890" w14:textId="7ABC264F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EBFA2D1" w14:textId="1B3BCC4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8D5F1FC" w14:textId="405F9F15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439</w:t>
            </w:r>
          </w:p>
        </w:tc>
      </w:tr>
      <w:tr w:rsidR="00000284" w:rsidRPr="00641270" w14:paraId="619FFD08" w14:textId="77777777" w:rsidTr="00641270">
        <w:tc>
          <w:tcPr>
            <w:tcW w:w="3549" w:type="dxa"/>
            <w:shd w:val="clear" w:color="auto" w:fill="auto"/>
            <w:vAlign w:val="center"/>
          </w:tcPr>
          <w:p w14:paraId="60BF94A1" w14:textId="01AF86CA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="00594C37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ตราสารทุน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0B5C2E7" w14:textId="6660699B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802DD4D" w14:textId="3A2C03A8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0F0B475" w14:textId="6261E7F5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D47AC0C" w14:textId="37AFD6DD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756</w:t>
            </w:r>
          </w:p>
        </w:tc>
      </w:tr>
      <w:tr w:rsidR="00000284" w:rsidRPr="00641270" w14:paraId="408A829E" w14:textId="77777777" w:rsidTr="00641270">
        <w:tc>
          <w:tcPr>
            <w:tcW w:w="3549" w:type="dxa"/>
            <w:shd w:val="clear" w:color="auto" w:fill="auto"/>
            <w:vAlign w:val="bottom"/>
          </w:tcPr>
          <w:p w14:paraId="25C0415F" w14:textId="77777777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เงินลงทุนที่กำหนดให้วัดมูลค่ายุติธรรม</w:t>
            </w:r>
          </w:p>
          <w:p w14:paraId="51BB1058" w14:textId="57695546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ผ่านกำไรหรือขาดทุน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06EE427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9335A07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2117851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34170A0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0284" w:rsidRPr="00641270" w14:paraId="4072F875" w14:textId="77777777" w:rsidTr="00641270">
        <w:tc>
          <w:tcPr>
            <w:tcW w:w="3549" w:type="dxa"/>
            <w:shd w:val="clear" w:color="auto" w:fill="auto"/>
            <w:vAlign w:val="center"/>
          </w:tcPr>
          <w:p w14:paraId="1CC1AEBC" w14:textId="3AAA0128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   </w:t>
            </w:r>
            <w:r w:rsidR="00594C37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912C6" w14:textId="7F3DF5FC" w:rsidR="00000284" w:rsidRPr="00641270" w:rsidRDefault="00B250A5" w:rsidP="00000284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223C6" w14:textId="25CA9306" w:rsidR="00000284" w:rsidRPr="00641270" w:rsidRDefault="00000284" w:rsidP="00000284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347B6" w14:textId="5D552833" w:rsidR="00000284" w:rsidRPr="00641270" w:rsidRDefault="00000284" w:rsidP="00000284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2D06F" w14:textId="327E59F9" w:rsidR="00000284" w:rsidRPr="00641270" w:rsidRDefault="00B250A5" w:rsidP="00000284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774</w:t>
            </w:r>
          </w:p>
        </w:tc>
      </w:tr>
      <w:tr w:rsidR="00000284" w:rsidRPr="00641270" w14:paraId="36B8599E" w14:textId="77777777" w:rsidTr="00641270">
        <w:tc>
          <w:tcPr>
            <w:tcW w:w="3549" w:type="dxa"/>
            <w:shd w:val="clear" w:color="auto" w:fill="auto"/>
            <w:vAlign w:val="center"/>
          </w:tcPr>
          <w:p w14:paraId="15B27AF2" w14:textId="6277F529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3529A" w14:textId="1E928083" w:rsidR="00000284" w:rsidRPr="00641270" w:rsidRDefault="00B250A5" w:rsidP="00000284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4E319" w14:textId="13EBEB05" w:rsidR="00000284" w:rsidRPr="00641270" w:rsidRDefault="00B250A5" w:rsidP="00000284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28E104" w14:textId="6C295C63" w:rsidR="00000284" w:rsidRPr="00641270" w:rsidRDefault="00B250A5" w:rsidP="00000284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56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4D335E" w14:textId="284889D0" w:rsidR="00000284" w:rsidRPr="00641270" w:rsidRDefault="00B250A5" w:rsidP="00000284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262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969</w:t>
            </w:r>
          </w:p>
        </w:tc>
      </w:tr>
    </w:tbl>
    <w:p w14:paraId="7B0C6290" w14:textId="0416A42D" w:rsidR="006304A9" w:rsidRPr="00641270" w:rsidRDefault="006304A9" w:rsidP="00C57B8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F769A9E" w14:textId="559CA2AC" w:rsidR="00906638" w:rsidRPr="00641270" w:rsidRDefault="006304A9" w:rsidP="006304A9">
      <w:pPr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9"/>
        <w:gridCol w:w="1512"/>
        <w:gridCol w:w="1512"/>
        <w:gridCol w:w="1512"/>
        <w:gridCol w:w="1512"/>
      </w:tblGrid>
      <w:tr w:rsidR="00974DA6" w:rsidRPr="00641270" w14:paraId="106DDD05" w14:textId="77777777" w:rsidTr="00BD7D6D">
        <w:tc>
          <w:tcPr>
            <w:tcW w:w="3549" w:type="dxa"/>
            <w:shd w:val="clear" w:color="auto" w:fill="auto"/>
            <w:vAlign w:val="center"/>
          </w:tcPr>
          <w:p w14:paraId="3AFFCC95" w14:textId="77777777" w:rsidR="00974DA6" w:rsidRPr="00641270" w:rsidRDefault="00974DA6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84C25" w14:textId="77777777" w:rsidR="00974DA6" w:rsidRPr="00641270" w:rsidRDefault="00974DA6" w:rsidP="00BF459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74DA6" w:rsidRPr="00641270" w14:paraId="71AAA3CC" w14:textId="77777777" w:rsidTr="00641270">
        <w:tc>
          <w:tcPr>
            <w:tcW w:w="3549" w:type="dxa"/>
            <w:shd w:val="clear" w:color="auto" w:fill="auto"/>
            <w:vAlign w:val="center"/>
          </w:tcPr>
          <w:p w14:paraId="61C4B76C" w14:textId="77777777" w:rsidR="00974DA6" w:rsidRPr="00641270" w:rsidRDefault="00974DA6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D9A54" w14:textId="02B795E4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B250A5" w:rsidRPr="00B250A5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D6582A" w14:textId="175E2EF3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B250A5" w:rsidRPr="00B250A5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12052" w14:textId="6579613E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="00B250A5" w:rsidRPr="00B250A5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1B432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รวม</w:t>
            </w:r>
          </w:p>
        </w:tc>
      </w:tr>
      <w:tr w:rsidR="00974DA6" w:rsidRPr="00641270" w14:paraId="323799D3" w14:textId="77777777" w:rsidTr="00641270">
        <w:tc>
          <w:tcPr>
            <w:tcW w:w="3549" w:type="dxa"/>
            <w:shd w:val="clear" w:color="auto" w:fill="auto"/>
            <w:vAlign w:val="center"/>
          </w:tcPr>
          <w:p w14:paraId="3A5ACDCF" w14:textId="77777777" w:rsidR="00974DA6" w:rsidRPr="00641270" w:rsidRDefault="00974DA6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64C0D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05DFF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2E038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0A35B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พันบาท</w:t>
            </w:r>
          </w:p>
        </w:tc>
      </w:tr>
      <w:tr w:rsidR="00974DA6" w:rsidRPr="00641270" w14:paraId="43B743F5" w14:textId="77777777" w:rsidTr="00641270">
        <w:tc>
          <w:tcPr>
            <w:tcW w:w="3549" w:type="dxa"/>
            <w:shd w:val="clear" w:color="auto" w:fill="auto"/>
            <w:vAlign w:val="center"/>
          </w:tcPr>
          <w:p w14:paraId="1A14FD3C" w14:textId="2F0E80BB" w:rsidR="00974DA6" w:rsidRPr="00641270" w:rsidRDefault="00974DA6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B250A5" w:rsidRPr="00B250A5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43A883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A46887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4AF311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B757F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4DA6" w:rsidRPr="00641270" w14:paraId="617A12B6" w14:textId="77777777" w:rsidTr="00641270">
        <w:tc>
          <w:tcPr>
            <w:tcW w:w="3549" w:type="dxa"/>
            <w:shd w:val="clear" w:color="auto" w:fill="auto"/>
            <w:vAlign w:val="center"/>
          </w:tcPr>
          <w:p w14:paraId="68B6D808" w14:textId="77777777" w:rsidR="00974DA6" w:rsidRPr="00641270" w:rsidRDefault="00974DA6" w:rsidP="00393C32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98A966E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4B9C689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6026809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55DFB2E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4DA6" w:rsidRPr="00641270" w14:paraId="003317A1" w14:textId="77777777" w:rsidTr="00641270">
        <w:tc>
          <w:tcPr>
            <w:tcW w:w="3549" w:type="dxa"/>
            <w:shd w:val="clear" w:color="auto" w:fill="auto"/>
            <w:vAlign w:val="bottom"/>
          </w:tcPr>
          <w:p w14:paraId="4BD7B194" w14:textId="77777777" w:rsidR="00974DA6" w:rsidRPr="00641270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232CCBC0" w14:textId="3B66246B" w:rsidR="00974DA6" w:rsidRPr="00641270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891535A" w14:textId="38185475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A376BED" w14:textId="7358D7B4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B3440D5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EA80E23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4DA6" w:rsidRPr="00641270" w14:paraId="55673F8F" w14:textId="77777777" w:rsidTr="00641270">
        <w:tc>
          <w:tcPr>
            <w:tcW w:w="3549" w:type="dxa"/>
            <w:shd w:val="clear" w:color="auto" w:fill="auto"/>
            <w:vAlign w:val="center"/>
          </w:tcPr>
          <w:p w14:paraId="431E36D5" w14:textId="311C14D2" w:rsidR="00974DA6" w:rsidRPr="00641270" w:rsidRDefault="00E3115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594C37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="00974DA6"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92A5DD2" w14:textId="16DA7EC3" w:rsidR="00974DA6" w:rsidRPr="00EA7B9B" w:rsidRDefault="00EA7B9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95E44B6" w14:textId="0B7AC8C6" w:rsidR="00974DA6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814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07EEB08" w14:textId="0ABDB2B0" w:rsidR="00974DA6" w:rsidRPr="00EA7B9B" w:rsidRDefault="00EA7B9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00B87D9" w14:textId="241FF8AA" w:rsidR="00974DA6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814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764</w:t>
            </w:r>
          </w:p>
        </w:tc>
      </w:tr>
      <w:tr w:rsidR="00974DA6" w:rsidRPr="00641270" w14:paraId="053BB0AD" w14:textId="77777777" w:rsidTr="00641270">
        <w:tc>
          <w:tcPr>
            <w:tcW w:w="3549" w:type="dxa"/>
            <w:shd w:val="clear" w:color="auto" w:fill="auto"/>
            <w:vAlign w:val="center"/>
          </w:tcPr>
          <w:p w14:paraId="74FE45D6" w14:textId="40F126A6" w:rsidR="00974DA6" w:rsidRPr="00641270" w:rsidRDefault="00E3115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594C37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="00974DA6"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ตราสารทุน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9CA1801" w14:textId="573DC4AC" w:rsidR="00974DA6" w:rsidRPr="00EA7B9B" w:rsidRDefault="00EA7B9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907C28B" w14:textId="77AEDF69" w:rsidR="00974DA6" w:rsidRPr="00EA7B9B" w:rsidRDefault="00EA7B9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9BF22B6" w14:textId="22A8A267" w:rsidR="00974DA6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4A3A69D" w14:textId="37E192EE" w:rsidR="00974DA6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512</w:t>
            </w:r>
          </w:p>
        </w:tc>
      </w:tr>
      <w:tr w:rsidR="00974DA6" w:rsidRPr="00641270" w14:paraId="110F36D5" w14:textId="77777777" w:rsidTr="00641270">
        <w:tc>
          <w:tcPr>
            <w:tcW w:w="3549" w:type="dxa"/>
            <w:shd w:val="clear" w:color="auto" w:fill="auto"/>
            <w:vAlign w:val="bottom"/>
          </w:tcPr>
          <w:p w14:paraId="25FB55A9" w14:textId="77777777" w:rsidR="00974DA6" w:rsidRPr="00641270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5DF595F1" w14:textId="3C1E27A6" w:rsidR="00974DA6" w:rsidRPr="00641270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ผ่านกำไร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หรือ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ขาดทุน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1862820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2BE2AD8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47E646E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FDFA024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84C6D" w:rsidRPr="00641270" w14:paraId="2AFC4AFE" w14:textId="77777777" w:rsidTr="00641270">
        <w:tc>
          <w:tcPr>
            <w:tcW w:w="3549" w:type="dxa"/>
            <w:shd w:val="clear" w:color="auto" w:fill="auto"/>
            <w:vAlign w:val="center"/>
          </w:tcPr>
          <w:p w14:paraId="393B19D3" w14:textId="1484626D" w:rsidR="00384C6D" w:rsidRPr="00641270" w:rsidRDefault="00E3115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594C37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="00384C6D"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5A8061" w14:textId="114CB491" w:rsidR="00384C6D" w:rsidRPr="00EA7B9B" w:rsidRDefault="00EA7B9B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BE314" w14:textId="669A927A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4347F0" w14:textId="4E63DCED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210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B9B94" w14:textId="230EB4CD" w:rsidR="00384C6D" w:rsidRPr="00641270" w:rsidRDefault="00B250A5" w:rsidP="00384C6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</w:tr>
      <w:tr w:rsidR="00974DA6" w:rsidRPr="00641270" w14:paraId="61CC1571" w14:textId="77777777" w:rsidTr="00641270">
        <w:tc>
          <w:tcPr>
            <w:tcW w:w="3549" w:type="dxa"/>
            <w:shd w:val="clear" w:color="auto" w:fill="auto"/>
            <w:vAlign w:val="center"/>
          </w:tcPr>
          <w:p w14:paraId="2BD5BE07" w14:textId="77777777" w:rsidR="00974DA6" w:rsidRPr="00641270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7DE85" w14:textId="46B7DE5D" w:rsidR="00974DA6" w:rsidRPr="00EA7B9B" w:rsidRDefault="00EA7B9B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07532" w14:textId="1D813E53" w:rsidR="00974DA6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835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CFA0B" w14:textId="1586754A" w:rsidR="00974DA6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219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017400" w14:textId="7D6810CE" w:rsidR="00974DA6" w:rsidRPr="00641270" w:rsidRDefault="00B250A5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054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464</w:t>
            </w:r>
          </w:p>
        </w:tc>
      </w:tr>
      <w:tr w:rsidR="00974DA6" w:rsidRPr="00641270" w14:paraId="1FF39EFC" w14:textId="77777777" w:rsidTr="00641270">
        <w:tc>
          <w:tcPr>
            <w:tcW w:w="3549" w:type="dxa"/>
            <w:shd w:val="clear" w:color="auto" w:fill="auto"/>
            <w:vAlign w:val="center"/>
          </w:tcPr>
          <w:p w14:paraId="6D5F6A0A" w14:textId="77777777" w:rsidR="00974DA6" w:rsidRPr="00641270" w:rsidRDefault="00974DA6" w:rsidP="00393C32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3E13F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4D8AB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90D77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96381D" w14:textId="77777777" w:rsidR="00974DA6" w:rsidRPr="00641270" w:rsidRDefault="00974DA6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00284" w:rsidRPr="00641270" w14:paraId="0B51F2C9" w14:textId="77777777" w:rsidTr="00641270">
        <w:tc>
          <w:tcPr>
            <w:tcW w:w="3549" w:type="dxa"/>
            <w:shd w:val="clear" w:color="auto" w:fill="auto"/>
            <w:vAlign w:val="center"/>
          </w:tcPr>
          <w:p w14:paraId="6026DE72" w14:textId="495C8443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ณ วันที่ </w:t>
            </w:r>
            <w:r w:rsidR="00B250A5" w:rsidRPr="00B250A5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E309E65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A396082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6383092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4AC269B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00284" w:rsidRPr="00641270" w14:paraId="18B9A2F9" w14:textId="77777777" w:rsidTr="00641270">
        <w:tc>
          <w:tcPr>
            <w:tcW w:w="3549" w:type="dxa"/>
            <w:shd w:val="clear" w:color="auto" w:fill="auto"/>
            <w:vAlign w:val="center"/>
          </w:tcPr>
          <w:p w14:paraId="61DBC0D7" w14:textId="63D4CD56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681DE4F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F3A4D3E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AB24DD6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56116EF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00284" w:rsidRPr="00641270" w14:paraId="7188278B" w14:textId="77777777" w:rsidTr="00641270">
        <w:tc>
          <w:tcPr>
            <w:tcW w:w="3549" w:type="dxa"/>
            <w:shd w:val="clear" w:color="auto" w:fill="auto"/>
            <w:vAlign w:val="bottom"/>
          </w:tcPr>
          <w:p w14:paraId="3AE4BBC0" w14:textId="77777777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2E983475" w14:textId="740395C7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rtl/>
              </w:rPr>
              <w:t xml:space="preserve">   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021320A" w14:textId="7F00A12C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348972B0" w14:textId="2635F4E4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801A79A" w14:textId="649794D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287745F" w14:textId="33B93E4B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00284" w:rsidRPr="00641270" w14:paraId="413C1F1F" w14:textId="77777777" w:rsidTr="00641270">
        <w:tc>
          <w:tcPr>
            <w:tcW w:w="3549" w:type="dxa"/>
            <w:shd w:val="clear" w:color="auto" w:fill="auto"/>
            <w:vAlign w:val="center"/>
          </w:tcPr>
          <w:p w14:paraId="22AEF9F9" w14:textId="701E5840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594C37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DB884C6" w14:textId="03D56F5A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ACA6611" w14:textId="32E148C9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1BA4E40" w14:textId="7211C3B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358D04E" w14:textId="70A5065D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268</w:t>
            </w:r>
          </w:p>
        </w:tc>
      </w:tr>
      <w:tr w:rsidR="00000284" w:rsidRPr="00641270" w14:paraId="53944BA2" w14:textId="77777777" w:rsidTr="00641270">
        <w:tc>
          <w:tcPr>
            <w:tcW w:w="3549" w:type="dxa"/>
            <w:shd w:val="clear" w:color="auto" w:fill="auto"/>
            <w:vAlign w:val="center"/>
          </w:tcPr>
          <w:p w14:paraId="0F61E0D5" w14:textId="62E72E21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594C37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ตราสารทุน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8FAFD0F" w14:textId="561C88FA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FCAEC56" w14:textId="1AA5CB5A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6D96872" w14:textId="7400B3CF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D88C904" w14:textId="29A5507E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679</w:t>
            </w:r>
          </w:p>
        </w:tc>
      </w:tr>
      <w:tr w:rsidR="00000284" w:rsidRPr="00641270" w14:paraId="3103ABB8" w14:textId="77777777" w:rsidTr="00641270">
        <w:tc>
          <w:tcPr>
            <w:tcW w:w="3549" w:type="dxa"/>
            <w:shd w:val="clear" w:color="auto" w:fill="auto"/>
            <w:vAlign w:val="bottom"/>
          </w:tcPr>
          <w:p w14:paraId="01836290" w14:textId="77777777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7B2673FE" w14:textId="2868D73A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ผ่านกำไร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หรือ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ขาดทุน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D3CD7EE" w14:textId="79EC103C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234744A" w14:textId="3AB62D13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15E28E0" w14:textId="4C53822F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4530C16" w14:textId="141D8A68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00284" w:rsidRPr="00641270" w14:paraId="5805829B" w14:textId="77777777" w:rsidTr="00641270">
        <w:tc>
          <w:tcPr>
            <w:tcW w:w="3549" w:type="dxa"/>
            <w:shd w:val="clear" w:color="auto" w:fill="auto"/>
            <w:vAlign w:val="center"/>
          </w:tcPr>
          <w:p w14:paraId="74DF71E8" w14:textId="39F504CF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bidi="th-TH"/>
              </w:rPr>
            </w:pP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 xml:space="preserve">   </w:t>
            </w:r>
            <w:r w:rsidR="00594C37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lang w:val="en-GB" w:bidi="th-TH"/>
              </w:rPr>
              <w:t xml:space="preserve">- </w:t>
            </w:r>
            <w:r w:rsidRPr="00641270"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ตราสารหนี้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21B6BC" w14:textId="2F8CE49B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6C220A" w14:textId="7FD34666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2A802" w14:textId="37EF8FCE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211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337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D42E6B" w14:textId="707E77F5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211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572</w:t>
            </w:r>
          </w:p>
        </w:tc>
      </w:tr>
      <w:tr w:rsidR="00000284" w:rsidRPr="00641270" w14:paraId="485DCE58" w14:textId="77777777" w:rsidTr="00641270">
        <w:tc>
          <w:tcPr>
            <w:tcW w:w="3549" w:type="dxa"/>
            <w:shd w:val="clear" w:color="auto" w:fill="auto"/>
            <w:vAlign w:val="center"/>
          </w:tcPr>
          <w:p w14:paraId="667055F0" w14:textId="57AD59DD" w:rsidR="00000284" w:rsidRPr="00641270" w:rsidRDefault="00000284" w:rsidP="00000284">
            <w:pPr>
              <w:ind w:left="37"/>
              <w:jc w:val="thaiDistribute"/>
              <w:rPr>
                <w:rFonts w:ascii="Browallia New" w:eastAsia="Tahoma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  <w:lang w:bidi="th-TH"/>
              </w:rPr>
              <w:t>รวม</w:t>
            </w:r>
            <w:r w:rsidRPr="00641270">
              <w:rPr>
                <w:rFonts w:ascii="Browallia New" w:eastAsia="Tahoma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DCC06" w14:textId="64CFA9E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rtl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8FB58" w14:textId="342A8805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F0782" w14:textId="1DB31396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224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8FC3F9" w14:textId="4E5E888F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096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519</w:t>
            </w:r>
          </w:p>
        </w:tc>
      </w:tr>
    </w:tbl>
    <w:p w14:paraId="36AA36A9" w14:textId="0717053C" w:rsidR="00974DA6" w:rsidRPr="00641270" w:rsidRDefault="00974DA6" w:rsidP="00C57B8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849D259" w14:textId="393D952B" w:rsidR="009A38D6" w:rsidRPr="00641270" w:rsidRDefault="009A38D6" w:rsidP="009A38D6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A906D37" w14:textId="77777777" w:rsidR="00714291" w:rsidRPr="00641270" w:rsidRDefault="00714291" w:rsidP="009A38D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82AADBB" w14:textId="5F47FFF8" w:rsidR="009A38D6" w:rsidRPr="00641270" w:rsidRDefault="009A38D6" w:rsidP="009A38D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  <w:cs/>
          <w:lang w:val="en-GB"/>
        </w:rPr>
        <w:t>ข้อมูลระดับ</w:t>
      </w:r>
      <w:r w:rsidRPr="00641270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1</w:t>
      </w:r>
      <w:r w:rsidRPr="00641270">
        <w:rPr>
          <w:rFonts w:ascii="Browallia New" w:eastAsia="Arial Unicode MS" w:hAnsi="Browallia New" w:cs="Browallia New"/>
          <w:color w:val="000000"/>
          <w:cs/>
          <w:lang w:val="en-GB"/>
        </w:rPr>
        <w:tab/>
      </w:r>
      <w:r w:rsidRPr="00641270">
        <w:rPr>
          <w:rFonts w:ascii="Browallia New" w:eastAsia="Arial Unicode MS" w:hAnsi="Browallia New" w:cs="Browallia New"/>
          <w:color w:val="000000"/>
          <w:lang w:val="en-GB"/>
        </w:rPr>
        <w:t>:</w:t>
      </w:r>
      <w:r w:rsidRPr="00641270">
        <w:rPr>
          <w:rFonts w:ascii="Browallia New" w:eastAsia="Arial Unicode MS" w:hAnsi="Browallia New" w:cs="Browallia New"/>
          <w:color w:val="000000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</w:t>
      </w:r>
      <w:r w:rsidR="00AB14F1">
        <w:rPr>
          <w:rFonts w:ascii="Browallia New" w:eastAsia="Arial Unicode MS" w:hAnsi="Browallia New" w:cs="Browallia New"/>
          <w:color w:val="000000"/>
          <w:lang w:val="en-GB"/>
        </w:rPr>
        <w:br/>
      </w:r>
      <w:r w:rsidRPr="00641270">
        <w:rPr>
          <w:rFonts w:ascii="Browallia New" w:eastAsia="Arial Unicode MS" w:hAnsi="Browallia New" w:cs="Browallia New"/>
          <w:color w:val="000000"/>
          <w:cs/>
          <w:lang w:val="en-GB"/>
        </w:rPr>
        <w:t>แห่งประเทศไทยและตลาดหลักทรัพย์แฟรงค์เฟิร์ต</w:t>
      </w:r>
    </w:p>
    <w:p w14:paraId="34A83958" w14:textId="25DE9CCA" w:rsidR="009A38D6" w:rsidRPr="00641270" w:rsidRDefault="009A38D6" w:rsidP="009A38D6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ข้อมูลระดับ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2</w:t>
      </w:r>
      <w:r w:rsidRPr="00641270">
        <w:rPr>
          <w:rFonts w:ascii="Browallia New" w:eastAsia="Arial Unicode MS" w:hAnsi="Browallia New" w:cs="Browallia New"/>
          <w:color w:val="000000"/>
          <w:cs/>
          <w:lang w:val="en-GB"/>
        </w:rPr>
        <w:tab/>
      </w:r>
      <w:r w:rsidRPr="00641270">
        <w:rPr>
          <w:rFonts w:ascii="Browallia New" w:eastAsia="Arial Unicode MS" w:hAnsi="Browallia New" w:cs="Browallia New"/>
          <w:color w:val="000000"/>
          <w:lang w:val="en-GB"/>
        </w:rPr>
        <w:t>:</w:t>
      </w:r>
      <w:r w:rsidRPr="00641270">
        <w:rPr>
          <w:rFonts w:ascii="Browallia New" w:eastAsia="Arial Unicode MS" w:hAnsi="Browallia New" w:cs="Browallia New"/>
          <w:color w:val="000000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4D9F6221" w14:textId="03ADD6A5" w:rsidR="009A38D6" w:rsidRDefault="009A38D6" w:rsidP="009A38D6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ข้อมูลระดับ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3</w:t>
      </w:r>
      <w:r w:rsidRPr="00641270">
        <w:rPr>
          <w:rFonts w:ascii="Browallia New" w:eastAsia="Arial Unicode MS" w:hAnsi="Browallia New" w:cs="Browallia New"/>
          <w:color w:val="000000"/>
          <w:cs/>
          <w:lang w:val="en-GB"/>
        </w:rPr>
        <w:tab/>
      </w:r>
      <w:r w:rsidRPr="00641270">
        <w:rPr>
          <w:rFonts w:ascii="Browallia New" w:eastAsia="Arial Unicode MS" w:hAnsi="Browallia New" w:cs="Browallia New"/>
          <w:color w:val="000000"/>
          <w:lang w:val="en-GB"/>
        </w:rPr>
        <w:t>:</w:t>
      </w:r>
      <w:r w:rsidRPr="00641270">
        <w:rPr>
          <w:rFonts w:ascii="Browallia New" w:eastAsia="Arial Unicode MS" w:hAnsi="Browallia New" w:cs="Browallia New"/>
          <w:color w:val="000000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1D693FD" w14:textId="77777777" w:rsidR="00AB14F1" w:rsidRDefault="00AB14F1" w:rsidP="00430BF8">
      <w:pPr>
        <w:tabs>
          <w:tab w:val="left" w:pos="0"/>
          <w:tab w:val="left" w:pos="1134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71878322" w14:textId="329AA5C7" w:rsidR="00430BF8" w:rsidRPr="00641270" w:rsidRDefault="00430BF8" w:rsidP="00430BF8">
      <w:pPr>
        <w:tabs>
          <w:tab w:val="left" w:pos="0"/>
          <w:tab w:val="left" w:pos="1134"/>
          <w:tab w:val="left" w:pos="1701"/>
        </w:tabs>
        <w:contextualSpacing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430BF8">
        <w:rPr>
          <w:rFonts w:ascii="Browallia New" w:eastAsia="Arial Unicode MS" w:hAnsi="Browallia New" w:cs="Browallia New"/>
          <w:color w:val="000000"/>
          <w:cs/>
          <w:lang w:val="en-GB"/>
        </w:rPr>
        <w:t>บริษัทแสดง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มูลค่ายุติธรรมสำหรับสินทรัพย์ทางการเงินและหนี้สินทางการเงินที่ไม่ได้วัดด้วยมูลค่ายุติธรรม หากมูลค่</w:t>
      </w:r>
      <w:r>
        <w:rPr>
          <w:rFonts w:ascii="Browallia New" w:eastAsia="Arial Unicode MS" w:hAnsi="Browallia New" w:cs="Browallia New" w:hint="cs"/>
          <w:color w:val="000000"/>
          <w:cs/>
          <w:lang w:val="en-GB"/>
        </w:rPr>
        <w:t>า</w:t>
      </w:r>
      <w:r w:rsidRPr="00430BF8">
        <w:rPr>
          <w:rFonts w:ascii="Browallia New" w:eastAsia="Arial Unicode MS" w:hAnsi="Browallia New" w:cs="Browallia New"/>
          <w:color w:val="000000"/>
          <w:cs/>
          <w:lang w:val="en-GB"/>
        </w:rPr>
        <w:t>ตามบัญชีใกล้เคียงกับมูลค่ายุติธรรมอย่างสมเหตุสมผล</w:t>
      </w:r>
    </w:p>
    <w:p w14:paraId="03EDEB58" w14:textId="3467CB35" w:rsidR="001348E6" w:rsidRPr="00430BF8" w:rsidRDefault="001348E6">
      <w:pPr>
        <w:rPr>
          <w:rFonts w:ascii="Browallia New" w:hAnsi="Browallia New" w:cs="Browallia New"/>
          <w:color w:val="000000"/>
          <w:lang w:val="en-US" w:bidi="ar-SA"/>
        </w:rPr>
      </w:pPr>
      <w:r w:rsidRPr="00641270">
        <w:rPr>
          <w:rFonts w:ascii="Browallia New" w:hAnsi="Browallia New" w:cs="Browallia New"/>
          <w:color w:val="000000"/>
          <w:lang w:val="en-GB" w:bidi="ar-SA"/>
        </w:rPr>
        <w:br w:type="page"/>
      </w:r>
    </w:p>
    <w:p w14:paraId="3BCE867D" w14:textId="77777777" w:rsidR="00C026F4" w:rsidRPr="00E924BC" w:rsidRDefault="00C026F4" w:rsidP="00C026F4">
      <w:pPr>
        <w:pStyle w:val="Heading2"/>
        <w:numPr>
          <w:ilvl w:val="1"/>
          <w:numId w:val="44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E924BC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lastRenderedPageBreak/>
        <w:t>เทคนิคการประเมินมูลค่ายุติธรรมของสินทรัพย์และหนี้สินทางการเงิน</w:t>
      </w:r>
    </w:p>
    <w:p w14:paraId="7D0A4FCC" w14:textId="77777777" w:rsidR="00C026F4" w:rsidRPr="00E924BC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</w:rPr>
      </w:pPr>
    </w:p>
    <w:p w14:paraId="0FA43A4D" w14:textId="24CDE000" w:rsidR="00C026F4" w:rsidRPr="00E924BC" w:rsidRDefault="00C026F4" w:rsidP="00C026F4">
      <w:pPr>
        <w:ind w:left="540"/>
        <w:rPr>
          <w:rFonts w:ascii="Browallia New" w:hAnsi="Browallia New" w:cs="Browallia New"/>
          <w:color w:val="000000"/>
          <w:spacing w:val="-4"/>
          <w:u w:val="single"/>
          <w:cs/>
        </w:rPr>
      </w:pPr>
      <w:r w:rsidRPr="00E924BC">
        <w:rPr>
          <w:rFonts w:ascii="Browallia New" w:hAnsi="Browallia New" w:cs="Browallia New"/>
          <w:color w:val="000000"/>
          <w:spacing w:val="-4"/>
          <w:u w:val="single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250A5" w:rsidRPr="00B250A5">
        <w:rPr>
          <w:rFonts w:ascii="Browallia New" w:hAnsi="Browallia New" w:cs="Browallia New"/>
          <w:color w:val="000000"/>
          <w:u w:val="single"/>
          <w:lang w:val="en-GB"/>
        </w:rPr>
        <w:t>1</w:t>
      </w:r>
    </w:p>
    <w:p w14:paraId="2A5D52BF" w14:textId="77777777" w:rsidR="00C026F4" w:rsidRPr="00E924BC" w:rsidRDefault="00C026F4" w:rsidP="00C026F4">
      <w:pPr>
        <w:ind w:left="540"/>
        <w:rPr>
          <w:rFonts w:ascii="Browallia New" w:hAnsi="Browallia New" w:cs="Browallia New"/>
          <w:color w:val="000000"/>
          <w:spacing w:val="-4"/>
          <w:cs/>
        </w:rPr>
      </w:pPr>
    </w:p>
    <w:p w14:paraId="593C3AC2" w14:textId="5960B24E" w:rsidR="00C026F4" w:rsidRPr="00E924BC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E924BC">
        <w:rPr>
          <w:rFonts w:ascii="Browallia New" w:hAnsi="Browallia New" w:cs="Browallia New"/>
          <w:color w:val="000000"/>
          <w:spacing w:val="-4"/>
          <w:cs/>
        </w:rPr>
        <w:t xml:space="preserve">มูลค่ายุติธรรมของเครื่องมือทางการเงินที่ซื้อขายในตลาดที่มีสภาพคล่อง ซึ่งมูลค่ายุติธรรมอยู่ในระดับที่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</w:t>
      </w:r>
      <w:r w:rsidRPr="00E924BC">
        <w:rPr>
          <w:rFonts w:ascii="Browallia New" w:hAnsi="Browallia New" w:cs="Browallia New"/>
          <w:color w:val="000000"/>
          <w:spacing w:val="-4"/>
          <w:cs/>
        </w:rPr>
        <w:t xml:space="preserve"> อ้างอิงจากราคาเสนอซื้อขาย ณ วันที่ในงบฐานะการเงิน ราคาเสนอซื้อขายที่ใช้สำหรับสินทรัพย์ทางการเงินที่ถือโดยบริษัทอ้างอิง</w:t>
      </w:r>
      <w:r w:rsidRPr="00E924BC">
        <w:rPr>
          <w:rFonts w:ascii="Browallia New" w:eastAsia="Arial Unicode MS" w:hAnsi="Browallia New" w:cs="Browallia New"/>
          <w:color w:val="000000"/>
          <w:cs/>
          <w:lang w:val="en-GB"/>
        </w:rPr>
        <w:t>จากตลาดหลักทรัพย์แห่งประเทศไทยและตลาดหลักทรัพย์แฟรงค์เฟิร์ต</w:t>
      </w:r>
    </w:p>
    <w:p w14:paraId="76A7085A" w14:textId="77777777" w:rsidR="00C026F4" w:rsidRPr="00E924BC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00F869C6" w14:textId="554629CE" w:rsidR="00C026F4" w:rsidRPr="00E924BC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u w:val="single"/>
          <w:cs/>
        </w:rPr>
      </w:pPr>
      <w:r w:rsidRPr="00E924BC">
        <w:rPr>
          <w:rFonts w:ascii="Browallia New" w:hAnsi="Browallia New" w:cs="Browallia New"/>
          <w:color w:val="000000"/>
          <w:spacing w:val="-4"/>
          <w:u w:val="single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250A5" w:rsidRPr="00B250A5">
        <w:rPr>
          <w:rFonts w:ascii="Browallia New" w:hAnsi="Browallia New" w:cs="Browallia New"/>
          <w:color w:val="000000"/>
          <w:u w:val="single"/>
          <w:lang w:val="en-GB"/>
        </w:rPr>
        <w:t>2</w:t>
      </w:r>
    </w:p>
    <w:p w14:paraId="54FE74D2" w14:textId="77777777" w:rsidR="00C026F4" w:rsidRPr="00E924BC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40D4765B" w14:textId="51E142EB" w:rsidR="00C026F4" w:rsidRPr="00E924BC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E924BC">
        <w:rPr>
          <w:rFonts w:ascii="Browallia New" w:hAnsi="Browallia New" w:cs="Browallia New"/>
          <w:color w:val="000000"/>
          <w:spacing w:val="-4"/>
          <w:cs/>
        </w:rPr>
        <w:t xml:space="preserve">เงินลงทุนในตราสารหนี้ซึ่งมูลค่ายุติธรรมอยู่ในระดับที่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</w:t>
      </w:r>
      <w:r w:rsidRPr="00E924BC">
        <w:rPr>
          <w:rFonts w:ascii="Browallia New" w:hAnsi="Browallia New" w:cs="Browallia New"/>
          <w:color w:val="000000"/>
          <w:spacing w:val="-4"/>
          <w:cs/>
        </w:rPr>
        <w:t xml:space="preserve"> วัดมูลค่ายุติธรรมของหลักทรัพย์ที่มีการซื้อขายในตลาดคำนวณจากราคาเสนอซื้อล่าสุด หรือเส้นอัตราผลตอบแทนที่คำนวณ และประกาศโดยสมาคมตลาดตราสารหนี้ไทย ณ วันทำการสุดท้ายของวันที่ในงบฐานะการเงิน</w:t>
      </w:r>
    </w:p>
    <w:p w14:paraId="31CD4CBD" w14:textId="77777777" w:rsidR="00C026F4" w:rsidRPr="00E924BC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2C05B3AC" w14:textId="770C013B" w:rsidR="00C026F4" w:rsidRPr="00E924BC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  <w:r w:rsidRPr="00E924BC">
        <w:rPr>
          <w:rFonts w:ascii="Browallia New" w:hAnsi="Browallia New" w:cs="Browallia New"/>
          <w:color w:val="000000"/>
          <w:spacing w:val="-4"/>
          <w:cs/>
        </w:rPr>
        <w:t xml:space="preserve">เงินลงทุนในตราสารหนี้ซึ่งมูลค่ายุติธรรมอยู่ในระดับที่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</w:t>
      </w:r>
      <w:r w:rsidRPr="00E924BC">
        <w:rPr>
          <w:rFonts w:ascii="Browallia New" w:hAnsi="Browallia New" w:cs="Browallia New"/>
          <w:color w:val="000000"/>
          <w:spacing w:val="-4"/>
          <w:cs/>
        </w:rPr>
        <w:t xml:space="preserve"> วัดมูลค่ายุติธรรมโดยใช้มูลค่าสินทรัพย์สุทธิของหน่วยลงทุน </w:t>
      </w:r>
      <w:r w:rsidR="00AB14F1">
        <w:rPr>
          <w:rFonts w:ascii="Browallia New" w:hAnsi="Browallia New" w:cs="Browallia New"/>
          <w:color w:val="000000"/>
          <w:spacing w:val="-4"/>
          <w:lang w:val="en-GB"/>
        </w:rPr>
        <w:br/>
      </w:r>
      <w:r w:rsidRPr="00E924BC">
        <w:rPr>
          <w:rFonts w:ascii="Browallia New" w:hAnsi="Browallia New" w:cs="Browallia New"/>
          <w:color w:val="000000"/>
          <w:spacing w:val="-4"/>
          <w:cs/>
        </w:rPr>
        <w:t>ณ สิ้นวันทำการสุดท้ายของ</w:t>
      </w:r>
      <w:r w:rsidRPr="00E924BC">
        <w:rPr>
          <w:rFonts w:ascii="Browallia New" w:hAnsi="Browallia New" w:cs="Browallia New"/>
          <w:color w:val="000000"/>
          <w:cs/>
        </w:rPr>
        <w:t>รอบระยะเวลา</w:t>
      </w:r>
      <w:r w:rsidRPr="00E924BC">
        <w:rPr>
          <w:rFonts w:ascii="Browallia New" w:hAnsi="Browallia New" w:cs="Browallia New"/>
          <w:color w:val="000000"/>
          <w:spacing w:val="-4"/>
          <w:cs/>
        </w:rPr>
        <w:t>จากบริษัทบริหารสินทรัพย์แห่งหนึ่ง</w:t>
      </w:r>
    </w:p>
    <w:p w14:paraId="71CA8C1F" w14:textId="77777777" w:rsidR="00C026F4" w:rsidRPr="00E924BC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026E7BC6" w14:textId="6A7298A3" w:rsidR="00C026F4" w:rsidRPr="00E924BC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u w:val="single"/>
          <w:cs/>
        </w:rPr>
      </w:pPr>
      <w:r w:rsidRPr="00E924BC">
        <w:rPr>
          <w:rFonts w:ascii="Browallia New" w:hAnsi="Browallia New" w:cs="Browallia New"/>
          <w:color w:val="000000"/>
          <w:spacing w:val="-4"/>
          <w:u w:val="single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B250A5" w:rsidRPr="00B250A5">
        <w:rPr>
          <w:rFonts w:ascii="Browallia New" w:hAnsi="Browallia New" w:cs="Browallia New"/>
          <w:color w:val="000000"/>
          <w:u w:val="single"/>
          <w:lang w:val="en-GB"/>
        </w:rPr>
        <w:t>3</w:t>
      </w:r>
    </w:p>
    <w:p w14:paraId="638F0DCE" w14:textId="77777777" w:rsidR="00C026F4" w:rsidRPr="00E924BC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cs/>
        </w:rPr>
      </w:pPr>
    </w:p>
    <w:p w14:paraId="02117E7F" w14:textId="47BC8F68" w:rsidR="00C026F4" w:rsidRPr="00E924BC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8"/>
          <w:cs/>
        </w:rPr>
      </w:pPr>
      <w:r w:rsidRPr="00E924BC">
        <w:rPr>
          <w:rFonts w:ascii="Browallia New" w:hAnsi="Browallia New" w:cs="Browallia New"/>
          <w:color w:val="000000"/>
          <w:spacing w:val="-4"/>
          <w:cs/>
        </w:rPr>
        <w:t xml:space="preserve">ผู้บริหารของบริษัทได้จัดให้มีขั้นตอนการประเมินมูลค่าของสินทรัพย์ทางการเงินเพื่อการจัดทำรายงานทางการเงินรวมถึงการประเมินมูลค่าสำหรับการวัดมูลค่ายุติธรรมระดับที่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3</w:t>
      </w:r>
      <w:r w:rsidRPr="00E924BC">
        <w:rPr>
          <w:rFonts w:ascii="Browallia New" w:hAnsi="Browallia New" w:cs="Browallia New"/>
          <w:color w:val="000000"/>
          <w:spacing w:val="-4"/>
          <w:cs/>
        </w:rPr>
        <w:t xml:space="preserve"> เทคนิค การประเมินและข้อมูลที่ไม่สามารถสังเกตได้จากตลาดจะถูกเลือกเพื่อให้เหมาะสมกับลักษณะของสินทรัพย์ทางการเงิน การประเมินมูลค่าสำหรับการวัด</w:t>
      </w:r>
      <w:r w:rsidRPr="00E924BC">
        <w:rPr>
          <w:rFonts w:ascii="Browallia New" w:hAnsi="Browallia New" w:cs="Browallia New"/>
          <w:color w:val="000000"/>
          <w:spacing w:val="-8"/>
          <w:cs/>
        </w:rPr>
        <w:t xml:space="preserve">มูลค่ายุติธรรมระดับที่ </w:t>
      </w:r>
      <w:r w:rsidR="00B250A5" w:rsidRPr="00B250A5">
        <w:rPr>
          <w:rFonts w:ascii="Browallia New" w:hAnsi="Browallia New" w:cs="Browallia New"/>
          <w:color w:val="000000"/>
          <w:spacing w:val="-8"/>
          <w:lang w:val="en-GB"/>
        </w:rPr>
        <w:t>3</w:t>
      </w:r>
      <w:r w:rsidRPr="00E924BC">
        <w:rPr>
          <w:rFonts w:ascii="Browallia New" w:hAnsi="Browallia New" w:cs="Browallia New"/>
          <w:color w:val="000000"/>
          <w:spacing w:val="-8"/>
          <w:cs/>
        </w:rPr>
        <w:t xml:space="preserve"> จะได้รับการตรวจทานและการอนุมัติจากผู้บริหารที่เกี่ยวข้องเพื่อการจัดทำรายงานทางการเงิน</w:t>
      </w:r>
    </w:p>
    <w:p w14:paraId="742E6C68" w14:textId="77777777" w:rsidR="00C026F4" w:rsidRPr="00E924BC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cs/>
          <w:lang w:val="en-GB" w:bidi="ar-SA"/>
        </w:rPr>
      </w:pPr>
    </w:p>
    <w:p w14:paraId="3401BA4F" w14:textId="699A5C83" w:rsidR="00C026F4" w:rsidRPr="00E924BC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</w:rPr>
      </w:pPr>
      <w:r w:rsidRPr="00E924BC">
        <w:rPr>
          <w:rFonts w:ascii="Browallia New" w:hAnsi="Browallia New" w:cs="Browallia New"/>
          <w:color w:val="000000"/>
          <w:cs/>
        </w:rPr>
        <w:t xml:space="preserve"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วัดมูลค่าโดยใช้เทคนิคการประเมินมูลค่าในระดับที่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</w:t>
      </w:r>
      <w:r w:rsidRPr="00E924BC">
        <w:rPr>
          <w:rFonts w:ascii="Browallia New" w:hAnsi="Browallia New" w:cs="Browallia New"/>
          <w:color w:val="000000"/>
          <w:cs/>
        </w:rPr>
        <w:t xml:space="preserve"> ด้วยวิธีการคิดลดกระแสเงินสด โดยเทคนิคการประเมินราคานี้จะคิดมูลค่ายุติธรรมจากกระแสเงินสดที่คาดว่าจะได้รับในอนาคตโดยไม่ปรับค่าความเสี่ยงและคิดลดเป็นมูลค่าปัจจุบันด้วยอัตราคิดลดที่มีการปรับรวมผลตอบแทนเพื่อชดเชยความเสี่ยงที่ตลาดต้องการ</w:t>
      </w:r>
    </w:p>
    <w:p w14:paraId="41554217" w14:textId="77777777" w:rsidR="00C026F4" w:rsidRPr="00C026F4" w:rsidRDefault="00C026F4" w:rsidP="00C026F4">
      <w:pPr>
        <w:jc w:val="thaiDistribute"/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</w:rPr>
        <w:br w:type="page"/>
      </w:r>
    </w:p>
    <w:p w14:paraId="7ED53A94" w14:textId="135FE73D" w:rsidR="00C026F4" w:rsidRPr="0055137C" w:rsidRDefault="00C026F4" w:rsidP="00C026F4">
      <w:pPr>
        <w:ind w:left="540"/>
        <w:jc w:val="thaiDistribute"/>
        <w:rPr>
          <w:rFonts w:ascii="Browallia New" w:hAnsi="Browallia New" w:cs="Browallia New"/>
          <w:color w:val="000000"/>
          <w:spacing w:val="-4"/>
          <w:lang w:val="en-US"/>
        </w:rPr>
      </w:pPr>
      <w:r w:rsidRPr="00E924BC">
        <w:rPr>
          <w:rFonts w:ascii="Browallia New" w:hAnsi="Browallia New" w:cs="Browallia New"/>
          <w:color w:val="000000"/>
          <w:spacing w:val="-8"/>
          <w:cs/>
        </w:rPr>
        <w:lastRenderedPageBreak/>
        <w:t xml:space="preserve">การเปลี่ยนแปลงของเครื่องมือทางการเงินระดับ </w:t>
      </w:r>
      <w:r w:rsidR="00B250A5" w:rsidRPr="00B250A5">
        <w:rPr>
          <w:rFonts w:ascii="Browallia New" w:hAnsi="Browallia New" w:cs="Browallia New"/>
          <w:color w:val="000000"/>
          <w:spacing w:val="-8"/>
          <w:lang w:val="en-GB"/>
        </w:rPr>
        <w:t>3</w:t>
      </w:r>
      <w:r w:rsidRPr="00E924BC">
        <w:rPr>
          <w:rFonts w:ascii="Browallia New" w:hAnsi="Browallia New" w:cs="Browallia New"/>
          <w:color w:val="000000"/>
          <w:spacing w:val="-8"/>
          <w:cs/>
        </w:rPr>
        <w:t xml:space="preserve"> 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spacing w:val="-8"/>
          <w:lang w:val="en-GB"/>
        </w:rPr>
        <w:t>31</w:t>
      </w:r>
      <w:r w:rsidRPr="00E924BC">
        <w:rPr>
          <w:rFonts w:ascii="Browallia New" w:hAnsi="Browallia New" w:cs="Browallia New"/>
          <w:color w:val="000000"/>
          <w:spacing w:val="-8"/>
          <w:cs/>
        </w:rPr>
        <w:t xml:space="preserve"> ธันวาคม พ.ศ. </w:t>
      </w:r>
      <w:r w:rsidR="00B250A5" w:rsidRPr="00B250A5">
        <w:rPr>
          <w:rFonts w:ascii="Browallia New" w:hAnsi="Browallia New" w:cs="Browallia New"/>
          <w:color w:val="000000"/>
          <w:spacing w:val="-8"/>
          <w:lang w:val="en-GB"/>
        </w:rPr>
        <w:t>2567</w:t>
      </w:r>
      <w:r w:rsidRPr="00E924BC">
        <w:rPr>
          <w:rFonts w:ascii="Browallia New" w:hAnsi="Browallia New" w:cs="Browallia New"/>
          <w:color w:val="000000"/>
          <w:spacing w:val="-8"/>
        </w:rPr>
        <w:t xml:space="preserve"> </w:t>
      </w:r>
      <w:r w:rsidR="00A879F4" w:rsidRPr="00E924BC">
        <w:rPr>
          <w:rFonts w:ascii="Browallia New" w:hAnsi="Browallia New" w:cs="Browallia New" w:hint="cs"/>
          <w:color w:val="000000"/>
          <w:spacing w:val="-8"/>
          <w:cs/>
          <w:lang w:val="en-GB"/>
        </w:rPr>
        <w:t>และ พ.ศ.</w:t>
      </w:r>
      <w:r w:rsidR="00A879F4" w:rsidRPr="00E924BC">
        <w:rPr>
          <w:rFonts w:ascii="Browallia New" w:hAnsi="Browallia New" w:cs="Browallia New"/>
          <w:color w:val="000000"/>
          <w:spacing w:val="-8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8"/>
          <w:lang w:val="en-GB"/>
        </w:rPr>
        <w:t>2566</w:t>
      </w:r>
      <w:r w:rsidR="0055137C">
        <w:rPr>
          <w:rFonts w:ascii="Browallia New" w:hAnsi="Browallia New" w:cs="Browallia New"/>
          <w:color w:val="000000"/>
          <w:spacing w:val="-8"/>
          <w:lang w:val="en-GB"/>
        </w:rPr>
        <w:t xml:space="preserve"> </w:t>
      </w:r>
      <w:r w:rsidR="0055137C">
        <w:rPr>
          <w:rFonts w:ascii="Browallia New" w:hAnsi="Browallia New" w:cs="Browallia New" w:hint="cs"/>
          <w:color w:val="000000"/>
          <w:spacing w:val="-8"/>
          <w:cs/>
          <w:lang w:val="en-GB"/>
        </w:rPr>
        <w:t>มีดังนี้</w:t>
      </w:r>
    </w:p>
    <w:p w14:paraId="6FC7C6E4" w14:textId="5E25FF8E" w:rsidR="0056644F" w:rsidRPr="00E924BC" w:rsidRDefault="0056644F" w:rsidP="006B2053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828"/>
        <w:gridCol w:w="1829"/>
        <w:gridCol w:w="1829"/>
      </w:tblGrid>
      <w:tr w:rsidR="00C76E94" w:rsidRPr="00E924BC" w14:paraId="6B90E2F7" w14:textId="77777777" w:rsidTr="00BD7D6D">
        <w:tc>
          <w:tcPr>
            <w:tcW w:w="4111" w:type="dxa"/>
            <w:shd w:val="clear" w:color="auto" w:fill="auto"/>
          </w:tcPr>
          <w:p w14:paraId="01FFA631" w14:textId="77777777" w:rsidR="00C76E94" w:rsidRPr="00E924BC" w:rsidRDefault="00C76E94" w:rsidP="0056644F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479750A9" w14:textId="628C0BA7" w:rsidR="00C76E94" w:rsidRPr="00E924BC" w:rsidRDefault="00C76E94" w:rsidP="0056644F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งบการเงินรวม</w:t>
            </w:r>
          </w:p>
        </w:tc>
        <w:tc>
          <w:tcPr>
            <w:tcW w:w="365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EA9632" w14:textId="41961082" w:rsidR="00C76E94" w:rsidRPr="00E924BC" w:rsidRDefault="00C76E94" w:rsidP="0056644F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6644F" w:rsidRPr="00E924BC" w14:paraId="75B616B0" w14:textId="77777777" w:rsidTr="00641270">
        <w:tc>
          <w:tcPr>
            <w:tcW w:w="4111" w:type="dxa"/>
            <w:shd w:val="clear" w:color="auto" w:fill="auto"/>
          </w:tcPr>
          <w:p w14:paraId="305FFFAA" w14:textId="77777777" w:rsidR="0056644F" w:rsidRPr="00E924BC" w:rsidRDefault="0056644F" w:rsidP="0056644F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auto"/>
          </w:tcPr>
          <w:p w14:paraId="31A7F337" w14:textId="77777777" w:rsidR="0056644F" w:rsidRPr="00E924BC" w:rsidRDefault="0056644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ตราสารทุน</w:t>
            </w:r>
          </w:p>
          <w:p w14:paraId="6DDFDFD1" w14:textId="132A4DE4" w:rsidR="0056644F" w:rsidRPr="00E924BC" w:rsidRDefault="0056644F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ที่ไม่จดทะเบียน</w:t>
            </w: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</w:tcPr>
          <w:p w14:paraId="409A4492" w14:textId="3E97A338" w:rsidR="0056644F" w:rsidRPr="00E924B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</w:tcPr>
          <w:p w14:paraId="079A22C5" w14:textId="77777777" w:rsidR="00C76E94" w:rsidRPr="00E924B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ตราสารทุน</w:t>
            </w:r>
          </w:p>
          <w:p w14:paraId="79456163" w14:textId="3F3486FB" w:rsidR="0056644F" w:rsidRPr="00E924B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ที่ไม่จดทะเบียน</w:t>
            </w:r>
          </w:p>
        </w:tc>
      </w:tr>
      <w:tr w:rsidR="0056644F" w:rsidRPr="00E924BC" w14:paraId="5A8D8F5B" w14:textId="77777777" w:rsidTr="00641270">
        <w:tc>
          <w:tcPr>
            <w:tcW w:w="4111" w:type="dxa"/>
            <w:shd w:val="clear" w:color="auto" w:fill="auto"/>
          </w:tcPr>
          <w:p w14:paraId="6591445D" w14:textId="77777777" w:rsidR="0056644F" w:rsidRPr="00E924BC" w:rsidRDefault="0056644F" w:rsidP="0056644F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10F88951" w14:textId="58FACD30" w:rsidR="0056644F" w:rsidRPr="00E924BC" w:rsidRDefault="0056644F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</w:tcPr>
          <w:p w14:paraId="29B8A0A0" w14:textId="1329AA76" w:rsidR="0056644F" w:rsidRPr="00E924B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</w:tcPr>
          <w:p w14:paraId="2AF6D672" w14:textId="407D1E93" w:rsidR="0056644F" w:rsidRPr="00E924B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</w:tr>
      <w:tr w:rsidR="00C76E94" w:rsidRPr="00E924BC" w14:paraId="298CCE83" w14:textId="77777777" w:rsidTr="00641270">
        <w:tc>
          <w:tcPr>
            <w:tcW w:w="4111" w:type="dxa"/>
            <w:shd w:val="clear" w:color="auto" w:fill="auto"/>
            <w:vAlign w:val="center"/>
          </w:tcPr>
          <w:p w14:paraId="03C17BE4" w14:textId="44C634AF" w:rsidR="00C76E94" w:rsidRPr="00E924BC" w:rsidRDefault="00C76E94" w:rsidP="00C76E9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BA8789" w14:textId="667754D2" w:rsidR="00C76E94" w:rsidRPr="00E924B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</w:tcPr>
          <w:p w14:paraId="7EEE64F6" w14:textId="1FF3C91E" w:rsidR="00C76E94" w:rsidRPr="00E924B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A43B8A" w14:textId="0056E09E" w:rsidR="00C76E94" w:rsidRPr="00E924BC" w:rsidRDefault="00C76E9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E924BC" w14:paraId="4206D83B" w14:textId="77777777" w:rsidTr="00641270">
        <w:tc>
          <w:tcPr>
            <w:tcW w:w="4111" w:type="dxa"/>
            <w:shd w:val="clear" w:color="auto" w:fill="auto"/>
            <w:vAlign w:val="center"/>
          </w:tcPr>
          <w:p w14:paraId="3DABC70A" w14:textId="78D2BC66" w:rsidR="00000284" w:rsidRPr="00E924BC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</w:pPr>
            <w:r w:rsidRPr="00E924B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 xml:space="preserve">ณ วันที่ </w:t>
            </w:r>
            <w:r w:rsidR="00B250A5" w:rsidRPr="00B250A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1</w:t>
            </w:r>
            <w:r w:rsidRPr="00E924B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E924B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 xml:space="preserve">มกราคม พ.ศ. </w:t>
            </w:r>
            <w:r w:rsidR="00B250A5" w:rsidRPr="00B250A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2566</w:t>
            </w:r>
          </w:p>
        </w:tc>
        <w:tc>
          <w:tcPr>
            <w:tcW w:w="1828" w:type="dxa"/>
            <w:shd w:val="clear" w:color="auto" w:fill="auto"/>
          </w:tcPr>
          <w:p w14:paraId="01FF9B56" w14:textId="5A44ED79" w:rsidR="00000284" w:rsidRPr="00E924BC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93</w:t>
            </w:r>
            <w:r w:rsidR="003F7A1B" w:rsidRPr="00E924BC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864</w:t>
            </w:r>
          </w:p>
        </w:tc>
        <w:tc>
          <w:tcPr>
            <w:tcW w:w="1829" w:type="dxa"/>
            <w:shd w:val="clear" w:color="auto" w:fill="auto"/>
          </w:tcPr>
          <w:p w14:paraId="45F6D768" w14:textId="2632B75C" w:rsidR="00000284" w:rsidRPr="00E924BC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3F7A1B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912</w:t>
            </w:r>
          </w:p>
        </w:tc>
        <w:tc>
          <w:tcPr>
            <w:tcW w:w="1829" w:type="dxa"/>
            <w:shd w:val="clear" w:color="auto" w:fill="auto"/>
          </w:tcPr>
          <w:p w14:paraId="29B28E39" w14:textId="77BB9007" w:rsidR="00000284" w:rsidRPr="00E924BC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3F7A1B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428</w:t>
            </w:r>
          </w:p>
        </w:tc>
      </w:tr>
      <w:tr w:rsidR="00635D49" w:rsidRPr="00E924BC" w14:paraId="38C4540C" w14:textId="77777777" w:rsidTr="00641270">
        <w:tc>
          <w:tcPr>
            <w:tcW w:w="4111" w:type="dxa"/>
            <w:shd w:val="clear" w:color="auto" w:fill="auto"/>
            <w:vAlign w:val="center"/>
          </w:tcPr>
          <w:p w14:paraId="19DB45F8" w14:textId="6EC348D7" w:rsidR="00635D49" w:rsidRPr="00E924BC" w:rsidRDefault="00635D49" w:rsidP="00635D4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 xml:space="preserve">กำไร </w:t>
            </w:r>
            <w:r w:rsidRPr="00E924BC"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  <w:t>(</w:t>
            </w:r>
            <w:r w:rsidRPr="00E924BC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ขาดทุน</w:t>
            </w:r>
            <w:r w:rsidRPr="00E924BC"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  <w:t xml:space="preserve">) </w:t>
            </w:r>
            <w:r w:rsidRPr="00E924BC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รับรู้ผ่านกำไรขาดทุนเบ็ดเสร็จอื่น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0C17EE6C" w14:textId="6D0AE650" w:rsidR="00635D49" w:rsidRPr="00E924BC" w:rsidRDefault="00635D49" w:rsidP="00635D4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</w:tcPr>
          <w:p w14:paraId="0D2268F9" w14:textId="4EFE3813" w:rsidR="00635D49" w:rsidRPr="00E924BC" w:rsidRDefault="00B250A5" w:rsidP="00635D4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635D49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</w:tcPr>
          <w:p w14:paraId="7C21D3B9" w14:textId="5ED7C8E6" w:rsidR="00635D49" w:rsidRPr="00E924BC" w:rsidRDefault="00B250A5" w:rsidP="00635D4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635D49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251</w:t>
            </w:r>
          </w:p>
        </w:tc>
      </w:tr>
      <w:tr w:rsidR="00635D49" w:rsidRPr="00E924BC" w14:paraId="35ACE163" w14:textId="77777777" w:rsidTr="00641270">
        <w:tc>
          <w:tcPr>
            <w:tcW w:w="4111" w:type="dxa"/>
            <w:shd w:val="clear" w:color="auto" w:fill="auto"/>
            <w:vAlign w:val="center"/>
          </w:tcPr>
          <w:p w14:paraId="5ED9234E" w14:textId="7EC6DEE5" w:rsidR="00635D49" w:rsidRPr="00E924BC" w:rsidRDefault="00635D49" w:rsidP="00635D4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ณ วันที่</w:t>
            </w:r>
            <w:r w:rsidRPr="00E924B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="00B250A5" w:rsidRPr="00B250A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31</w:t>
            </w:r>
            <w:r w:rsidRPr="00E924B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E924B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 xml:space="preserve">ธันวาคม พ.ศ. </w:t>
            </w:r>
            <w:r w:rsidR="00B250A5" w:rsidRPr="00B250A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2566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shd w:val="clear" w:color="auto" w:fill="auto"/>
          </w:tcPr>
          <w:p w14:paraId="4B2C4419" w14:textId="2B530841" w:rsidR="00635D49" w:rsidRPr="00E924BC" w:rsidRDefault="00B250A5" w:rsidP="00635D4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="00635D49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756</w:t>
            </w: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</w:tcPr>
          <w:p w14:paraId="7C3D47F9" w14:textId="12A31BAC" w:rsidR="00635D49" w:rsidRPr="00E924BC" w:rsidRDefault="00B250A5" w:rsidP="00635D4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211</w:t>
            </w:r>
            <w:r w:rsidR="00635D49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337</w:t>
            </w:r>
          </w:p>
        </w:tc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</w:tcPr>
          <w:p w14:paraId="55FF13F1" w14:textId="5C1FCD56" w:rsidR="00635D49" w:rsidRPr="00E924BC" w:rsidRDefault="00B250A5" w:rsidP="00635D4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635D49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679</w:t>
            </w:r>
          </w:p>
        </w:tc>
      </w:tr>
      <w:tr w:rsidR="00635D49" w:rsidRPr="00E924BC" w14:paraId="004EB6A5" w14:textId="77777777" w:rsidTr="00641270">
        <w:tc>
          <w:tcPr>
            <w:tcW w:w="4111" w:type="dxa"/>
            <w:shd w:val="clear" w:color="auto" w:fill="auto"/>
            <w:vAlign w:val="center"/>
          </w:tcPr>
          <w:p w14:paraId="1D8B415E" w14:textId="6B8A2570" w:rsidR="00635D49" w:rsidRPr="00E924BC" w:rsidRDefault="00635D49" w:rsidP="00635D4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 xml:space="preserve">กำไร </w:t>
            </w:r>
            <w:r w:rsidRPr="00E924BC"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  <w:t>(</w:t>
            </w:r>
            <w:r w:rsidRPr="00E924BC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ขาดทุน</w:t>
            </w:r>
            <w:r w:rsidRPr="00E924BC">
              <w:rPr>
                <w:rFonts w:ascii="Browallia New" w:eastAsia="Times New Roman" w:hAnsi="Browallia New" w:cs="Browallia New"/>
                <w:color w:val="000000"/>
                <w:spacing w:val="-4"/>
                <w:lang w:val="en-GB" w:eastAsia="en-GB" w:bidi="th-TH"/>
              </w:rPr>
              <w:t xml:space="preserve">) </w:t>
            </w:r>
            <w:r w:rsidRPr="00E924BC">
              <w:rPr>
                <w:rFonts w:ascii="Browallia New" w:eastAsia="Times New Roman" w:hAnsi="Browallia New" w:cs="Browallia New"/>
                <w:color w:val="000000"/>
                <w:spacing w:val="-4"/>
                <w:cs/>
                <w:lang w:val="en-GB" w:eastAsia="en-GB" w:bidi="th-TH"/>
              </w:rPr>
              <w:t>รับรู้ผ่านกำไรขาดทุนเบ็ดเสร็จอื่น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14:paraId="02577F5B" w14:textId="07A34DFD" w:rsidR="00635D49" w:rsidRPr="00E924BC" w:rsidRDefault="00B250A5" w:rsidP="00635D4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EA7B9B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</w:tcPr>
          <w:p w14:paraId="71BD6F1E" w14:textId="02B79BD0" w:rsidR="00635D49" w:rsidRPr="00E924BC" w:rsidRDefault="00EA7B9B" w:rsidP="00635D4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</w:tcPr>
          <w:p w14:paraId="0B5CC06C" w14:textId="2D1AA710" w:rsidR="00635D49" w:rsidRPr="00E924BC" w:rsidRDefault="00EA7B9B" w:rsidP="00635D4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167</w:t>
            </w:r>
            <w:r w:rsidRPr="00E924BC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35D49" w:rsidRPr="00E924BC" w14:paraId="1371FF12" w14:textId="77777777" w:rsidTr="00641270">
        <w:tc>
          <w:tcPr>
            <w:tcW w:w="4111" w:type="dxa"/>
            <w:shd w:val="clear" w:color="auto" w:fill="auto"/>
            <w:vAlign w:val="center"/>
          </w:tcPr>
          <w:p w14:paraId="0A0D041A" w14:textId="5F0C01D7" w:rsidR="00635D49" w:rsidRPr="00E924BC" w:rsidRDefault="00635D49" w:rsidP="00635D4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924B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ณ วันที่ </w:t>
            </w:r>
            <w:r w:rsidR="00B250A5" w:rsidRPr="00B250A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31</w:t>
            </w:r>
            <w:r w:rsidRPr="00E924B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E924B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>ธันวาคม</w:t>
            </w:r>
            <w:r w:rsidRPr="00E924B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 xml:space="preserve"> </w:t>
            </w:r>
            <w:r w:rsidRPr="00E924B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 w:bidi="th-TH"/>
              </w:rPr>
              <w:t>พ.ศ.</w:t>
            </w:r>
            <w:r w:rsidRPr="00E924B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  <w:lang w:val="en-GB" w:eastAsia="en-GB"/>
              </w:rPr>
              <w:t xml:space="preserve"> </w:t>
            </w:r>
            <w:r w:rsidR="00B250A5" w:rsidRPr="00B250A5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 w:eastAsia="en-GB" w:bidi="th-TH"/>
              </w:rPr>
              <w:t>2567</w:t>
            </w:r>
          </w:p>
        </w:tc>
        <w:tc>
          <w:tcPr>
            <w:tcW w:w="1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313E4" w14:textId="040270C6" w:rsidR="00635D49" w:rsidRPr="00E924BC" w:rsidRDefault="00B250A5" w:rsidP="00635D4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="00EA7B9B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EDF61" w14:textId="436737D8" w:rsidR="00635D49" w:rsidRPr="00E924BC" w:rsidRDefault="00B250A5" w:rsidP="00635D4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210</w:t>
            </w:r>
            <w:r w:rsidR="00EA7B9B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939</w:t>
            </w:r>
          </w:p>
        </w:tc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6601" w14:textId="437A59E1" w:rsidR="00635D49" w:rsidRPr="00E924BC" w:rsidRDefault="00B250A5" w:rsidP="00635D4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EA7B9B" w:rsidRPr="00E924B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512</w:t>
            </w:r>
          </w:p>
        </w:tc>
      </w:tr>
    </w:tbl>
    <w:p w14:paraId="253FC0B0" w14:textId="77777777" w:rsidR="001B7BE5" w:rsidRPr="00E924BC" w:rsidRDefault="001B7BE5" w:rsidP="007E605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690E612" w14:textId="6E26FDC0" w:rsidR="00C026F4" w:rsidRPr="00E924BC" w:rsidRDefault="00C026F4" w:rsidP="00C026F4">
      <w:pPr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E924BC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4</w:t>
      </w:r>
      <w:r w:rsidRPr="00E924BC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D95979">
        <w:rPr>
          <w:rFonts w:ascii="Browallia New" w:hAnsi="Browallia New" w:cs="Browallia New"/>
          <w:color w:val="000000"/>
          <w:spacing w:val="-6"/>
          <w:lang w:val="en-GB"/>
        </w:rPr>
        <w:t>7</w:t>
      </w:r>
    </w:p>
    <w:p w14:paraId="44507FFC" w14:textId="77777777" w:rsidR="00C026F4" w:rsidRPr="00E924BC" w:rsidRDefault="00C026F4" w:rsidP="007E6056">
      <w:pPr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</w:p>
    <w:p w14:paraId="6326A6AA" w14:textId="742C9A4D" w:rsidR="007E6056" w:rsidRPr="00E924BC" w:rsidRDefault="007E6056" w:rsidP="007E6056">
      <w:pPr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  <w:r w:rsidRPr="00E924BC">
        <w:rPr>
          <w:rFonts w:ascii="Browallia New" w:hAnsi="Browallia New" w:cs="Browallia New"/>
          <w:color w:val="000000"/>
          <w:u w:val="single"/>
          <w:cs/>
          <w:lang w:val="en-GB"/>
        </w:rPr>
        <w:t>การโอนระหว่างระดับของชั้นมูลค่ายุติธรรม</w:t>
      </w:r>
    </w:p>
    <w:p w14:paraId="694D6089" w14:textId="587D4A00" w:rsidR="0050487D" w:rsidRPr="00E924BC" w:rsidRDefault="0050487D" w:rsidP="007E605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7CF901E" w14:textId="677988FF" w:rsidR="0050487D" w:rsidRPr="00E924BC" w:rsidRDefault="00594C37" w:rsidP="0050487D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 w:hint="cs"/>
          <w:color w:val="000000"/>
          <w:cs/>
          <w:lang w:val="en-GB"/>
        </w:rPr>
        <w:t>สำหรับ</w:t>
      </w:r>
      <w:r w:rsidR="0050487D" w:rsidRPr="00E924BC">
        <w:rPr>
          <w:rFonts w:ascii="Browallia New" w:hAnsi="Browallia New" w:cs="Browallia New"/>
          <w:color w:val="000000"/>
          <w:cs/>
          <w:lang w:val="en-GB"/>
        </w:rPr>
        <w:t xml:space="preserve">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="0050487D" w:rsidRPr="00E924BC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E924BC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="0050487D" w:rsidRPr="00E924BC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E924BC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50487D" w:rsidRPr="00E924BC">
        <w:rPr>
          <w:rFonts w:ascii="Browallia New" w:hAnsi="Browallia New" w:cs="Browallia New"/>
          <w:color w:val="000000"/>
          <w:cs/>
          <w:lang w:val="en-GB"/>
        </w:rPr>
        <w:t xml:space="preserve"> ไม่มีการเปลี่ยนแปลงในสภาพเศรษฐกิจหรือธุรกิจที่เป็นสาระสำคัญซึ่งส่งผลต่อมูลค่ายุติธรรมของสินทรัพย์สินทางการเงินของ</w:t>
      </w:r>
      <w:r w:rsidRPr="00E924BC">
        <w:rPr>
          <w:rFonts w:ascii="Browallia New" w:hAnsi="Browallia New" w:cs="Browallia New" w:hint="cs"/>
          <w:color w:val="000000"/>
          <w:cs/>
          <w:lang w:val="en-GB"/>
        </w:rPr>
        <w:t>กลุ่มกิจการ</w:t>
      </w:r>
      <w:r w:rsidR="0050487D" w:rsidRPr="00E924BC">
        <w:rPr>
          <w:rFonts w:ascii="Browallia New" w:hAnsi="Browallia New" w:cs="Browallia New"/>
          <w:color w:val="000000"/>
          <w:cs/>
          <w:lang w:val="en-GB"/>
        </w:rPr>
        <w:t xml:space="preserve"> และไม่มีการเปลี่ยนแปลงการจัดประเภทของสินทรัพย์ทางการเงิน </w:t>
      </w:r>
    </w:p>
    <w:p w14:paraId="40D87A5B" w14:textId="77777777" w:rsidR="0050487D" w:rsidRPr="00E924BC" w:rsidRDefault="0050487D" w:rsidP="0050487D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B5DF3E8" w14:textId="07CE1B08" w:rsidR="00065223" w:rsidRPr="00E924BC" w:rsidRDefault="0050487D" w:rsidP="00065223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cs/>
          <w:lang w:val="en-GB"/>
        </w:rPr>
        <w:t>ไม่มีรายการโอนระหว่างระดับของลำดับชั้นมูลค่ายุติธรรม และไม่มีการเปลี่ยนแปลงเทคนิคในการประเมินมูลค่าในระหว่างปี</w:t>
      </w:r>
    </w:p>
    <w:p w14:paraId="08EFAB45" w14:textId="45E48414" w:rsidR="001348E6" w:rsidRPr="00E924BC" w:rsidRDefault="001348E6">
      <w:pPr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06532" w:rsidRPr="00E924BC" w14:paraId="599F3626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1558A15" w14:textId="74BF93C2" w:rsidR="00006532" w:rsidRPr="00E924BC" w:rsidRDefault="00006532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5" w:name="_Hlk158110275"/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ประมาณการทางบัญชีที่สำคัญ และการใช้</w:t>
            </w:r>
            <w:r w:rsidR="00011838" w:rsidRPr="00E924B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วิจารณญาณ</w:t>
            </w:r>
          </w:p>
        </w:tc>
      </w:tr>
      <w:bookmarkEnd w:id="5"/>
    </w:tbl>
    <w:p w14:paraId="4D59771C" w14:textId="641A6E2A" w:rsidR="0034032C" w:rsidRPr="00E924BC" w:rsidRDefault="0034032C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7427C95" w14:textId="49003A84" w:rsidR="0034032C" w:rsidRPr="00E924BC" w:rsidRDefault="0034032C" w:rsidP="0034032C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cs/>
          <w:lang w:val="en-GB"/>
        </w:rPr>
        <w:t>การประมาณการข้อสมมติฐานและการใช้</w:t>
      </w:r>
      <w:r w:rsidR="00011838" w:rsidRPr="00E924BC">
        <w:rPr>
          <w:rFonts w:ascii="Browallia New" w:hAnsi="Browallia New" w:cs="Browallia New"/>
          <w:color w:val="000000"/>
          <w:cs/>
          <w:lang w:val="en-GB"/>
        </w:rPr>
        <w:t>วิจารณญาณ</w:t>
      </w:r>
      <w:r w:rsidRPr="00E924BC">
        <w:rPr>
          <w:rFonts w:ascii="Browallia New" w:hAnsi="Browallia New" w:cs="Browallia New"/>
          <w:color w:val="000000"/>
          <w:cs/>
          <w:lang w:val="en-GB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273F84" w:rsidRPr="00E924BC">
        <w:rPr>
          <w:rFonts w:ascii="Browallia New" w:hAnsi="Browallia New" w:cs="Browallia New"/>
          <w:color w:val="000000"/>
          <w:cs/>
          <w:lang w:val="en-GB"/>
        </w:rPr>
        <w:t>ความ</w:t>
      </w:r>
      <w:r w:rsidRPr="00E924BC">
        <w:rPr>
          <w:rFonts w:ascii="Browallia New" w:hAnsi="Browallia New" w:cs="Browallia New"/>
          <w:color w:val="000000"/>
          <w:cs/>
          <w:lang w:val="en-GB"/>
        </w:rPr>
        <w:t>สมเหตุสมผลในสถานการณ์ขณะนั้น</w:t>
      </w:r>
    </w:p>
    <w:p w14:paraId="19A23487" w14:textId="77777777" w:rsidR="00195DE5" w:rsidRPr="00E924BC" w:rsidRDefault="00195DE5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82AF77C" w14:textId="05B3BA63" w:rsidR="00195DE5" w:rsidRPr="00E924BC" w:rsidRDefault="00B250A5" w:rsidP="00195DE5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lang w:val="en-GB"/>
        </w:rPr>
      </w:pPr>
      <w:r w:rsidRPr="00B250A5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195DE5" w:rsidRPr="00E924BC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B250A5">
        <w:rPr>
          <w:rFonts w:ascii="Browallia New" w:hAnsi="Browallia New" w:cs="Browallia New"/>
          <w:b/>
          <w:bCs/>
          <w:color w:val="000000"/>
          <w:lang w:val="en-GB"/>
        </w:rPr>
        <w:t>1</w:t>
      </w:r>
      <w:r w:rsidR="00195DE5" w:rsidRPr="00E924BC">
        <w:rPr>
          <w:rFonts w:ascii="Browallia New" w:hAnsi="Browallia New" w:cs="Browallia New"/>
          <w:b/>
          <w:bCs/>
          <w:color w:val="000000"/>
          <w:lang w:val="en-GB"/>
        </w:rPr>
        <w:tab/>
      </w:r>
      <w:r w:rsidR="00195DE5" w:rsidRPr="00E924BC">
        <w:rPr>
          <w:rFonts w:ascii="Browallia New" w:hAnsi="Browallia New" w:cs="Browallia New"/>
          <w:b/>
          <w:bCs/>
          <w:color w:val="000000"/>
          <w:cs/>
          <w:lang w:val="en-GB"/>
        </w:rPr>
        <w:t>การด้อยค่าของค่าความนิยม</w:t>
      </w:r>
    </w:p>
    <w:p w14:paraId="5DEB4F65" w14:textId="1CC5A415" w:rsidR="00195DE5" w:rsidRPr="00E924BC" w:rsidRDefault="00195DE5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A07D6ED" w14:textId="5499979B" w:rsidR="001927B3" w:rsidRPr="00E924BC" w:rsidRDefault="001927B3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spacing w:val="-4"/>
          <w:cs/>
          <w:lang w:val="en-GB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การคำนวณนี้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ใช้ประมาณการกระแสเงินสดซึ่งอ้างอิงจากงบประมาณทางการเงินครอบคลุมระยะเวลา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5</w:t>
      </w:r>
      <w:r w:rsidRPr="00E924BC">
        <w:rPr>
          <w:rFonts w:ascii="Browallia New" w:hAnsi="Browallia New" w:cs="Browallia New"/>
          <w:color w:val="000000"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cs/>
          <w:lang w:val="en-GB"/>
        </w:rPr>
        <w:t>ปี ซึ่งได้รับอนุมัติจากผู้บริหาร</w:t>
      </w:r>
    </w:p>
    <w:p w14:paraId="09CD1366" w14:textId="7B202F8A" w:rsidR="001927B3" w:rsidRPr="00E924BC" w:rsidRDefault="001927B3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B6DE69B" w14:textId="79B89D2B" w:rsidR="001927B3" w:rsidRPr="00E924BC" w:rsidRDefault="001927B3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กระแสเงินสดหลังจากปีที่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5</w:t>
      </w:r>
      <w:r w:rsidRPr="00E924B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ใช้ประมาณการของอัตราการเติบโตดังกล่าวตามหมายเหตุข้อ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17</w:t>
      </w:r>
      <w:r w:rsidRPr="00E924B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spacing w:val="-4"/>
          <w:cs/>
          <w:lang w:val="en-GB"/>
        </w:rPr>
        <w:t>อัตราการเติบโตดังกล่าว</w:t>
      </w:r>
      <w:r w:rsidRPr="00E924BC">
        <w:rPr>
          <w:rFonts w:ascii="Browallia New" w:hAnsi="Browallia New" w:cs="Browallia New"/>
          <w:color w:val="000000"/>
          <w:cs/>
          <w:lang w:val="en-GB"/>
        </w:rPr>
        <w:t>สอดคล้องกับการคาดการณ์อัตราการเติบโตที่รวมอยู่ในรายงานของอุตสาหกรรม โดยเฉพาะของหน่วยสินทรัพย์</w:t>
      </w:r>
      <w:r w:rsidR="00B712DF" w:rsidRPr="00E924BC">
        <w:rPr>
          <w:rFonts w:ascii="Browallia New" w:hAnsi="Browallia New" w:cs="Browallia New"/>
          <w:color w:val="000000"/>
          <w:lang w:val="en-GB"/>
        </w:rPr>
        <w:br/>
      </w:r>
      <w:r w:rsidRPr="00E924BC">
        <w:rPr>
          <w:rFonts w:ascii="Browallia New" w:hAnsi="Browallia New" w:cs="Browallia New"/>
          <w:color w:val="000000"/>
          <w:cs/>
          <w:lang w:val="en-GB"/>
        </w:rPr>
        <w:t>ที่ก่อให้เกิดเงินสดนั้นดำเนินงานอยู่</w:t>
      </w:r>
    </w:p>
    <w:p w14:paraId="65347F63" w14:textId="250AE9D5" w:rsidR="001927B3" w:rsidRPr="00E924BC" w:rsidRDefault="001927B3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60DC77B" w14:textId="55CA77CB" w:rsidR="00633FD4" w:rsidRPr="00E924BC" w:rsidRDefault="00B250A5" w:rsidP="00633FD4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cs/>
        </w:rPr>
      </w:pPr>
      <w:r w:rsidRPr="00B250A5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633FD4" w:rsidRPr="00E924BC">
        <w:rPr>
          <w:rFonts w:ascii="Browallia New" w:hAnsi="Browallia New" w:cs="Browallia New"/>
          <w:b/>
          <w:bCs/>
          <w:color w:val="000000"/>
          <w:cs/>
        </w:rPr>
        <w:t>.</w:t>
      </w:r>
      <w:r w:rsidRPr="00B250A5">
        <w:rPr>
          <w:rFonts w:ascii="Browallia New" w:hAnsi="Browallia New" w:cs="Browallia New"/>
          <w:b/>
          <w:bCs/>
          <w:color w:val="000000"/>
          <w:lang w:val="en-GB"/>
        </w:rPr>
        <w:t>2</w:t>
      </w:r>
      <w:r w:rsidR="00633FD4" w:rsidRPr="00E924BC">
        <w:rPr>
          <w:rFonts w:ascii="Browallia New" w:hAnsi="Browallia New" w:cs="Browallia New"/>
          <w:b/>
          <w:bCs/>
          <w:color w:val="000000"/>
          <w:cs/>
        </w:rPr>
        <w:tab/>
        <w:t>การด้อยค่าของเบี้ยประกันภัยค้างรับ</w:t>
      </w:r>
    </w:p>
    <w:p w14:paraId="2EB94EB8" w14:textId="598B97DA" w:rsidR="00633FD4" w:rsidRPr="00E924BC" w:rsidRDefault="00633FD4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41EF749" w14:textId="547CA61E" w:rsidR="00F67A89" w:rsidRPr="00E924BC" w:rsidRDefault="00F67A89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cs/>
          <w:lang w:val="en-GB"/>
        </w:rPr>
        <w:t>กลุ่มกิจการได้กำหนดค่าเผื่อหนี้สงสัยจะสูญเพื่อให้สะท้อนถึงการด้อยค่าของค่าเบี้ยประกันภัยค้างรับซึ่งคาดว่า</w:t>
      </w:r>
      <w:r w:rsidR="001B7BE5" w:rsidRPr="00E924BC">
        <w:rPr>
          <w:rFonts w:ascii="Browallia New" w:hAnsi="Browallia New" w:cs="Browallia New"/>
          <w:color w:val="000000"/>
          <w:cs/>
          <w:lang w:val="en-GB"/>
        </w:rPr>
        <w:br/>
      </w:r>
      <w:r w:rsidRPr="00E924BC">
        <w:rPr>
          <w:rFonts w:ascii="Browallia New" w:hAnsi="Browallia New" w:cs="Browallia New"/>
          <w:color w:val="000000"/>
          <w:cs/>
          <w:lang w:val="en-GB"/>
        </w:rPr>
        <w:t>จะเรียกเก็บไม่ได้จากเบี้ยประกันภัยค้างรับ ค่าเผื่อหนี้สงสัยจะสูญประมาณจากประสบการณ์การเรียกเก็บหนี้ในอดีตและตามสถานะปัจจุบันของเบี้ยประกันภัยค้างรับ ณ วันที่ในงบฐานะการเงิน</w:t>
      </w:r>
      <w:r w:rsidRPr="00E924BC">
        <w:rPr>
          <w:rFonts w:ascii="Browallia New" w:hAnsi="Browallia New" w:cs="Browallia New"/>
          <w:color w:val="000000"/>
          <w:lang w:val="en-GB"/>
        </w:rPr>
        <w:t xml:space="preserve"> </w:t>
      </w:r>
    </w:p>
    <w:p w14:paraId="1A71C299" w14:textId="1967D09B" w:rsidR="00F67A89" w:rsidRPr="00E924BC" w:rsidRDefault="00F67A89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405335B" w14:textId="06FF943E" w:rsidR="00F67A89" w:rsidRPr="00E924BC" w:rsidRDefault="00B250A5" w:rsidP="00F67A89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lang w:val="en-GB"/>
        </w:rPr>
      </w:pPr>
      <w:r w:rsidRPr="00B250A5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F67A89" w:rsidRPr="00E924BC">
        <w:rPr>
          <w:rFonts w:ascii="Browallia New" w:hAnsi="Browallia New" w:cs="Browallia New"/>
          <w:b/>
          <w:bCs/>
          <w:color w:val="000000"/>
          <w:cs/>
          <w:lang w:val="en-GB"/>
        </w:rPr>
        <w:t>.</w:t>
      </w:r>
      <w:r w:rsidRPr="00B250A5">
        <w:rPr>
          <w:rFonts w:ascii="Browallia New" w:hAnsi="Browallia New" w:cs="Browallia New"/>
          <w:b/>
          <w:bCs/>
          <w:color w:val="000000"/>
          <w:lang w:val="en-GB"/>
        </w:rPr>
        <w:t>3</w:t>
      </w:r>
      <w:r w:rsidR="00F67A89" w:rsidRPr="00E924BC">
        <w:rPr>
          <w:rFonts w:ascii="Browallia New" w:hAnsi="Browallia New" w:cs="Browallia New"/>
          <w:b/>
          <w:bCs/>
          <w:color w:val="000000"/>
          <w:cs/>
          <w:lang w:val="en-GB"/>
        </w:rPr>
        <w:tab/>
        <w:t>ประมาณการสินทรัพย์จากการประกันภัยต่อ</w:t>
      </w:r>
    </w:p>
    <w:p w14:paraId="3EBA8175" w14:textId="5140D5F6" w:rsidR="00F67A89" w:rsidRPr="00E924BC" w:rsidRDefault="00F67A89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10EFF94" w14:textId="51A9847D" w:rsidR="001348E6" w:rsidRPr="00E924BC" w:rsidRDefault="00EC591F" w:rsidP="001348E6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E924BC">
        <w:rPr>
          <w:rFonts w:ascii="Browallia New" w:hAnsi="Browallia New" w:cs="Browallia New"/>
          <w:color w:val="000000"/>
          <w:cs/>
          <w:lang w:val="en-GB"/>
        </w:rPr>
        <w:t>สินทรัพย์จากสัญญาประกันภัยต่อเกิดจากการประมาณการด้วยวิธีเดียวกับการประมาณการค่าสินไหมทดแทน</w:t>
      </w:r>
      <w:r w:rsidR="001B7BE5" w:rsidRPr="00E924BC">
        <w:rPr>
          <w:rFonts w:ascii="Browallia New" w:hAnsi="Browallia New" w:cs="Browallia New"/>
          <w:color w:val="000000"/>
          <w:cs/>
          <w:lang w:val="en-GB"/>
        </w:rPr>
        <w:br/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ค้างจ่ายสำหรับความเสียหายที่เกิดขึ้นแล้วแต่ยังไม่ได้รับรายงาน (หมายเหตุข้อ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4</w:t>
      </w:r>
      <w:r w:rsidR="00D50411" w:rsidRPr="00E924BC">
        <w:rPr>
          <w:rFonts w:ascii="Browallia New" w:hAnsi="Browallia New" w:cs="Browallia New"/>
          <w:color w:val="000000"/>
          <w:lang w:val="en-US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11</w:t>
      </w:r>
      <w:r w:rsidRPr="00E924BC">
        <w:rPr>
          <w:rFonts w:ascii="Browallia New" w:hAnsi="Browallia New" w:cs="Browallia New"/>
          <w:color w:val="000000"/>
          <w:cs/>
          <w:lang w:val="en-GB"/>
        </w:rPr>
        <w:t>)</w:t>
      </w:r>
      <w:r w:rsidRPr="00E924BC">
        <w:rPr>
          <w:rFonts w:ascii="Browallia New" w:hAnsi="Browallia New" w:cs="Browallia New"/>
          <w:color w:val="000000"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cs/>
          <w:lang w:val="en-GB"/>
        </w:rPr>
        <w:t>และการคำนวณสำรองเบี้ยประกันที่ยังไม่ถือเป็นรายได้ สินทรัพย์จากการประกันภัยต่อจะถูกประเมิน ณ วันปิดบัญชี เพื่อให้จำนวนเงินที่แสดงในงบการเงินสะท้อนจำนวนเงินที่คาดว่าจะได้รับในอนาคต โดยพิจารณาจากการอันดับความน่าเชื่อถือของบริษัท</w:t>
      </w:r>
      <w:r w:rsidR="001B7BE5" w:rsidRPr="00E924BC">
        <w:rPr>
          <w:rFonts w:ascii="Browallia New" w:hAnsi="Browallia New" w:cs="Browallia New"/>
          <w:color w:val="000000"/>
          <w:cs/>
          <w:lang w:val="en-GB"/>
        </w:rPr>
        <w:br/>
      </w:r>
      <w:r w:rsidRPr="00E924BC">
        <w:rPr>
          <w:rFonts w:ascii="Browallia New" w:hAnsi="Browallia New" w:cs="Browallia New"/>
          <w:color w:val="000000"/>
          <w:cs/>
          <w:lang w:val="en-GB"/>
        </w:rPr>
        <w:t>รับประกันภัยต่อและเงื่อนไขสัญญาประกันภัยต่อ</w:t>
      </w:r>
    </w:p>
    <w:p w14:paraId="3FC1B9C0" w14:textId="77777777" w:rsidR="001348E6" w:rsidRPr="00E924BC" w:rsidRDefault="001348E6">
      <w:pPr>
        <w:rPr>
          <w:rFonts w:ascii="Browallia New" w:hAnsi="Browallia New" w:cs="Browallia New"/>
          <w:color w:val="000000"/>
          <w:cs/>
          <w:lang w:val="en-GB"/>
        </w:rPr>
      </w:pPr>
      <w:r w:rsidRPr="00E924BC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7C741A4A" w14:textId="5156E40A" w:rsidR="00947B60" w:rsidRPr="00641270" w:rsidRDefault="00B250A5" w:rsidP="00947B60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cs/>
        </w:rPr>
      </w:pPr>
      <w:r w:rsidRPr="00B250A5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7</w:t>
      </w:r>
      <w:r w:rsidR="00947B60" w:rsidRPr="00641270">
        <w:rPr>
          <w:rFonts w:ascii="Browallia New" w:hAnsi="Browallia New" w:cs="Browallia New"/>
          <w:b/>
          <w:bCs/>
          <w:color w:val="000000"/>
          <w:cs/>
        </w:rPr>
        <w:t>.</w:t>
      </w:r>
      <w:r w:rsidRPr="00B250A5">
        <w:rPr>
          <w:rFonts w:ascii="Browallia New" w:hAnsi="Browallia New" w:cs="Browallia New"/>
          <w:b/>
          <w:bCs/>
          <w:color w:val="000000"/>
          <w:lang w:val="en-GB"/>
        </w:rPr>
        <w:t>4</w:t>
      </w:r>
      <w:r w:rsidR="00947B60" w:rsidRPr="00641270">
        <w:rPr>
          <w:rFonts w:ascii="Browallia New" w:hAnsi="Browallia New" w:cs="Browallia New"/>
          <w:b/>
          <w:bCs/>
          <w:color w:val="000000"/>
          <w:cs/>
        </w:rPr>
        <w:tab/>
        <w:t>ภาษีเงินได้รอตัดบัญชี</w:t>
      </w:r>
    </w:p>
    <w:p w14:paraId="69C9C414" w14:textId="77777777" w:rsidR="00947B60" w:rsidRPr="00641270" w:rsidRDefault="00947B60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6BA4820" w14:textId="77777777" w:rsidR="00C30150" w:rsidRPr="00641270" w:rsidRDefault="00C30150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สินทรัพย์ภาษีเงินได้รอตัดบัญชีจะรับรู้เมื่อกลุ่มกิจการคาดการณ์ได้แน่นอนว่าประโยชน์ทางภาษีในอนาคตจะสามารถนำไปหักกับผลแตกต่างชั่วคราวทางภาษีเงินได้ กลุ่มกิจการได้คำนึงถึงผลประโยชน์ทางภาษีในอนาคตและการวางแผนทางภาษีอย่างรอบคอบและเป็นไปได้ เพื่อใช้ในการประเมินการรับรู้ภาษีเงินได้รอตัดบัญชี สมมติฐานของกลุ่มกิจการเกี่ยวกับความสามารถในการทำกำไรในอนาคตและการคาดการณ์ถึงการใช้ประโยชน์ของผลแตกต่างชั่วคราวทางภาษี และการเปลี่ยนแปลงในสมมติฐานที่สำคัญในแต่ละช่วงเวลานั้น อาจทำให้เกิดผลกระทบอย่างมีสาระสำคัญของฐานะทางการเงินและผลการดำเนินงานของกลุ่มกิจการ</w:t>
      </w:r>
    </w:p>
    <w:p w14:paraId="46DBD569" w14:textId="036DAB60" w:rsidR="00EC591F" w:rsidRPr="00641270" w:rsidRDefault="00EC591F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D07A5BE" w14:textId="33D58190" w:rsidR="00C30150" w:rsidRPr="00641270" w:rsidRDefault="00B250A5" w:rsidP="00C30150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cs/>
        </w:rPr>
      </w:pPr>
      <w:r w:rsidRPr="00B250A5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C30150" w:rsidRPr="00641270">
        <w:rPr>
          <w:rFonts w:ascii="Browallia New" w:hAnsi="Browallia New" w:cs="Browallia New"/>
          <w:b/>
          <w:bCs/>
          <w:color w:val="000000"/>
          <w:cs/>
        </w:rPr>
        <w:t>.</w:t>
      </w:r>
      <w:r w:rsidRPr="00B250A5">
        <w:rPr>
          <w:rFonts w:ascii="Browallia New" w:hAnsi="Browallia New" w:cs="Browallia New"/>
          <w:b/>
          <w:bCs/>
          <w:color w:val="000000"/>
          <w:lang w:val="en-GB"/>
        </w:rPr>
        <w:t>5</w:t>
      </w:r>
      <w:r w:rsidR="00C30150" w:rsidRPr="00641270">
        <w:rPr>
          <w:rFonts w:ascii="Browallia New" w:hAnsi="Browallia New" w:cs="Browallia New"/>
          <w:b/>
          <w:bCs/>
          <w:color w:val="000000"/>
          <w:cs/>
        </w:rPr>
        <w:tab/>
        <w:t>สำรองค่าสินไหมทดแทน</w:t>
      </w:r>
    </w:p>
    <w:p w14:paraId="7E6275D7" w14:textId="77777777" w:rsidR="00C30150" w:rsidRPr="00641270" w:rsidRDefault="00C30150" w:rsidP="001348E6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 w:bidi="ar-SA"/>
        </w:rPr>
      </w:pPr>
    </w:p>
    <w:p w14:paraId="7CCFF1E8" w14:textId="602B7633" w:rsidR="0034032C" w:rsidRPr="00641270" w:rsidRDefault="0034032C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กลุ่มกิจการมีการตั้งเงินสำรองสำหรับค่าสินไหมทดแทนและค่าสินไหมทดแทนค้างจ่าย ตามข้อมูลที่ได้รับจากการสำรวจความเสียหายที่เกิดขึ้น อีกทั้งยังมีการทบทวนเงินสำรองดังกล่าวทุกสิ้นรอบระยะเวลารายงาน เพื่อให้เพียงพอกับหนี้สินที่เกิดขึ้นจากสัญญาประกันภัยเท่าที่สามารถคาดการณ์ได้อย่างสมเหตุสมผล</w:t>
      </w:r>
    </w:p>
    <w:p w14:paraId="50805262" w14:textId="77777777" w:rsidR="0034032C" w:rsidRPr="00641270" w:rsidRDefault="0034032C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5E5523D" w14:textId="7C893E9A" w:rsidR="0034032C" w:rsidRPr="00641270" w:rsidRDefault="0034032C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วิธีการที่ใช้ในการประมาณการค่าสินไหมทดแทนสมบูรณ์มี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วิธี คือ วิธี 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Chain Ladder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วิธี </w:t>
      </w:r>
      <w:proofErr w:type="spellStart"/>
      <w:r w:rsidRPr="00641270">
        <w:rPr>
          <w:rFonts w:ascii="Browallia New" w:hAnsi="Browallia New" w:cs="Browallia New"/>
          <w:color w:val="000000"/>
          <w:lang w:val="en-GB"/>
        </w:rPr>
        <w:t>Bornhuetter</w:t>
      </w:r>
      <w:proofErr w:type="spellEnd"/>
      <w:r w:rsidRPr="00641270">
        <w:rPr>
          <w:rFonts w:ascii="Browallia New" w:hAnsi="Browallia New" w:cs="Browallia New"/>
          <w:color w:val="000000"/>
          <w:lang w:val="en-GB"/>
        </w:rPr>
        <w:t xml:space="preserve">-Ferguson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และวิธี 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Expected Loss Ratio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โดยนักคณิตศาสตร์ประกันภัยใช้</w:t>
      </w:r>
      <w:r w:rsidR="00011838" w:rsidRPr="00641270">
        <w:rPr>
          <w:rFonts w:ascii="Browallia New" w:hAnsi="Browallia New" w:cs="Browallia New"/>
          <w:color w:val="000000"/>
          <w:cs/>
          <w:lang w:val="en-GB"/>
        </w:rPr>
        <w:t>วิจารณญาณ</w:t>
      </w:r>
      <w:r w:rsidRPr="00641270">
        <w:rPr>
          <w:rFonts w:ascii="Browallia New" w:hAnsi="Browallia New" w:cs="Browallia New"/>
          <w:color w:val="000000"/>
          <w:cs/>
          <w:lang w:val="en-GB"/>
        </w:rPr>
        <w:t>ในการพิจารณาเลือกวิธีในการคำนวณ</w:t>
      </w:r>
      <w:r w:rsidR="001B7BE5" w:rsidRPr="00641270">
        <w:rPr>
          <w:rFonts w:ascii="Browallia New" w:hAnsi="Browallia New" w:cs="Browallia New"/>
          <w:color w:val="000000"/>
          <w:cs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>ค่าสินไหมทดแทนสมบูรณ์ให้เหมาะสมสำหรับแต่ละประเภทการประกันภัย โดยทำการคำนวณทั้งก่อนหักประกันภัยต่อและหลังหักประกันภัยต่อ</w:t>
      </w:r>
    </w:p>
    <w:p w14:paraId="2990E9CB" w14:textId="77777777" w:rsidR="0034032C" w:rsidRPr="00641270" w:rsidRDefault="0034032C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0CF3933" w14:textId="669EE7CA" w:rsidR="0034032C" w:rsidRPr="00641270" w:rsidRDefault="0034032C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อย่างไรก็ตาม เนื่องจากความไม่แน่นอนในการตั้งประมาณการหนี้สินสำหรับค่าสินไหมทดแทน ค่าสินไหมทดแทนสุดท้ายอาจมีผลแตกต่างอย่างเป็นสาระสำคัญกับหนี้สินที่ได้ตั้งอยู่เดิม</w:t>
      </w:r>
    </w:p>
    <w:p w14:paraId="792F2784" w14:textId="210BEBD1" w:rsidR="00C30150" w:rsidRPr="00641270" w:rsidRDefault="00C30150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6A155DE" w14:textId="2606FA7D" w:rsidR="00C30150" w:rsidRPr="00641270" w:rsidRDefault="00B250A5" w:rsidP="00C30150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cs/>
        </w:rPr>
      </w:pPr>
      <w:r w:rsidRPr="00B250A5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C30150" w:rsidRPr="00641270">
        <w:rPr>
          <w:rFonts w:ascii="Browallia New" w:hAnsi="Browallia New" w:cs="Browallia New"/>
          <w:b/>
          <w:bCs/>
          <w:color w:val="000000"/>
          <w:lang w:val="en-GB"/>
        </w:rPr>
        <w:t>.</w:t>
      </w:r>
      <w:r w:rsidRPr="00B250A5">
        <w:rPr>
          <w:rFonts w:ascii="Browallia New" w:hAnsi="Browallia New" w:cs="Browallia New"/>
          <w:b/>
          <w:bCs/>
          <w:color w:val="000000"/>
          <w:lang w:val="en-GB"/>
        </w:rPr>
        <w:t>6</w:t>
      </w:r>
      <w:r w:rsidR="00C30150" w:rsidRPr="00641270">
        <w:rPr>
          <w:rFonts w:ascii="Browallia New" w:hAnsi="Browallia New" w:cs="Browallia New"/>
          <w:b/>
          <w:bCs/>
          <w:color w:val="000000"/>
          <w:cs/>
        </w:rPr>
        <w:tab/>
        <w:t>สำรองความเสี่ยงภัยที่</w:t>
      </w:r>
      <w:r w:rsidR="00BE6AB8" w:rsidRPr="00641270">
        <w:rPr>
          <w:rFonts w:ascii="Browallia New" w:hAnsi="Browallia New" w:cs="Browallia New"/>
          <w:b/>
          <w:bCs/>
          <w:color w:val="000000"/>
          <w:cs/>
        </w:rPr>
        <w:t>ยัง</w:t>
      </w:r>
      <w:r w:rsidR="00C30150" w:rsidRPr="00641270">
        <w:rPr>
          <w:rFonts w:ascii="Browallia New" w:hAnsi="Browallia New" w:cs="Browallia New"/>
          <w:b/>
          <w:bCs/>
          <w:color w:val="000000"/>
          <w:cs/>
        </w:rPr>
        <w:t>ไม่สิ้นสุด</w:t>
      </w:r>
    </w:p>
    <w:p w14:paraId="616263F3" w14:textId="01417DE7" w:rsidR="00C30150" w:rsidRPr="00641270" w:rsidRDefault="00C30150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7E17F12" w14:textId="75C9CD60" w:rsidR="00EA2D7C" w:rsidRPr="00641270" w:rsidRDefault="00EA2D7C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สำรองประกันภัยสำหรับความเสี่ยงภัยที่ยังไม่สิ้นสุดคำนวณตามวิธีการทางคณิตศาสตร์ประกันภัย โดยใช้การประมาณการที่ดีที่สุดของค่าสินไหมทดแทนที่คาดว่าจะเกิดขึ้นในระยะเวลาเอาประกันที่เหลืออยู่ ซึ่งการประมาณเงินสำรองดังกล่าวจำเป็นต้องใช้</w:t>
      </w:r>
      <w:r w:rsidR="00011838" w:rsidRPr="00641270">
        <w:rPr>
          <w:rFonts w:ascii="Browallia New" w:hAnsi="Browallia New" w:cs="Browallia New"/>
          <w:color w:val="000000"/>
          <w:cs/>
          <w:lang w:val="en-GB"/>
        </w:rPr>
        <w:t>วิจารณญาณ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ของฝ่ายบริหาร ซึ่งอ้างอิงจากข้อมูลในอดีตและประมาณการอย่างดีที่สุด </w:t>
      </w:r>
      <w:r w:rsidR="001B7BE5" w:rsidRPr="00641270">
        <w:rPr>
          <w:rFonts w:ascii="Browallia New" w:hAnsi="Browallia New" w:cs="Browallia New"/>
          <w:color w:val="000000"/>
          <w:cs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>ณ ขณะนั้น</w:t>
      </w:r>
    </w:p>
    <w:p w14:paraId="4887AC15" w14:textId="40D48186" w:rsidR="00EA2D7C" w:rsidRPr="00641270" w:rsidRDefault="00EA2D7C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C1C8CAB" w14:textId="7CA60E98" w:rsidR="00EA2D7C" w:rsidRPr="00641270" w:rsidRDefault="00B250A5" w:rsidP="00EA2D7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cs/>
        </w:rPr>
      </w:pPr>
      <w:r w:rsidRPr="00B250A5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EA2D7C" w:rsidRPr="00641270">
        <w:rPr>
          <w:rFonts w:ascii="Browallia New" w:hAnsi="Browallia New" w:cs="Browallia New"/>
          <w:b/>
          <w:bCs/>
          <w:color w:val="000000"/>
          <w:cs/>
        </w:rPr>
        <w:t>.</w:t>
      </w:r>
      <w:r w:rsidRPr="00B250A5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EA2D7C" w:rsidRPr="00641270">
        <w:rPr>
          <w:rFonts w:ascii="Browallia New" w:hAnsi="Browallia New" w:cs="Browallia New"/>
          <w:b/>
          <w:bCs/>
          <w:color w:val="000000"/>
          <w:cs/>
        </w:rPr>
        <w:tab/>
        <w:t>การทดสอบความเพียงพอของหนี้สิน</w:t>
      </w:r>
    </w:p>
    <w:p w14:paraId="03D16430" w14:textId="26B9E44B" w:rsidR="00EA2D7C" w:rsidRPr="00641270" w:rsidRDefault="00EA2D7C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1F0BCCF" w14:textId="0CF730B0" w:rsidR="001348E6" w:rsidRPr="00641270" w:rsidRDefault="00EA2D7C" w:rsidP="001348E6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ณ วันสิ้นรอบระยะเวลารายงาน กลุ่มกิจการจะทำการทดสอบความเพียงพอของหนี้สินจากสัญญาประกันภัยที่รับรู้ใน</w:t>
      </w:r>
      <w:r w:rsidRPr="00641270">
        <w:rPr>
          <w:rFonts w:ascii="Browallia New" w:hAnsi="Browallia New" w:cs="Browallia New"/>
          <w:color w:val="000000"/>
          <w:cs/>
          <w:lang w:val="en-GB"/>
        </w:rPr>
        <w:br/>
        <w:t>งบฐานะทางการเงิน โดยเปรียบเทียบกับประมาณการปัจจุบันของกระแสเงินสดในอนาคตที่เกิดจากสัญญาประกันภัย หากการประเมินนั้นแสดงให้เห็นว่ามูลค่าตามบัญชีของหนี้สินจากสัญญาประกันภัยหักด้วยต้นทุนในการได้มารอตัดบัญชีที่เกี่ยวข้องไม่เพียงพอเมื่อเทียบกับการประมาณการกระแสเงินสดในอนาคต มูลค่าหนี้สินจะถูกเพิ่มขึ้นเท่ากับจำนวนที่ไม่เพียงพอดังกล่าวและจะรับรู้ส่วนที่ไม่เพียงพอทั้งหมดนั้นในกำไรหรือขาดทุน</w:t>
      </w:r>
    </w:p>
    <w:p w14:paraId="55D94D5B" w14:textId="77777777" w:rsidR="001348E6" w:rsidRPr="00641270" w:rsidRDefault="001348E6">
      <w:pPr>
        <w:rPr>
          <w:rFonts w:ascii="Browallia New" w:hAnsi="Browallia New" w:cs="Browallia New"/>
          <w:color w:val="000000"/>
          <w:cs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1BF8F618" w14:textId="3BCE6639" w:rsidR="00EA2D7C" w:rsidRPr="00641270" w:rsidRDefault="00B250A5" w:rsidP="00EA2D7C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cs/>
        </w:rPr>
      </w:pPr>
      <w:r w:rsidRPr="00B250A5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7</w:t>
      </w:r>
      <w:r w:rsidR="00EA2D7C" w:rsidRPr="00641270">
        <w:rPr>
          <w:rFonts w:ascii="Browallia New" w:hAnsi="Browallia New" w:cs="Browallia New"/>
          <w:b/>
          <w:bCs/>
          <w:color w:val="000000"/>
          <w:cs/>
        </w:rPr>
        <w:t>.</w:t>
      </w:r>
      <w:r w:rsidRPr="00B250A5">
        <w:rPr>
          <w:rFonts w:ascii="Browallia New" w:hAnsi="Browallia New" w:cs="Browallia New"/>
          <w:b/>
          <w:bCs/>
          <w:color w:val="000000"/>
          <w:lang w:val="en-GB"/>
        </w:rPr>
        <w:t>8</w:t>
      </w:r>
      <w:r w:rsidR="00EA2D7C" w:rsidRPr="00641270">
        <w:rPr>
          <w:rFonts w:ascii="Browallia New" w:hAnsi="Browallia New" w:cs="Browallia New"/>
          <w:b/>
          <w:bCs/>
          <w:color w:val="000000"/>
          <w:cs/>
        </w:rPr>
        <w:tab/>
        <w:t>ผลประโยชน์พนักงาน</w:t>
      </w:r>
    </w:p>
    <w:p w14:paraId="7CC490EE" w14:textId="1FF644E1" w:rsidR="00EA2D7C" w:rsidRPr="00641270" w:rsidRDefault="00EA2D7C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E34E323" w14:textId="188ABD3A" w:rsidR="00D45579" w:rsidRPr="00641270" w:rsidRDefault="00D45579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หนี้สินผลประโยชน์พนักงานคำนวณโดยนักคณิตศาสตร์อิสระ หนี้สินที่รับรู้ในงบฐานะการเงินคำนวณโดยการใช้วิธีประมาณการจากข้อสมมติฐานต่าง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ๆ ซึ่งรวมถึงอัตราการเพิ่มขึ้นของเงินเดือนพนักงาน และอัตราการเปลี่ยนแปลงในจำนวนพนักงาน การเปลี่ยนแปลงในอัตราเหล่านี้มีผลต่อประมาณการผลประโยชน์พนักงาน ในทุกปีกลุ่มกิจการได้มีการทบทวนข้อสมมติฐานที่เหมาะสมซึ่งสะท้อนถึงประมาณการผลประโยชน์พนักงานที่คาดว่าจะต้องจ่ายให้กับพนักงาน </w:t>
      </w:r>
    </w:p>
    <w:p w14:paraId="6002B44A" w14:textId="62CB741D" w:rsidR="00D45579" w:rsidRPr="00641270" w:rsidRDefault="00D45579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54CF751" w14:textId="58FF94EE" w:rsidR="00D45579" w:rsidRPr="00641270" w:rsidRDefault="00B250A5" w:rsidP="00D45579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cs/>
        </w:rPr>
      </w:pPr>
      <w:r w:rsidRPr="00B250A5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D45579" w:rsidRPr="00641270">
        <w:rPr>
          <w:rFonts w:ascii="Browallia New" w:hAnsi="Browallia New" w:cs="Browallia New"/>
          <w:b/>
          <w:bCs/>
          <w:color w:val="000000"/>
          <w:cs/>
        </w:rPr>
        <w:t>.</w:t>
      </w:r>
      <w:r w:rsidRPr="00B250A5">
        <w:rPr>
          <w:rFonts w:ascii="Browallia New" w:hAnsi="Browallia New" w:cs="Browallia New"/>
          <w:b/>
          <w:bCs/>
          <w:color w:val="000000"/>
          <w:lang w:val="en-GB"/>
        </w:rPr>
        <w:t>9</w:t>
      </w:r>
      <w:r w:rsidR="00D45579" w:rsidRPr="00641270">
        <w:rPr>
          <w:rFonts w:ascii="Browallia New" w:hAnsi="Browallia New" w:cs="Browallia New"/>
          <w:b/>
          <w:bCs/>
          <w:color w:val="000000"/>
          <w:cs/>
        </w:rPr>
        <w:tab/>
      </w:r>
      <w:r w:rsidR="00BE3B3A" w:rsidRPr="00641270">
        <w:rPr>
          <w:rFonts w:ascii="Browallia New" w:hAnsi="Browallia New" w:cs="Browallia New"/>
          <w:b/>
          <w:bCs/>
          <w:color w:val="000000"/>
          <w:cs/>
        </w:rPr>
        <w:t>มูลค่ายุติธรรมของสินทรัพย์ทางการเงิน</w:t>
      </w:r>
    </w:p>
    <w:p w14:paraId="6EF08D8F" w14:textId="00EB77E8" w:rsidR="00BE3B3A" w:rsidRPr="00641270" w:rsidRDefault="00BE3B3A" w:rsidP="001348E6">
      <w:pPr>
        <w:ind w:left="540"/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p w14:paraId="45BD2668" w14:textId="0E179CD4" w:rsidR="00D45579" w:rsidRPr="00641270" w:rsidRDefault="00BE3B3A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</w:t>
      </w:r>
      <w:r w:rsidR="00011838" w:rsidRPr="00641270">
        <w:rPr>
          <w:rFonts w:ascii="Browallia New" w:hAnsi="Browallia New" w:cs="Browallia New"/>
          <w:color w:val="000000"/>
          <w:cs/>
          <w:lang w:val="en-GB"/>
        </w:rPr>
        <w:t>วิจารณญาณ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</w:t>
      </w:r>
    </w:p>
    <w:p w14:paraId="25C508AF" w14:textId="12EAF20D" w:rsidR="007E1182" w:rsidRPr="00641270" w:rsidRDefault="007E1182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1951F56" w14:textId="394C314F" w:rsidR="007E1182" w:rsidRPr="00641270" w:rsidRDefault="00B250A5" w:rsidP="007E1182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eastAsia="Arial Unicode MS" w:hAnsi="Browallia New" w:cs="Browallia New"/>
          <w:color w:val="000000"/>
        </w:rPr>
      </w:pPr>
      <w:r w:rsidRPr="00B250A5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7E1182" w:rsidRPr="00641270">
        <w:rPr>
          <w:rFonts w:ascii="Browallia New" w:hAnsi="Browallia New" w:cs="Browallia New"/>
          <w:b/>
          <w:bCs/>
          <w:color w:val="000000"/>
          <w:cs/>
        </w:rPr>
        <w:t>.</w:t>
      </w:r>
      <w:r w:rsidRPr="00B250A5">
        <w:rPr>
          <w:rFonts w:ascii="Browallia New" w:hAnsi="Browallia New" w:cs="Browallia New"/>
          <w:b/>
          <w:bCs/>
          <w:color w:val="000000"/>
          <w:lang w:val="en-GB"/>
        </w:rPr>
        <w:t>10</w:t>
      </w:r>
      <w:r w:rsidR="007E1182" w:rsidRPr="00641270">
        <w:rPr>
          <w:rFonts w:ascii="Browallia New" w:hAnsi="Browallia New" w:cs="Browallia New"/>
          <w:b/>
          <w:bCs/>
          <w:color w:val="000000"/>
          <w:cs/>
        </w:rPr>
        <w:tab/>
      </w:r>
      <w:bookmarkStart w:id="6" w:name="_Toc86937207"/>
      <w:r w:rsidR="007E1182" w:rsidRPr="00641270">
        <w:rPr>
          <w:rFonts w:ascii="Browallia New" w:hAnsi="Browallia New" w:cs="Browallia New"/>
          <w:b/>
          <w:bCs/>
          <w:color w:val="000000"/>
          <w:cs/>
        </w:rPr>
        <w:t>การกำหนดอายุสัญญาเช่า</w:t>
      </w:r>
      <w:bookmarkEnd w:id="6"/>
    </w:p>
    <w:p w14:paraId="10DFFDE9" w14:textId="77777777" w:rsidR="007E1182" w:rsidRPr="00641270" w:rsidRDefault="007E1182" w:rsidP="001348E6">
      <w:pPr>
        <w:ind w:left="540"/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</w:p>
    <w:p w14:paraId="7C1C9B0C" w14:textId="1D0D0493" w:rsidR="007E1182" w:rsidRPr="00641270" w:rsidRDefault="007E1182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B712DF" w:rsidRPr="00641270">
        <w:rPr>
          <w:rFonts w:ascii="Browallia New" w:hAnsi="Browallia New" w:cs="Browallia New"/>
          <w:color w:val="000000"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ถูกยกเลิก </w:t>
      </w:r>
    </w:p>
    <w:p w14:paraId="70751F88" w14:textId="77777777" w:rsidR="007E1182" w:rsidRPr="00641270" w:rsidRDefault="007E1182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8478E21" w14:textId="77777777" w:rsidR="007E1182" w:rsidRPr="00641270" w:rsidRDefault="007E1182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การเปลี่ยนแทนสินทรัพย์จะก่อให้เกิดต้นทุนอย่างมีสาระสำคัญ</w:t>
      </w:r>
    </w:p>
    <w:p w14:paraId="4C246D37" w14:textId="77777777" w:rsidR="007E1182" w:rsidRPr="00641270" w:rsidRDefault="007E1182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C7EC008" w14:textId="1A907DBA" w:rsidR="007E1182" w:rsidRPr="00641270" w:rsidRDefault="007E1182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</w:t>
      </w:r>
      <w:r w:rsidR="005133F8" w:rsidRPr="00641270">
        <w:rPr>
          <w:rFonts w:ascii="Browallia New" w:hAnsi="Browallia New" w:cs="Browallia New"/>
          <w:color w:val="000000"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50D1F3E0" w14:textId="77777777" w:rsidR="00AC50AE" w:rsidRPr="00641270" w:rsidRDefault="00AC50AE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A4D4BBC" w14:textId="6A107F1A" w:rsidR="007E1182" w:rsidRPr="00641270" w:rsidRDefault="00B250A5" w:rsidP="009338A3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</w:rPr>
      </w:pPr>
      <w:r w:rsidRPr="00B250A5">
        <w:rPr>
          <w:rFonts w:ascii="Browallia New" w:hAnsi="Browallia New" w:cs="Browallia New"/>
          <w:b/>
          <w:bCs/>
          <w:color w:val="000000"/>
          <w:lang w:val="en-GB"/>
        </w:rPr>
        <w:t>7</w:t>
      </w:r>
      <w:r w:rsidR="007E1182" w:rsidRPr="00641270">
        <w:rPr>
          <w:rFonts w:ascii="Browallia New" w:hAnsi="Browallia New" w:cs="Browallia New"/>
          <w:b/>
          <w:bCs/>
          <w:color w:val="000000"/>
          <w:cs/>
        </w:rPr>
        <w:t>.</w:t>
      </w:r>
      <w:r w:rsidRPr="00B250A5">
        <w:rPr>
          <w:rFonts w:ascii="Browallia New" w:hAnsi="Browallia New" w:cs="Browallia New"/>
          <w:b/>
          <w:bCs/>
          <w:color w:val="000000"/>
          <w:lang w:val="en-GB"/>
        </w:rPr>
        <w:t>11</w:t>
      </w:r>
      <w:r w:rsidR="007E1182" w:rsidRPr="00641270">
        <w:rPr>
          <w:rFonts w:ascii="Browallia New" w:hAnsi="Browallia New" w:cs="Browallia New"/>
          <w:b/>
          <w:bCs/>
          <w:color w:val="000000"/>
          <w:cs/>
        </w:rPr>
        <w:tab/>
        <w:t>การ</w:t>
      </w:r>
      <w:bookmarkStart w:id="7" w:name="_Toc86937208"/>
      <w:r w:rsidR="00322319" w:rsidRPr="00641270">
        <w:rPr>
          <w:rFonts w:ascii="Browallia New" w:hAnsi="Browallia New" w:cs="Browallia New"/>
          <w:b/>
          <w:bCs/>
          <w:color w:val="000000"/>
          <w:cs/>
        </w:rPr>
        <w:t>กำหนดอัตราการคิดลดของหนี้สินตามสัญญาเช่า</w:t>
      </w:r>
      <w:bookmarkEnd w:id="7"/>
    </w:p>
    <w:p w14:paraId="4F2F6734" w14:textId="77777777" w:rsidR="009338A3" w:rsidRPr="00641270" w:rsidRDefault="009338A3" w:rsidP="001348E6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/>
        <w:jc w:val="both"/>
        <w:rPr>
          <w:rFonts w:ascii="Browallia New" w:hAnsi="Browallia New" w:cs="Browallia New"/>
          <w:b/>
          <w:bCs/>
          <w:color w:val="000000"/>
        </w:rPr>
      </w:pPr>
    </w:p>
    <w:p w14:paraId="148FC8F6" w14:textId="77777777" w:rsidR="00322319" w:rsidRPr="00641270" w:rsidRDefault="00322319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B1D4A00" w14:textId="77777777" w:rsidR="00322319" w:rsidRPr="00641270" w:rsidRDefault="00322319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DACCA86" w14:textId="77777777" w:rsidR="00322319" w:rsidRPr="00641270" w:rsidRDefault="00322319" w:rsidP="001348E6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color w:val="000000"/>
          <w:sz w:val="28"/>
          <w:szCs w:val="28"/>
        </w:rPr>
      </w:pPr>
      <w:r w:rsidRPr="00641270">
        <w:rPr>
          <w:rFonts w:eastAsia="Arial Unicode MS"/>
          <w:color w:val="000000"/>
          <w:sz w:val="28"/>
          <w:szCs w:val="28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FFB0904" w14:textId="498801DA" w:rsidR="00532980" w:rsidRPr="00641270" w:rsidRDefault="00322319" w:rsidP="001348E6">
      <w:pPr>
        <w:pStyle w:val="Style1"/>
        <w:numPr>
          <w:ilvl w:val="0"/>
          <w:numId w:val="12"/>
        </w:numPr>
        <w:ind w:left="900" w:hanging="387"/>
        <w:jc w:val="thaiDistribute"/>
        <w:rPr>
          <w:rFonts w:eastAsia="Arial Unicode MS"/>
          <w:color w:val="000000"/>
          <w:sz w:val="28"/>
          <w:szCs w:val="28"/>
          <w:cs/>
        </w:rPr>
      </w:pPr>
      <w:r w:rsidRPr="00641270">
        <w:rPr>
          <w:rFonts w:eastAsia="Arial Unicode MS"/>
          <w:color w:val="000000"/>
          <w:sz w:val="28"/>
          <w:szCs w:val="28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44B608B" w14:textId="3434039D" w:rsidR="005133F8" w:rsidRPr="00641270" w:rsidRDefault="005133F8">
      <w:pPr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br w:type="page"/>
      </w:r>
    </w:p>
    <w:p w14:paraId="04CCD23D" w14:textId="2798FE81" w:rsidR="009325AB" w:rsidRPr="00641270" w:rsidRDefault="00B250A5" w:rsidP="007E1182">
      <w:pPr>
        <w:pStyle w:val="a"/>
        <w:tabs>
          <w:tab w:val="right" w:pos="7200"/>
          <w:tab w:val="right" w:pos="9000"/>
          <w:tab w:val="right" w:pos="12960"/>
          <w:tab w:val="right" w:pos="14760"/>
        </w:tabs>
        <w:ind w:left="540" w:right="0" w:hanging="540"/>
        <w:jc w:val="both"/>
        <w:rPr>
          <w:rFonts w:ascii="Browallia New" w:hAnsi="Browallia New" w:cs="Browallia New"/>
          <w:b/>
          <w:bCs/>
          <w:color w:val="000000"/>
        </w:rPr>
      </w:pPr>
      <w:r w:rsidRPr="00B250A5">
        <w:rPr>
          <w:rFonts w:ascii="Browallia New" w:hAnsi="Browallia New" w:cs="Browallia New"/>
          <w:b/>
          <w:bCs/>
          <w:color w:val="000000"/>
          <w:lang w:val="en-GB"/>
        </w:rPr>
        <w:lastRenderedPageBreak/>
        <w:t>7</w:t>
      </w:r>
      <w:r w:rsidR="007E1182" w:rsidRPr="00641270">
        <w:rPr>
          <w:rFonts w:ascii="Browallia New" w:hAnsi="Browallia New" w:cs="Browallia New"/>
          <w:b/>
          <w:bCs/>
          <w:color w:val="000000"/>
          <w:cs/>
        </w:rPr>
        <w:t>.</w:t>
      </w:r>
      <w:r w:rsidRPr="00B250A5">
        <w:rPr>
          <w:rFonts w:ascii="Browallia New" w:hAnsi="Browallia New" w:cs="Browallia New"/>
          <w:b/>
          <w:bCs/>
          <w:color w:val="000000"/>
          <w:lang w:val="en-GB"/>
        </w:rPr>
        <w:t>12</w:t>
      </w:r>
      <w:r w:rsidR="007E1182" w:rsidRPr="00641270">
        <w:rPr>
          <w:rFonts w:ascii="Browallia New" w:hAnsi="Browallia New" w:cs="Browallia New"/>
          <w:b/>
          <w:bCs/>
          <w:color w:val="000000"/>
          <w:cs/>
        </w:rPr>
        <w:tab/>
        <w:t>การ</w:t>
      </w:r>
      <w:bookmarkStart w:id="8" w:name="_Toc86937209"/>
      <w:r w:rsidR="009325AB" w:rsidRPr="00641270">
        <w:rPr>
          <w:rFonts w:ascii="Browallia New" w:hAnsi="Browallia New" w:cs="Browallia New"/>
          <w:b/>
          <w:bCs/>
          <w:color w:val="000000"/>
          <w:cs/>
        </w:rPr>
        <w:t>ด้อยค่าของสินทรัพย์ทางการเงิน</w:t>
      </w:r>
      <w:bookmarkEnd w:id="8"/>
    </w:p>
    <w:p w14:paraId="40AA108D" w14:textId="77777777" w:rsidR="009325AB" w:rsidRPr="00641270" w:rsidRDefault="009325AB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35E7FC7" w14:textId="540B2D61" w:rsidR="001875E6" w:rsidRPr="00641270" w:rsidRDefault="009325AB" w:rsidP="001348E6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อัตราการขาดทุนที่คาดว่าจะเกิด กลุ่มกิจการใช้</w:t>
      </w:r>
      <w:r w:rsidR="00011838" w:rsidRPr="00641270">
        <w:rPr>
          <w:rFonts w:ascii="Browallia New" w:hAnsi="Browallia New" w:cs="Browallia New"/>
          <w:color w:val="000000"/>
          <w:cs/>
          <w:lang w:val="en-GB"/>
        </w:rPr>
        <w:t>วิจารณญาณ</w:t>
      </w:r>
      <w:r w:rsidRPr="00641270">
        <w:rPr>
          <w:rFonts w:ascii="Browallia New" w:hAnsi="Browallia New" w:cs="Browallia New"/>
          <w:color w:val="000000"/>
          <w:cs/>
          <w:lang w:val="en-GB"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A240F8C" w14:textId="313A16EB" w:rsidR="001875E6" w:rsidRPr="00641270" w:rsidRDefault="001875E6" w:rsidP="001875E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875E6" w:rsidRPr="00641270" w14:paraId="62608ECB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4754839" w14:textId="09D6CE2F" w:rsidR="001875E6" w:rsidRPr="00641270" w:rsidRDefault="001875E6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เงินสดและรายการเทียบเท่าเงินสดสุทธิ</w:t>
            </w:r>
          </w:p>
        </w:tc>
      </w:tr>
    </w:tbl>
    <w:p w14:paraId="2D52E4A7" w14:textId="1FD92C25" w:rsidR="001875E6" w:rsidRPr="00641270" w:rsidRDefault="001875E6" w:rsidP="001875E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97F38BE" w14:textId="47DF1FBF" w:rsidR="00C948E9" w:rsidRPr="00641270" w:rsidRDefault="00C948E9" w:rsidP="001875E6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เงินสดและรายการเทียบเท่าเงินสด 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ประกอบด้วย</w:t>
      </w:r>
    </w:p>
    <w:p w14:paraId="27944F8F" w14:textId="77777777" w:rsidR="00C948E9" w:rsidRPr="00641270" w:rsidRDefault="00C948E9" w:rsidP="001875E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1875E6" w:rsidRPr="00641270" w14:paraId="6A1D4A36" w14:textId="77777777" w:rsidTr="00BD7D6D">
        <w:tc>
          <w:tcPr>
            <w:tcW w:w="3828" w:type="dxa"/>
            <w:shd w:val="clear" w:color="auto" w:fill="auto"/>
          </w:tcPr>
          <w:p w14:paraId="3B64C5AC" w14:textId="77777777" w:rsidR="001875E6" w:rsidRPr="00641270" w:rsidRDefault="001875E6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57ECA" w14:textId="0D6B8AA3" w:rsidR="001875E6" w:rsidRPr="00641270" w:rsidRDefault="001875E6" w:rsidP="001875E6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16E35D" w14:textId="71B24E87" w:rsidR="001875E6" w:rsidRPr="00641270" w:rsidRDefault="001875E6" w:rsidP="001875E6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E6A11" w:rsidRPr="00641270" w14:paraId="52C5B4E9" w14:textId="77777777" w:rsidTr="00641270">
        <w:tc>
          <w:tcPr>
            <w:tcW w:w="3828" w:type="dxa"/>
            <w:shd w:val="clear" w:color="auto" w:fill="auto"/>
          </w:tcPr>
          <w:p w14:paraId="00B4FB3F" w14:textId="77777777" w:rsidR="00DE6A11" w:rsidRPr="00641270" w:rsidRDefault="00DE6A11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175C81" w14:textId="694BB8F5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4498AF" w14:textId="76DECF24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A22C05" w14:textId="359478B7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7F895E" w14:textId="1401045A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DE6A11" w:rsidRPr="00641270" w14:paraId="0C91448B" w14:textId="77777777" w:rsidTr="00641270">
        <w:tc>
          <w:tcPr>
            <w:tcW w:w="3828" w:type="dxa"/>
            <w:shd w:val="clear" w:color="auto" w:fill="auto"/>
          </w:tcPr>
          <w:p w14:paraId="05BA3FB7" w14:textId="77777777" w:rsidR="00DE6A11" w:rsidRPr="00641270" w:rsidRDefault="00DE6A11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B06A0" w14:textId="7C859F28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A1C56" w14:textId="0B34A20D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0E04E2" w14:textId="77A657F8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E0C79" w14:textId="16127591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641270" w14:paraId="1A817379" w14:textId="77777777" w:rsidTr="00E924BC">
        <w:trPr>
          <w:trHeight w:val="260"/>
        </w:trPr>
        <w:tc>
          <w:tcPr>
            <w:tcW w:w="3828" w:type="dxa"/>
            <w:shd w:val="clear" w:color="auto" w:fill="auto"/>
          </w:tcPr>
          <w:p w14:paraId="3BFF4005" w14:textId="77777777" w:rsidR="00DE6A11" w:rsidRPr="00641270" w:rsidRDefault="00DE6A11" w:rsidP="007133D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A47CA25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F22CE79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557DA6A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662E1EA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2F89B0E1" w14:textId="77777777" w:rsidTr="00BD7FC7">
        <w:tc>
          <w:tcPr>
            <w:tcW w:w="3828" w:type="dxa"/>
            <w:shd w:val="clear" w:color="auto" w:fill="auto"/>
            <w:vAlign w:val="center"/>
          </w:tcPr>
          <w:p w14:paraId="7337BBE6" w14:textId="0657458E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เงินสดในมือ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3069AE" w14:textId="09F00F60" w:rsidR="00000284" w:rsidRPr="00BD7FC7" w:rsidRDefault="00B250A5" w:rsidP="00FB039F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054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8530D42" w14:textId="1068A788" w:rsidR="00000284" w:rsidRPr="00FB039F" w:rsidRDefault="00B250A5" w:rsidP="00FB03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820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53056AD" w14:textId="4D50C6C0" w:rsidR="00000284" w:rsidRPr="00BD7FC7" w:rsidRDefault="00BD7FC7" w:rsidP="00FB03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A79D913" w14:textId="20F2CDB8" w:rsidR="00000284" w:rsidRPr="00FB039F" w:rsidRDefault="00000284" w:rsidP="00FB039F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B039F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000284" w:rsidRPr="00641270" w14:paraId="6FC1BE98" w14:textId="77777777" w:rsidTr="00641270">
        <w:tc>
          <w:tcPr>
            <w:tcW w:w="3828" w:type="dxa"/>
            <w:shd w:val="clear" w:color="auto" w:fill="auto"/>
            <w:vAlign w:val="center"/>
          </w:tcPr>
          <w:p w14:paraId="50536EB2" w14:textId="588D50D5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เช็คในมือ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BCA7D07" w14:textId="14B57F72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331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22B51A2" w14:textId="5A64273D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  <w:r w:rsidR="00000284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776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2E77065" w14:textId="2EE59635" w:rsidR="00000284" w:rsidRPr="00641270" w:rsidRDefault="00BD7FC7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3CFA38B" w14:textId="0698F8C6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000284" w:rsidRPr="00641270" w14:paraId="337649AF" w14:textId="77777777" w:rsidTr="00641270">
        <w:tc>
          <w:tcPr>
            <w:tcW w:w="3828" w:type="dxa"/>
            <w:shd w:val="clear" w:color="auto" w:fill="auto"/>
            <w:vAlign w:val="center"/>
          </w:tcPr>
          <w:p w14:paraId="6C092013" w14:textId="7F2AF1D6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5207A3B" w14:textId="2FBD7B6D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091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733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9FDF0B1" w14:textId="6BDC3C29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897</w:t>
            </w:r>
            <w:r w:rsidR="00000284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526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E07862C" w14:textId="5535B857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151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439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1B337F3" w14:textId="71E93E55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351</w:t>
            </w:r>
          </w:p>
        </w:tc>
      </w:tr>
      <w:tr w:rsidR="00000284" w:rsidRPr="00641270" w14:paraId="78184EC9" w14:textId="77777777" w:rsidTr="00641270">
        <w:tc>
          <w:tcPr>
            <w:tcW w:w="3828" w:type="dxa"/>
            <w:shd w:val="clear" w:color="auto" w:fill="auto"/>
            <w:vAlign w:val="center"/>
          </w:tcPr>
          <w:p w14:paraId="053BA2E3" w14:textId="25BEA1A0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เงินลงทุนระยะสั้น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48DBE" w14:textId="2775A576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954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788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EA376" w14:textId="1C0C58E5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000284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046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1E638" w14:textId="66C87A70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991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9D1F5" w14:textId="40148273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046</w:t>
            </w:r>
          </w:p>
        </w:tc>
      </w:tr>
      <w:tr w:rsidR="00000284" w:rsidRPr="00641270" w14:paraId="0B833B4E" w14:textId="77777777" w:rsidTr="00641270">
        <w:tc>
          <w:tcPr>
            <w:tcW w:w="3828" w:type="dxa"/>
            <w:shd w:val="clear" w:color="auto" w:fill="auto"/>
            <w:vAlign w:val="center"/>
          </w:tcPr>
          <w:p w14:paraId="705F62BF" w14:textId="580E1F23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5C34F2" w14:textId="1A9520BD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088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906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67EF9E" w14:textId="34CF7047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  <w:r w:rsidR="00000284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607A15" w14:textId="678B5B46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226</w:t>
            </w:r>
            <w:r w:rsidR="00BD7FC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430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3850DF" w14:textId="17C27FF4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397</w:t>
            </w:r>
          </w:p>
        </w:tc>
      </w:tr>
      <w:tr w:rsidR="00000284" w:rsidRPr="00641270" w14:paraId="16CA4F20" w14:textId="77777777" w:rsidTr="00641270">
        <w:tc>
          <w:tcPr>
            <w:tcW w:w="3828" w:type="dxa"/>
            <w:shd w:val="clear" w:color="auto" w:fill="auto"/>
            <w:vAlign w:val="center"/>
          </w:tcPr>
          <w:p w14:paraId="5C567429" w14:textId="236E830A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หัก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ค่าเผื่อผลขาดทุนด้าน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BB33024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244AE0D2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679FA8FC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7322BD6F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623AB19A" w14:textId="77777777" w:rsidTr="00641270">
        <w:tc>
          <w:tcPr>
            <w:tcW w:w="3828" w:type="dxa"/>
            <w:shd w:val="clear" w:color="auto" w:fill="auto"/>
            <w:vAlign w:val="center"/>
          </w:tcPr>
          <w:p w14:paraId="7C1AB451" w14:textId="61A5E5FB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     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เครดิตที่คาดว่าจะเกิดขึ้น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48874" w14:textId="0167E4F4" w:rsidR="00000284" w:rsidRPr="00641270" w:rsidRDefault="00BD7FC7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39BE4" w14:textId="319F2302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033D3" w14:textId="612AB7AD" w:rsidR="00000284" w:rsidRPr="00641270" w:rsidRDefault="00BD7FC7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0EFC1" w14:textId="6A5F4FDB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00284" w:rsidRPr="00641270" w14:paraId="5FB3B87C" w14:textId="77777777" w:rsidTr="00641270">
        <w:tc>
          <w:tcPr>
            <w:tcW w:w="3828" w:type="dxa"/>
            <w:shd w:val="clear" w:color="auto" w:fill="auto"/>
            <w:vAlign w:val="center"/>
          </w:tcPr>
          <w:p w14:paraId="207245C6" w14:textId="74489993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เงินสดและรายการเทียบเท่าเงินสดสุทธิ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B9113" w14:textId="4FB536F8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088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890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95F12" w14:textId="7F9F4A2B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949</w:t>
            </w:r>
            <w:r w:rsidR="00000284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0EEDC" w14:textId="2051DDE8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226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428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8460A" w14:textId="571A754F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</w:p>
        </w:tc>
      </w:tr>
    </w:tbl>
    <w:p w14:paraId="28C1C87B" w14:textId="4CEC0BDA" w:rsidR="006C0B34" w:rsidRPr="00641270" w:rsidRDefault="006C0B34" w:rsidP="001875E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68F7ECB" w14:textId="77777777" w:rsidR="006C0B34" w:rsidRPr="00641270" w:rsidRDefault="006C0B34">
      <w:pPr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C0B34" w:rsidRPr="00641270" w14:paraId="3EAEE995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973E899" w14:textId="67D6A9B9" w:rsidR="006C0B34" w:rsidRPr="00641270" w:rsidRDefault="006C0B34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เบี้ยประกันภัยค้างรับสุทธิ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8"/>
                <w:szCs w:val="28"/>
              </w:rPr>
              <w:t xml:space="preserve"> </w:t>
            </w:r>
          </w:p>
        </w:tc>
      </w:tr>
    </w:tbl>
    <w:p w14:paraId="5743D537" w14:textId="0F01960C" w:rsidR="006C0B34" w:rsidRPr="00641270" w:rsidRDefault="006C0B34" w:rsidP="006C0B34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55BBD8F" w14:textId="6E7A01D5" w:rsidR="00DF290F" w:rsidRPr="00641270" w:rsidRDefault="00DF290F" w:rsidP="00C948E9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ณ วันที่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ยอดคงเหลือของเบี้ยประกันภัยค้างรับแยกตามอายุหนี้แสดงได้ดังนี้</w:t>
      </w:r>
    </w:p>
    <w:p w14:paraId="688BCDCF" w14:textId="56637423" w:rsidR="00C948E9" w:rsidRPr="00641270" w:rsidRDefault="00C948E9" w:rsidP="00C948E9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C948E9" w:rsidRPr="00641270" w14:paraId="162D22F8" w14:textId="77777777" w:rsidTr="00BD7D6D">
        <w:tc>
          <w:tcPr>
            <w:tcW w:w="6384" w:type="dxa"/>
            <w:shd w:val="clear" w:color="auto" w:fill="auto"/>
          </w:tcPr>
          <w:p w14:paraId="3962212E" w14:textId="77777777" w:rsidR="00C948E9" w:rsidRPr="00641270" w:rsidRDefault="00C948E9" w:rsidP="00C948E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1D674" w14:textId="4CCDBCFB" w:rsidR="00C948E9" w:rsidRPr="00641270" w:rsidRDefault="00C948E9" w:rsidP="00C948E9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DE6A11" w:rsidRPr="00641270" w14:paraId="48C530F0" w14:textId="77777777" w:rsidTr="00641270">
        <w:tc>
          <w:tcPr>
            <w:tcW w:w="6384" w:type="dxa"/>
            <w:shd w:val="clear" w:color="auto" w:fill="auto"/>
          </w:tcPr>
          <w:p w14:paraId="5CA33D43" w14:textId="77777777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223E1" w14:textId="348811C2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76833" w14:textId="31DF13E6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DE6A11" w:rsidRPr="00641270" w14:paraId="4BC1F7E8" w14:textId="77777777" w:rsidTr="00641270">
        <w:tc>
          <w:tcPr>
            <w:tcW w:w="6384" w:type="dxa"/>
            <w:shd w:val="clear" w:color="auto" w:fill="auto"/>
          </w:tcPr>
          <w:p w14:paraId="4FF33ACF" w14:textId="77777777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3E5F3" w14:textId="6E4F814B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97173" w14:textId="76B20A0D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641270" w14:paraId="46637B3C" w14:textId="77777777" w:rsidTr="00641270">
        <w:tc>
          <w:tcPr>
            <w:tcW w:w="6384" w:type="dxa"/>
            <w:shd w:val="clear" w:color="auto" w:fill="auto"/>
          </w:tcPr>
          <w:p w14:paraId="6B5062C9" w14:textId="77777777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05EA9B41" w14:textId="77777777" w:rsidR="00DE6A11" w:rsidRPr="00641270" w:rsidRDefault="00DE6A11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1452C530" w14:textId="77777777" w:rsidR="00DE6A11" w:rsidRPr="00641270" w:rsidRDefault="00DE6A11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14D473F0" w14:textId="77777777" w:rsidTr="00641270">
        <w:tc>
          <w:tcPr>
            <w:tcW w:w="6384" w:type="dxa"/>
            <w:shd w:val="clear" w:color="auto" w:fill="auto"/>
            <w:vAlign w:val="center"/>
          </w:tcPr>
          <w:p w14:paraId="717B7A7F" w14:textId="6FE2BBB4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ยังไม่ถึงกำหนดรับชำระ</w:t>
            </w:r>
          </w:p>
        </w:tc>
        <w:tc>
          <w:tcPr>
            <w:tcW w:w="1606" w:type="dxa"/>
            <w:shd w:val="clear" w:color="auto" w:fill="auto"/>
          </w:tcPr>
          <w:p w14:paraId="291741D7" w14:textId="5F73F1B6" w:rsidR="00000284" w:rsidRPr="00963433" w:rsidRDefault="00B250A5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D7FC7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087</w:t>
            </w:r>
            <w:r w:rsidR="00BD7FC7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687</w:t>
            </w:r>
          </w:p>
        </w:tc>
        <w:tc>
          <w:tcPr>
            <w:tcW w:w="1607" w:type="dxa"/>
            <w:shd w:val="clear" w:color="auto" w:fill="auto"/>
          </w:tcPr>
          <w:p w14:paraId="7C459790" w14:textId="4850F94B" w:rsidR="00000284" w:rsidRPr="00641270" w:rsidRDefault="00B250A5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00284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 w:rsidR="00000284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844</w:t>
            </w:r>
          </w:p>
        </w:tc>
      </w:tr>
      <w:tr w:rsidR="00000284" w:rsidRPr="00641270" w14:paraId="3ACBB8A4" w14:textId="77777777" w:rsidTr="00641270">
        <w:tc>
          <w:tcPr>
            <w:tcW w:w="6384" w:type="dxa"/>
            <w:shd w:val="clear" w:color="auto" w:fill="auto"/>
            <w:vAlign w:val="center"/>
          </w:tcPr>
          <w:p w14:paraId="35708525" w14:textId="6847E093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>เกินกำหนดรับชำระ</w:t>
            </w:r>
          </w:p>
        </w:tc>
        <w:tc>
          <w:tcPr>
            <w:tcW w:w="1606" w:type="dxa"/>
            <w:shd w:val="clear" w:color="auto" w:fill="auto"/>
          </w:tcPr>
          <w:p w14:paraId="38B0B6CE" w14:textId="77777777" w:rsidR="00000284" w:rsidRPr="00963433" w:rsidRDefault="00000284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shd w:val="clear" w:color="auto" w:fill="auto"/>
          </w:tcPr>
          <w:p w14:paraId="6E61D8EC" w14:textId="4C4B482C" w:rsidR="00000284" w:rsidRPr="00641270" w:rsidRDefault="00000284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2126248D" w14:textId="77777777" w:rsidTr="00641270">
        <w:tc>
          <w:tcPr>
            <w:tcW w:w="6384" w:type="dxa"/>
            <w:shd w:val="clear" w:color="auto" w:fill="auto"/>
            <w:vAlign w:val="center"/>
          </w:tcPr>
          <w:p w14:paraId="697A97E3" w14:textId="29ECC3DE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 ไม่เกิน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วัน</w:t>
            </w:r>
          </w:p>
        </w:tc>
        <w:tc>
          <w:tcPr>
            <w:tcW w:w="1606" w:type="dxa"/>
            <w:shd w:val="clear" w:color="auto" w:fill="auto"/>
          </w:tcPr>
          <w:p w14:paraId="1F21CB84" w14:textId="578DC834" w:rsidR="00000284" w:rsidRPr="00963433" w:rsidRDefault="00B250A5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178</w:t>
            </w:r>
            <w:r w:rsidR="00BD7FC7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907</w:t>
            </w:r>
          </w:p>
        </w:tc>
        <w:tc>
          <w:tcPr>
            <w:tcW w:w="1607" w:type="dxa"/>
            <w:shd w:val="clear" w:color="auto" w:fill="auto"/>
          </w:tcPr>
          <w:p w14:paraId="6E893794" w14:textId="0B619FFF" w:rsidR="00000284" w:rsidRPr="00641270" w:rsidRDefault="00B250A5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="00000284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</w:p>
        </w:tc>
      </w:tr>
      <w:tr w:rsidR="00000284" w:rsidRPr="00641270" w14:paraId="70DEC55A" w14:textId="77777777" w:rsidTr="00641270">
        <w:tc>
          <w:tcPr>
            <w:tcW w:w="6384" w:type="dxa"/>
            <w:shd w:val="clear" w:color="auto" w:fill="auto"/>
            <w:vAlign w:val="center"/>
          </w:tcPr>
          <w:p w14:paraId="3FA22BAA" w14:textId="75B7D9FF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วัน ถึง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วัน</w:t>
            </w:r>
          </w:p>
        </w:tc>
        <w:tc>
          <w:tcPr>
            <w:tcW w:w="1606" w:type="dxa"/>
            <w:shd w:val="clear" w:color="auto" w:fill="auto"/>
          </w:tcPr>
          <w:p w14:paraId="4B71E556" w14:textId="7F11413E" w:rsidR="00000284" w:rsidRPr="00963433" w:rsidRDefault="00B250A5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72</w:t>
            </w:r>
            <w:r w:rsidR="00BD7FC7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452</w:t>
            </w:r>
          </w:p>
        </w:tc>
        <w:tc>
          <w:tcPr>
            <w:tcW w:w="1607" w:type="dxa"/>
            <w:shd w:val="clear" w:color="auto" w:fill="auto"/>
          </w:tcPr>
          <w:p w14:paraId="6B77E024" w14:textId="285BACAE" w:rsidR="00000284" w:rsidRPr="00641270" w:rsidRDefault="00B250A5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000284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897</w:t>
            </w:r>
          </w:p>
        </w:tc>
      </w:tr>
      <w:tr w:rsidR="00000284" w:rsidRPr="00641270" w14:paraId="6F908E9C" w14:textId="77777777" w:rsidTr="00641270">
        <w:tc>
          <w:tcPr>
            <w:tcW w:w="6384" w:type="dxa"/>
            <w:shd w:val="clear" w:color="auto" w:fill="auto"/>
            <w:vAlign w:val="center"/>
          </w:tcPr>
          <w:p w14:paraId="7F9F0900" w14:textId="6F5D0027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วัน ถึง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90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วัน</w:t>
            </w:r>
          </w:p>
        </w:tc>
        <w:tc>
          <w:tcPr>
            <w:tcW w:w="1606" w:type="dxa"/>
            <w:shd w:val="clear" w:color="auto" w:fill="auto"/>
          </w:tcPr>
          <w:p w14:paraId="13293E3D" w14:textId="556D4D3E" w:rsidR="00000284" w:rsidRPr="00963433" w:rsidRDefault="00B250A5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BD7FC7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259</w:t>
            </w:r>
          </w:p>
        </w:tc>
        <w:tc>
          <w:tcPr>
            <w:tcW w:w="1607" w:type="dxa"/>
            <w:shd w:val="clear" w:color="auto" w:fill="auto"/>
          </w:tcPr>
          <w:p w14:paraId="304559BE" w14:textId="5DF4E3FC" w:rsidR="00000284" w:rsidRPr="00641270" w:rsidRDefault="00B250A5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000284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</w:tr>
      <w:tr w:rsidR="00000284" w:rsidRPr="00641270" w14:paraId="5D58EF84" w14:textId="77777777" w:rsidTr="00641270">
        <w:tc>
          <w:tcPr>
            <w:tcW w:w="6384" w:type="dxa"/>
            <w:shd w:val="clear" w:color="auto" w:fill="auto"/>
            <w:vAlign w:val="center"/>
          </w:tcPr>
          <w:p w14:paraId="511A31B0" w14:textId="72FD2C65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มากกว่า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90</w:t>
            </w:r>
            <w:r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วัน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4F1032D" w14:textId="1F20B1E9" w:rsidR="00000284" w:rsidRPr="00963433" w:rsidRDefault="00B250A5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110</w:t>
            </w:r>
            <w:r w:rsidR="00BD7FC7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276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5D13D82C" w14:textId="2F99F0E4" w:rsidR="00000284" w:rsidRPr="00641270" w:rsidRDefault="00B250A5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75</w:t>
            </w:r>
            <w:r w:rsidR="00000284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</w:p>
        </w:tc>
      </w:tr>
      <w:tr w:rsidR="00000284" w:rsidRPr="00641270" w14:paraId="3133D79F" w14:textId="77777777" w:rsidTr="00641270">
        <w:tc>
          <w:tcPr>
            <w:tcW w:w="6384" w:type="dxa"/>
            <w:shd w:val="clear" w:color="auto" w:fill="auto"/>
            <w:vAlign w:val="center"/>
          </w:tcPr>
          <w:p w14:paraId="421B6F80" w14:textId="4D20058E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31915B0A" w14:textId="5DB8002B" w:rsidR="00000284" w:rsidRPr="00963433" w:rsidRDefault="00B250A5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D7FC7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484</w:t>
            </w:r>
            <w:r w:rsidR="00BD7FC7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581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305E6ACC" w14:textId="2569C387" w:rsidR="00000284" w:rsidRPr="00641270" w:rsidRDefault="00B250A5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00284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  <w:r w:rsidR="00000284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642</w:t>
            </w:r>
          </w:p>
        </w:tc>
      </w:tr>
      <w:tr w:rsidR="00000284" w:rsidRPr="00641270" w14:paraId="05BFCD20" w14:textId="77777777" w:rsidTr="00641270">
        <w:tc>
          <w:tcPr>
            <w:tcW w:w="6384" w:type="dxa"/>
            <w:shd w:val="clear" w:color="auto" w:fill="auto"/>
            <w:vAlign w:val="center"/>
          </w:tcPr>
          <w:p w14:paraId="508EDE23" w14:textId="6081FF6C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u w:val="single"/>
                <w:cs/>
                <w:lang w:val="en-GB" w:bidi="th-TH"/>
              </w:rPr>
              <w:t>หัก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 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ค่าเผื่อหนี้สงสัยจะสูญ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3ECCBBF" w14:textId="4D943828" w:rsidR="00000284" w:rsidRPr="00963433" w:rsidRDefault="00BD7FC7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6343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649</w:t>
            </w:r>
            <w:r w:rsidRPr="0096343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7E51087E" w14:textId="5DD22621" w:rsidR="00000284" w:rsidRPr="00641270" w:rsidRDefault="00000284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6343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  <w:r w:rsidRPr="0096343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00284" w:rsidRPr="00641270" w14:paraId="621EBB2E" w14:textId="77777777" w:rsidTr="00641270">
        <w:tc>
          <w:tcPr>
            <w:tcW w:w="6384" w:type="dxa"/>
            <w:shd w:val="clear" w:color="auto" w:fill="auto"/>
            <w:vAlign w:val="center"/>
          </w:tcPr>
          <w:p w14:paraId="0FA39A4B" w14:textId="7630CADE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เบี้ยประกันภัยค้างรับสุทธิ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2F322" w14:textId="3EDEAB2C" w:rsidR="00000284" w:rsidRPr="00963433" w:rsidRDefault="00B250A5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D7FC7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="00BD7FC7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932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6288E" w14:textId="278C1D8E" w:rsidR="00000284" w:rsidRPr="00641270" w:rsidRDefault="00B250A5" w:rsidP="0096343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00284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  <w:r w:rsidR="00000284" w:rsidRPr="00963433">
              <w:rPr>
                <w:rFonts w:ascii="Browallia New" w:hAnsi="Browallia New" w:cs="Browallia New"/>
                <w:color w:val="000000"/>
                <w:rtl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249</w:t>
            </w:r>
          </w:p>
        </w:tc>
      </w:tr>
    </w:tbl>
    <w:p w14:paraId="09CFCF03" w14:textId="5C2095D6" w:rsidR="00830858" w:rsidRPr="00641270" w:rsidRDefault="00830858" w:rsidP="00E210F3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CBB7909" w14:textId="263B921C" w:rsidR="00830858" w:rsidRPr="00641270" w:rsidRDefault="00830858" w:rsidP="00830858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สำหรับเบี้ยประกันภัยค้างรับจากตัวแทนและนายหน้า กลุ่มกิจการได้กำหนดหลักเกณฑ์การติดตามหนี้ให้เป็นไปตามกฎหมายว่าด้วยการเก็บเบี้ยประกันภัย โดยหนี้ที่เกินกว่ากำหนดรับชำระ</w:t>
      </w:r>
      <w:r w:rsidR="00273F84"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กลุ่มกิจการได้ดำเนินการกับตัวแทนและนายหน้าตามนโยบายและขั้นตอนของกลุ่มกิจการ</w:t>
      </w:r>
    </w:p>
    <w:p w14:paraId="33D5C96E" w14:textId="7B4381C7" w:rsidR="005A34E1" w:rsidRPr="00641270" w:rsidRDefault="005A34E1" w:rsidP="00830858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A34E1" w:rsidRPr="00641270" w14:paraId="6C19BDCD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5C1EFD0" w14:textId="158B4DD3" w:rsidR="005A34E1" w:rsidRPr="00641270" w:rsidRDefault="005A34E1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สินทรัพย์จากการประกันภัยต่อ</w:t>
            </w:r>
          </w:p>
        </w:tc>
      </w:tr>
    </w:tbl>
    <w:p w14:paraId="32934700" w14:textId="77777777" w:rsidR="005A34E1" w:rsidRPr="00641270" w:rsidRDefault="005A34E1" w:rsidP="005A34E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3AE0513" w14:textId="6E6E5FF3" w:rsidR="00DF290F" w:rsidRPr="00641270" w:rsidRDefault="00DF290F" w:rsidP="00830858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สินทรัพย์จากการประกันภัยต่อ 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ประกอบด้วย</w:t>
      </w:r>
    </w:p>
    <w:p w14:paraId="15378964" w14:textId="0E9E8EE2" w:rsidR="005A34E1" w:rsidRPr="00641270" w:rsidRDefault="005A34E1" w:rsidP="00830858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5A34E1" w:rsidRPr="00641270" w14:paraId="1F057C29" w14:textId="77777777" w:rsidTr="00BD7D6D">
        <w:tc>
          <w:tcPr>
            <w:tcW w:w="6384" w:type="dxa"/>
            <w:shd w:val="clear" w:color="auto" w:fill="auto"/>
          </w:tcPr>
          <w:p w14:paraId="1C4D2944" w14:textId="77777777" w:rsidR="005A34E1" w:rsidRPr="00641270" w:rsidRDefault="005A34E1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4C8BA" w14:textId="77777777" w:rsidR="005A34E1" w:rsidRPr="00641270" w:rsidRDefault="005A34E1" w:rsidP="0082060A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DE6A11" w:rsidRPr="00641270" w14:paraId="15D66B28" w14:textId="77777777" w:rsidTr="00641270">
        <w:tc>
          <w:tcPr>
            <w:tcW w:w="6384" w:type="dxa"/>
            <w:shd w:val="clear" w:color="auto" w:fill="auto"/>
          </w:tcPr>
          <w:p w14:paraId="3078FCA6" w14:textId="77777777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13849" w14:textId="5EBDB180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90309" w14:textId="572D3C71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DE6A11" w:rsidRPr="00641270" w14:paraId="08AB155D" w14:textId="77777777" w:rsidTr="00641270">
        <w:tc>
          <w:tcPr>
            <w:tcW w:w="6384" w:type="dxa"/>
            <w:shd w:val="clear" w:color="auto" w:fill="auto"/>
          </w:tcPr>
          <w:p w14:paraId="5DD98CCF" w14:textId="77777777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FBD2A3" w14:textId="1C0BCDE4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CCB791" w14:textId="31D37C69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641270" w14:paraId="1EBBB43F" w14:textId="77777777" w:rsidTr="00641270">
        <w:tc>
          <w:tcPr>
            <w:tcW w:w="6384" w:type="dxa"/>
            <w:shd w:val="clear" w:color="auto" w:fill="auto"/>
          </w:tcPr>
          <w:p w14:paraId="265F428A" w14:textId="77777777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2F8872FD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20B018FF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E6A11" w:rsidRPr="00641270" w14:paraId="03E8EAAD" w14:textId="77777777" w:rsidTr="00641270">
        <w:tc>
          <w:tcPr>
            <w:tcW w:w="6384" w:type="dxa"/>
            <w:shd w:val="clear" w:color="auto" w:fill="auto"/>
            <w:vAlign w:val="center"/>
          </w:tcPr>
          <w:p w14:paraId="21FEA4EA" w14:textId="0033578B" w:rsidR="00DE6A11" w:rsidRPr="00C404B8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404B8">
              <w:rPr>
                <w:rFonts w:ascii="Browallia New" w:hAnsi="Browallia New" w:cs="Browallia New"/>
                <w:color w:val="000000"/>
                <w:cs/>
                <w:lang w:bidi="th-TH"/>
              </w:rPr>
              <w:t>สำรองประกันภัยส่วนที่เรียกคืนจากบริษัทประกันภัยต่อ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109582F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1E88DF3D" w14:textId="69953F85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79BA6BBC" w14:textId="77777777" w:rsidTr="00641270">
        <w:tc>
          <w:tcPr>
            <w:tcW w:w="6384" w:type="dxa"/>
            <w:shd w:val="clear" w:color="auto" w:fill="auto"/>
            <w:vAlign w:val="center"/>
          </w:tcPr>
          <w:p w14:paraId="197F9537" w14:textId="6E6B6DAA" w:rsidR="00000284" w:rsidRPr="00641270" w:rsidRDefault="008829DC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 xml:space="preserve">   </w:t>
            </w:r>
            <w:r w:rsidR="00000284" w:rsidRPr="00641270">
              <w:rPr>
                <w:rFonts w:ascii="Browallia New" w:hAnsi="Browallia New" w:cs="Browallia New"/>
                <w:color w:val="000000"/>
                <w:cs/>
              </w:rPr>
              <w:t>สำรองค่าสินไหมทดแทน</w:t>
            </w:r>
          </w:p>
        </w:tc>
        <w:tc>
          <w:tcPr>
            <w:tcW w:w="1606" w:type="dxa"/>
            <w:shd w:val="clear" w:color="auto" w:fill="auto"/>
          </w:tcPr>
          <w:p w14:paraId="4E8C1275" w14:textId="5DDE16E4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768</w:t>
            </w:r>
            <w:r w:rsidR="00BD7FC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864</w:t>
            </w:r>
          </w:p>
        </w:tc>
        <w:tc>
          <w:tcPr>
            <w:tcW w:w="1607" w:type="dxa"/>
            <w:shd w:val="clear" w:color="auto" w:fill="auto"/>
          </w:tcPr>
          <w:p w14:paraId="6EACE42C" w14:textId="249C19E6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1</w:t>
            </w:r>
            <w:r w:rsidR="00000284" w:rsidRPr="00641270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057</w:t>
            </w:r>
            <w:r w:rsidR="00000284" w:rsidRPr="00641270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795</w:t>
            </w:r>
          </w:p>
        </w:tc>
      </w:tr>
      <w:tr w:rsidR="00000284" w:rsidRPr="00641270" w14:paraId="6ADE7FA2" w14:textId="77777777" w:rsidTr="00641270">
        <w:tc>
          <w:tcPr>
            <w:tcW w:w="6384" w:type="dxa"/>
            <w:shd w:val="clear" w:color="auto" w:fill="auto"/>
            <w:vAlign w:val="center"/>
          </w:tcPr>
          <w:p w14:paraId="7FC3FFF5" w14:textId="10FA42ED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สำรองเบี้ยประกันภัย</w:t>
            </w:r>
          </w:p>
        </w:tc>
        <w:tc>
          <w:tcPr>
            <w:tcW w:w="1606" w:type="dxa"/>
            <w:shd w:val="clear" w:color="auto" w:fill="auto"/>
          </w:tcPr>
          <w:p w14:paraId="1D3F532A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shd w:val="clear" w:color="auto" w:fill="auto"/>
          </w:tcPr>
          <w:p w14:paraId="21664129" w14:textId="609F6DA1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1EE7E5A6" w14:textId="77777777" w:rsidTr="00641270">
        <w:tc>
          <w:tcPr>
            <w:tcW w:w="6384" w:type="dxa"/>
            <w:shd w:val="clear" w:color="auto" w:fill="auto"/>
            <w:vAlign w:val="center"/>
          </w:tcPr>
          <w:p w14:paraId="74D35D77" w14:textId="72A8BEB4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rtl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สำรองเบี้ยประกันภัยต่อที่ยังไม่ถือเป็นรายได้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6BB5828F" w14:textId="36D0EE87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  <w:r w:rsidR="00BD7FC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462</w:t>
            </w:r>
            <w:r w:rsidR="00BD7FC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644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2D5E8A2F" w14:textId="23B493AF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1</w:t>
            </w:r>
            <w:r w:rsidR="00000284" w:rsidRPr="00641270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125</w:t>
            </w:r>
            <w:r w:rsidR="00000284" w:rsidRPr="00641270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370</w:t>
            </w:r>
          </w:p>
        </w:tc>
      </w:tr>
      <w:tr w:rsidR="00000284" w:rsidRPr="00641270" w14:paraId="79D491E6" w14:textId="77777777" w:rsidTr="00641270">
        <w:tc>
          <w:tcPr>
            <w:tcW w:w="6384" w:type="dxa"/>
            <w:shd w:val="clear" w:color="auto" w:fill="auto"/>
            <w:vAlign w:val="center"/>
          </w:tcPr>
          <w:p w14:paraId="4161CA1A" w14:textId="48F94A90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รวมสินทรัพย์จากการประกันภัยต่อ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(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หมายเหตุ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)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31525" w14:textId="09730BAB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508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F1425" w14:textId="37253125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2</w:t>
            </w:r>
            <w:r w:rsidR="00000284" w:rsidRPr="00641270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183</w:t>
            </w:r>
            <w:r w:rsidR="00000284" w:rsidRPr="00641270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165</w:t>
            </w:r>
          </w:p>
        </w:tc>
      </w:tr>
    </w:tbl>
    <w:p w14:paraId="73DC2780" w14:textId="56F95190" w:rsidR="00760FDC" w:rsidRPr="00641270" w:rsidRDefault="00760FDC" w:rsidP="00830858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5BADADA" w14:textId="77777777" w:rsidR="00760FDC" w:rsidRPr="00641270" w:rsidRDefault="00760FDC">
      <w:pPr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60FDC" w:rsidRPr="00641270" w14:paraId="6992E8C2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267CEA" w14:textId="1A0DF562" w:rsidR="00760FDC" w:rsidRPr="00641270" w:rsidRDefault="00760FDC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ลูกหนี้จากสัญญาประกันภัยต่อ</w:t>
            </w:r>
          </w:p>
        </w:tc>
      </w:tr>
    </w:tbl>
    <w:p w14:paraId="43F84CD1" w14:textId="6658E484" w:rsidR="00760FDC" w:rsidRPr="00641270" w:rsidRDefault="00760FDC" w:rsidP="00760FDC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1078043" w14:textId="4644C1AB" w:rsidR="00760FDC" w:rsidRPr="00641270" w:rsidRDefault="00760FDC" w:rsidP="0058220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ลูกหนี้จากสัญญาประกันภัยต่อ 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ประกอบด้วย</w:t>
      </w:r>
    </w:p>
    <w:p w14:paraId="0585B195" w14:textId="74FA5C9E" w:rsidR="00760FDC" w:rsidRPr="00641270" w:rsidRDefault="00760FDC" w:rsidP="00760FDC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760FDC" w:rsidRPr="00641270" w14:paraId="751E2C9C" w14:textId="77777777" w:rsidTr="00BD7D6D">
        <w:tc>
          <w:tcPr>
            <w:tcW w:w="6384" w:type="dxa"/>
            <w:shd w:val="clear" w:color="auto" w:fill="auto"/>
          </w:tcPr>
          <w:p w14:paraId="3CEAABF3" w14:textId="77777777" w:rsidR="00760FDC" w:rsidRPr="00641270" w:rsidRDefault="00760FDC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36033" w14:textId="77777777" w:rsidR="00760FDC" w:rsidRPr="00641270" w:rsidRDefault="00760FDC" w:rsidP="0082060A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DE6A11" w:rsidRPr="00641270" w14:paraId="6C35625B" w14:textId="77777777" w:rsidTr="00641270">
        <w:tc>
          <w:tcPr>
            <w:tcW w:w="6384" w:type="dxa"/>
            <w:shd w:val="clear" w:color="auto" w:fill="auto"/>
          </w:tcPr>
          <w:p w14:paraId="21A263B2" w14:textId="77777777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7636D" w14:textId="1DEA5266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E3C8A" w14:textId="39F55C73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DE6A11" w:rsidRPr="00641270" w14:paraId="2A7B4CED" w14:textId="77777777" w:rsidTr="00641270">
        <w:tc>
          <w:tcPr>
            <w:tcW w:w="6384" w:type="dxa"/>
            <w:shd w:val="clear" w:color="auto" w:fill="auto"/>
          </w:tcPr>
          <w:p w14:paraId="570B305F" w14:textId="77777777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4B9B54" w14:textId="5CF0AB56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2D827" w14:textId="48B68ADA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641270" w14:paraId="5ED07248" w14:textId="77777777" w:rsidTr="00641270">
        <w:tc>
          <w:tcPr>
            <w:tcW w:w="6384" w:type="dxa"/>
            <w:shd w:val="clear" w:color="auto" w:fill="auto"/>
          </w:tcPr>
          <w:p w14:paraId="5742E422" w14:textId="77777777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3C36C37E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1BF69C22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0680EDA0" w14:textId="77777777" w:rsidTr="00641270">
        <w:tc>
          <w:tcPr>
            <w:tcW w:w="6384" w:type="dxa"/>
            <w:shd w:val="clear" w:color="auto" w:fill="auto"/>
            <w:vAlign w:val="bottom"/>
          </w:tcPr>
          <w:p w14:paraId="0329A717" w14:textId="2CF21171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เงินค้างรับจากการประกันภัยต่อ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6FFBC0B8" w14:textId="5D903579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547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712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281D48DC" w14:textId="2C07D782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438</w:t>
            </w:r>
            <w:r w:rsidR="00000284" w:rsidRPr="00641270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832</w:t>
            </w:r>
          </w:p>
        </w:tc>
      </w:tr>
      <w:tr w:rsidR="00000284" w:rsidRPr="00641270" w14:paraId="75E5594D" w14:textId="77777777" w:rsidTr="00641270">
        <w:tc>
          <w:tcPr>
            <w:tcW w:w="6384" w:type="dxa"/>
            <w:shd w:val="clear" w:color="auto" w:fill="auto"/>
            <w:vAlign w:val="bottom"/>
          </w:tcPr>
          <w:p w14:paraId="36EDABE0" w14:textId="416AF561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รวมลูกหนี้จากการประกันภัยต่อ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781D2" w14:textId="4CA8B31B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547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712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C4024" w14:textId="2D99C753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438</w:t>
            </w:r>
            <w:r w:rsidR="00000284" w:rsidRPr="00641270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832</w:t>
            </w:r>
          </w:p>
        </w:tc>
      </w:tr>
    </w:tbl>
    <w:p w14:paraId="2B5A8229" w14:textId="4334BAE9" w:rsidR="00830858" w:rsidRPr="00641270" w:rsidRDefault="00830858" w:rsidP="00701A17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198A150D" w14:textId="3A55BFD3" w:rsidR="00830858" w:rsidRPr="00641270" w:rsidRDefault="00830858" w:rsidP="00830858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เงินค้างรับจากการประกันภัยต่อแยกตามอายุหนี้ 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ได้ดังนี้</w:t>
      </w:r>
    </w:p>
    <w:p w14:paraId="023E1124" w14:textId="22244ED9" w:rsidR="00701A17" w:rsidRPr="00641270" w:rsidRDefault="00701A17" w:rsidP="00830858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701A17" w:rsidRPr="00641270" w14:paraId="550687D1" w14:textId="77777777" w:rsidTr="00BD7D6D">
        <w:tc>
          <w:tcPr>
            <w:tcW w:w="6384" w:type="dxa"/>
            <w:shd w:val="clear" w:color="auto" w:fill="auto"/>
          </w:tcPr>
          <w:p w14:paraId="00B660D1" w14:textId="77777777" w:rsidR="00701A17" w:rsidRPr="00641270" w:rsidRDefault="00701A1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CD8D0" w14:textId="77777777" w:rsidR="00701A17" w:rsidRPr="00641270" w:rsidRDefault="00701A17" w:rsidP="0082060A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DE6A11" w:rsidRPr="00641270" w14:paraId="44B8100C" w14:textId="77777777" w:rsidTr="00641270">
        <w:tc>
          <w:tcPr>
            <w:tcW w:w="6384" w:type="dxa"/>
            <w:shd w:val="clear" w:color="auto" w:fill="auto"/>
          </w:tcPr>
          <w:p w14:paraId="769543A6" w14:textId="77777777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138A1" w14:textId="2F594EDD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6661B" w14:textId="0412ACC2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DE6A11" w:rsidRPr="00641270" w14:paraId="6568DC12" w14:textId="77777777" w:rsidTr="00641270">
        <w:tc>
          <w:tcPr>
            <w:tcW w:w="6384" w:type="dxa"/>
            <w:shd w:val="clear" w:color="auto" w:fill="auto"/>
          </w:tcPr>
          <w:p w14:paraId="644C67F6" w14:textId="77777777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D2CC5" w14:textId="0A0D01EC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B6AB0" w14:textId="6E3B0BBE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641270" w14:paraId="3B8D5C34" w14:textId="77777777" w:rsidTr="00641270">
        <w:tc>
          <w:tcPr>
            <w:tcW w:w="6384" w:type="dxa"/>
            <w:shd w:val="clear" w:color="auto" w:fill="auto"/>
          </w:tcPr>
          <w:p w14:paraId="02CF7B3B" w14:textId="77777777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6CB72DFE" w14:textId="07A2BB1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4A6C65E2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6BD0EDB8" w14:textId="77777777" w:rsidTr="00641270">
        <w:tc>
          <w:tcPr>
            <w:tcW w:w="6384" w:type="dxa"/>
            <w:shd w:val="clear" w:color="auto" w:fill="auto"/>
            <w:vAlign w:val="center"/>
          </w:tcPr>
          <w:p w14:paraId="39170D35" w14:textId="4359842D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ยังไม่ถึงกำหนดรับชำระ</w:t>
            </w:r>
          </w:p>
        </w:tc>
        <w:tc>
          <w:tcPr>
            <w:tcW w:w="1606" w:type="dxa"/>
            <w:shd w:val="clear" w:color="auto" w:fill="auto"/>
          </w:tcPr>
          <w:p w14:paraId="44628DAF" w14:textId="01E3B155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304</w:t>
            </w:r>
            <w:r w:rsidR="00BD7FC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867</w:t>
            </w:r>
          </w:p>
        </w:tc>
        <w:tc>
          <w:tcPr>
            <w:tcW w:w="1607" w:type="dxa"/>
            <w:shd w:val="clear" w:color="auto" w:fill="auto"/>
          </w:tcPr>
          <w:p w14:paraId="13E24DD7" w14:textId="21C4EB7E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224</w:t>
            </w:r>
            <w:r w:rsidR="00000284" w:rsidRPr="00641270">
              <w:rPr>
                <w:rFonts w:ascii="Browallia New" w:eastAsia="Arial" w:hAnsi="Browallia New" w:cs="Browallia New"/>
                <w:color w:val="000000"/>
                <w:lang w:bidi="th-TH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297</w:t>
            </w:r>
          </w:p>
        </w:tc>
      </w:tr>
      <w:tr w:rsidR="00000284" w:rsidRPr="00641270" w14:paraId="2F9D825C" w14:textId="77777777" w:rsidTr="00641270">
        <w:tc>
          <w:tcPr>
            <w:tcW w:w="6384" w:type="dxa"/>
            <w:shd w:val="clear" w:color="auto" w:fill="auto"/>
            <w:vAlign w:val="center"/>
          </w:tcPr>
          <w:p w14:paraId="493CAA06" w14:textId="1CF132B5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ค้างรับไม่เกินระยะเวลา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เดือน</w:t>
            </w:r>
          </w:p>
        </w:tc>
        <w:tc>
          <w:tcPr>
            <w:tcW w:w="1606" w:type="dxa"/>
            <w:shd w:val="clear" w:color="auto" w:fill="auto"/>
          </w:tcPr>
          <w:p w14:paraId="37537D86" w14:textId="60A38317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437</w:t>
            </w:r>
          </w:p>
        </w:tc>
        <w:tc>
          <w:tcPr>
            <w:tcW w:w="1607" w:type="dxa"/>
            <w:shd w:val="clear" w:color="auto" w:fill="auto"/>
          </w:tcPr>
          <w:p w14:paraId="19035340" w14:textId="5B3AC276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161</w:t>
            </w:r>
            <w:r w:rsidR="00000284" w:rsidRPr="00641270">
              <w:rPr>
                <w:rFonts w:ascii="Browallia New" w:eastAsia="Arial" w:hAnsi="Browallia New" w:cs="Browallia New"/>
                <w:color w:val="000000"/>
                <w:lang w:bidi="th-TH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827</w:t>
            </w:r>
          </w:p>
        </w:tc>
      </w:tr>
      <w:tr w:rsidR="00000284" w:rsidRPr="00641270" w14:paraId="1C5AC178" w14:textId="77777777" w:rsidTr="00641270">
        <w:tc>
          <w:tcPr>
            <w:tcW w:w="6384" w:type="dxa"/>
            <w:shd w:val="clear" w:color="auto" w:fill="auto"/>
            <w:vAlign w:val="center"/>
          </w:tcPr>
          <w:p w14:paraId="489EE188" w14:textId="15D98AF4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ค้างรับเป็นระยะเวลาเกินกว่า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ปี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แต่ไม่เกิน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ปี</w:t>
            </w:r>
          </w:p>
        </w:tc>
        <w:tc>
          <w:tcPr>
            <w:tcW w:w="1606" w:type="dxa"/>
            <w:shd w:val="clear" w:color="auto" w:fill="auto"/>
          </w:tcPr>
          <w:p w14:paraId="123EFDA5" w14:textId="7B8E881A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314</w:t>
            </w:r>
          </w:p>
        </w:tc>
        <w:tc>
          <w:tcPr>
            <w:tcW w:w="1607" w:type="dxa"/>
            <w:shd w:val="clear" w:color="auto" w:fill="auto"/>
          </w:tcPr>
          <w:p w14:paraId="15955140" w14:textId="351DD043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39</w:t>
            </w:r>
            <w:r w:rsidR="00000284" w:rsidRPr="00641270">
              <w:rPr>
                <w:rFonts w:ascii="Browallia New" w:eastAsia="Arial" w:hAnsi="Browallia New" w:cs="Browallia New"/>
                <w:color w:val="000000"/>
                <w:lang w:bidi="th-TH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738</w:t>
            </w:r>
          </w:p>
        </w:tc>
      </w:tr>
      <w:tr w:rsidR="00000284" w:rsidRPr="00641270" w14:paraId="1A7F9D71" w14:textId="77777777" w:rsidTr="00641270">
        <w:tc>
          <w:tcPr>
            <w:tcW w:w="6384" w:type="dxa"/>
            <w:shd w:val="clear" w:color="auto" w:fill="auto"/>
            <w:vAlign w:val="center"/>
          </w:tcPr>
          <w:p w14:paraId="7EBE175D" w14:textId="080898AE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ค้างรับเกินกว่า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ปี</w:t>
            </w:r>
          </w:p>
        </w:tc>
        <w:tc>
          <w:tcPr>
            <w:tcW w:w="1606" w:type="dxa"/>
            <w:shd w:val="clear" w:color="auto" w:fill="auto"/>
          </w:tcPr>
          <w:p w14:paraId="5D9335B5" w14:textId="6266EAF1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BD7FC7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816</w:t>
            </w:r>
          </w:p>
        </w:tc>
        <w:tc>
          <w:tcPr>
            <w:tcW w:w="1607" w:type="dxa"/>
            <w:shd w:val="clear" w:color="auto" w:fill="auto"/>
          </w:tcPr>
          <w:p w14:paraId="73804262" w14:textId="5CE34D49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16</w:t>
            </w:r>
            <w:r w:rsidR="00000284" w:rsidRPr="00641270">
              <w:rPr>
                <w:rFonts w:ascii="Browallia New" w:eastAsia="Arial" w:hAnsi="Browallia New" w:cs="Browallia New"/>
                <w:color w:val="000000"/>
                <w:lang w:bidi="th-TH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 w:bidi="th-TH"/>
              </w:rPr>
              <w:t>541</w:t>
            </w:r>
          </w:p>
        </w:tc>
      </w:tr>
      <w:tr w:rsidR="00000284" w:rsidRPr="00641270" w14:paraId="683D8184" w14:textId="77777777" w:rsidTr="00641270">
        <w:tc>
          <w:tcPr>
            <w:tcW w:w="6384" w:type="dxa"/>
            <w:shd w:val="clear" w:color="auto" w:fill="auto"/>
            <w:vAlign w:val="center"/>
          </w:tcPr>
          <w:p w14:paraId="60BCDB6E" w14:textId="6A4861E5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หัก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ค่าเผื่อหนี้สงสัยจะสูญ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483AE5B3" w14:textId="2AD72EE4" w:rsidR="00000284" w:rsidRPr="00641270" w:rsidRDefault="00BD7FC7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722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168ADC98" w14:textId="43AE527B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641270">
              <w:rPr>
                <w:rFonts w:ascii="Browallia New" w:eastAsia="Arial" w:hAnsi="Browallia New" w:cs="Browallia New"/>
                <w:color w:val="000000"/>
              </w:rPr>
              <w:t>(</w:t>
            </w:r>
            <w:r w:rsidR="00B250A5"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3</w:t>
            </w:r>
            <w:r w:rsidRPr="00641270">
              <w:rPr>
                <w:rFonts w:ascii="Browallia New" w:eastAsia="Arial" w:hAnsi="Browallia New" w:cs="Browallia New"/>
                <w:color w:val="000000"/>
              </w:rPr>
              <w:t>,</w:t>
            </w:r>
            <w:r w:rsidR="00B250A5"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571</w:t>
            </w:r>
            <w:r w:rsidRPr="00641270">
              <w:rPr>
                <w:rFonts w:ascii="Browallia New" w:eastAsia="Arial" w:hAnsi="Browallia New" w:cs="Browallia New"/>
                <w:color w:val="000000"/>
              </w:rPr>
              <w:t>)</w:t>
            </w:r>
          </w:p>
        </w:tc>
      </w:tr>
      <w:tr w:rsidR="00000284" w:rsidRPr="00641270" w14:paraId="12F3F21F" w14:textId="77777777" w:rsidTr="00641270">
        <w:tc>
          <w:tcPr>
            <w:tcW w:w="6384" w:type="dxa"/>
            <w:shd w:val="clear" w:color="auto" w:fill="auto"/>
            <w:vAlign w:val="center"/>
          </w:tcPr>
          <w:p w14:paraId="1A9E9E0A" w14:textId="13CBA381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รวมเงินค้างรับเกี่ยวกับการประกันภัยต่อ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1AD7D" w14:textId="78BA0016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547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712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975AA" w14:textId="632B9D64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438</w:t>
            </w:r>
            <w:r w:rsidR="00000284" w:rsidRPr="00641270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832</w:t>
            </w:r>
          </w:p>
        </w:tc>
      </w:tr>
    </w:tbl>
    <w:p w14:paraId="65F19A39" w14:textId="601B62C2" w:rsidR="00C14A57" w:rsidRPr="00641270" w:rsidRDefault="00C14A57" w:rsidP="00830858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15A89CF2" w14:textId="77777777" w:rsidR="00C14A57" w:rsidRPr="00641270" w:rsidRDefault="00C14A57">
      <w:pPr>
        <w:rPr>
          <w:rFonts w:ascii="Browallia New" w:hAnsi="Browallia New" w:cs="Browallia New"/>
          <w:color w:val="000000"/>
          <w:cs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A0EF4" w:rsidRPr="00641270" w14:paraId="1B07D73C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423C34A" w14:textId="211CBBAF" w:rsidR="00BA0EF4" w:rsidRPr="00641270" w:rsidRDefault="00BA0EF4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สินทรัพย์ทางการเงินสุทธิ</w:t>
            </w:r>
          </w:p>
        </w:tc>
      </w:tr>
    </w:tbl>
    <w:p w14:paraId="16D8DB43" w14:textId="60610975" w:rsidR="00BA0EF4" w:rsidRPr="00641270" w:rsidRDefault="00BA0EF4" w:rsidP="00BA0EF4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DCECDBF" w14:textId="74C56931" w:rsidR="00DF290F" w:rsidRPr="00641270" w:rsidRDefault="00576482" w:rsidP="00576482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สินทรัพย์ทางการเงินตราสารหนี้และตราสารทุ</w:t>
      </w:r>
      <w:r w:rsidR="00DF290F" w:rsidRPr="00641270">
        <w:rPr>
          <w:rFonts w:ascii="Browallia New" w:hAnsi="Browallia New" w:cs="Browallia New"/>
          <w:color w:val="000000"/>
          <w:cs/>
          <w:lang w:val="en-GB"/>
        </w:rPr>
        <w:t xml:space="preserve">น 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="00DF290F"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="00DF290F"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DF290F" w:rsidRPr="00641270">
        <w:rPr>
          <w:rFonts w:ascii="Browallia New" w:hAnsi="Browallia New" w:cs="Browallia New"/>
          <w:color w:val="000000"/>
          <w:cs/>
          <w:lang w:val="en-GB"/>
        </w:rPr>
        <w:t xml:space="preserve"> มีดังนี้</w:t>
      </w:r>
    </w:p>
    <w:p w14:paraId="522CD47A" w14:textId="1CE02BC8" w:rsidR="00C14A57" w:rsidRPr="00641270" w:rsidRDefault="00C14A57" w:rsidP="00576482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C14A57" w:rsidRPr="00641270" w14:paraId="056D0DD9" w14:textId="77777777" w:rsidTr="00BD7D6D">
        <w:tc>
          <w:tcPr>
            <w:tcW w:w="6384" w:type="dxa"/>
            <w:shd w:val="clear" w:color="auto" w:fill="auto"/>
          </w:tcPr>
          <w:p w14:paraId="1236CDDE" w14:textId="77777777" w:rsidR="00C14A57" w:rsidRPr="00641270" w:rsidRDefault="00C14A5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4819B" w14:textId="16E3DCE5" w:rsidR="00C14A57" w:rsidRPr="00641270" w:rsidRDefault="00C14A57" w:rsidP="0082060A">
            <w:pPr>
              <w:jc w:val="center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C14A57" w:rsidRPr="00641270" w14:paraId="0EAA32EF" w14:textId="77777777" w:rsidTr="00641270">
        <w:tc>
          <w:tcPr>
            <w:tcW w:w="6384" w:type="dxa"/>
            <w:shd w:val="clear" w:color="auto" w:fill="auto"/>
          </w:tcPr>
          <w:p w14:paraId="505F394F" w14:textId="77777777" w:rsidR="00C14A57" w:rsidRPr="00641270" w:rsidRDefault="00C14A57" w:rsidP="0082060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2EC60" w14:textId="77777777" w:rsidR="00C14A57" w:rsidRPr="00641270" w:rsidRDefault="00C14A57" w:rsidP="0082060A">
            <w:pPr>
              <w:jc w:val="center"/>
              <w:rPr>
                <w:rFonts w:ascii="Browallia New" w:eastAsia="AngsanaUPC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eastAsia="AngsanaUPC" w:hAnsi="Browallia New" w:cs="Browallia New"/>
                <w:b/>
                <w:bCs/>
                <w:color w:val="000000"/>
                <w:cs/>
                <w:lang w:bidi="th-TH"/>
              </w:rPr>
              <w:t>ราคาทุนตัดจำหน่าย</w:t>
            </w:r>
            <w:r w:rsidRPr="00641270">
              <w:rPr>
                <w:rFonts w:ascii="Browallia New" w:eastAsia="AngsanaUPC" w:hAnsi="Browallia New" w:cs="Browallia New"/>
                <w:b/>
                <w:bCs/>
                <w:color w:val="000000"/>
                <w:cs/>
              </w:rPr>
              <w:t xml:space="preserve"> /</w:t>
            </w:r>
          </w:p>
          <w:p w14:paraId="702676D8" w14:textId="66173D98" w:rsidR="00C14A57" w:rsidRPr="00641270" w:rsidRDefault="00C14A57" w:rsidP="0082060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eastAsia="AngsanaUPC" w:hAnsi="Browallia New" w:cs="Browallia New"/>
                <w:b/>
                <w:bCs/>
                <w:color w:val="000000"/>
                <w:cs/>
                <w:lang w:bidi="th-TH"/>
              </w:rPr>
              <w:t>มูลค่ายุติธรรม</w:t>
            </w:r>
          </w:p>
        </w:tc>
      </w:tr>
      <w:tr w:rsidR="00DE6A11" w:rsidRPr="00641270" w14:paraId="15ADAF0D" w14:textId="77777777" w:rsidTr="00641270">
        <w:tc>
          <w:tcPr>
            <w:tcW w:w="6384" w:type="dxa"/>
            <w:shd w:val="clear" w:color="auto" w:fill="auto"/>
          </w:tcPr>
          <w:p w14:paraId="43B8FEF2" w14:textId="77777777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95DD6" w14:textId="376AAAB3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19F01" w14:textId="281E7D47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DE6A11" w:rsidRPr="00641270" w14:paraId="263849F8" w14:textId="77777777" w:rsidTr="00641270">
        <w:tc>
          <w:tcPr>
            <w:tcW w:w="6384" w:type="dxa"/>
            <w:shd w:val="clear" w:color="auto" w:fill="auto"/>
          </w:tcPr>
          <w:p w14:paraId="4321365A" w14:textId="77777777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EF01C" w14:textId="6A116278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E6512" w14:textId="56D0785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641270" w14:paraId="431DC7E1" w14:textId="77777777" w:rsidTr="00641270">
        <w:tc>
          <w:tcPr>
            <w:tcW w:w="6384" w:type="dxa"/>
            <w:shd w:val="clear" w:color="auto" w:fill="auto"/>
          </w:tcPr>
          <w:p w14:paraId="587A6E2F" w14:textId="77777777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6BE1D8AA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5241D88F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E6A11" w:rsidRPr="00641270" w14:paraId="7DE30476" w14:textId="77777777" w:rsidTr="00641270">
        <w:tc>
          <w:tcPr>
            <w:tcW w:w="6384" w:type="dxa"/>
            <w:shd w:val="clear" w:color="auto" w:fill="auto"/>
            <w:vAlign w:val="center"/>
          </w:tcPr>
          <w:p w14:paraId="6889EC16" w14:textId="42D4993B" w:rsidR="00DE6A11" w:rsidRPr="00641270" w:rsidRDefault="00DE6A11" w:rsidP="00DE6A1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E32F0AC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5347A072" w14:textId="71074EBD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048A9890" w14:textId="77777777" w:rsidTr="00641270">
        <w:tc>
          <w:tcPr>
            <w:tcW w:w="6384" w:type="dxa"/>
            <w:shd w:val="clear" w:color="auto" w:fill="auto"/>
            <w:vAlign w:val="center"/>
          </w:tcPr>
          <w:p w14:paraId="092F14E9" w14:textId="6CBB258D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1F3CD" w14:textId="1450F389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2F269" w14:textId="736CB74F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211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</w:p>
        </w:tc>
      </w:tr>
      <w:tr w:rsidR="00000284" w:rsidRPr="00641270" w14:paraId="29D3FC99" w14:textId="77777777" w:rsidTr="00641270">
        <w:tc>
          <w:tcPr>
            <w:tcW w:w="6384" w:type="dxa"/>
            <w:shd w:val="clear" w:color="auto" w:fill="auto"/>
            <w:vAlign w:val="center"/>
          </w:tcPr>
          <w:p w14:paraId="0A8011FD" w14:textId="40143F59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EBD6C" w14:textId="139C08B6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F5C002" w14:textId="101F34B4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211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572</w:t>
            </w:r>
          </w:p>
        </w:tc>
      </w:tr>
      <w:tr w:rsidR="00000284" w:rsidRPr="00641270" w14:paraId="73E5D8A0" w14:textId="77777777" w:rsidTr="00641270">
        <w:tc>
          <w:tcPr>
            <w:tcW w:w="6384" w:type="dxa"/>
            <w:shd w:val="clear" w:color="auto" w:fill="auto"/>
            <w:vAlign w:val="center"/>
          </w:tcPr>
          <w:p w14:paraId="3DA6C39C" w14:textId="77777777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AB1FF9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6674D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</w:p>
        </w:tc>
      </w:tr>
      <w:tr w:rsidR="00000284" w:rsidRPr="00641270" w14:paraId="31408C8A" w14:textId="77777777" w:rsidTr="00641270">
        <w:tc>
          <w:tcPr>
            <w:tcW w:w="6384" w:type="dxa"/>
            <w:shd w:val="clear" w:color="auto" w:fill="auto"/>
            <w:vAlign w:val="center"/>
          </w:tcPr>
          <w:p w14:paraId="279345A6" w14:textId="307A4871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7E3B62A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55D04053" w14:textId="77777777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</w:p>
        </w:tc>
      </w:tr>
      <w:tr w:rsidR="00000284" w:rsidRPr="00641270" w14:paraId="635909F2" w14:textId="77777777" w:rsidTr="00641270">
        <w:tc>
          <w:tcPr>
            <w:tcW w:w="6384" w:type="dxa"/>
            <w:shd w:val="clear" w:color="auto" w:fill="auto"/>
            <w:vAlign w:val="center"/>
          </w:tcPr>
          <w:p w14:paraId="464C9B2B" w14:textId="5E39DA43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3E99E49" w14:textId="7ACC4A90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778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767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46A0BF2" w14:textId="0BB35780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832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366</w:t>
            </w:r>
          </w:p>
        </w:tc>
      </w:tr>
      <w:tr w:rsidR="00000284" w:rsidRPr="00641270" w14:paraId="02ECDE01" w14:textId="77777777" w:rsidTr="00641270">
        <w:tc>
          <w:tcPr>
            <w:tcW w:w="6384" w:type="dxa"/>
            <w:shd w:val="clear" w:color="auto" w:fill="auto"/>
            <w:vAlign w:val="center"/>
          </w:tcPr>
          <w:p w14:paraId="32F0EBE0" w14:textId="2F3618E9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F95B502" w14:textId="115D4CD1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997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D4DF641" w14:textId="5CB404B6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902</w:t>
            </w:r>
          </w:p>
        </w:tc>
      </w:tr>
      <w:tr w:rsidR="00000284" w:rsidRPr="00641270" w14:paraId="75E0BF23" w14:textId="77777777" w:rsidTr="00641270">
        <w:tc>
          <w:tcPr>
            <w:tcW w:w="6384" w:type="dxa"/>
            <w:shd w:val="clear" w:color="auto" w:fill="auto"/>
            <w:vAlign w:val="center"/>
          </w:tcPr>
          <w:p w14:paraId="2CE65FC4" w14:textId="7A528345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ตราสารทุนในประเทศ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4A2F2" w14:textId="3087FC62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8</w:t>
            </w:r>
            <w:r w:rsidR="00BD7FC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512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BCEFD" w14:textId="1CCECB78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12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679</w:t>
            </w:r>
          </w:p>
        </w:tc>
      </w:tr>
      <w:tr w:rsidR="00000284" w:rsidRPr="00641270" w14:paraId="39F0FE1F" w14:textId="77777777" w:rsidTr="00641270">
        <w:tc>
          <w:tcPr>
            <w:tcW w:w="6384" w:type="dxa"/>
            <w:shd w:val="clear" w:color="auto" w:fill="auto"/>
            <w:vAlign w:val="center"/>
          </w:tcPr>
          <w:p w14:paraId="48AA41E8" w14:textId="1A7A7025" w:rsidR="00000284" w:rsidRPr="00641270" w:rsidRDefault="00000284" w:rsidP="00000284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รวมสินทรัพย์ทางการเงินที่วัดมูลค่ายุติธรรมผ่านกำไรขาดทุนเบ็ดเสร็จอื่น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F3BDF" w14:textId="0BA4BFFD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276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8A4A4" w14:textId="41E74BA9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884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</w:p>
        </w:tc>
      </w:tr>
    </w:tbl>
    <w:p w14:paraId="5EFC5ADE" w14:textId="47FEB869" w:rsidR="00C14A57" w:rsidRPr="00641270" w:rsidRDefault="00C14A57" w:rsidP="00576482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CAFE08B" w14:textId="75A0EBE4" w:rsidR="00CC55B6" w:rsidRPr="00641270" w:rsidRDefault="00C14A57" w:rsidP="005B7B0C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เมื่อวันที่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30</w:t>
      </w:r>
      <w:r w:rsidRPr="00641270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กรกฎาคม พ</w:t>
      </w:r>
      <w:r w:rsidRPr="00641270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ศ</w:t>
      </w:r>
      <w:r w:rsidRPr="00641270">
        <w:rPr>
          <w:rFonts w:ascii="Browallia New" w:hAnsi="Browallia New" w:cs="Browallia New"/>
          <w:color w:val="000000"/>
          <w:spacing w:val="-6"/>
          <w:lang w:val="en-GB"/>
        </w:rPr>
        <w:t xml:space="preserve">.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2564</w:t>
      </w:r>
      <w:r w:rsidRPr="00641270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บริษัทได้ลงทุนในหุ้นกู้ด้อยสิทธิ อายุ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10</w:t>
      </w:r>
      <w:r w:rsidR="001C52E6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ปี</w:t>
      </w:r>
      <w:r w:rsidR="001C52E6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ครบกำหนดไถ่ถอนวันที่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30</w:t>
      </w:r>
      <w:r w:rsidR="001C52E6" w:rsidRPr="00641270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1C52E6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กรกฎาคม พ</w:t>
      </w:r>
      <w:r w:rsidR="001C52E6" w:rsidRPr="00641270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1C52E6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ศ</w:t>
      </w:r>
      <w:r w:rsidR="001C52E6" w:rsidRPr="00641270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1C52E6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2574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ที่ออกโดยบริษัทย่อย จำนวน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200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ล้านบาท ที่อัตราดอกเบี้ยคงที่ร้อยละ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</w:t>
      </w:r>
      <w:r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10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ต่อปี</w:t>
      </w:r>
    </w:p>
    <w:p w14:paraId="10F2B130" w14:textId="77777777" w:rsidR="005B7B0C" w:rsidRPr="00641270" w:rsidRDefault="005B7B0C" w:rsidP="005B7B0C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35A1D575" w14:textId="231F7606" w:rsidR="00DF290F" w:rsidRPr="00641270" w:rsidRDefault="00DF290F">
      <w:pPr>
        <w:pStyle w:val="Heading2"/>
        <w:numPr>
          <w:ilvl w:val="1"/>
          <w:numId w:val="19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bookmarkStart w:id="9" w:name="_Toc48681876"/>
      <w:bookmarkStart w:id="10" w:name="_Hlk45567644"/>
      <w:bookmarkStart w:id="11" w:name="OLE_LINK14"/>
      <w:bookmarkStart w:id="12" w:name="OLE_LINK15"/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สินทรัพย์ทางการเงินที่วัดมูลค่าด้วย </w:t>
      </w: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FVPL</w:t>
      </w:r>
      <w:bookmarkEnd w:id="9"/>
    </w:p>
    <w:p w14:paraId="08FF872B" w14:textId="4830953B" w:rsidR="005B7B0C" w:rsidRPr="00641270" w:rsidRDefault="005B7B0C" w:rsidP="005B7B0C">
      <w:pPr>
        <w:rPr>
          <w:rFonts w:ascii="Browallia New" w:hAnsi="Browallia New" w:cs="Browallia New"/>
          <w:color w:val="000000"/>
          <w:lang w:val="en-GB" w:eastAsia="x-none"/>
        </w:rPr>
      </w:pPr>
    </w:p>
    <w:p w14:paraId="752F849C" w14:textId="273A03BD" w:rsidR="00DF290F" w:rsidRPr="00641270" w:rsidRDefault="005B7B0C">
      <w:pPr>
        <w:pStyle w:val="ListParagraph"/>
        <w:numPr>
          <w:ilvl w:val="0"/>
          <w:numId w:val="20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การจัดประเภทรายการสินทรัพย์ทางการเงินที่วัดมูลค่าด้วย</w:t>
      </w:r>
      <w:r w:rsidRPr="0064127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FVPL</w:t>
      </w:r>
    </w:p>
    <w:p w14:paraId="00B1B4CC" w14:textId="77777777" w:rsidR="007C18AA" w:rsidRPr="00641270" w:rsidRDefault="007C18AA" w:rsidP="007133D9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2C32022" w14:textId="270B89C9" w:rsidR="005B7B0C" w:rsidRPr="00641270" w:rsidRDefault="005B7B0C" w:rsidP="007133D9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FVPL</w:t>
      </w:r>
    </w:p>
    <w:p w14:paraId="72B4A2F9" w14:textId="741095C0" w:rsidR="005B7B0C" w:rsidRPr="00641270" w:rsidRDefault="005B7B0C" w:rsidP="007133D9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641270">
        <w:rPr>
          <w:rFonts w:eastAsia="Arial Unicode MS"/>
          <w:color w:val="000000"/>
          <w:sz w:val="28"/>
          <w:szCs w:val="28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</w:t>
      </w:r>
      <w:r w:rsidR="007133D9" w:rsidRPr="00641270">
        <w:rPr>
          <w:rFonts w:eastAsia="Arial Unicode MS"/>
          <w:color w:val="000000"/>
          <w:sz w:val="28"/>
          <w:szCs w:val="28"/>
        </w:rPr>
        <w:t xml:space="preserve"> </w:t>
      </w:r>
      <w:r w:rsidRPr="00641270">
        <w:rPr>
          <w:rFonts w:eastAsia="Arial Unicode MS"/>
          <w:color w:val="000000"/>
          <w:sz w:val="28"/>
          <w:szCs w:val="28"/>
        </w:rPr>
        <w:t>FVOCI</w:t>
      </w:r>
    </w:p>
    <w:p w14:paraId="16DD1682" w14:textId="0E54368A" w:rsidR="005B7B0C" w:rsidRPr="00641270" w:rsidRDefault="005B7B0C" w:rsidP="007133D9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641270">
        <w:rPr>
          <w:rFonts w:eastAsia="Arial Unicode MS"/>
          <w:color w:val="000000"/>
          <w:sz w:val="28"/>
          <w:szCs w:val="28"/>
          <w:cs/>
        </w:rPr>
        <w:t>เงินลงทุนในตราสารทุนที่ถือไว้เพื่อค้า</w:t>
      </w:r>
      <w:r w:rsidR="0046755D" w:rsidRPr="00641270">
        <w:rPr>
          <w:rFonts w:eastAsia="Arial Unicode MS"/>
          <w:color w:val="000000"/>
          <w:sz w:val="28"/>
          <w:szCs w:val="28"/>
        </w:rPr>
        <w:t xml:space="preserve"> </w:t>
      </w:r>
      <w:r w:rsidR="0046755D" w:rsidRPr="00641270">
        <w:rPr>
          <w:rFonts w:eastAsia="Arial Unicode MS"/>
          <w:color w:val="000000"/>
          <w:sz w:val="28"/>
          <w:szCs w:val="28"/>
          <w:cs/>
        </w:rPr>
        <w:t>และ</w:t>
      </w:r>
    </w:p>
    <w:p w14:paraId="28C488D8" w14:textId="3B4DD558" w:rsidR="00E555A1" w:rsidRPr="00641270" w:rsidRDefault="005B7B0C" w:rsidP="007133D9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641270">
        <w:rPr>
          <w:rFonts w:eastAsia="Arial Unicode MS"/>
          <w:color w:val="000000"/>
          <w:sz w:val="28"/>
          <w:szCs w:val="28"/>
          <w:cs/>
        </w:rPr>
        <w:t xml:space="preserve"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</w:t>
      </w:r>
      <w:r w:rsidR="007133D9" w:rsidRPr="00641270">
        <w:rPr>
          <w:rFonts w:eastAsia="Arial Unicode MS"/>
          <w:color w:val="000000"/>
          <w:sz w:val="28"/>
          <w:szCs w:val="28"/>
        </w:rPr>
        <w:br/>
      </w:r>
      <w:r w:rsidRPr="00641270">
        <w:rPr>
          <w:rFonts w:eastAsia="Arial Unicode MS"/>
          <w:color w:val="000000"/>
          <w:sz w:val="28"/>
          <w:szCs w:val="28"/>
          <w:cs/>
        </w:rPr>
        <w:t>ณ วันที่รับรู้รายการเริ่มแรก</w:t>
      </w:r>
      <w:bookmarkStart w:id="13" w:name="_Toc86937223"/>
    </w:p>
    <w:p w14:paraId="60426F0C" w14:textId="6FAB0064" w:rsidR="00994858" w:rsidRPr="00641270" w:rsidRDefault="007B5083" w:rsidP="00994858">
      <w:pPr>
        <w:rPr>
          <w:rFonts w:ascii="Browallia New" w:eastAsia="Arial Unicode MS" w:hAnsi="Browallia New" w:cs="Browallia New"/>
          <w:color w:val="000000"/>
          <w:lang w:val="en-GB"/>
        </w:rPr>
      </w:pPr>
      <w:r w:rsidRPr="00641270">
        <w:rPr>
          <w:rFonts w:ascii="Browallia New" w:eastAsia="Arial Unicode MS" w:hAnsi="Browallia New" w:cs="Browallia New"/>
          <w:color w:val="000000"/>
          <w:cs/>
          <w:lang w:val="en-GB"/>
        </w:rPr>
        <w:br w:type="page"/>
      </w:r>
    </w:p>
    <w:p w14:paraId="761A96EC" w14:textId="37A2CCC6" w:rsidR="00E555A1" w:rsidRPr="00641270" w:rsidRDefault="00E555A1">
      <w:pPr>
        <w:pStyle w:val="ListParagraph"/>
        <w:numPr>
          <w:ilvl w:val="0"/>
          <w:numId w:val="20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รายการที่รับรู้ในกำไรหรือขาดทุน</w:t>
      </w:r>
      <w:bookmarkEnd w:id="13"/>
    </w:p>
    <w:p w14:paraId="7B969C4C" w14:textId="3EEDA37C" w:rsidR="00E555A1" w:rsidRPr="00641270" w:rsidRDefault="00E555A1" w:rsidP="002F034D">
      <w:pPr>
        <w:pStyle w:val="ListParagraph"/>
        <w:spacing w:after="0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78342C3B" w14:textId="11139528" w:rsidR="00E555A1" w:rsidRPr="00641270" w:rsidRDefault="00E555A1" w:rsidP="002F034D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รายการกำไร</w:t>
      </w:r>
      <w:r w:rsidR="00594C37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(ขาดทุน)</w:t>
      </w:r>
      <w:r w:rsidR="00594C37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รับรู้ในกำไรหรือขาดทุนสำหรับปีมีดังนี้</w:t>
      </w:r>
    </w:p>
    <w:p w14:paraId="63F2FA40" w14:textId="7B7749C1" w:rsidR="00E555A1" w:rsidRPr="00641270" w:rsidRDefault="00E555A1" w:rsidP="002F034D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8"/>
        <w:gridCol w:w="1440"/>
        <w:gridCol w:w="1440"/>
      </w:tblGrid>
      <w:tr w:rsidR="00E555A1" w:rsidRPr="00641270" w14:paraId="3B419F35" w14:textId="77777777" w:rsidTr="00BD7D6D">
        <w:tc>
          <w:tcPr>
            <w:tcW w:w="6588" w:type="dxa"/>
            <w:shd w:val="clear" w:color="auto" w:fill="auto"/>
          </w:tcPr>
          <w:p w14:paraId="2AA40547" w14:textId="77777777" w:rsidR="00E555A1" w:rsidRPr="00641270" w:rsidRDefault="00E555A1" w:rsidP="002F034D">
            <w:pPr>
              <w:ind w:left="975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B44F7" w14:textId="77777777" w:rsidR="00E555A1" w:rsidRPr="00641270" w:rsidRDefault="00E555A1" w:rsidP="0082060A">
            <w:pPr>
              <w:jc w:val="center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DE6A11" w:rsidRPr="00641270" w14:paraId="6BF78D72" w14:textId="77777777" w:rsidTr="00641270">
        <w:tc>
          <w:tcPr>
            <w:tcW w:w="6588" w:type="dxa"/>
            <w:shd w:val="clear" w:color="auto" w:fill="auto"/>
          </w:tcPr>
          <w:p w14:paraId="62875982" w14:textId="77777777" w:rsidR="00DE6A11" w:rsidRPr="00641270" w:rsidRDefault="00DE6A11" w:rsidP="002F034D">
            <w:pPr>
              <w:ind w:left="975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1BE84" w14:textId="7A785A7E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76DC8A" w14:textId="55216746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DE6A11" w:rsidRPr="00641270" w14:paraId="67D3EF88" w14:textId="77777777" w:rsidTr="00641270">
        <w:tc>
          <w:tcPr>
            <w:tcW w:w="6588" w:type="dxa"/>
            <w:shd w:val="clear" w:color="auto" w:fill="auto"/>
          </w:tcPr>
          <w:p w14:paraId="12FA3D3C" w14:textId="77777777" w:rsidR="00DE6A11" w:rsidRPr="00641270" w:rsidRDefault="00DE6A11" w:rsidP="002F034D">
            <w:pPr>
              <w:ind w:left="975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BF327" w14:textId="583689FF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BD62A" w14:textId="7ED7439F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641270" w14:paraId="389B6C5D" w14:textId="77777777" w:rsidTr="00641270">
        <w:tc>
          <w:tcPr>
            <w:tcW w:w="6588" w:type="dxa"/>
            <w:shd w:val="clear" w:color="auto" w:fill="auto"/>
          </w:tcPr>
          <w:p w14:paraId="48993249" w14:textId="77777777" w:rsidR="00DE6A11" w:rsidRPr="00641270" w:rsidRDefault="00DE6A11" w:rsidP="002F034D">
            <w:pPr>
              <w:ind w:left="975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2AFA5B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D334BF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1B7BE5" w:rsidRPr="00641270" w14:paraId="48D7B196" w14:textId="77777777" w:rsidTr="00641270">
        <w:tc>
          <w:tcPr>
            <w:tcW w:w="6588" w:type="dxa"/>
            <w:shd w:val="clear" w:color="auto" w:fill="auto"/>
            <w:vAlign w:val="bottom"/>
          </w:tcPr>
          <w:p w14:paraId="3D98F19E" w14:textId="385D03E4" w:rsidR="001B7BE5" w:rsidRPr="00641270" w:rsidRDefault="001B7BE5" w:rsidP="002F034D">
            <w:pPr>
              <w:ind w:left="975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</w:t>
            </w:r>
            <w:r w:rsidRPr="00641270">
              <w:rPr>
                <w:rFonts w:ascii="Browallia New" w:hAnsi="Browallia New" w:cs="Browallia New"/>
                <w:color w:val="000000"/>
                <w:rtl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lang w:bidi="th-TH"/>
              </w:rPr>
              <w:t>(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ขาดทุน</w:t>
            </w:r>
            <w:r w:rsidRPr="00641270">
              <w:rPr>
                <w:rFonts w:ascii="Browallia New" w:hAnsi="Browallia New" w:cs="Browallia New"/>
                <w:color w:val="000000"/>
                <w:lang w:bidi="th-TH"/>
              </w:rPr>
              <w:t xml:space="preserve">)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จากมูลค่ายุติธรรมของเงินลงทุนในตราสารหนี้</w:t>
            </w:r>
            <w:r w:rsidR="007133D9"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br/>
            </w:r>
            <w:r w:rsidR="008D3F8E" w:rsidRPr="00641270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ที่วัดมูลค่าด้วย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FVPL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ที่รับรู้ในผลกำไร (ขาดทุน) สุทธิจากเงินลงทุน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7A1F54" w14:textId="25EDBEAC" w:rsidR="001B7BE5" w:rsidRPr="00641270" w:rsidRDefault="00BD7FC7" w:rsidP="001B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384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10A6B0" w14:textId="467817EE" w:rsidR="001B7BE5" w:rsidRPr="00641270" w:rsidRDefault="00B250A5" w:rsidP="001B7BE5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</w:tr>
    </w:tbl>
    <w:p w14:paraId="1E7BCC3B" w14:textId="0E56BFB7" w:rsidR="006A1B30" w:rsidRPr="00641270" w:rsidRDefault="006A1B30" w:rsidP="002F034D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88380F5" w14:textId="581381EF" w:rsidR="00DF290F" w:rsidRPr="00641270" w:rsidRDefault="006A1B30" w:rsidP="002F034D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ข้อมูลเกี่ยวกับความเสี่ยงในเรื่องของราคาดูในหมายเหตุ</w:t>
      </w:r>
      <w:r w:rsidR="00FE5A4F" w:rsidRPr="00641270">
        <w:rPr>
          <w:rFonts w:ascii="Browallia New" w:hAnsi="Browallia New" w:cs="Browallia New"/>
          <w:color w:val="000000"/>
          <w:cs/>
          <w:lang w:val="en-GB"/>
        </w:rPr>
        <w:t>ข้อ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5</w:t>
      </w:r>
      <w:r w:rsidR="00C27252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</w:t>
      </w:r>
      <w:r w:rsidR="00C27252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</w:t>
      </w:r>
      <w:r w:rsidR="00C27252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C27252" w:rsidRPr="00641270">
        <w:rPr>
          <w:rFonts w:ascii="Browallia New" w:hAnsi="Browallia New" w:cs="Browallia New"/>
          <w:color w:val="000000"/>
          <w:cs/>
          <w:lang w:val="en-GB"/>
        </w:rPr>
        <w:t>ค)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พิจารณาข้อมูลเกี่ยวกับวิธีการวัดมูลค่ายุติธรรม และข้อสมมติฐานที่ใช้ในการพิจารณามูลค่ายุติธรรมดูในหมายเหตุ</w:t>
      </w:r>
      <w:r w:rsidR="00FE5A4F" w:rsidRPr="00641270">
        <w:rPr>
          <w:rFonts w:ascii="Browallia New" w:hAnsi="Browallia New" w:cs="Browallia New"/>
          <w:color w:val="000000"/>
          <w:cs/>
          <w:lang w:val="en-GB"/>
        </w:rPr>
        <w:t>ข้อ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bookmarkEnd w:id="10"/>
      <w:r w:rsidR="00B250A5" w:rsidRPr="00B250A5">
        <w:rPr>
          <w:rFonts w:ascii="Browallia New" w:hAnsi="Browallia New" w:cs="Browallia New"/>
          <w:color w:val="000000"/>
          <w:lang w:val="en-GB"/>
        </w:rPr>
        <w:t>6</w:t>
      </w:r>
    </w:p>
    <w:p w14:paraId="51E07B17" w14:textId="77777777" w:rsidR="00C27252" w:rsidRPr="00641270" w:rsidRDefault="00C27252" w:rsidP="002F034D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7F72DD7" w14:textId="596FFF5F" w:rsidR="00DF290F" w:rsidRPr="00641270" w:rsidRDefault="00DF290F">
      <w:pPr>
        <w:pStyle w:val="Heading2"/>
        <w:numPr>
          <w:ilvl w:val="1"/>
          <w:numId w:val="19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สินทรัพย์ทางการเงินที่วัดมูลค่าด้วย </w:t>
      </w: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FVOCI</w:t>
      </w:r>
      <w:r w:rsidRPr="00641270" w:rsidDel="0015012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</w:p>
    <w:p w14:paraId="38A4CB2F" w14:textId="2513A497" w:rsidR="00DB378D" w:rsidRPr="00641270" w:rsidRDefault="00DB378D" w:rsidP="002F034D">
      <w:pPr>
        <w:rPr>
          <w:rFonts w:ascii="Browallia New" w:eastAsia="Arial Unicode MS" w:hAnsi="Browallia New" w:cs="Browallia New"/>
          <w:color w:val="000000"/>
          <w:lang w:val="en-GB" w:eastAsia="x-none"/>
        </w:rPr>
      </w:pPr>
    </w:p>
    <w:p w14:paraId="3E1B6212" w14:textId="7D4DEB9B" w:rsidR="00DF290F" w:rsidRPr="00641270" w:rsidRDefault="00DB378D" w:rsidP="002F034D">
      <w:pPr>
        <w:pStyle w:val="ListParagraph"/>
        <w:numPr>
          <w:ilvl w:val="0"/>
          <w:numId w:val="21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การจัดประเภทรายการสินทรัพย์ทางการเงินที่วัดมูลค่าด้วย</w:t>
      </w:r>
      <w:r w:rsidRPr="00641270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FVOCI</w:t>
      </w:r>
    </w:p>
    <w:p w14:paraId="3154A61A" w14:textId="0CDABAF5" w:rsidR="00DB378D" w:rsidRPr="00641270" w:rsidRDefault="00DB378D" w:rsidP="002F034D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CE7F4D2" w14:textId="77777777" w:rsidR="00DB378D" w:rsidRPr="00641270" w:rsidRDefault="00DB378D" w:rsidP="002F034D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สินทรัพย์ทางการเงินที่วัดมูลค่าด้วย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FVOCI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ประกอบด้วย</w:t>
      </w:r>
    </w:p>
    <w:p w14:paraId="59A7E08C" w14:textId="77777777" w:rsidR="00DB378D" w:rsidRPr="00641270" w:rsidRDefault="00DB378D" w:rsidP="007133D9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641270">
        <w:rPr>
          <w:rFonts w:eastAsia="Arial Unicode MS"/>
          <w:color w:val="000000"/>
          <w:sz w:val="28"/>
          <w:szCs w:val="28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3FBB66EF" w14:textId="6AB7816F" w:rsidR="00573406" w:rsidRPr="00641270" w:rsidRDefault="00DB378D" w:rsidP="007133D9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  <w:color w:val="000000"/>
          <w:sz w:val="28"/>
          <w:szCs w:val="28"/>
        </w:rPr>
      </w:pPr>
      <w:r w:rsidRPr="00641270">
        <w:rPr>
          <w:rFonts w:eastAsia="Arial Unicode MS"/>
          <w:color w:val="000000"/>
          <w:sz w:val="28"/>
          <w:szCs w:val="28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1CED708B" w14:textId="14BC9D83" w:rsidR="00DB378D" w:rsidRPr="00641270" w:rsidRDefault="00DB378D">
      <w:pPr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br w:type="page"/>
      </w:r>
    </w:p>
    <w:p w14:paraId="3C606C1A" w14:textId="77777777" w:rsidR="00DB378D" w:rsidRPr="00641270" w:rsidRDefault="00DB378D">
      <w:pPr>
        <w:pStyle w:val="ListParagraph"/>
        <w:numPr>
          <w:ilvl w:val="0"/>
          <w:numId w:val="21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รายการที่รับรู้ในกำไรหรือขาดทุนและกำไรขาดทุนเบ็ดเสร็จอื่น</w:t>
      </w:r>
    </w:p>
    <w:p w14:paraId="5A1FFA9C" w14:textId="77777777" w:rsidR="00DB378D" w:rsidRPr="00641270" w:rsidRDefault="00DB378D" w:rsidP="00DB378D">
      <w:pPr>
        <w:rPr>
          <w:rFonts w:ascii="Browallia New" w:hAnsi="Browallia New" w:cs="Browallia New"/>
          <w:color w:val="000000"/>
          <w:lang w:val="en-GB"/>
        </w:rPr>
      </w:pPr>
    </w:p>
    <w:p w14:paraId="259F1EFA" w14:textId="41F57432" w:rsidR="00DF290F" w:rsidRPr="00641270" w:rsidRDefault="00DB378D" w:rsidP="007133D9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รายการกำไร</w:t>
      </w:r>
      <w:r w:rsidR="00594C37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(ขาดทุน)</w:t>
      </w:r>
      <w:r w:rsidR="00594C37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ที่รับรู้ในกำไรหรือขาดทุนและกำไรขาดทุนเบ็ดเสร็จอื่นสำหรับปีมีดังนี้</w:t>
      </w:r>
      <w:bookmarkStart w:id="14" w:name="_Hlk61959775"/>
    </w:p>
    <w:p w14:paraId="611018B8" w14:textId="1704E4BD" w:rsidR="00DB378D" w:rsidRPr="00641270" w:rsidRDefault="00DB378D" w:rsidP="00DB378D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DB378D" w:rsidRPr="00641270" w14:paraId="1AB663E5" w14:textId="77777777" w:rsidTr="00BD7D6D">
        <w:tc>
          <w:tcPr>
            <w:tcW w:w="6384" w:type="dxa"/>
            <w:shd w:val="clear" w:color="auto" w:fill="auto"/>
          </w:tcPr>
          <w:p w14:paraId="0C7958BD" w14:textId="77777777" w:rsidR="00DB378D" w:rsidRPr="00641270" w:rsidRDefault="00DB378D" w:rsidP="007133D9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08DA" w14:textId="77777777" w:rsidR="00DB378D" w:rsidRPr="00641270" w:rsidRDefault="00DB378D" w:rsidP="0082060A">
            <w:pPr>
              <w:jc w:val="center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DE6A11" w:rsidRPr="00641270" w14:paraId="2A1B4F2E" w14:textId="77777777" w:rsidTr="00641270">
        <w:tc>
          <w:tcPr>
            <w:tcW w:w="6384" w:type="dxa"/>
            <w:shd w:val="clear" w:color="auto" w:fill="auto"/>
          </w:tcPr>
          <w:p w14:paraId="622313B8" w14:textId="77777777" w:rsidR="00DE6A11" w:rsidRPr="00641270" w:rsidRDefault="00DE6A11" w:rsidP="007133D9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85747" w14:textId="5A880AB5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92C0B" w14:textId="4ED04F5A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DE6A11" w:rsidRPr="00641270" w14:paraId="16E4FA5C" w14:textId="77777777" w:rsidTr="00641270">
        <w:tc>
          <w:tcPr>
            <w:tcW w:w="6384" w:type="dxa"/>
            <w:shd w:val="clear" w:color="auto" w:fill="auto"/>
          </w:tcPr>
          <w:p w14:paraId="74B95F7D" w14:textId="77777777" w:rsidR="00DE6A11" w:rsidRPr="00641270" w:rsidRDefault="00DE6A11" w:rsidP="007133D9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3F11" w14:textId="011F89C5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D1E02" w14:textId="2BD87518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641270" w14:paraId="2155797D" w14:textId="77777777" w:rsidTr="00641270">
        <w:tc>
          <w:tcPr>
            <w:tcW w:w="6384" w:type="dxa"/>
            <w:shd w:val="clear" w:color="auto" w:fill="auto"/>
          </w:tcPr>
          <w:p w14:paraId="696567C6" w14:textId="77777777" w:rsidR="00DE6A11" w:rsidRPr="00641270" w:rsidRDefault="00DE6A11" w:rsidP="007133D9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724AF44A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408AA129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6A8DBA1C" w14:textId="77777777" w:rsidTr="00641270">
        <w:tc>
          <w:tcPr>
            <w:tcW w:w="6384" w:type="dxa"/>
            <w:shd w:val="clear" w:color="auto" w:fill="auto"/>
            <w:vAlign w:val="bottom"/>
          </w:tcPr>
          <w:p w14:paraId="672270D9" w14:textId="6275FE10" w:rsidR="00000284" w:rsidRPr="00641270" w:rsidRDefault="00000284" w:rsidP="00000284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</w:t>
            </w:r>
            <w:r w:rsidRPr="00641270">
              <w:rPr>
                <w:rFonts w:ascii="Browallia New" w:hAnsi="Browallia New" w:cs="Browallia New"/>
                <w:color w:val="000000"/>
                <w:rtl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ขาดทุน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)</w:t>
            </w:r>
            <w:r w:rsidRPr="00641270">
              <w:rPr>
                <w:rFonts w:ascii="Browallia New" w:hAnsi="Browallia New" w:cs="Browallia New"/>
                <w:color w:val="000000"/>
                <w:rtl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ที่รับรู้ในกำไรขาดทุนเบ็ดเสร็จอื่น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2F5016C4" w14:textId="52FC906E" w:rsidR="00000284" w:rsidRPr="00641270" w:rsidRDefault="00BD7FC7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310</w:t>
            </w:r>
            <w:r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2E862031" w14:textId="3ED7FD9B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3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874</w:t>
            </w:r>
          </w:p>
        </w:tc>
      </w:tr>
      <w:tr w:rsidR="00000284" w:rsidRPr="00641270" w14:paraId="7BFB6EC3" w14:textId="77777777" w:rsidTr="00641270">
        <w:tc>
          <w:tcPr>
            <w:tcW w:w="6384" w:type="dxa"/>
            <w:shd w:val="clear" w:color="auto" w:fill="auto"/>
            <w:vAlign w:val="bottom"/>
          </w:tcPr>
          <w:p w14:paraId="0EB8D6C0" w14:textId="77777777" w:rsidR="008B08D8" w:rsidRDefault="008B08D8" w:rsidP="00000284">
            <w:pPr>
              <w:ind w:left="1120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ขาดทุน</w:t>
            </w:r>
            <w:r w:rsidR="00000284"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จากการจำหน่ายเงินลงทุนเผื่อขาย 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="00000284"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โอนสำรองการวัด</w:t>
            </w:r>
          </w:p>
          <w:p w14:paraId="2B0D4350" w14:textId="77777777" w:rsidR="008B08D8" w:rsidRDefault="008B08D8" w:rsidP="008B08D8">
            <w:pPr>
              <w:ind w:left="1120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 </w:t>
            </w:r>
            <w:r w:rsidR="00000284"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มูลค่าเงินลงทุนที่วัดมูลค่าด้วย 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FVOCI </w:t>
            </w:r>
            <w:r w:rsidR="00000284"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ในกำไรขาดทุนเบ็ดเสร็จ</w:t>
            </w:r>
          </w:p>
          <w:p w14:paraId="6CF61493" w14:textId="07620E85" w:rsidR="00000284" w:rsidRPr="00641270" w:rsidRDefault="008B08D8" w:rsidP="008B08D8">
            <w:pPr>
              <w:ind w:left="1120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 xml:space="preserve">   </w:t>
            </w:r>
            <w:r w:rsidR="00000284"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อื่นไปยังกำไร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(</w:t>
            </w:r>
            <w:r w:rsidR="00000284"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ขาดทุน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  <w:r w:rsidR="0055137C"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78032CE" w14:textId="5D8C570B" w:rsidR="00000284" w:rsidRPr="00641270" w:rsidRDefault="00BD7FC7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4C29D5C9" w14:textId="1A119CA0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</w:tr>
      <w:tr w:rsidR="00000284" w:rsidRPr="00641270" w14:paraId="2BEC1EEA" w14:textId="77777777" w:rsidTr="00641270">
        <w:tc>
          <w:tcPr>
            <w:tcW w:w="6384" w:type="dxa"/>
            <w:shd w:val="clear" w:color="auto" w:fill="auto"/>
            <w:vAlign w:val="bottom"/>
          </w:tcPr>
          <w:p w14:paraId="77C17128" w14:textId="77777777" w:rsidR="00000284" w:rsidRPr="00641270" w:rsidRDefault="00000284" w:rsidP="00000284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รับรู้ดอกเบี้ยรับจากเงินลงทุนในตราสารหนี้ที่วัดมูลค่าด้วย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FVOCI </w:t>
            </w:r>
          </w:p>
          <w:p w14:paraId="06B73950" w14:textId="6A67E21E" w:rsidR="00000284" w:rsidRPr="00641270" w:rsidRDefault="00000284" w:rsidP="00000284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E1E6670" w14:textId="1A6416E9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7</w:t>
            </w:r>
            <w:r w:rsidR="00BD7FC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889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2F4CAF41" w14:textId="71FF2054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345</w:t>
            </w:r>
          </w:p>
        </w:tc>
      </w:tr>
      <w:tr w:rsidR="00000284" w:rsidRPr="00641270" w14:paraId="3FE20A99" w14:textId="77777777" w:rsidTr="00641270">
        <w:tc>
          <w:tcPr>
            <w:tcW w:w="6384" w:type="dxa"/>
            <w:shd w:val="clear" w:color="auto" w:fill="auto"/>
            <w:vAlign w:val="bottom"/>
          </w:tcPr>
          <w:p w14:paraId="59B21465" w14:textId="77777777" w:rsidR="00000284" w:rsidRPr="00641270" w:rsidRDefault="00000284" w:rsidP="0000028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รับรู้เงินปันผลรับจากเงินลงทุนในตราสารทุนที่วัดมูลค่าด้วย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  <w:p w14:paraId="2CDD6423" w14:textId="5EC70F86" w:rsidR="00000284" w:rsidRPr="00641270" w:rsidRDefault="00000284" w:rsidP="0000028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 xml:space="preserve">   FVOCI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44576848" w14:textId="2FDAB096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385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68487CA1" w14:textId="7376E5A8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135</w:t>
            </w:r>
          </w:p>
        </w:tc>
      </w:tr>
      <w:tr w:rsidR="00000284" w:rsidRPr="00641270" w14:paraId="3204EF3B" w14:textId="77777777" w:rsidTr="00641270">
        <w:tc>
          <w:tcPr>
            <w:tcW w:w="6384" w:type="dxa"/>
            <w:shd w:val="clear" w:color="auto" w:fill="auto"/>
            <w:vAlign w:val="bottom"/>
          </w:tcPr>
          <w:p w14:paraId="4134304C" w14:textId="77777777" w:rsidR="00000284" w:rsidRPr="00641270" w:rsidRDefault="00000284" w:rsidP="00000284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รับรู้รายการค่าเผื่อผลขาดทุนที่คาดว่าจะเกิดขึ้นของเงินลงทุน</w:t>
            </w:r>
          </w:p>
          <w:p w14:paraId="73416B00" w14:textId="447E7252" w:rsidR="00000284" w:rsidRPr="00641270" w:rsidRDefault="00000284" w:rsidP="00000284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ในตราสารหนี้ที่วัดมูลค่า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ด้วย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FVOCI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ในกำไรหรือขาดทุน</w:t>
            </w:r>
          </w:p>
          <w:p w14:paraId="27D2F741" w14:textId="68A34871" w:rsidR="00000284" w:rsidRPr="00641270" w:rsidRDefault="00000284" w:rsidP="00000284">
            <w:pPr>
              <w:ind w:left="1120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</w:rPr>
              <w:t>(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หมายเหตุข้อ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</w:rPr>
              <w:t>.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.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63642F4F" w14:textId="6E94B80C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7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1577DA78" w14:textId="06FFAA4E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7</w:t>
            </w:r>
            <w:r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</w:p>
        </w:tc>
      </w:tr>
    </w:tbl>
    <w:p w14:paraId="2C3DB288" w14:textId="77777777" w:rsidR="00963433" w:rsidRDefault="00963433" w:rsidP="007133D9">
      <w:pPr>
        <w:ind w:left="108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</w:p>
    <w:p w14:paraId="3EA5AB1B" w14:textId="1C9C1E28" w:rsidR="00CC549A" w:rsidRPr="00DE7DAC" w:rsidRDefault="00CC549A" w:rsidP="007133D9">
      <w:pPr>
        <w:ind w:left="108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  <w:r w:rsidRPr="00DE7DAC">
        <w:rPr>
          <w:rFonts w:ascii="Browallia New" w:hAnsi="Browallia New" w:cs="Browallia New"/>
          <w:color w:val="000000"/>
          <w:u w:val="single"/>
          <w:cs/>
          <w:lang w:val="en-GB"/>
        </w:rPr>
        <w:t>การซื้อและขายหลักทรัพย์จดทะเบียนที่สำคัญระหว่างปี</w:t>
      </w:r>
    </w:p>
    <w:p w14:paraId="0982951F" w14:textId="719F79CF" w:rsidR="00A5144B" w:rsidRPr="00641270" w:rsidRDefault="00A5144B" w:rsidP="007133D9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C35153C" w14:textId="25B39CDA" w:rsidR="00A5144B" w:rsidRPr="00641270" w:rsidRDefault="00A5144B" w:rsidP="007133D9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ในระหว่างปี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บริษัท</w:t>
      </w:r>
      <w:r w:rsidR="00FB7157" w:rsidRPr="00641270">
        <w:rPr>
          <w:rFonts w:ascii="Browallia New" w:hAnsi="Browallia New" w:cs="Browallia New"/>
          <w:color w:val="000000"/>
          <w:cs/>
          <w:lang w:val="en-GB"/>
        </w:rPr>
        <w:t>ไม่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มีรายการซื้อ</w:t>
      </w:r>
      <w:r w:rsidR="00EA7B9B">
        <w:rPr>
          <w:rFonts w:ascii="Browallia New" w:hAnsi="Browallia New" w:cs="Browallia New" w:hint="cs"/>
          <w:color w:val="000000"/>
          <w:cs/>
          <w:lang w:val="en-GB"/>
        </w:rPr>
        <w:t>และรายการขาย</w:t>
      </w:r>
      <w:r w:rsidR="006E7D80" w:rsidRPr="00641270">
        <w:rPr>
          <w:rFonts w:ascii="Browallia New" w:hAnsi="Browallia New" w:cs="Browallia New"/>
          <w:color w:val="000000"/>
          <w:cs/>
          <w:lang w:val="en-GB"/>
        </w:rPr>
        <w:t>หลักทรัพย์จดทะเบียนซึ่งวัดมูลค่าด้วยมูลค่ายุติธรรมผ่านกำไรขาดทุนเบ็ดเสร็จอื่น</w:t>
      </w:r>
    </w:p>
    <w:p w14:paraId="147A47E5" w14:textId="39DD6060" w:rsidR="00A5144B" w:rsidRPr="00641270" w:rsidRDefault="00A5144B" w:rsidP="007133D9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8855EF1" w14:textId="4EBDC6AD" w:rsidR="00EB5E7E" w:rsidRPr="00641270" w:rsidRDefault="00EB5E7E" w:rsidP="00EB5E7E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ในระหว่างปี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บริษัทไม่มีรายการซื้อหลักทรัพย์จดทะเบียนซึ่งวัดมูลค่าด้วยมูลค่ายุติธรรมผ่าน</w:t>
      </w:r>
      <w:r w:rsidRPr="00641270">
        <w:rPr>
          <w:rFonts w:ascii="Browallia New" w:hAnsi="Browallia New" w:cs="Browallia New"/>
          <w:color w:val="000000"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>กำไรขาดทุนเบ็ดเสร็จอื่น และ มีรายการขายหลักทรัพย์จดทะเบียนดังกล่าวเป็นจำนวนเงิน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</w:t>
      </w:r>
      <w:r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ล้านบาท</w:t>
      </w:r>
    </w:p>
    <w:p w14:paraId="7CC7046F" w14:textId="05F9C3CE" w:rsidR="001348E6" w:rsidRPr="00641270" w:rsidRDefault="001348E6">
      <w:pPr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br w:type="page"/>
      </w:r>
    </w:p>
    <w:bookmarkEnd w:id="14"/>
    <w:p w14:paraId="4A15FAC7" w14:textId="6605BCCC" w:rsidR="00DF290F" w:rsidRPr="00641270" w:rsidRDefault="00DF290F">
      <w:pPr>
        <w:pStyle w:val="ListParagraph"/>
        <w:numPr>
          <w:ilvl w:val="0"/>
          <w:numId w:val="21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ค่าเผื่อผลขาดทุนที่คาดว่าจะเกิดขึ้น</w:t>
      </w:r>
    </w:p>
    <w:p w14:paraId="0528C18B" w14:textId="09C43289" w:rsidR="00B42CFD" w:rsidRPr="00641270" w:rsidRDefault="00B42CFD" w:rsidP="00B42CFD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B42CFD" w:rsidRPr="00641270" w14:paraId="3BD535AF" w14:textId="77777777" w:rsidTr="00BD7D6D">
        <w:tc>
          <w:tcPr>
            <w:tcW w:w="5534" w:type="dxa"/>
            <w:shd w:val="clear" w:color="auto" w:fill="auto"/>
          </w:tcPr>
          <w:p w14:paraId="0474A4B0" w14:textId="77777777" w:rsidR="00B42CFD" w:rsidRPr="00641270" w:rsidRDefault="00B42CFD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E9A61" w14:textId="77777777" w:rsidR="00B42CFD" w:rsidRPr="00641270" w:rsidRDefault="00B42CFD" w:rsidP="00D74582">
            <w:pPr>
              <w:jc w:val="center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B42CFD" w:rsidRPr="00641270" w14:paraId="01FF102A" w14:textId="77777777" w:rsidTr="00641270">
        <w:tc>
          <w:tcPr>
            <w:tcW w:w="5534" w:type="dxa"/>
            <w:shd w:val="clear" w:color="auto" w:fill="auto"/>
          </w:tcPr>
          <w:p w14:paraId="7D79481F" w14:textId="77777777" w:rsidR="00B42CFD" w:rsidRPr="00641270" w:rsidRDefault="00B42CFD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4402E" w14:textId="4F8211C0" w:rsidR="00B42CFD" w:rsidRPr="00641270" w:rsidRDefault="00B42CFD" w:rsidP="00B42CFD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B42CFD" w:rsidRPr="00641270" w14:paraId="432506D2" w14:textId="77777777" w:rsidTr="00641270">
        <w:tc>
          <w:tcPr>
            <w:tcW w:w="5534" w:type="dxa"/>
            <w:shd w:val="clear" w:color="auto" w:fill="auto"/>
          </w:tcPr>
          <w:p w14:paraId="311BBA81" w14:textId="77777777" w:rsidR="00B42CFD" w:rsidRPr="00641270" w:rsidRDefault="00B42CFD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EB6E4" w14:textId="1CD6D871" w:rsidR="00B42CFD" w:rsidRPr="00641270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AngsanaUPC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C4F6F5" w14:textId="77777777" w:rsidR="00B42CFD" w:rsidRPr="00641270" w:rsidRDefault="00B42CFD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ค่าเผื่อผลขาดทุน</w:t>
            </w:r>
          </w:p>
          <w:p w14:paraId="3042DD76" w14:textId="77777777" w:rsidR="00B42CFD" w:rsidRPr="00641270" w:rsidRDefault="00B42CFD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ที่คาดว่าจะเกิดขึ้น</w:t>
            </w:r>
          </w:p>
          <w:p w14:paraId="1036C426" w14:textId="77777777" w:rsidR="00B42CFD" w:rsidRPr="00641270" w:rsidRDefault="00B42CFD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ที่รับรู้ในกำไรขาดทุน</w:t>
            </w:r>
          </w:p>
          <w:p w14:paraId="084B1303" w14:textId="200F95D6" w:rsidR="00B42CFD" w:rsidRPr="00641270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เบ็ดเสร็จอื่น</w:t>
            </w:r>
          </w:p>
        </w:tc>
      </w:tr>
      <w:tr w:rsidR="00B42CFD" w:rsidRPr="00641270" w14:paraId="2C985E2B" w14:textId="77777777" w:rsidTr="00641270">
        <w:tc>
          <w:tcPr>
            <w:tcW w:w="5534" w:type="dxa"/>
            <w:shd w:val="clear" w:color="auto" w:fill="auto"/>
          </w:tcPr>
          <w:p w14:paraId="6ECDAB28" w14:textId="77777777" w:rsidR="00B42CFD" w:rsidRPr="00641270" w:rsidRDefault="00B42CFD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C1A6F" w14:textId="65002098" w:rsidR="00B42CFD" w:rsidRPr="00641270" w:rsidRDefault="00B42CFD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F0CBC" w14:textId="50EF50DE" w:rsidR="00B42CFD" w:rsidRPr="00641270" w:rsidRDefault="00B42CFD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42CFD" w:rsidRPr="00641270" w14:paraId="1820E1BE" w14:textId="77777777" w:rsidTr="00641270">
        <w:tc>
          <w:tcPr>
            <w:tcW w:w="5534" w:type="dxa"/>
            <w:shd w:val="clear" w:color="auto" w:fill="auto"/>
          </w:tcPr>
          <w:p w14:paraId="7E8390FC" w14:textId="77777777" w:rsidR="00B42CFD" w:rsidRPr="00641270" w:rsidRDefault="00B42CFD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</w:tcPr>
          <w:p w14:paraId="185E0691" w14:textId="77777777" w:rsidR="00B42CFD" w:rsidRPr="00641270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14:paraId="6A2E9542" w14:textId="77777777" w:rsidR="00B42CFD" w:rsidRPr="00641270" w:rsidRDefault="00B42CFD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27214" w:rsidRPr="00641270" w14:paraId="69F11DB7" w14:textId="77777777" w:rsidTr="00641270">
        <w:tc>
          <w:tcPr>
            <w:tcW w:w="5534" w:type="dxa"/>
            <w:shd w:val="clear" w:color="auto" w:fill="auto"/>
            <w:vAlign w:val="bottom"/>
          </w:tcPr>
          <w:p w14:paraId="1BE7DD92" w14:textId="77777777" w:rsidR="00DB4C55" w:rsidRPr="00641270" w:rsidRDefault="00E27214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ตราสารหนี้ที่ไม่มีการเพิ่มขึ้นอย่างมีนัยสำคัญของ</w:t>
            </w:r>
          </w:p>
          <w:p w14:paraId="4080E48E" w14:textId="706C059C" w:rsidR="00E27214" w:rsidRPr="00641270" w:rsidRDefault="00DB4C5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E27214"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="00E27214" w:rsidRPr="00641270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E27214" w:rsidRPr="00641270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E27214"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2BCCEDB5" w14:textId="074E3921" w:rsidR="00E27214" w:rsidRPr="00641270" w:rsidRDefault="00B250A5" w:rsidP="00E2721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814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764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6FC81596" w14:textId="5E10206D" w:rsidR="00E27214" w:rsidRPr="00641270" w:rsidRDefault="00BD7FC7" w:rsidP="00E2721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E27214" w:rsidRPr="00641270" w14:paraId="591FE063" w14:textId="77777777" w:rsidTr="00641270">
        <w:tc>
          <w:tcPr>
            <w:tcW w:w="5534" w:type="dxa"/>
            <w:shd w:val="clear" w:color="auto" w:fill="auto"/>
            <w:vAlign w:val="bottom"/>
          </w:tcPr>
          <w:p w14:paraId="65938392" w14:textId="77777777" w:rsidR="00DB4C55" w:rsidRPr="00641270" w:rsidRDefault="00E27214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ตราสารหนี้ที่มีการเพิ่มขึ้นอย่างมีนัยสำคัญของ</w:t>
            </w:r>
          </w:p>
          <w:p w14:paraId="620DE9FE" w14:textId="70F9F3CF" w:rsidR="00E27214" w:rsidRPr="00641270" w:rsidRDefault="00DB4C5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E27214"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="00E27214" w:rsidRPr="00641270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E27214" w:rsidRPr="00641270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E27214"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4AD6A06C" w14:textId="75C37946" w:rsidR="00E27214" w:rsidRPr="00641270" w:rsidRDefault="00BD7FC7" w:rsidP="00E2721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26D51F56" w14:textId="67BDBAE0" w:rsidR="00E27214" w:rsidRPr="00641270" w:rsidRDefault="00BD7FC7" w:rsidP="00E27214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E27214" w:rsidRPr="00641270" w14:paraId="2258E706" w14:textId="77777777" w:rsidTr="00641270">
        <w:tc>
          <w:tcPr>
            <w:tcW w:w="5534" w:type="dxa"/>
            <w:shd w:val="clear" w:color="auto" w:fill="auto"/>
            <w:vAlign w:val="center"/>
          </w:tcPr>
          <w:p w14:paraId="3256269D" w14:textId="6C31CC28" w:rsidR="00E27214" w:rsidRPr="00641270" w:rsidRDefault="00E27214" w:rsidP="00DB4C55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ตราสารหนี้ที่มีการด้อยค่าด้านเครดิต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41E3E" w14:textId="2C05CE2E" w:rsidR="00E27214" w:rsidRPr="00641270" w:rsidRDefault="00BD7FC7" w:rsidP="00E2721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8F5C2" w14:textId="74B70348" w:rsidR="00E27214" w:rsidRPr="00641270" w:rsidRDefault="00BD7FC7" w:rsidP="00E27214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E27214" w:rsidRPr="00641270" w14:paraId="147730DB" w14:textId="77777777" w:rsidTr="00641270">
        <w:tc>
          <w:tcPr>
            <w:tcW w:w="5534" w:type="dxa"/>
            <w:shd w:val="clear" w:color="auto" w:fill="auto"/>
            <w:vAlign w:val="center"/>
          </w:tcPr>
          <w:p w14:paraId="6A2FEFA7" w14:textId="7DB8C6B4" w:rsidR="00E27214" w:rsidRPr="00641270" w:rsidRDefault="00E27214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9D526" w14:textId="145CC3B2" w:rsidR="00E27214" w:rsidRPr="00641270" w:rsidRDefault="00B250A5" w:rsidP="00E2721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814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764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42F9D5" w14:textId="07D0332C" w:rsidR="00E27214" w:rsidRPr="00641270" w:rsidRDefault="00BD7FC7" w:rsidP="00E2721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</w:tbl>
    <w:p w14:paraId="46D379B3" w14:textId="4ECEA712" w:rsidR="00B42CFD" w:rsidRPr="00641270" w:rsidRDefault="00B42CFD" w:rsidP="00B42CFD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000284" w:rsidRPr="00641270" w14:paraId="5E952B1F" w14:textId="77777777" w:rsidTr="00BD7D6D">
        <w:tc>
          <w:tcPr>
            <w:tcW w:w="5534" w:type="dxa"/>
            <w:shd w:val="clear" w:color="auto" w:fill="auto"/>
          </w:tcPr>
          <w:p w14:paraId="79FC7D46" w14:textId="77777777" w:rsidR="00000284" w:rsidRPr="00641270" w:rsidRDefault="00000284" w:rsidP="00C3090D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ED16D" w14:textId="77777777" w:rsidR="00000284" w:rsidRPr="00641270" w:rsidRDefault="00000284" w:rsidP="00C3090D">
            <w:pPr>
              <w:jc w:val="center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นเฉพาะกิจการ</w:t>
            </w:r>
          </w:p>
        </w:tc>
      </w:tr>
      <w:tr w:rsidR="00000284" w:rsidRPr="00641270" w14:paraId="640BB187" w14:textId="77777777" w:rsidTr="00641270">
        <w:tc>
          <w:tcPr>
            <w:tcW w:w="5534" w:type="dxa"/>
            <w:shd w:val="clear" w:color="auto" w:fill="auto"/>
          </w:tcPr>
          <w:p w14:paraId="1BA42D04" w14:textId="77777777" w:rsidR="00000284" w:rsidRPr="00641270" w:rsidRDefault="00000284" w:rsidP="00C3090D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FA363" w14:textId="589CCB67" w:rsidR="00000284" w:rsidRPr="00641270" w:rsidRDefault="00000284" w:rsidP="00C3090D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000284" w:rsidRPr="00641270" w14:paraId="279A69FB" w14:textId="77777777" w:rsidTr="00641270">
        <w:tc>
          <w:tcPr>
            <w:tcW w:w="5534" w:type="dxa"/>
            <w:shd w:val="clear" w:color="auto" w:fill="auto"/>
          </w:tcPr>
          <w:p w14:paraId="2FA67A76" w14:textId="77777777" w:rsidR="00000284" w:rsidRPr="00641270" w:rsidRDefault="00000284" w:rsidP="00C3090D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4C25B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AngsanaUPC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0ED75" w14:textId="77777777" w:rsidR="00000284" w:rsidRPr="00641270" w:rsidRDefault="00000284" w:rsidP="00C3090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ค่าเผื่อผลขาดทุน</w:t>
            </w:r>
          </w:p>
          <w:p w14:paraId="3FF27786" w14:textId="77777777" w:rsidR="00000284" w:rsidRPr="00641270" w:rsidRDefault="00000284" w:rsidP="00C3090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ที่คาดว่าจะเกิดขึ้น</w:t>
            </w:r>
          </w:p>
          <w:p w14:paraId="53E0173C" w14:textId="77777777" w:rsidR="00000284" w:rsidRPr="00641270" w:rsidRDefault="00000284" w:rsidP="00C3090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ที่รับรู้ในกำไรขาดทุน</w:t>
            </w:r>
          </w:p>
          <w:p w14:paraId="56E8448B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เบ็ดเสร็จอื่น</w:t>
            </w:r>
          </w:p>
        </w:tc>
      </w:tr>
      <w:tr w:rsidR="00000284" w:rsidRPr="00641270" w14:paraId="3CC5008C" w14:textId="77777777" w:rsidTr="00641270">
        <w:tc>
          <w:tcPr>
            <w:tcW w:w="5534" w:type="dxa"/>
            <w:shd w:val="clear" w:color="auto" w:fill="auto"/>
          </w:tcPr>
          <w:p w14:paraId="69E081B8" w14:textId="77777777" w:rsidR="00000284" w:rsidRPr="00641270" w:rsidRDefault="00000284" w:rsidP="00C3090D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D713E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4E4BF7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000284" w:rsidRPr="00641270" w14:paraId="68079BC2" w14:textId="77777777" w:rsidTr="00641270">
        <w:tc>
          <w:tcPr>
            <w:tcW w:w="5534" w:type="dxa"/>
            <w:shd w:val="clear" w:color="auto" w:fill="auto"/>
          </w:tcPr>
          <w:p w14:paraId="6CB2CF14" w14:textId="77777777" w:rsidR="00000284" w:rsidRPr="00641270" w:rsidRDefault="00000284" w:rsidP="00C3090D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</w:tcPr>
          <w:p w14:paraId="22BF1267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14:paraId="1731AEB2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2511FE51" w14:textId="77777777" w:rsidTr="00641270">
        <w:tc>
          <w:tcPr>
            <w:tcW w:w="5534" w:type="dxa"/>
            <w:shd w:val="clear" w:color="auto" w:fill="auto"/>
            <w:vAlign w:val="bottom"/>
          </w:tcPr>
          <w:p w14:paraId="06EF4B0E" w14:textId="77777777" w:rsidR="00000284" w:rsidRPr="00641270" w:rsidRDefault="00000284" w:rsidP="00C3090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ตราสารหนี้ที่ไม่มีการเพิ่มขึ้นอย่างมีนัยสำคัญของ</w:t>
            </w:r>
          </w:p>
          <w:p w14:paraId="251F08F1" w14:textId="1FDA7DBC" w:rsidR="00000284" w:rsidRPr="00641270" w:rsidRDefault="00000284" w:rsidP="00C3090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32A6C983" w14:textId="538DF5D4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872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438D76C3" w14:textId="6182101A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00284" w:rsidRPr="00641270" w14:paraId="18AF1F24" w14:textId="77777777" w:rsidTr="00641270">
        <w:tc>
          <w:tcPr>
            <w:tcW w:w="5534" w:type="dxa"/>
            <w:shd w:val="clear" w:color="auto" w:fill="auto"/>
            <w:vAlign w:val="bottom"/>
          </w:tcPr>
          <w:p w14:paraId="3E563D59" w14:textId="77777777" w:rsidR="00000284" w:rsidRPr="00641270" w:rsidRDefault="00000284" w:rsidP="00C3090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ตราสารหนี้ที่มีการเพิ่มขึ้นอย่างมีนัยสำคัญของ</w:t>
            </w:r>
          </w:p>
          <w:p w14:paraId="0D7C4398" w14:textId="75616443" w:rsidR="00000284" w:rsidRPr="00641270" w:rsidRDefault="00000284" w:rsidP="00C3090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7339E3E6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0EE8EBEA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000284" w:rsidRPr="00641270" w14:paraId="0BA65FAF" w14:textId="77777777" w:rsidTr="00641270">
        <w:tc>
          <w:tcPr>
            <w:tcW w:w="5534" w:type="dxa"/>
            <w:shd w:val="clear" w:color="auto" w:fill="auto"/>
            <w:vAlign w:val="center"/>
          </w:tcPr>
          <w:p w14:paraId="114A6539" w14:textId="2B92A5FA" w:rsidR="00000284" w:rsidRPr="00641270" w:rsidRDefault="00000284" w:rsidP="00C3090D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ตราสารหนี้ที่มีการด้อยค่าด้านเครดิต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9F792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BA142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000284" w:rsidRPr="00641270" w14:paraId="1FBEA414" w14:textId="77777777" w:rsidTr="00641270">
        <w:tc>
          <w:tcPr>
            <w:tcW w:w="5534" w:type="dxa"/>
            <w:shd w:val="clear" w:color="auto" w:fill="auto"/>
            <w:vAlign w:val="center"/>
          </w:tcPr>
          <w:p w14:paraId="08B1760C" w14:textId="77777777" w:rsidR="00000284" w:rsidRPr="00641270" w:rsidRDefault="00000284" w:rsidP="00C3090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0A6A0D" w14:textId="245726C0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872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933755" w14:textId="7535C9FE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</w:tbl>
    <w:p w14:paraId="68EC2E3C" w14:textId="0CA2DFC3" w:rsidR="00DE6A11" w:rsidRPr="00641270" w:rsidRDefault="00DE6A11" w:rsidP="00B42CFD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F6EE8DF" w14:textId="77777777" w:rsidR="00DE6A11" w:rsidRPr="00641270" w:rsidRDefault="00DE6A11" w:rsidP="00B42CFD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bookmarkEnd w:id="11"/>
    <w:bookmarkEnd w:id="12"/>
    <w:p w14:paraId="08E0EF65" w14:textId="7B01BB92" w:rsidR="00DF290F" w:rsidRPr="00641270" w:rsidRDefault="00573406" w:rsidP="00994858">
      <w:pPr>
        <w:rPr>
          <w:rFonts w:ascii="Browallia New" w:hAnsi="Browallia New" w:cs="Browallia New"/>
          <w:color w:val="000000"/>
          <w:lang w:val="en-US"/>
        </w:rPr>
      </w:pPr>
      <w:r w:rsidRPr="00641270">
        <w:rPr>
          <w:rFonts w:ascii="Browallia New" w:hAnsi="Browallia New" w:cs="Browallia New"/>
          <w:color w:val="000000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73CDF" w:rsidRPr="00641270" w14:paraId="22FC050B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3FD99A4" w14:textId="5A9B2D91" w:rsidR="00073CDF" w:rsidRPr="00641270" w:rsidRDefault="00073CDF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เงินลงทุนในหลักทรัพย์สุทธิ</w:t>
            </w:r>
          </w:p>
        </w:tc>
      </w:tr>
    </w:tbl>
    <w:p w14:paraId="395A3004" w14:textId="347FAD00" w:rsidR="00073CDF" w:rsidRPr="00641270" w:rsidRDefault="00073CDF" w:rsidP="00073CDF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3DC71D7" w14:textId="3559B95C" w:rsidR="00DF290F" w:rsidRPr="00641270" w:rsidRDefault="00DF290F" w:rsidP="00EC76F6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รายละเอียดเงินลงทุนในหลักทรัพย์ 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มีดังนี้</w:t>
      </w:r>
    </w:p>
    <w:p w14:paraId="4F8FAC8F" w14:textId="55DBBC4B" w:rsidR="00073CDF" w:rsidRPr="00641270" w:rsidRDefault="00073CDF" w:rsidP="00EC76F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073CDF" w:rsidRPr="00641270" w14:paraId="39343787" w14:textId="77777777" w:rsidTr="00BD7D6D">
        <w:tc>
          <w:tcPr>
            <w:tcW w:w="6384" w:type="dxa"/>
            <w:shd w:val="clear" w:color="auto" w:fill="auto"/>
          </w:tcPr>
          <w:p w14:paraId="5BF14BB6" w14:textId="77777777" w:rsidR="00073CDF" w:rsidRPr="00641270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26C5E" w14:textId="090430C3" w:rsidR="00073CDF" w:rsidRPr="00641270" w:rsidRDefault="00073CDF" w:rsidP="00D74582">
            <w:pPr>
              <w:jc w:val="center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073CDF" w:rsidRPr="00641270" w14:paraId="04809214" w14:textId="77777777" w:rsidTr="00641270">
        <w:tc>
          <w:tcPr>
            <w:tcW w:w="6384" w:type="dxa"/>
            <w:shd w:val="clear" w:color="auto" w:fill="auto"/>
          </w:tcPr>
          <w:p w14:paraId="234306AB" w14:textId="77777777" w:rsidR="00073CDF" w:rsidRPr="00641270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EFEC4" w14:textId="0DAA4EC9" w:rsidR="00073CDF" w:rsidRPr="00641270" w:rsidRDefault="00073CDF" w:rsidP="00073CDF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073CDF" w:rsidRPr="00641270" w14:paraId="7A739C5A" w14:textId="77777777" w:rsidTr="00641270">
        <w:tc>
          <w:tcPr>
            <w:tcW w:w="6384" w:type="dxa"/>
            <w:shd w:val="clear" w:color="auto" w:fill="auto"/>
          </w:tcPr>
          <w:p w14:paraId="67877013" w14:textId="77777777" w:rsidR="00073CDF" w:rsidRPr="00641270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57F50" w14:textId="77777777" w:rsidR="00073CDF" w:rsidRPr="00641270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ราคาทุน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/ </w:t>
            </w:r>
          </w:p>
          <w:p w14:paraId="5A279CFA" w14:textId="77777777" w:rsidR="00073CDF" w:rsidRPr="00641270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ราคาทุน</w:t>
            </w:r>
          </w:p>
          <w:p w14:paraId="51E36AC2" w14:textId="75F1D93B" w:rsidR="00073CDF" w:rsidRPr="00641270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ตัดจำหน่าย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376DC" w14:textId="12D55640" w:rsidR="00073CDF" w:rsidRPr="00641270" w:rsidRDefault="00073CDF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มูลค่ายุติธรรม</w:t>
            </w:r>
          </w:p>
        </w:tc>
      </w:tr>
      <w:tr w:rsidR="00073CDF" w:rsidRPr="00641270" w14:paraId="02CF2368" w14:textId="77777777" w:rsidTr="00641270">
        <w:tc>
          <w:tcPr>
            <w:tcW w:w="6384" w:type="dxa"/>
            <w:shd w:val="clear" w:color="auto" w:fill="auto"/>
          </w:tcPr>
          <w:p w14:paraId="5370B9D1" w14:textId="77777777" w:rsidR="00073CDF" w:rsidRPr="00641270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57BBE" w14:textId="77777777" w:rsidR="00073CDF" w:rsidRPr="00641270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8E251" w14:textId="77777777" w:rsidR="00073CDF" w:rsidRPr="00641270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073CDF" w:rsidRPr="00641270" w14:paraId="5D7D6B49" w14:textId="77777777" w:rsidTr="00641270">
        <w:tc>
          <w:tcPr>
            <w:tcW w:w="6384" w:type="dxa"/>
            <w:shd w:val="clear" w:color="auto" w:fill="auto"/>
          </w:tcPr>
          <w:p w14:paraId="5F8E086C" w14:textId="77777777" w:rsidR="00073CDF" w:rsidRPr="00641270" w:rsidRDefault="00073CDF" w:rsidP="00D74582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66E6078D" w14:textId="77777777" w:rsidR="00073CDF" w:rsidRPr="00641270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21BCA7C8" w14:textId="77777777" w:rsidR="00073CDF" w:rsidRPr="00641270" w:rsidRDefault="00073CDF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44BA4" w:rsidRPr="00641270" w14:paraId="4B2C0166" w14:textId="77777777" w:rsidTr="00641270">
        <w:tc>
          <w:tcPr>
            <w:tcW w:w="6384" w:type="dxa"/>
            <w:shd w:val="clear" w:color="auto" w:fill="auto"/>
            <w:vAlign w:val="center"/>
          </w:tcPr>
          <w:p w14:paraId="79512CDB" w14:textId="70BCB401" w:rsidR="00D44BA4" w:rsidRPr="00641270" w:rsidRDefault="00D44BA4" w:rsidP="00D44BA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auto"/>
          </w:tcPr>
          <w:p w14:paraId="3A32D794" w14:textId="77777777" w:rsidR="00D44BA4" w:rsidRPr="00641270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shd w:val="clear" w:color="auto" w:fill="auto"/>
          </w:tcPr>
          <w:p w14:paraId="4B8512B8" w14:textId="77777777" w:rsidR="00D44BA4" w:rsidRPr="00641270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16964" w:rsidRPr="00641270" w14:paraId="3CCC8AF5" w14:textId="77777777" w:rsidTr="00641270">
        <w:tc>
          <w:tcPr>
            <w:tcW w:w="6384" w:type="dxa"/>
            <w:shd w:val="clear" w:color="auto" w:fill="auto"/>
            <w:vAlign w:val="center"/>
          </w:tcPr>
          <w:p w14:paraId="7D8BDC11" w14:textId="125282B4" w:rsidR="00A16964" w:rsidRPr="00641270" w:rsidRDefault="00A16964" w:rsidP="00A1696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1606" w:type="dxa"/>
            <w:shd w:val="clear" w:color="auto" w:fill="auto"/>
          </w:tcPr>
          <w:p w14:paraId="79867381" w14:textId="7E71F2EF" w:rsidR="00A16964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671</w:t>
            </w:r>
          </w:p>
        </w:tc>
        <w:tc>
          <w:tcPr>
            <w:tcW w:w="1607" w:type="dxa"/>
            <w:shd w:val="clear" w:color="auto" w:fill="auto"/>
          </w:tcPr>
          <w:p w14:paraId="360A1B78" w14:textId="1A9F0D58" w:rsidR="00A16964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</w:p>
        </w:tc>
      </w:tr>
      <w:tr w:rsidR="00A16964" w:rsidRPr="00641270" w14:paraId="1554E2CC" w14:textId="77777777" w:rsidTr="00641270">
        <w:tc>
          <w:tcPr>
            <w:tcW w:w="6384" w:type="dxa"/>
            <w:shd w:val="clear" w:color="auto" w:fill="auto"/>
            <w:vAlign w:val="center"/>
          </w:tcPr>
          <w:p w14:paraId="62A2FF65" w14:textId="026CDC15" w:rsidR="00A16964" w:rsidRPr="00641270" w:rsidRDefault="00A16964" w:rsidP="00A1696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บวก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กำไรที่ยังไม่เกิดขึ้นจริง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222CB81C" w14:textId="33C85A2B" w:rsidR="00A16964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369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289FCBA9" w14:textId="3979BAA6" w:rsidR="00A16964" w:rsidRPr="00641270" w:rsidRDefault="00BD7FC7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A16964" w:rsidRPr="00641270" w14:paraId="4891F6EB" w14:textId="77777777" w:rsidTr="00641270">
        <w:tc>
          <w:tcPr>
            <w:tcW w:w="6384" w:type="dxa"/>
            <w:shd w:val="clear" w:color="auto" w:fill="auto"/>
            <w:vAlign w:val="center"/>
          </w:tcPr>
          <w:p w14:paraId="4AD65776" w14:textId="2543B6F2" w:rsidR="00A16964" w:rsidRPr="00641270" w:rsidRDefault="00A16964" w:rsidP="00A16964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63850" w14:textId="54CDCF43" w:rsidR="00A16964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B24DC" w14:textId="51FD21FE" w:rsidR="00A16964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</w:p>
        </w:tc>
      </w:tr>
      <w:tr w:rsidR="00A16964" w:rsidRPr="00641270" w14:paraId="4C3754D3" w14:textId="77777777" w:rsidTr="00641270">
        <w:tc>
          <w:tcPr>
            <w:tcW w:w="6384" w:type="dxa"/>
            <w:shd w:val="clear" w:color="auto" w:fill="auto"/>
          </w:tcPr>
          <w:p w14:paraId="3B1A3956" w14:textId="77777777" w:rsidR="00A16964" w:rsidRPr="00641270" w:rsidRDefault="00A16964" w:rsidP="00A1696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78166AF6" w14:textId="77777777" w:rsidR="00A16964" w:rsidRPr="00641270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0F124D97" w14:textId="77777777" w:rsidR="00A16964" w:rsidRPr="00641270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16964" w:rsidRPr="00641270" w14:paraId="7DF96DB6" w14:textId="77777777" w:rsidTr="00641270">
        <w:tc>
          <w:tcPr>
            <w:tcW w:w="6384" w:type="dxa"/>
            <w:shd w:val="clear" w:color="auto" w:fill="auto"/>
            <w:vAlign w:val="center"/>
          </w:tcPr>
          <w:p w14:paraId="2F89C23C" w14:textId="35EDA7CF" w:rsidR="00A16964" w:rsidRPr="00641270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2ED5528" w14:textId="77777777" w:rsidR="00A16964" w:rsidRPr="00641270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75E8C5CE" w14:textId="19FEF873" w:rsidR="00A16964" w:rsidRPr="00641270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16964" w:rsidRPr="00641270" w14:paraId="6C192250" w14:textId="77777777" w:rsidTr="00641270">
        <w:tc>
          <w:tcPr>
            <w:tcW w:w="6384" w:type="dxa"/>
            <w:shd w:val="clear" w:color="auto" w:fill="auto"/>
            <w:vAlign w:val="center"/>
          </w:tcPr>
          <w:p w14:paraId="64F2E550" w14:textId="794B720F" w:rsidR="00A16964" w:rsidRPr="00641270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</w:tcPr>
          <w:p w14:paraId="55541430" w14:textId="03F58CB8" w:rsidR="00A16964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489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420</w:t>
            </w:r>
          </w:p>
        </w:tc>
        <w:tc>
          <w:tcPr>
            <w:tcW w:w="1607" w:type="dxa"/>
            <w:shd w:val="clear" w:color="auto" w:fill="auto"/>
          </w:tcPr>
          <w:p w14:paraId="15976562" w14:textId="3F948663" w:rsidR="00A16964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D102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  <w:r w:rsidR="00D102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</w:p>
        </w:tc>
      </w:tr>
      <w:tr w:rsidR="00A16964" w:rsidRPr="00641270" w14:paraId="4E9339F7" w14:textId="77777777" w:rsidTr="00641270">
        <w:tc>
          <w:tcPr>
            <w:tcW w:w="6384" w:type="dxa"/>
            <w:shd w:val="clear" w:color="auto" w:fill="auto"/>
            <w:vAlign w:val="center"/>
          </w:tcPr>
          <w:p w14:paraId="71031814" w14:textId="5E639CB0" w:rsidR="00A16964" w:rsidRPr="00641270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auto"/>
          </w:tcPr>
          <w:p w14:paraId="1EBFB90C" w14:textId="4360513A" w:rsidR="00A16964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015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</w:p>
        </w:tc>
        <w:tc>
          <w:tcPr>
            <w:tcW w:w="1607" w:type="dxa"/>
            <w:shd w:val="clear" w:color="auto" w:fill="auto"/>
          </w:tcPr>
          <w:p w14:paraId="3C2ABCA1" w14:textId="3C819CBC" w:rsidR="00A16964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102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018</w:t>
            </w:r>
            <w:r w:rsidR="00D102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562</w:t>
            </w:r>
          </w:p>
        </w:tc>
      </w:tr>
      <w:tr w:rsidR="00A16964" w:rsidRPr="00641270" w14:paraId="364DAB3D" w14:textId="77777777" w:rsidTr="00641270">
        <w:tc>
          <w:tcPr>
            <w:tcW w:w="6384" w:type="dxa"/>
            <w:shd w:val="clear" w:color="auto" w:fill="auto"/>
            <w:vAlign w:val="center"/>
          </w:tcPr>
          <w:p w14:paraId="4D98CCD1" w14:textId="575E3CA7" w:rsidR="00A16964" w:rsidRPr="00641270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ตราสารทุน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9F6589F" w14:textId="1CF8F6EC" w:rsidR="00A16964" w:rsidRPr="00641270" w:rsidRDefault="00B250A5" w:rsidP="00C5195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7AB2BEC6" w14:textId="264854D4" w:rsidR="00A16964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63</w:t>
            </w:r>
            <w:r w:rsidR="00D102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148</w:t>
            </w:r>
          </w:p>
        </w:tc>
      </w:tr>
      <w:tr w:rsidR="00A16964" w:rsidRPr="00641270" w14:paraId="363F28E0" w14:textId="77777777" w:rsidTr="00641270">
        <w:tc>
          <w:tcPr>
            <w:tcW w:w="6384" w:type="dxa"/>
            <w:shd w:val="clear" w:color="auto" w:fill="auto"/>
            <w:vAlign w:val="center"/>
          </w:tcPr>
          <w:p w14:paraId="17121585" w14:textId="5549A490" w:rsidR="00A16964" w:rsidRPr="00641270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2BD049E9" w14:textId="5B33304F" w:rsidR="00A16964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544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70B04B21" w14:textId="3F7B4ED8" w:rsidR="00A16964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D102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D102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709</w:t>
            </w:r>
          </w:p>
        </w:tc>
      </w:tr>
      <w:tr w:rsidR="00A16964" w:rsidRPr="00641270" w14:paraId="183BFF68" w14:textId="77777777" w:rsidTr="00641270">
        <w:tc>
          <w:tcPr>
            <w:tcW w:w="6384" w:type="dxa"/>
            <w:shd w:val="clear" w:color="auto" w:fill="auto"/>
            <w:vAlign w:val="center"/>
          </w:tcPr>
          <w:p w14:paraId="6B3BCF74" w14:textId="0D5309D8" w:rsidR="00A16964" w:rsidRPr="00641270" w:rsidRDefault="00B22283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u w:val="single"/>
                <w:cs/>
                <w:lang w:val="en-GB" w:bidi="th-TH"/>
              </w:rPr>
              <w:t>บวก</w:t>
            </w:r>
            <w:r w:rsidR="00A16964" w:rsidRPr="00641270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>กำไร</w:t>
            </w:r>
            <w:r w:rsidR="00A16964"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ที่ยังไม่เกิดขึ้นจริงสุทธิ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7092848E" w14:textId="37048701" w:rsidR="00A16964" w:rsidRPr="00641270" w:rsidRDefault="00B250A5" w:rsidP="007A42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478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3FF43FAF" w14:textId="42006F18" w:rsidR="00A16964" w:rsidRPr="00641270" w:rsidRDefault="00D102D4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A16964" w:rsidRPr="00641270" w14:paraId="52BF4672" w14:textId="77777777" w:rsidTr="00641270">
        <w:tc>
          <w:tcPr>
            <w:tcW w:w="6384" w:type="dxa"/>
            <w:shd w:val="clear" w:color="auto" w:fill="auto"/>
            <w:vAlign w:val="center"/>
          </w:tcPr>
          <w:p w14:paraId="7DFABF75" w14:textId="46DF2089" w:rsidR="00A16964" w:rsidRPr="00641270" w:rsidRDefault="00A16964" w:rsidP="00A16964">
            <w:pPr>
              <w:ind w:left="3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FE3C4" w14:textId="0DA86BC6" w:rsidR="00A16964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BD7FC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709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219E37" w14:textId="76E79E94" w:rsidR="00A16964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D102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579</w:t>
            </w:r>
            <w:r w:rsidR="00D102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709</w:t>
            </w:r>
          </w:p>
        </w:tc>
      </w:tr>
      <w:tr w:rsidR="00A16964" w:rsidRPr="00641270" w14:paraId="277A4B5A" w14:textId="77777777" w:rsidTr="00641270">
        <w:tc>
          <w:tcPr>
            <w:tcW w:w="6384" w:type="dxa"/>
            <w:shd w:val="clear" w:color="auto" w:fill="auto"/>
            <w:vAlign w:val="center"/>
          </w:tcPr>
          <w:p w14:paraId="7082DC29" w14:textId="77777777" w:rsidR="00A16964" w:rsidRPr="00641270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450C39" w14:textId="77777777" w:rsidR="00A16964" w:rsidRPr="00641270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F2E64F" w14:textId="77777777" w:rsidR="00A16964" w:rsidRPr="00641270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A16964" w:rsidRPr="00641270" w14:paraId="0F4D81CF" w14:textId="77777777" w:rsidTr="00641270">
        <w:tc>
          <w:tcPr>
            <w:tcW w:w="6384" w:type="dxa"/>
            <w:shd w:val="clear" w:color="auto" w:fill="auto"/>
            <w:vAlign w:val="center"/>
          </w:tcPr>
          <w:p w14:paraId="3A947B5F" w14:textId="5AFC490B" w:rsidR="00A16964" w:rsidRPr="00641270" w:rsidRDefault="00A16964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D4DB158" w14:textId="77777777" w:rsidR="00A16964" w:rsidRPr="00641270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589961E5" w14:textId="77777777" w:rsidR="00A16964" w:rsidRPr="00641270" w:rsidRDefault="00A16964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44215D" w:rsidRPr="00641270" w14:paraId="29B475D5" w14:textId="77777777" w:rsidTr="00641270">
        <w:tc>
          <w:tcPr>
            <w:tcW w:w="6384" w:type="dxa"/>
            <w:shd w:val="clear" w:color="auto" w:fill="auto"/>
            <w:vAlign w:val="center"/>
          </w:tcPr>
          <w:p w14:paraId="25341CC5" w14:textId="1D8326A4" w:rsidR="0044215D" w:rsidRPr="00641270" w:rsidRDefault="0044215D" w:rsidP="0044215D">
            <w:pPr>
              <w:ind w:left="38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</w:tcPr>
          <w:p w14:paraId="5B407287" w14:textId="15168F1B" w:rsidR="0044215D" w:rsidRPr="00641270" w:rsidRDefault="00B250A5" w:rsidP="004421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  <w:r w:rsidR="00D102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750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2769163" w14:textId="77777777" w:rsidR="0044215D" w:rsidRPr="00641270" w:rsidRDefault="0044215D" w:rsidP="0044215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44215D" w:rsidRPr="00641270" w14:paraId="662A4EAD" w14:textId="77777777" w:rsidTr="00641270">
        <w:tc>
          <w:tcPr>
            <w:tcW w:w="6384" w:type="dxa"/>
            <w:shd w:val="clear" w:color="auto" w:fill="auto"/>
            <w:vAlign w:val="center"/>
          </w:tcPr>
          <w:p w14:paraId="4688D5E5" w14:textId="5DABB270" w:rsidR="0044215D" w:rsidRPr="00641270" w:rsidRDefault="00592E24" w:rsidP="0044215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bookmarkStart w:id="15" w:name="_Hlk150783017"/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เงินฝากธนาคารที่มีระยะเวลาครบกำหนดมากกว่า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เดือน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A8298B2" w14:textId="628FF1B3" w:rsidR="0044215D" w:rsidRPr="00641270" w:rsidRDefault="00B250A5" w:rsidP="004421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  <w:r w:rsidR="00D102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531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F28AAB9" w14:textId="77777777" w:rsidR="0044215D" w:rsidRPr="00641270" w:rsidRDefault="0044215D" w:rsidP="0044215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bookmarkEnd w:id="15"/>
      <w:tr w:rsidR="00077590" w:rsidRPr="00641270" w14:paraId="3E7017C7" w14:textId="77777777" w:rsidTr="00641270">
        <w:tc>
          <w:tcPr>
            <w:tcW w:w="6384" w:type="dxa"/>
            <w:shd w:val="clear" w:color="auto" w:fill="auto"/>
            <w:vAlign w:val="center"/>
          </w:tcPr>
          <w:p w14:paraId="18BD65D6" w14:textId="71A793AC" w:rsidR="00077590" w:rsidRPr="00641270" w:rsidRDefault="00077590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34F89132" w14:textId="1E37D063" w:rsidR="00077590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226</w:t>
            </w:r>
            <w:r w:rsidR="00D102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281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3EE6FC76" w14:textId="77777777" w:rsidR="00077590" w:rsidRPr="00641270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77590" w:rsidRPr="00641270" w14:paraId="3169376F" w14:textId="77777777" w:rsidTr="00641270">
        <w:tc>
          <w:tcPr>
            <w:tcW w:w="6384" w:type="dxa"/>
            <w:shd w:val="clear" w:color="auto" w:fill="auto"/>
            <w:vAlign w:val="center"/>
          </w:tcPr>
          <w:p w14:paraId="3FA068AA" w14:textId="2DF22A4C" w:rsidR="00077590" w:rsidRPr="00641270" w:rsidRDefault="00077590" w:rsidP="00A16964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หัก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7DC2903" w14:textId="52943A6B" w:rsidR="00077590" w:rsidRPr="00641270" w:rsidRDefault="00D102D4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241E171B" w14:textId="77777777" w:rsidR="00077590" w:rsidRPr="00641270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77590" w:rsidRPr="00641270" w14:paraId="50D5A38F" w14:textId="77777777" w:rsidTr="00641270">
        <w:tc>
          <w:tcPr>
            <w:tcW w:w="6384" w:type="dxa"/>
            <w:shd w:val="clear" w:color="auto" w:fill="auto"/>
            <w:vAlign w:val="center"/>
          </w:tcPr>
          <w:p w14:paraId="7086ABCD" w14:textId="4A619CFE" w:rsidR="00077590" w:rsidRPr="00641270" w:rsidRDefault="00077590" w:rsidP="00A16964">
            <w:pPr>
              <w:ind w:left="3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79C683" w14:textId="484648B9" w:rsidR="00077590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226</w:t>
            </w:r>
            <w:r w:rsidR="00D102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274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FC19749" w14:textId="30CC1CA1" w:rsidR="00077590" w:rsidRPr="00641270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77590" w:rsidRPr="00641270" w14:paraId="0F87556D" w14:textId="77777777" w:rsidTr="00641270">
        <w:tc>
          <w:tcPr>
            <w:tcW w:w="6384" w:type="dxa"/>
            <w:shd w:val="clear" w:color="auto" w:fill="auto"/>
            <w:vAlign w:val="center"/>
          </w:tcPr>
          <w:p w14:paraId="5DB260BB" w14:textId="7126A78A" w:rsidR="00077590" w:rsidRPr="00641270" w:rsidRDefault="00077590" w:rsidP="00A1696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1F35D188" w14:textId="72F6494C" w:rsidR="00077590" w:rsidRPr="00641270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6EB421F3" w14:textId="5553A712" w:rsidR="00077590" w:rsidRPr="00641270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77590" w:rsidRPr="00641270" w14:paraId="6FA42F74" w14:textId="77777777" w:rsidTr="00641270">
        <w:tc>
          <w:tcPr>
            <w:tcW w:w="6384" w:type="dxa"/>
            <w:shd w:val="clear" w:color="auto" w:fill="auto"/>
            <w:vAlign w:val="center"/>
          </w:tcPr>
          <w:p w14:paraId="1493D6DE" w14:textId="6D66E5AA" w:rsidR="00077590" w:rsidRPr="00641270" w:rsidRDefault="00077590" w:rsidP="00A1696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รวมเงินลงทุนในหลักทรัพย์สุทธิ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6A6C018" w14:textId="2A77A2F9" w:rsidR="00077590" w:rsidRPr="00641270" w:rsidRDefault="00B250A5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D102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864</w:t>
            </w:r>
            <w:r w:rsidR="00D102D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023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46240A19" w14:textId="77777777" w:rsidR="00077590" w:rsidRPr="00641270" w:rsidRDefault="00077590" w:rsidP="00A16964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</w:tbl>
    <w:p w14:paraId="69D37AFC" w14:textId="71220B68" w:rsidR="00073CDF" w:rsidRPr="00641270" w:rsidRDefault="00073CDF" w:rsidP="00EC76F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21C8A45" w14:textId="08FE1D93" w:rsidR="00046C77" w:rsidRPr="00641270" w:rsidRDefault="00046C77">
      <w:pPr>
        <w:rPr>
          <w:rFonts w:ascii="Browallia New" w:hAnsi="Browallia New" w:cs="Browallia New"/>
          <w:color w:val="000000"/>
          <w:cs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br w:type="page"/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000284" w:rsidRPr="00641270" w14:paraId="75A44605" w14:textId="77777777" w:rsidTr="00BD7D6D">
        <w:tc>
          <w:tcPr>
            <w:tcW w:w="6384" w:type="dxa"/>
            <w:shd w:val="clear" w:color="auto" w:fill="auto"/>
          </w:tcPr>
          <w:p w14:paraId="75399754" w14:textId="77777777" w:rsidR="00000284" w:rsidRPr="00641270" w:rsidRDefault="00000284" w:rsidP="00C3090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F65E1" w14:textId="77777777" w:rsidR="00000284" w:rsidRPr="00641270" w:rsidRDefault="00000284" w:rsidP="00C3090D">
            <w:pPr>
              <w:jc w:val="center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000284" w:rsidRPr="00641270" w14:paraId="5E1891D1" w14:textId="77777777" w:rsidTr="00641270">
        <w:tc>
          <w:tcPr>
            <w:tcW w:w="6384" w:type="dxa"/>
            <w:shd w:val="clear" w:color="auto" w:fill="auto"/>
          </w:tcPr>
          <w:p w14:paraId="3A1F337D" w14:textId="77777777" w:rsidR="00000284" w:rsidRPr="00641270" w:rsidRDefault="00000284" w:rsidP="00C3090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71E0C" w14:textId="10D3C925" w:rsidR="00000284" w:rsidRPr="00641270" w:rsidRDefault="00000284" w:rsidP="00C3090D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000284" w:rsidRPr="00641270" w14:paraId="57B574CF" w14:textId="77777777" w:rsidTr="00641270">
        <w:tc>
          <w:tcPr>
            <w:tcW w:w="6384" w:type="dxa"/>
            <w:shd w:val="clear" w:color="auto" w:fill="auto"/>
          </w:tcPr>
          <w:p w14:paraId="6F9EE87F" w14:textId="77777777" w:rsidR="00000284" w:rsidRPr="00641270" w:rsidRDefault="00000284" w:rsidP="00C3090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A4DB8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ราคาทุน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 xml:space="preserve">/ </w:t>
            </w:r>
          </w:p>
          <w:p w14:paraId="43944FCE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ราคาทุน</w:t>
            </w:r>
          </w:p>
          <w:p w14:paraId="2BC66203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ตัดจำหน่าย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ACE33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มูลค่ายุติธรรม</w:t>
            </w:r>
          </w:p>
        </w:tc>
      </w:tr>
      <w:tr w:rsidR="00000284" w:rsidRPr="00641270" w14:paraId="711C4836" w14:textId="77777777" w:rsidTr="00641270">
        <w:tc>
          <w:tcPr>
            <w:tcW w:w="6384" w:type="dxa"/>
            <w:shd w:val="clear" w:color="auto" w:fill="auto"/>
          </w:tcPr>
          <w:p w14:paraId="674F13D2" w14:textId="77777777" w:rsidR="00000284" w:rsidRPr="00641270" w:rsidRDefault="00000284" w:rsidP="00C3090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84B56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EF93C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000284" w:rsidRPr="00641270" w14:paraId="70593C0A" w14:textId="77777777" w:rsidTr="00641270">
        <w:tc>
          <w:tcPr>
            <w:tcW w:w="6384" w:type="dxa"/>
            <w:shd w:val="clear" w:color="auto" w:fill="auto"/>
          </w:tcPr>
          <w:p w14:paraId="650B4284" w14:textId="77777777" w:rsidR="00000284" w:rsidRPr="00641270" w:rsidRDefault="00000284" w:rsidP="00C3090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7C03A860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335F76B1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1AA5CBB1" w14:textId="77777777" w:rsidTr="00641270">
        <w:tc>
          <w:tcPr>
            <w:tcW w:w="6384" w:type="dxa"/>
            <w:shd w:val="clear" w:color="auto" w:fill="auto"/>
            <w:vAlign w:val="center"/>
          </w:tcPr>
          <w:p w14:paraId="2A61405F" w14:textId="77777777" w:rsidR="00000284" w:rsidRPr="00641270" w:rsidRDefault="00000284" w:rsidP="00C3090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shd w:val="clear" w:color="auto" w:fill="auto"/>
          </w:tcPr>
          <w:p w14:paraId="6FEF5659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shd w:val="clear" w:color="auto" w:fill="auto"/>
          </w:tcPr>
          <w:p w14:paraId="4BD08C5E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325F45C6" w14:textId="77777777" w:rsidTr="00641270">
        <w:tc>
          <w:tcPr>
            <w:tcW w:w="6384" w:type="dxa"/>
            <w:shd w:val="clear" w:color="auto" w:fill="auto"/>
            <w:vAlign w:val="center"/>
          </w:tcPr>
          <w:p w14:paraId="6583FB19" w14:textId="77777777" w:rsidR="00000284" w:rsidRPr="00641270" w:rsidRDefault="00000284" w:rsidP="00C3090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ตราสารหนี้ต่างประเทศ</w:t>
            </w:r>
          </w:p>
        </w:tc>
        <w:tc>
          <w:tcPr>
            <w:tcW w:w="1606" w:type="dxa"/>
            <w:shd w:val="clear" w:color="auto" w:fill="auto"/>
          </w:tcPr>
          <w:p w14:paraId="1344D7F5" w14:textId="6B50F80C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094</w:t>
            </w:r>
          </w:p>
        </w:tc>
        <w:tc>
          <w:tcPr>
            <w:tcW w:w="1607" w:type="dxa"/>
            <w:shd w:val="clear" w:color="auto" w:fill="auto"/>
          </w:tcPr>
          <w:p w14:paraId="531D9EBB" w14:textId="54F306DA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774</w:t>
            </w:r>
          </w:p>
        </w:tc>
      </w:tr>
      <w:tr w:rsidR="00000284" w:rsidRPr="00641270" w14:paraId="40EEEF59" w14:textId="77777777" w:rsidTr="00641270">
        <w:tc>
          <w:tcPr>
            <w:tcW w:w="6384" w:type="dxa"/>
            <w:shd w:val="clear" w:color="auto" w:fill="auto"/>
            <w:vAlign w:val="center"/>
          </w:tcPr>
          <w:p w14:paraId="0C048E9B" w14:textId="77777777" w:rsidR="00000284" w:rsidRPr="00641270" w:rsidRDefault="00000284" w:rsidP="00C3090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บวก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กำไรที่ยังไม่เกิดขึ้นจริง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25DF8356" w14:textId="73B47035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0ABE4879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000284" w:rsidRPr="00641270" w14:paraId="3AAAB5F3" w14:textId="77777777" w:rsidTr="00641270">
        <w:tc>
          <w:tcPr>
            <w:tcW w:w="6384" w:type="dxa"/>
            <w:shd w:val="clear" w:color="auto" w:fill="auto"/>
            <w:vAlign w:val="center"/>
          </w:tcPr>
          <w:p w14:paraId="2960F550" w14:textId="77777777" w:rsidR="00000284" w:rsidRPr="00641270" w:rsidRDefault="00000284" w:rsidP="00C3090D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รวมเงินลงทุนที่กำหนดให้วัดมูลค่ายุติธรรมผ่านกำไรหรือขาดทุน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FB896" w14:textId="5E250200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774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900A5" w14:textId="4D8EAA4D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774</w:t>
            </w:r>
          </w:p>
        </w:tc>
      </w:tr>
      <w:tr w:rsidR="00000284" w:rsidRPr="00641270" w14:paraId="15D85D86" w14:textId="77777777" w:rsidTr="00641270">
        <w:tc>
          <w:tcPr>
            <w:tcW w:w="6384" w:type="dxa"/>
            <w:shd w:val="clear" w:color="auto" w:fill="auto"/>
          </w:tcPr>
          <w:p w14:paraId="4212F66E" w14:textId="77777777" w:rsidR="00000284" w:rsidRPr="00641270" w:rsidRDefault="00000284" w:rsidP="00C3090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6C84BAEA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3B03A4DC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0FB44D50" w14:textId="77777777" w:rsidTr="00641270">
        <w:tc>
          <w:tcPr>
            <w:tcW w:w="6384" w:type="dxa"/>
            <w:shd w:val="clear" w:color="auto" w:fill="auto"/>
            <w:vAlign w:val="center"/>
          </w:tcPr>
          <w:p w14:paraId="288889BD" w14:textId="77777777" w:rsidR="00000284" w:rsidRPr="00641270" w:rsidRDefault="00000284" w:rsidP="00C3090D">
            <w:pPr>
              <w:ind w:left="38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918EA02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6BD61A1A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4A2BDE81" w14:textId="77777777" w:rsidTr="00641270">
        <w:tc>
          <w:tcPr>
            <w:tcW w:w="6384" w:type="dxa"/>
            <w:shd w:val="clear" w:color="auto" w:fill="auto"/>
            <w:vAlign w:val="center"/>
          </w:tcPr>
          <w:p w14:paraId="13069EE7" w14:textId="77777777" w:rsidR="00000284" w:rsidRPr="00641270" w:rsidRDefault="00000284" w:rsidP="00C3090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</w:tcPr>
          <w:p w14:paraId="000AB72C" w14:textId="28F6640E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847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744</w:t>
            </w:r>
          </w:p>
        </w:tc>
        <w:tc>
          <w:tcPr>
            <w:tcW w:w="1607" w:type="dxa"/>
            <w:shd w:val="clear" w:color="auto" w:fill="auto"/>
          </w:tcPr>
          <w:p w14:paraId="3621CFC1" w14:textId="5099F465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827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</w:p>
        </w:tc>
      </w:tr>
      <w:tr w:rsidR="00000284" w:rsidRPr="00641270" w14:paraId="0C5CC5A1" w14:textId="77777777" w:rsidTr="00641270">
        <w:tc>
          <w:tcPr>
            <w:tcW w:w="6384" w:type="dxa"/>
            <w:shd w:val="clear" w:color="auto" w:fill="auto"/>
            <w:vAlign w:val="center"/>
          </w:tcPr>
          <w:p w14:paraId="1003D59B" w14:textId="77777777" w:rsidR="00000284" w:rsidRPr="00641270" w:rsidRDefault="00000284" w:rsidP="00C3090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ตราสารหนี้ภาคเอกชน</w:t>
            </w:r>
          </w:p>
        </w:tc>
        <w:tc>
          <w:tcPr>
            <w:tcW w:w="1606" w:type="dxa"/>
            <w:shd w:val="clear" w:color="auto" w:fill="auto"/>
          </w:tcPr>
          <w:p w14:paraId="7E264D82" w14:textId="7DCC6597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348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580</w:t>
            </w:r>
          </w:p>
        </w:tc>
        <w:tc>
          <w:tcPr>
            <w:tcW w:w="1607" w:type="dxa"/>
            <w:shd w:val="clear" w:color="auto" w:fill="auto"/>
          </w:tcPr>
          <w:p w14:paraId="1E7868E4" w14:textId="43EE5A15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333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404</w:t>
            </w:r>
          </w:p>
        </w:tc>
      </w:tr>
      <w:tr w:rsidR="00000284" w:rsidRPr="00641270" w14:paraId="12411E9F" w14:textId="77777777" w:rsidTr="00641270">
        <w:tc>
          <w:tcPr>
            <w:tcW w:w="6384" w:type="dxa"/>
            <w:shd w:val="clear" w:color="auto" w:fill="auto"/>
            <w:vAlign w:val="center"/>
          </w:tcPr>
          <w:p w14:paraId="5E1659F3" w14:textId="77777777" w:rsidR="00000284" w:rsidRPr="00641270" w:rsidRDefault="00000284" w:rsidP="00C3090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ตราสารทุน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A859C6A" w14:textId="323BE83B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ab/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12CE5FE2" w14:textId="3CD487A0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756</w:t>
            </w:r>
          </w:p>
        </w:tc>
      </w:tr>
      <w:tr w:rsidR="00000284" w:rsidRPr="00641270" w14:paraId="6B6E62F8" w14:textId="77777777" w:rsidTr="00641270">
        <w:tc>
          <w:tcPr>
            <w:tcW w:w="6384" w:type="dxa"/>
            <w:shd w:val="clear" w:color="auto" w:fill="auto"/>
            <w:vAlign w:val="center"/>
          </w:tcPr>
          <w:p w14:paraId="6740721B" w14:textId="77777777" w:rsidR="00000284" w:rsidRPr="00641270" w:rsidRDefault="00000284" w:rsidP="00C3090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2E66666D" w14:textId="52AF986D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29743DAA" w14:textId="6DE8E017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195</w:t>
            </w:r>
          </w:p>
        </w:tc>
      </w:tr>
      <w:tr w:rsidR="00000284" w:rsidRPr="00641270" w14:paraId="2669DE6A" w14:textId="77777777" w:rsidTr="00641270">
        <w:tc>
          <w:tcPr>
            <w:tcW w:w="6384" w:type="dxa"/>
            <w:shd w:val="clear" w:color="auto" w:fill="auto"/>
            <w:vAlign w:val="center"/>
          </w:tcPr>
          <w:p w14:paraId="04D7B77D" w14:textId="77777777" w:rsidR="00000284" w:rsidRPr="00641270" w:rsidRDefault="00000284" w:rsidP="00C3090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หัก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ขาดทุนที่ยังไม่เกิดขึ้นจริงสุทธิ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62A6DF65" w14:textId="46F026D6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505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</w:tcPr>
          <w:p w14:paraId="36D50D3E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000284" w:rsidRPr="00641270" w14:paraId="03BE39CB" w14:textId="77777777" w:rsidTr="00641270">
        <w:tc>
          <w:tcPr>
            <w:tcW w:w="6384" w:type="dxa"/>
            <w:shd w:val="clear" w:color="auto" w:fill="auto"/>
            <w:vAlign w:val="center"/>
          </w:tcPr>
          <w:p w14:paraId="468648A5" w14:textId="77777777" w:rsidR="00000284" w:rsidRPr="00641270" w:rsidRDefault="00000284" w:rsidP="00C3090D">
            <w:pPr>
              <w:ind w:left="3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DCE5D" w14:textId="38488041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195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29941" w14:textId="02F03CEA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195</w:t>
            </w:r>
          </w:p>
        </w:tc>
      </w:tr>
      <w:tr w:rsidR="00000284" w:rsidRPr="00641270" w14:paraId="76CF0514" w14:textId="77777777" w:rsidTr="00641270">
        <w:tc>
          <w:tcPr>
            <w:tcW w:w="6384" w:type="dxa"/>
            <w:shd w:val="clear" w:color="auto" w:fill="auto"/>
            <w:vAlign w:val="center"/>
          </w:tcPr>
          <w:p w14:paraId="33BBD8CB" w14:textId="77777777" w:rsidR="00000284" w:rsidRPr="00641270" w:rsidRDefault="00000284" w:rsidP="00C3090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78B87D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4A7DF5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00284" w:rsidRPr="00641270" w14:paraId="2F154143" w14:textId="77777777" w:rsidTr="00641270">
        <w:tc>
          <w:tcPr>
            <w:tcW w:w="6384" w:type="dxa"/>
            <w:shd w:val="clear" w:color="auto" w:fill="auto"/>
            <w:vAlign w:val="center"/>
          </w:tcPr>
          <w:p w14:paraId="7F02D1BD" w14:textId="77777777" w:rsidR="00000284" w:rsidRPr="00641270" w:rsidRDefault="00000284" w:rsidP="00C3090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A353B12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5727DB4F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00284" w:rsidRPr="00641270" w14:paraId="5BF10DEC" w14:textId="77777777" w:rsidTr="00641270">
        <w:tc>
          <w:tcPr>
            <w:tcW w:w="6384" w:type="dxa"/>
            <w:shd w:val="clear" w:color="auto" w:fill="auto"/>
            <w:vAlign w:val="center"/>
          </w:tcPr>
          <w:p w14:paraId="5D757FD4" w14:textId="77777777" w:rsidR="00000284" w:rsidRPr="00641270" w:rsidRDefault="00000284" w:rsidP="00C3090D">
            <w:pPr>
              <w:ind w:left="38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606" w:type="dxa"/>
            <w:shd w:val="clear" w:color="auto" w:fill="auto"/>
          </w:tcPr>
          <w:p w14:paraId="7FB5D5B5" w14:textId="742D8A6A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733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7DD47DF5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00284" w:rsidRPr="00641270" w14:paraId="7F43F722" w14:textId="77777777" w:rsidTr="00641270">
        <w:tc>
          <w:tcPr>
            <w:tcW w:w="6384" w:type="dxa"/>
            <w:shd w:val="clear" w:color="auto" w:fill="auto"/>
            <w:vAlign w:val="center"/>
          </w:tcPr>
          <w:p w14:paraId="49B0028E" w14:textId="157C2F58" w:rsidR="00000284" w:rsidRPr="00641270" w:rsidRDefault="00000284" w:rsidP="00C3090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เงินฝากธนาคารที่มีระยะเวลาครบกำหนดมากกว่า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เดือน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005EEA0A" w14:textId="6274975D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531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4453D0D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00284" w:rsidRPr="00641270" w14:paraId="4B53D4B4" w14:textId="77777777" w:rsidTr="00641270">
        <w:tc>
          <w:tcPr>
            <w:tcW w:w="6384" w:type="dxa"/>
            <w:shd w:val="clear" w:color="auto" w:fill="auto"/>
            <w:vAlign w:val="center"/>
          </w:tcPr>
          <w:p w14:paraId="6D6CD2A7" w14:textId="77777777" w:rsidR="00000284" w:rsidRPr="00641270" w:rsidRDefault="00000284" w:rsidP="00C3090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02DA41E4" w14:textId="0B934355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725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264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0A1E66A1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00284" w:rsidRPr="00641270" w14:paraId="27A57E8E" w14:textId="77777777" w:rsidTr="00641270">
        <w:tc>
          <w:tcPr>
            <w:tcW w:w="6384" w:type="dxa"/>
            <w:shd w:val="clear" w:color="auto" w:fill="auto"/>
            <w:vAlign w:val="center"/>
          </w:tcPr>
          <w:p w14:paraId="6A13E049" w14:textId="77777777" w:rsidR="00000284" w:rsidRPr="00641270" w:rsidRDefault="00000284" w:rsidP="00C3090D">
            <w:pPr>
              <w:ind w:left="3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หัก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17903873" w14:textId="06849A6F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12D244C9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00284" w:rsidRPr="00641270" w14:paraId="505B0844" w14:textId="77777777" w:rsidTr="00641270">
        <w:tc>
          <w:tcPr>
            <w:tcW w:w="6384" w:type="dxa"/>
            <w:shd w:val="clear" w:color="auto" w:fill="auto"/>
            <w:vAlign w:val="center"/>
          </w:tcPr>
          <w:p w14:paraId="12F4D585" w14:textId="77777777" w:rsidR="00000284" w:rsidRPr="00641270" w:rsidRDefault="00000284" w:rsidP="00C3090D">
            <w:pPr>
              <w:ind w:left="38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0112D" w14:textId="4A780F6A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725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257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E8FDE96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00284" w:rsidRPr="00641270" w14:paraId="134F5BBB" w14:textId="77777777" w:rsidTr="00641270">
        <w:tc>
          <w:tcPr>
            <w:tcW w:w="6384" w:type="dxa"/>
            <w:shd w:val="clear" w:color="auto" w:fill="auto"/>
            <w:vAlign w:val="center"/>
          </w:tcPr>
          <w:p w14:paraId="4F59087F" w14:textId="77777777" w:rsidR="00000284" w:rsidRPr="00641270" w:rsidRDefault="00000284" w:rsidP="00C3090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25A7CA47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14:paraId="3107CCFA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</w:tr>
      <w:tr w:rsidR="00000284" w:rsidRPr="00641270" w14:paraId="4085E247" w14:textId="77777777" w:rsidTr="00641270">
        <w:tc>
          <w:tcPr>
            <w:tcW w:w="6384" w:type="dxa"/>
            <w:shd w:val="clear" w:color="auto" w:fill="auto"/>
            <w:vAlign w:val="center"/>
          </w:tcPr>
          <w:p w14:paraId="667EBE4B" w14:textId="77777777" w:rsidR="00000284" w:rsidRPr="00641270" w:rsidRDefault="00000284" w:rsidP="00C3090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316" w:right="0" w:hanging="284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รวมเงินลงทุนในหลักทรัพย์สุทธิ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</w:tcPr>
          <w:p w14:paraId="27572747" w14:textId="7FBF2AC3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988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226</w:t>
            </w:r>
          </w:p>
        </w:tc>
        <w:tc>
          <w:tcPr>
            <w:tcW w:w="1607" w:type="dxa"/>
            <w:shd w:val="clear" w:color="auto" w:fill="auto"/>
            <w:vAlign w:val="center"/>
          </w:tcPr>
          <w:p w14:paraId="558A9513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</w:p>
        </w:tc>
      </w:tr>
    </w:tbl>
    <w:p w14:paraId="64A208CC" w14:textId="2593422F" w:rsidR="00744EC5" w:rsidRPr="00641270" w:rsidRDefault="00744EC5" w:rsidP="00EC76F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2419137" w14:textId="1DAE5DD9" w:rsidR="00573406" w:rsidRPr="00641270" w:rsidRDefault="00573406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20C3BA1" w14:textId="204AAB67" w:rsidR="00573406" w:rsidRPr="00641270" w:rsidRDefault="00573406">
      <w:pPr>
        <w:rPr>
          <w:rFonts w:ascii="Browallia New" w:hAnsi="Browallia New" w:cs="Browallia New"/>
          <w:color w:val="000000"/>
          <w:sz w:val="26"/>
          <w:szCs w:val="26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45E6A9F0" w14:textId="7D95DE10" w:rsidR="0059377C" w:rsidRPr="00641270" w:rsidRDefault="0059377C">
      <w:pPr>
        <w:pStyle w:val="Heading2"/>
        <w:numPr>
          <w:ilvl w:val="1"/>
          <w:numId w:val="2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bookmarkStart w:id="16" w:name="_Hlk61550759"/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lastRenderedPageBreak/>
        <w:t>เงินลงทุนที่กำหนดให้วัดมูลค่ายุติธรรมผ่านกำไรหรือขาดทุน</w:t>
      </w:r>
    </w:p>
    <w:p w14:paraId="7974F42F" w14:textId="77777777" w:rsidR="0059377C" w:rsidRPr="00641270" w:rsidRDefault="0059377C" w:rsidP="0059377C">
      <w:pPr>
        <w:rPr>
          <w:rFonts w:ascii="Browallia New" w:eastAsia="Arial Unicode MS" w:hAnsi="Browallia New" w:cs="Browallia New"/>
          <w:color w:val="000000"/>
          <w:lang w:val="en-GB" w:eastAsia="x-none"/>
        </w:rPr>
      </w:pPr>
    </w:p>
    <w:p w14:paraId="70DBDC15" w14:textId="77777777" w:rsidR="0059377C" w:rsidRPr="00641270" w:rsidRDefault="0059377C">
      <w:pPr>
        <w:pStyle w:val="ListParagraph"/>
        <w:numPr>
          <w:ilvl w:val="0"/>
          <w:numId w:val="2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รายการที่รับรู้ในกำไรหรือขาดทุน</w:t>
      </w: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</w:p>
    <w:p w14:paraId="7C46CDBC" w14:textId="77777777" w:rsidR="00963433" w:rsidRDefault="00963433" w:rsidP="00DB4C55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AABA951" w14:textId="55F6E89E" w:rsidR="0059377C" w:rsidRDefault="0059377C" w:rsidP="00DB4C55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รายการกำไร(ขาดทุน)รับรู้ในกำไรหรือขาดทุนสำหรับปีมีดังนี้</w:t>
      </w:r>
    </w:p>
    <w:p w14:paraId="6270071A" w14:textId="77777777" w:rsidR="00963433" w:rsidRPr="00641270" w:rsidRDefault="00963433" w:rsidP="00DB4C55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59377C" w:rsidRPr="00641270" w14:paraId="4C026298" w14:textId="77777777" w:rsidTr="00BD7D6D">
        <w:tc>
          <w:tcPr>
            <w:tcW w:w="6384" w:type="dxa"/>
            <w:shd w:val="clear" w:color="auto" w:fill="auto"/>
          </w:tcPr>
          <w:p w14:paraId="7B7AB97F" w14:textId="77777777" w:rsidR="0059377C" w:rsidRPr="00641270" w:rsidRDefault="0059377C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B3E51" w14:textId="77777777" w:rsidR="0059377C" w:rsidRPr="00641270" w:rsidRDefault="0059377C" w:rsidP="00F814F2">
            <w:pPr>
              <w:jc w:val="center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DE6A11" w:rsidRPr="00641270" w14:paraId="51C30855" w14:textId="77777777" w:rsidTr="00641270">
        <w:tc>
          <w:tcPr>
            <w:tcW w:w="6384" w:type="dxa"/>
            <w:shd w:val="clear" w:color="auto" w:fill="auto"/>
          </w:tcPr>
          <w:p w14:paraId="128D51C4" w14:textId="77777777" w:rsidR="00DE6A11" w:rsidRPr="00641270" w:rsidRDefault="00DE6A11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678EF" w14:textId="6D9F5378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A5387" w14:textId="016D258B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DE6A11" w:rsidRPr="00641270" w14:paraId="3ACD5256" w14:textId="77777777" w:rsidTr="00641270">
        <w:tc>
          <w:tcPr>
            <w:tcW w:w="6384" w:type="dxa"/>
            <w:shd w:val="clear" w:color="auto" w:fill="auto"/>
          </w:tcPr>
          <w:p w14:paraId="422377C0" w14:textId="77777777" w:rsidR="00DE6A11" w:rsidRPr="00641270" w:rsidRDefault="00DE6A11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5D68A" w14:textId="5591F139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46B84" w14:textId="2AAAB4CC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641270" w14:paraId="4A456885" w14:textId="77777777" w:rsidTr="00641270">
        <w:tc>
          <w:tcPr>
            <w:tcW w:w="6384" w:type="dxa"/>
            <w:shd w:val="clear" w:color="auto" w:fill="auto"/>
          </w:tcPr>
          <w:p w14:paraId="71DC8D99" w14:textId="77777777" w:rsidR="00DE6A11" w:rsidRPr="00641270" w:rsidRDefault="00DE6A11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3531170D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374E19ED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70F0C46B" w14:textId="77777777" w:rsidTr="00641270">
        <w:tc>
          <w:tcPr>
            <w:tcW w:w="6384" w:type="dxa"/>
            <w:shd w:val="clear" w:color="auto" w:fill="auto"/>
            <w:vAlign w:val="bottom"/>
          </w:tcPr>
          <w:p w14:paraId="1F9FAB88" w14:textId="62CC18F2" w:rsidR="00000284" w:rsidRPr="00641270" w:rsidRDefault="00000284" w:rsidP="00000284">
            <w:pPr>
              <w:spacing w:line="276" w:lineRule="auto"/>
              <w:ind w:left="1120"/>
              <w:rPr>
                <w:rFonts w:ascii="Browallia New" w:eastAsia="Calibri" w:hAnsi="Browallia New" w:cs="Browallia New"/>
                <w:color w:val="000000"/>
                <w:lang w:val="en-US" w:bidi="th-TH"/>
              </w:rPr>
            </w:pPr>
            <w:r w:rsidRPr="00641270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>กำไรจากมูลค่ายุติธรรมของเงินลงทุนใน</w:t>
            </w:r>
          </w:p>
          <w:p w14:paraId="63C7A4D5" w14:textId="5467D8F3" w:rsidR="00000284" w:rsidRPr="00641270" w:rsidRDefault="00000284" w:rsidP="00000284">
            <w:pPr>
              <w:ind w:left="1120"/>
              <w:rPr>
                <w:rFonts w:ascii="Browallia New" w:eastAsia="Calibri" w:hAnsi="Browallia New" w:cs="Browallia New"/>
                <w:color w:val="000000"/>
                <w:lang w:val="en-US" w:bidi="th-TH"/>
              </w:rPr>
            </w:pPr>
            <w:r w:rsidRPr="00641270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 xml:space="preserve">   </w:t>
            </w:r>
            <w:r w:rsidRPr="00641270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 xml:space="preserve">ตราสารหนี้ที่วัดมูลค่าด้วย </w:t>
            </w:r>
            <w:r w:rsidRPr="00641270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 xml:space="preserve">FVPL </w:t>
            </w:r>
            <w:r w:rsidRPr="00641270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>ที่รับรู้ในกำไร</w:t>
            </w:r>
            <w:r w:rsidRPr="00641270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 xml:space="preserve"> (</w:t>
            </w:r>
            <w:r w:rsidRPr="00641270">
              <w:rPr>
                <w:rFonts w:ascii="Browallia New" w:eastAsia="Calibri" w:hAnsi="Browallia New" w:cs="Browallia New"/>
                <w:color w:val="000000"/>
                <w:cs/>
                <w:lang w:val="en-US" w:bidi="th-TH"/>
              </w:rPr>
              <w:t>ขาดทุน</w:t>
            </w:r>
            <w:r w:rsidRPr="00641270">
              <w:rPr>
                <w:rFonts w:ascii="Browallia New" w:eastAsia="Calibri" w:hAnsi="Browallia New" w:cs="Browallia New"/>
                <w:color w:val="000000"/>
                <w:lang w:val="en-US" w:bidi="th-TH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7D0B7C81" w14:textId="0453D6F8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13</w:t>
            </w:r>
            <w:r w:rsidR="00EA7B9B">
              <w:rPr>
                <w:rFonts w:ascii="Browallia New" w:hAnsi="Browallia New" w:cs="Browallia New"/>
                <w:color w:val="000000"/>
                <w:lang w:val="en-US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689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3CB46E1B" w14:textId="2CEE4ACA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10</w:t>
            </w:r>
            <w:r w:rsidR="00000284" w:rsidRPr="00641270">
              <w:rPr>
                <w:rFonts w:ascii="Browallia New" w:hAnsi="Browallia New" w:cs="Browallia New"/>
                <w:color w:val="000000"/>
                <w:lang w:val="en-US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627</w:t>
            </w:r>
          </w:p>
        </w:tc>
      </w:tr>
    </w:tbl>
    <w:p w14:paraId="13A340F7" w14:textId="77777777" w:rsidR="0059377C" w:rsidRPr="00641270" w:rsidRDefault="0059377C" w:rsidP="0059377C">
      <w:pPr>
        <w:rPr>
          <w:rFonts w:ascii="Browallia New" w:eastAsia="Arial Unicode MS" w:hAnsi="Browallia New" w:cs="Browallia New"/>
          <w:color w:val="000000"/>
          <w:lang w:val="en-GB" w:eastAsia="x-none"/>
        </w:rPr>
      </w:pPr>
    </w:p>
    <w:p w14:paraId="62DC79D0" w14:textId="7CB4F9F8" w:rsidR="00DF290F" w:rsidRPr="00641270" w:rsidRDefault="00DF290F">
      <w:pPr>
        <w:pStyle w:val="Heading2"/>
        <w:numPr>
          <w:ilvl w:val="1"/>
          <w:numId w:val="2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เงินลงทุนที่วัดมูลค่ายุติธรรมผ่านงบกำไรขาดทุนเบ็ดเสร็จอื่น</w:t>
      </w:r>
      <w:bookmarkEnd w:id="16"/>
    </w:p>
    <w:p w14:paraId="3F3A06EA" w14:textId="45F5F4F6" w:rsidR="00DF290F" w:rsidRPr="00641270" w:rsidRDefault="00DF290F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/>
          <w:lang w:val="en-GB"/>
        </w:rPr>
      </w:pPr>
    </w:p>
    <w:p w14:paraId="604F5F14" w14:textId="7ECD6B79" w:rsidR="005C0088" w:rsidRPr="00641270" w:rsidRDefault="005C0088">
      <w:pPr>
        <w:pStyle w:val="ListParagraph"/>
        <w:numPr>
          <w:ilvl w:val="0"/>
          <w:numId w:val="33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รายการที่รับรู้ในกำไรหรือขาดทุน</w:t>
      </w:r>
    </w:p>
    <w:p w14:paraId="5FFF5FC6" w14:textId="77777777" w:rsidR="005C0088" w:rsidRPr="00641270" w:rsidRDefault="005C0088" w:rsidP="009221A0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30A2324" w14:textId="1ABB7318" w:rsidR="005C0088" w:rsidRPr="00641270" w:rsidRDefault="005C0088" w:rsidP="00DB4C55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รายการกำไร(ขาดทุน)ที่รับรู้ในกำไรหรือขาดทุนและกำไรขาดทุนเบ็ดเสร็จอื่นสำหรับปีมีดังนี้</w:t>
      </w:r>
    </w:p>
    <w:p w14:paraId="7AC127C8" w14:textId="5F201878" w:rsidR="005C0088" w:rsidRPr="00641270" w:rsidRDefault="005C0088" w:rsidP="009221A0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84"/>
        <w:gridCol w:w="1606"/>
        <w:gridCol w:w="1607"/>
      </w:tblGrid>
      <w:tr w:rsidR="005C0088" w:rsidRPr="00641270" w14:paraId="5551492A" w14:textId="77777777" w:rsidTr="00BD7D6D">
        <w:tc>
          <w:tcPr>
            <w:tcW w:w="6384" w:type="dxa"/>
            <w:shd w:val="clear" w:color="auto" w:fill="auto"/>
          </w:tcPr>
          <w:p w14:paraId="53E22119" w14:textId="77777777" w:rsidR="005C0088" w:rsidRPr="00641270" w:rsidRDefault="005C0088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2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C9A1E" w14:textId="46738220" w:rsidR="005C0088" w:rsidRPr="00641270" w:rsidRDefault="005C0088" w:rsidP="00D74582">
            <w:pPr>
              <w:jc w:val="center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DE6A11" w:rsidRPr="00641270" w14:paraId="5FB2B340" w14:textId="77777777" w:rsidTr="00641270">
        <w:tc>
          <w:tcPr>
            <w:tcW w:w="6384" w:type="dxa"/>
            <w:shd w:val="clear" w:color="auto" w:fill="auto"/>
          </w:tcPr>
          <w:p w14:paraId="2A70A90D" w14:textId="77777777" w:rsidR="00DE6A11" w:rsidRPr="00641270" w:rsidRDefault="00DE6A11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21491" w14:textId="3C6561A1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BC509" w14:textId="218B5D5E" w:rsidR="00DE6A11" w:rsidRPr="00641270" w:rsidRDefault="007243CB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DE6A11" w:rsidRPr="00641270" w14:paraId="0C506389" w14:textId="77777777" w:rsidTr="00641270">
        <w:tc>
          <w:tcPr>
            <w:tcW w:w="6384" w:type="dxa"/>
            <w:shd w:val="clear" w:color="auto" w:fill="auto"/>
          </w:tcPr>
          <w:p w14:paraId="659374F1" w14:textId="77777777" w:rsidR="00DE6A11" w:rsidRPr="00641270" w:rsidRDefault="00DE6A11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A2175" w14:textId="2E97A43E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27286" w14:textId="01A6DDC6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E6A11" w:rsidRPr="00641270" w14:paraId="219E78EF" w14:textId="77777777" w:rsidTr="00641270">
        <w:tc>
          <w:tcPr>
            <w:tcW w:w="6384" w:type="dxa"/>
            <w:shd w:val="clear" w:color="auto" w:fill="auto"/>
          </w:tcPr>
          <w:p w14:paraId="03074522" w14:textId="77777777" w:rsidR="00DE6A11" w:rsidRPr="00641270" w:rsidRDefault="00DE6A11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shd w:val="clear" w:color="auto" w:fill="auto"/>
          </w:tcPr>
          <w:p w14:paraId="48F3CBF8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07" w:type="dxa"/>
            <w:tcBorders>
              <w:top w:val="single" w:sz="4" w:space="0" w:color="auto"/>
            </w:tcBorders>
            <w:shd w:val="clear" w:color="auto" w:fill="auto"/>
          </w:tcPr>
          <w:p w14:paraId="4BE4BFCA" w14:textId="77777777" w:rsidR="00DE6A11" w:rsidRPr="00641270" w:rsidRDefault="00DE6A11" w:rsidP="00DE6A1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5ED93C7A" w14:textId="77777777" w:rsidTr="00641270">
        <w:tc>
          <w:tcPr>
            <w:tcW w:w="6384" w:type="dxa"/>
            <w:shd w:val="clear" w:color="auto" w:fill="auto"/>
            <w:vAlign w:val="bottom"/>
          </w:tcPr>
          <w:p w14:paraId="5792266A" w14:textId="7EB1B89B" w:rsidR="00000284" w:rsidRPr="00641270" w:rsidRDefault="00000284" w:rsidP="00000284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 (ขาดทุน</w:t>
            </w:r>
            <w:r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)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ที่รับรู้ในกำไรขาดทุนเบ็ดเสร็จอื่น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1CD89630" w14:textId="16C0AFDD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EA7B9B" w:rsidRPr="00EA7B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270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3C067592" w14:textId="7A483C5E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64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371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00284" w:rsidRPr="00641270" w14:paraId="306C7358" w14:textId="77777777" w:rsidTr="00641270">
        <w:tc>
          <w:tcPr>
            <w:tcW w:w="6384" w:type="dxa"/>
            <w:shd w:val="clear" w:color="auto" w:fill="auto"/>
            <w:vAlign w:val="bottom"/>
          </w:tcPr>
          <w:p w14:paraId="02088869" w14:textId="77777777" w:rsidR="00000284" w:rsidRPr="00641270" w:rsidRDefault="00000284" w:rsidP="00000284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กำไร </w:t>
            </w:r>
            <w:r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ขาดทุน) จากการจำหน่ายเงินลงทุนเผื่อขาย (โอนสำรอง</w:t>
            </w:r>
          </w:p>
          <w:p w14:paraId="07DFD8D6" w14:textId="77777777" w:rsidR="00000284" w:rsidRPr="00641270" w:rsidRDefault="00000284" w:rsidP="00000284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การวัดมูลค่าเงินลงทุนที่วัดมูลค่าด้วย</w:t>
            </w:r>
            <w:r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FVOCI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ในกำไรขาดทุน</w:t>
            </w:r>
          </w:p>
          <w:p w14:paraId="4EF1F760" w14:textId="57D3AAC1" w:rsidR="00000284" w:rsidRPr="007C4E7E" w:rsidRDefault="00000284" w:rsidP="00000284">
            <w:pPr>
              <w:ind w:left="1120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เบ็ดเสร็จอื่นไปยังกำไร (ขาดทุน)</w:t>
            </w:r>
            <w:r w:rsidR="0055137C">
              <w:rPr>
                <w:rFonts w:ascii="Browallia New" w:hAnsi="Browallia New" w:cs="Browallia New"/>
                <w:color w:val="000000"/>
                <w:lang w:val="en-US" w:bidi="th-TH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33ABFCA9" w14:textId="2AED0A2A" w:rsidR="00000284" w:rsidRPr="00641270" w:rsidRDefault="00EA7B9B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7B9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65</w:t>
            </w:r>
            <w:r w:rsidRPr="00EA7B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6808B09D" w14:textId="121C00C2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062</w:t>
            </w:r>
          </w:p>
        </w:tc>
      </w:tr>
      <w:tr w:rsidR="00000284" w:rsidRPr="00641270" w14:paraId="2D078D6B" w14:textId="77777777" w:rsidTr="00641270">
        <w:tc>
          <w:tcPr>
            <w:tcW w:w="6384" w:type="dxa"/>
            <w:shd w:val="clear" w:color="auto" w:fill="auto"/>
            <w:vAlign w:val="bottom"/>
          </w:tcPr>
          <w:p w14:paraId="4B91B78E" w14:textId="77777777" w:rsidR="00000284" w:rsidRPr="00641270" w:rsidRDefault="00000284" w:rsidP="00000284">
            <w:pPr>
              <w:ind w:left="112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รับรู้ดอกเบี้ยรับจากเงินลงทุนในตราสารหนี้ที่วัดมูลค่าด้วย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FVOCI </w:t>
            </w:r>
          </w:p>
          <w:p w14:paraId="303BB275" w14:textId="77777777" w:rsidR="00000284" w:rsidRPr="00641270" w:rsidRDefault="00000284" w:rsidP="00000284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7D39ED3F" w14:textId="0E5B4F49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EA7B9B" w:rsidRPr="00EA7B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477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324F7350" w14:textId="41F8004B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199</w:t>
            </w:r>
          </w:p>
        </w:tc>
      </w:tr>
      <w:tr w:rsidR="00000284" w:rsidRPr="00641270" w14:paraId="677F4871" w14:textId="77777777" w:rsidTr="00641270">
        <w:tc>
          <w:tcPr>
            <w:tcW w:w="6384" w:type="dxa"/>
            <w:shd w:val="clear" w:color="auto" w:fill="auto"/>
            <w:vAlign w:val="bottom"/>
          </w:tcPr>
          <w:p w14:paraId="042E2F8E" w14:textId="77777777" w:rsidR="00000284" w:rsidRPr="00641270" w:rsidRDefault="00000284" w:rsidP="0000028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รับรู้เงินปันผลรับจากเงินลงทุนในตราสารทุนที่วัดมูลค่าด้วย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</w:t>
            </w:r>
          </w:p>
          <w:p w14:paraId="5E39124C" w14:textId="7327BFCD" w:rsidR="00000284" w:rsidRPr="00641270" w:rsidRDefault="00000284" w:rsidP="0000028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 xml:space="preserve">  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FVOCI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ในกำไรหรือขาดทุน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4E7FDC81" w14:textId="0ABB9B6C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405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1A3B141C" w14:textId="17AE4767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</w:p>
        </w:tc>
      </w:tr>
      <w:tr w:rsidR="00000284" w:rsidRPr="00641270" w14:paraId="04E0DDE2" w14:textId="77777777" w:rsidTr="00641270">
        <w:tc>
          <w:tcPr>
            <w:tcW w:w="6384" w:type="dxa"/>
            <w:shd w:val="clear" w:color="auto" w:fill="auto"/>
            <w:vAlign w:val="bottom"/>
          </w:tcPr>
          <w:p w14:paraId="695C9A1A" w14:textId="0E9C7401" w:rsidR="00000284" w:rsidRPr="00641270" w:rsidRDefault="00000284" w:rsidP="0000028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รับรู้รายการค่าเผื่อผลขาดทุนที่คาดว่าจะเกิดขึ้นของเงินลงทุนใน</w:t>
            </w:r>
          </w:p>
          <w:p w14:paraId="3B8202BB" w14:textId="77777777" w:rsidR="00000284" w:rsidRPr="00641270" w:rsidRDefault="00000284" w:rsidP="0000028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ตราสารหนี้และตราสารทุนที่วัดมูลค่าด้วย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FVOCI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ในกำไร</w:t>
            </w:r>
          </w:p>
          <w:p w14:paraId="190B01D4" w14:textId="6FF8BBAC" w:rsidR="00000284" w:rsidRPr="00641270" w:rsidRDefault="00000284" w:rsidP="00000284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หรือขาดทุน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</w:rPr>
              <w:t>(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หมายเหตุข้อ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</w:rPr>
              <w:t>.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.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)</w:t>
            </w:r>
          </w:p>
        </w:tc>
        <w:tc>
          <w:tcPr>
            <w:tcW w:w="1606" w:type="dxa"/>
            <w:shd w:val="clear" w:color="auto" w:fill="auto"/>
            <w:vAlign w:val="bottom"/>
          </w:tcPr>
          <w:p w14:paraId="5651CF45" w14:textId="670FB9E6" w:rsidR="00000284" w:rsidRPr="00641270" w:rsidRDefault="00B250A5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196</w:t>
            </w:r>
          </w:p>
        </w:tc>
        <w:tc>
          <w:tcPr>
            <w:tcW w:w="1607" w:type="dxa"/>
            <w:shd w:val="clear" w:color="auto" w:fill="auto"/>
            <w:vAlign w:val="bottom"/>
          </w:tcPr>
          <w:p w14:paraId="1B897F2F" w14:textId="5E83070A" w:rsidR="00000284" w:rsidRPr="00641270" w:rsidRDefault="00000284" w:rsidP="00000284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274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</w:tbl>
    <w:p w14:paraId="44CAB0AC" w14:textId="77777777" w:rsidR="005C0088" w:rsidRPr="00641270" w:rsidRDefault="005C0088" w:rsidP="005C0088">
      <w:pPr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5E4DBA0" w14:textId="77777777" w:rsidR="00BC070D" w:rsidRPr="00641270" w:rsidRDefault="00BC070D">
      <w:pPr>
        <w:rPr>
          <w:rFonts w:ascii="Browallia New" w:hAnsi="Browallia New" w:cs="Browallia New"/>
          <w:i/>
          <w:iCs/>
          <w:color w:val="000000"/>
          <w:cs/>
          <w:lang w:val="en-GB"/>
        </w:rPr>
      </w:pPr>
      <w:r w:rsidRPr="00641270">
        <w:rPr>
          <w:rFonts w:ascii="Browallia New" w:hAnsi="Browallia New" w:cs="Browallia New"/>
          <w:i/>
          <w:iCs/>
          <w:color w:val="000000"/>
          <w:cs/>
          <w:lang w:val="en-GB"/>
        </w:rPr>
        <w:br w:type="page"/>
      </w:r>
    </w:p>
    <w:p w14:paraId="2EE87D11" w14:textId="23DB0F40" w:rsidR="005C0088" w:rsidRPr="00DE7DAC" w:rsidRDefault="005C0088" w:rsidP="00DB4C55">
      <w:pPr>
        <w:ind w:left="108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  <w:r w:rsidRPr="00DE7DAC">
        <w:rPr>
          <w:rFonts w:ascii="Browallia New" w:hAnsi="Browallia New" w:cs="Browallia New"/>
          <w:color w:val="000000"/>
          <w:u w:val="single"/>
          <w:cs/>
          <w:lang w:val="en-GB"/>
        </w:rPr>
        <w:lastRenderedPageBreak/>
        <w:t>การซื้อและขายหลักทรัพย์จดทะเบียนที่สำคัญระหว่างปี</w:t>
      </w:r>
    </w:p>
    <w:p w14:paraId="532C9BC7" w14:textId="71611607" w:rsidR="005C0088" w:rsidRPr="00641270" w:rsidRDefault="005C0088" w:rsidP="00DB4C55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17E5365" w14:textId="3E9339B8" w:rsidR="005C0088" w:rsidRPr="00641270" w:rsidRDefault="005C0088" w:rsidP="00DB4C55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ในระหว่างปี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AA1DD7"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="00B22AE2" w:rsidRPr="00641270">
        <w:rPr>
          <w:rFonts w:ascii="Browallia New" w:hAnsi="Browallia New" w:cs="Browallia New"/>
          <w:color w:val="000000"/>
          <w:cs/>
          <w:lang w:val="en-GB"/>
        </w:rPr>
        <w:t>ไม่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มีรายการซื้อ</w:t>
      </w:r>
      <w:r w:rsidR="00EA7B9B">
        <w:rPr>
          <w:rFonts w:ascii="Browallia New" w:hAnsi="Browallia New" w:cs="Browallia New" w:hint="cs"/>
          <w:color w:val="000000"/>
          <w:cs/>
          <w:lang w:val="en-GB"/>
        </w:rPr>
        <w:t>และรายการขาย</w:t>
      </w:r>
      <w:r w:rsidR="00B22AE2" w:rsidRPr="00641270">
        <w:rPr>
          <w:rFonts w:ascii="Browallia New" w:hAnsi="Browallia New" w:cs="Browallia New"/>
          <w:color w:val="000000"/>
          <w:cs/>
          <w:lang w:val="en-GB"/>
        </w:rPr>
        <w:t>หลักทรัพย์จดทะเบียนซึ่งวัดมูลค่าด้วยมูลค่ายุติธรรมผ่านกำไรขาดทุนเบ็ดเสร็จอื่น</w:t>
      </w:r>
    </w:p>
    <w:p w14:paraId="06520BEF" w14:textId="77777777" w:rsidR="005C0088" w:rsidRPr="00641270" w:rsidRDefault="005C0088" w:rsidP="00DB4C55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71582A20" w14:textId="2D20516B" w:rsidR="007B325F" w:rsidRPr="00641270" w:rsidRDefault="007B325F" w:rsidP="007B325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ในระหว่างปี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กลุ่มกิจการไม่มีรายการซื้อหลักทรัพย์จดทะเบียนซึ่งวัดมูลค่าด้วยมูลค่ายุติธรรมผ่านกำไรขาดทุนเบ็ดเสร็จอื่น และ มีรายการขายหลักทรัพย์ดังกล่าวเป็นจำนวนเงิน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</w:t>
      </w:r>
      <w:r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ล้านบาท</w:t>
      </w:r>
    </w:p>
    <w:p w14:paraId="2FEE424B" w14:textId="6476EB90" w:rsidR="005C0088" w:rsidRPr="00641270" w:rsidRDefault="005C0088" w:rsidP="006E60AB">
      <w:pPr>
        <w:jc w:val="thaiDistribute"/>
        <w:rPr>
          <w:rFonts w:ascii="Browallia New" w:hAnsi="Browallia New" w:cs="Browallia New"/>
          <w:color w:val="000000"/>
          <w:sz w:val="16"/>
          <w:szCs w:val="16"/>
          <w:cs/>
          <w:lang w:val="en-GB"/>
        </w:rPr>
      </w:pPr>
    </w:p>
    <w:p w14:paraId="4D35CF94" w14:textId="433F00DC" w:rsidR="00744EC5" w:rsidRPr="00641270" w:rsidRDefault="00DF290F">
      <w:pPr>
        <w:pStyle w:val="ListParagraph"/>
        <w:numPr>
          <w:ilvl w:val="0"/>
          <w:numId w:val="33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bookmarkStart w:id="17" w:name="_Hlk61550789"/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ค่าเผื่อผลขาดทุนที่คาดว่าจะเกิดขึ้น</w:t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D44BA4" w:rsidRPr="00641270" w14:paraId="176FEEEC" w14:textId="77777777" w:rsidTr="00BD7D6D">
        <w:tc>
          <w:tcPr>
            <w:tcW w:w="5534" w:type="dxa"/>
            <w:shd w:val="clear" w:color="auto" w:fill="auto"/>
          </w:tcPr>
          <w:p w14:paraId="7E70FEB3" w14:textId="77777777" w:rsidR="00D44BA4" w:rsidRPr="00641270" w:rsidRDefault="00D44BA4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E82212" w14:textId="4EDD6BFC" w:rsidR="00D44BA4" w:rsidRPr="00641270" w:rsidRDefault="00D44BA4" w:rsidP="00D74582">
            <w:pPr>
              <w:jc w:val="center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D44BA4" w:rsidRPr="00641270" w14:paraId="1D473A9D" w14:textId="77777777" w:rsidTr="00641270">
        <w:tc>
          <w:tcPr>
            <w:tcW w:w="5534" w:type="dxa"/>
            <w:shd w:val="clear" w:color="auto" w:fill="auto"/>
          </w:tcPr>
          <w:p w14:paraId="3C2D9A2B" w14:textId="77777777" w:rsidR="00D44BA4" w:rsidRPr="00641270" w:rsidRDefault="00D44BA4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03392" w14:textId="51B371F2" w:rsidR="00D44BA4" w:rsidRPr="00641270" w:rsidRDefault="00D44BA4" w:rsidP="00D74582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D44BA4" w:rsidRPr="00641270" w14:paraId="46AF5E31" w14:textId="77777777" w:rsidTr="00641270">
        <w:tc>
          <w:tcPr>
            <w:tcW w:w="5534" w:type="dxa"/>
            <w:shd w:val="clear" w:color="auto" w:fill="auto"/>
          </w:tcPr>
          <w:p w14:paraId="50A052F4" w14:textId="77777777" w:rsidR="00D44BA4" w:rsidRPr="00641270" w:rsidRDefault="00D44BA4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B4424" w14:textId="77777777" w:rsidR="00D44BA4" w:rsidRPr="00641270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AngsanaUPC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1E954" w14:textId="77777777" w:rsidR="00D44BA4" w:rsidRPr="00641270" w:rsidRDefault="00D44BA4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ค่าเผื่อผลขาดทุน</w:t>
            </w:r>
          </w:p>
          <w:p w14:paraId="74B10398" w14:textId="77777777" w:rsidR="00D44BA4" w:rsidRPr="00641270" w:rsidRDefault="00D44BA4" w:rsidP="00E009C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ที่คาดว่าจะเกิดขึ้น</w:t>
            </w:r>
          </w:p>
          <w:p w14:paraId="45E3D461" w14:textId="77777777" w:rsidR="00D44BA4" w:rsidRPr="00641270" w:rsidRDefault="00D44BA4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ที่รับรู้ในกำไรขาดทุน</w:t>
            </w:r>
          </w:p>
          <w:p w14:paraId="5057784F" w14:textId="77777777" w:rsidR="00D44BA4" w:rsidRPr="00641270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เบ็ดเสร็จอื่น</w:t>
            </w:r>
          </w:p>
        </w:tc>
      </w:tr>
      <w:tr w:rsidR="00D44BA4" w:rsidRPr="00641270" w14:paraId="1D712F01" w14:textId="77777777" w:rsidTr="00641270">
        <w:tc>
          <w:tcPr>
            <w:tcW w:w="5534" w:type="dxa"/>
            <w:shd w:val="clear" w:color="auto" w:fill="auto"/>
          </w:tcPr>
          <w:p w14:paraId="50BD626E" w14:textId="77777777" w:rsidR="00D44BA4" w:rsidRPr="00641270" w:rsidRDefault="00D44BA4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5EDA1" w14:textId="77777777" w:rsidR="00D44BA4" w:rsidRPr="00641270" w:rsidRDefault="00D44BA4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2A00E6" w14:textId="77777777" w:rsidR="00D44BA4" w:rsidRPr="00641270" w:rsidRDefault="00D44BA4" w:rsidP="00E00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D44BA4" w:rsidRPr="00641270" w14:paraId="36553EC9" w14:textId="77777777" w:rsidTr="00641270">
        <w:tc>
          <w:tcPr>
            <w:tcW w:w="5534" w:type="dxa"/>
            <w:shd w:val="clear" w:color="auto" w:fill="auto"/>
          </w:tcPr>
          <w:p w14:paraId="1A24FCBA" w14:textId="77777777" w:rsidR="00D44BA4" w:rsidRPr="00641270" w:rsidRDefault="00D44BA4" w:rsidP="00DB4C55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</w:tcPr>
          <w:p w14:paraId="18002A5D" w14:textId="77777777" w:rsidR="00D44BA4" w:rsidRPr="00641270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14:paraId="5965ED80" w14:textId="77777777" w:rsidR="00D44BA4" w:rsidRPr="00641270" w:rsidRDefault="00D44BA4" w:rsidP="00E009CC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DA09B7" w:rsidRPr="00641270" w14:paraId="7053408F" w14:textId="77777777" w:rsidTr="00641270">
        <w:tc>
          <w:tcPr>
            <w:tcW w:w="5534" w:type="dxa"/>
            <w:shd w:val="clear" w:color="auto" w:fill="auto"/>
            <w:vAlign w:val="bottom"/>
          </w:tcPr>
          <w:p w14:paraId="3A33CC8A" w14:textId="77777777" w:rsidR="00DB4C55" w:rsidRPr="00641270" w:rsidRDefault="00DA09B7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bookmarkStart w:id="18" w:name="_Hlk157160360"/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ตราสารหนี้ที่ไม่มีการเพิ่มขึ้นอย่างมีนัยสำคัญของ</w:t>
            </w:r>
          </w:p>
          <w:p w14:paraId="354A8437" w14:textId="43CD264E" w:rsidR="00DA09B7" w:rsidRPr="00641270" w:rsidRDefault="00DB4C5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DA09B7"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="00DA09B7" w:rsidRPr="00641270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DA09B7" w:rsidRPr="00641270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DA09B7"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06BEFA24" w14:textId="30524B2A" w:rsidR="00DA09B7" w:rsidRPr="00641270" w:rsidRDefault="00B250A5" w:rsidP="00DA09B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</w:t>
            </w:r>
            <w:r w:rsidR="00EA7B9B" w:rsidRPr="00EA7B9B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516</w:t>
            </w:r>
            <w:r w:rsidR="00EA7B9B" w:rsidRPr="00EA7B9B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561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678EE77B" w14:textId="754822D7" w:rsidR="00DA09B7" w:rsidRPr="00641270" w:rsidRDefault="00EA7B9B" w:rsidP="00DA09B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7B9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409</w:t>
            </w:r>
            <w:r w:rsidRPr="00EA7B9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DA09B7" w:rsidRPr="00641270" w14:paraId="34D44986" w14:textId="77777777" w:rsidTr="00641270">
        <w:trPr>
          <w:trHeight w:val="554"/>
        </w:trPr>
        <w:tc>
          <w:tcPr>
            <w:tcW w:w="5534" w:type="dxa"/>
            <w:shd w:val="clear" w:color="auto" w:fill="auto"/>
            <w:vAlign w:val="bottom"/>
          </w:tcPr>
          <w:p w14:paraId="49B9F609" w14:textId="77777777" w:rsidR="00DB4C55" w:rsidRPr="00641270" w:rsidRDefault="00DA09B7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ตราสารหนี้ที่มีการเพิ่มขึ้นอย่างมีนัยสำคัญของ</w:t>
            </w:r>
          </w:p>
          <w:p w14:paraId="7707E80F" w14:textId="7FE69A1C" w:rsidR="00DA09B7" w:rsidRPr="00641270" w:rsidRDefault="00DB4C55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="00DA09B7"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="00DA09B7" w:rsidRPr="00641270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="00DA09B7" w:rsidRPr="00641270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DA09B7"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055E7081" w14:textId="629790A0" w:rsidR="00DA09B7" w:rsidRPr="00641270" w:rsidRDefault="00EA7B9B" w:rsidP="00DA09B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130EAB74" w14:textId="70DFD929" w:rsidR="00DA09B7" w:rsidRPr="00EA7B9B" w:rsidRDefault="00EA7B9B" w:rsidP="00DA09B7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DA09B7" w:rsidRPr="00641270" w14:paraId="0EC98DA5" w14:textId="77777777" w:rsidTr="00641270">
        <w:tc>
          <w:tcPr>
            <w:tcW w:w="5534" w:type="dxa"/>
            <w:shd w:val="clear" w:color="auto" w:fill="auto"/>
            <w:vAlign w:val="center"/>
          </w:tcPr>
          <w:p w14:paraId="4F155EFD" w14:textId="0845CF45" w:rsidR="00DA09B7" w:rsidRPr="00641270" w:rsidRDefault="00DA09B7" w:rsidP="00DB4C55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ตราสารหนี้ที่มีการด้อยค่าด้านเครดิต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9EA6D" w14:textId="6B943DD0" w:rsidR="00DA09B7" w:rsidRPr="00641270" w:rsidRDefault="00EA7B9B" w:rsidP="00DA09B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31B43" w14:textId="31143FC9" w:rsidR="00DA09B7" w:rsidRPr="00EA7B9B" w:rsidRDefault="00EA7B9B" w:rsidP="00DA09B7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bookmarkEnd w:id="18"/>
      <w:tr w:rsidR="00DA09B7" w:rsidRPr="00641270" w14:paraId="5FF39EE9" w14:textId="77777777" w:rsidTr="00641270">
        <w:tc>
          <w:tcPr>
            <w:tcW w:w="5534" w:type="dxa"/>
            <w:shd w:val="clear" w:color="auto" w:fill="auto"/>
            <w:vAlign w:val="center"/>
          </w:tcPr>
          <w:p w14:paraId="654BB52B" w14:textId="77777777" w:rsidR="00DA09B7" w:rsidRPr="00641270" w:rsidRDefault="00DA09B7" w:rsidP="00DB4C55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21318" w14:textId="49C4D5F8" w:rsidR="00DA09B7" w:rsidRPr="00641270" w:rsidRDefault="00B250A5" w:rsidP="00DA09B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EA7B9B" w:rsidRPr="00EA7B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516</w:t>
            </w:r>
            <w:r w:rsidR="00EA7B9B" w:rsidRPr="00EA7B9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561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53410E" w14:textId="6564B483" w:rsidR="00DA09B7" w:rsidRPr="00641270" w:rsidRDefault="00EA7B9B" w:rsidP="00DA09B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A7B9B">
              <w:rPr>
                <w:rFonts w:ascii="Browallia New" w:hAnsi="Browallia New" w:cs="Browallia New"/>
                <w:color w:val="000000"/>
                <w:cs/>
                <w:lang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409</w:t>
            </w:r>
            <w:r w:rsidRPr="00EA7B9B">
              <w:rPr>
                <w:rFonts w:ascii="Browallia New" w:hAnsi="Browallia New" w:cs="Browallia New"/>
                <w:color w:val="000000"/>
                <w:cs/>
                <w:lang w:bidi="th-TH"/>
              </w:rPr>
              <w:t>)</w:t>
            </w:r>
          </w:p>
        </w:tc>
      </w:tr>
    </w:tbl>
    <w:p w14:paraId="033F3443" w14:textId="1EC18C73" w:rsidR="00D44BA4" w:rsidRPr="00641270" w:rsidRDefault="00D44BA4" w:rsidP="006E60AB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34"/>
        <w:gridCol w:w="2031"/>
        <w:gridCol w:w="2032"/>
      </w:tblGrid>
      <w:tr w:rsidR="00000284" w:rsidRPr="00641270" w14:paraId="439A2FC2" w14:textId="77777777" w:rsidTr="00BD7D6D">
        <w:tc>
          <w:tcPr>
            <w:tcW w:w="5534" w:type="dxa"/>
            <w:shd w:val="clear" w:color="auto" w:fill="auto"/>
          </w:tcPr>
          <w:p w14:paraId="5314C16A" w14:textId="77777777" w:rsidR="00000284" w:rsidRPr="00641270" w:rsidRDefault="00000284" w:rsidP="00C3090D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0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CCE7B" w14:textId="77777777" w:rsidR="00000284" w:rsidRPr="00641270" w:rsidRDefault="00000284" w:rsidP="00C3090D">
            <w:pPr>
              <w:jc w:val="center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นรวม</w:t>
            </w:r>
          </w:p>
        </w:tc>
      </w:tr>
      <w:tr w:rsidR="00000284" w:rsidRPr="00641270" w14:paraId="770A92DA" w14:textId="77777777" w:rsidTr="00641270">
        <w:tc>
          <w:tcPr>
            <w:tcW w:w="5534" w:type="dxa"/>
            <w:shd w:val="clear" w:color="auto" w:fill="auto"/>
          </w:tcPr>
          <w:p w14:paraId="0D26EE9C" w14:textId="77777777" w:rsidR="00000284" w:rsidRPr="00641270" w:rsidRDefault="00000284" w:rsidP="00C3090D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40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C94F0" w14:textId="31FDD8CE" w:rsidR="00000284" w:rsidRPr="00641270" w:rsidRDefault="00000284" w:rsidP="00C3090D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000284" w:rsidRPr="00641270" w14:paraId="55D863B0" w14:textId="77777777" w:rsidTr="00641270">
        <w:tc>
          <w:tcPr>
            <w:tcW w:w="5534" w:type="dxa"/>
            <w:shd w:val="clear" w:color="auto" w:fill="auto"/>
          </w:tcPr>
          <w:p w14:paraId="6BB0A2F7" w14:textId="77777777" w:rsidR="00000284" w:rsidRPr="00641270" w:rsidRDefault="00000284" w:rsidP="00C3090D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8BB9D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AngsanaUPC" w:hAnsi="Browallia New" w:cs="Browallia New"/>
                <w:b/>
                <w:bCs/>
                <w:color w:val="000000"/>
                <w:cs/>
              </w:rPr>
              <w:t>มูลค่ายุติธรรม</w:t>
            </w: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266CE" w14:textId="77777777" w:rsidR="00000284" w:rsidRPr="00641270" w:rsidRDefault="00000284" w:rsidP="00C3090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ค่าเผื่อผลขาดทุน</w:t>
            </w:r>
          </w:p>
          <w:p w14:paraId="0C5EAE8D" w14:textId="77777777" w:rsidR="00000284" w:rsidRPr="00641270" w:rsidRDefault="00000284" w:rsidP="00C3090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ที่คาดว่าจะเกิดขึ้น</w:t>
            </w:r>
          </w:p>
          <w:p w14:paraId="275B162A" w14:textId="77777777" w:rsidR="00000284" w:rsidRPr="00641270" w:rsidRDefault="00000284" w:rsidP="00C3090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ที่รับรู้ในกำไรขาดทุน</w:t>
            </w:r>
          </w:p>
          <w:p w14:paraId="6C6E12E9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เบ็ดเสร็จอื่น</w:t>
            </w:r>
          </w:p>
        </w:tc>
      </w:tr>
      <w:tr w:rsidR="00000284" w:rsidRPr="00641270" w14:paraId="4566FBC3" w14:textId="77777777" w:rsidTr="00641270">
        <w:tc>
          <w:tcPr>
            <w:tcW w:w="5534" w:type="dxa"/>
            <w:shd w:val="clear" w:color="auto" w:fill="auto"/>
          </w:tcPr>
          <w:p w14:paraId="69753844" w14:textId="77777777" w:rsidR="00000284" w:rsidRPr="00641270" w:rsidRDefault="00000284" w:rsidP="00C3090D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FC8708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52131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000284" w:rsidRPr="00641270" w14:paraId="7DAB1F78" w14:textId="77777777" w:rsidTr="00641270">
        <w:tc>
          <w:tcPr>
            <w:tcW w:w="5534" w:type="dxa"/>
            <w:shd w:val="clear" w:color="auto" w:fill="auto"/>
          </w:tcPr>
          <w:p w14:paraId="1AD55311" w14:textId="77777777" w:rsidR="00000284" w:rsidRPr="00641270" w:rsidRDefault="00000284" w:rsidP="00C3090D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</w:tcBorders>
            <w:shd w:val="clear" w:color="auto" w:fill="auto"/>
          </w:tcPr>
          <w:p w14:paraId="04E07AE3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</w:tcPr>
          <w:p w14:paraId="32D7036C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00284" w:rsidRPr="00641270" w14:paraId="43A723C0" w14:textId="77777777" w:rsidTr="00641270">
        <w:tc>
          <w:tcPr>
            <w:tcW w:w="5534" w:type="dxa"/>
            <w:shd w:val="clear" w:color="auto" w:fill="auto"/>
            <w:vAlign w:val="bottom"/>
          </w:tcPr>
          <w:p w14:paraId="28E34B9C" w14:textId="77777777" w:rsidR="00000284" w:rsidRPr="00641270" w:rsidRDefault="00000284" w:rsidP="00C3090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ตราสารหนี้ที่ไม่มีการเพิ่มขึ้นอย่างมีนัยสำคัญของ</w:t>
            </w:r>
          </w:p>
          <w:p w14:paraId="32D873D1" w14:textId="050CC51F" w:rsidR="00000284" w:rsidRPr="00641270" w:rsidRDefault="00000284" w:rsidP="00C3090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34DFF217" w14:textId="0E4015AA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6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160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439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0E573C0B" w14:textId="217B7825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605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00284" w:rsidRPr="00641270" w14:paraId="4B3952F5" w14:textId="77777777" w:rsidTr="00641270">
        <w:trPr>
          <w:trHeight w:val="554"/>
        </w:trPr>
        <w:tc>
          <w:tcPr>
            <w:tcW w:w="5534" w:type="dxa"/>
            <w:shd w:val="clear" w:color="auto" w:fill="auto"/>
            <w:vAlign w:val="bottom"/>
          </w:tcPr>
          <w:p w14:paraId="7E13479A" w14:textId="77777777" w:rsidR="00000284" w:rsidRPr="00641270" w:rsidRDefault="00000284" w:rsidP="00C3090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ตราสารหนี้ที่มีการเพิ่มขึ้นอย่างมีนัยสำคัญของ</w:t>
            </w:r>
          </w:p>
          <w:p w14:paraId="44AECA64" w14:textId="03D42693" w:rsidR="00000284" w:rsidRPr="00641270" w:rsidRDefault="00000284" w:rsidP="00C3090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ความเสี่ยงด้านเครดิต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Stage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shd w:val="clear" w:color="auto" w:fill="auto"/>
            <w:vAlign w:val="bottom"/>
          </w:tcPr>
          <w:p w14:paraId="00974A74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470FFBBD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rtl/>
              </w:rPr>
              <w:t>-</w:t>
            </w:r>
          </w:p>
        </w:tc>
      </w:tr>
      <w:tr w:rsidR="00000284" w:rsidRPr="00641270" w14:paraId="52F48928" w14:textId="77777777" w:rsidTr="00641270">
        <w:tc>
          <w:tcPr>
            <w:tcW w:w="5534" w:type="dxa"/>
            <w:shd w:val="clear" w:color="auto" w:fill="auto"/>
            <w:vAlign w:val="center"/>
          </w:tcPr>
          <w:p w14:paraId="71306960" w14:textId="5DF6C7A5" w:rsidR="00000284" w:rsidRPr="00641270" w:rsidRDefault="00000284" w:rsidP="00C3090D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ตราสารหนี้ที่มีการด้อยค่าด้านเครดิต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(Stage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20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7890D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19741" w14:textId="77777777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rtl/>
              </w:rPr>
              <w:t>-</w:t>
            </w:r>
          </w:p>
        </w:tc>
      </w:tr>
      <w:tr w:rsidR="00000284" w:rsidRPr="00641270" w14:paraId="7B69F49C" w14:textId="77777777" w:rsidTr="00641270">
        <w:tc>
          <w:tcPr>
            <w:tcW w:w="5534" w:type="dxa"/>
            <w:shd w:val="clear" w:color="auto" w:fill="auto"/>
            <w:vAlign w:val="center"/>
          </w:tcPr>
          <w:p w14:paraId="0A3E96C8" w14:textId="77777777" w:rsidR="00000284" w:rsidRPr="00641270" w:rsidRDefault="00000284" w:rsidP="00C3090D">
            <w:pPr>
              <w:pStyle w:val="a"/>
              <w:tabs>
                <w:tab w:val="right" w:pos="72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2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B2291" w14:textId="4D796536" w:rsidR="00000284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  <w:r w:rsidR="00000284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439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9D915" w14:textId="6BE74633" w:rsidR="00000284" w:rsidRPr="00641270" w:rsidRDefault="00000284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605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)</w:t>
            </w:r>
          </w:p>
        </w:tc>
      </w:tr>
    </w:tbl>
    <w:p w14:paraId="28A8ED97" w14:textId="77777777" w:rsidR="00000284" w:rsidRPr="00641270" w:rsidRDefault="00000284" w:rsidP="006E60AB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bookmarkEnd w:id="17"/>
    <w:p w14:paraId="46B66BE2" w14:textId="3FB5C221" w:rsidR="00AB2FFD" w:rsidRPr="00641270" w:rsidRDefault="00AB2FFD" w:rsidP="005C0088">
      <w:pPr>
        <w:rPr>
          <w:rFonts w:ascii="Browallia New" w:hAnsi="Browallia New" w:cs="Browallia New"/>
          <w:b/>
          <w:bCs/>
          <w:color w:val="000000"/>
          <w:cs/>
          <w:lang w:val="en-GB"/>
        </w:rPr>
      </w:pPr>
    </w:p>
    <w:p w14:paraId="05B37B45" w14:textId="40B8F352" w:rsidR="00DF290F" w:rsidRPr="00641270" w:rsidRDefault="00DF290F" w:rsidP="006E60AB">
      <w:pPr>
        <w:rPr>
          <w:rFonts w:ascii="Browallia New" w:hAnsi="Browallia New" w:cs="Browallia New"/>
          <w:b/>
          <w:bCs/>
          <w:color w:val="000000"/>
          <w:cs/>
          <w:lang w:val="en-GB"/>
        </w:rPr>
        <w:sectPr w:rsidR="00DF290F" w:rsidRPr="00641270" w:rsidSect="009B2381">
          <w:headerReference w:type="default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pgNumType w:start="15"/>
          <w:cols w:space="720"/>
          <w:docGrid w:linePitch="381"/>
        </w:sectPr>
      </w:pPr>
    </w:p>
    <w:p w14:paraId="34C085DA" w14:textId="24A51E00" w:rsidR="00DF290F" w:rsidRPr="00641270" w:rsidRDefault="00DF290F">
      <w:pPr>
        <w:pStyle w:val="ListParagraph"/>
        <w:numPr>
          <w:ilvl w:val="0"/>
          <w:numId w:val="33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ระยะเวลาครบกำหนดของเงินลงทุนที่วัดมูลค่ายุติธรรมผ่านกำไรหรือขาดทุนเบ็ดเสร็จอื่น</w:t>
      </w:r>
    </w:p>
    <w:p w14:paraId="58DBDD27" w14:textId="77777777" w:rsidR="00DF290F" w:rsidRPr="00641270" w:rsidRDefault="00DF290F" w:rsidP="006E60AB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14C8A8E" w14:textId="1FA70A61" w:rsidR="00DF290F" w:rsidRPr="00641270" w:rsidRDefault="00DF290F" w:rsidP="00DB4C55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รายละเอียดของเงินลงทุนที่วัดมูลค่ายุติธรรมผ่านกำไรหรือขาดทุนเบ็ดเสร็จอื่น 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มีระยะเวลาครบกำหนดดังนี้</w:t>
      </w:r>
    </w:p>
    <w:p w14:paraId="0F53BA11" w14:textId="77777777" w:rsidR="00DB2213" w:rsidRPr="00641270" w:rsidRDefault="00DB2213" w:rsidP="006E60AB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1195"/>
        <w:gridCol w:w="1195"/>
        <w:gridCol w:w="1196"/>
        <w:gridCol w:w="1195"/>
        <w:gridCol w:w="1195"/>
        <w:gridCol w:w="1196"/>
        <w:gridCol w:w="1195"/>
        <w:gridCol w:w="1196"/>
      </w:tblGrid>
      <w:tr w:rsidR="00E56A16" w:rsidRPr="00641270" w14:paraId="046CB2D3" w14:textId="77777777" w:rsidTr="00BD7D6D">
        <w:tc>
          <w:tcPr>
            <w:tcW w:w="5099" w:type="dxa"/>
            <w:shd w:val="clear" w:color="auto" w:fill="auto"/>
          </w:tcPr>
          <w:p w14:paraId="6F00929F" w14:textId="77777777" w:rsidR="00E56A16" w:rsidRPr="00641270" w:rsidRDefault="00E56A16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6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55336DE" w14:textId="1B160A14" w:rsidR="00E56A16" w:rsidRPr="00641270" w:rsidRDefault="00E56A16" w:rsidP="00E56A16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56A16" w:rsidRPr="00641270" w14:paraId="67925704" w14:textId="77777777" w:rsidTr="00641270">
        <w:tc>
          <w:tcPr>
            <w:tcW w:w="5099" w:type="dxa"/>
            <w:shd w:val="clear" w:color="auto" w:fill="auto"/>
          </w:tcPr>
          <w:p w14:paraId="591509C4" w14:textId="77777777" w:rsidR="00E56A16" w:rsidRPr="00641270" w:rsidRDefault="00E56A16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089F3" w14:textId="227AD8C6" w:rsidR="00E56A16" w:rsidRPr="00641270" w:rsidRDefault="007243CB" w:rsidP="00E56A16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478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21AFE" w14:textId="576E46A1" w:rsidR="00E56A16" w:rsidRPr="00641270" w:rsidRDefault="007243CB" w:rsidP="00E56A16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DB2213" w:rsidRPr="00641270" w14:paraId="07AD5C3B" w14:textId="77777777" w:rsidTr="00641270">
        <w:tc>
          <w:tcPr>
            <w:tcW w:w="5099" w:type="dxa"/>
            <w:shd w:val="clear" w:color="auto" w:fill="auto"/>
          </w:tcPr>
          <w:p w14:paraId="1E9DF393" w14:textId="77777777" w:rsidR="00DB2213" w:rsidRPr="00641270" w:rsidRDefault="00DB2213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AE1A2B" w14:textId="10FA40F4" w:rsidR="00DB2213" w:rsidRPr="00641270" w:rsidRDefault="00DB2213" w:rsidP="00DB2213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7C2EBC08" w14:textId="70BDE8D7" w:rsidR="00DB2213" w:rsidRPr="00641270" w:rsidRDefault="00DB2213" w:rsidP="00B700D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8B60AEC" w14:textId="6B9A817E" w:rsidR="00DB2213" w:rsidRPr="00641270" w:rsidRDefault="00DB2213" w:rsidP="00DB2213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3ACDE3EA" w14:textId="2BEADFBD" w:rsidR="00DB2213" w:rsidRPr="00641270" w:rsidRDefault="00DB2213" w:rsidP="00B700D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DB2213" w:rsidRPr="00641270" w14:paraId="11C6418B" w14:textId="77777777" w:rsidTr="00641270">
        <w:tc>
          <w:tcPr>
            <w:tcW w:w="5099" w:type="dxa"/>
            <w:shd w:val="clear" w:color="auto" w:fill="auto"/>
          </w:tcPr>
          <w:p w14:paraId="23E40266" w14:textId="77777777" w:rsidR="00DB2213" w:rsidRPr="00641270" w:rsidRDefault="00DB2213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7D3CD5D9" w14:textId="3BF3C16D" w:rsidR="00DB2213" w:rsidRPr="00641270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ภายใน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1E4DB06" w14:textId="65E97269" w:rsidR="00DB2213" w:rsidRPr="00641270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-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5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63B32BF3" w14:textId="1EE20FD1" w:rsidR="00DB2213" w:rsidRPr="00641270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5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shd w:val="clear" w:color="auto" w:fill="auto"/>
          </w:tcPr>
          <w:p w14:paraId="6BAA0103" w14:textId="659A3E1F" w:rsidR="00DB2213" w:rsidRPr="00641270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73F5B3F7" w14:textId="17D3A988" w:rsidR="00DB2213" w:rsidRPr="00641270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ภายใน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34060FE1" w14:textId="587178B3" w:rsidR="00DB2213" w:rsidRPr="00641270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-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5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679BFC09" w14:textId="1EA2FE39" w:rsidR="00DB2213" w:rsidRPr="00641270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5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shd w:val="clear" w:color="auto" w:fill="auto"/>
          </w:tcPr>
          <w:p w14:paraId="6620C22E" w14:textId="0994C8E0" w:rsidR="00DB2213" w:rsidRPr="00641270" w:rsidRDefault="00DB2213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700DF" w:rsidRPr="00641270" w14:paraId="3D0C415A" w14:textId="77777777" w:rsidTr="00641270">
        <w:tc>
          <w:tcPr>
            <w:tcW w:w="5099" w:type="dxa"/>
            <w:shd w:val="clear" w:color="auto" w:fill="auto"/>
          </w:tcPr>
          <w:p w14:paraId="0D5C612C" w14:textId="77777777" w:rsidR="00B700DF" w:rsidRPr="00641270" w:rsidRDefault="00B700DF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2C088445" w14:textId="225FC5FE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DC706C8" w14:textId="7EF8ED2B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375C1DF1" w14:textId="2EAF9564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63F586FB" w14:textId="2102E01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5D48429E" w14:textId="065BA621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383095C5" w14:textId="0500F651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3AEE6F66" w14:textId="10F628FE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683464CF" w14:textId="4E8F482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00DF" w:rsidRPr="00641270" w14:paraId="72C7E4E4" w14:textId="77777777" w:rsidTr="00641270">
        <w:tc>
          <w:tcPr>
            <w:tcW w:w="5099" w:type="dxa"/>
            <w:shd w:val="clear" w:color="auto" w:fill="auto"/>
          </w:tcPr>
          <w:p w14:paraId="07445CE1" w14:textId="77777777" w:rsidR="00B700DF" w:rsidRPr="00641270" w:rsidRDefault="00B700DF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64ABDB55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300A438A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14CDE20C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3965A2D4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0B2468E6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0ED8F6C8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3480051D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2E50F4B1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C070D" w:rsidRPr="00641270" w14:paraId="3340A929" w14:textId="77777777" w:rsidTr="00641270">
        <w:tc>
          <w:tcPr>
            <w:tcW w:w="5099" w:type="dxa"/>
            <w:shd w:val="clear" w:color="auto" w:fill="auto"/>
            <w:vAlign w:val="center"/>
          </w:tcPr>
          <w:p w14:paraId="30462217" w14:textId="77777777" w:rsidR="008D3761" w:rsidRPr="00641270" w:rsidRDefault="00BC070D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เงินลงทุนที่วัดมูลค่ายุติธรรมผ่านกำไรหรือ</w:t>
            </w:r>
          </w:p>
          <w:p w14:paraId="71C07E52" w14:textId="5F19B554" w:rsidR="00BC070D" w:rsidRPr="00641270" w:rsidRDefault="008D3761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BC070D"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ขาดทุนเบ็ดเสร็จอื่น</w:t>
            </w:r>
          </w:p>
        </w:tc>
        <w:tc>
          <w:tcPr>
            <w:tcW w:w="1195" w:type="dxa"/>
            <w:shd w:val="clear" w:color="auto" w:fill="auto"/>
            <w:vAlign w:val="center"/>
          </w:tcPr>
          <w:p w14:paraId="00BAFA1E" w14:textId="77777777" w:rsidR="00BC070D" w:rsidRPr="00641270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2019FAC9" w14:textId="77777777" w:rsidR="00BC070D" w:rsidRPr="00641270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1FB6B91B" w14:textId="77777777" w:rsidR="00BC070D" w:rsidRPr="00641270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3FE7F5BF" w14:textId="77777777" w:rsidR="00BC070D" w:rsidRPr="00641270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40CB73AB" w14:textId="77777777" w:rsidR="00BC070D" w:rsidRPr="00641270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58215005" w14:textId="77777777" w:rsidR="00BC070D" w:rsidRPr="00641270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14:paraId="1107B50C" w14:textId="77777777" w:rsidR="00BC070D" w:rsidRPr="00641270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  <w:vAlign w:val="center"/>
          </w:tcPr>
          <w:p w14:paraId="6FB9500B" w14:textId="77777777" w:rsidR="00BC070D" w:rsidRPr="00641270" w:rsidRDefault="00BC070D" w:rsidP="00BC07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0284" w:rsidRPr="00641270" w14:paraId="7923414C" w14:textId="77777777" w:rsidTr="00641270">
        <w:tc>
          <w:tcPr>
            <w:tcW w:w="5099" w:type="dxa"/>
            <w:shd w:val="clear" w:color="auto" w:fill="auto"/>
            <w:vAlign w:val="center"/>
          </w:tcPr>
          <w:p w14:paraId="3B05C168" w14:textId="316BFCA6" w:rsidR="00000284" w:rsidRPr="00641270" w:rsidRDefault="00000284" w:rsidP="00000284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ตราสารหนี้รัฐบาลและรัฐวิสาหกิจ</w:t>
            </w:r>
          </w:p>
        </w:tc>
        <w:tc>
          <w:tcPr>
            <w:tcW w:w="1195" w:type="dxa"/>
            <w:shd w:val="clear" w:color="auto" w:fill="auto"/>
          </w:tcPr>
          <w:p w14:paraId="66D97B03" w14:textId="2F67AAD1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1195" w:type="dxa"/>
            <w:shd w:val="clear" w:color="auto" w:fill="auto"/>
          </w:tcPr>
          <w:p w14:paraId="4050FFD3" w14:textId="3D1279C2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1196" w:type="dxa"/>
            <w:shd w:val="clear" w:color="auto" w:fill="auto"/>
          </w:tcPr>
          <w:p w14:paraId="7E732468" w14:textId="61A2DC45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1195" w:type="dxa"/>
            <w:shd w:val="clear" w:color="auto" w:fill="auto"/>
          </w:tcPr>
          <w:p w14:paraId="2248930F" w14:textId="1DE78C2D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489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</w:p>
        </w:tc>
        <w:tc>
          <w:tcPr>
            <w:tcW w:w="1195" w:type="dxa"/>
            <w:shd w:val="clear" w:color="auto" w:fill="auto"/>
          </w:tcPr>
          <w:p w14:paraId="553E61DE" w14:textId="39221BAC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196" w:type="dxa"/>
            <w:shd w:val="clear" w:color="auto" w:fill="auto"/>
          </w:tcPr>
          <w:p w14:paraId="553D5D0F" w14:textId="16228831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195" w:type="dxa"/>
            <w:shd w:val="clear" w:color="auto" w:fill="auto"/>
          </w:tcPr>
          <w:p w14:paraId="2E27F95E" w14:textId="7D0F0715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4E965AB9" w14:textId="68C87C05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</w:tr>
      <w:tr w:rsidR="00000284" w:rsidRPr="00641270" w14:paraId="79964975" w14:textId="77777777" w:rsidTr="00641270">
        <w:tc>
          <w:tcPr>
            <w:tcW w:w="5099" w:type="dxa"/>
            <w:shd w:val="clear" w:color="auto" w:fill="auto"/>
            <w:vAlign w:val="center"/>
          </w:tcPr>
          <w:p w14:paraId="39AF16F8" w14:textId="2AA52A57" w:rsidR="00000284" w:rsidRPr="00641270" w:rsidRDefault="00000284" w:rsidP="00000284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ตราสารหนี้ภาคเอกชน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0D10FECA" w14:textId="5393CA40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600B5064" w14:textId="62FC304C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2D17F155" w14:textId="3F8D7EBF" w:rsidR="00000284" w:rsidRPr="00641270" w:rsidRDefault="00EA7B9B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0A921E07" w14:textId="31A6C4D2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2296A559" w14:textId="3BAF826B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506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085200A8" w14:textId="44BF1730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CEFDEC8" w14:textId="673F65D7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29428FE0" w14:textId="2D182856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</w:tr>
      <w:tr w:rsidR="00000284" w:rsidRPr="00641270" w14:paraId="39569082" w14:textId="77777777" w:rsidTr="00641270">
        <w:tc>
          <w:tcPr>
            <w:tcW w:w="5099" w:type="dxa"/>
            <w:shd w:val="clear" w:color="auto" w:fill="auto"/>
            <w:vAlign w:val="center"/>
          </w:tcPr>
          <w:p w14:paraId="69ACA5E4" w14:textId="09388282" w:rsidR="00000284" w:rsidRPr="00641270" w:rsidRDefault="00000284" w:rsidP="00000284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1F6502DB" w14:textId="23D16EC6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012B5C09" w14:textId="47C9B126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77767BE4" w14:textId="56D537E4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177BC3A1" w14:textId="18D2B265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020CC8CA" w14:textId="4A981CB8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3F7FA3EE" w14:textId="0B503A2D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479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1EC0C44C" w14:textId="6EE595A6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64375220" w14:textId="35BE13BE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  <w:tr w:rsidR="00000284" w:rsidRPr="00641270" w14:paraId="3AA222B9" w14:textId="77777777" w:rsidTr="00641270">
        <w:tc>
          <w:tcPr>
            <w:tcW w:w="5099" w:type="dxa"/>
            <w:shd w:val="clear" w:color="auto" w:fill="auto"/>
            <w:vAlign w:val="center"/>
          </w:tcPr>
          <w:p w14:paraId="48F2A0DF" w14:textId="35FF8529" w:rsidR="00000284" w:rsidRPr="00641270" w:rsidRDefault="00EA7B9B" w:rsidP="00000284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u w:val="single"/>
                <w:cs/>
                <w:lang w:bidi="th-TH"/>
              </w:rPr>
              <w:t xml:space="preserve">บวก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bidi="th-TH"/>
              </w:rPr>
              <w:t>(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bidi="th-TH"/>
              </w:rPr>
              <w:t>)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 xml:space="preserve">กำไร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) 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ที่ยังไม่เกิดขึ้นจริง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F125618" w14:textId="2FCEBCCE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D7D8A59" w14:textId="4A9B9341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74313193" w14:textId="65BE0F49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E47CBEA" w14:textId="1E5F434C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3669F0F" w14:textId="6BF9DC53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52F0CE20" w14:textId="2B4EBF81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B208CFE" w14:textId="7961FF4C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2ACDF7A4" w14:textId="1A6A5135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00284" w:rsidRPr="00641270" w14:paraId="79DCB02D" w14:textId="77777777" w:rsidTr="00641270">
        <w:tc>
          <w:tcPr>
            <w:tcW w:w="5099" w:type="dxa"/>
            <w:shd w:val="clear" w:color="auto" w:fill="auto"/>
            <w:vAlign w:val="bottom"/>
          </w:tcPr>
          <w:p w14:paraId="28ECE22B" w14:textId="77777777" w:rsidR="00000284" w:rsidRPr="00641270" w:rsidRDefault="00000284" w:rsidP="00000284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19" w:name="_Hlk126271477"/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รวมเงินลงทุนที่วัดมูลค่ายุติธรรมผ่าน</w:t>
            </w:r>
          </w:p>
          <w:p w14:paraId="791AEC5E" w14:textId="5117D3E9" w:rsidR="00000284" w:rsidRPr="00641270" w:rsidRDefault="00000284" w:rsidP="00000284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  กำไรหรือขาดทุนเบ็ดเสร็จอื่น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AD833" w14:textId="665596D3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4CE5C" w14:textId="2BD9C985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D4AE2" w14:textId="0276C48D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E8110" w14:textId="69F54221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EA7B9B" w:rsidRPr="00EA7B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A2F28" w14:textId="568FC4AF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00465" w14:textId="66ACD92B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581FD" w14:textId="727453F7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8A4F2" w14:textId="084A0E6E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439</w:t>
            </w:r>
          </w:p>
        </w:tc>
      </w:tr>
      <w:bookmarkEnd w:id="19"/>
    </w:tbl>
    <w:p w14:paraId="2E593AAA" w14:textId="408E0490" w:rsidR="009868EC" w:rsidRPr="00641270" w:rsidRDefault="009868EC" w:rsidP="009868EC">
      <w:pPr>
        <w:ind w:left="180" w:hanging="1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42C395C" w14:textId="77777777" w:rsidR="00DB2213" w:rsidRPr="005A6524" w:rsidRDefault="00DB2213" w:rsidP="00DB2213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26883A1" w14:textId="111DF20D" w:rsidR="00DF290F" w:rsidRPr="00641270" w:rsidRDefault="00DF290F" w:rsidP="00FD07B5">
      <w:pPr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3E8E9260" w14:textId="77777777" w:rsidR="00DF290F" w:rsidRPr="00641270" w:rsidRDefault="00DF290F" w:rsidP="00DF290F">
      <w:pPr>
        <w:pStyle w:val="a"/>
        <w:ind w:left="540" w:right="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sectPr w:rsidR="00DF290F" w:rsidRPr="00641270" w:rsidSect="00511659">
          <w:footnotePr>
            <w:numRestart w:val="eachSect"/>
          </w:footnotePr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14:paraId="20806751" w14:textId="61E56DB7" w:rsidR="00DF290F" w:rsidRPr="00641270" w:rsidRDefault="00DF290F">
      <w:pPr>
        <w:pStyle w:val="Heading2"/>
        <w:numPr>
          <w:ilvl w:val="1"/>
          <w:numId w:val="22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lastRenderedPageBreak/>
        <w:t>เงินลงทุนที่วัดมูลค่าด้วยวิธีราคาทุนตัดจำหน่าย</w:t>
      </w:r>
    </w:p>
    <w:p w14:paraId="79084259" w14:textId="77777777" w:rsidR="00DF290F" w:rsidRPr="00641270" w:rsidRDefault="00DF290F" w:rsidP="00DF290F">
      <w:pPr>
        <w:pStyle w:val="a"/>
        <w:tabs>
          <w:tab w:val="left" w:pos="1080"/>
        </w:tabs>
        <w:ind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CE64BD0" w14:textId="7C3D8B50" w:rsidR="00DF290F" w:rsidRPr="00641270" w:rsidRDefault="00DF290F">
      <w:pPr>
        <w:pStyle w:val="ListParagraph"/>
        <w:numPr>
          <w:ilvl w:val="0"/>
          <w:numId w:val="24"/>
        </w:numPr>
        <w:spacing w:after="0"/>
        <w:ind w:left="1080" w:hanging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ค่าเผื่อผลขาดทุนที่คาดว่าจะเกิดขึ้น</w:t>
      </w:r>
    </w:p>
    <w:p w14:paraId="6016725F" w14:textId="582E9F85" w:rsidR="00D74582" w:rsidRPr="00641270" w:rsidRDefault="00D74582" w:rsidP="00D74582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D74582" w:rsidRPr="00641270" w14:paraId="418D47AD" w14:textId="77777777" w:rsidTr="00BD7D6D">
        <w:tc>
          <w:tcPr>
            <w:tcW w:w="4678" w:type="dxa"/>
            <w:shd w:val="clear" w:color="auto" w:fill="auto"/>
            <w:vAlign w:val="bottom"/>
          </w:tcPr>
          <w:p w14:paraId="1EABD80E" w14:textId="77777777" w:rsidR="00D74582" w:rsidRPr="00641270" w:rsidRDefault="00D74582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C61B6" w14:textId="0B7C8826" w:rsidR="00D74582" w:rsidRPr="00641270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74582" w:rsidRPr="00641270" w14:paraId="7FD57ACC" w14:textId="77777777" w:rsidTr="00641270">
        <w:tc>
          <w:tcPr>
            <w:tcW w:w="4678" w:type="dxa"/>
            <w:shd w:val="clear" w:color="auto" w:fill="auto"/>
            <w:vAlign w:val="bottom"/>
          </w:tcPr>
          <w:p w14:paraId="64039967" w14:textId="77777777" w:rsidR="00D74582" w:rsidRPr="00641270" w:rsidRDefault="00D74582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20F149" w14:textId="252C0597" w:rsidR="00D74582" w:rsidRPr="00641270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D74582" w:rsidRPr="00641270" w14:paraId="155B1FE5" w14:textId="77777777" w:rsidTr="00641270">
        <w:tc>
          <w:tcPr>
            <w:tcW w:w="4678" w:type="dxa"/>
            <w:shd w:val="clear" w:color="auto" w:fill="auto"/>
            <w:vAlign w:val="bottom"/>
          </w:tcPr>
          <w:p w14:paraId="3BD4D8EC" w14:textId="77777777" w:rsidR="00D74582" w:rsidRPr="00641270" w:rsidRDefault="00D74582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2B677" w14:textId="77777777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</w:t>
            </w:r>
          </w:p>
          <w:p w14:paraId="6A6EE02D" w14:textId="77777777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บัญชีขั้นต้น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AFC62" w14:textId="77777777" w:rsidR="00D74582" w:rsidRPr="00641270" w:rsidRDefault="00D74582" w:rsidP="00E009CC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ค่าเผื่อผลขาดทุนที่คาดว่า</w:t>
            </w:r>
          </w:p>
          <w:p w14:paraId="66D113DD" w14:textId="77777777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4046F" w14:textId="77777777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D74582" w:rsidRPr="00641270" w14:paraId="77EB9F49" w14:textId="77777777" w:rsidTr="00641270">
        <w:tc>
          <w:tcPr>
            <w:tcW w:w="4678" w:type="dxa"/>
            <w:shd w:val="clear" w:color="auto" w:fill="auto"/>
          </w:tcPr>
          <w:p w14:paraId="63E35A8C" w14:textId="77777777" w:rsidR="00D74582" w:rsidRPr="00641270" w:rsidRDefault="00D74582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24159C34" w14:textId="77777777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C164D95" w14:textId="77777777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2EAB2D0A" w14:textId="77777777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D74582" w:rsidRPr="00641270" w14:paraId="2134C362" w14:textId="77777777" w:rsidTr="00641270">
        <w:tc>
          <w:tcPr>
            <w:tcW w:w="4678" w:type="dxa"/>
            <w:shd w:val="clear" w:color="auto" w:fill="auto"/>
          </w:tcPr>
          <w:p w14:paraId="254ABEBD" w14:textId="77777777" w:rsidR="00D74582" w:rsidRPr="00641270" w:rsidRDefault="00D74582" w:rsidP="00DB4C55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3F841F05" w14:textId="77777777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4AA6CBCC" w14:textId="77777777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7BE527CC" w14:textId="77777777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5B3494" w:rsidRPr="00641270" w14:paraId="3D18AEAD" w14:textId="77777777" w:rsidTr="00641270">
        <w:tc>
          <w:tcPr>
            <w:tcW w:w="4678" w:type="dxa"/>
            <w:shd w:val="clear" w:color="auto" w:fill="auto"/>
            <w:vAlign w:val="bottom"/>
          </w:tcPr>
          <w:p w14:paraId="1AFBDF72" w14:textId="77777777" w:rsidR="00DB4C55" w:rsidRPr="00641270" w:rsidRDefault="005B3494" w:rsidP="00DB4C55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ตราสารหนี้ที่ไม่มีการเพิ่มขึ้นอย่างมี</w:t>
            </w:r>
          </w:p>
          <w:p w14:paraId="1492371B" w14:textId="77777777" w:rsidR="00DB4C55" w:rsidRPr="00641270" w:rsidRDefault="00DB4C55" w:rsidP="00DB4C55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5B3494"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นัยสำคัญของความเสี่ยงด้านเครดิต</w:t>
            </w:r>
            <w:r w:rsidR="005B3494"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00384D43" w14:textId="796734F5" w:rsidR="005B3494" w:rsidRPr="00641270" w:rsidRDefault="00DB4C55" w:rsidP="00DB4C55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5B3494"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5B3494"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B250A5" w:rsidRPr="00B250A5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5B3494"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AF8C1D5" w14:textId="688662EE" w:rsidR="005B3494" w:rsidRPr="00641270" w:rsidRDefault="00B250A5" w:rsidP="0040423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226</w:t>
            </w:r>
            <w:r w:rsidR="00171DC1" w:rsidRPr="00171D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430CE98" w14:textId="231D57B8" w:rsidR="005B3494" w:rsidRPr="00641270" w:rsidRDefault="00171DC1" w:rsidP="0040423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71D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</w:t>
            </w:r>
            <w:r w:rsidRPr="00171D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5F724046" w14:textId="1C92DCB7" w:rsidR="005B3494" w:rsidRPr="00641270" w:rsidRDefault="00B250A5" w:rsidP="0040423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226</w:t>
            </w:r>
            <w:r w:rsidR="00171DC1" w:rsidRPr="00171D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274</w:t>
            </w:r>
          </w:p>
        </w:tc>
      </w:tr>
      <w:tr w:rsidR="005B3494" w:rsidRPr="00641270" w14:paraId="6AB8AAB4" w14:textId="77777777" w:rsidTr="00641270">
        <w:tc>
          <w:tcPr>
            <w:tcW w:w="4678" w:type="dxa"/>
            <w:shd w:val="clear" w:color="auto" w:fill="auto"/>
            <w:vAlign w:val="bottom"/>
          </w:tcPr>
          <w:p w14:paraId="44BCB793" w14:textId="77777777" w:rsidR="00DB4C55" w:rsidRPr="00641270" w:rsidRDefault="005B3494" w:rsidP="00DB4C55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ตราสารหนี้ที่มีการเพิ่มขึ้นอย่างมีนัยสำคัญ</w:t>
            </w:r>
          </w:p>
          <w:p w14:paraId="76F1EF59" w14:textId="679984BC" w:rsidR="005B3494" w:rsidRPr="00641270" w:rsidRDefault="00DB4C55" w:rsidP="00DB4C55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5B3494"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ของความเสี่ยงด้านเครดิต</w:t>
            </w:r>
            <w:r w:rsidR="005B3494"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</w:t>
            </w:r>
            <w:r w:rsidR="005B3494"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B250A5" w:rsidRPr="00B250A5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="005B3494"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3A7814A1" w14:textId="56E7D6E7" w:rsidR="005B3494" w:rsidRPr="00641270" w:rsidRDefault="00171DC1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2BBC4286" w14:textId="172C4725" w:rsidR="005B3494" w:rsidRPr="00641270" w:rsidRDefault="00171DC1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050E6F1" w14:textId="18B20726" w:rsidR="005B3494" w:rsidRPr="00641270" w:rsidRDefault="00171DC1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5B3494" w:rsidRPr="00641270" w14:paraId="17ABE15D" w14:textId="77777777" w:rsidTr="00641270">
        <w:tc>
          <w:tcPr>
            <w:tcW w:w="4678" w:type="dxa"/>
            <w:shd w:val="clear" w:color="auto" w:fill="auto"/>
            <w:vAlign w:val="center"/>
          </w:tcPr>
          <w:p w14:paraId="7024A7F8" w14:textId="77777777" w:rsidR="00DB4C55" w:rsidRPr="00641270" w:rsidRDefault="005B3494" w:rsidP="00DB4C55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ตราสารหนี้ที่มีการด้อยค่าด้านเครดิต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49799EAC" w14:textId="4257773B" w:rsidR="005B3494" w:rsidRPr="00641270" w:rsidRDefault="00DB4C55" w:rsidP="00DB4C55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5B3494"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(Stage </w:t>
            </w:r>
            <w:r w:rsidR="00B250A5" w:rsidRPr="00B250A5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5B3494"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8F9CF" w14:textId="20106DB1" w:rsidR="005B3494" w:rsidRPr="00641270" w:rsidRDefault="00171DC1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4656D" w14:textId="3818876F" w:rsidR="005B3494" w:rsidRPr="00641270" w:rsidRDefault="00171DC1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3B74E" w14:textId="00C8F2D5" w:rsidR="005B3494" w:rsidRPr="00641270" w:rsidRDefault="00171DC1" w:rsidP="005B349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40423E" w:rsidRPr="00641270" w14:paraId="5E0EDE62" w14:textId="77777777" w:rsidTr="00641270">
        <w:tc>
          <w:tcPr>
            <w:tcW w:w="4678" w:type="dxa"/>
            <w:shd w:val="clear" w:color="auto" w:fill="auto"/>
            <w:vAlign w:val="center"/>
          </w:tcPr>
          <w:p w14:paraId="37F15ED7" w14:textId="77777777" w:rsidR="0040423E" w:rsidRPr="00641270" w:rsidRDefault="0040423E" w:rsidP="00DB4C55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01E78" w14:textId="18AB396D" w:rsidR="0040423E" w:rsidRPr="00641270" w:rsidRDefault="00B250A5" w:rsidP="0040423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226</w:t>
            </w:r>
            <w:r w:rsidR="00171DC1" w:rsidRPr="00171D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281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2DBC8E" w14:textId="6F2A6FE1" w:rsidR="0040423E" w:rsidRPr="00641270" w:rsidRDefault="00171DC1" w:rsidP="0040423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71D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</w:t>
            </w:r>
            <w:r w:rsidRPr="00171D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7810E" w14:textId="531F84C5" w:rsidR="0040423E" w:rsidRPr="00641270" w:rsidRDefault="00B250A5" w:rsidP="0040423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226</w:t>
            </w:r>
            <w:r w:rsidR="00171DC1" w:rsidRPr="00171DC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274</w:t>
            </w:r>
          </w:p>
        </w:tc>
      </w:tr>
    </w:tbl>
    <w:p w14:paraId="0FAA9892" w14:textId="02631AC9" w:rsidR="00D74582" w:rsidRPr="00641270" w:rsidRDefault="00D74582" w:rsidP="00D74582">
      <w:pPr>
        <w:pStyle w:val="ListParagraph"/>
        <w:spacing w:after="0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000284" w:rsidRPr="00641270" w14:paraId="73E888D0" w14:textId="77777777" w:rsidTr="00BD7D6D">
        <w:tc>
          <w:tcPr>
            <w:tcW w:w="4678" w:type="dxa"/>
            <w:shd w:val="clear" w:color="auto" w:fill="auto"/>
            <w:vAlign w:val="bottom"/>
          </w:tcPr>
          <w:p w14:paraId="7767E2F6" w14:textId="77777777" w:rsidR="00000284" w:rsidRPr="00641270" w:rsidRDefault="00000284" w:rsidP="00C3090D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AFA7D" w14:textId="77777777" w:rsidR="00000284" w:rsidRPr="00641270" w:rsidRDefault="00000284" w:rsidP="00C3090D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00284" w:rsidRPr="00641270" w14:paraId="09B35A6F" w14:textId="77777777" w:rsidTr="00641270">
        <w:tc>
          <w:tcPr>
            <w:tcW w:w="4678" w:type="dxa"/>
            <w:shd w:val="clear" w:color="auto" w:fill="auto"/>
            <w:vAlign w:val="bottom"/>
          </w:tcPr>
          <w:p w14:paraId="3AD599FC" w14:textId="77777777" w:rsidR="00000284" w:rsidRPr="00641270" w:rsidRDefault="00000284" w:rsidP="00C3090D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12D4B" w14:textId="41B9EC38" w:rsidR="00000284" w:rsidRPr="00641270" w:rsidRDefault="00000284" w:rsidP="00C3090D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000284" w:rsidRPr="00641270" w14:paraId="5CD942A3" w14:textId="77777777" w:rsidTr="00641270">
        <w:tc>
          <w:tcPr>
            <w:tcW w:w="4678" w:type="dxa"/>
            <w:shd w:val="clear" w:color="auto" w:fill="auto"/>
            <w:vAlign w:val="bottom"/>
          </w:tcPr>
          <w:p w14:paraId="40A1130A" w14:textId="77777777" w:rsidR="00000284" w:rsidRPr="00641270" w:rsidRDefault="00000284" w:rsidP="00C3090D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441BE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</w:t>
            </w:r>
          </w:p>
          <w:p w14:paraId="673B116E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บัญชีขั้นต้น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88918" w14:textId="77777777" w:rsidR="00000284" w:rsidRPr="00641270" w:rsidRDefault="00000284" w:rsidP="00C3090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ค่าเผื่อผลขาดทุนที่คาดว่า</w:t>
            </w:r>
          </w:p>
          <w:p w14:paraId="28503948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B257A6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000284" w:rsidRPr="00641270" w14:paraId="5692665E" w14:textId="77777777" w:rsidTr="00641270">
        <w:tc>
          <w:tcPr>
            <w:tcW w:w="4678" w:type="dxa"/>
            <w:shd w:val="clear" w:color="auto" w:fill="auto"/>
          </w:tcPr>
          <w:p w14:paraId="15DE3E0F" w14:textId="77777777" w:rsidR="00000284" w:rsidRPr="00641270" w:rsidRDefault="00000284" w:rsidP="00C3090D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09FF8CEF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2BCE6B3E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28F4E8C4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000284" w:rsidRPr="00641270" w14:paraId="6C06757E" w14:textId="77777777" w:rsidTr="00641270">
        <w:tc>
          <w:tcPr>
            <w:tcW w:w="4678" w:type="dxa"/>
            <w:shd w:val="clear" w:color="auto" w:fill="auto"/>
          </w:tcPr>
          <w:p w14:paraId="496E02B5" w14:textId="77777777" w:rsidR="00000284" w:rsidRPr="00641270" w:rsidRDefault="00000284" w:rsidP="00C3090D">
            <w:pPr>
              <w:pStyle w:val="ListParagraph"/>
              <w:spacing w:after="0"/>
              <w:ind w:left="112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1C6ABC70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45CBD0A1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370F9651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000284" w:rsidRPr="00641270" w14:paraId="713185CF" w14:textId="77777777" w:rsidTr="00641270">
        <w:tc>
          <w:tcPr>
            <w:tcW w:w="4678" w:type="dxa"/>
            <w:shd w:val="clear" w:color="auto" w:fill="auto"/>
            <w:vAlign w:val="bottom"/>
          </w:tcPr>
          <w:p w14:paraId="4ED65B55" w14:textId="77777777" w:rsidR="00000284" w:rsidRPr="00641270" w:rsidRDefault="00000284" w:rsidP="00C3090D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ตราสารหนี้ที่ไม่มีการเพิ่มขึ้นอย่างมี</w:t>
            </w:r>
          </w:p>
          <w:p w14:paraId="107AAFC3" w14:textId="77777777" w:rsidR="00000284" w:rsidRPr="00641270" w:rsidRDefault="00000284" w:rsidP="00C3090D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นัยสำคัญของความเสี่ยงด้านเครดิต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4DB5842F" w14:textId="69817410" w:rsidR="00000284" w:rsidRPr="00641270" w:rsidRDefault="00000284" w:rsidP="00C3090D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B250A5" w:rsidRPr="00B250A5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79CEFB1" w14:textId="475D737F" w:rsidR="00000284" w:rsidRPr="00641270" w:rsidRDefault="00B250A5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00028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725</w:t>
            </w:r>
            <w:r w:rsidR="0000028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AA4335D" w14:textId="057BC499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38535D5D" w14:textId="1F1007D8" w:rsidR="00000284" w:rsidRPr="00641270" w:rsidRDefault="00B250A5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00028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725</w:t>
            </w:r>
            <w:r w:rsidR="0000028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257</w:t>
            </w:r>
          </w:p>
        </w:tc>
      </w:tr>
      <w:tr w:rsidR="00000284" w:rsidRPr="00641270" w14:paraId="7DB3B6B2" w14:textId="77777777" w:rsidTr="00641270">
        <w:tc>
          <w:tcPr>
            <w:tcW w:w="4678" w:type="dxa"/>
            <w:shd w:val="clear" w:color="auto" w:fill="auto"/>
            <w:vAlign w:val="bottom"/>
          </w:tcPr>
          <w:p w14:paraId="13E74BEA" w14:textId="77777777" w:rsidR="00000284" w:rsidRPr="00641270" w:rsidRDefault="00000284" w:rsidP="00C3090D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ตราสารหนี้ที่มีการเพิ่มขึ้นอย่างมีนัยสำคัญ</w:t>
            </w:r>
          </w:p>
          <w:p w14:paraId="2B581146" w14:textId="050DCD60" w:rsidR="00000284" w:rsidRPr="00641270" w:rsidRDefault="00000284" w:rsidP="00C3090D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ของความเสี่ยงด้านเครดิต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Stage </w:t>
            </w:r>
            <w:r w:rsidR="00B250A5" w:rsidRPr="00B250A5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C9B65EC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20A1F11E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FABD267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000284" w:rsidRPr="00641270" w14:paraId="66903A52" w14:textId="77777777" w:rsidTr="00641270">
        <w:tc>
          <w:tcPr>
            <w:tcW w:w="4678" w:type="dxa"/>
            <w:shd w:val="clear" w:color="auto" w:fill="auto"/>
            <w:vAlign w:val="center"/>
          </w:tcPr>
          <w:p w14:paraId="7274BF79" w14:textId="77777777" w:rsidR="00000284" w:rsidRPr="00641270" w:rsidRDefault="00000284" w:rsidP="00C3090D">
            <w:pPr>
              <w:pStyle w:val="ListParagraph"/>
              <w:spacing w:after="0"/>
              <w:ind w:left="1120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ตราสารหนี้ที่มีการด้อยค่าด้านเครดิต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  <w:p w14:paraId="03E28C0F" w14:textId="1C5E8FC2" w:rsidR="00000284" w:rsidRPr="00641270" w:rsidRDefault="00000284" w:rsidP="00C3090D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(Stage </w:t>
            </w:r>
            <w:r w:rsidR="00B250A5" w:rsidRPr="00B250A5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3BBBF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64CE0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019F3" w14:textId="77777777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000284" w:rsidRPr="00641270" w14:paraId="46A9F31A" w14:textId="77777777" w:rsidTr="00641270">
        <w:tc>
          <w:tcPr>
            <w:tcW w:w="4678" w:type="dxa"/>
            <w:shd w:val="clear" w:color="auto" w:fill="auto"/>
            <w:vAlign w:val="center"/>
          </w:tcPr>
          <w:p w14:paraId="461A3AB9" w14:textId="77777777" w:rsidR="00000284" w:rsidRPr="00641270" w:rsidRDefault="00000284" w:rsidP="00C3090D">
            <w:pPr>
              <w:pStyle w:val="ListParagraph"/>
              <w:spacing w:after="0"/>
              <w:ind w:left="112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BAA5D" w14:textId="20B96BD8" w:rsidR="00000284" w:rsidRPr="00641270" w:rsidRDefault="00B250A5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00028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725</w:t>
            </w:r>
            <w:r w:rsidR="0000028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264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3A5DA" w14:textId="1905BEEC" w:rsidR="00000284" w:rsidRPr="00641270" w:rsidRDefault="00000284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E5D9B" w14:textId="433AE212" w:rsidR="00000284" w:rsidRPr="00641270" w:rsidRDefault="00B250A5" w:rsidP="00C3090D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00028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725</w:t>
            </w:r>
            <w:r w:rsidR="0000028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257</w:t>
            </w:r>
          </w:p>
        </w:tc>
      </w:tr>
    </w:tbl>
    <w:p w14:paraId="582C6903" w14:textId="77777777" w:rsidR="00FD07B5" w:rsidRPr="00641270" w:rsidRDefault="00FD07B5" w:rsidP="00DF290F">
      <w:pPr>
        <w:pStyle w:val="a"/>
        <w:tabs>
          <w:tab w:val="left" w:pos="1080"/>
        </w:tabs>
        <w:ind w:left="540"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845193" w14:textId="77777777" w:rsidR="00DF290F" w:rsidRPr="00641270" w:rsidRDefault="00DF290F" w:rsidP="00184970">
      <w:pPr>
        <w:pStyle w:val="a"/>
        <w:ind w:right="0"/>
        <w:rPr>
          <w:rFonts w:ascii="Browallia New" w:hAnsi="Browallia New" w:cs="Browallia New"/>
          <w:color w:val="000000"/>
          <w:sz w:val="24"/>
          <w:szCs w:val="24"/>
        </w:rPr>
      </w:pPr>
    </w:p>
    <w:p w14:paraId="2A1CA34B" w14:textId="77777777" w:rsidR="00DF290F" w:rsidRPr="00641270" w:rsidRDefault="00DF290F" w:rsidP="00DF290F">
      <w:pPr>
        <w:pStyle w:val="Style1"/>
        <w:ind w:left="1530" w:firstLine="0"/>
        <w:jc w:val="thaiDistribute"/>
        <w:outlineLvl w:val="2"/>
        <w:rPr>
          <w:b/>
          <w:bCs/>
          <w:color w:val="000000"/>
        </w:rPr>
        <w:sectPr w:rsidR="00DF290F" w:rsidRPr="00641270" w:rsidSect="00511659"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cols w:space="720"/>
          <w:docGrid w:linePitch="381"/>
        </w:sectPr>
      </w:pPr>
    </w:p>
    <w:p w14:paraId="2096F9BF" w14:textId="404E569A" w:rsidR="00DF290F" w:rsidRPr="00641270" w:rsidRDefault="00AC0842">
      <w:pPr>
        <w:pStyle w:val="ListParagraph"/>
        <w:numPr>
          <w:ilvl w:val="0"/>
          <w:numId w:val="24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lastRenderedPageBreak/>
        <w:t>ระยะเวลาครบกำหนดของเงินลงทุนที่วัดมูลค่าด้วยราคาทุนตัดจำหน่าย</w:t>
      </w:r>
    </w:p>
    <w:p w14:paraId="5AF7D2F3" w14:textId="77777777" w:rsidR="00DF290F" w:rsidRPr="00641270" w:rsidRDefault="00DF290F" w:rsidP="009221A0">
      <w:pPr>
        <w:ind w:left="540"/>
        <w:rPr>
          <w:rFonts w:ascii="Browallia New" w:hAnsi="Browallia New" w:cs="Browallia New"/>
          <w:color w:val="000000"/>
          <w:lang w:val="en-GB"/>
        </w:rPr>
      </w:pPr>
    </w:p>
    <w:p w14:paraId="6086DA36" w14:textId="1D5F9745" w:rsidR="00DF290F" w:rsidRPr="00641270" w:rsidRDefault="00DF290F" w:rsidP="0002262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รายละเอียดของเงินลงทุนที่วัดมูลค่าด้วยราคาทุนตัดจำหน่าย 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มีระยะเวลาครบกำหนดดังนี้</w:t>
      </w:r>
    </w:p>
    <w:p w14:paraId="6082A879" w14:textId="77777777" w:rsidR="00D74582" w:rsidRPr="00641270" w:rsidRDefault="00D74582" w:rsidP="009221A0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9"/>
        <w:gridCol w:w="1195"/>
        <w:gridCol w:w="1195"/>
        <w:gridCol w:w="1196"/>
        <w:gridCol w:w="1195"/>
        <w:gridCol w:w="1195"/>
        <w:gridCol w:w="1196"/>
        <w:gridCol w:w="1195"/>
        <w:gridCol w:w="1196"/>
      </w:tblGrid>
      <w:tr w:rsidR="00B700DF" w:rsidRPr="00641270" w14:paraId="1603BCB7" w14:textId="77777777" w:rsidTr="00BD7D6D">
        <w:tc>
          <w:tcPr>
            <w:tcW w:w="5099" w:type="dxa"/>
            <w:shd w:val="clear" w:color="auto" w:fill="auto"/>
          </w:tcPr>
          <w:p w14:paraId="37B0C7E0" w14:textId="77777777" w:rsidR="00B700DF" w:rsidRPr="00641270" w:rsidRDefault="00B700DF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563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13F0C008" w14:textId="77777777" w:rsidR="00B700DF" w:rsidRPr="00641270" w:rsidRDefault="00B700DF" w:rsidP="00983D8F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B700DF" w:rsidRPr="00641270" w14:paraId="75BB46AA" w14:textId="77777777" w:rsidTr="00641270">
        <w:tc>
          <w:tcPr>
            <w:tcW w:w="5099" w:type="dxa"/>
            <w:shd w:val="clear" w:color="auto" w:fill="auto"/>
          </w:tcPr>
          <w:p w14:paraId="286B68BC" w14:textId="77777777" w:rsidR="00B700DF" w:rsidRPr="00641270" w:rsidRDefault="00B700DF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DCD3D" w14:textId="29037CFD" w:rsidR="00B700DF" w:rsidRPr="00641270" w:rsidRDefault="007243CB" w:rsidP="00983D8F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478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D767F1" w14:textId="71B63E98" w:rsidR="00B700DF" w:rsidRPr="00641270" w:rsidRDefault="007243CB" w:rsidP="00983D8F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2566</w:t>
            </w:r>
          </w:p>
        </w:tc>
      </w:tr>
      <w:tr w:rsidR="00D74582" w:rsidRPr="00641270" w14:paraId="2FD61DC3" w14:textId="77777777" w:rsidTr="00641270">
        <w:tc>
          <w:tcPr>
            <w:tcW w:w="5099" w:type="dxa"/>
            <w:shd w:val="clear" w:color="auto" w:fill="auto"/>
          </w:tcPr>
          <w:p w14:paraId="0F042E10" w14:textId="77777777" w:rsidR="00D74582" w:rsidRPr="00641270" w:rsidRDefault="00D74582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40CED94" w14:textId="056EA21A" w:rsidR="00D74582" w:rsidRPr="00641270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3F03306A" w14:textId="409346BB" w:rsidR="00D74582" w:rsidRPr="00641270" w:rsidRDefault="00D74582" w:rsidP="00983D8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E5D1169" w14:textId="6445201F" w:rsidR="00D74582" w:rsidRPr="00641270" w:rsidRDefault="00D74582" w:rsidP="00D74582">
            <w:pPr>
              <w:pStyle w:val="ListParagraph"/>
              <w:spacing w:after="0"/>
              <w:ind w:lef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ครบกำหนด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3371CD1A" w14:textId="012904F8" w:rsidR="00D74582" w:rsidRPr="00641270" w:rsidRDefault="00D74582" w:rsidP="00983D8F">
            <w:pPr>
              <w:pStyle w:val="ListParagraph"/>
              <w:spacing w:after="0"/>
              <w:ind w:left="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D74582" w:rsidRPr="00641270" w14:paraId="3B45E1C3" w14:textId="77777777" w:rsidTr="00641270">
        <w:tc>
          <w:tcPr>
            <w:tcW w:w="5099" w:type="dxa"/>
            <w:shd w:val="clear" w:color="auto" w:fill="auto"/>
          </w:tcPr>
          <w:p w14:paraId="429E6A1A" w14:textId="77777777" w:rsidR="00D74582" w:rsidRPr="00641270" w:rsidRDefault="00D74582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52595208" w14:textId="6C43D270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ภายใน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47ACD253" w14:textId="51643D3E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-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5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4C0D96B0" w14:textId="25B6ABEB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5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shd w:val="clear" w:color="auto" w:fill="auto"/>
          </w:tcPr>
          <w:p w14:paraId="405AC44A" w14:textId="46DEFB8F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7529295D" w14:textId="113CBAEC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ภายใน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4724D6DC" w14:textId="28CE1B0B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1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-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5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6B539C59" w14:textId="6F35779A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5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196" w:type="dxa"/>
            <w:shd w:val="clear" w:color="auto" w:fill="auto"/>
          </w:tcPr>
          <w:p w14:paraId="01A1E7CA" w14:textId="03C891F0" w:rsidR="00D74582" w:rsidRPr="00641270" w:rsidRDefault="00D74582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700DF" w:rsidRPr="00641270" w14:paraId="2E70F7C9" w14:textId="77777777" w:rsidTr="00641270">
        <w:tc>
          <w:tcPr>
            <w:tcW w:w="5099" w:type="dxa"/>
            <w:shd w:val="clear" w:color="auto" w:fill="auto"/>
          </w:tcPr>
          <w:p w14:paraId="444087F9" w14:textId="77777777" w:rsidR="00B700DF" w:rsidRPr="00641270" w:rsidRDefault="00B700DF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AAD35E4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61F9753F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3A13D0D2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253EE773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7941F47A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724CD405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086EACA5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18E1EDEA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00DF" w:rsidRPr="00641270" w14:paraId="6B46A001" w14:textId="77777777" w:rsidTr="00641270">
        <w:tc>
          <w:tcPr>
            <w:tcW w:w="5099" w:type="dxa"/>
            <w:shd w:val="clear" w:color="auto" w:fill="auto"/>
          </w:tcPr>
          <w:p w14:paraId="3EDEA253" w14:textId="77777777" w:rsidR="00B700DF" w:rsidRPr="00641270" w:rsidRDefault="00B700DF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7E062EDA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4E406631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179D4F87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0900ACD6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79F34975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055604CB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500299D1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0ED3B800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00DF" w:rsidRPr="00641270" w14:paraId="4E5C918F" w14:textId="77777777" w:rsidTr="00641270">
        <w:tc>
          <w:tcPr>
            <w:tcW w:w="5099" w:type="dxa"/>
            <w:shd w:val="clear" w:color="auto" w:fill="auto"/>
            <w:vAlign w:val="bottom"/>
          </w:tcPr>
          <w:p w14:paraId="0F75358F" w14:textId="4ACE4804" w:rsidR="00B700DF" w:rsidRPr="00641270" w:rsidRDefault="00B700DF" w:rsidP="0002262F">
            <w:pPr>
              <w:pStyle w:val="ListParagraph"/>
              <w:spacing w:after="0"/>
              <w:ind w:left="1120"/>
              <w:jc w:val="thaiDistribute"/>
              <w:rPr>
                <w:rFonts w:ascii="Browallia New" w:eastAsia="PMingLiU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95" w:type="dxa"/>
            <w:shd w:val="clear" w:color="auto" w:fill="auto"/>
          </w:tcPr>
          <w:p w14:paraId="1E9477B5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</w:tcPr>
          <w:p w14:paraId="40C11C8B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4B70C667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</w:tcPr>
          <w:p w14:paraId="40784951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</w:tcPr>
          <w:p w14:paraId="61A1717B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098B5959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auto"/>
          </w:tcPr>
          <w:p w14:paraId="41EF60C2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shd w:val="clear" w:color="auto" w:fill="auto"/>
          </w:tcPr>
          <w:p w14:paraId="175FB983" w14:textId="77777777" w:rsidR="00B700DF" w:rsidRPr="00641270" w:rsidRDefault="00B700DF" w:rsidP="00E009CC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0284" w:rsidRPr="00641270" w14:paraId="48CCD36C" w14:textId="77777777" w:rsidTr="00641270">
        <w:tc>
          <w:tcPr>
            <w:tcW w:w="5099" w:type="dxa"/>
            <w:shd w:val="clear" w:color="auto" w:fill="auto"/>
            <w:vAlign w:val="bottom"/>
          </w:tcPr>
          <w:p w14:paraId="5048F2EA" w14:textId="163DF532" w:rsidR="00000284" w:rsidRPr="00641270" w:rsidRDefault="00000284" w:rsidP="00000284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ตราสารหนี้หลักทรัพย์รัฐบาลและรัฐวิสาหกิจ</w:t>
            </w:r>
          </w:p>
        </w:tc>
        <w:tc>
          <w:tcPr>
            <w:tcW w:w="1195" w:type="dxa"/>
            <w:shd w:val="clear" w:color="auto" w:fill="auto"/>
          </w:tcPr>
          <w:p w14:paraId="199BDE4A" w14:textId="4ED21610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171DC1" w:rsidRPr="00171D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195" w:type="dxa"/>
            <w:shd w:val="clear" w:color="auto" w:fill="auto"/>
          </w:tcPr>
          <w:p w14:paraId="0BAB8A36" w14:textId="7656269B" w:rsidR="00000284" w:rsidRPr="00641270" w:rsidRDefault="00171DC1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4EE1FE7A" w14:textId="6213FD7F" w:rsidR="00000284" w:rsidRPr="00641270" w:rsidRDefault="00171DC1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4EEC6563" w14:textId="1841181B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171DC1" w:rsidRPr="00171D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  <w:tc>
          <w:tcPr>
            <w:tcW w:w="1195" w:type="dxa"/>
            <w:shd w:val="clear" w:color="auto" w:fill="auto"/>
          </w:tcPr>
          <w:p w14:paraId="5DFA635A" w14:textId="6DC583EA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  <w:tc>
          <w:tcPr>
            <w:tcW w:w="1196" w:type="dxa"/>
            <w:shd w:val="clear" w:color="auto" w:fill="auto"/>
          </w:tcPr>
          <w:p w14:paraId="69C24C1C" w14:textId="7AF6DDA3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auto"/>
          </w:tcPr>
          <w:p w14:paraId="5DEEB4E6" w14:textId="358C9C72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299EB685" w14:textId="5A694D8E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</w:p>
        </w:tc>
      </w:tr>
      <w:tr w:rsidR="00000284" w:rsidRPr="00641270" w14:paraId="53A6867F" w14:textId="77777777" w:rsidTr="00641270">
        <w:tc>
          <w:tcPr>
            <w:tcW w:w="5099" w:type="dxa"/>
            <w:shd w:val="clear" w:color="auto" w:fill="auto"/>
            <w:vAlign w:val="bottom"/>
          </w:tcPr>
          <w:p w14:paraId="3F244068" w14:textId="77777777" w:rsidR="00000284" w:rsidRPr="00641270" w:rsidRDefault="00000284" w:rsidP="00000284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เงินฝากสถาบันการเงินที่มีระยะเวลาครบกำหนด</w:t>
            </w:r>
          </w:p>
          <w:p w14:paraId="34DBDF3F" w14:textId="77092430" w:rsidR="00000284" w:rsidRPr="00641270" w:rsidRDefault="00000284" w:rsidP="00000284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เกินกว่า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เดือนนับแต่วันที่ได้มา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0336C" w14:textId="268F38EB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171DC1" w:rsidRPr="00171D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1B7A2" w14:textId="382624CD" w:rsidR="00000284" w:rsidRPr="00641270" w:rsidRDefault="00171DC1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EB65D" w14:textId="33F0CE46" w:rsidR="00000284" w:rsidRPr="00641270" w:rsidRDefault="00171DC1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6F903" w14:textId="6352EE0B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171DC1" w:rsidRPr="00171D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B98CB" w14:textId="639005B0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18022" w14:textId="37DFDDD1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D70C4" w14:textId="106B760B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BF5EE" w14:textId="0AC40AFF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</w:tr>
      <w:tr w:rsidR="00000284" w:rsidRPr="00641270" w14:paraId="126CA40D" w14:textId="77777777" w:rsidTr="00641270">
        <w:tc>
          <w:tcPr>
            <w:tcW w:w="5099" w:type="dxa"/>
            <w:shd w:val="clear" w:color="auto" w:fill="auto"/>
            <w:vAlign w:val="bottom"/>
          </w:tcPr>
          <w:p w14:paraId="407E0547" w14:textId="77777777" w:rsidR="00000284" w:rsidRPr="00641270" w:rsidRDefault="00000284" w:rsidP="00000284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3D9D5321" w14:textId="15CC6A2B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171DC1" w:rsidRPr="00171D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578AE6C3" w14:textId="2A5EB05B" w:rsidR="00000284" w:rsidRPr="00641270" w:rsidRDefault="00171DC1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06C3B583" w14:textId="0DA04B68" w:rsidR="00000284" w:rsidRPr="00641270" w:rsidRDefault="00171DC1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1D1720EF" w14:textId="66C2B610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171DC1" w:rsidRPr="00171D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1B572919" w14:textId="3850D258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79D0675D" w14:textId="33C6292D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4B1A5F55" w14:textId="63F967F8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4DC82628" w14:textId="5F7934C3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</w:p>
        </w:tc>
      </w:tr>
      <w:tr w:rsidR="00000284" w:rsidRPr="00641270" w14:paraId="539C2AAA" w14:textId="77777777" w:rsidTr="00641270">
        <w:tc>
          <w:tcPr>
            <w:tcW w:w="5099" w:type="dxa"/>
            <w:shd w:val="clear" w:color="auto" w:fill="auto"/>
            <w:vAlign w:val="bottom"/>
          </w:tcPr>
          <w:p w14:paraId="6CDE4031" w14:textId="40168A25" w:rsidR="00000284" w:rsidRPr="00641270" w:rsidRDefault="00000284" w:rsidP="00000284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17DDB" w14:textId="75AC22C0" w:rsidR="00000284" w:rsidRPr="00641270" w:rsidRDefault="00171DC1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1D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171D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4255FD52" w14:textId="29D6F656" w:rsidR="00000284" w:rsidRPr="00641270" w:rsidRDefault="00171DC1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77E4068E" w14:textId="59799F09" w:rsidR="00000284" w:rsidRPr="00641270" w:rsidRDefault="00171DC1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C78A4" w14:textId="032D4D5B" w:rsidR="00000284" w:rsidRPr="00641270" w:rsidRDefault="00171DC1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1D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171D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CD338" w14:textId="3F5432C8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410FC232" w14:textId="4BAFDFE2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</w:tcPr>
          <w:p w14:paraId="1499C124" w14:textId="0FC78454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35120" w14:textId="0404EFA4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00284" w:rsidRPr="00641270" w14:paraId="49002FFC" w14:textId="77777777" w:rsidTr="00641270">
        <w:tc>
          <w:tcPr>
            <w:tcW w:w="5099" w:type="dxa"/>
            <w:shd w:val="clear" w:color="auto" w:fill="auto"/>
            <w:vAlign w:val="bottom"/>
          </w:tcPr>
          <w:p w14:paraId="291DA722" w14:textId="0B04ADD8" w:rsidR="00000284" w:rsidRPr="00641270" w:rsidRDefault="00000284" w:rsidP="00000284">
            <w:pPr>
              <w:pStyle w:val="ListParagraph"/>
              <w:spacing w:after="0"/>
              <w:ind w:left="1120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bidi="th-TH"/>
              </w:rPr>
              <w:t>รวมเงินลงทุนที่วัดมูลค่าด้วยราคาทุนตัดจำหน่าย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181FD" w14:textId="1E5692AC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171DC1" w:rsidRPr="00171D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4C16B" w14:textId="36B50175" w:rsidR="00000284" w:rsidRPr="00641270" w:rsidRDefault="00171DC1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CFF1C" w14:textId="5905B287" w:rsidR="00000284" w:rsidRPr="00641270" w:rsidRDefault="00171DC1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3BBD2" w14:textId="5B651DB0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171DC1" w:rsidRPr="00171D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961A6" w14:textId="070DF2F7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3E89B" w14:textId="0C53AC06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F7134" w14:textId="3D7488F1" w:rsidR="00000284" w:rsidRPr="00641270" w:rsidRDefault="00000284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6AB23" w14:textId="5C7C61F7" w:rsidR="00000284" w:rsidRPr="00641270" w:rsidRDefault="00B250A5" w:rsidP="00000284">
            <w:pPr>
              <w:pStyle w:val="ListParagraph"/>
              <w:spacing w:after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000284" w:rsidRPr="006412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</w:p>
        </w:tc>
      </w:tr>
    </w:tbl>
    <w:p w14:paraId="59C3E4DC" w14:textId="3029D087" w:rsidR="00DF290F" w:rsidRPr="00641270" w:rsidRDefault="00DF290F" w:rsidP="00362A1D">
      <w:pPr>
        <w:pStyle w:val="a"/>
        <w:ind w:right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F31A3FB" w14:textId="3E6CC553" w:rsidR="009868EC" w:rsidRPr="00641270" w:rsidRDefault="009868EC" w:rsidP="00362A1D">
      <w:pPr>
        <w:pStyle w:val="a"/>
        <w:ind w:right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6DDAE5A1" w14:textId="77777777" w:rsidR="009868EC" w:rsidRPr="00641270" w:rsidRDefault="009868EC" w:rsidP="00362A1D">
      <w:pPr>
        <w:pStyle w:val="a"/>
        <w:ind w:right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B2FB9D7" w14:textId="0582C198" w:rsidR="00E96257" w:rsidRPr="00641270" w:rsidRDefault="00E96257" w:rsidP="009E28C0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sectPr w:rsidR="00E96257" w:rsidRPr="00641270" w:rsidSect="00511659">
          <w:footnotePr>
            <w:numRestart w:val="eachSect"/>
          </w:footnotePr>
          <w:pgSz w:w="16834" w:h="11909" w:orient="landscape" w:code="9"/>
          <w:pgMar w:top="1728" w:right="1152" w:bottom="720" w:left="1152" w:header="706" w:footer="576" w:gutter="0"/>
          <w:cols w:space="720"/>
          <w:docGrid w:linePitch="381"/>
        </w:sectPr>
      </w:pPr>
    </w:p>
    <w:p w14:paraId="33C90E71" w14:textId="36DF7BD8" w:rsidR="00DF290F" w:rsidRPr="00641270" w:rsidRDefault="00DF290F" w:rsidP="00D05FD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lastRenderedPageBreak/>
        <w:t xml:space="preserve">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กลุ่มกิจการและบริษัทมีรายได้ที่เกี่ยวข้องกับเงินลงทุนดังนี้</w:t>
      </w:r>
    </w:p>
    <w:p w14:paraId="5D731CC3" w14:textId="77777777" w:rsidR="00184970" w:rsidRPr="00641270" w:rsidRDefault="00184970" w:rsidP="00D05FD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33BC63D" w14:textId="611C7F82" w:rsidR="00DF290F" w:rsidRPr="00AB14F1" w:rsidRDefault="00DF290F" w:rsidP="00D05FDF">
      <w:pPr>
        <w:widowControl w:val="0"/>
        <w:ind w:left="1440" w:right="8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</w:rPr>
        <w:t>-</w:t>
      </w:r>
      <w:bookmarkStart w:id="20" w:name="_Hlk62185949"/>
      <w:r w:rsidRPr="00641270">
        <w:rPr>
          <w:rFonts w:ascii="Browallia New" w:hAnsi="Browallia New" w:cs="Browallia New"/>
          <w:color w:val="000000"/>
        </w:rPr>
        <w:tab/>
      </w:r>
      <w:bookmarkStart w:id="21" w:name="OLE_LINK3"/>
      <w:r w:rsidRPr="00AB14F1">
        <w:rPr>
          <w:rFonts w:ascii="Browallia New" w:hAnsi="Browallia New" w:cs="Browallia New"/>
          <w:color w:val="000000"/>
          <w:cs/>
        </w:rPr>
        <w:t>รายได้ดอกเบี้ยจากเงินลงทุนเป็นจำนวน</w:t>
      </w:r>
      <w:r w:rsidRPr="00AB14F1">
        <w:rPr>
          <w:rFonts w:ascii="Browallia New" w:hAnsi="Browallia New" w:cs="Browallia New"/>
          <w:color w:val="000000"/>
          <w:cs/>
          <w:lang w:val="en-GB"/>
        </w:rPr>
        <w:t>เงิ</w:t>
      </w:r>
      <w:r w:rsidR="003444FF" w:rsidRPr="00AB14F1">
        <w:rPr>
          <w:rFonts w:ascii="Browallia New" w:hAnsi="Browallia New" w:cs="Browallia New"/>
          <w:color w:val="000000"/>
          <w:cs/>
          <w:lang w:val="en-GB"/>
        </w:rPr>
        <w:t xml:space="preserve">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172</w:t>
      </w:r>
      <w:r w:rsidR="00171DC1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98</w:t>
      </w:r>
      <w:r w:rsidR="00171DC1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171DC1" w:rsidRPr="00AB14F1">
        <w:rPr>
          <w:rFonts w:ascii="Browallia New" w:hAnsi="Browallia New" w:cs="Browallia New" w:hint="cs"/>
          <w:color w:val="000000"/>
          <w:cs/>
          <w:lang w:val="en-GB"/>
        </w:rPr>
        <w:t xml:space="preserve">ล้านบาท และ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27</w:t>
      </w:r>
      <w:r w:rsidR="00171DC1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41</w:t>
      </w:r>
      <w:r w:rsidR="00171DC1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171DC1" w:rsidRPr="00AB14F1">
        <w:rPr>
          <w:rFonts w:ascii="Browallia New" w:hAnsi="Browallia New" w:cs="Browallia New" w:hint="cs"/>
          <w:color w:val="000000"/>
          <w:cs/>
          <w:lang w:val="en-GB"/>
        </w:rPr>
        <w:t>ล้านบาท</w:t>
      </w:r>
      <w:r w:rsidR="00161E79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</w:rPr>
        <w:t xml:space="preserve">ตามลำดับ </w:t>
      </w:r>
      <w:r w:rsidR="00AB14F1">
        <w:rPr>
          <w:rFonts w:ascii="Browallia New" w:hAnsi="Browallia New" w:cs="Browallia New"/>
          <w:color w:val="000000"/>
          <w:lang w:val="en-GB"/>
        </w:rPr>
        <w:br/>
      </w:r>
      <w:r w:rsidRPr="00AB14F1">
        <w:rPr>
          <w:rFonts w:ascii="Browallia New" w:hAnsi="Browallia New" w:cs="Browallia New"/>
          <w:color w:val="000000"/>
          <w:cs/>
        </w:rPr>
        <w:t>(</w:t>
      </w:r>
      <w:r w:rsidR="007243CB" w:rsidRPr="00AB14F1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D05FDF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</w:rPr>
        <w:t>: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129</w:t>
      </w:r>
      <w:r w:rsidR="00D048DD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64</w:t>
      </w:r>
      <w:r w:rsidR="00D048DD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D048DD" w:rsidRPr="00AB14F1">
        <w:rPr>
          <w:rFonts w:ascii="Browallia New" w:hAnsi="Browallia New" w:cs="Browallia New"/>
          <w:color w:val="000000"/>
          <w:cs/>
          <w:lang w:val="en-GB"/>
        </w:rPr>
        <w:t>ล้าน</w:t>
      </w:r>
      <w:r w:rsidR="00D048DD" w:rsidRPr="00AB14F1">
        <w:rPr>
          <w:rFonts w:ascii="Browallia New" w:hAnsi="Browallia New" w:cs="Browallia New"/>
          <w:color w:val="000000"/>
          <w:cs/>
        </w:rPr>
        <w:t xml:space="preserve">บาท และ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18</w:t>
      </w:r>
      <w:r w:rsidR="00D048DD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80</w:t>
      </w:r>
      <w:r w:rsidR="00D048DD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D048DD" w:rsidRPr="00AB14F1">
        <w:rPr>
          <w:rFonts w:ascii="Browallia New" w:hAnsi="Browallia New" w:cs="Browallia New"/>
          <w:color w:val="000000"/>
          <w:cs/>
        </w:rPr>
        <w:t>ล้านบาท</w:t>
      </w:r>
      <w:r w:rsidR="00184970" w:rsidRPr="00AB14F1">
        <w:rPr>
          <w:rFonts w:ascii="Browallia New" w:hAnsi="Browallia New" w:cs="Browallia New"/>
          <w:color w:val="000000"/>
          <w:cs/>
        </w:rPr>
        <w:t xml:space="preserve"> ตามลำดับ</w:t>
      </w:r>
      <w:r w:rsidRPr="00AB14F1">
        <w:rPr>
          <w:rFonts w:ascii="Browallia New" w:hAnsi="Browallia New" w:cs="Browallia New"/>
          <w:color w:val="000000"/>
          <w:cs/>
        </w:rPr>
        <w:t>)</w:t>
      </w:r>
    </w:p>
    <w:p w14:paraId="6730ED0C" w14:textId="5D7B105F" w:rsidR="00DF290F" w:rsidRPr="00AB14F1" w:rsidRDefault="00DF290F" w:rsidP="00D05FDF">
      <w:pPr>
        <w:widowControl w:val="0"/>
        <w:ind w:left="1440" w:right="8" w:hanging="360"/>
        <w:jc w:val="thaiDistribute"/>
        <w:rPr>
          <w:rFonts w:ascii="Browallia New" w:hAnsi="Browallia New" w:cs="Browallia New"/>
          <w:color w:val="000000"/>
          <w:lang w:val="en-GB"/>
        </w:rPr>
      </w:pPr>
      <w:r w:rsidRPr="00AB14F1">
        <w:rPr>
          <w:rFonts w:ascii="Browallia New" w:hAnsi="Browallia New" w:cs="Browallia New"/>
          <w:color w:val="000000"/>
        </w:rPr>
        <w:t>-</w:t>
      </w:r>
      <w:r w:rsidRPr="00AB14F1">
        <w:rPr>
          <w:rFonts w:ascii="Browallia New" w:hAnsi="Browallia New" w:cs="Browallia New"/>
          <w:color w:val="000000"/>
        </w:rPr>
        <w:tab/>
      </w:r>
      <w:r w:rsidRPr="00AB14F1">
        <w:rPr>
          <w:rFonts w:ascii="Browallia New" w:hAnsi="Browallia New" w:cs="Browallia New"/>
          <w:color w:val="000000"/>
          <w:cs/>
        </w:rPr>
        <w:t>รายได้เงินปันผลจากเงินลงทุนเป็นจำนว</w:t>
      </w:r>
      <w:r w:rsidR="003444FF" w:rsidRPr="00AB14F1">
        <w:rPr>
          <w:rFonts w:ascii="Browallia New" w:hAnsi="Browallia New" w:cs="Browallia New"/>
          <w:color w:val="000000"/>
          <w:cs/>
        </w:rPr>
        <w:t>น</w:t>
      </w:r>
      <w:r w:rsidR="00A30AA0" w:rsidRPr="00AB14F1">
        <w:rPr>
          <w:rFonts w:ascii="Browallia New" w:hAnsi="Browallia New" w:cs="Browallia New"/>
          <w:color w:val="000000"/>
          <w:cs/>
        </w:rPr>
        <w:t>เงิน</w:t>
      </w:r>
      <w:r w:rsidR="003444FF" w:rsidRPr="00AB14F1">
        <w:rPr>
          <w:rFonts w:ascii="Browallia New" w:hAnsi="Browallia New" w:cs="Browallia New"/>
          <w:color w:val="000000"/>
          <w:cs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</w:t>
      </w:r>
      <w:r w:rsidR="00171DC1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41</w:t>
      </w:r>
      <w:r w:rsidR="00BC070D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</w:rPr>
        <w:t>ล้านบาท</w:t>
      </w:r>
      <w:r w:rsidR="00171DC1" w:rsidRPr="00AB14F1">
        <w:rPr>
          <w:rFonts w:ascii="Browallia New" w:hAnsi="Browallia New" w:cs="Browallia New" w:hint="cs"/>
          <w:color w:val="000000"/>
          <w:cs/>
        </w:rPr>
        <w:t xml:space="preserve"> และ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</w:t>
      </w:r>
      <w:r w:rsidR="00171DC1" w:rsidRPr="00AB14F1">
        <w:rPr>
          <w:rFonts w:ascii="Browallia New" w:hAnsi="Browallia New" w:cs="Browallia New"/>
          <w:color w:val="000000"/>
          <w:lang w:val="en-GB"/>
        </w:rPr>
        <w:t>,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007</w:t>
      </w:r>
      <w:r w:rsidR="00171DC1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26</w:t>
      </w:r>
      <w:r w:rsidR="00171DC1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171DC1" w:rsidRPr="00AB14F1">
        <w:rPr>
          <w:rFonts w:ascii="Browallia New" w:hAnsi="Browallia New" w:cs="Browallia New" w:hint="cs"/>
          <w:color w:val="000000"/>
          <w:cs/>
          <w:lang w:val="en-GB"/>
        </w:rPr>
        <w:t>ล้านบาท</w:t>
      </w:r>
      <w:r w:rsidRPr="00AB14F1">
        <w:rPr>
          <w:rFonts w:ascii="Browallia New" w:hAnsi="Browallia New" w:cs="Browallia New"/>
          <w:color w:val="000000"/>
        </w:rPr>
        <w:t xml:space="preserve"> </w:t>
      </w:r>
      <w:r w:rsidRPr="00AB14F1">
        <w:rPr>
          <w:rFonts w:ascii="Browallia New" w:hAnsi="Browallia New" w:cs="Browallia New"/>
          <w:color w:val="000000"/>
          <w:cs/>
        </w:rPr>
        <w:t xml:space="preserve">ตามลำดับ </w:t>
      </w:r>
      <w:r w:rsidR="00AB14F1">
        <w:rPr>
          <w:rFonts w:ascii="Browallia New" w:hAnsi="Browallia New" w:cs="Browallia New"/>
          <w:color w:val="000000"/>
          <w:lang w:val="en-GB"/>
        </w:rPr>
        <w:br/>
      </w:r>
      <w:r w:rsidRPr="00AB14F1">
        <w:rPr>
          <w:rFonts w:ascii="Browallia New" w:hAnsi="Browallia New" w:cs="Browallia New"/>
          <w:color w:val="000000"/>
        </w:rPr>
        <w:t>(</w:t>
      </w:r>
      <w:r w:rsidR="007243CB" w:rsidRPr="00AB14F1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D05FDF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</w:rPr>
        <w:t xml:space="preserve">: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</w:t>
      </w:r>
      <w:r w:rsidR="00D048DD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16</w:t>
      </w:r>
      <w:r w:rsidR="00D048DD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D048DD" w:rsidRPr="00AB14F1">
        <w:rPr>
          <w:rFonts w:ascii="Browallia New" w:hAnsi="Browallia New" w:cs="Browallia New"/>
          <w:color w:val="000000"/>
          <w:cs/>
        </w:rPr>
        <w:t>ล้านบาท และ</w:t>
      </w:r>
      <w:r w:rsidR="00D048DD" w:rsidRPr="00AB14F1">
        <w:rPr>
          <w:rFonts w:ascii="Browallia New" w:hAnsi="Browallia New" w:cs="Browallia New"/>
          <w:color w:val="000000"/>
          <w:lang w:val="en-US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</w:t>
      </w:r>
      <w:r w:rsidR="00D048DD" w:rsidRPr="00AB14F1">
        <w:rPr>
          <w:rFonts w:ascii="Browallia New" w:hAnsi="Browallia New" w:cs="Browallia New"/>
          <w:color w:val="000000"/>
          <w:lang w:val="en-GB"/>
        </w:rPr>
        <w:t>,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181</w:t>
      </w:r>
      <w:r w:rsidR="00D048DD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73</w:t>
      </w:r>
      <w:r w:rsidR="00D048DD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D048DD" w:rsidRPr="00AB14F1">
        <w:rPr>
          <w:rFonts w:ascii="Browallia New" w:hAnsi="Browallia New" w:cs="Browallia New"/>
          <w:color w:val="000000"/>
          <w:cs/>
        </w:rPr>
        <w:t>ล้านบาท</w:t>
      </w:r>
      <w:r w:rsidR="00D048DD" w:rsidRPr="00AB14F1">
        <w:rPr>
          <w:rFonts w:ascii="Browallia New" w:hAnsi="Browallia New" w:cs="Browallia New" w:hint="cs"/>
          <w:color w:val="000000"/>
          <w:cs/>
        </w:rPr>
        <w:t xml:space="preserve"> </w:t>
      </w:r>
      <w:r w:rsidR="007B341A" w:rsidRPr="00AB14F1">
        <w:rPr>
          <w:rFonts w:ascii="Browallia New" w:hAnsi="Browallia New" w:cs="Browallia New"/>
          <w:color w:val="000000"/>
          <w:cs/>
        </w:rPr>
        <w:t>ตามลำดับ</w:t>
      </w:r>
      <w:r w:rsidRPr="00AB14F1">
        <w:rPr>
          <w:rFonts w:ascii="Browallia New" w:hAnsi="Browallia New" w:cs="Browallia New"/>
          <w:color w:val="000000"/>
          <w:lang w:val="en-GB"/>
        </w:rPr>
        <w:t>)</w:t>
      </w:r>
    </w:p>
    <w:p w14:paraId="6E5C9B31" w14:textId="18A3B999" w:rsidR="0018066D" w:rsidRPr="00AB14F1" w:rsidRDefault="00DF290F" w:rsidP="00D05FDF">
      <w:pPr>
        <w:widowControl w:val="0"/>
        <w:ind w:left="1440" w:right="8" w:hanging="36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641270">
        <w:rPr>
          <w:rFonts w:ascii="Browallia New" w:hAnsi="Browallia New" w:cs="Browallia New"/>
          <w:color w:val="000000"/>
        </w:rPr>
        <w:t>-</w:t>
      </w:r>
      <w:r w:rsidRPr="00641270">
        <w:rPr>
          <w:rFonts w:ascii="Browallia New" w:hAnsi="Browallia New" w:cs="Browallia New"/>
          <w:color w:val="000000"/>
        </w:rPr>
        <w:tab/>
      </w:r>
      <w:r w:rsidRPr="00AB14F1">
        <w:rPr>
          <w:rFonts w:ascii="Browallia New" w:hAnsi="Browallia New" w:cs="Browallia New"/>
          <w:color w:val="000000"/>
          <w:cs/>
        </w:rPr>
        <w:t>สิ่งตอบแทนจากการขายเงินลงทุนเป็นจำนวนเงินรวม</w:t>
      </w:r>
      <w:r w:rsidR="0059377C" w:rsidRPr="00AB14F1">
        <w:rPr>
          <w:rFonts w:ascii="Browallia New" w:hAnsi="Browallia New" w:cs="Browallia New"/>
          <w:color w:val="000000"/>
          <w:cs/>
        </w:rPr>
        <w:t xml:space="preserve"> </w:t>
      </w:r>
      <w:bookmarkStart w:id="22" w:name="_Hlk157164822"/>
      <w:r w:rsidR="00B250A5" w:rsidRPr="00B250A5">
        <w:rPr>
          <w:rFonts w:ascii="Browallia New" w:hAnsi="Browallia New" w:cs="Browallia New"/>
          <w:color w:val="000000"/>
          <w:lang w:val="en-GB"/>
        </w:rPr>
        <w:t>249</w:t>
      </w:r>
      <w:r w:rsidR="007A2802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61</w:t>
      </w:r>
      <w:r w:rsidR="008145A8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bookmarkEnd w:id="22"/>
      <w:r w:rsidRPr="00AB14F1">
        <w:rPr>
          <w:rFonts w:ascii="Browallia New" w:hAnsi="Browallia New" w:cs="Browallia New"/>
          <w:color w:val="000000"/>
          <w:cs/>
        </w:rPr>
        <w:t>ล้านบาท</w:t>
      </w:r>
      <w:r w:rsidRPr="00AB14F1">
        <w:rPr>
          <w:rFonts w:ascii="Browallia New" w:hAnsi="Browallia New" w:cs="Browallia New"/>
          <w:color w:val="000000"/>
        </w:rPr>
        <w:t xml:space="preserve"> </w:t>
      </w:r>
      <w:r w:rsidRPr="00AB14F1">
        <w:rPr>
          <w:rFonts w:ascii="Browallia New" w:hAnsi="Browallia New" w:cs="Browallia New"/>
          <w:color w:val="000000"/>
          <w:cs/>
        </w:rPr>
        <w:t xml:space="preserve">และ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4</w:t>
      </w:r>
      <w:r w:rsidR="00171DC1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98</w:t>
      </w:r>
      <w:r w:rsidR="00BC070D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</w:rPr>
        <w:t xml:space="preserve">ล้านบาท ตามลำดับ </w:t>
      </w:r>
      <w:r w:rsidR="0018066D" w:rsidRPr="00AB14F1">
        <w:rPr>
          <w:rFonts w:ascii="Browallia New" w:hAnsi="Browallia New" w:cs="Browallia New"/>
          <w:color w:val="000000"/>
        </w:rPr>
        <w:t>(</w:t>
      </w:r>
      <w:r w:rsidR="007243CB" w:rsidRPr="00AB14F1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D05FDF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18066D" w:rsidRPr="00AB14F1">
        <w:rPr>
          <w:rFonts w:ascii="Browallia New" w:hAnsi="Browallia New" w:cs="Browallia New"/>
          <w:color w:val="000000"/>
        </w:rPr>
        <w:t xml:space="preserve">: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</w:t>
      </w:r>
      <w:r w:rsidR="00D048DD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91</w:t>
      </w:r>
      <w:r w:rsidR="00D048DD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067D89" w:rsidRPr="00AB14F1">
        <w:rPr>
          <w:rFonts w:ascii="Browallia New" w:hAnsi="Browallia New" w:cs="Browallia New"/>
          <w:color w:val="000000"/>
          <w:cs/>
        </w:rPr>
        <w:t>ล้านบาท</w:t>
      </w:r>
      <w:r w:rsidR="00067D89" w:rsidRPr="00AB14F1">
        <w:rPr>
          <w:rFonts w:ascii="Browallia New" w:hAnsi="Browallia New" w:cs="Browallia New"/>
          <w:color w:val="000000"/>
        </w:rPr>
        <w:t xml:space="preserve"> </w:t>
      </w:r>
      <w:r w:rsidR="00067D89" w:rsidRPr="00AB14F1">
        <w:rPr>
          <w:rFonts w:ascii="Browallia New" w:hAnsi="Browallia New" w:cs="Browallia New"/>
          <w:color w:val="000000"/>
          <w:cs/>
        </w:rPr>
        <w:t xml:space="preserve">และ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</w:t>
      </w:r>
      <w:r w:rsidR="00D048DD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91</w:t>
      </w:r>
      <w:r w:rsidR="00067D89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067D89" w:rsidRPr="00AB14F1">
        <w:rPr>
          <w:rFonts w:ascii="Browallia New" w:hAnsi="Browallia New" w:cs="Browallia New"/>
          <w:color w:val="000000"/>
          <w:cs/>
        </w:rPr>
        <w:t>ล้านบาท ตามลำดับ</w:t>
      </w:r>
      <w:r w:rsidR="0018066D" w:rsidRPr="00AB14F1">
        <w:rPr>
          <w:rFonts w:ascii="Browallia New" w:hAnsi="Browallia New" w:cs="Browallia New"/>
          <w:color w:val="000000"/>
        </w:rPr>
        <w:t>)</w:t>
      </w:r>
      <w:r w:rsidR="0018066D" w:rsidRPr="00AB14F1">
        <w:rPr>
          <w:rFonts w:ascii="Browallia New" w:hAnsi="Browallia New" w:cs="Browallia New"/>
          <w:color w:val="000000"/>
          <w:cs/>
        </w:rPr>
        <w:t xml:space="preserve"> และ</w:t>
      </w:r>
      <w:r w:rsidR="00171DC1" w:rsidRPr="00AB14F1">
        <w:rPr>
          <w:rFonts w:ascii="Browallia New" w:hAnsi="Browallia New" w:cs="Browallia New" w:hint="cs"/>
          <w:color w:val="000000"/>
          <w:cs/>
          <w:lang w:val="en-GB"/>
        </w:rPr>
        <w:t xml:space="preserve">กำไร </w:t>
      </w:r>
      <w:r w:rsidR="00171DC1" w:rsidRPr="00AB14F1">
        <w:rPr>
          <w:rFonts w:ascii="Browallia New" w:hAnsi="Browallia New" w:cs="Browallia New"/>
          <w:color w:val="000000"/>
          <w:lang w:val="en-GB"/>
        </w:rPr>
        <w:t>(</w:t>
      </w:r>
      <w:r w:rsidR="00E70225" w:rsidRPr="00AB14F1">
        <w:rPr>
          <w:rFonts w:ascii="Browallia New" w:hAnsi="Browallia New" w:cs="Browallia New"/>
          <w:color w:val="000000"/>
          <w:cs/>
        </w:rPr>
        <w:t>ขาดทุน</w:t>
      </w:r>
      <w:r w:rsidR="00171DC1" w:rsidRPr="00AB14F1">
        <w:rPr>
          <w:rFonts w:ascii="Browallia New" w:hAnsi="Browallia New" w:cs="Browallia New"/>
          <w:color w:val="000000"/>
          <w:lang w:val="en-GB"/>
        </w:rPr>
        <w:t xml:space="preserve">) </w:t>
      </w:r>
      <w:r w:rsidR="0018066D" w:rsidRPr="00AB14F1">
        <w:rPr>
          <w:rFonts w:ascii="Browallia New" w:hAnsi="Browallia New" w:cs="Browallia New"/>
          <w:color w:val="000000"/>
          <w:cs/>
        </w:rPr>
        <w:t>จากการขายเงินลงทุนเป็นจำนวนเงินรวม</w:t>
      </w:r>
      <w:r w:rsidR="0059377C" w:rsidRPr="00AB14F1">
        <w:rPr>
          <w:rFonts w:ascii="Browallia New" w:hAnsi="Browallia New" w:cs="Browallia New"/>
          <w:color w:val="000000"/>
          <w:cs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</w:t>
      </w:r>
      <w:r w:rsidR="00171DC1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05</w:t>
      </w:r>
      <w:r w:rsidR="00BC070D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18066D" w:rsidRPr="00AB14F1">
        <w:rPr>
          <w:rFonts w:ascii="Browallia New" w:hAnsi="Browallia New" w:cs="Browallia New"/>
          <w:color w:val="000000"/>
          <w:cs/>
        </w:rPr>
        <w:t xml:space="preserve">ล้านบาท และ </w:t>
      </w:r>
      <w:r w:rsidR="00171DC1" w:rsidRPr="00AB14F1">
        <w:rPr>
          <w:rFonts w:ascii="Browallia New" w:hAnsi="Browallia New" w:cs="Browallia New"/>
          <w:color w:val="000000"/>
          <w:lang w:val="en-GB"/>
        </w:rPr>
        <w:t>(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</w:t>
      </w:r>
      <w:r w:rsidR="00171DC1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001</w:t>
      </w:r>
      <w:r w:rsidR="00171DC1" w:rsidRPr="00AB14F1">
        <w:rPr>
          <w:rFonts w:ascii="Browallia New" w:hAnsi="Browallia New" w:cs="Browallia New"/>
          <w:color w:val="000000"/>
          <w:lang w:val="en-GB"/>
        </w:rPr>
        <w:t>)</w:t>
      </w:r>
      <w:r w:rsidR="00BC070D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59377C" w:rsidRPr="00AB14F1">
        <w:rPr>
          <w:rFonts w:ascii="Browallia New" w:hAnsi="Browallia New" w:cs="Browallia New"/>
          <w:color w:val="000000"/>
          <w:cs/>
        </w:rPr>
        <w:t>ล้าน</w:t>
      </w:r>
      <w:r w:rsidR="0018066D" w:rsidRPr="00AB14F1">
        <w:rPr>
          <w:rFonts w:ascii="Browallia New" w:hAnsi="Browallia New" w:cs="Browallia New"/>
          <w:color w:val="000000"/>
          <w:cs/>
        </w:rPr>
        <w:t>บาท ตามลำดับ</w:t>
      </w:r>
      <w:r w:rsidR="0018066D" w:rsidRPr="00AB14F1">
        <w:rPr>
          <w:rFonts w:ascii="Browallia New" w:hAnsi="Browallia New" w:cs="Browallia New"/>
          <w:color w:val="000000"/>
        </w:rPr>
        <w:t xml:space="preserve"> (</w:t>
      </w:r>
      <w:r w:rsidR="007243CB" w:rsidRPr="00AB14F1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18066D" w:rsidRPr="00AB14F1">
        <w:rPr>
          <w:rFonts w:ascii="Browallia New" w:hAnsi="Browallia New" w:cs="Browallia New"/>
          <w:color w:val="000000"/>
        </w:rPr>
        <w:t xml:space="preserve"> : </w:t>
      </w:r>
      <w:r w:rsidR="00171DC1" w:rsidRPr="00AB14F1">
        <w:rPr>
          <w:rFonts w:ascii="Browallia New" w:hAnsi="Browallia New" w:cs="Browallia New" w:hint="cs"/>
          <w:color w:val="000000"/>
          <w:cs/>
          <w:lang w:val="en-GB"/>
        </w:rPr>
        <w:t xml:space="preserve">ขาดทุนจากการขายเงินลงทุนเป็นจำนวนเงินรวม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5</w:t>
      </w:r>
      <w:r w:rsidR="00D048DD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29</w:t>
      </w:r>
      <w:r w:rsidR="00D048DD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067D89" w:rsidRPr="00AB14F1">
        <w:rPr>
          <w:rFonts w:ascii="Browallia New" w:hAnsi="Browallia New" w:cs="Browallia New"/>
          <w:color w:val="000000"/>
          <w:cs/>
        </w:rPr>
        <w:t xml:space="preserve">ล้านบาท และ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5</w:t>
      </w:r>
      <w:r w:rsidR="00D048DD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29</w:t>
      </w:r>
      <w:r w:rsidR="00D048DD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067D89" w:rsidRPr="00AB14F1">
        <w:rPr>
          <w:rFonts w:ascii="Browallia New" w:hAnsi="Browallia New" w:cs="Browallia New"/>
          <w:color w:val="000000"/>
          <w:cs/>
        </w:rPr>
        <w:t>ล้านบาท ตามลำดับ</w:t>
      </w:r>
      <w:r w:rsidR="0018066D" w:rsidRPr="00AB14F1">
        <w:rPr>
          <w:rFonts w:ascii="Browallia New" w:hAnsi="Browallia New" w:cs="Browallia New"/>
          <w:color w:val="000000"/>
        </w:rPr>
        <w:t>)</w:t>
      </w:r>
    </w:p>
    <w:bookmarkEnd w:id="21"/>
    <w:p w14:paraId="1553A359" w14:textId="77777777" w:rsidR="00DF290F" w:rsidRPr="00641270" w:rsidRDefault="00DF290F" w:rsidP="00D05FDF">
      <w:pPr>
        <w:widowControl w:val="0"/>
        <w:ind w:left="1080" w:right="8"/>
        <w:jc w:val="thaiDistribute"/>
        <w:rPr>
          <w:rFonts w:ascii="Browallia New" w:hAnsi="Browallia New" w:cs="Browallia New"/>
          <w:color w:val="000000"/>
          <w:lang w:val="en-US"/>
        </w:rPr>
      </w:pPr>
    </w:p>
    <w:bookmarkEnd w:id="20"/>
    <w:p w14:paraId="44AE3A70" w14:textId="724098CF" w:rsidR="00DF290F" w:rsidRPr="00641270" w:rsidRDefault="00DF290F" w:rsidP="003B3E78">
      <w:pPr>
        <w:tabs>
          <w:tab w:val="left" w:pos="1418"/>
        </w:tabs>
        <w:ind w:left="1080"/>
        <w:jc w:val="thaiDistribute"/>
        <w:rPr>
          <w:rFonts w:ascii="Browallia New" w:hAnsi="Browallia New" w:cs="Browallia New"/>
          <w:color w:val="000000"/>
          <w:cs/>
        </w:rPr>
      </w:pPr>
      <w:r w:rsidRPr="00641270">
        <w:rPr>
          <w:rFonts w:ascii="Browallia New" w:hAnsi="Browallia New" w:cs="Browallia New"/>
          <w:color w:val="000000"/>
          <w:cs/>
        </w:rPr>
        <w:t xml:space="preserve">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</w:rPr>
        <w:t xml:space="preserve"> </w:t>
      </w:r>
      <w:r w:rsidRPr="00641270">
        <w:rPr>
          <w:rFonts w:ascii="Browallia New" w:hAnsi="Browallia New" w:cs="Browallia New"/>
          <w:color w:val="000000"/>
          <w:cs/>
        </w:rPr>
        <w:t xml:space="preserve">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</w:rPr>
        <w:t xml:space="preserve"> </w:t>
      </w:r>
      <w:r w:rsidRPr="00641270">
        <w:rPr>
          <w:rFonts w:ascii="Browallia New" w:hAnsi="Browallia New" w:cs="Browallia New"/>
          <w:color w:val="000000"/>
          <w:cs/>
        </w:rPr>
        <w:t>เงินลงทุนในหลักทรัพย์รัฐบาลและรัฐวิสาหกิจบางส่วนของกลุ่มกิจการ</w:t>
      </w:r>
      <w:r w:rsidR="00831D63" w:rsidRPr="00641270">
        <w:rPr>
          <w:rFonts w:ascii="Browallia New" w:hAnsi="Browallia New" w:cs="Browallia New"/>
          <w:color w:val="000000"/>
          <w:cs/>
        </w:rPr>
        <w:t>และบริษัท</w:t>
      </w:r>
      <w:r w:rsidRPr="00641270">
        <w:rPr>
          <w:rFonts w:ascii="Browallia New" w:hAnsi="Browallia New" w:cs="Browallia New"/>
          <w:color w:val="000000"/>
          <w:cs/>
        </w:rPr>
        <w:t>ได้ถูกนำไปวางไว้เป็นหลักทรัพย์ประกันและทรัพย์สินที่จัดสรรไว้เป็นเงินสำรองวางไว้กับนายทะเบียน</w:t>
      </w:r>
      <w:r w:rsidR="00953F0A" w:rsidRPr="00641270">
        <w:rPr>
          <w:rFonts w:ascii="Browallia New" w:hAnsi="Browallia New" w:cs="Browallia New"/>
          <w:color w:val="000000"/>
          <w:cs/>
        </w:rPr>
        <w:t xml:space="preserve"> </w:t>
      </w:r>
      <w:r w:rsidRPr="00E924BC">
        <w:rPr>
          <w:rFonts w:ascii="Browallia New" w:hAnsi="Browallia New" w:cs="Browallia New"/>
          <w:color w:val="000000"/>
          <w:spacing w:val="-4"/>
          <w:cs/>
        </w:rPr>
        <w:t>จำนว</w:t>
      </w:r>
      <w:r w:rsidR="00B02DF4" w:rsidRPr="00E924BC">
        <w:rPr>
          <w:rFonts w:ascii="Browallia New" w:hAnsi="Browallia New" w:cs="Browallia New"/>
          <w:color w:val="000000"/>
          <w:spacing w:val="-4"/>
          <w:cs/>
        </w:rPr>
        <w:t xml:space="preserve">น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1</w:t>
      </w:r>
      <w:r w:rsidR="00171DC1" w:rsidRPr="00E924BC">
        <w:rPr>
          <w:rFonts w:ascii="Browallia New" w:hAnsi="Browallia New" w:cs="Browallia New"/>
          <w:color w:val="000000"/>
          <w:spacing w:val="-4"/>
          <w:lang w:val="en-GB"/>
        </w:rPr>
        <w:t>,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031</w:t>
      </w:r>
      <w:r w:rsidR="00171DC1" w:rsidRPr="00E924BC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14</w:t>
      </w:r>
      <w:r w:rsidR="00BF4B52" w:rsidRPr="00E924BC">
        <w:rPr>
          <w:rFonts w:ascii="Browallia New" w:hAnsi="Browallia New" w:cs="Browallia New" w:hint="cs"/>
          <w:color w:val="000000"/>
          <w:spacing w:val="-4"/>
          <w:cs/>
        </w:rPr>
        <w:t xml:space="preserve"> </w:t>
      </w:r>
      <w:r w:rsidRPr="00E924BC">
        <w:rPr>
          <w:rFonts w:ascii="Browallia New" w:hAnsi="Browallia New" w:cs="Browallia New"/>
          <w:color w:val="000000"/>
          <w:spacing w:val="-4"/>
          <w:cs/>
        </w:rPr>
        <w:t>ล้านบาท</w:t>
      </w:r>
      <w:r w:rsidR="003B60F7" w:rsidRPr="00E924BC">
        <w:rPr>
          <w:rFonts w:ascii="Browallia New" w:hAnsi="Browallia New" w:cs="Browallia New"/>
          <w:color w:val="000000"/>
          <w:spacing w:val="-4"/>
          <w:cs/>
        </w:rPr>
        <w:t xml:space="preserve"> และ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1</w:t>
      </w:r>
      <w:r w:rsidR="00171DC1" w:rsidRPr="00E924BC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03</w:t>
      </w:r>
      <w:r w:rsidR="00BF4B52" w:rsidRPr="00E924BC">
        <w:rPr>
          <w:rFonts w:ascii="Browallia New" w:hAnsi="Browallia New" w:cs="Browallia New" w:hint="cs"/>
          <w:color w:val="000000"/>
          <w:spacing w:val="-4"/>
          <w:cs/>
        </w:rPr>
        <w:t xml:space="preserve"> </w:t>
      </w:r>
      <w:r w:rsidR="003B60F7" w:rsidRPr="00E924BC">
        <w:rPr>
          <w:rFonts w:ascii="Browallia New" w:hAnsi="Browallia New" w:cs="Browallia New"/>
          <w:color w:val="000000"/>
          <w:spacing w:val="-4"/>
          <w:cs/>
          <w:lang w:val="en-GB"/>
        </w:rPr>
        <w:t>ล้านบาท ตามลำดับ</w:t>
      </w:r>
      <w:r w:rsidRPr="00E924BC">
        <w:rPr>
          <w:rFonts w:ascii="Browallia New" w:hAnsi="Browallia New" w:cs="Browallia New"/>
          <w:color w:val="000000"/>
          <w:spacing w:val="-4"/>
          <w:cs/>
        </w:rPr>
        <w:t xml:space="preserve"> </w:t>
      </w:r>
      <w:r w:rsidRPr="00E924BC">
        <w:rPr>
          <w:rFonts w:ascii="Browallia New" w:hAnsi="Browallia New" w:cs="Browallia New"/>
          <w:color w:val="000000"/>
          <w:spacing w:val="-4"/>
        </w:rPr>
        <w:t>(</w:t>
      </w:r>
      <w:r w:rsidR="007243CB" w:rsidRPr="00E924BC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2566</w:t>
      </w:r>
      <w:r w:rsidR="00D05FDF" w:rsidRPr="00E924B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3B60F7" w:rsidRPr="00E924BC">
        <w:rPr>
          <w:rFonts w:ascii="Browallia New" w:hAnsi="Browallia New" w:cs="Browallia New"/>
          <w:color w:val="000000"/>
          <w:spacing w:val="-4"/>
          <w:lang w:val="en-GB"/>
        </w:rPr>
        <w:t xml:space="preserve">: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931</w:t>
      </w:r>
      <w:r w:rsidR="00BF4B52" w:rsidRPr="00E924BC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31</w:t>
      </w:r>
      <w:r w:rsidR="00BF4B52" w:rsidRPr="00E924B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067D89" w:rsidRPr="00E924BC">
        <w:rPr>
          <w:rFonts w:ascii="Browallia New" w:hAnsi="Browallia New" w:cs="Browallia New"/>
          <w:color w:val="000000"/>
          <w:spacing w:val="-4"/>
          <w:cs/>
        </w:rPr>
        <w:t xml:space="preserve">ล้านบาท และ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1</w:t>
      </w:r>
      <w:r w:rsidR="00BF4B52" w:rsidRPr="00E924BC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02</w:t>
      </w:r>
      <w:r w:rsidR="00BF4B52" w:rsidRPr="00E924BC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067D89" w:rsidRPr="00E924BC">
        <w:rPr>
          <w:rFonts w:ascii="Browallia New" w:hAnsi="Browallia New" w:cs="Browallia New"/>
          <w:color w:val="000000"/>
          <w:spacing w:val="-4"/>
          <w:cs/>
          <w:lang w:val="en-GB"/>
        </w:rPr>
        <w:t>ล้านบาท</w:t>
      </w:r>
      <w:r w:rsidR="00067D89" w:rsidRPr="00641270">
        <w:rPr>
          <w:rFonts w:ascii="Browallia New" w:hAnsi="Browallia New" w:cs="Browallia New"/>
          <w:color w:val="000000"/>
          <w:cs/>
          <w:lang w:val="en-GB"/>
        </w:rPr>
        <w:t xml:space="preserve"> ตามลำดับ</w:t>
      </w:r>
      <w:r w:rsidRPr="00641270">
        <w:rPr>
          <w:rFonts w:ascii="Browallia New" w:hAnsi="Browallia New" w:cs="Browallia New"/>
          <w:color w:val="000000"/>
          <w:cs/>
        </w:rPr>
        <w:t>) (หมายเหตุ</w:t>
      </w:r>
      <w:r w:rsidR="00AE0FE0" w:rsidRPr="00641270">
        <w:rPr>
          <w:rFonts w:ascii="Browallia New" w:hAnsi="Browallia New" w:cs="Browallia New"/>
          <w:color w:val="000000"/>
          <w:cs/>
        </w:rPr>
        <w:t>ข้อ</w:t>
      </w:r>
      <w:r w:rsidRPr="00641270">
        <w:rPr>
          <w:rFonts w:ascii="Browallia New" w:hAnsi="Browallia New" w:cs="Browallia New"/>
          <w:color w:val="000000"/>
          <w:cs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38</w:t>
      </w:r>
      <w:r w:rsidRPr="00641270">
        <w:rPr>
          <w:rFonts w:ascii="Browallia New" w:hAnsi="Browallia New" w:cs="Browallia New"/>
          <w:color w:val="000000"/>
          <w:cs/>
        </w:rPr>
        <w:t xml:space="preserve">) </w:t>
      </w:r>
    </w:p>
    <w:p w14:paraId="6B04C1DD" w14:textId="21D788C5" w:rsidR="00DF290F" w:rsidRPr="00641270" w:rsidRDefault="00DF290F" w:rsidP="00D05FDF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1B95469B" w14:textId="663DF927" w:rsidR="00953F0A" w:rsidRPr="00641270" w:rsidRDefault="00953F0A" w:rsidP="00D05FDF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  <w:r w:rsidRPr="00641270">
        <w:rPr>
          <w:rFonts w:ascii="Browallia New" w:hAnsi="Browallia New" w:cs="Browallia New"/>
          <w:color w:val="000000"/>
          <w:cs/>
        </w:rPr>
        <w:t xml:space="preserve">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</w:rPr>
        <w:t xml:space="preserve"> </w:t>
      </w:r>
      <w:r w:rsidRPr="00641270">
        <w:rPr>
          <w:rFonts w:ascii="Browallia New" w:hAnsi="Browallia New" w:cs="Browallia New"/>
          <w:color w:val="000000"/>
          <w:cs/>
        </w:rPr>
        <w:t xml:space="preserve">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</w:rPr>
        <w:t xml:space="preserve"> </w:t>
      </w:r>
      <w:r w:rsidR="00075D32" w:rsidRPr="00641270">
        <w:rPr>
          <w:rFonts w:ascii="Browallia New" w:hAnsi="Browallia New" w:cs="Browallia New"/>
          <w:color w:val="000000"/>
          <w:cs/>
        </w:rPr>
        <w:t>เงินลงทุนใน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หลักทรัพย์รัฐบาลและรัฐวิสาหกิจ</w:t>
      </w:r>
      <w:r w:rsidR="00075D32" w:rsidRPr="00641270">
        <w:rPr>
          <w:rFonts w:ascii="Browallia New" w:hAnsi="Browallia New" w:cs="Browallia New"/>
          <w:color w:val="000000"/>
          <w:cs/>
          <w:lang w:val="en-GB"/>
        </w:rPr>
        <w:t>บางส่วน</w:t>
      </w:r>
      <w:r w:rsidR="00075D32" w:rsidRPr="00641270">
        <w:rPr>
          <w:rFonts w:ascii="Browallia New" w:hAnsi="Browallia New" w:cs="Browallia New"/>
          <w:color w:val="000000"/>
          <w:spacing w:val="-6"/>
          <w:cs/>
        </w:rPr>
        <w:t>ของกลุ่มกิจการ</w:t>
      </w:r>
      <w:r w:rsidR="00075D32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6"/>
          <w:cs/>
        </w:rPr>
        <w:t>ได้</w:t>
      </w:r>
      <w:r w:rsidR="00E96257" w:rsidRPr="00641270">
        <w:rPr>
          <w:rFonts w:ascii="Browallia New" w:hAnsi="Browallia New" w:cs="Browallia New"/>
          <w:color w:val="000000"/>
          <w:spacing w:val="-6"/>
          <w:cs/>
        </w:rPr>
        <w:t>ถูกนำไป</w:t>
      </w:r>
      <w:r w:rsidRPr="00641270">
        <w:rPr>
          <w:rFonts w:ascii="Browallia New" w:hAnsi="Browallia New" w:cs="Browallia New"/>
          <w:color w:val="000000"/>
          <w:spacing w:val="-6"/>
          <w:cs/>
        </w:rPr>
        <w:t>วางเป็นประกันไว้กับนายทะเบียนเพื่อให้เป็นไปตาม</w:t>
      </w:r>
      <w:r w:rsidR="002820AE" w:rsidRPr="00641270">
        <w:rPr>
          <w:rFonts w:ascii="Browallia New" w:hAnsi="Browallia New" w:cs="Browallia New"/>
          <w:color w:val="000000"/>
          <w:spacing w:val="-6"/>
          <w:cs/>
        </w:rPr>
        <w:t>พระราชบัญญัติประกันวินาศภัย (ฉบับที่</w:t>
      </w:r>
      <w:r w:rsidR="0077018E" w:rsidRPr="00641270">
        <w:rPr>
          <w:rFonts w:ascii="Browallia New" w:hAnsi="Browallia New" w:cs="Browallia New"/>
          <w:color w:val="000000"/>
          <w:spacing w:val="-6"/>
          <w:cs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</w:t>
      </w:r>
      <w:r w:rsidR="002820AE" w:rsidRPr="00641270">
        <w:rPr>
          <w:rFonts w:ascii="Browallia New" w:hAnsi="Browallia New" w:cs="Browallia New"/>
          <w:color w:val="000000"/>
          <w:spacing w:val="-6"/>
          <w:cs/>
        </w:rPr>
        <w:t>) พ.ศ</w:t>
      </w:r>
      <w:r w:rsidR="006103E2" w:rsidRPr="00641270">
        <w:rPr>
          <w:rFonts w:ascii="Browallia New" w:hAnsi="Browallia New" w:cs="Browallia New"/>
          <w:color w:val="000000"/>
          <w:spacing w:val="-6"/>
          <w:cs/>
        </w:rPr>
        <w:t xml:space="preserve">.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2551</w:t>
      </w:r>
      <w:r w:rsidR="006103E2" w:rsidRPr="00641270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6"/>
          <w:cs/>
        </w:rPr>
        <w:t>จำนว</w:t>
      </w:r>
      <w:r w:rsidR="006103E2" w:rsidRPr="00641270">
        <w:rPr>
          <w:rFonts w:ascii="Browallia New" w:hAnsi="Browallia New" w:cs="Browallia New"/>
          <w:color w:val="000000"/>
          <w:spacing w:val="-6"/>
          <w:cs/>
        </w:rPr>
        <w:t>น</w:t>
      </w:r>
      <w:r w:rsidR="006103E2" w:rsidRPr="00641270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15</w:t>
      </w:r>
      <w:r w:rsidR="00171DC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27</w:t>
      </w:r>
      <w:r w:rsidR="001E697F" w:rsidRPr="00641270">
        <w:rPr>
          <w:rFonts w:ascii="Browallia New" w:hAnsi="Browallia New" w:cs="Browallia New" w:hint="cs"/>
          <w:color w:val="000000"/>
          <w:cs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6"/>
          <w:cs/>
        </w:rPr>
        <w:t xml:space="preserve">ล้านบาท </w:t>
      </w:r>
      <w:r w:rsidRPr="00641270">
        <w:rPr>
          <w:rFonts w:ascii="Browallia New" w:hAnsi="Browallia New" w:cs="Browallia New"/>
          <w:color w:val="000000"/>
          <w:spacing w:val="-6"/>
        </w:rPr>
        <w:t>(</w:t>
      </w:r>
      <w:r w:rsidR="007243CB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spacing w:val="-6"/>
          <w:lang w:val="en-GB"/>
        </w:rPr>
        <w:t xml:space="preserve">: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15</w:t>
      </w:r>
      <w:r w:rsidR="00067D89" w:rsidRPr="00641270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43</w:t>
      </w:r>
      <w:r w:rsidR="00067D89" w:rsidRPr="00641270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067D89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ล้านบาท</w:t>
      </w:r>
      <w:r w:rsidRPr="00641270">
        <w:rPr>
          <w:rFonts w:ascii="Browallia New" w:hAnsi="Browallia New" w:cs="Browallia New"/>
          <w:color w:val="000000"/>
          <w:spacing w:val="-6"/>
          <w:cs/>
        </w:rPr>
        <w:t xml:space="preserve">) (หมายเหตุข้อ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38</w:t>
      </w:r>
      <w:r w:rsidRPr="00641270">
        <w:rPr>
          <w:rFonts w:ascii="Browallia New" w:hAnsi="Browallia New" w:cs="Browallia New"/>
          <w:color w:val="000000"/>
          <w:spacing w:val="-6"/>
          <w:cs/>
        </w:rPr>
        <w:t>)</w:t>
      </w:r>
      <w:r w:rsidRPr="00641270">
        <w:rPr>
          <w:rFonts w:ascii="Browallia New" w:hAnsi="Browallia New" w:cs="Browallia New"/>
          <w:color w:val="000000"/>
          <w:cs/>
        </w:rPr>
        <w:t xml:space="preserve"> </w:t>
      </w:r>
    </w:p>
    <w:p w14:paraId="0A773E14" w14:textId="626C1037" w:rsidR="00953F0A" w:rsidRPr="00641270" w:rsidRDefault="00953F0A" w:rsidP="00D05FDF">
      <w:pPr>
        <w:ind w:left="1080"/>
        <w:jc w:val="thaiDistribute"/>
        <w:rPr>
          <w:rFonts w:ascii="Browallia New" w:hAnsi="Browallia New" w:cs="Browallia New"/>
          <w:color w:val="000000"/>
        </w:rPr>
      </w:pPr>
    </w:p>
    <w:p w14:paraId="66B6FED2" w14:textId="77777777" w:rsidR="002F034D" w:rsidRPr="00641270" w:rsidRDefault="002F034D" w:rsidP="00D05FDF">
      <w:pPr>
        <w:ind w:left="1080"/>
        <w:jc w:val="thaiDistribute"/>
        <w:rPr>
          <w:rFonts w:ascii="Browallia New" w:hAnsi="Browallia New" w:cs="Browallia New"/>
          <w:color w:val="000000"/>
          <w:cs/>
        </w:rPr>
      </w:pPr>
    </w:p>
    <w:p w14:paraId="0A01D071" w14:textId="0E976E38" w:rsidR="00FF38A3" w:rsidRPr="00641270" w:rsidRDefault="00FF38A3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7C03C197" w14:textId="430283F8" w:rsidR="009275EA" w:rsidRPr="00641270" w:rsidRDefault="009275EA" w:rsidP="00FF38A3">
      <w:pPr>
        <w:rPr>
          <w:rFonts w:ascii="Browallia New" w:hAnsi="Browallia New" w:cs="Browallia New"/>
          <w:color w:val="000000"/>
          <w:lang w:val="en-GB" w:eastAsia="x-none"/>
        </w:rPr>
        <w:sectPr w:rsidR="009275EA" w:rsidRPr="00641270" w:rsidSect="00511659">
          <w:footnotePr>
            <w:numRestart w:val="eachSect"/>
          </w:footnotePr>
          <w:pgSz w:w="11909" w:h="16834" w:code="9"/>
          <w:pgMar w:top="1440" w:right="852" w:bottom="720" w:left="1729" w:header="706" w:footer="576" w:gutter="0"/>
          <w:cols w:space="720"/>
          <w:docGrid w:linePitch="381"/>
        </w:sect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15390"/>
      </w:tblGrid>
      <w:tr w:rsidR="00555B43" w:rsidRPr="00E924BC" w14:paraId="60883850" w14:textId="77777777" w:rsidTr="00641270">
        <w:trPr>
          <w:trHeight w:val="386"/>
        </w:trPr>
        <w:tc>
          <w:tcPr>
            <w:tcW w:w="15390" w:type="dxa"/>
            <w:shd w:val="clear" w:color="auto" w:fill="auto"/>
            <w:vAlign w:val="center"/>
          </w:tcPr>
          <w:p w14:paraId="65AE087B" w14:textId="6377CE40" w:rsidR="00555B43" w:rsidRPr="00E924BC" w:rsidRDefault="00555B43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เงินลงทุนในบริษัทย่อย และบริษัทร่วม</w:t>
            </w:r>
          </w:p>
        </w:tc>
      </w:tr>
    </w:tbl>
    <w:p w14:paraId="64E548E6" w14:textId="0B681F26" w:rsidR="00555B43" w:rsidRPr="00E924BC" w:rsidRDefault="00555B43" w:rsidP="00555B43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F6CAC46" w14:textId="34AFDF36" w:rsidR="00403EC0" w:rsidRPr="00E924BC" w:rsidRDefault="00403EC0">
      <w:pPr>
        <w:pStyle w:val="Heading2"/>
        <w:numPr>
          <w:ilvl w:val="1"/>
          <w:numId w:val="25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E924BC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เงินลงทุนในบริษัทย่อย</w:t>
      </w:r>
    </w:p>
    <w:p w14:paraId="0BBED66B" w14:textId="52C434E6" w:rsidR="00555B43" w:rsidRPr="00E924BC" w:rsidRDefault="00555B43" w:rsidP="00067D89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59AAB9F" w14:textId="51854A14" w:rsidR="00403EC0" w:rsidRPr="00E924BC" w:rsidRDefault="00403EC0" w:rsidP="00067D89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 ธันวาคม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="00C74D07" w:rsidRPr="00E924BC">
        <w:rPr>
          <w:rFonts w:ascii="Browallia New" w:hAnsi="Browallia New" w:cs="Browallia New"/>
          <w:color w:val="000000"/>
          <w:lang w:val="en-GB"/>
        </w:rPr>
        <w:t xml:space="preserve"> </w:t>
      </w:r>
      <w:r w:rsidR="00C74D07" w:rsidRPr="00E924BC">
        <w:rPr>
          <w:rFonts w:ascii="Browallia New" w:hAnsi="Browallia New" w:cs="Browallia New"/>
          <w:color w:val="000000"/>
          <w:cs/>
          <w:lang w:val="en-GB"/>
        </w:rPr>
        <w:t>และ พ</w:t>
      </w:r>
      <w:r w:rsidR="00C74D07" w:rsidRPr="00E924BC">
        <w:rPr>
          <w:rFonts w:ascii="Browallia New" w:hAnsi="Browallia New" w:cs="Browallia New"/>
          <w:color w:val="000000"/>
          <w:lang w:val="en-US"/>
        </w:rPr>
        <w:t>.</w:t>
      </w:r>
      <w:r w:rsidR="00C74D07" w:rsidRPr="00E924BC">
        <w:rPr>
          <w:rFonts w:ascii="Browallia New" w:hAnsi="Browallia New" w:cs="Browallia New"/>
          <w:color w:val="000000"/>
          <w:cs/>
          <w:lang w:val="en-US"/>
        </w:rPr>
        <w:t>ศ</w:t>
      </w:r>
      <w:r w:rsidR="00C74D07" w:rsidRPr="00E924BC">
        <w:rPr>
          <w:rFonts w:ascii="Browallia New" w:hAnsi="Browallia New" w:cs="Browallia New"/>
          <w:color w:val="000000"/>
          <w:lang w:val="en-GB"/>
        </w:rPr>
        <w:t>.</w:t>
      </w:r>
      <w:r w:rsidR="00C74D07" w:rsidRPr="00E924BC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</w:t>
      </w:r>
      <w:r w:rsidR="00F73A9E" w:rsidRPr="00E924BC">
        <w:rPr>
          <w:rFonts w:ascii="Browallia New" w:hAnsi="Browallia New" w:cs="Browallia New"/>
          <w:color w:val="000000"/>
          <w:cs/>
          <w:lang w:val="en-GB"/>
        </w:rPr>
        <w:t xml:space="preserve"> และหุ้นบุริมสิทธิ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 โดยกลุ่มกิจการถือหุ้นทางตรง</w:t>
      </w:r>
      <w:r w:rsidR="00F73A9E" w:rsidRPr="00E924BC">
        <w:rPr>
          <w:rFonts w:ascii="Browallia New" w:hAnsi="Browallia New" w:cs="Browallia New"/>
          <w:color w:val="000000"/>
          <w:cs/>
          <w:lang w:val="en-GB"/>
        </w:rPr>
        <w:t>และทางอ้อม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7D8EADCA" w14:textId="0E8C4F9C" w:rsidR="00953F0A" w:rsidRPr="00E924BC" w:rsidRDefault="00953F0A" w:rsidP="00067D89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5003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2"/>
        <w:gridCol w:w="1467"/>
        <w:gridCol w:w="1553"/>
        <w:gridCol w:w="998"/>
        <w:gridCol w:w="1004"/>
        <w:gridCol w:w="998"/>
        <w:gridCol w:w="1004"/>
        <w:gridCol w:w="1001"/>
        <w:gridCol w:w="1001"/>
        <w:gridCol w:w="998"/>
        <w:gridCol w:w="1004"/>
        <w:gridCol w:w="998"/>
        <w:gridCol w:w="995"/>
      </w:tblGrid>
      <w:tr w:rsidR="00D45E0F" w:rsidRPr="00641270" w14:paraId="58FAAC0A" w14:textId="77777777" w:rsidTr="00BD7D6D">
        <w:trPr>
          <w:cantSplit/>
          <w:trHeight w:val="144"/>
        </w:trPr>
        <w:tc>
          <w:tcPr>
            <w:tcW w:w="773" w:type="pct"/>
            <w:shd w:val="clear" w:color="auto" w:fill="auto"/>
            <w:vAlign w:val="bottom"/>
          </w:tcPr>
          <w:p w14:paraId="3873F487" w14:textId="77777777" w:rsidR="00D45E0F" w:rsidRPr="00641270" w:rsidRDefault="00D45E0F" w:rsidP="00DE116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227" w:type="pct"/>
            <w:gridSpan w:val="12"/>
            <w:tcBorders>
              <w:bottom w:val="single" w:sz="4" w:space="0" w:color="auto"/>
            </w:tcBorders>
            <w:shd w:val="clear" w:color="auto" w:fill="auto"/>
          </w:tcPr>
          <w:p w14:paraId="5378B669" w14:textId="3B57E715" w:rsidR="00D45E0F" w:rsidRPr="00641270" w:rsidRDefault="00D378E1" w:rsidP="00DE116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8E1" w:rsidRPr="00641270" w14:paraId="35A828C4" w14:textId="77777777" w:rsidTr="00BD7D6D">
        <w:trPr>
          <w:cantSplit/>
          <w:trHeight w:val="144"/>
        </w:trPr>
        <w:tc>
          <w:tcPr>
            <w:tcW w:w="773" w:type="pct"/>
            <w:shd w:val="clear" w:color="auto" w:fill="auto"/>
            <w:vAlign w:val="bottom"/>
          </w:tcPr>
          <w:p w14:paraId="23A6E9EE" w14:textId="77777777" w:rsidR="001D4A38" w:rsidRPr="00641270" w:rsidRDefault="001D4A38" w:rsidP="00DE116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91152" w14:textId="77777777" w:rsidR="001D4A38" w:rsidRPr="00641270" w:rsidRDefault="001D4A38" w:rsidP="00DE1166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04" w:type="pct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A6A08" w14:textId="54F6CC5D" w:rsidR="001D4A38" w:rsidRPr="00641270" w:rsidRDefault="001D4A38" w:rsidP="00DE1166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ประเทศที่จัดตั้งและสถานที่หลักขอ</w:t>
            </w:r>
            <w:r w:rsidR="00D378E1"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27653" w14:textId="77777777" w:rsidR="001D4A38" w:rsidRPr="00641270" w:rsidRDefault="001D4A38" w:rsidP="00DE116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1F138" w14:textId="77777777" w:rsidR="001D4A38" w:rsidRPr="00641270" w:rsidRDefault="001D4A38" w:rsidP="00DE116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สัดส่วนเงินลงทุนทางตรง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FCB7C" w14:textId="77777777" w:rsidR="001D4A38" w:rsidRPr="00641270" w:rsidRDefault="001D4A38" w:rsidP="00DE116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สัดส่วนเงินลงทุนทางอ้อม</w:t>
            </w: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E323B" w14:textId="77777777" w:rsidR="001D4A38" w:rsidRPr="00641270" w:rsidRDefault="001D4A38" w:rsidP="00DE116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สัดส่วนเงินลงทุนทางตรงและทางอ้อม</w:t>
            </w:r>
          </w:p>
        </w:tc>
        <w:tc>
          <w:tcPr>
            <w:tcW w:w="64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9E7A2" w14:textId="77777777" w:rsidR="001D4A38" w:rsidRPr="00641270" w:rsidRDefault="001D4A38" w:rsidP="00DE1166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</w:tr>
      <w:tr w:rsidR="00D378E1" w:rsidRPr="00641270" w14:paraId="6674586E" w14:textId="77777777" w:rsidTr="00641270">
        <w:trPr>
          <w:cantSplit/>
          <w:trHeight w:val="144"/>
        </w:trPr>
        <w:tc>
          <w:tcPr>
            <w:tcW w:w="773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5301A" w14:textId="2CC73EE8" w:rsidR="001D4A38" w:rsidRPr="00641270" w:rsidRDefault="001D4A38" w:rsidP="00DE116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76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32C5E" w14:textId="445FCF8E" w:rsidR="001D4A38" w:rsidRPr="00641270" w:rsidRDefault="001D4A38" w:rsidP="00DE1166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504" w:type="pct"/>
            <w:vMerge/>
            <w:shd w:val="clear" w:color="auto" w:fill="auto"/>
            <w:vAlign w:val="bottom"/>
          </w:tcPr>
          <w:p w14:paraId="24A9BA3D" w14:textId="66B931B2" w:rsidR="001D4A38" w:rsidRPr="00641270" w:rsidRDefault="001D4A38" w:rsidP="00DE1166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1E5A7075" w14:textId="698B49E4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26" w:type="pct"/>
            <w:shd w:val="clear" w:color="auto" w:fill="auto"/>
            <w:vAlign w:val="bottom"/>
          </w:tcPr>
          <w:p w14:paraId="0E98F81F" w14:textId="67000D12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1D7378E8" w14:textId="24E84AA6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26" w:type="pct"/>
            <w:shd w:val="clear" w:color="auto" w:fill="auto"/>
            <w:vAlign w:val="bottom"/>
          </w:tcPr>
          <w:p w14:paraId="71F2263C" w14:textId="366B028D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25" w:type="pct"/>
            <w:shd w:val="clear" w:color="auto" w:fill="auto"/>
            <w:vAlign w:val="bottom"/>
          </w:tcPr>
          <w:p w14:paraId="71B1B059" w14:textId="3E088467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25" w:type="pct"/>
            <w:shd w:val="clear" w:color="auto" w:fill="auto"/>
            <w:vAlign w:val="bottom"/>
          </w:tcPr>
          <w:p w14:paraId="48C73D8B" w14:textId="0AE16CC6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1E90D70A" w14:textId="1F5CF569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26" w:type="pct"/>
            <w:shd w:val="clear" w:color="auto" w:fill="auto"/>
            <w:vAlign w:val="bottom"/>
          </w:tcPr>
          <w:p w14:paraId="3596506F" w14:textId="6563DD84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629875D5" w14:textId="3DF4DA34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23" w:type="pct"/>
            <w:shd w:val="clear" w:color="auto" w:fill="auto"/>
            <w:vAlign w:val="bottom"/>
          </w:tcPr>
          <w:p w14:paraId="0DED5F79" w14:textId="34C32C03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D378E1" w:rsidRPr="00641270" w14:paraId="16AC7544" w14:textId="77777777" w:rsidTr="00641270">
        <w:trPr>
          <w:cantSplit/>
          <w:trHeight w:val="144"/>
        </w:trPr>
        <w:tc>
          <w:tcPr>
            <w:tcW w:w="773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16C00" w14:textId="77777777" w:rsidR="001D4A38" w:rsidRPr="00641270" w:rsidRDefault="001D4A38" w:rsidP="00DE1166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8EF06" w14:textId="77777777" w:rsidR="001D4A38" w:rsidRPr="00641270" w:rsidRDefault="001D4A38" w:rsidP="00DE1166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306ADC4" w14:textId="77777777" w:rsidR="001D4A38" w:rsidRPr="00641270" w:rsidRDefault="001D4A38" w:rsidP="00DE1166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14:paraId="42452A52" w14:textId="77777777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727557C3" w14:textId="77777777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14:paraId="1AB4DB17" w14:textId="77777777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2745AF97" w14:textId="77777777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</w:tcPr>
          <w:p w14:paraId="376DEA1B" w14:textId="77777777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</w:tcPr>
          <w:p w14:paraId="0EBAD4C5" w14:textId="77777777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14:paraId="30813D91" w14:textId="77777777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6923BFC3" w14:textId="77777777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</w:tcPr>
          <w:p w14:paraId="1B807EBF" w14:textId="77777777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</w:tcPr>
          <w:p w14:paraId="2B8B363C" w14:textId="77777777" w:rsidR="001D4A38" w:rsidRPr="00641270" w:rsidRDefault="001D4A38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41270" w:rsidRPr="00641270" w14:paraId="46432BAC" w14:textId="77777777" w:rsidTr="00641270">
        <w:trPr>
          <w:cantSplit/>
          <w:trHeight w:val="144"/>
        </w:trPr>
        <w:tc>
          <w:tcPr>
            <w:tcW w:w="773" w:type="pct"/>
            <w:tcBorders>
              <w:top w:val="single" w:sz="4" w:space="0" w:color="auto"/>
            </w:tcBorders>
            <w:shd w:val="clear" w:color="auto" w:fill="auto"/>
          </w:tcPr>
          <w:p w14:paraId="711B6088" w14:textId="77777777" w:rsidR="00D45E0F" w:rsidRPr="00641270" w:rsidRDefault="00D45E0F" w:rsidP="00DE1166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76" w:type="pct"/>
            <w:tcBorders>
              <w:top w:val="single" w:sz="4" w:space="0" w:color="auto"/>
            </w:tcBorders>
            <w:shd w:val="clear" w:color="auto" w:fill="auto"/>
          </w:tcPr>
          <w:p w14:paraId="42532F67" w14:textId="77777777" w:rsidR="00D45E0F" w:rsidRPr="00641270" w:rsidRDefault="00D45E0F" w:rsidP="00DE1166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</w:tcPr>
          <w:p w14:paraId="0C4E4EC6" w14:textId="77777777" w:rsidR="00D45E0F" w:rsidRPr="00641270" w:rsidRDefault="00D45E0F" w:rsidP="00DE1166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14:paraId="3330B8EE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  <w:shd w:val="clear" w:color="auto" w:fill="auto"/>
          </w:tcPr>
          <w:p w14:paraId="6F33425F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14:paraId="1C863465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  <w:shd w:val="clear" w:color="auto" w:fill="auto"/>
          </w:tcPr>
          <w:p w14:paraId="6394C029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  <w:shd w:val="clear" w:color="auto" w:fill="auto"/>
          </w:tcPr>
          <w:p w14:paraId="5C9CCAF2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5" w:type="pct"/>
            <w:tcBorders>
              <w:top w:val="single" w:sz="4" w:space="0" w:color="auto"/>
            </w:tcBorders>
            <w:shd w:val="clear" w:color="auto" w:fill="auto"/>
          </w:tcPr>
          <w:p w14:paraId="06228EE4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14:paraId="76D086A9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6" w:type="pct"/>
            <w:tcBorders>
              <w:top w:val="single" w:sz="4" w:space="0" w:color="auto"/>
            </w:tcBorders>
            <w:shd w:val="clear" w:color="auto" w:fill="auto"/>
          </w:tcPr>
          <w:p w14:paraId="38CAE653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</w:tcPr>
          <w:p w14:paraId="5AF2CB67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shd w:val="clear" w:color="auto" w:fill="auto"/>
          </w:tcPr>
          <w:p w14:paraId="2F7212AC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41270" w:rsidRPr="00641270" w14:paraId="0E8EFE23" w14:textId="77777777" w:rsidTr="00641270">
        <w:trPr>
          <w:cantSplit/>
          <w:trHeight w:val="144"/>
        </w:trPr>
        <w:tc>
          <w:tcPr>
            <w:tcW w:w="773" w:type="pct"/>
            <w:shd w:val="clear" w:color="auto" w:fill="auto"/>
          </w:tcPr>
          <w:p w14:paraId="19EF4180" w14:textId="77777777" w:rsidR="00D45E0F" w:rsidRPr="00641270" w:rsidRDefault="00D45E0F" w:rsidP="00DE1166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6" w:type="pct"/>
            <w:shd w:val="clear" w:color="auto" w:fill="auto"/>
          </w:tcPr>
          <w:p w14:paraId="0AB08114" w14:textId="77777777" w:rsidR="00D45E0F" w:rsidRPr="00641270" w:rsidRDefault="00D45E0F" w:rsidP="00DE1166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4" w:type="pct"/>
            <w:shd w:val="clear" w:color="auto" w:fill="auto"/>
          </w:tcPr>
          <w:p w14:paraId="30548ADF" w14:textId="77777777" w:rsidR="00D45E0F" w:rsidRPr="00641270" w:rsidRDefault="00D45E0F" w:rsidP="00DE1166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shd w:val="clear" w:color="auto" w:fill="auto"/>
          </w:tcPr>
          <w:p w14:paraId="3660661A" w14:textId="77777777" w:rsidR="00D45E0F" w:rsidRPr="00641270" w:rsidRDefault="00D45E0F" w:rsidP="00DE11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6" w:type="pct"/>
            <w:shd w:val="clear" w:color="auto" w:fill="auto"/>
          </w:tcPr>
          <w:p w14:paraId="2B39CC29" w14:textId="77777777" w:rsidR="00D45E0F" w:rsidRPr="00641270" w:rsidRDefault="00D45E0F" w:rsidP="00DE1166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shd w:val="clear" w:color="auto" w:fill="auto"/>
          </w:tcPr>
          <w:p w14:paraId="635A1D21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6" w:type="pct"/>
            <w:shd w:val="clear" w:color="auto" w:fill="auto"/>
          </w:tcPr>
          <w:p w14:paraId="131C6BD5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5" w:type="pct"/>
            <w:shd w:val="clear" w:color="auto" w:fill="auto"/>
          </w:tcPr>
          <w:p w14:paraId="446192FC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5" w:type="pct"/>
            <w:shd w:val="clear" w:color="auto" w:fill="auto"/>
          </w:tcPr>
          <w:p w14:paraId="6E50A7C2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shd w:val="clear" w:color="auto" w:fill="auto"/>
          </w:tcPr>
          <w:p w14:paraId="2740B1FE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6" w:type="pct"/>
            <w:shd w:val="clear" w:color="auto" w:fill="auto"/>
          </w:tcPr>
          <w:p w14:paraId="77F92221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shd w:val="clear" w:color="auto" w:fill="auto"/>
          </w:tcPr>
          <w:p w14:paraId="2B9F496B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3" w:type="pct"/>
            <w:shd w:val="clear" w:color="auto" w:fill="auto"/>
          </w:tcPr>
          <w:p w14:paraId="18D06A69" w14:textId="77777777" w:rsidR="00D45E0F" w:rsidRPr="00641270" w:rsidRDefault="00D45E0F" w:rsidP="00DE1166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BF3A1D" w:rsidRPr="00641270" w14:paraId="06C075EF" w14:textId="77777777" w:rsidTr="00BF3A1D">
        <w:trPr>
          <w:cantSplit/>
          <w:trHeight w:val="89"/>
        </w:trPr>
        <w:tc>
          <w:tcPr>
            <w:tcW w:w="773" w:type="pct"/>
            <w:shd w:val="clear" w:color="auto" w:fill="auto"/>
          </w:tcPr>
          <w:p w14:paraId="267A7F29" w14:textId="77777777" w:rsidR="00BF3A1D" w:rsidRPr="00641270" w:rsidRDefault="00BF3A1D" w:rsidP="00BF3A1D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บริษัท อลิอันซ์ อยุธยา </w:t>
            </w:r>
          </w:p>
          <w:p w14:paraId="1EB83CD7" w14:textId="41DA694E" w:rsidR="00BF3A1D" w:rsidRPr="00641270" w:rsidRDefault="00BF3A1D" w:rsidP="00BF3A1D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 xml:space="preserve">   ประกันภัย จำกัด (มหาชน)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1D02B975" w14:textId="77777777" w:rsidR="00BF3A1D" w:rsidRPr="00641270" w:rsidRDefault="00BF3A1D" w:rsidP="00BF3A1D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ประกันวินาศภัย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0C917D92" w14:textId="77777777" w:rsidR="00BF3A1D" w:rsidRPr="00641270" w:rsidRDefault="00BF3A1D" w:rsidP="00BF3A1D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448B0921" w14:textId="44656419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326" w:type="pct"/>
            <w:shd w:val="clear" w:color="auto" w:fill="auto"/>
            <w:vAlign w:val="bottom"/>
          </w:tcPr>
          <w:p w14:paraId="24EA0E95" w14:textId="008CB775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423E2A91" w14:textId="513F1493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326" w:type="pct"/>
            <w:shd w:val="clear" w:color="auto" w:fill="auto"/>
            <w:vAlign w:val="bottom"/>
          </w:tcPr>
          <w:p w14:paraId="65F3DE9B" w14:textId="46798C3A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325" w:type="pct"/>
            <w:shd w:val="clear" w:color="auto" w:fill="auto"/>
            <w:vAlign w:val="bottom"/>
          </w:tcPr>
          <w:p w14:paraId="57AFC9A8" w14:textId="4BBD55E9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</w:p>
        </w:tc>
        <w:tc>
          <w:tcPr>
            <w:tcW w:w="325" w:type="pct"/>
            <w:shd w:val="clear" w:color="auto" w:fill="auto"/>
            <w:vAlign w:val="bottom"/>
          </w:tcPr>
          <w:p w14:paraId="0DD81AB6" w14:textId="3BDF347F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36856214" w14:textId="1E839CDC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326" w:type="pct"/>
            <w:shd w:val="clear" w:color="auto" w:fill="auto"/>
            <w:vAlign w:val="bottom"/>
          </w:tcPr>
          <w:p w14:paraId="36106851" w14:textId="301AA2DC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2E7EB71B" w14:textId="11670B66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323" w:type="pct"/>
            <w:shd w:val="clear" w:color="auto" w:fill="auto"/>
            <w:vAlign w:val="bottom"/>
          </w:tcPr>
          <w:p w14:paraId="4E434BD1" w14:textId="0E7DD94A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</w:tr>
      <w:tr w:rsidR="00BF3A1D" w:rsidRPr="00641270" w14:paraId="34A5F8BD" w14:textId="77777777" w:rsidTr="00BF3A1D">
        <w:trPr>
          <w:cantSplit/>
          <w:trHeight w:val="144"/>
        </w:trPr>
        <w:tc>
          <w:tcPr>
            <w:tcW w:w="773" w:type="pct"/>
            <w:shd w:val="clear" w:color="auto" w:fill="auto"/>
          </w:tcPr>
          <w:p w14:paraId="5DECB848" w14:textId="77777777" w:rsidR="00BF3A1D" w:rsidRPr="00641270" w:rsidRDefault="00BF3A1D" w:rsidP="00BF3A1D">
            <w:pPr>
              <w:widowControl w:val="0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บริษัท อะควา โฮลดิ้งส์ </w:t>
            </w:r>
          </w:p>
          <w:p w14:paraId="2078FF9C" w14:textId="12B95492" w:rsidR="00BF3A1D" w:rsidRPr="00641270" w:rsidRDefault="00BF3A1D" w:rsidP="00BF3A1D">
            <w:pPr>
              <w:widowControl w:val="0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  (</w:t>
            </w:r>
            <w:r w:rsidRPr="00641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ประเทศไทย</w:t>
            </w:r>
            <w:r w:rsidRPr="00641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>)</w:t>
            </w:r>
            <w:r w:rsidRPr="00641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5CF2B679" w14:textId="77777777" w:rsidR="00BF3A1D" w:rsidRPr="00641270" w:rsidRDefault="00BF3A1D" w:rsidP="00BF3A1D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ลงทุนโดยถือหุ้นในบริษัทอื่น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664F1FA3" w14:textId="77777777" w:rsidR="00BF3A1D" w:rsidRPr="00641270" w:rsidRDefault="00BF3A1D" w:rsidP="00BF3A1D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047DAEB3" w14:textId="16CA5332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326" w:type="pct"/>
            <w:shd w:val="clear" w:color="auto" w:fill="auto"/>
            <w:vAlign w:val="bottom"/>
          </w:tcPr>
          <w:p w14:paraId="64A3AD84" w14:textId="23814AA1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76448C66" w14:textId="0E52778D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326" w:type="pct"/>
            <w:shd w:val="clear" w:color="auto" w:fill="auto"/>
            <w:vAlign w:val="bottom"/>
          </w:tcPr>
          <w:p w14:paraId="3ECB1107" w14:textId="11A8366A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325" w:type="pct"/>
            <w:shd w:val="clear" w:color="auto" w:fill="auto"/>
            <w:vAlign w:val="bottom"/>
          </w:tcPr>
          <w:p w14:paraId="0F5909A5" w14:textId="36E64736" w:rsidR="00BF3A1D" w:rsidRPr="00641270" w:rsidRDefault="00BF3A1D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325" w:type="pct"/>
            <w:shd w:val="clear" w:color="auto" w:fill="auto"/>
            <w:vAlign w:val="bottom"/>
          </w:tcPr>
          <w:p w14:paraId="65D3B915" w14:textId="422A5413" w:rsidR="00BF3A1D" w:rsidRPr="00641270" w:rsidRDefault="00BF3A1D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06705909" w14:textId="23EAFA41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326" w:type="pct"/>
            <w:shd w:val="clear" w:color="auto" w:fill="auto"/>
            <w:vAlign w:val="bottom"/>
          </w:tcPr>
          <w:p w14:paraId="1F147228" w14:textId="6E53A526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6E6C31BC" w14:textId="58435FC3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323" w:type="pct"/>
            <w:shd w:val="clear" w:color="auto" w:fill="auto"/>
            <w:vAlign w:val="bottom"/>
          </w:tcPr>
          <w:p w14:paraId="47BCE4E5" w14:textId="246E9703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</w:tr>
      <w:tr w:rsidR="00BF3A1D" w:rsidRPr="00641270" w14:paraId="01EFED4C" w14:textId="77777777" w:rsidTr="00BF3A1D">
        <w:trPr>
          <w:cantSplit/>
          <w:trHeight w:val="144"/>
        </w:trPr>
        <w:tc>
          <w:tcPr>
            <w:tcW w:w="773" w:type="pct"/>
            <w:shd w:val="clear" w:color="auto" w:fill="auto"/>
          </w:tcPr>
          <w:p w14:paraId="512C7938" w14:textId="77777777" w:rsidR="00BF3A1D" w:rsidRPr="00641270" w:rsidRDefault="00BF3A1D" w:rsidP="00BF3A1D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บริษัท การจัดการสุขภาพ</w:t>
            </w:r>
            <w:r w:rsidRPr="00641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  </w:t>
            </w:r>
          </w:p>
          <w:p w14:paraId="077E74EE" w14:textId="43BA0BBD" w:rsidR="00BF3A1D" w:rsidRPr="00641270" w:rsidRDefault="00BF3A1D" w:rsidP="00BF3A1D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อนามัย จำกัด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19587341" w14:textId="77777777" w:rsidR="00BF3A1D" w:rsidRPr="00641270" w:rsidRDefault="00BF3A1D" w:rsidP="00BF3A1D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ลงทุนโดยถือหุ้นในบริษัทอื่น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714A3F34" w14:textId="77777777" w:rsidR="00BF3A1D" w:rsidRPr="00641270" w:rsidRDefault="00BF3A1D" w:rsidP="00BF3A1D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4867AFBE" w14:textId="3228FC67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326" w:type="pct"/>
            <w:shd w:val="clear" w:color="auto" w:fill="auto"/>
            <w:vAlign w:val="bottom"/>
          </w:tcPr>
          <w:p w14:paraId="4CCDDD9F" w14:textId="4FAF33AC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10BBEF30" w14:textId="2FF87422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326" w:type="pct"/>
            <w:shd w:val="clear" w:color="auto" w:fill="auto"/>
            <w:vAlign w:val="bottom"/>
          </w:tcPr>
          <w:p w14:paraId="14D3B06C" w14:textId="3E75A4E3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325" w:type="pct"/>
            <w:shd w:val="clear" w:color="auto" w:fill="auto"/>
            <w:vAlign w:val="bottom"/>
          </w:tcPr>
          <w:p w14:paraId="1823EA9D" w14:textId="38AF37B4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325" w:type="pct"/>
            <w:shd w:val="clear" w:color="auto" w:fill="auto"/>
            <w:vAlign w:val="bottom"/>
          </w:tcPr>
          <w:p w14:paraId="34EC5889" w14:textId="483A7D09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6A0D4EE4" w14:textId="7BAC930C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</w:p>
        </w:tc>
        <w:tc>
          <w:tcPr>
            <w:tcW w:w="326" w:type="pct"/>
            <w:shd w:val="clear" w:color="auto" w:fill="auto"/>
            <w:vAlign w:val="bottom"/>
          </w:tcPr>
          <w:p w14:paraId="1B9879D7" w14:textId="6AE27707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4386EDFE" w14:textId="2C10B5AD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323" w:type="pct"/>
            <w:shd w:val="clear" w:color="auto" w:fill="auto"/>
            <w:vAlign w:val="bottom"/>
          </w:tcPr>
          <w:p w14:paraId="2A650EA7" w14:textId="31FEAC85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011</w:t>
            </w:r>
          </w:p>
        </w:tc>
      </w:tr>
      <w:tr w:rsidR="00BF3A1D" w:rsidRPr="00641270" w14:paraId="4BE67BD2" w14:textId="77777777" w:rsidTr="00BF3A1D">
        <w:trPr>
          <w:cantSplit/>
          <w:trHeight w:val="80"/>
        </w:trPr>
        <w:tc>
          <w:tcPr>
            <w:tcW w:w="773" w:type="pct"/>
            <w:shd w:val="clear" w:color="auto" w:fill="auto"/>
          </w:tcPr>
          <w:p w14:paraId="2C815D5F" w14:textId="77777777" w:rsidR="00BF3A1D" w:rsidRPr="00641270" w:rsidRDefault="00BF3A1D" w:rsidP="00BF3A1D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 xml:space="preserve">บริษัท มายเฮลท์ เซอร์วิสเซส </w:t>
            </w:r>
          </w:p>
          <w:p w14:paraId="2A6A246F" w14:textId="311864CF" w:rsidR="00BF3A1D" w:rsidRPr="00641270" w:rsidRDefault="00BF3A1D" w:rsidP="00BF3A1D">
            <w:pPr>
              <w:ind w:right="133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(ไทยแลนด์) จำกัด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450491D0" w14:textId="77777777" w:rsidR="00BF3A1D" w:rsidRPr="00641270" w:rsidRDefault="00BF3A1D" w:rsidP="00BF3A1D">
            <w:pPr>
              <w:ind w:left="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บริการด้านสุขภาพ</w:t>
            </w:r>
          </w:p>
        </w:tc>
        <w:tc>
          <w:tcPr>
            <w:tcW w:w="504" w:type="pct"/>
            <w:shd w:val="clear" w:color="auto" w:fill="auto"/>
            <w:vAlign w:val="bottom"/>
          </w:tcPr>
          <w:p w14:paraId="5B5AAA15" w14:textId="77777777" w:rsidR="00BF3A1D" w:rsidRPr="00641270" w:rsidRDefault="00BF3A1D" w:rsidP="00BF3A1D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BD972" w14:textId="338D5DFF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1C0E1" w14:textId="4CA46421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6B21691A" w14:textId="0A1A5238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</w:p>
        </w:tc>
        <w:tc>
          <w:tcPr>
            <w:tcW w:w="326" w:type="pct"/>
            <w:shd w:val="clear" w:color="auto" w:fill="auto"/>
            <w:vAlign w:val="bottom"/>
          </w:tcPr>
          <w:p w14:paraId="7BCA03D3" w14:textId="1CEFF86C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</w:p>
        </w:tc>
        <w:tc>
          <w:tcPr>
            <w:tcW w:w="325" w:type="pct"/>
            <w:shd w:val="clear" w:color="auto" w:fill="auto"/>
            <w:vAlign w:val="bottom"/>
          </w:tcPr>
          <w:p w14:paraId="1001BFC0" w14:textId="5A81C463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</w:p>
        </w:tc>
        <w:tc>
          <w:tcPr>
            <w:tcW w:w="325" w:type="pct"/>
            <w:shd w:val="clear" w:color="auto" w:fill="auto"/>
            <w:vAlign w:val="bottom"/>
          </w:tcPr>
          <w:p w14:paraId="2E25D33C" w14:textId="6DD70B76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7C257E42" w14:textId="4B16C728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326" w:type="pct"/>
            <w:shd w:val="clear" w:color="auto" w:fill="auto"/>
            <w:vAlign w:val="bottom"/>
          </w:tcPr>
          <w:p w14:paraId="4569A589" w14:textId="01CEE344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0407B" w14:textId="077FEB22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  <w:tc>
          <w:tcPr>
            <w:tcW w:w="3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65BA5" w14:textId="3BAB9019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</w:tr>
      <w:tr w:rsidR="00BF3A1D" w:rsidRPr="00641270" w14:paraId="3A62A782" w14:textId="77777777" w:rsidTr="00BF3A1D">
        <w:trPr>
          <w:cantSplit/>
          <w:trHeight w:val="80"/>
        </w:trPr>
        <w:tc>
          <w:tcPr>
            <w:tcW w:w="773" w:type="pct"/>
            <w:shd w:val="clear" w:color="auto" w:fill="auto"/>
          </w:tcPr>
          <w:p w14:paraId="6428F313" w14:textId="77777777" w:rsidR="00BF3A1D" w:rsidRPr="00641270" w:rsidRDefault="00BF3A1D" w:rsidP="00BF3A1D">
            <w:pPr>
              <w:ind w:right="133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476" w:type="pct"/>
            <w:shd w:val="clear" w:color="auto" w:fill="auto"/>
            <w:vAlign w:val="bottom"/>
          </w:tcPr>
          <w:p w14:paraId="120211F2" w14:textId="77777777" w:rsidR="00BF3A1D" w:rsidRPr="00641270" w:rsidRDefault="00BF3A1D" w:rsidP="00BF3A1D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747735EC" w14:textId="77777777" w:rsidR="00BF3A1D" w:rsidRPr="00641270" w:rsidRDefault="00BF3A1D" w:rsidP="00BF3A1D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C83BD" w14:textId="5B4727C9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6BDCF" w14:textId="2733F5BB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631C6100" w14:textId="77777777" w:rsidR="00BF3A1D" w:rsidRPr="00641270" w:rsidRDefault="00BF3A1D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52C21CAF" w14:textId="77777777" w:rsidR="00BF3A1D" w:rsidRPr="00641270" w:rsidRDefault="00BF3A1D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7BD33DB0" w14:textId="77777777" w:rsidR="00BF3A1D" w:rsidRPr="00641270" w:rsidRDefault="00BF3A1D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71F27A27" w14:textId="77777777" w:rsidR="00BF3A1D" w:rsidRPr="00641270" w:rsidRDefault="00BF3A1D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7E4515B0" w14:textId="77777777" w:rsidR="00BF3A1D" w:rsidRPr="00641270" w:rsidRDefault="00BF3A1D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3B5DF3F4" w14:textId="77777777" w:rsidR="00BF3A1D" w:rsidRPr="00641270" w:rsidRDefault="00BF3A1D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4AA97" w14:textId="529EABE4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BF3A1D" w:rsidRPr="00BF3A1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3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F11942" w14:textId="35446667" w:rsidR="00BF3A1D" w:rsidRPr="00641270" w:rsidRDefault="00B250A5" w:rsidP="00BF3A1D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  <w:r w:rsidR="00BF3A1D" w:rsidRPr="0064127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</w:tbl>
    <w:p w14:paraId="7D4C7443" w14:textId="503D6F82" w:rsidR="00160386" w:rsidRPr="00641270" w:rsidRDefault="00160386" w:rsidP="007C18AA">
      <w:pPr>
        <w:ind w:left="630"/>
        <w:jc w:val="thaiDistribute"/>
        <w:rPr>
          <w:rFonts w:ascii="Browallia New" w:hAnsi="Browallia New" w:cs="Browallia New"/>
          <w:color w:val="000000"/>
          <w:sz w:val="18"/>
          <w:szCs w:val="18"/>
          <w:cs/>
          <w:lang w:val="en-GB"/>
        </w:rPr>
      </w:pPr>
    </w:p>
    <w:p w14:paraId="5FEBAFEE" w14:textId="77777777" w:rsidR="00160386" w:rsidRPr="00641270" w:rsidRDefault="00160386">
      <w:pPr>
        <w:rPr>
          <w:rFonts w:ascii="Browallia New" w:hAnsi="Browallia New" w:cs="Browallia New"/>
          <w:color w:val="000000"/>
          <w:sz w:val="18"/>
          <w:szCs w:val="18"/>
          <w:cs/>
          <w:lang w:val="en-GB"/>
        </w:rPr>
      </w:pPr>
      <w:r w:rsidRPr="00641270">
        <w:rPr>
          <w:rFonts w:ascii="Browallia New" w:hAnsi="Browallia New" w:cs="Browallia New"/>
          <w:color w:val="000000"/>
          <w:sz w:val="18"/>
          <w:szCs w:val="18"/>
          <w:cs/>
          <w:lang w:val="en-GB"/>
        </w:rPr>
        <w:br w:type="page"/>
      </w:r>
    </w:p>
    <w:p w14:paraId="40D8FD57" w14:textId="008EE370" w:rsidR="00DF290F" w:rsidRPr="00E924BC" w:rsidRDefault="00DF290F">
      <w:pPr>
        <w:pStyle w:val="Heading2"/>
        <w:numPr>
          <w:ilvl w:val="1"/>
          <w:numId w:val="25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E924BC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lastRenderedPageBreak/>
        <w:t xml:space="preserve">เงินลงทุนในบริษัทร่วม </w:t>
      </w:r>
    </w:p>
    <w:p w14:paraId="5F7BCF37" w14:textId="77777777" w:rsidR="00DF290F" w:rsidRPr="00E924BC" w:rsidRDefault="00DF290F" w:rsidP="00224B1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BC95E4D" w14:textId="1A5DF5C8" w:rsidR="00DF290F" w:rsidRPr="00E924BC" w:rsidRDefault="00DF290F" w:rsidP="00224B1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E924BC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E924BC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E924BC">
        <w:rPr>
          <w:rFonts w:ascii="Browallia New" w:hAnsi="Browallia New" w:cs="Browallia New"/>
          <w:color w:val="000000"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cs/>
          <w:lang w:val="en-GB"/>
        </w:rPr>
        <w:t>บริษัทมีเงินลงทุนในบริษัทร่วม โดยมีรายละเอียดดังต่อไปนี้</w:t>
      </w:r>
    </w:p>
    <w:p w14:paraId="62322D66" w14:textId="3A049F8F" w:rsidR="00403EC0" w:rsidRPr="00E924BC" w:rsidRDefault="00403EC0" w:rsidP="00224B17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1538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417"/>
        <w:gridCol w:w="1418"/>
        <w:gridCol w:w="1312"/>
        <w:gridCol w:w="1312"/>
        <w:gridCol w:w="1312"/>
        <w:gridCol w:w="1312"/>
        <w:gridCol w:w="1312"/>
        <w:gridCol w:w="1312"/>
      </w:tblGrid>
      <w:tr w:rsidR="00943483" w:rsidRPr="00E924BC" w14:paraId="51932552" w14:textId="77777777" w:rsidTr="00955DE3">
        <w:trPr>
          <w:cantSplit/>
          <w:trHeight w:val="144"/>
        </w:trPr>
        <w:tc>
          <w:tcPr>
            <w:tcW w:w="4680" w:type="dxa"/>
            <w:shd w:val="clear" w:color="auto" w:fill="auto"/>
            <w:vAlign w:val="bottom"/>
          </w:tcPr>
          <w:p w14:paraId="233AB602" w14:textId="77777777" w:rsidR="00943483" w:rsidRPr="00E924BC" w:rsidRDefault="00943483" w:rsidP="00224B17">
            <w:pPr>
              <w:ind w:left="6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707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71FFF" w14:textId="0955AF5C" w:rsidR="00943483" w:rsidRPr="00E924BC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943483" w:rsidRPr="00E924BC" w14:paraId="01409FDC" w14:textId="77777777" w:rsidTr="00955DE3">
        <w:trPr>
          <w:cantSplit/>
          <w:trHeight w:val="144"/>
        </w:trPr>
        <w:tc>
          <w:tcPr>
            <w:tcW w:w="4680" w:type="dxa"/>
            <w:shd w:val="clear" w:color="auto" w:fill="auto"/>
            <w:vAlign w:val="bottom"/>
          </w:tcPr>
          <w:p w14:paraId="3B3EB056" w14:textId="77777777" w:rsidR="00943483" w:rsidRPr="00E924BC" w:rsidRDefault="00943483" w:rsidP="00224B17">
            <w:pPr>
              <w:ind w:left="6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FA271" w14:textId="77777777" w:rsidR="00943483" w:rsidRPr="00E924BC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7B04D" w14:textId="177394B7" w:rsidR="00943483" w:rsidRPr="00E924BC" w:rsidRDefault="00943483" w:rsidP="00943483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3900E" w14:textId="1DD77771" w:rsidR="00943483" w:rsidRPr="00E924BC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สัดส่วนการถือหุ้นร้อยละ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93E5E" w14:textId="50C099FC" w:rsidR="00943483" w:rsidRPr="00E924BC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6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02DAB" w14:textId="77777777" w:rsidR="00943483" w:rsidRPr="00E924BC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มูลค่าตามบัญชีตาม</w:t>
            </w:r>
          </w:p>
          <w:p w14:paraId="1FF47BDD" w14:textId="3E44B9C9" w:rsidR="00943483" w:rsidRPr="00E924BC" w:rsidRDefault="00943483" w:rsidP="00943483">
            <w:pPr>
              <w:ind w:left="86" w:right="4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943483" w:rsidRPr="00E924BC" w14:paraId="7C6F518D" w14:textId="77777777" w:rsidTr="00955DE3">
        <w:trPr>
          <w:cantSplit/>
          <w:trHeight w:val="144"/>
        </w:trPr>
        <w:tc>
          <w:tcPr>
            <w:tcW w:w="46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B0B2C" w14:textId="77777777" w:rsidR="00943483" w:rsidRPr="00E924BC" w:rsidRDefault="00943483" w:rsidP="00224B17">
            <w:pPr>
              <w:ind w:left="676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88B20" w14:textId="77777777" w:rsidR="00943483" w:rsidRPr="00E924BC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E12EE" w14:textId="77777777" w:rsidR="00943483" w:rsidRPr="00E924BC" w:rsidRDefault="00943483" w:rsidP="00943483">
            <w:pPr>
              <w:ind w:left="93" w:right="8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8591929" w14:textId="2CD4B69C" w:rsidR="00943483" w:rsidRPr="00E924BC" w:rsidRDefault="007243CB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D273EE5" w14:textId="77777777" w:rsidR="00943483" w:rsidRPr="00E924B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  <w:p w14:paraId="35A49A8E" w14:textId="50124616" w:rsidR="00943483" w:rsidRPr="00E924BC" w:rsidRDefault="007243CB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6C9F861" w14:textId="5D6940BA" w:rsidR="00943483" w:rsidRPr="00E924BC" w:rsidRDefault="007243CB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D4A5CF6" w14:textId="19B0EC61" w:rsidR="00943483" w:rsidRPr="00E924BC" w:rsidRDefault="007243CB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78DCF3EC" w14:textId="54F84C80" w:rsidR="00943483" w:rsidRPr="00E924BC" w:rsidRDefault="007243CB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4F86AB88" w14:textId="1F2F1D64" w:rsidR="00943483" w:rsidRPr="00E924BC" w:rsidRDefault="007243CB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943483" w:rsidRPr="00E924BC" w14:paraId="24D69290" w14:textId="77777777" w:rsidTr="00955DE3">
        <w:trPr>
          <w:cantSplit/>
          <w:trHeight w:val="144"/>
        </w:trPr>
        <w:tc>
          <w:tcPr>
            <w:tcW w:w="4680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8838F" w14:textId="77777777" w:rsidR="00943483" w:rsidRPr="00E924BC" w:rsidRDefault="00943483" w:rsidP="00224B17">
            <w:pPr>
              <w:ind w:left="6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BF02C" w14:textId="77777777" w:rsidR="00943483" w:rsidRPr="00E924BC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399F0E" w14:textId="77777777" w:rsidR="00943483" w:rsidRPr="00E924BC" w:rsidRDefault="00943483" w:rsidP="0094348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7921C" w14:textId="77777777" w:rsidR="00943483" w:rsidRPr="00E924B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D1496" w14:textId="77777777" w:rsidR="00943483" w:rsidRPr="00E924B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BA538" w14:textId="77777777" w:rsidR="00943483" w:rsidRPr="00E924B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E304F" w14:textId="77777777" w:rsidR="00943483" w:rsidRPr="00E924B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00DCF" w14:textId="77777777" w:rsidR="00943483" w:rsidRPr="00E924B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E8022" w14:textId="77777777" w:rsidR="00943483" w:rsidRPr="00E924B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943483" w:rsidRPr="00E924BC" w14:paraId="562AFB26" w14:textId="77777777" w:rsidTr="00955DE3">
        <w:trPr>
          <w:cantSplit/>
          <w:trHeight w:val="144"/>
        </w:trPr>
        <w:tc>
          <w:tcPr>
            <w:tcW w:w="46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15BAD" w14:textId="77777777" w:rsidR="00943483" w:rsidRPr="00E924BC" w:rsidRDefault="00943483" w:rsidP="00224B17">
            <w:pPr>
              <w:ind w:left="6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E6F2FC" w14:textId="77777777" w:rsidR="00943483" w:rsidRPr="00E924BC" w:rsidRDefault="00943483" w:rsidP="00943483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4800C" w14:textId="77777777" w:rsidR="00943483" w:rsidRPr="00E924BC" w:rsidRDefault="00943483" w:rsidP="00943483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0FF50" w14:textId="77777777" w:rsidR="00943483" w:rsidRPr="00E924B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F6752" w14:textId="77777777" w:rsidR="00943483" w:rsidRPr="00E924B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B902A" w14:textId="77777777" w:rsidR="00943483" w:rsidRPr="00E924B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67583" w14:textId="77777777" w:rsidR="00943483" w:rsidRPr="00E924B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6E115" w14:textId="77777777" w:rsidR="00943483" w:rsidRPr="00E924B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5A8D6" w14:textId="77777777" w:rsidR="00943483" w:rsidRPr="00E924BC" w:rsidRDefault="00943483" w:rsidP="00943483">
            <w:pPr>
              <w:ind w:left="86" w:right="4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67D89" w:rsidRPr="00E924BC" w14:paraId="1431BF93" w14:textId="77777777" w:rsidTr="00955DE3">
        <w:trPr>
          <w:cantSplit/>
          <w:trHeight w:val="144"/>
        </w:trPr>
        <w:tc>
          <w:tcPr>
            <w:tcW w:w="4680" w:type="dxa"/>
            <w:shd w:val="clear" w:color="auto" w:fill="auto"/>
            <w:vAlign w:val="bottom"/>
          </w:tcPr>
          <w:p w14:paraId="49F1BFBD" w14:textId="77777777" w:rsidR="00067D89" w:rsidRPr="00E924BC" w:rsidRDefault="00067D89" w:rsidP="00224B17">
            <w:pPr>
              <w:ind w:left="67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5594D1" w14:textId="77777777" w:rsidR="00067D89" w:rsidRPr="00E924BC" w:rsidRDefault="00067D89" w:rsidP="00067D89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3B09FE" w14:textId="77777777" w:rsidR="00067D89" w:rsidRPr="00E924BC" w:rsidRDefault="00067D89" w:rsidP="00067D89">
            <w:pPr>
              <w:tabs>
                <w:tab w:val="decimal" w:pos="459"/>
              </w:tabs>
              <w:ind w:left="93" w:right="8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13FB169D" w14:textId="77777777" w:rsidR="00067D89" w:rsidRPr="00E924BC" w:rsidRDefault="00067D89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229F4780" w14:textId="77777777" w:rsidR="00067D89" w:rsidRPr="00E924BC" w:rsidRDefault="00067D89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5386B165" w14:textId="77777777" w:rsidR="00067D89" w:rsidRPr="00E924BC" w:rsidRDefault="00067D89" w:rsidP="00067D89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71505CDC" w14:textId="77777777" w:rsidR="00067D89" w:rsidRPr="00E924BC" w:rsidRDefault="00067D89" w:rsidP="00067D89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30756B7" w14:textId="77777777" w:rsidR="00067D89" w:rsidRPr="00E924BC" w:rsidRDefault="00067D89" w:rsidP="00067D89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2" w:type="dxa"/>
            <w:shd w:val="clear" w:color="auto" w:fill="auto"/>
            <w:vAlign w:val="bottom"/>
          </w:tcPr>
          <w:p w14:paraId="3B966872" w14:textId="77777777" w:rsidR="00067D89" w:rsidRPr="00E924BC" w:rsidRDefault="00067D89" w:rsidP="00067D89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67D89" w:rsidRPr="00E924BC" w14:paraId="1ADB7EEC" w14:textId="77777777" w:rsidTr="00955DE3">
        <w:trPr>
          <w:cantSplit/>
          <w:trHeight w:val="144"/>
        </w:trPr>
        <w:tc>
          <w:tcPr>
            <w:tcW w:w="4680" w:type="dxa"/>
            <w:shd w:val="clear" w:color="auto" w:fill="auto"/>
            <w:vAlign w:val="bottom"/>
          </w:tcPr>
          <w:p w14:paraId="538F1BEE" w14:textId="77777777" w:rsidR="00067D89" w:rsidRPr="00E924BC" w:rsidRDefault="00067D89" w:rsidP="00224B17">
            <w:pPr>
              <w:ind w:left="676" w:right="13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อลิอันซ์ อยุธยา ประกันชีวิต จำกัด (มหาชน)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2F55C6" w14:textId="77777777" w:rsidR="00067D89" w:rsidRPr="00E924BC" w:rsidRDefault="00067D89" w:rsidP="00067D89">
            <w:pPr>
              <w:ind w:left="92" w:right="9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ประกันชีวิต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FA5E61" w14:textId="77777777" w:rsidR="00067D89" w:rsidRPr="00E924BC" w:rsidRDefault="00067D89" w:rsidP="00067D89">
            <w:pPr>
              <w:tabs>
                <w:tab w:val="decimal" w:pos="459"/>
              </w:tabs>
              <w:ind w:left="93" w:right="87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92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1E0373BA" w14:textId="117204F5" w:rsidR="00067D89" w:rsidRPr="00E924BC" w:rsidRDefault="00B250A5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07C8D" w:rsidRPr="00E92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57B5ACD" w14:textId="2C70500E" w:rsidR="00067D89" w:rsidRPr="00E924BC" w:rsidRDefault="00B250A5" w:rsidP="00067D89">
            <w:pPr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067D89" w:rsidRPr="00E924B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8570EBC" w14:textId="60A31EB8" w:rsidR="00067D89" w:rsidRPr="00E924BC" w:rsidRDefault="00B250A5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07C8D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507C8D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EDD3F33" w14:textId="286FF13D" w:rsidR="00067D89" w:rsidRPr="00E924BC" w:rsidRDefault="00B250A5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67D89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067D89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8CE7FDD" w14:textId="55876F51" w:rsidR="00067D89" w:rsidRPr="00E924BC" w:rsidRDefault="00B250A5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07C8D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507C8D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650C1055" w14:textId="664FCD04" w:rsidR="00067D89" w:rsidRPr="00E924BC" w:rsidRDefault="00B250A5" w:rsidP="00067D89">
            <w:pPr>
              <w:tabs>
                <w:tab w:val="decimal" w:pos="459"/>
              </w:tabs>
              <w:ind w:left="86" w:right="4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F4B52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BF4B52" w:rsidRPr="00E924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</w:tr>
    </w:tbl>
    <w:p w14:paraId="2D4227B2" w14:textId="0A887AFF" w:rsidR="00DF290F" w:rsidRPr="00641270" w:rsidRDefault="00DF290F" w:rsidP="00DF290F">
      <w:pPr>
        <w:widowControl w:val="0"/>
        <w:tabs>
          <w:tab w:val="left" w:pos="540"/>
        </w:tabs>
        <w:ind w:right="8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sectPr w:rsidR="00DF290F" w:rsidRPr="00641270" w:rsidSect="00D05FDF">
          <w:footnotePr>
            <w:numRestart w:val="eachSect"/>
          </w:footnotePr>
          <w:pgSz w:w="16834" w:h="11909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p w14:paraId="785D238B" w14:textId="0C2E279E" w:rsidR="00DF290F" w:rsidRPr="00641270" w:rsidRDefault="00DF290F">
      <w:pPr>
        <w:pStyle w:val="ListParagraph"/>
        <w:numPr>
          <w:ilvl w:val="0"/>
          <w:numId w:val="26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lastRenderedPageBreak/>
        <w:t>การเปลี่ยนแปลงของเงินลงทุนในบริษัทร่วมสำหรับปีสิ้นสุดวันที่</w:t>
      </w:r>
      <w:r w:rsidRPr="0064127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B250A5" w:rsidRPr="00B250A5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31</w:t>
      </w:r>
      <w:r w:rsidRPr="0064127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64127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ธันวาคม</w:t>
      </w:r>
      <w:r w:rsidRPr="0064127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7243CB" w:rsidRPr="0064127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พ.ศ. </w:t>
      </w:r>
      <w:r w:rsidR="00B250A5" w:rsidRPr="00B250A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>2567</w:t>
      </w:r>
      <w:r w:rsidRPr="0064127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Pr="0064127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และ</w:t>
      </w:r>
      <w:r w:rsidRPr="0064127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7243CB" w:rsidRPr="0064127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 xml:space="preserve">พ.ศ. </w:t>
      </w:r>
      <w:r w:rsidR="00B250A5" w:rsidRPr="00B250A5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bidi="th-TH"/>
        </w:rPr>
        <w:t>2566</w:t>
      </w:r>
      <w:r w:rsidRPr="0064127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64127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bidi="th-TH"/>
        </w:rPr>
        <w:t>มีดังนี้</w:t>
      </w:r>
    </w:p>
    <w:p w14:paraId="70179BE5" w14:textId="3D2C57DB" w:rsidR="0091743C" w:rsidRPr="00641270" w:rsidRDefault="0091743C" w:rsidP="0091743C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2"/>
        <w:gridCol w:w="1417"/>
        <w:gridCol w:w="1418"/>
        <w:gridCol w:w="1417"/>
        <w:gridCol w:w="1418"/>
      </w:tblGrid>
      <w:tr w:rsidR="0091743C" w:rsidRPr="00641270" w14:paraId="4F84D13B" w14:textId="77777777" w:rsidTr="00BD7D6D">
        <w:tc>
          <w:tcPr>
            <w:tcW w:w="3922" w:type="dxa"/>
            <w:shd w:val="clear" w:color="auto" w:fill="auto"/>
          </w:tcPr>
          <w:p w14:paraId="6D01412B" w14:textId="77777777" w:rsidR="0091743C" w:rsidRPr="00641270" w:rsidRDefault="0091743C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2DF39F" w14:textId="77777777" w:rsidR="0091743C" w:rsidRPr="00641270" w:rsidRDefault="0091743C" w:rsidP="00E927D3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81545" w14:textId="77777777" w:rsidR="0091743C" w:rsidRPr="00641270" w:rsidRDefault="0091743C" w:rsidP="00E927D3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1743C" w:rsidRPr="00641270" w14:paraId="742B0640" w14:textId="77777777" w:rsidTr="00641270">
        <w:tc>
          <w:tcPr>
            <w:tcW w:w="3922" w:type="dxa"/>
            <w:shd w:val="clear" w:color="auto" w:fill="auto"/>
          </w:tcPr>
          <w:p w14:paraId="355BA41E" w14:textId="77777777" w:rsidR="0091743C" w:rsidRPr="00641270" w:rsidRDefault="0091743C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4BC34E" w14:textId="290688A1" w:rsidR="0091743C" w:rsidRPr="00641270" w:rsidRDefault="0091743C" w:rsidP="0091743C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CordiaUPC" w:hAnsi="Browallia New" w:cs="Browallia New"/>
                <w:b/>
                <w:bCs/>
                <w:color w:val="000000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904EC8" w14:textId="7AB4542A" w:rsidR="0091743C" w:rsidRPr="00641270" w:rsidRDefault="0091743C" w:rsidP="0091743C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CordiaUPC" w:hAnsi="Browallia New" w:cs="Browallia New"/>
                <w:b/>
                <w:bCs/>
                <w:color w:val="000000"/>
                <w:cs/>
                <w:lang w:bidi="th-TH"/>
              </w:rPr>
              <w:t>เงินลงทุนตามวิธีราคาทุน</w:t>
            </w:r>
          </w:p>
        </w:tc>
      </w:tr>
      <w:tr w:rsidR="00BC070D" w:rsidRPr="00641270" w14:paraId="03AAA49B" w14:textId="77777777" w:rsidTr="00641270">
        <w:tc>
          <w:tcPr>
            <w:tcW w:w="3922" w:type="dxa"/>
            <w:shd w:val="clear" w:color="auto" w:fill="auto"/>
          </w:tcPr>
          <w:p w14:paraId="5DD6DB61" w14:textId="77777777" w:rsidR="00BC070D" w:rsidRPr="00641270" w:rsidRDefault="00BC070D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AB033D" w14:textId="1984A3DC" w:rsidR="00BC070D" w:rsidRPr="00641270" w:rsidRDefault="007243CB" w:rsidP="00BC0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A7FD53" w14:textId="5C52A9E4" w:rsidR="00BC070D" w:rsidRPr="00641270" w:rsidRDefault="007243CB" w:rsidP="00BC0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AE1B89" w14:textId="57649423" w:rsidR="00BC070D" w:rsidRPr="00641270" w:rsidRDefault="007243CB" w:rsidP="00BC0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63546D" w14:textId="0EC75596" w:rsidR="00BC070D" w:rsidRPr="00641270" w:rsidRDefault="007243CB" w:rsidP="00BC07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BC070D" w:rsidRPr="00641270" w14:paraId="2181FD6F" w14:textId="77777777" w:rsidTr="00641270">
        <w:tc>
          <w:tcPr>
            <w:tcW w:w="3922" w:type="dxa"/>
            <w:shd w:val="clear" w:color="auto" w:fill="auto"/>
          </w:tcPr>
          <w:p w14:paraId="319BBCE9" w14:textId="77777777" w:rsidR="00BC070D" w:rsidRPr="00641270" w:rsidRDefault="00BC070D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B13A2" w14:textId="799706C5" w:rsidR="00BC070D" w:rsidRPr="0064127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CF149" w14:textId="42A403EE" w:rsidR="00BC070D" w:rsidRPr="0064127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169A5" w14:textId="3B8323BA" w:rsidR="00BC070D" w:rsidRPr="0064127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E968A" w14:textId="29AD1A87" w:rsidR="00BC070D" w:rsidRPr="0064127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C070D" w:rsidRPr="00641270" w14:paraId="4D7F5BF4" w14:textId="77777777" w:rsidTr="00641270">
        <w:tc>
          <w:tcPr>
            <w:tcW w:w="3922" w:type="dxa"/>
            <w:shd w:val="clear" w:color="auto" w:fill="auto"/>
          </w:tcPr>
          <w:p w14:paraId="12E441E0" w14:textId="77777777" w:rsidR="00BC070D" w:rsidRPr="00641270" w:rsidRDefault="00BC070D" w:rsidP="00D05FDF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9BFEAD7" w14:textId="77777777" w:rsidR="00BC070D" w:rsidRPr="0064127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2A12A59" w14:textId="77777777" w:rsidR="00BC070D" w:rsidRPr="0064127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BE275EA" w14:textId="77777777" w:rsidR="00BC070D" w:rsidRPr="0064127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9D28D30" w14:textId="77777777" w:rsidR="00BC070D" w:rsidRPr="00641270" w:rsidRDefault="00BC070D" w:rsidP="00BC07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BF4B52" w:rsidRPr="00641270" w14:paraId="1F3D73DC" w14:textId="77777777" w:rsidTr="00641270">
        <w:tc>
          <w:tcPr>
            <w:tcW w:w="3922" w:type="dxa"/>
            <w:shd w:val="clear" w:color="auto" w:fill="auto"/>
            <w:vAlign w:val="center"/>
          </w:tcPr>
          <w:p w14:paraId="29F78099" w14:textId="39619EC7" w:rsidR="00BF4B52" w:rsidRPr="00641270" w:rsidRDefault="00BF4B52" w:rsidP="00BF4B52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cs/>
                <w:lang w:bidi="th-TH"/>
              </w:rPr>
              <w:t>ราคาตามบัญชีต้นปี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70D4913" w14:textId="3A6D84B9" w:rsidR="00BF4B52" w:rsidRPr="00641270" w:rsidRDefault="00B250A5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640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3B9090F" w14:textId="270B2CCC" w:rsidR="00BF4B52" w:rsidRPr="00641270" w:rsidRDefault="00B250A5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480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9D7645" w14:textId="02370BCA" w:rsidR="00BF4B52" w:rsidRPr="00641270" w:rsidRDefault="00B250A5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</w:t>
            </w:r>
            <w:r w:rsidR="00507C8D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455</w:t>
            </w:r>
            <w:r w:rsidR="00507C8D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863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FCEE53E" w14:textId="70F338F4" w:rsidR="00BF4B52" w:rsidRPr="00641270" w:rsidRDefault="00B250A5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</w:t>
            </w:r>
            <w:r w:rsidR="00BF4B52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455</w:t>
            </w:r>
            <w:r w:rsidR="00BF4B52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863</w:t>
            </w:r>
          </w:p>
        </w:tc>
      </w:tr>
      <w:tr w:rsidR="00BF4B52" w:rsidRPr="00641270" w14:paraId="170B3604" w14:textId="77777777" w:rsidTr="00641270">
        <w:tc>
          <w:tcPr>
            <w:tcW w:w="3922" w:type="dxa"/>
            <w:shd w:val="clear" w:color="auto" w:fill="auto"/>
            <w:vAlign w:val="center"/>
          </w:tcPr>
          <w:p w14:paraId="44081CF1" w14:textId="293C6DE8" w:rsidR="00BF4B52" w:rsidRPr="00641270" w:rsidRDefault="00BF4B52" w:rsidP="00BF4B52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cs/>
              </w:rPr>
              <w:t>ส่วนแบ่งกำไร</w:t>
            </w:r>
            <w:r w:rsidRPr="00641270">
              <w:rPr>
                <w:rFonts w:ascii="Browallia New" w:eastAsia="CordiaUPC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4B1B00" w14:textId="245786C4" w:rsidR="00BF4B52" w:rsidRPr="00641270" w:rsidRDefault="00B250A5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580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976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A57937D" w14:textId="5B230977" w:rsidR="00BF4B52" w:rsidRPr="00641270" w:rsidRDefault="00B250A5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983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CC1D6A2" w14:textId="5215C53A" w:rsidR="00BF4B52" w:rsidRPr="00507C8D" w:rsidRDefault="00507C8D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53F5D9" w14:textId="3442B6FE" w:rsidR="00BF4B52" w:rsidRPr="00641270" w:rsidRDefault="00BF4B52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rtl/>
              </w:rPr>
              <w:t>-</w:t>
            </w:r>
          </w:p>
        </w:tc>
      </w:tr>
      <w:tr w:rsidR="00BF4B52" w:rsidRPr="00641270" w14:paraId="1CF8AA0A" w14:textId="77777777" w:rsidTr="00641270">
        <w:tc>
          <w:tcPr>
            <w:tcW w:w="3922" w:type="dxa"/>
            <w:shd w:val="clear" w:color="auto" w:fill="auto"/>
            <w:vAlign w:val="center"/>
          </w:tcPr>
          <w:p w14:paraId="2423E310" w14:textId="4B520237" w:rsidR="00BF4B52" w:rsidRPr="00641270" w:rsidRDefault="00BF4B52" w:rsidP="00BF4B52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spacing w:val="-6"/>
                <w:cs/>
                <w:lang w:bidi="th-TH"/>
              </w:rPr>
              <w:t>ส่วนแบ่งกำไร</w:t>
            </w:r>
            <w:r w:rsidRPr="00641270">
              <w:rPr>
                <w:rFonts w:ascii="Browallia New" w:eastAsia="CordiaUPC" w:hAnsi="Browallia New" w:cs="Browallia New"/>
                <w:color w:val="000000"/>
                <w:spacing w:val="-6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FCAABB7" w14:textId="05668643" w:rsidR="00BF4B52" w:rsidRPr="00641270" w:rsidRDefault="00B250A5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969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617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D2A4938" w14:textId="2A326F86" w:rsidR="00BF4B52" w:rsidRPr="00641270" w:rsidRDefault="00B250A5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334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A47DCF6" w14:textId="283C33E3" w:rsidR="00BF4B52" w:rsidRPr="00507C8D" w:rsidRDefault="00507C8D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F48756" w14:textId="1F3324E4" w:rsidR="00BF4B52" w:rsidRPr="00641270" w:rsidRDefault="00BF4B52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rtl/>
              </w:rPr>
              <w:t>-</w:t>
            </w:r>
          </w:p>
        </w:tc>
      </w:tr>
      <w:tr w:rsidR="00BF4B52" w:rsidRPr="00641270" w14:paraId="62A89866" w14:textId="77777777" w:rsidTr="00641270">
        <w:tc>
          <w:tcPr>
            <w:tcW w:w="3922" w:type="dxa"/>
            <w:shd w:val="clear" w:color="auto" w:fill="auto"/>
            <w:vAlign w:val="center"/>
          </w:tcPr>
          <w:p w14:paraId="4F00C760" w14:textId="592EEFAC" w:rsidR="00BF4B52" w:rsidRPr="00641270" w:rsidRDefault="00BF4B52" w:rsidP="00BF4B52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CordiaUPC" w:hAnsi="Browallia New" w:cs="Browallia New"/>
                <w:color w:val="000000"/>
                <w:cs/>
              </w:rPr>
              <w:t>เงินปันผลรับ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ED93C6" w14:textId="6D8F1C8C" w:rsidR="00BF4B52" w:rsidRPr="00641270" w:rsidRDefault="00507C8D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507C8D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  <w:r w:rsidRPr="00507C8D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B1455" w14:textId="0F4889E1" w:rsidR="00BF4B52" w:rsidRPr="00641270" w:rsidRDefault="00BF4B52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776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CF08" w14:textId="289F61EF" w:rsidR="00BF4B52" w:rsidRPr="00507C8D" w:rsidRDefault="00507C8D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E2AB2" w14:textId="0C6130ED" w:rsidR="00BF4B52" w:rsidRPr="00641270" w:rsidRDefault="00BF4B52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rtl/>
              </w:rPr>
              <w:t>-</w:t>
            </w:r>
          </w:p>
        </w:tc>
      </w:tr>
      <w:tr w:rsidR="00BF4B52" w:rsidRPr="00641270" w14:paraId="19C5F9E3" w14:textId="77777777" w:rsidTr="00641270">
        <w:tc>
          <w:tcPr>
            <w:tcW w:w="3922" w:type="dxa"/>
            <w:shd w:val="clear" w:color="auto" w:fill="auto"/>
            <w:vAlign w:val="center"/>
          </w:tcPr>
          <w:p w14:paraId="7F21161D" w14:textId="663BE135" w:rsidR="00BF4B52" w:rsidRPr="00641270" w:rsidRDefault="00BF4B52" w:rsidP="00BF4B52">
            <w:pPr>
              <w:ind w:left="1120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CordiaUPC" w:hAnsi="Browallia New" w:cs="Browallia New"/>
                <w:b/>
                <w:bCs/>
                <w:color w:val="000000"/>
                <w:cs/>
              </w:rPr>
              <w:t>ราคาตามบัญชีปลายปี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5A631A" w14:textId="37FF2280" w:rsidR="00BF4B52" w:rsidRPr="00641270" w:rsidRDefault="00B250A5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98ACFF" w14:textId="2507E1CA" w:rsidR="00BF4B52" w:rsidRPr="00641270" w:rsidRDefault="00B250A5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640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31703A" w14:textId="66980973" w:rsidR="00BF4B52" w:rsidRPr="00641270" w:rsidRDefault="00B250A5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B46BF" w14:textId="737E3FAA" w:rsidR="00BF4B52" w:rsidRPr="00641270" w:rsidRDefault="00B250A5" w:rsidP="00BF4B52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</w:t>
            </w:r>
            <w:r w:rsidR="00BF4B52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455</w:t>
            </w:r>
            <w:r w:rsidR="00BF4B52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863</w:t>
            </w:r>
          </w:p>
        </w:tc>
      </w:tr>
    </w:tbl>
    <w:p w14:paraId="0CFC424E" w14:textId="587090FD" w:rsidR="00DF290F" w:rsidRPr="00641270" w:rsidRDefault="00DF290F" w:rsidP="00282DEA">
      <w:pPr>
        <w:rPr>
          <w:rFonts w:ascii="Browallia New" w:hAnsi="Browallia New" w:cs="Browallia New"/>
          <w:color w:val="000000"/>
          <w:spacing w:val="-2"/>
          <w:sz w:val="20"/>
          <w:szCs w:val="20"/>
          <w:cs/>
          <w:lang w:val="en-US"/>
        </w:rPr>
      </w:pPr>
    </w:p>
    <w:p w14:paraId="448851C0" w14:textId="77777777" w:rsidR="00DF290F" w:rsidRPr="00641270" w:rsidRDefault="00DF290F">
      <w:pPr>
        <w:pStyle w:val="ListParagraph"/>
        <w:numPr>
          <w:ilvl w:val="0"/>
          <w:numId w:val="26"/>
        </w:numPr>
        <w:spacing w:after="0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641270">
        <w:rPr>
          <w:rFonts w:ascii="Browallia New" w:eastAsia="Arial Unicode MS" w:hAnsi="Browallia New" w:cs="Browallia New"/>
          <w:color w:val="000000"/>
          <w:sz w:val="28"/>
          <w:szCs w:val="28"/>
          <w:cs/>
          <w:lang w:bidi="th-TH"/>
        </w:rPr>
        <w:t>ข้อมูลทางการเงินโดยสรุปสำหรับบริษัทร่วม</w:t>
      </w:r>
    </w:p>
    <w:p w14:paraId="3CB4FB0E" w14:textId="77777777" w:rsidR="00DF290F" w:rsidRPr="00641270" w:rsidRDefault="00DF290F" w:rsidP="009221A0">
      <w:pPr>
        <w:ind w:left="54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val="en-GB" w:bidi="ar-SA"/>
        </w:rPr>
      </w:pPr>
    </w:p>
    <w:p w14:paraId="3F199996" w14:textId="1E041B17" w:rsidR="00483896" w:rsidRPr="00641270" w:rsidRDefault="00DF290F" w:rsidP="00D05FDF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5AA28B59" w14:textId="77777777" w:rsidR="009221A0" w:rsidRPr="00641270" w:rsidRDefault="009221A0" w:rsidP="009221A0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602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4"/>
        <w:gridCol w:w="1489"/>
        <w:gridCol w:w="1489"/>
      </w:tblGrid>
      <w:tr w:rsidR="005720E2" w:rsidRPr="00641270" w14:paraId="4C4DDA69" w14:textId="2F658614" w:rsidTr="00BD7D6D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85D38" w14:textId="77777777" w:rsidR="005720E2" w:rsidRPr="00641270" w:rsidRDefault="005720E2" w:rsidP="00D05FD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C449BD" w14:textId="36C88524" w:rsidR="005720E2" w:rsidRPr="00641270" w:rsidRDefault="007243CB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57AD1" w14:textId="615C5D5E" w:rsidR="005720E2" w:rsidRPr="00641270" w:rsidRDefault="007243CB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5720E2" w:rsidRPr="00641270" w14:paraId="44845FDF" w14:textId="6CD57DB0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C0C6A2" w14:textId="77777777" w:rsidR="005720E2" w:rsidRPr="00641270" w:rsidRDefault="005720E2" w:rsidP="00D05FD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E72BB3" w14:textId="4A44F589" w:rsidR="005720E2" w:rsidRPr="00641270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3BA01" w14:textId="218F84BF" w:rsidR="005720E2" w:rsidRPr="00641270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5720E2" w:rsidRPr="00641270" w14:paraId="6F5D3076" w14:textId="224395F3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5ED2CB" w14:textId="77777777" w:rsidR="005720E2" w:rsidRPr="00641270" w:rsidRDefault="005720E2" w:rsidP="00D05FD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1120" w:right="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99CD13" w14:textId="2EFD0C3C" w:rsidR="005720E2" w:rsidRPr="00641270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DC6019" w14:textId="77777777" w:rsidR="005720E2" w:rsidRPr="00641270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5720E2" w:rsidRPr="00641270" w14:paraId="3E99E0F4" w14:textId="425F6A3C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19018C" w14:textId="22872140" w:rsidR="005720E2" w:rsidRPr="00641270" w:rsidRDefault="005720E2" w:rsidP="00D05FDF">
            <w:pPr>
              <w:ind w:left="1120"/>
              <w:rPr>
                <w:rFonts w:ascii="Browallia New" w:hAnsi="Browallia New" w:cs="Browallia New"/>
                <w:i/>
                <w:i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i/>
                <w:iCs/>
                <w:color w:val="000000"/>
                <w:cs/>
              </w:rPr>
              <w:t>ผลการดำเนินโดยสรุป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9022F6" w14:textId="22DF341F" w:rsidR="005720E2" w:rsidRPr="00641270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7B60C1" w14:textId="77777777" w:rsidR="005720E2" w:rsidRPr="00641270" w:rsidRDefault="005720E2" w:rsidP="005720E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F4B52" w:rsidRPr="00641270" w14:paraId="458AE456" w14:textId="553BA79A" w:rsidTr="00641270">
        <w:trPr>
          <w:trHeight w:val="117"/>
        </w:trPr>
        <w:tc>
          <w:tcPr>
            <w:tcW w:w="66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57C336" w14:textId="682E0423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รายได้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4B56370E" w14:textId="117F1E39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507C8D" w:rsidRPr="00507C8D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237</w:t>
            </w:r>
            <w:r w:rsidR="00507C8D" w:rsidRPr="00507C8D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821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6C999077" w14:textId="0F81216F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="00BF4B52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077</w:t>
            </w:r>
            <w:r w:rsidR="00BF4B52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568</w:t>
            </w:r>
          </w:p>
        </w:tc>
      </w:tr>
      <w:tr w:rsidR="00BF4B52" w:rsidRPr="00641270" w14:paraId="683218D3" w14:textId="5A48170C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667F52" w14:textId="4C66BBFD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F3EF59" w14:textId="77777777" w:rsidR="00BF4B52" w:rsidRPr="00641270" w:rsidRDefault="00BF4B52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A8FDE7" w14:textId="77777777" w:rsidR="00BF4B52" w:rsidRPr="00641270" w:rsidRDefault="00BF4B52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F4B52" w:rsidRPr="00641270" w14:paraId="5C06E982" w14:textId="602158E3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EF5248" w14:textId="4861AFB2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กำไรหลังภาษี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7D327F" w14:textId="6F4E3E5C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817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276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5BF1B9" w14:textId="383DE161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901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756</w:t>
            </w:r>
          </w:p>
        </w:tc>
      </w:tr>
      <w:tr w:rsidR="00BF4B52" w:rsidRPr="00641270" w14:paraId="1B23AE10" w14:textId="345550AD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3902FC" w14:textId="03EEE1DE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กำไรเบ็ดเสร็จอื่น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9AA36" w14:textId="38D80E6D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4CA19" w14:textId="54E541BC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857</w:t>
            </w:r>
          </w:p>
        </w:tc>
      </w:tr>
      <w:tr w:rsidR="00BF4B52" w:rsidRPr="00641270" w14:paraId="699151A6" w14:textId="7ACA0555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D96A7D" w14:textId="2CFB23AE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กำไรเบ็ดเสร็จรวม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B9649" w14:textId="5CAE0DC2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978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3B8F6E" w14:textId="2CD8C0DA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946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613</w:t>
            </w:r>
          </w:p>
        </w:tc>
      </w:tr>
      <w:tr w:rsidR="00BF4B52" w:rsidRPr="00641270" w14:paraId="5375B790" w14:textId="0EFA4B0D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F63310" w14:textId="01BCD97A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เงินปันผลรับจากบริษัทร่วม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565E8A" w14:textId="62239B9E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 w:rsidR="00507C8D" w:rsidRPr="00507C8D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DEE44" w14:textId="61863FC9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  <w:r w:rsidR="00BF4B52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776</w:t>
            </w:r>
          </w:p>
        </w:tc>
      </w:tr>
      <w:tr w:rsidR="00BF4B52" w:rsidRPr="00641270" w14:paraId="03BE856C" w14:textId="1E4A778E" w:rsidTr="00641270">
        <w:trPr>
          <w:trHeight w:val="117"/>
        </w:trPr>
        <w:tc>
          <w:tcPr>
            <w:tcW w:w="66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0FEAA6" w14:textId="7CB49820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0DAD50" w14:textId="4E096AEE" w:rsidR="00BF4B52" w:rsidRPr="00641270" w:rsidRDefault="00BF4B52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D935B0" w14:textId="77777777" w:rsidR="00BF4B52" w:rsidRPr="00641270" w:rsidRDefault="00BF4B52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F4B52" w:rsidRPr="00641270" w14:paraId="51EAD911" w14:textId="0CED7622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112BEB" w14:textId="40358B82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i/>
                <w:iCs/>
                <w:color w:val="000000"/>
                <w:cs/>
              </w:rPr>
              <w:t>งบฐานะการเงินโดยสรุป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B28024" w14:textId="373D0494" w:rsidR="00BF4B52" w:rsidRPr="00641270" w:rsidRDefault="00BF4B52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D9BDFD" w14:textId="77777777" w:rsidR="00BF4B52" w:rsidRPr="00641270" w:rsidRDefault="00BF4B52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BF4B52" w:rsidRPr="00641270" w14:paraId="57F05555" w14:textId="185A38E7" w:rsidTr="00641270">
        <w:trPr>
          <w:trHeight w:val="303"/>
        </w:trPr>
        <w:tc>
          <w:tcPr>
            <w:tcW w:w="6624" w:type="dxa"/>
            <w:tcBorders>
              <w:left w:val="nil"/>
              <w:right w:val="nil"/>
            </w:tcBorders>
            <w:shd w:val="clear" w:color="auto" w:fill="auto"/>
          </w:tcPr>
          <w:p w14:paraId="399641E9" w14:textId="5048C04D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สินทรัพย์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33A4E4F5" w14:textId="0C75A239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832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664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5845ACEA" w14:textId="1A4B79D9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220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630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</w:p>
        </w:tc>
      </w:tr>
      <w:tr w:rsidR="00BF4B52" w:rsidRPr="00641270" w14:paraId="0F1B65AA" w14:textId="0407734A" w:rsidTr="00641270">
        <w:trPr>
          <w:trHeight w:val="117"/>
        </w:trPr>
        <w:tc>
          <w:tcPr>
            <w:tcW w:w="6624" w:type="dxa"/>
            <w:tcBorders>
              <w:left w:val="nil"/>
              <w:right w:val="nil"/>
            </w:tcBorders>
            <w:shd w:val="clear" w:color="auto" w:fill="auto"/>
          </w:tcPr>
          <w:p w14:paraId="3A067EE9" w14:textId="11874981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หนี้สิน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FB19D8" w14:textId="592196B1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215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206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758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E8F0A" w14:textId="24CBEA03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206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082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866</w:t>
            </w:r>
          </w:p>
        </w:tc>
      </w:tr>
      <w:tr w:rsidR="00BF4B52" w:rsidRPr="00641270" w14:paraId="154AA01F" w14:textId="71222C1A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17D758" w14:textId="52746F7E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สินทรัพย์สุทธิ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1A480C" w14:textId="388EF894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625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906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02C77F" w14:textId="285FC20D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547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519</w:t>
            </w:r>
          </w:p>
        </w:tc>
      </w:tr>
      <w:tr w:rsidR="00BF4B52" w:rsidRPr="00641270" w14:paraId="56DD8724" w14:textId="50AC3C43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ED7BBB" w14:textId="6609B3A7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6F6E0C" w14:textId="77777777" w:rsidR="00BF4B52" w:rsidRPr="00641270" w:rsidRDefault="00BF4B52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90AA1B" w14:textId="77777777" w:rsidR="00BF4B52" w:rsidRPr="00641270" w:rsidRDefault="00BF4B52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BF4B52" w:rsidRPr="00641270" w14:paraId="566CF2A5" w14:textId="1ADAD0DC" w:rsidTr="00641270">
        <w:trPr>
          <w:trHeight w:val="72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96668B" w14:textId="025EBE07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ส่วนได้เสียของกลุ่มกิจการในบริษัทร่วม </w:t>
            </w:r>
            <w:r w:rsidRPr="00641270">
              <w:rPr>
                <w:rFonts w:ascii="Browallia New" w:hAnsi="Browallia New" w:cs="Browallia New"/>
                <w:color w:val="000000"/>
              </w:rPr>
              <w:t>(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ร้อยละ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E179F" w14:textId="40DE45E8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B55EC" w14:textId="0C222E26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BF4B52"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</w:p>
        </w:tc>
      </w:tr>
      <w:tr w:rsidR="00BF4B52" w:rsidRPr="00641270" w14:paraId="47F7CB4F" w14:textId="176C1BF3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A59383" w14:textId="0AA87A52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ส่วนได้เสียของกลุ่มกิจการในบริษัทร่วม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พันบาท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9CEB33" w14:textId="193876F3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8EB42" w14:textId="4A423F92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640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166</w:t>
            </w:r>
          </w:p>
        </w:tc>
      </w:tr>
      <w:tr w:rsidR="00BF4B52" w:rsidRPr="00641270" w14:paraId="09161A84" w14:textId="1EE5FC60" w:rsidTr="00641270">
        <w:trPr>
          <w:trHeight w:val="117"/>
        </w:trPr>
        <w:tc>
          <w:tcPr>
            <w:tcW w:w="6624" w:type="dxa"/>
            <w:tcBorders>
              <w:left w:val="nil"/>
              <w:right w:val="nil"/>
            </w:tcBorders>
            <w:shd w:val="clear" w:color="auto" w:fill="auto"/>
          </w:tcPr>
          <w:p w14:paraId="083F6FFE" w14:textId="70BEA61E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ค่าความนิยม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987D92" w14:textId="0C308CBA" w:rsidR="00BF4B52" w:rsidRPr="00641270" w:rsidRDefault="00507C8D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FA798" w14:textId="31D2D2CD" w:rsidR="00BF4B52" w:rsidRPr="00641270" w:rsidRDefault="00BF4B52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F4B52" w:rsidRPr="00641270" w14:paraId="3BEDF744" w14:textId="0B9D5F51" w:rsidTr="00641270">
        <w:trPr>
          <w:trHeight w:val="117"/>
        </w:trPr>
        <w:tc>
          <w:tcPr>
            <w:tcW w:w="66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03F094" w14:textId="2A36682D" w:rsidR="00BF4B52" w:rsidRPr="00641270" w:rsidRDefault="00BF4B52" w:rsidP="00BF4B52">
            <w:pPr>
              <w:ind w:left="112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มูลค่าตามบัญชีของบริษัทร่วม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D38DA6" w14:textId="5139F950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507C8D" w:rsidRPr="00507C8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E6BE3" w14:textId="7EAB9F11" w:rsidR="00BF4B52" w:rsidRPr="00641270" w:rsidRDefault="00B250A5" w:rsidP="00BF4B52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BF4B52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</w:tr>
    </w:tbl>
    <w:p w14:paraId="1F83E070" w14:textId="77777777" w:rsidR="00E009CC" w:rsidRPr="00641270" w:rsidRDefault="00E009CC" w:rsidP="00E009CC">
      <w:pPr>
        <w:jc w:val="both"/>
        <w:rPr>
          <w:rFonts w:ascii="Browallia New" w:eastAsia="Arial Unicode MS" w:hAnsi="Browallia New" w:cs="Browallia New"/>
          <w:color w:val="000000"/>
          <w:sz w:val="18"/>
          <w:szCs w:val="18"/>
          <w:lang w:val="en-GB" w:bidi="ar-SA"/>
        </w:rPr>
      </w:pPr>
    </w:p>
    <w:p w14:paraId="22009CE9" w14:textId="3FF26F4C" w:rsidR="009E7025" w:rsidRPr="00641270" w:rsidRDefault="009E7025" w:rsidP="00545353">
      <w:pPr>
        <w:jc w:val="thaiDistribute"/>
        <w:rPr>
          <w:rFonts w:ascii="Browallia New" w:hAnsi="Browallia New" w:cs="Browallia New"/>
          <w:color w:val="000000"/>
          <w:cs/>
          <w:lang w:val="en-GB"/>
        </w:rPr>
        <w:sectPr w:rsidR="009E7025" w:rsidRPr="00641270" w:rsidSect="00511659">
          <w:footnotePr>
            <w:numRestart w:val="eachSect"/>
          </w:footnotePr>
          <w:pgSz w:w="11909" w:h="16834" w:code="9"/>
          <w:pgMar w:top="1440" w:right="720" w:bottom="720" w:left="1729" w:header="706" w:footer="576" w:gutter="0"/>
          <w:cols w:space="720"/>
          <w:docGrid w:linePitch="381"/>
        </w:sect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15379"/>
      </w:tblGrid>
      <w:tr w:rsidR="00E927D3" w:rsidRPr="00641270" w14:paraId="1A05EEDB" w14:textId="77777777" w:rsidTr="00641270">
        <w:trPr>
          <w:trHeight w:val="386"/>
        </w:trPr>
        <w:tc>
          <w:tcPr>
            <w:tcW w:w="15379" w:type="dxa"/>
            <w:shd w:val="clear" w:color="auto" w:fill="auto"/>
            <w:vAlign w:val="center"/>
          </w:tcPr>
          <w:p w14:paraId="6530BE6B" w14:textId="6FAF1CAF" w:rsidR="00E927D3" w:rsidRPr="00641270" w:rsidRDefault="00E927D3" w:rsidP="00E924BC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ที่ดิน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อาคารและอุปกรณ์สุทธิ</w:t>
            </w:r>
          </w:p>
        </w:tc>
      </w:tr>
    </w:tbl>
    <w:p w14:paraId="70A9152F" w14:textId="25E98A37" w:rsidR="00E927D3" w:rsidRPr="00AB14F1" w:rsidRDefault="00E927D3" w:rsidP="00E924BC">
      <w:pPr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p w14:paraId="2033C67A" w14:textId="5FEED1C1" w:rsidR="00DF290F" w:rsidRPr="00AB14F1" w:rsidRDefault="00DF290F" w:rsidP="00E924BC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ที่ดิน อาคารและอุปกรณ์สุทธิ 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AB14F1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AB14F1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  <w:lang w:val="en-GB"/>
        </w:rPr>
        <w:t>ประกอบด้วย</w:t>
      </w:r>
    </w:p>
    <w:p w14:paraId="640DA691" w14:textId="77777777" w:rsidR="00067D89" w:rsidRPr="00641270" w:rsidRDefault="00067D89" w:rsidP="00E924BC">
      <w:pPr>
        <w:jc w:val="thaiDistribute"/>
        <w:rPr>
          <w:rFonts w:ascii="Browallia New" w:hAnsi="Browallia New" w:cs="Browallia New"/>
          <w:color w:val="000000"/>
          <w:sz w:val="10"/>
          <w:szCs w:val="10"/>
          <w:lang w:val="en-GB"/>
        </w:rPr>
      </w:pPr>
    </w:p>
    <w:tbl>
      <w:tblPr>
        <w:tblStyle w:val="TableGrid"/>
        <w:tblW w:w="155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1167"/>
        <w:gridCol w:w="1167"/>
        <w:gridCol w:w="1167"/>
        <w:gridCol w:w="1167"/>
        <w:gridCol w:w="1170"/>
        <w:gridCol w:w="1166"/>
        <w:gridCol w:w="1166"/>
        <w:gridCol w:w="1166"/>
        <w:gridCol w:w="1170"/>
        <w:gridCol w:w="1166"/>
        <w:gridCol w:w="1167"/>
        <w:gridCol w:w="9"/>
      </w:tblGrid>
      <w:tr w:rsidR="001A567B" w:rsidRPr="00641270" w14:paraId="50683C3C" w14:textId="77777777" w:rsidTr="00BD7D6D">
        <w:tc>
          <w:tcPr>
            <w:tcW w:w="2693" w:type="dxa"/>
            <w:shd w:val="clear" w:color="auto" w:fill="auto"/>
            <w:vAlign w:val="bottom"/>
          </w:tcPr>
          <w:p w14:paraId="34786B5B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847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B5994" w14:textId="4C24027C" w:rsidR="001A567B" w:rsidRPr="00641270" w:rsidRDefault="001A567B" w:rsidP="00E924BC">
            <w:pPr>
              <w:spacing w:line="220" w:lineRule="exact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2F034D" w:rsidRPr="00641270" w14:paraId="1B9C7420" w14:textId="77777777" w:rsidTr="00641270">
        <w:tc>
          <w:tcPr>
            <w:tcW w:w="2693" w:type="dxa"/>
            <w:shd w:val="clear" w:color="auto" w:fill="auto"/>
            <w:vAlign w:val="bottom"/>
          </w:tcPr>
          <w:p w14:paraId="60E4DD68" w14:textId="77777777" w:rsidR="002F034D" w:rsidRPr="00641270" w:rsidRDefault="002F034D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847" w:type="dxa"/>
            <w:gridSpan w:val="1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EBE04" w14:textId="4205C2CD" w:rsidR="002F034D" w:rsidRPr="00641270" w:rsidRDefault="002F034D" w:rsidP="00E924BC">
            <w:pPr>
              <w:spacing w:line="220" w:lineRule="exact"/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  <w:t>2567</w:t>
            </w:r>
          </w:p>
        </w:tc>
      </w:tr>
      <w:tr w:rsidR="001A567B" w:rsidRPr="00641270" w14:paraId="60FCAE8D" w14:textId="77777777" w:rsidTr="00641270">
        <w:tc>
          <w:tcPr>
            <w:tcW w:w="2693" w:type="dxa"/>
            <w:shd w:val="clear" w:color="auto" w:fill="auto"/>
            <w:vAlign w:val="bottom"/>
          </w:tcPr>
          <w:p w14:paraId="7C3ED6D5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839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A02FB" w14:textId="14C0A640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467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CC4FD" w14:textId="76B1230E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1BB56" w14:textId="481925BD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ที่ดิน อาคารและอุปกรณ์สุทธิ</w:t>
            </w:r>
          </w:p>
        </w:tc>
      </w:tr>
      <w:tr w:rsidR="001A567B" w:rsidRPr="00641270" w14:paraId="5E83DD49" w14:textId="77777777" w:rsidTr="00641270">
        <w:trPr>
          <w:gridAfter w:val="1"/>
          <w:wAfter w:w="9" w:type="dxa"/>
        </w:trPr>
        <w:tc>
          <w:tcPr>
            <w:tcW w:w="2693" w:type="dxa"/>
            <w:shd w:val="clear" w:color="auto" w:fill="auto"/>
            <w:vAlign w:val="bottom"/>
          </w:tcPr>
          <w:p w14:paraId="58C14F08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1D0C2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50205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B505C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6AB64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A1097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B5509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AB18C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9FD0E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E00F1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9A6E4F6" w14:textId="16974E09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ณ วันที่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2AA68D1" w14:textId="41F9329F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ณ วันที่</w:t>
            </w:r>
          </w:p>
        </w:tc>
      </w:tr>
      <w:tr w:rsidR="001A567B" w:rsidRPr="00641270" w14:paraId="5D028097" w14:textId="77777777" w:rsidTr="00641270">
        <w:trPr>
          <w:gridAfter w:val="1"/>
          <w:wAfter w:w="9" w:type="dxa"/>
        </w:trPr>
        <w:tc>
          <w:tcPr>
            <w:tcW w:w="2693" w:type="dxa"/>
            <w:shd w:val="clear" w:color="auto" w:fill="auto"/>
            <w:vAlign w:val="bottom"/>
          </w:tcPr>
          <w:p w14:paraId="03CD1EAE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F1EA591" w14:textId="20B109E6" w:rsidR="001A567B" w:rsidRPr="00641270" w:rsidRDefault="00B250A5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1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มกราคม</w:t>
            </w:r>
          </w:p>
        </w:tc>
        <w:tc>
          <w:tcPr>
            <w:tcW w:w="116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1596C787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47137A5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จำหน่าย /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6709839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โอนเข้า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88C9008" w14:textId="5D707EE9" w:rsidR="001A567B" w:rsidRPr="00641270" w:rsidRDefault="00B250A5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31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37E6E21" w14:textId="3965ED66" w:rsidR="001A567B" w:rsidRPr="00641270" w:rsidRDefault="00B250A5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1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มกราคม</w:t>
            </w:r>
          </w:p>
        </w:tc>
        <w:tc>
          <w:tcPr>
            <w:tcW w:w="116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7BD83857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0F65C44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จำหน่าย /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63E5D83" w14:textId="00D052DE" w:rsidR="001A567B" w:rsidRPr="00641270" w:rsidRDefault="00B250A5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31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1966F5D" w14:textId="01589A60" w:rsidR="001A567B" w:rsidRPr="00641270" w:rsidRDefault="00B250A5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1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33B1788" w14:textId="6ABAC24A" w:rsidR="001A567B" w:rsidRPr="00641270" w:rsidRDefault="00B250A5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31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</w:tr>
      <w:tr w:rsidR="001A567B" w:rsidRPr="00641270" w14:paraId="3235F02B" w14:textId="77777777" w:rsidTr="00641270">
        <w:trPr>
          <w:gridAfter w:val="1"/>
          <w:wAfter w:w="9" w:type="dxa"/>
        </w:trPr>
        <w:tc>
          <w:tcPr>
            <w:tcW w:w="2693" w:type="dxa"/>
            <w:shd w:val="clear" w:color="auto" w:fill="auto"/>
            <w:vAlign w:val="bottom"/>
          </w:tcPr>
          <w:p w14:paraId="440C05EF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C4C7CF1" w14:textId="4380EB74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16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6DB12F7D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เพิ่มขึ้น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177C95E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B74F7D6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/ (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ออก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1549AAB" w14:textId="759E95BB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5BE685D" w14:textId="26F14C04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16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7B621444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CB07DAB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9D20AD3" w14:textId="5A27A738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พ.ศ.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9F60450" w14:textId="43AE47C0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E104BB9" w14:textId="70647A46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2567</w:t>
            </w:r>
          </w:p>
        </w:tc>
      </w:tr>
      <w:tr w:rsidR="001A567B" w:rsidRPr="00641270" w14:paraId="12B0AF01" w14:textId="77777777" w:rsidTr="00641270">
        <w:trPr>
          <w:gridAfter w:val="1"/>
          <w:wAfter w:w="9" w:type="dxa"/>
        </w:trPr>
        <w:tc>
          <w:tcPr>
            <w:tcW w:w="2693" w:type="dxa"/>
            <w:shd w:val="clear" w:color="auto" w:fill="auto"/>
            <w:vAlign w:val="bottom"/>
          </w:tcPr>
          <w:p w14:paraId="5A4B740A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F9C58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D9D0D5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D4A80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00982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9A77A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AD8B3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4D99A3A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E84A1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2DAFE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83F8D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AF90A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641270" w:rsidRPr="00E924BC" w14:paraId="2404FD1D" w14:textId="77777777" w:rsidTr="00641270">
        <w:trPr>
          <w:gridAfter w:val="1"/>
          <w:wAfter w:w="9" w:type="dxa"/>
        </w:trPr>
        <w:tc>
          <w:tcPr>
            <w:tcW w:w="2693" w:type="dxa"/>
            <w:shd w:val="clear" w:color="auto" w:fill="auto"/>
            <w:vAlign w:val="bottom"/>
          </w:tcPr>
          <w:p w14:paraId="1F367FF3" w14:textId="77777777" w:rsidR="001A567B" w:rsidRPr="00E924BC" w:rsidRDefault="001A567B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left="33" w:right="57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744CE" w14:textId="77777777" w:rsidR="001A567B" w:rsidRPr="00E924BC" w:rsidRDefault="001A567B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E3782" w14:textId="77777777" w:rsidR="001A567B" w:rsidRPr="00E924BC" w:rsidRDefault="001A567B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43252" w14:textId="77777777" w:rsidR="001A567B" w:rsidRPr="00E924BC" w:rsidRDefault="001A567B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B4130" w14:textId="77777777" w:rsidR="001A567B" w:rsidRPr="00E924BC" w:rsidRDefault="001A567B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0C0A0" w14:textId="77777777" w:rsidR="001A567B" w:rsidRPr="00E924BC" w:rsidRDefault="001A567B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AB36F" w14:textId="77777777" w:rsidR="001A567B" w:rsidRPr="00E924BC" w:rsidRDefault="001A567B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ECEE3" w14:textId="77777777" w:rsidR="001A567B" w:rsidRPr="00E924BC" w:rsidRDefault="001A567B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3AC96" w14:textId="77777777" w:rsidR="001A567B" w:rsidRPr="00E924BC" w:rsidRDefault="001A567B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D0D353" w14:textId="77777777" w:rsidR="001A567B" w:rsidRPr="00E924BC" w:rsidRDefault="001A567B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81961" w14:textId="77777777" w:rsidR="001A567B" w:rsidRPr="00E924BC" w:rsidRDefault="001A567B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26C64" w14:textId="77777777" w:rsidR="001A567B" w:rsidRPr="00E924BC" w:rsidRDefault="001A567B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</w:tr>
      <w:tr w:rsidR="00641270" w:rsidRPr="00641270" w14:paraId="366F9465" w14:textId="77777777" w:rsidTr="00641270">
        <w:trPr>
          <w:gridAfter w:val="1"/>
          <w:wAfter w:w="9" w:type="dxa"/>
        </w:trPr>
        <w:tc>
          <w:tcPr>
            <w:tcW w:w="2693" w:type="dxa"/>
            <w:shd w:val="clear" w:color="auto" w:fill="auto"/>
            <w:vAlign w:val="bottom"/>
          </w:tcPr>
          <w:p w14:paraId="6E6F11A2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ที่ดิน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604545C" w14:textId="40C75547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F1B0A1E" w14:textId="51DE1962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B5FEA1B" w14:textId="7234690D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9A4D30A" w14:textId="5D2CF0B5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341208A" w14:textId="60925D9E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48A3C48" w14:textId="49B6B56D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2279C7C" w14:textId="00C70C44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4AB4631" w14:textId="1F9D0833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9B0BD76" w14:textId="225D0513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C6134DB" w14:textId="2954D62F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83578FE" w14:textId="24CD5D54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</w:tr>
      <w:tr w:rsidR="00641270" w:rsidRPr="00641270" w14:paraId="4725B25B" w14:textId="77777777" w:rsidTr="00641270">
        <w:trPr>
          <w:gridAfter w:val="1"/>
          <w:wAfter w:w="9" w:type="dxa"/>
        </w:trPr>
        <w:tc>
          <w:tcPr>
            <w:tcW w:w="2693" w:type="dxa"/>
            <w:shd w:val="clear" w:color="auto" w:fill="auto"/>
            <w:vAlign w:val="bottom"/>
          </w:tcPr>
          <w:p w14:paraId="719CC4B9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อาคาร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633EBD6" w14:textId="658594CE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D76895A" w14:textId="5080B4EB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780262C" w14:textId="5FAF1BE5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A455613" w14:textId="201B495D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1040CEB" w14:textId="1B1B2CEB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3704A12" w14:textId="7DE8C3B2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C05370E" w14:textId="6F2E353D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F1DDAAC" w14:textId="665057E7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75AB003" w14:textId="42F45CB3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D1F070E" w14:textId="0F380ECB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A5E851E" w14:textId="7F7123CB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641270" w:rsidRPr="00641270" w14:paraId="6801FFA8" w14:textId="77777777" w:rsidTr="00641270">
        <w:trPr>
          <w:gridAfter w:val="1"/>
          <w:wAfter w:w="9" w:type="dxa"/>
        </w:trPr>
        <w:tc>
          <w:tcPr>
            <w:tcW w:w="2693" w:type="dxa"/>
            <w:shd w:val="clear" w:color="auto" w:fill="auto"/>
            <w:vAlign w:val="bottom"/>
          </w:tcPr>
          <w:p w14:paraId="0C381A77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F5BECB1" w14:textId="40F2266E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93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636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5BFAC6F" w14:textId="4B98BB7C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546F338" w14:textId="2A1EB031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15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316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DED7D77" w14:textId="093BC786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843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AF31B11" w14:textId="6F8DAAE6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83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937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B62370A" w14:textId="2EB8C61B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55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151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A7D4C10" w14:textId="7652967E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768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3DBDA27" w14:textId="584159B9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13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376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44CE9ED" w14:textId="06FFF98F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49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543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5B7082E" w14:textId="59293EB3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38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485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09C1B9CF" w14:textId="485E0397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34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394</w:t>
            </w:r>
          </w:p>
        </w:tc>
      </w:tr>
      <w:tr w:rsidR="00641270" w:rsidRPr="00641270" w14:paraId="5FC92F6B" w14:textId="77777777" w:rsidTr="00641270">
        <w:trPr>
          <w:gridAfter w:val="1"/>
          <w:wAfter w:w="9" w:type="dxa"/>
        </w:trPr>
        <w:tc>
          <w:tcPr>
            <w:tcW w:w="2693" w:type="dxa"/>
            <w:shd w:val="clear" w:color="auto" w:fill="auto"/>
            <w:vAlign w:val="bottom"/>
          </w:tcPr>
          <w:p w14:paraId="2FB9B87C" w14:textId="77777777" w:rsidR="001A567B" w:rsidRPr="00641270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 w:eastAsia="en-GB"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2E72878" w14:textId="2AFC55BC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128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815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B71DC7F" w14:textId="7250E71F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740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A24DAB6" w14:textId="049D8853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38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300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2E76B82" w14:textId="2FD5665E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3142994" w14:textId="2517A9B3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93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034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78BD3F4" w14:textId="17A9152E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114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601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686AB8C" w14:textId="1203C303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826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6FDFEA" w14:textId="7A91E213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37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909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9EE0DD7" w14:textId="14FC63F8" w:rsidR="001A567B" w:rsidRPr="00641270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82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518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C95D848" w14:textId="504B64F8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14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214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B972091" w14:textId="4659EFA4" w:rsidR="001A567B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10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516</w:t>
            </w:r>
          </w:p>
        </w:tc>
      </w:tr>
      <w:tr w:rsidR="00641270" w:rsidRPr="00E924BC" w14:paraId="5646AFE0" w14:textId="77777777" w:rsidTr="00641270">
        <w:trPr>
          <w:gridAfter w:val="1"/>
          <w:wAfter w:w="9" w:type="dxa"/>
        </w:trPr>
        <w:tc>
          <w:tcPr>
            <w:tcW w:w="2693" w:type="dxa"/>
            <w:shd w:val="clear" w:color="auto" w:fill="auto"/>
            <w:vAlign w:val="bottom"/>
          </w:tcPr>
          <w:p w14:paraId="442D066B" w14:textId="77777777" w:rsidR="001A567B" w:rsidRPr="00E924BC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924B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ยานพาหนะ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E5C1BF4" w14:textId="65C01D38" w:rsidR="001A567B" w:rsidRPr="00E924BC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</w:t>
            </w:r>
            <w:r w:rsidR="00A7470D"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142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780155F" w14:textId="68943687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7C0BDA5" w14:textId="59673961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295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8383E81" w14:textId="3A44ED9E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0C2B35B" w14:textId="11DE193A" w:rsidR="001A567B" w:rsidRPr="00E924BC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A7470D"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847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8677164" w14:textId="5A409FC8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142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C25BF78" w14:textId="38EA0DD6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F2F1D29" w14:textId="72DE288C" w:rsidR="001A567B" w:rsidRPr="00E924BC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A7470D"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295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D7E7B11" w14:textId="486FE0AF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847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8443ED4" w14:textId="330CBAA8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D2B0409" w14:textId="5C925407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</w:tr>
      <w:tr w:rsidR="00641270" w:rsidRPr="00E924BC" w14:paraId="47CE76D7" w14:textId="77777777" w:rsidTr="00641270">
        <w:trPr>
          <w:gridAfter w:val="1"/>
          <w:wAfter w:w="9" w:type="dxa"/>
        </w:trPr>
        <w:tc>
          <w:tcPr>
            <w:tcW w:w="2693" w:type="dxa"/>
            <w:shd w:val="clear" w:color="auto" w:fill="auto"/>
            <w:vAlign w:val="bottom"/>
          </w:tcPr>
          <w:p w14:paraId="70D5FFB6" w14:textId="77777777" w:rsidR="001A567B" w:rsidRPr="00E924BC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924B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ส่วนปรับปรุงอาคารเช่าระหว่างทำ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FD310" w14:textId="6D4D1756" w:rsidR="001A567B" w:rsidRPr="00E924BC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="00A7470D"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400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72E79" w14:textId="2C8BB4CA" w:rsidR="001A567B" w:rsidRPr="00E924BC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="00A7470D"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130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EA1C3" w14:textId="53F08E96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08C74" w14:textId="7AD324F1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463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93D72" w14:textId="16CFDB31" w:rsidR="001A567B" w:rsidRPr="00E924BC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A7470D"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067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70930" w14:textId="51D3EEE6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470F7" w14:textId="7F0109B5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E63FC" w14:textId="649639B4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E937C" w14:textId="67C53A46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CED31" w14:textId="275A65B4" w:rsidR="001A567B" w:rsidRPr="00E924BC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</w:t>
            </w:r>
            <w:r w:rsidR="00A7470D"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400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42F10" w14:textId="2FA6B329" w:rsidR="001A567B" w:rsidRPr="00E924BC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</w:t>
            </w:r>
            <w:r w:rsidR="00A7470D"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067</w:t>
            </w:r>
          </w:p>
        </w:tc>
      </w:tr>
      <w:tr w:rsidR="00641270" w:rsidRPr="00E924BC" w14:paraId="285437D6" w14:textId="77777777" w:rsidTr="00641270">
        <w:trPr>
          <w:gridAfter w:val="1"/>
          <w:wAfter w:w="9" w:type="dxa"/>
        </w:trPr>
        <w:tc>
          <w:tcPr>
            <w:tcW w:w="2693" w:type="dxa"/>
            <w:shd w:val="clear" w:color="auto" w:fill="auto"/>
            <w:vAlign w:val="bottom"/>
          </w:tcPr>
          <w:p w14:paraId="56B20406" w14:textId="77777777" w:rsidR="001A567B" w:rsidRPr="00E924BC" w:rsidRDefault="001A567B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924BC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145EE" w14:textId="4C81E6D2" w:rsidR="001A567B" w:rsidRPr="00E924BC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232</w:t>
            </w:r>
            <w:r w:rsidR="00A7470D"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376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5F1AC" w14:textId="2267F50C" w:rsidR="001A567B" w:rsidRPr="00E924BC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="00A7470D"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644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50829" w14:textId="0BB3449A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54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911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6DAF9" w14:textId="5BA28ED6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841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B4047" w14:textId="2B0BEC5C" w:rsidR="001A567B" w:rsidRPr="00E924BC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184</w:t>
            </w:r>
            <w:r w:rsidR="00A7470D"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268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D91A7" w14:textId="3BD537FC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174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667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83D40" w14:textId="0DA8B83E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13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594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298BD" w14:textId="142FAECB" w:rsidR="001A567B" w:rsidRPr="00E924BC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52</w:t>
            </w:r>
            <w:r w:rsidR="00A7470D"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580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A785C" w14:textId="3FC9372C" w:rsidR="001A567B" w:rsidRPr="00E924BC" w:rsidRDefault="00A7470D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135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681</w:t>
            </w:r>
            <w:r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811E7" w14:textId="48F739B0" w:rsidR="001A567B" w:rsidRPr="00E924BC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57</w:t>
            </w:r>
            <w:r w:rsidR="00A7470D"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709</w:t>
            </w: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39266" w14:textId="1028425D" w:rsidR="001A567B" w:rsidRPr="00E924BC" w:rsidRDefault="00B250A5" w:rsidP="00E924BC">
            <w:pPr>
              <w:tabs>
                <w:tab w:val="left" w:pos="1014"/>
              </w:tabs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48</w:t>
            </w:r>
            <w:r w:rsidR="00A7470D" w:rsidRPr="00E924BC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587</w:t>
            </w:r>
          </w:p>
        </w:tc>
      </w:tr>
    </w:tbl>
    <w:p w14:paraId="5A0F8F09" w14:textId="77777777" w:rsidR="00066863" w:rsidRPr="00AB14F1" w:rsidRDefault="00066863" w:rsidP="00E924BC">
      <w:pPr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tbl>
      <w:tblPr>
        <w:tblStyle w:val="TableGrid"/>
        <w:tblW w:w="1554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1167"/>
        <w:gridCol w:w="1167"/>
        <w:gridCol w:w="1167"/>
        <w:gridCol w:w="1167"/>
        <w:gridCol w:w="1170"/>
        <w:gridCol w:w="1166"/>
        <w:gridCol w:w="1166"/>
        <w:gridCol w:w="1166"/>
        <w:gridCol w:w="1170"/>
        <w:gridCol w:w="1166"/>
        <w:gridCol w:w="1167"/>
        <w:gridCol w:w="9"/>
      </w:tblGrid>
      <w:tr w:rsidR="00BF4B52" w:rsidRPr="00E924BC" w14:paraId="285BEFB2" w14:textId="77777777" w:rsidTr="00AB14F1">
        <w:tc>
          <w:tcPr>
            <w:tcW w:w="2692" w:type="dxa"/>
            <w:shd w:val="clear" w:color="auto" w:fill="auto"/>
            <w:vAlign w:val="bottom"/>
          </w:tcPr>
          <w:p w14:paraId="23085659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848" w:type="dxa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564E2" w14:textId="77777777" w:rsidR="00BF4B52" w:rsidRPr="00E924BC" w:rsidRDefault="00BF4B52" w:rsidP="00E924BC">
            <w:pPr>
              <w:spacing w:line="220" w:lineRule="exact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</w:pPr>
            <w:r w:rsidRPr="00E924BC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BF4B52" w:rsidRPr="00E924BC" w14:paraId="518EA2DD" w14:textId="77777777" w:rsidTr="00AB14F1">
        <w:tc>
          <w:tcPr>
            <w:tcW w:w="2692" w:type="dxa"/>
            <w:shd w:val="clear" w:color="auto" w:fill="auto"/>
            <w:vAlign w:val="bottom"/>
          </w:tcPr>
          <w:p w14:paraId="6A073EFA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848" w:type="dxa"/>
            <w:gridSpan w:val="1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7E951" w14:textId="79DBEE5D" w:rsidR="00BF4B52" w:rsidRPr="00E924BC" w:rsidRDefault="00BF4B52" w:rsidP="00E924BC">
            <w:pPr>
              <w:spacing w:line="220" w:lineRule="exact"/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E924BC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  <w:t>2566</w:t>
            </w:r>
          </w:p>
        </w:tc>
      </w:tr>
      <w:tr w:rsidR="00BF4B52" w:rsidRPr="00E924BC" w14:paraId="6EFC3535" w14:textId="77777777" w:rsidTr="00AB14F1">
        <w:tc>
          <w:tcPr>
            <w:tcW w:w="2692" w:type="dxa"/>
            <w:shd w:val="clear" w:color="auto" w:fill="auto"/>
            <w:vAlign w:val="bottom"/>
          </w:tcPr>
          <w:p w14:paraId="680ADB57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838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D7765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4668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A088C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6DF2B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ที่ดิน อาคารและอุปกรณ์สุทธิ</w:t>
            </w:r>
          </w:p>
        </w:tc>
      </w:tr>
      <w:tr w:rsidR="00BF4B52" w:rsidRPr="00E924BC" w14:paraId="58C708FF" w14:textId="77777777" w:rsidTr="00AB14F1">
        <w:trPr>
          <w:gridAfter w:val="1"/>
          <w:wAfter w:w="9" w:type="dxa"/>
        </w:trPr>
        <w:tc>
          <w:tcPr>
            <w:tcW w:w="2692" w:type="dxa"/>
            <w:shd w:val="clear" w:color="auto" w:fill="auto"/>
            <w:vAlign w:val="bottom"/>
          </w:tcPr>
          <w:p w14:paraId="5C92221F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33E071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63F71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CBD94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17D0D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754F5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310CC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83B20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10C5F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478DF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02DCD1D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ณ วันที่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822C407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ณ วันที่</w:t>
            </w:r>
          </w:p>
        </w:tc>
      </w:tr>
      <w:tr w:rsidR="00BF4B52" w:rsidRPr="00E924BC" w14:paraId="189DAC6E" w14:textId="77777777" w:rsidTr="00AB14F1">
        <w:trPr>
          <w:gridAfter w:val="1"/>
          <w:wAfter w:w="9" w:type="dxa"/>
        </w:trPr>
        <w:tc>
          <w:tcPr>
            <w:tcW w:w="2692" w:type="dxa"/>
            <w:shd w:val="clear" w:color="auto" w:fill="auto"/>
            <w:vAlign w:val="bottom"/>
          </w:tcPr>
          <w:p w14:paraId="66B11146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1F0A730" w14:textId="48BCF990" w:rsidR="00BF4B52" w:rsidRPr="00E924BC" w:rsidRDefault="00B250A5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1</w:t>
            </w:r>
            <w:r w:rsidR="00BF4B52"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BF4B52"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มกราคม</w:t>
            </w:r>
          </w:p>
        </w:tc>
        <w:tc>
          <w:tcPr>
            <w:tcW w:w="116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784AA078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1FB1919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จำหน่าย /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8FEB782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โอนเข้า</w:t>
            </w: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D2F7DA" w14:textId="7941A4CF" w:rsidR="00BF4B52" w:rsidRPr="00E924BC" w:rsidRDefault="00B250A5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31</w:t>
            </w:r>
            <w:r w:rsidR="00BF4B52"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BF4B52"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E7B4953" w14:textId="5BDA59D5" w:rsidR="00BF4B52" w:rsidRPr="00E924BC" w:rsidRDefault="00B250A5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1</w:t>
            </w:r>
            <w:r w:rsidR="00BF4B52"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BF4B52"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มกราคม</w:t>
            </w:r>
          </w:p>
        </w:tc>
        <w:tc>
          <w:tcPr>
            <w:tcW w:w="1166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3AB8DAE8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0B2C361" w14:textId="77777777" w:rsidR="00BF4B52" w:rsidRPr="00E924BC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จำหน่าย /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FE5CEB" w14:textId="08A6DF7B" w:rsidR="00BF4B52" w:rsidRPr="00E924BC" w:rsidRDefault="00B250A5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31</w:t>
            </w:r>
            <w:r w:rsidR="00BF4B52"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BF4B52"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D3F86CC" w14:textId="400631CF" w:rsidR="00BF4B52" w:rsidRPr="00E924BC" w:rsidRDefault="00B250A5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1</w:t>
            </w:r>
            <w:r w:rsidR="00BF4B52"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BF4B52"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มกราคม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92341BC" w14:textId="72898DE7" w:rsidR="00BF4B52" w:rsidRPr="00E924BC" w:rsidRDefault="00B250A5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31</w:t>
            </w:r>
            <w:r w:rsidR="00BF4B52"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BF4B52" w:rsidRPr="00E924B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 w:bidi="th-TH"/>
              </w:rPr>
              <w:t>ธันวาคม</w:t>
            </w:r>
          </w:p>
        </w:tc>
      </w:tr>
      <w:tr w:rsidR="00BF4B52" w:rsidRPr="00641270" w14:paraId="0450D322" w14:textId="77777777" w:rsidTr="00AB14F1">
        <w:trPr>
          <w:gridAfter w:val="1"/>
          <w:wAfter w:w="9" w:type="dxa"/>
        </w:trPr>
        <w:tc>
          <w:tcPr>
            <w:tcW w:w="2692" w:type="dxa"/>
            <w:shd w:val="clear" w:color="auto" w:fill="auto"/>
            <w:vAlign w:val="bottom"/>
          </w:tcPr>
          <w:p w14:paraId="73ECB759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B42C4CC" w14:textId="2157724B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1167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2B849C81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เพิ่มขึ้น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974C4E7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FB282B3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/ (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ออก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4CCA04" w14:textId="7B9EEC0D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2EEF61D" w14:textId="659934CD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1166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74647758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D436FBE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22A0C5" w14:textId="1F742789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พ.ศ.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E7E69C0" w14:textId="1E9FC66E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2ABCFD4" w14:textId="70053BF2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 w:eastAsia="en-GB"/>
              </w:rPr>
              <w:t>2566</w:t>
            </w:r>
          </w:p>
        </w:tc>
      </w:tr>
      <w:tr w:rsidR="00BF4B52" w:rsidRPr="00641270" w14:paraId="5AA5F2AE" w14:textId="77777777" w:rsidTr="00AB14F1">
        <w:trPr>
          <w:gridAfter w:val="1"/>
          <w:wAfter w:w="9" w:type="dxa"/>
        </w:trPr>
        <w:tc>
          <w:tcPr>
            <w:tcW w:w="2692" w:type="dxa"/>
            <w:shd w:val="clear" w:color="auto" w:fill="auto"/>
            <w:vAlign w:val="bottom"/>
          </w:tcPr>
          <w:p w14:paraId="2BC06E09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A08F8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346C054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D0CC3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F822A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15042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0ED5D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CAEC627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496F1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F6E0D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D9BAD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A031B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BF4B52" w:rsidRPr="00E924BC" w14:paraId="5A1A3B6F" w14:textId="77777777" w:rsidTr="00AB14F1">
        <w:trPr>
          <w:gridAfter w:val="1"/>
          <w:wAfter w:w="9" w:type="dxa"/>
        </w:trPr>
        <w:tc>
          <w:tcPr>
            <w:tcW w:w="2692" w:type="dxa"/>
            <w:shd w:val="clear" w:color="auto" w:fill="auto"/>
            <w:vAlign w:val="bottom"/>
          </w:tcPr>
          <w:p w14:paraId="2B5BEF2E" w14:textId="77777777" w:rsidR="00BF4B52" w:rsidRPr="00E924BC" w:rsidRDefault="00BF4B52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left="33" w:right="57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375C1" w14:textId="77777777" w:rsidR="00BF4B52" w:rsidRPr="00E924BC" w:rsidRDefault="00BF4B52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92FE1" w14:textId="77777777" w:rsidR="00BF4B52" w:rsidRPr="00E924BC" w:rsidRDefault="00BF4B52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AE7825" w14:textId="77777777" w:rsidR="00BF4B52" w:rsidRPr="00E924BC" w:rsidRDefault="00BF4B52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40BA0" w14:textId="77777777" w:rsidR="00BF4B52" w:rsidRPr="00E924BC" w:rsidRDefault="00BF4B52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EFC2C" w14:textId="77777777" w:rsidR="00BF4B52" w:rsidRPr="00E924BC" w:rsidRDefault="00BF4B52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D185A" w14:textId="77777777" w:rsidR="00BF4B52" w:rsidRPr="00E924BC" w:rsidRDefault="00BF4B52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BBEB9F" w14:textId="77777777" w:rsidR="00BF4B52" w:rsidRPr="00E924BC" w:rsidRDefault="00BF4B52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AEBB5" w14:textId="77777777" w:rsidR="00BF4B52" w:rsidRPr="00E924BC" w:rsidRDefault="00BF4B52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415A64" w14:textId="77777777" w:rsidR="00BF4B52" w:rsidRPr="00E924BC" w:rsidRDefault="00BF4B52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58DC9" w14:textId="77777777" w:rsidR="00BF4B52" w:rsidRPr="00E924BC" w:rsidRDefault="00BF4B52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D4198" w14:textId="77777777" w:rsidR="00BF4B52" w:rsidRPr="00E924BC" w:rsidRDefault="00BF4B52" w:rsidP="00AB14F1">
            <w:pPr>
              <w:widowControl w:val="0"/>
              <w:tabs>
                <w:tab w:val="left" w:pos="540"/>
                <w:tab w:val="left" w:pos="9180"/>
              </w:tabs>
              <w:spacing w:line="1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  <w:lang w:val="en-GB" w:eastAsia="en-GB"/>
              </w:rPr>
            </w:pPr>
          </w:p>
        </w:tc>
      </w:tr>
      <w:tr w:rsidR="00BF4B52" w:rsidRPr="00641270" w14:paraId="010C5332" w14:textId="77777777" w:rsidTr="00AB14F1">
        <w:trPr>
          <w:gridAfter w:val="1"/>
          <w:wAfter w:w="9" w:type="dxa"/>
        </w:trPr>
        <w:tc>
          <w:tcPr>
            <w:tcW w:w="2692" w:type="dxa"/>
            <w:shd w:val="clear" w:color="auto" w:fill="auto"/>
            <w:vAlign w:val="bottom"/>
          </w:tcPr>
          <w:p w14:paraId="3B66FBA6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ที่ดิน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8D0DF7A" w14:textId="20E4A138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BF4B52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01A32CD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81B901C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474270A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0A7A93" w14:textId="514E6612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610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80D1CBB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A13DA0E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6A14268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7D86FE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1B097BE" w14:textId="12E92FF2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</w:t>
            </w:r>
            <w:r w:rsidR="00BF4B52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610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EBA02DB" w14:textId="51EB34EA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610</w:t>
            </w:r>
          </w:p>
        </w:tc>
      </w:tr>
      <w:tr w:rsidR="00BF4B52" w:rsidRPr="00641270" w14:paraId="7D7CBFCC" w14:textId="77777777" w:rsidTr="00AB14F1">
        <w:trPr>
          <w:gridAfter w:val="1"/>
          <w:wAfter w:w="9" w:type="dxa"/>
        </w:trPr>
        <w:tc>
          <w:tcPr>
            <w:tcW w:w="2692" w:type="dxa"/>
            <w:shd w:val="clear" w:color="auto" w:fill="auto"/>
            <w:vAlign w:val="bottom"/>
          </w:tcPr>
          <w:p w14:paraId="50E04B27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อาคาร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7AFF488" w14:textId="4938BD5B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444D0C9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F0A7E85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0A48370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5358B2" w14:textId="6685D744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773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27E8BFF" w14:textId="44B22B66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773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BCD5555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F4F715B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BC6183" w14:textId="5F6F6A28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773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6F5B3EE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B04AD64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</w:tr>
      <w:tr w:rsidR="00BF4B52" w:rsidRPr="00641270" w14:paraId="24917D8F" w14:textId="77777777" w:rsidTr="00AB14F1">
        <w:trPr>
          <w:gridAfter w:val="1"/>
          <w:wAfter w:w="9" w:type="dxa"/>
        </w:trPr>
        <w:tc>
          <w:tcPr>
            <w:tcW w:w="2692" w:type="dxa"/>
            <w:shd w:val="clear" w:color="auto" w:fill="auto"/>
            <w:vAlign w:val="bottom"/>
          </w:tcPr>
          <w:p w14:paraId="35D6F9A9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3348850" w14:textId="1F7EAC13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142</w:t>
            </w:r>
            <w:r w:rsidR="00BF4B52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926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15E1637" w14:textId="197BD792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881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1871BD0" w14:textId="53495E5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68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581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42E09D" w14:textId="067175A4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17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410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AFD02A" w14:textId="52228119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93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636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2D188A9" w14:textId="1EE49056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103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859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6B74BE71" w14:textId="30A80DA9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8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638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78BAE969" w14:textId="1B914A2B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57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346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9964CB" w14:textId="43A2E174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55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151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58BC9F21" w14:textId="317C9B7F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39</w:t>
            </w:r>
            <w:r w:rsidR="00BF4B52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067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7319798" w14:textId="5ADD8DB8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38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485</w:t>
            </w:r>
          </w:p>
        </w:tc>
      </w:tr>
      <w:tr w:rsidR="00BF4B52" w:rsidRPr="00641270" w14:paraId="5C96F734" w14:textId="77777777" w:rsidTr="00AB14F1">
        <w:trPr>
          <w:gridAfter w:val="1"/>
          <w:wAfter w:w="9" w:type="dxa"/>
        </w:trPr>
        <w:tc>
          <w:tcPr>
            <w:tcW w:w="2692" w:type="dxa"/>
            <w:shd w:val="clear" w:color="auto" w:fill="auto"/>
            <w:vAlign w:val="bottom"/>
          </w:tcPr>
          <w:p w14:paraId="7C8A9A88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 w:eastAsia="en-GB"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C574D76" w14:textId="2EAE414A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182</w:t>
            </w:r>
            <w:r w:rsidR="00BF4B52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198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C43A405" w14:textId="483832B2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4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759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9F85344" w14:textId="26456925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60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979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69F56DB" w14:textId="6B69E999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2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837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D3F2D6" w14:textId="044716E5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128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815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317EF6F" w14:textId="2E95F795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166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012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48493A2F" w14:textId="34F5A1E9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7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468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C49F425" w14:textId="4AF45E6B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58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879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27FC77" w14:textId="64B8A591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114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601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50D56F2" w14:textId="7D88A894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16</w:t>
            </w:r>
            <w:r w:rsidR="00BF4B52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186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BCD432E" w14:textId="14E0AD10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14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214</w:t>
            </w:r>
          </w:p>
        </w:tc>
      </w:tr>
      <w:tr w:rsidR="00BF4B52" w:rsidRPr="00641270" w14:paraId="0CD4AEC9" w14:textId="77777777" w:rsidTr="00AB14F1">
        <w:trPr>
          <w:gridAfter w:val="1"/>
          <w:wAfter w:w="9" w:type="dxa"/>
        </w:trPr>
        <w:tc>
          <w:tcPr>
            <w:tcW w:w="2692" w:type="dxa"/>
            <w:shd w:val="clear" w:color="auto" w:fill="auto"/>
            <w:vAlign w:val="bottom"/>
          </w:tcPr>
          <w:p w14:paraId="26966846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ยานพาหนะ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32B0BDC" w14:textId="23CC3BE9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</w:t>
            </w:r>
            <w:r w:rsidR="00BF4B52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097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572ED3C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503E972" w14:textId="7921FD3C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955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21F7B4D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CA1E5A" w14:textId="66998CB9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4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142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0FB3365" w14:textId="2B8A4482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790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2FEF7538" w14:textId="649F5596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307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070C2C8" w14:textId="3FF95C53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2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955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ED398A" w14:textId="47F6CD53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142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37C53687" w14:textId="4461429E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307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3C9B941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</w:tr>
      <w:tr w:rsidR="00BF4B52" w:rsidRPr="00641270" w14:paraId="424B4A18" w14:textId="77777777" w:rsidTr="00AB14F1">
        <w:trPr>
          <w:gridAfter w:val="1"/>
          <w:wAfter w:w="9" w:type="dxa"/>
        </w:trPr>
        <w:tc>
          <w:tcPr>
            <w:tcW w:w="2692" w:type="dxa"/>
            <w:shd w:val="clear" w:color="auto" w:fill="auto"/>
            <w:vAlign w:val="bottom"/>
          </w:tcPr>
          <w:p w14:paraId="56420306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 w:bidi="th-TH"/>
              </w:rPr>
              <w:t>ส่วนปรับปรุงอาคารเช่าระหว่างทำ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AEB40" w14:textId="2CCDD8DC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="00BF4B52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395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FC992" w14:textId="0F56E358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13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772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4BF48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AED71" w14:textId="1E8A05C3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18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767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40269" w14:textId="5B97F01E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3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400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D4173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4A14E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D26F2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BE442" w14:textId="77777777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0A9B8" w14:textId="13ACA961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8</w:t>
            </w:r>
            <w:r w:rsidR="00BF4B52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395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BC757" w14:textId="2E4B9AEE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3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400</w:t>
            </w:r>
          </w:p>
        </w:tc>
      </w:tr>
      <w:tr w:rsidR="00BF4B52" w:rsidRPr="00641270" w14:paraId="4BC85023" w14:textId="77777777" w:rsidTr="00AB14F1">
        <w:trPr>
          <w:gridAfter w:val="1"/>
          <w:wAfter w:w="9" w:type="dxa"/>
        </w:trPr>
        <w:tc>
          <w:tcPr>
            <w:tcW w:w="2692" w:type="dxa"/>
            <w:shd w:val="clear" w:color="auto" w:fill="auto"/>
            <w:vAlign w:val="bottom"/>
          </w:tcPr>
          <w:p w14:paraId="5D664D5D" w14:textId="77777777" w:rsidR="00BF4B52" w:rsidRPr="00641270" w:rsidRDefault="00BF4B52" w:rsidP="00E924BC">
            <w:pPr>
              <w:widowControl w:val="0"/>
              <w:tabs>
                <w:tab w:val="left" w:pos="540"/>
                <w:tab w:val="left" w:pos="9180"/>
              </w:tabs>
              <w:spacing w:line="220" w:lineRule="exact"/>
              <w:ind w:left="33" w:right="57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2D00A" w14:textId="352FD498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342</w:t>
            </w:r>
            <w:r w:rsidR="00BF4B52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999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3CEA6" w14:textId="147A2E3E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20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412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B86ED" w14:textId="401F38B1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132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515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41D05" w14:textId="7D777155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480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A2A60" w14:textId="25584B5D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232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376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86B62" w14:textId="55815681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 xml:space="preserve"> 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277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434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)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C6585" w14:textId="472DFC2C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16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413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F6DC5" w14:textId="7F87BBA7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119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2D8DB" w14:textId="614438AE" w:rsidR="00BF4B52" w:rsidRPr="00641270" w:rsidRDefault="00BF4B52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174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667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8655E7" w14:textId="1C11DE90" w:rsidR="00BF4B52" w:rsidRPr="00641270" w:rsidRDefault="00B250A5" w:rsidP="00E924BC">
            <w:pPr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65</w:t>
            </w:r>
            <w:r w:rsidR="00BF4B52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  <w:t>565</w:t>
            </w:r>
          </w:p>
        </w:tc>
        <w:tc>
          <w:tcPr>
            <w:tcW w:w="11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A3AA3" w14:textId="764FD71A" w:rsidR="00BF4B52" w:rsidRPr="00641270" w:rsidRDefault="00B250A5" w:rsidP="00E924BC">
            <w:pPr>
              <w:tabs>
                <w:tab w:val="left" w:pos="1014"/>
              </w:tabs>
              <w:spacing w:line="220" w:lineRule="exact"/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57</w:t>
            </w:r>
            <w:r w:rsidR="00BF4B52"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 w:eastAsia="en-GB"/>
              </w:rPr>
              <w:t>709</w:t>
            </w:r>
          </w:p>
        </w:tc>
      </w:tr>
    </w:tbl>
    <w:p w14:paraId="6B105524" w14:textId="77777777" w:rsidR="00E924BC" w:rsidRPr="00AB14F1" w:rsidRDefault="00E924BC" w:rsidP="00E924BC">
      <w:pPr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p w14:paraId="490DB511" w14:textId="0F44A9D1" w:rsidR="00066863" w:rsidRPr="00AB14F1" w:rsidRDefault="009B6117" w:rsidP="00E924BC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ค่าเสื่อมราคาสำหรับปีสิ้นสุดวันที่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Pr="00AB14F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ธันวาคม </w:t>
      </w:r>
      <w:r w:rsidR="007243CB"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="005C2CB9" w:rsidRPr="00AB14F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5C2CB9"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และ </w:t>
      </w:r>
      <w:r w:rsidR="00E924BC" w:rsidRPr="00AB14F1">
        <w:rPr>
          <w:rFonts w:ascii="Browallia New" w:hAnsi="Browallia New" w:cs="Browallia New" w:hint="cs"/>
          <w:color w:val="000000"/>
          <w:spacing w:val="-6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2566</w:t>
      </w:r>
      <w:r w:rsidRPr="00AB14F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273F84"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>มี</w:t>
      </w: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>จำนวน</w:t>
      </w:r>
      <w:r w:rsidRPr="00AB14F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11</w:t>
      </w:r>
      <w:r w:rsidR="00A7470D" w:rsidRPr="00AB14F1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66</w:t>
      </w:r>
      <w:r w:rsidR="005720E2" w:rsidRPr="00AB14F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>ล้านบาท</w:t>
      </w:r>
      <w:r w:rsidR="005C2CB9" w:rsidRPr="00AB14F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5C2CB9"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และ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14</w:t>
      </w:r>
      <w:r w:rsidR="001E1EF0" w:rsidRPr="00AB14F1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12</w:t>
      </w:r>
      <w:r w:rsidR="001E1EF0" w:rsidRPr="00AB14F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1E1EF0"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>ล้านบาท</w:t>
      </w:r>
      <w:r w:rsidR="005C2CB9"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ตามลำดับ</w:t>
      </w: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="00273F84"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>ซึ่ง</w:t>
      </w: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ได้รวมอยู่ในค่าใช้จ่ายในการดำเนินงานแล้ว </w:t>
      </w:r>
      <w:r w:rsidR="005C2CB9"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จำนวน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1</w:t>
      </w:r>
      <w:r w:rsidR="00A7470D" w:rsidRPr="00AB14F1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94</w:t>
      </w:r>
      <w:r w:rsidR="00750E85" w:rsidRPr="00AB14F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5C2CB9"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>ล้านบาท</w:t>
      </w:r>
      <w:r w:rsidR="005C2CB9" w:rsidRPr="00AB14F1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</w:t>
      </w:r>
      <w:r w:rsidR="00750C78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29</w:t>
      </w:r>
      <w:r w:rsidR="005720E2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5C2CB9" w:rsidRPr="00AB14F1">
        <w:rPr>
          <w:rFonts w:ascii="Browallia New" w:hAnsi="Browallia New" w:cs="Browallia New"/>
          <w:color w:val="000000"/>
          <w:cs/>
          <w:lang w:val="en-GB"/>
        </w:rPr>
        <w:t>ล้านบาท ตามลำดับ ได้รวมอยู่ในค่าใช้จ่ายในการรับประกันภัยอื่นแล้ว</w:t>
      </w:r>
      <w:r w:rsidR="00145D85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066863" w:rsidRPr="00AB14F1">
        <w:rPr>
          <w:rFonts w:ascii="Browallia New" w:hAnsi="Browallia New" w:cs="Browallia New"/>
          <w:color w:val="000000"/>
          <w:cs/>
          <w:lang w:val="en-GB"/>
        </w:rPr>
        <w:br w:type="page"/>
      </w:r>
    </w:p>
    <w:tbl>
      <w:tblPr>
        <w:tblStyle w:val="TableGrid"/>
        <w:tblW w:w="15535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  <w:gridCol w:w="1080"/>
        <w:gridCol w:w="991"/>
        <w:gridCol w:w="989"/>
        <w:gridCol w:w="1170"/>
        <w:gridCol w:w="1169"/>
        <w:gridCol w:w="1170"/>
        <w:gridCol w:w="1169"/>
        <w:gridCol w:w="1170"/>
        <w:gridCol w:w="1417"/>
        <w:gridCol w:w="1418"/>
      </w:tblGrid>
      <w:tr w:rsidR="009B6117" w:rsidRPr="00641270" w14:paraId="6BF693CD" w14:textId="77777777" w:rsidTr="00BD7D6D">
        <w:tc>
          <w:tcPr>
            <w:tcW w:w="3792" w:type="dxa"/>
            <w:shd w:val="clear" w:color="auto" w:fill="auto"/>
          </w:tcPr>
          <w:p w14:paraId="1B4FF446" w14:textId="77777777" w:rsidR="009B6117" w:rsidRPr="00641270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43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AEB02" w14:textId="77777777" w:rsidR="009B6117" w:rsidRPr="00641270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2F034D" w:rsidRPr="00641270" w14:paraId="0A2FBAEA" w14:textId="77777777" w:rsidTr="00641270">
        <w:tc>
          <w:tcPr>
            <w:tcW w:w="3792" w:type="dxa"/>
            <w:shd w:val="clear" w:color="auto" w:fill="auto"/>
          </w:tcPr>
          <w:p w14:paraId="5CAB4F17" w14:textId="77777777" w:rsidR="002F034D" w:rsidRPr="00641270" w:rsidRDefault="002F034D" w:rsidP="009B611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4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60D0F" w14:textId="133C3F74" w:rsidR="002F034D" w:rsidRPr="00641270" w:rsidRDefault="002F034D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 w:hint="cs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 w:hint="cs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  <w:t>2567</w:t>
            </w:r>
          </w:p>
        </w:tc>
      </w:tr>
      <w:tr w:rsidR="009B6117" w:rsidRPr="00641270" w14:paraId="1E690A3B" w14:textId="77777777" w:rsidTr="00641270">
        <w:tc>
          <w:tcPr>
            <w:tcW w:w="3792" w:type="dxa"/>
            <w:shd w:val="clear" w:color="auto" w:fill="auto"/>
          </w:tcPr>
          <w:p w14:paraId="6D9104C6" w14:textId="77777777" w:rsidR="009B6117" w:rsidRPr="00641270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42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10FF2" w14:textId="77777777" w:rsidR="009B6117" w:rsidRPr="00641270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DA608" w14:textId="77777777" w:rsidR="009B6117" w:rsidRPr="00641270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76921" w14:textId="77777777" w:rsidR="009B6117" w:rsidRPr="00641270" w:rsidRDefault="009B6117" w:rsidP="009B611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ที่ดิน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 xml:space="preserve"> 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อาคารและอุปกรณ์สุทธิ</w:t>
            </w:r>
          </w:p>
        </w:tc>
      </w:tr>
      <w:tr w:rsidR="009B6117" w:rsidRPr="00641270" w14:paraId="4103A5C9" w14:textId="77777777" w:rsidTr="00641270">
        <w:tc>
          <w:tcPr>
            <w:tcW w:w="3792" w:type="dxa"/>
            <w:shd w:val="clear" w:color="auto" w:fill="auto"/>
          </w:tcPr>
          <w:p w14:paraId="3EBA3AFF" w14:textId="77777777" w:rsidR="009B6117" w:rsidRPr="00641270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62002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13B69843" w14:textId="7D2B3EC4" w:rsidR="009B6117" w:rsidRPr="00641270" w:rsidRDefault="00B250A5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9B6117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C0A45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2E14C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9C720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4C8D809" w14:textId="40C45F54" w:rsidR="009B6117" w:rsidRPr="00641270" w:rsidRDefault="00B250A5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9B6117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169" w:type="dxa"/>
            <w:shd w:val="clear" w:color="auto" w:fill="auto"/>
          </w:tcPr>
          <w:p w14:paraId="5814C110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2F3F7408" w14:textId="6E1E712C" w:rsidR="009B6117" w:rsidRPr="00641270" w:rsidRDefault="00B250A5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9B6117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531BFE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F65A4E1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73421F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55BC9F2A" w14:textId="7126E642" w:rsidR="009B6117" w:rsidRPr="00641270" w:rsidRDefault="00B250A5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9B6117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32EA7F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7C5AD49D" w14:textId="5FEF1CF5" w:rsidR="009B6117" w:rsidRPr="00641270" w:rsidRDefault="00B250A5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9B6117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9B6117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39B7A01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3EA452A7" w14:textId="027B161E" w:rsidR="009B6117" w:rsidRPr="00641270" w:rsidRDefault="00B250A5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9B6117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</w:tr>
      <w:tr w:rsidR="009B6117" w:rsidRPr="00641270" w14:paraId="503665BF" w14:textId="77777777" w:rsidTr="00641270">
        <w:tc>
          <w:tcPr>
            <w:tcW w:w="3792" w:type="dxa"/>
            <w:shd w:val="clear" w:color="auto" w:fill="auto"/>
          </w:tcPr>
          <w:p w14:paraId="43FBF70C" w14:textId="77777777" w:rsidR="009B6117" w:rsidRPr="00641270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4157D5" w14:textId="02C6EE2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49D3635D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4D97D095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29D040" w14:textId="4CFB24AE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3270535" w14:textId="758EA81E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FFB9E9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F8C22EB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247433" w14:textId="7DDD1E62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AB8D9" w14:textId="019B2CBF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E21B18" w14:textId="401EB7EF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>2567</w:t>
            </w:r>
          </w:p>
        </w:tc>
      </w:tr>
      <w:tr w:rsidR="009B6117" w:rsidRPr="00641270" w14:paraId="5C7EE2FA" w14:textId="77777777" w:rsidTr="00641270">
        <w:tc>
          <w:tcPr>
            <w:tcW w:w="3792" w:type="dxa"/>
            <w:shd w:val="clear" w:color="auto" w:fill="auto"/>
          </w:tcPr>
          <w:p w14:paraId="51EA3E4E" w14:textId="77777777" w:rsidR="009B6117" w:rsidRPr="00641270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52216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D9611D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F5513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1F94F0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A1AFA0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B7174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C514C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7A8A7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D3DD28E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35ACB" w14:textId="77777777" w:rsidR="009B6117" w:rsidRPr="00641270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41270" w:rsidRPr="00AB14F1" w14:paraId="55AEEC62" w14:textId="77777777" w:rsidTr="00641270">
        <w:tc>
          <w:tcPr>
            <w:tcW w:w="3792" w:type="dxa"/>
            <w:shd w:val="clear" w:color="auto" w:fill="auto"/>
          </w:tcPr>
          <w:p w14:paraId="0AD68ABB" w14:textId="77777777" w:rsidR="009B6117" w:rsidRPr="00AB14F1" w:rsidRDefault="009B6117" w:rsidP="009B611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94EFB7" w14:textId="77777777" w:rsidR="009B6117" w:rsidRPr="00AB14F1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63BD19C4" w14:textId="77777777" w:rsidR="009B6117" w:rsidRPr="00AB14F1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68926FAF" w14:textId="77777777" w:rsidR="009B6117" w:rsidRPr="00AB14F1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D3739A" w14:textId="77777777" w:rsidR="009B6117" w:rsidRPr="00AB14F1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4F06AB6B" w14:textId="77777777" w:rsidR="009B6117" w:rsidRPr="00AB14F1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DEB04DB" w14:textId="77777777" w:rsidR="009B6117" w:rsidRPr="00AB14F1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4C262F5B" w14:textId="77777777" w:rsidR="009B6117" w:rsidRPr="00AB14F1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FF3A22D" w14:textId="77777777" w:rsidR="009B6117" w:rsidRPr="00AB14F1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0A19CAB" w14:textId="77777777" w:rsidR="009B6117" w:rsidRPr="00AB14F1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30443EF" w14:textId="77777777" w:rsidR="009B6117" w:rsidRPr="00AB14F1" w:rsidRDefault="009B6117" w:rsidP="00E009CC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</w:tr>
      <w:tr w:rsidR="00641270" w:rsidRPr="00641270" w14:paraId="2BAB9577" w14:textId="77777777" w:rsidTr="002015B0">
        <w:tc>
          <w:tcPr>
            <w:tcW w:w="3792" w:type="dxa"/>
            <w:shd w:val="clear" w:color="auto" w:fill="auto"/>
            <w:vAlign w:val="center"/>
          </w:tcPr>
          <w:p w14:paraId="32AF4D29" w14:textId="77777777" w:rsidR="000C259A" w:rsidRPr="00641270" w:rsidRDefault="000C259A" w:rsidP="000C259A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ที่ดิน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2FFB69" w14:textId="54CFD11B" w:rsidR="000C259A" w:rsidRPr="00641270" w:rsidRDefault="00B250A5" w:rsidP="00A747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991" w:type="dxa"/>
            <w:shd w:val="clear" w:color="auto" w:fill="auto"/>
          </w:tcPr>
          <w:p w14:paraId="6DCC92A1" w14:textId="016CAA5F" w:rsidR="000C259A" w:rsidRPr="00641270" w:rsidRDefault="00A7470D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auto"/>
          </w:tcPr>
          <w:p w14:paraId="5C222020" w14:textId="238ACE97" w:rsidR="000C259A" w:rsidRPr="00641270" w:rsidRDefault="00A7470D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4374C5C" w14:textId="65E17A6C" w:rsidR="000C259A" w:rsidRPr="00641270" w:rsidRDefault="00B250A5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69" w:type="dxa"/>
            <w:shd w:val="clear" w:color="auto" w:fill="auto"/>
          </w:tcPr>
          <w:p w14:paraId="78792C00" w14:textId="5E35A9BB" w:rsidR="000C259A" w:rsidRPr="00641270" w:rsidRDefault="00A7470D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9A003F" w14:textId="6A2FD1A2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3E0861A7" w14:textId="4A26D846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972BAB" w14:textId="01111444" w:rsidR="000C259A" w:rsidRPr="00641270" w:rsidRDefault="002015B0" w:rsidP="002015B0">
            <w:pPr>
              <w:tabs>
                <w:tab w:val="left" w:pos="975"/>
              </w:tabs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C731D74" w14:textId="4311CB47" w:rsidR="000C259A" w:rsidRPr="00641270" w:rsidRDefault="00B250A5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1418" w:type="dxa"/>
            <w:shd w:val="clear" w:color="auto" w:fill="auto"/>
          </w:tcPr>
          <w:p w14:paraId="473DDF48" w14:textId="2D610390" w:rsidR="000C259A" w:rsidRPr="00641270" w:rsidRDefault="00B250A5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</w:tr>
      <w:tr w:rsidR="00641270" w:rsidRPr="00641270" w14:paraId="54BA94FD" w14:textId="77777777" w:rsidTr="00641270">
        <w:tc>
          <w:tcPr>
            <w:tcW w:w="3792" w:type="dxa"/>
            <w:shd w:val="clear" w:color="auto" w:fill="auto"/>
            <w:vAlign w:val="center"/>
          </w:tcPr>
          <w:p w14:paraId="7091B491" w14:textId="77777777" w:rsidR="000C259A" w:rsidRPr="00641270" w:rsidRDefault="000C259A" w:rsidP="000C259A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อาคาร</w:t>
            </w:r>
          </w:p>
        </w:tc>
        <w:tc>
          <w:tcPr>
            <w:tcW w:w="1080" w:type="dxa"/>
            <w:shd w:val="clear" w:color="auto" w:fill="auto"/>
          </w:tcPr>
          <w:p w14:paraId="20C923AD" w14:textId="0BB09E60" w:rsidR="000C259A" w:rsidRPr="00641270" w:rsidRDefault="00B250A5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773</w:t>
            </w:r>
          </w:p>
        </w:tc>
        <w:tc>
          <w:tcPr>
            <w:tcW w:w="991" w:type="dxa"/>
            <w:shd w:val="clear" w:color="auto" w:fill="auto"/>
          </w:tcPr>
          <w:p w14:paraId="5F6A6735" w14:textId="5127DD96" w:rsidR="000C259A" w:rsidRPr="00641270" w:rsidRDefault="00A7470D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auto"/>
          </w:tcPr>
          <w:p w14:paraId="10064169" w14:textId="40D0C10C" w:rsidR="000C259A" w:rsidRPr="00641270" w:rsidRDefault="00A7470D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0814DC" w14:textId="6CF9E7A0" w:rsidR="000C259A" w:rsidRPr="00641270" w:rsidRDefault="00B250A5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773</w:t>
            </w:r>
          </w:p>
        </w:tc>
        <w:tc>
          <w:tcPr>
            <w:tcW w:w="1169" w:type="dxa"/>
            <w:shd w:val="clear" w:color="auto" w:fill="auto"/>
          </w:tcPr>
          <w:p w14:paraId="60153335" w14:textId="3CE91A8F" w:rsidR="000C259A" w:rsidRPr="00641270" w:rsidRDefault="00A7470D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85A58B0" w14:textId="478A1C7D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2D092903" w14:textId="6A1F3450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3772018" w14:textId="7E49FCAC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C1727EA" w14:textId="6E219150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F6304C3" w14:textId="3D843EBA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</w:tr>
      <w:tr w:rsidR="00641270" w:rsidRPr="00641270" w14:paraId="052A2D86" w14:textId="77777777" w:rsidTr="00641270">
        <w:tc>
          <w:tcPr>
            <w:tcW w:w="3792" w:type="dxa"/>
            <w:shd w:val="clear" w:color="auto" w:fill="auto"/>
            <w:vAlign w:val="center"/>
          </w:tcPr>
          <w:p w14:paraId="14F29A2F" w14:textId="77777777" w:rsidR="000C259A" w:rsidRPr="00641270" w:rsidRDefault="000C259A" w:rsidP="000C259A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80" w:type="dxa"/>
            <w:shd w:val="clear" w:color="auto" w:fill="auto"/>
          </w:tcPr>
          <w:p w14:paraId="3A11C29C" w14:textId="0EF7CA1B" w:rsidR="000C259A" w:rsidRPr="00641270" w:rsidRDefault="00B250A5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162</w:t>
            </w:r>
          </w:p>
        </w:tc>
        <w:tc>
          <w:tcPr>
            <w:tcW w:w="991" w:type="dxa"/>
            <w:shd w:val="clear" w:color="auto" w:fill="auto"/>
          </w:tcPr>
          <w:p w14:paraId="5663A3BA" w14:textId="3152D0FA" w:rsidR="000C259A" w:rsidRPr="00641270" w:rsidRDefault="00A7470D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auto"/>
          </w:tcPr>
          <w:p w14:paraId="478CF43B" w14:textId="1F244502" w:rsidR="000C259A" w:rsidRPr="00641270" w:rsidRDefault="00A7470D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82573A" w14:textId="5148556F" w:rsidR="000C259A" w:rsidRPr="00641270" w:rsidRDefault="00B250A5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162</w:t>
            </w:r>
          </w:p>
        </w:tc>
        <w:tc>
          <w:tcPr>
            <w:tcW w:w="1169" w:type="dxa"/>
            <w:shd w:val="clear" w:color="auto" w:fill="auto"/>
          </w:tcPr>
          <w:p w14:paraId="7458ECBC" w14:textId="7B690726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162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27EEFFF" w14:textId="1873C779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2AC9BB51" w14:textId="15188E7E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823D650" w14:textId="5C926DC1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162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1E18445" w14:textId="18D0A5EC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39C104D" w14:textId="15674016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</w:tr>
      <w:tr w:rsidR="00641270" w:rsidRPr="00641270" w14:paraId="4B6F1C74" w14:textId="77777777" w:rsidTr="00641270">
        <w:tc>
          <w:tcPr>
            <w:tcW w:w="3792" w:type="dxa"/>
            <w:shd w:val="clear" w:color="auto" w:fill="auto"/>
            <w:vAlign w:val="center"/>
          </w:tcPr>
          <w:p w14:paraId="3E210F19" w14:textId="77777777" w:rsidR="000C259A" w:rsidRPr="00641270" w:rsidRDefault="000C259A" w:rsidP="000C259A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D0C60" w14:textId="08BDAE9B" w:rsidR="000C259A" w:rsidRPr="00641270" w:rsidRDefault="00B250A5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06DA1" w14:textId="1D35BAFA" w:rsidR="000C259A" w:rsidRPr="00641270" w:rsidRDefault="00A7470D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AA085" w14:textId="4D782283" w:rsidR="000C259A" w:rsidRPr="00641270" w:rsidRDefault="00A7470D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CB86D" w14:textId="05F77A1E" w:rsidR="000C259A" w:rsidRPr="00641270" w:rsidRDefault="00B250A5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C0A96" w14:textId="667DBBAF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811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EDFED" w14:textId="2CB81B30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17337" w14:textId="17BBA794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E094D" w14:textId="1B008A79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811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7C6C9" w14:textId="68CF30DA" w:rsidR="000C259A" w:rsidRPr="00641270" w:rsidRDefault="00B250A5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1D181" w14:textId="4E46E25F" w:rsidR="000C259A" w:rsidRPr="00641270" w:rsidRDefault="00B250A5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</w:p>
        </w:tc>
      </w:tr>
      <w:tr w:rsidR="000C259A" w:rsidRPr="00641270" w14:paraId="2657F4BA" w14:textId="77777777" w:rsidTr="00641270">
        <w:tc>
          <w:tcPr>
            <w:tcW w:w="3792" w:type="dxa"/>
            <w:shd w:val="clear" w:color="auto" w:fill="auto"/>
            <w:vAlign w:val="center"/>
          </w:tcPr>
          <w:p w14:paraId="00A358C6" w14:textId="77777777" w:rsidR="000C259A" w:rsidRPr="00641270" w:rsidRDefault="000C259A" w:rsidP="000C259A">
            <w:pPr>
              <w:ind w:left="3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1541D" w14:textId="022ED96F" w:rsidR="000C259A" w:rsidRPr="00641270" w:rsidRDefault="00B250A5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357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48826" w14:textId="7F453601" w:rsidR="000C259A" w:rsidRPr="00641270" w:rsidRDefault="00A7470D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F7CDD7" w14:textId="14D0CBB1" w:rsidR="000C259A" w:rsidRPr="00641270" w:rsidRDefault="00A7470D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0A3DD" w14:textId="02BC942B" w:rsidR="000C259A" w:rsidRPr="00641270" w:rsidRDefault="00B250A5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A7470D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B138E" w14:textId="15444556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746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9DFE4" w14:textId="2DF7DD0D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EF53D" w14:textId="18E802AF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2DC9C" w14:textId="53F29323" w:rsidR="000C259A" w:rsidRPr="00641270" w:rsidRDefault="002015B0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746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61009" w14:textId="089DEBC4" w:rsidR="000C259A" w:rsidRPr="00641270" w:rsidRDefault="00B250A5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611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1F670" w14:textId="6A247486" w:rsidR="000C259A" w:rsidRPr="00641270" w:rsidRDefault="00B250A5" w:rsidP="000C259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611</w:t>
            </w:r>
          </w:p>
        </w:tc>
      </w:tr>
    </w:tbl>
    <w:p w14:paraId="1754510D" w14:textId="31E36F6A" w:rsidR="009B6117" w:rsidRPr="00641270" w:rsidRDefault="009B6117" w:rsidP="00066863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/>
          <w:sz w:val="10"/>
          <w:szCs w:val="10"/>
          <w:lang w:val="en-GB"/>
        </w:rPr>
      </w:pPr>
    </w:p>
    <w:tbl>
      <w:tblPr>
        <w:tblStyle w:val="TableGrid"/>
        <w:tblW w:w="15535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2"/>
        <w:gridCol w:w="1080"/>
        <w:gridCol w:w="991"/>
        <w:gridCol w:w="989"/>
        <w:gridCol w:w="1170"/>
        <w:gridCol w:w="1169"/>
        <w:gridCol w:w="1170"/>
        <w:gridCol w:w="1169"/>
        <w:gridCol w:w="1170"/>
        <w:gridCol w:w="1417"/>
        <w:gridCol w:w="1418"/>
      </w:tblGrid>
      <w:tr w:rsidR="00686466" w:rsidRPr="00641270" w14:paraId="1B76D846" w14:textId="77777777" w:rsidTr="00BD7D6D">
        <w:tc>
          <w:tcPr>
            <w:tcW w:w="3792" w:type="dxa"/>
            <w:shd w:val="clear" w:color="auto" w:fill="auto"/>
          </w:tcPr>
          <w:p w14:paraId="74B22A0B" w14:textId="77777777" w:rsidR="00686466" w:rsidRPr="00641270" w:rsidRDefault="00686466" w:rsidP="00C3090D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43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3EBB8" w14:textId="77777777" w:rsidR="00686466" w:rsidRPr="00641270" w:rsidRDefault="00686466" w:rsidP="00C3090D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86466" w:rsidRPr="00641270" w14:paraId="5C37F9F9" w14:textId="77777777" w:rsidTr="00641270">
        <w:tc>
          <w:tcPr>
            <w:tcW w:w="3792" w:type="dxa"/>
            <w:shd w:val="clear" w:color="auto" w:fill="auto"/>
          </w:tcPr>
          <w:p w14:paraId="3953B498" w14:textId="77777777" w:rsidR="00686466" w:rsidRPr="00641270" w:rsidRDefault="00686466" w:rsidP="00C3090D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74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409C7" w14:textId="39544EDA" w:rsidR="00686466" w:rsidRPr="00641270" w:rsidRDefault="00686466" w:rsidP="00C3090D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 w:hint="cs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 w:hint="cs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  <w:t>2566</w:t>
            </w:r>
          </w:p>
        </w:tc>
      </w:tr>
      <w:tr w:rsidR="00686466" w:rsidRPr="00641270" w14:paraId="387FC02F" w14:textId="77777777" w:rsidTr="00641270">
        <w:tc>
          <w:tcPr>
            <w:tcW w:w="3792" w:type="dxa"/>
            <w:shd w:val="clear" w:color="auto" w:fill="auto"/>
          </w:tcPr>
          <w:p w14:paraId="6A7DA7C3" w14:textId="77777777" w:rsidR="00686466" w:rsidRPr="00641270" w:rsidRDefault="00686466" w:rsidP="00C3090D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42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9C9AA" w14:textId="77777777" w:rsidR="00686466" w:rsidRPr="00641270" w:rsidRDefault="00686466" w:rsidP="00C3090D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A7931" w14:textId="77777777" w:rsidR="00686466" w:rsidRPr="00641270" w:rsidRDefault="00686466" w:rsidP="00C3090D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81F25" w14:textId="77777777" w:rsidR="00686466" w:rsidRPr="00641270" w:rsidRDefault="00686466" w:rsidP="00C3090D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ที่ดิน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 xml:space="preserve"> 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อาคารและอุปกรณ์สุทธิ</w:t>
            </w:r>
          </w:p>
        </w:tc>
      </w:tr>
      <w:tr w:rsidR="00686466" w:rsidRPr="00641270" w14:paraId="3E82BEB7" w14:textId="77777777" w:rsidTr="00641270">
        <w:tc>
          <w:tcPr>
            <w:tcW w:w="3792" w:type="dxa"/>
            <w:shd w:val="clear" w:color="auto" w:fill="auto"/>
          </w:tcPr>
          <w:p w14:paraId="17FC9A93" w14:textId="77777777" w:rsidR="00686466" w:rsidRPr="00641270" w:rsidRDefault="00686466" w:rsidP="00C3090D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2C887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5B93B5B0" w14:textId="38EFF871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686466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686466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E0830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CFED1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8688D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15DFADC9" w14:textId="418BA6D0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686466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169" w:type="dxa"/>
            <w:shd w:val="clear" w:color="auto" w:fill="auto"/>
          </w:tcPr>
          <w:p w14:paraId="411AB337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385A0B7D" w14:textId="5EFF67B4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686466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686466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779153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30F11F8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จำหน่าย /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311177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2977C8D1" w14:textId="6A6226BD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686466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5FB172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3927531B" w14:textId="615B9069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686466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686466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AC13D7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>ณ วันที่</w:t>
            </w:r>
          </w:p>
          <w:p w14:paraId="48820190" w14:textId="6F4D148E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  <w:t>31</w:t>
            </w:r>
            <w:r w:rsidR="00686466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</w:tc>
      </w:tr>
      <w:tr w:rsidR="00686466" w:rsidRPr="00641270" w14:paraId="3388FB14" w14:textId="77777777" w:rsidTr="00641270">
        <w:tc>
          <w:tcPr>
            <w:tcW w:w="3792" w:type="dxa"/>
            <w:shd w:val="clear" w:color="auto" w:fill="auto"/>
          </w:tcPr>
          <w:p w14:paraId="38DB3E4F" w14:textId="77777777" w:rsidR="00686466" w:rsidRPr="00641270" w:rsidRDefault="00686466" w:rsidP="00C3090D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F22FA5" w14:textId="3D7A566D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91" w:type="dxa"/>
            <w:shd w:val="clear" w:color="auto" w:fill="auto"/>
            <w:vAlign w:val="bottom"/>
          </w:tcPr>
          <w:p w14:paraId="5F1AA9B3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CED3349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D549A4" w14:textId="5E7159EB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B76F56A" w14:textId="7C00816F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B1BF5E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7076D84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0117E0" w14:textId="110DBED1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FDCBAF" w14:textId="730AEF19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7BD437" w14:textId="3EEB17B5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พ.ศ.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 xml:space="preserve">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  <w:t>2566</w:t>
            </w:r>
          </w:p>
        </w:tc>
      </w:tr>
      <w:tr w:rsidR="00686466" w:rsidRPr="00641270" w14:paraId="0601E271" w14:textId="77777777" w:rsidTr="00641270">
        <w:tc>
          <w:tcPr>
            <w:tcW w:w="3792" w:type="dxa"/>
            <w:shd w:val="clear" w:color="auto" w:fill="auto"/>
          </w:tcPr>
          <w:p w14:paraId="2914F17A" w14:textId="77777777" w:rsidR="00686466" w:rsidRPr="00641270" w:rsidRDefault="00686466" w:rsidP="00C3090D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0AC8A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7EE18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5DEE5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4B84D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F5C41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3143C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2C2DD9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78E76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D511A49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A3F0F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686466" w:rsidRPr="00AB14F1" w14:paraId="7F2A3360" w14:textId="77777777" w:rsidTr="00641270">
        <w:tc>
          <w:tcPr>
            <w:tcW w:w="3792" w:type="dxa"/>
            <w:shd w:val="clear" w:color="auto" w:fill="auto"/>
          </w:tcPr>
          <w:p w14:paraId="1158C12D" w14:textId="77777777" w:rsidR="00686466" w:rsidRPr="00AB14F1" w:rsidRDefault="00686466" w:rsidP="00C3090D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4F790B3" w14:textId="77777777" w:rsidR="00686466" w:rsidRPr="00AB14F1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7876E317" w14:textId="77777777" w:rsidR="00686466" w:rsidRPr="00AB14F1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03F2CED0" w14:textId="77777777" w:rsidR="00686466" w:rsidRPr="00AB14F1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4F4B2F1" w14:textId="77777777" w:rsidR="00686466" w:rsidRPr="00AB14F1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0A8195EE" w14:textId="77777777" w:rsidR="00686466" w:rsidRPr="00AB14F1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8617ECA" w14:textId="77777777" w:rsidR="00686466" w:rsidRPr="00AB14F1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3F49CF1E" w14:textId="77777777" w:rsidR="00686466" w:rsidRPr="00AB14F1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D9B9389" w14:textId="77777777" w:rsidR="00686466" w:rsidRPr="00AB14F1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47795E2" w14:textId="77777777" w:rsidR="00686466" w:rsidRPr="00AB14F1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ABDD1E6" w14:textId="77777777" w:rsidR="00686466" w:rsidRPr="00AB14F1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12"/>
                <w:szCs w:val="12"/>
                <w:lang w:val="en-GB"/>
              </w:rPr>
            </w:pPr>
          </w:p>
        </w:tc>
      </w:tr>
      <w:tr w:rsidR="00686466" w:rsidRPr="00641270" w14:paraId="51B0375B" w14:textId="77777777" w:rsidTr="00641270">
        <w:tc>
          <w:tcPr>
            <w:tcW w:w="3792" w:type="dxa"/>
            <w:shd w:val="clear" w:color="auto" w:fill="auto"/>
            <w:vAlign w:val="center"/>
          </w:tcPr>
          <w:p w14:paraId="1101ED61" w14:textId="77777777" w:rsidR="00686466" w:rsidRPr="00641270" w:rsidRDefault="00686466" w:rsidP="00C3090D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ที่ดิน</w:t>
            </w:r>
          </w:p>
        </w:tc>
        <w:tc>
          <w:tcPr>
            <w:tcW w:w="1080" w:type="dxa"/>
            <w:shd w:val="clear" w:color="auto" w:fill="auto"/>
          </w:tcPr>
          <w:p w14:paraId="11FC4D53" w14:textId="0845F05A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686466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991" w:type="dxa"/>
            <w:shd w:val="clear" w:color="auto" w:fill="auto"/>
          </w:tcPr>
          <w:p w14:paraId="172F2DA4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auto"/>
          </w:tcPr>
          <w:p w14:paraId="07F6A0CF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B83C978" w14:textId="0555063E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686466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1169" w:type="dxa"/>
            <w:shd w:val="clear" w:color="auto" w:fill="auto"/>
          </w:tcPr>
          <w:p w14:paraId="29D4B0C6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8E6DE6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761B05D1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5BB0709" w14:textId="1A97C47A" w:rsidR="00686466" w:rsidRPr="00641270" w:rsidRDefault="00686466" w:rsidP="00963433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3098B28" w14:textId="23611F85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686466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  <w:tc>
          <w:tcPr>
            <w:tcW w:w="1418" w:type="dxa"/>
            <w:shd w:val="clear" w:color="auto" w:fill="auto"/>
          </w:tcPr>
          <w:p w14:paraId="502C61C9" w14:textId="6EBBDB9E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686466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610</w:t>
            </w:r>
          </w:p>
        </w:tc>
      </w:tr>
      <w:tr w:rsidR="00686466" w:rsidRPr="00641270" w14:paraId="4E9DD780" w14:textId="77777777" w:rsidTr="00641270">
        <w:tc>
          <w:tcPr>
            <w:tcW w:w="3792" w:type="dxa"/>
            <w:shd w:val="clear" w:color="auto" w:fill="auto"/>
            <w:vAlign w:val="center"/>
          </w:tcPr>
          <w:p w14:paraId="70488801" w14:textId="77777777" w:rsidR="00686466" w:rsidRPr="00641270" w:rsidRDefault="00686466" w:rsidP="00C3090D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อาคาร</w:t>
            </w:r>
          </w:p>
        </w:tc>
        <w:tc>
          <w:tcPr>
            <w:tcW w:w="1080" w:type="dxa"/>
            <w:shd w:val="clear" w:color="auto" w:fill="auto"/>
          </w:tcPr>
          <w:p w14:paraId="2996886C" w14:textId="67EFA95F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773</w:t>
            </w:r>
          </w:p>
        </w:tc>
        <w:tc>
          <w:tcPr>
            <w:tcW w:w="991" w:type="dxa"/>
            <w:shd w:val="clear" w:color="auto" w:fill="auto"/>
          </w:tcPr>
          <w:p w14:paraId="0EFC6D08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auto"/>
          </w:tcPr>
          <w:p w14:paraId="04EF7E90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2D705B1" w14:textId="3F9C35CC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773</w:t>
            </w:r>
          </w:p>
        </w:tc>
        <w:tc>
          <w:tcPr>
            <w:tcW w:w="1169" w:type="dxa"/>
            <w:shd w:val="clear" w:color="auto" w:fill="auto"/>
          </w:tcPr>
          <w:p w14:paraId="3E025E06" w14:textId="6C0372AF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7BDDD66E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08783A64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764CEB2" w14:textId="62FA4366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773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15A3744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D06F2D0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</w:tr>
      <w:tr w:rsidR="00686466" w:rsidRPr="00641270" w14:paraId="4E78D461" w14:textId="77777777" w:rsidTr="00641270">
        <w:tc>
          <w:tcPr>
            <w:tcW w:w="3792" w:type="dxa"/>
            <w:shd w:val="clear" w:color="auto" w:fill="auto"/>
            <w:vAlign w:val="center"/>
          </w:tcPr>
          <w:p w14:paraId="18611D59" w14:textId="77777777" w:rsidR="00686466" w:rsidRPr="00641270" w:rsidRDefault="00686466" w:rsidP="00C3090D">
            <w:pPr>
              <w:ind w:left="38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/>
              </w:rPr>
              <w:t>ส่วนปรับปรุงอาคารเช่า</w:t>
            </w:r>
          </w:p>
        </w:tc>
        <w:tc>
          <w:tcPr>
            <w:tcW w:w="1080" w:type="dxa"/>
            <w:shd w:val="clear" w:color="auto" w:fill="auto"/>
          </w:tcPr>
          <w:p w14:paraId="60AF9C9F" w14:textId="6C4D9FFD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162</w:t>
            </w:r>
          </w:p>
        </w:tc>
        <w:tc>
          <w:tcPr>
            <w:tcW w:w="991" w:type="dxa"/>
            <w:shd w:val="clear" w:color="auto" w:fill="auto"/>
          </w:tcPr>
          <w:p w14:paraId="4C186FEE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shd w:val="clear" w:color="auto" w:fill="auto"/>
          </w:tcPr>
          <w:p w14:paraId="608AD414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8F6DC35" w14:textId="017BFBEA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162</w:t>
            </w:r>
          </w:p>
        </w:tc>
        <w:tc>
          <w:tcPr>
            <w:tcW w:w="1169" w:type="dxa"/>
            <w:shd w:val="clear" w:color="auto" w:fill="auto"/>
          </w:tcPr>
          <w:p w14:paraId="416AA808" w14:textId="07644E50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162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3BD1F63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69" w:type="dxa"/>
            <w:shd w:val="clear" w:color="auto" w:fill="auto"/>
          </w:tcPr>
          <w:p w14:paraId="7969E2B1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2A964F" w14:textId="2CA02613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162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2D55832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DA56DF9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</w:tr>
      <w:tr w:rsidR="00686466" w:rsidRPr="00641270" w14:paraId="1B206D94" w14:textId="77777777" w:rsidTr="00641270">
        <w:tc>
          <w:tcPr>
            <w:tcW w:w="3792" w:type="dxa"/>
            <w:shd w:val="clear" w:color="auto" w:fill="auto"/>
            <w:vAlign w:val="center"/>
          </w:tcPr>
          <w:p w14:paraId="0C786EE0" w14:textId="77777777" w:rsidR="00686466" w:rsidRPr="00641270" w:rsidRDefault="00686466" w:rsidP="00C3090D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eastAsia="en-GB" w:bidi="th-TH"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22E7E" w14:textId="18235BAA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E4435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B7414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11768" w14:textId="1787C4F8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812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BB916" w14:textId="477483DE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795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865B1" w14:textId="62CBA980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16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23C4D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01955" w14:textId="560FCC0D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811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8B708" w14:textId="21008ACF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29023" w14:textId="6F2BCE0C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</w:p>
        </w:tc>
      </w:tr>
      <w:tr w:rsidR="00686466" w:rsidRPr="00641270" w14:paraId="2284BB55" w14:textId="77777777" w:rsidTr="00641270">
        <w:tc>
          <w:tcPr>
            <w:tcW w:w="3792" w:type="dxa"/>
            <w:shd w:val="clear" w:color="auto" w:fill="auto"/>
            <w:vAlign w:val="center"/>
          </w:tcPr>
          <w:p w14:paraId="46187898" w14:textId="77777777" w:rsidR="00686466" w:rsidRPr="00641270" w:rsidRDefault="00686466" w:rsidP="00C3090D">
            <w:pPr>
              <w:ind w:left="38"/>
              <w:contextualSpacing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7310B" w14:textId="3E6A3C37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686466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357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133F5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32A5A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C8B32" w14:textId="47A9D8D0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3</w:t>
            </w:r>
            <w:r w:rsidR="00686466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357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4E876" w14:textId="54EF7B7A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 xml:space="preserve"> 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730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6D4E7" w14:textId="40215022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16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27A2F" w14:textId="77777777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635DE" w14:textId="56678D86" w:rsidR="00686466" w:rsidRPr="00641270" w:rsidRDefault="00686466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746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D427E" w14:textId="585050CA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686466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627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CA221" w14:textId="17106D18" w:rsidR="00686466" w:rsidRPr="00641270" w:rsidRDefault="00B250A5" w:rsidP="00C3090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1</w:t>
            </w:r>
            <w:r w:rsidR="00686466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4"/>
                <w:szCs w:val="24"/>
                <w:lang w:val="en-GB"/>
              </w:rPr>
              <w:t>611</w:t>
            </w:r>
          </w:p>
        </w:tc>
      </w:tr>
    </w:tbl>
    <w:p w14:paraId="4E7D4BAF" w14:textId="77777777" w:rsidR="00575DBF" w:rsidRPr="00641270" w:rsidRDefault="00575DBF" w:rsidP="009C607A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/>
          <w:sz w:val="10"/>
          <w:szCs w:val="10"/>
          <w:lang w:val="en-GB"/>
        </w:rPr>
      </w:pPr>
    </w:p>
    <w:p w14:paraId="7A0E2B24" w14:textId="2D69E666" w:rsidR="00547083" w:rsidRPr="00AB14F1" w:rsidRDefault="00547083" w:rsidP="009C607A">
      <w:pPr>
        <w:widowControl w:val="0"/>
        <w:tabs>
          <w:tab w:val="left" w:pos="540"/>
          <w:tab w:val="left" w:pos="9180"/>
        </w:tabs>
        <w:ind w:right="57"/>
        <w:jc w:val="thaiDistribute"/>
        <w:rPr>
          <w:rFonts w:ascii="Browallia New" w:hAnsi="Browallia New" w:cs="Browallia New"/>
          <w:color w:val="000000"/>
          <w:lang w:val="en-GB"/>
        </w:rPr>
        <w:sectPr w:rsidR="00547083" w:rsidRPr="00AB14F1" w:rsidSect="00511659">
          <w:footnotePr>
            <w:numRestart w:val="eachSect"/>
          </w:footnotePr>
          <w:pgSz w:w="16834" w:h="11909" w:orient="landscape" w:code="9"/>
          <w:pgMar w:top="1440" w:right="720" w:bottom="720" w:left="720" w:header="706" w:footer="576" w:gutter="0"/>
          <w:cols w:space="720"/>
          <w:docGrid w:linePitch="381"/>
        </w:sectPr>
      </w:pP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ค่าเสื่อมราคาสำหรับปีสิ้นสุดวันที่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7243CB" w:rsidRPr="00AB14F1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จำนวน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458</w:t>
      </w:r>
      <w:r w:rsidR="00CC136A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89</w:t>
      </w:r>
      <w:r w:rsidR="00CC136A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บาท </w:t>
      </w:r>
      <w:r w:rsidR="003B3E78" w:rsidRPr="00AB14F1">
        <w:rPr>
          <w:rFonts w:ascii="Browallia New" w:hAnsi="Browallia New" w:cs="Browallia New"/>
          <w:color w:val="000000"/>
          <w:cs/>
          <w:lang w:val="en-GB"/>
        </w:rPr>
        <w:t>ซึ่ง</w:t>
      </w:r>
      <w:r w:rsidRPr="00AB14F1">
        <w:rPr>
          <w:rFonts w:ascii="Browallia New" w:hAnsi="Browallia New" w:cs="Browallia New"/>
          <w:color w:val="000000"/>
          <w:cs/>
          <w:lang w:val="en-GB"/>
        </w:rPr>
        <w:t>ได้รวมอยู่ในค่าใช้จ่ายในการดำเนินงานแล้ว (</w:t>
      </w:r>
      <w:r w:rsidR="007243CB" w:rsidRPr="00AB14F1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0C389B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: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16</w:t>
      </w:r>
      <w:r w:rsidR="00CC136A" w:rsidRPr="00AB14F1">
        <w:rPr>
          <w:rFonts w:ascii="Browallia New" w:hAnsi="Browallia New" w:cs="Browallia New"/>
          <w:color w:val="000000"/>
          <w:lang w:val="en-GB"/>
        </w:rPr>
        <w:t>,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362</w:t>
      </w:r>
      <w:r w:rsidR="00CC136A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63</w:t>
      </w:r>
      <w:r w:rsidR="00CC136A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  <w:lang w:val="en-GB"/>
        </w:rPr>
        <w:t>บาท)</w:t>
      </w:r>
    </w:p>
    <w:tbl>
      <w:tblPr>
        <w:tblW w:w="14601" w:type="dxa"/>
        <w:tblLayout w:type="fixed"/>
        <w:tblLook w:val="04A0" w:firstRow="1" w:lastRow="0" w:firstColumn="1" w:lastColumn="0" w:noHBand="0" w:noVBand="1"/>
      </w:tblPr>
      <w:tblGrid>
        <w:gridCol w:w="14601"/>
      </w:tblGrid>
      <w:tr w:rsidR="009C607A" w:rsidRPr="00641270" w14:paraId="4EF299C7" w14:textId="77777777" w:rsidTr="00641270">
        <w:trPr>
          <w:trHeight w:val="386"/>
        </w:trPr>
        <w:tc>
          <w:tcPr>
            <w:tcW w:w="14601" w:type="dxa"/>
            <w:shd w:val="clear" w:color="auto" w:fill="auto"/>
            <w:vAlign w:val="center"/>
          </w:tcPr>
          <w:p w14:paraId="5D8B957C" w14:textId="13BFB205" w:rsidR="009C607A" w:rsidRPr="00641270" w:rsidRDefault="009C607A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สินทรัพย์สิทธิการใช้สุทธิ</w:t>
            </w:r>
          </w:p>
        </w:tc>
      </w:tr>
    </w:tbl>
    <w:p w14:paraId="10C7D6E4" w14:textId="49A1CE9B" w:rsidR="009C607A" w:rsidRPr="00641270" w:rsidRDefault="009C607A" w:rsidP="009C607A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3463BFB4" w14:textId="71183FF8" w:rsidR="0032100E" w:rsidRPr="00AB14F1" w:rsidRDefault="00E00C31" w:rsidP="009C607A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 ธันวาคม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7243CB" w:rsidRPr="00AB14F1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AB14F1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030937F6" w14:textId="71BE2EBC" w:rsidR="00E00C31" w:rsidRPr="00AB14F1" w:rsidRDefault="00E00C31" w:rsidP="00E00C31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/>
          <w:sz w:val="10"/>
          <w:szCs w:val="10"/>
          <w:lang w:val="en-GB"/>
        </w:rPr>
      </w:pPr>
    </w:p>
    <w:tbl>
      <w:tblPr>
        <w:tblW w:w="5045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1604"/>
        <w:gridCol w:w="975"/>
        <w:gridCol w:w="1227"/>
        <w:gridCol w:w="1224"/>
        <w:gridCol w:w="1227"/>
        <w:gridCol w:w="1233"/>
        <w:gridCol w:w="1227"/>
        <w:gridCol w:w="1224"/>
        <w:gridCol w:w="1227"/>
        <w:gridCol w:w="1227"/>
        <w:gridCol w:w="997"/>
        <w:gridCol w:w="1159"/>
        <w:gridCol w:w="982"/>
      </w:tblGrid>
      <w:tr w:rsidR="001D5C88" w:rsidRPr="00641270" w14:paraId="028860E7" w14:textId="77777777" w:rsidTr="00363D00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C2876" w14:textId="77777777" w:rsidR="001D5C88" w:rsidRPr="00641270" w:rsidRDefault="001D5C88" w:rsidP="0032100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</w:tcPr>
          <w:p w14:paraId="1C908831" w14:textId="77777777" w:rsidR="001D5C88" w:rsidRPr="00641270" w:rsidRDefault="001D5C88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4170" w:type="pct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5F9F6F94" w14:textId="24F3159A" w:rsidR="001D5C88" w:rsidRPr="00641270" w:rsidRDefault="001D5C88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1D5C88" w:rsidRPr="00641270" w14:paraId="366237AC" w14:textId="77777777" w:rsidTr="00363D00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9675F" w14:textId="77777777" w:rsidR="001D5C88" w:rsidRPr="00641270" w:rsidRDefault="001D5C88" w:rsidP="0032100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1A751" w14:textId="77777777" w:rsidR="001D5C88" w:rsidRPr="00641270" w:rsidRDefault="001D5C88" w:rsidP="00F42086">
            <w:pPr>
              <w:ind w:right="-72"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</w:p>
        </w:tc>
        <w:tc>
          <w:tcPr>
            <w:tcW w:w="4170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F5524" w14:textId="20DDBC96" w:rsidR="001D5C88" w:rsidRPr="00641270" w:rsidRDefault="001D5C88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 w:hint="cs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 w:hint="cs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  <w:t>2567</w:t>
            </w:r>
          </w:p>
        </w:tc>
      </w:tr>
      <w:tr w:rsidR="001D5C88" w:rsidRPr="00641270" w14:paraId="5F0BAF21" w14:textId="77777777" w:rsidTr="00363D00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7A9B3A" w14:textId="77777777" w:rsidR="001D5C88" w:rsidRPr="00641270" w:rsidRDefault="001D5C88" w:rsidP="0032100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49731" w14:textId="77777777" w:rsidR="001D5C88" w:rsidRPr="00641270" w:rsidRDefault="001D5C88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8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1CC59" w14:textId="4DFC7BC2" w:rsidR="001D5C88" w:rsidRPr="00641270" w:rsidRDefault="001D5C88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00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B6CDD" w14:textId="5F5BF59F" w:rsidR="001D5C88" w:rsidRPr="00641270" w:rsidRDefault="001D5C88" w:rsidP="003210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AAD074" w14:textId="30BF26B9" w:rsidR="001D5C88" w:rsidRPr="00641270" w:rsidRDefault="001D5C88" w:rsidP="003210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</w:tr>
      <w:tr w:rsidR="00363D00" w:rsidRPr="00641270" w14:paraId="63684542" w14:textId="77777777" w:rsidTr="00363D00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286A6" w14:textId="77777777" w:rsidR="001D5C88" w:rsidRPr="00641270" w:rsidRDefault="001D5C88" w:rsidP="0032100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392A6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14:paraId="5C249C71" w14:textId="78B5EB00" w:rsidR="001D5C88" w:rsidRPr="00641270" w:rsidRDefault="00B250A5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83A7B" w14:textId="04680B00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เพิ่มขึ้น/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1843BF" w14:textId="47774A8F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สิทธิการใช้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88B8C7B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B4F14F" w14:textId="18C92B3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14:paraId="24EBBFAB" w14:textId="351B4E71" w:rsidR="001D5C88" w:rsidRPr="00641270" w:rsidRDefault="00B250A5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3AA887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14:paraId="0324CF54" w14:textId="0815FAA0" w:rsidR="001D5C88" w:rsidRPr="00641270" w:rsidRDefault="00B250A5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625FEC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06CE82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D08AC" w14:textId="0AB3A898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สิทธิการใช้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BC0EEE" w14:textId="77777777" w:rsidR="001D5C88" w:rsidRPr="00641270" w:rsidRDefault="001D5C88" w:rsidP="003210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14:paraId="43B29836" w14:textId="699DB1B4" w:rsidR="001D5C88" w:rsidRPr="00641270" w:rsidRDefault="00B250A5" w:rsidP="003210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C3293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35861A06" w14:textId="28760B45" w:rsidR="001D5C88" w:rsidRPr="00641270" w:rsidRDefault="00B250A5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56FF75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  <w:p w14:paraId="74A119D0" w14:textId="4A817BEA" w:rsidR="001D5C88" w:rsidRPr="00641270" w:rsidRDefault="00B250A5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1D5C88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363D00" w:rsidRPr="00641270" w14:paraId="02990342" w14:textId="77777777" w:rsidTr="00363D00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35E931" w14:textId="77777777" w:rsidR="001D5C88" w:rsidRPr="00641270" w:rsidRDefault="001D5C88" w:rsidP="0032100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593FCC13" w14:textId="7577D1AB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FED50F" w14:textId="41083A4E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ลดลง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406037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0C66D9B" w14:textId="0993D918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41270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ตัดบัญชี</w:t>
            </w:r>
          </w:p>
        </w:tc>
        <w:tc>
          <w:tcPr>
            <w:tcW w:w="3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CB7E790" w14:textId="51C60BF8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3B4107" w14:textId="0A6DE55A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C726B4" w14:textId="4EA9E012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249011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B7E3B9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7FA50" w14:textId="02AF1691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37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3A9B31" w14:textId="5CC6F885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06F43" w14:textId="1BFE8D8C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363D00" w:rsidRPr="00641270" w14:paraId="3C2E905A" w14:textId="77777777" w:rsidTr="00363D00">
        <w:trPr>
          <w:cantSplit/>
          <w:trHeight w:val="19"/>
        </w:trPr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1EAB01" w14:textId="77777777" w:rsidR="001D5C88" w:rsidRPr="00641270" w:rsidRDefault="001D5C88" w:rsidP="0032100E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32FC4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952D6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9BB0DD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E248E" w14:textId="03391E06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DCCEF4" w14:textId="1767BB03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C10C1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D9719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6A7D36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26671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0F78F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60230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ED216" w14:textId="77777777" w:rsidR="001D5C88" w:rsidRPr="00641270" w:rsidRDefault="001D5C88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</w:tr>
      <w:tr w:rsidR="00363D00" w:rsidRPr="00AB14F1" w14:paraId="32AAB4A4" w14:textId="77777777" w:rsidTr="00363D00">
        <w:trPr>
          <w:cantSplit/>
          <w:trHeight w:val="55"/>
        </w:trPr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6497EC" w14:textId="77777777" w:rsidR="001D5C88" w:rsidRPr="00AB14F1" w:rsidRDefault="001D5C88" w:rsidP="0032100E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520A8" w14:textId="77777777" w:rsidR="001D5C88" w:rsidRPr="00AB14F1" w:rsidRDefault="001D5C88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096CE4" w14:textId="77777777" w:rsidR="001D5C88" w:rsidRPr="00AB14F1" w:rsidRDefault="001D5C88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A31656" w14:textId="77777777" w:rsidR="001D5C88" w:rsidRPr="00AB14F1" w:rsidRDefault="001D5C88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F142DB" w14:textId="77777777" w:rsidR="001D5C88" w:rsidRPr="00AB14F1" w:rsidRDefault="001D5C88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9C9ADD" w14:textId="5F4D137B" w:rsidR="001D5C88" w:rsidRPr="00AB14F1" w:rsidRDefault="001D5C88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EDDDE9" w14:textId="77777777" w:rsidR="001D5C88" w:rsidRPr="00AB14F1" w:rsidRDefault="001D5C88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8593E6" w14:textId="77777777" w:rsidR="001D5C88" w:rsidRPr="00AB14F1" w:rsidRDefault="001D5C88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879D1F" w14:textId="77777777" w:rsidR="001D5C88" w:rsidRPr="00AB14F1" w:rsidRDefault="001D5C88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A37B70" w14:textId="77777777" w:rsidR="001D5C88" w:rsidRPr="00AB14F1" w:rsidRDefault="001D5C88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C354FA" w14:textId="77777777" w:rsidR="001D5C88" w:rsidRPr="00AB14F1" w:rsidRDefault="001D5C88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9FB3C3" w14:textId="77777777" w:rsidR="001D5C88" w:rsidRPr="00AB14F1" w:rsidRDefault="001D5C88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C041D7" w14:textId="77777777" w:rsidR="001D5C88" w:rsidRPr="00AB14F1" w:rsidRDefault="001D5C88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63D00" w:rsidRPr="00641270" w14:paraId="0D2CF755" w14:textId="77777777" w:rsidTr="00363D00">
        <w:trPr>
          <w:cantSplit/>
          <w:trHeight w:val="55"/>
        </w:trPr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E0C1C2" w14:textId="3BA27BD5" w:rsidR="001D5C88" w:rsidRPr="00641270" w:rsidRDefault="001D5C88" w:rsidP="00B47DEB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31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760293" w14:textId="0DB588ED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293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703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9107050" w14:textId="758F5BAD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11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535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76B17FEE" w14:textId="327858B2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428</w:t>
            </w:r>
          </w:p>
        </w:tc>
        <w:tc>
          <w:tcPr>
            <w:tcW w:w="395" w:type="pct"/>
            <w:shd w:val="clear" w:color="auto" w:fill="auto"/>
          </w:tcPr>
          <w:p w14:paraId="54F14F17" w14:textId="1CDEE4F7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27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261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6" w:type="pct"/>
            <w:shd w:val="clear" w:color="auto" w:fill="auto"/>
            <w:noWrap/>
            <w:vAlign w:val="bottom"/>
          </w:tcPr>
          <w:p w14:paraId="1285C99F" w14:textId="76090139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280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405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948B7D" w14:textId="3EB241DB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121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501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72C28EDC" w14:textId="37505BC1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35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815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2CEF7EC4" w14:textId="641FA351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20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985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7ADEEDF5" w14:textId="44F80EC4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19" w:type="pct"/>
            <w:shd w:val="clear" w:color="auto" w:fill="auto"/>
            <w:noWrap/>
            <w:vAlign w:val="bottom"/>
          </w:tcPr>
          <w:p w14:paraId="555BB827" w14:textId="604E2305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136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331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73" w:type="pct"/>
            <w:shd w:val="clear" w:color="auto" w:fill="auto"/>
            <w:vAlign w:val="bottom"/>
          </w:tcPr>
          <w:p w14:paraId="3AB49C97" w14:textId="342FF014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172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202</w:t>
            </w:r>
          </w:p>
        </w:tc>
        <w:tc>
          <w:tcPr>
            <w:tcW w:w="31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E82053" w14:textId="38CD979E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144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074</w:t>
            </w:r>
          </w:p>
        </w:tc>
      </w:tr>
      <w:tr w:rsidR="00363D00" w:rsidRPr="00641270" w14:paraId="7B53148D" w14:textId="77777777" w:rsidTr="00363D00">
        <w:trPr>
          <w:cantSplit/>
          <w:trHeight w:val="55"/>
        </w:trPr>
        <w:tc>
          <w:tcPr>
            <w:tcW w:w="5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192FEE" w14:textId="77777777" w:rsidR="001D5C88" w:rsidRPr="00641270" w:rsidRDefault="001D5C88" w:rsidP="00B47DEB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506BD8" w14:textId="3DECA61E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21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159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A48C0" w14:textId="4C714DAB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5A27F" w14:textId="119191F1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23D00153" w14:textId="77C48DB5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B7DD8C" w14:textId="31950156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21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159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BAFDA1" w14:textId="39B1CCE8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9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109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007B7" w14:textId="4E5346E8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231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2DB4CD76" w14:textId="60E8E058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0C3AFF16" w14:textId="7B5B4BBE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E58B2F4" w14:textId="423AC36A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13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340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60AD1" w14:textId="7F19A711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12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050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69B50A" w14:textId="4F4F3CB8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7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819</w:t>
            </w:r>
          </w:p>
        </w:tc>
      </w:tr>
      <w:tr w:rsidR="00363D00" w:rsidRPr="00641270" w14:paraId="7D5D61D7" w14:textId="77777777" w:rsidTr="00363D00">
        <w:trPr>
          <w:cantSplit/>
          <w:trHeight w:val="55"/>
        </w:trPr>
        <w:tc>
          <w:tcPr>
            <w:tcW w:w="5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84FD9" w14:textId="77777777" w:rsidR="001D5C88" w:rsidRPr="00641270" w:rsidRDefault="001D5C88" w:rsidP="00B47DEB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2BFD98" w14:textId="0A2E85A1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314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862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178E3A" w14:textId="261B44A1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11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535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B7FD9E" w14:textId="7E74023B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428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330DF" w14:textId="770E2B37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27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261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89793A" w14:textId="0B3756C2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301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564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FC9663" w14:textId="0080CE53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130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610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1F6E2" w14:textId="5CDE909A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40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046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92A05" w14:textId="03D3070F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20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985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DED90" w14:textId="7875B05B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6F8EF3" w14:textId="2AED5B39" w:rsidR="001D5C88" w:rsidRPr="00641270" w:rsidRDefault="002015B0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149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671</w:t>
            </w:r>
            <w:r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BA777" w14:textId="582ECD87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184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252</w:t>
            </w:r>
          </w:p>
        </w:tc>
        <w:tc>
          <w:tcPr>
            <w:tcW w:w="3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2E459FF" w14:textId="721CEC9E" w:rsidR="001D5C88" w:rsidRPr="00641270" w:rsidRDefault="00B250A5" w:rsidP="00B47DEB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151</w:t>
            </w:r>
            <w:r w:rsidR="002015B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893</w:t>
            </w:r>
          </w:p>
        </w:tc>
      </w:tr>
    </w:tbl>
    <w:p w14:paraId="690E8F61" w14:textId="33DA837B" w:rsidR="00E00C31" w:rsidRPr="00641270" w:rsidRDefault="00E00C31" w:rsidP="00010C67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tbl>
      <w:tblPr>
        <w:tblW w:w="5045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1601"/>
        <w:gridCol w:w="972"/>
        <w:gridCol w:w="1227"/>
        <w:gridCol w:w="1224"/>
        <w:gridCol w:w="1227"/>
        <w:gridCol w:w="1233"/>
        <w:gridCol w:w="1227"/>
        <w:gridCol w:w="1224"/>
        <w:gridCol w:w="1227"/>
        <w:gridCol w:w="1134"/>
        <w:gridCol w:w="1081"/>
        <w:gridCol w:w="1112"/>
        <w:gridCol w:w="1044"/>
      </w:tblGrid>
      <w:tr w:rsidR="001D5C88" w:rsidRPr="00641270" w14:paraId="2EAA7482" w14:textId="77777777" w:rsidTr="00363D00">
        <w:trPr>
          <w:cantSplit/>
          <w:trHeight w:val="18"/>
        </w:trPr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04450" w14:textId="77777777" w:rsidR="001D5C88" w:rsidRPr="00641270" w:rsidRDefault="001D5C88" w:rsidP="00C3090D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</w:tcPr>
          <w:p w14:paraId="102F9A09" w14:textId="77777777" w:rsidR="001D5C88" w:rsidRPr="00641270" w:rsidRDefault="001D5C88" w:rsidP="00C30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4172" w:type="pct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1D976AC" w14:textId="28F6693A" w:rsidR="001D5C88" w:rsidRPr="00641270" w:rsidRDefault="001D5C88" w:rsidP="00C30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1D5C88" w:rsidRPr="00641270" w14:paraId="448E80A9" w14:textId="77777777" w:rsidTr="00363D00">
        <w:trPr>
          <w:cantSplit/>
          <w:trHeight w:val="18"/>
        </w:trPr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4478C4" w14:textId="77777777" w:rsidR="001D5C88" w:rsidRPr="00641270" w:rsidRDefault="001D5C88" w:rsidP="00C3090D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AE7BE" w14:textId="77777777" w:rsidR="001D5C88" w:rsidRPr="00641270" w:rsidRDefault="001D5C88" w:rsidP="00C3090D">
            <w:pPr>
              <w:ind w:right="-72"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</w:pPr>
          </w:p>
        </w:tc>
        <w:tc>
          <w:tcPr>
            <w:tcW w:w="4172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9D35D" w14:textId="573C6DCD" w:rsidR="001D5C88" w:rsidRPr="00641270" w:rsidRDefault="001D5C88" w:rsidP="00C30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 w:hint="cs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 w:hint="cs"/>
                <w:b/>
                <w:bCs/>
                <w:color w:val="000000"/>
                <w:spacing w:val="-2"/>
                <w:kern w:val="28"/>
                <w:sz w:val="20"/>
                <w:szCs w:val="20"/>
                <w:lang w:val="en-GB"/>
              </w:rPr>
              <w:t>2566</w:t>
            </w:r>
          </w:p>
        </w:tc>
      </w:tr>
      <w:tr w:rsidR="001D5C88" w:rsidRPr="00641270" w14:paraId="222BA71C" w14:textId="77777777" w:rsidTr="00363D00">
        <w:trPr>
          <w:cantSplit/>
          <w:trHeight w:val="18"/>
        </w:trPr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EAA01F" w14:textId="77777777" w:rsidR="001D5C88" w:rsidRPr="00641270" w:rsidRDefault="001D5C88" w:rsidP="00C3090D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4032D" w14:textId="77777777" w:rsidR="001D5C88" w:rsidRPr="00641270" w:rsidRDefault="001D5C88" w:rsidP="00C30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8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D9F1A" w14:textId="0E8937F2" w:rsidR="001D5C88" w:rsidRPr="00641270" w:rsidRDefault="001D5C88" w:rsidP="00C30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96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D7A1F" w14:textId="77777777" w:rsidR="001D5C88" w:rsidRPr="00641270" w:rsidRDefault="001D5C88" w:rsidP="00C30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ค่าตัดจำหน่ายสะสม</w:t>
            </w:r>
          </w:p>
        </w:tc>
        <w:tc>
          <w:tcPr>
            <w:tcW w:w="695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62AA49" w14:textId="77777777" w:rsidR="001D5C88" w:rsidRPr="00641270" w:rsidRDefault="001D5C88" w:rsidP="00C309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สินทรัพย์สิทธิการใช้สุทธิ</w:t>
            </w:r>
          </w:p>
        </w:tc>
      </w:tr>
      <w:tr w:rsidR="00363D00" w:rsidRPr="00641270" w14:paraId="482C85B9" w14:textId="77777777" w:rsidTr="00363D00">
        <w:trPr>
          <w:cantSplit/>
          <w:trHeight w:val="18"/>
        </w:trPr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B6A8EC" w14:textId="77777777" w:rsidR="001D5C88" w:rsidRPr="00641270" w:rsidRDefault="001D5C88" w:rsidP="00C3090D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B5814" w14:textId="77777777" w:rsidR="001D5C88" w:rsidRPr="00641270" w:rsidRDefault="001D5C88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14:paraId="1FEEB1F0" w14:textId="7802D03A" w:rsidR="001D5C88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2D0048" w14:textId="77777777" w:rsidR="001D5C88" w:rsidRPr="00641270" w:rsidRDefault="001D5C88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เพิ่มขึ้น/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70978F" w14:textId="77777777" w:rsidR="001D5C88" w:rsidRPr="00641270" w:rsidRDefault="001D5C88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สิทธิการใช้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BCA58E6" w14:textId="77777777" w:rsidR="001D5C88" w:rsidRPr="00641270" w:rsidRDefault="001D5C88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A7314C7" w14:textId="036A9B09" w:rsidR="001D5C88" w:rsidRPr="00641270" w:rsidRDefault="001D5C88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14:paraId="3BF0E93D" w14:textId="3700F565" w:rsidR="001D5C88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0A5EC" w14:textId="77777777" w:rsidR="001D5C88" w:rsidRPr="00641270" w:rsidRDefault="001D5C88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14:paraId="795A23A0" w14:textId="29D7122A" w:rsidR="001D5C88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มกราคม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15A99D" w14:textId="77777777" w:rsidR="001D5C88" w:rsidRPr="00641270" w:rsidRDefault="001D5C88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18A282" w14:textId="77777777" w:rsidR="001D5C88" w:rsidRPr="00641270" w:rsidRDefault="001D5C88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1F3117" w14:textId="77777777" w:rsidR="001D5C88" w:rsidRPr="00641270" w:rsidRDefault="001D5C88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สิทธิการใช้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เปลี่ยนแปลง</w:t>
            </w: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AB0D5B" w14:textId="77777777" w:rsidR="001D5C88" w:rsidRPr="00641270" w:rsidRDefault="001D5C88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  <w:p w14:paraId="282C3945" w14:textId="4752EA3F" w:rsidR="001D5C88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35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9DE468" w14:textId="77777777" w:rsidR="001D5C88" w:rsidRPr="00641270" w:rsidRDefault="001D5C88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14:paraId="1B50498B" w14:textId="02822FD9" w:rsidR="001D5C88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3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21237" w14:textId="77777777" w:rsidR="001D5C88" w:rsidRPr="00641270" w:rsidRDefault="001D5C88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</w:p>
          <w:p w14:paraId="2021B514" w14:textId="100A96DF" w:rsidR="001D5C88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1D5C88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363D00" w:rsidRPr="00641270" w14:paraId="1F1B9900" w14:textId="77777777" w:rsidTr="00363D00">
        <w:trPr>
          <w:cantSplit/>
          <w:trHeight w:val="18"/>
        </w:trPr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2F2A8" w14:textId="77777777" w:rsidR="001D5C88" w:rsidRPr="00641270" w:rsidRDefault="001D5C88" w:rsidP="001D5C88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44F3F8D0" w14:textId="26F44F5B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D1F0C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ลดลง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D073F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7FE0FE" w14:textId="0B08CB50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641270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ตัดบัญชี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ACBC758" w14:textId="30AD4B9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AB2B13" w14:textId="081E0580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A042E8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33914E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ตัดบัญชี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5A1AB3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ในสัญญา</w:t>
            </w:r>
          </w:p>
        </w:tc>
        <w:tc>
          <w:tcPr>
            <w:tcW w:w="34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BF3C2A" w14:textId="16C27272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35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73E9E7" w14:textId="0D5CE23E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33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E12A2A" w14:textId="1EA62EBC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2566</w:t>
            </w:r>
          </w:p>
        </w:tc>
      </w:tr>
      <w:tr w:rsidR="00363D00" w:rsidRPr="00641270" w14:paraId="674326F8" w14:textId="77777777" w:rsidTr="00363D00">
        <w:trPr>
          <w:cantSplit/>
          <w:trHeight w:val="18"/>
        </w:trPr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965B4" w14:textId="77777777" w:rsidR="001D5C88" w:rsidRPr="00641270" w:rsidRDefault="001D5C88" w:rsidP="001D5C88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F4F8E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BD807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B3087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316C3" w14:textId="6B6C6F76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1766D" w14:textId="5DE756A0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B8F3BC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B5FB8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43E950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A893E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4FC792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A800C8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32E335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rtl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6"/>
                <w:kern w:val="16"/>
                <w:sz w:val="20"/>
                <w:szCs w:val="20"/>
                <w:cs/>
              </w:rPr>
              <w:t>พันบาท</w:t>
            </w:r>
          </w:p>
        </w:tc>
      </w:tr>
      <w:tr w:rsidR="00363D00" w:rsidRPr="00AB14F1" w14:paraId="41BB04D2" w14:textId="77777777" w:rsidTr="00363D00">
        <w:trPr>
          <w:cantSplit/>
          <w:trHeight w:val="54"/>
        </w:trPr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3AD336" w14:textId="77777777" w:rsidR="001D5C88" w:rsidRPr="00AB14F1" w:rsidRDefault="001D5C88" w:rsidP="001D5C88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C56D4C" w14:textId="77777777" w:rsidR="001D5C88" w:rsidRPr="00AB14F1" w:rsidRDefault="001D5C88" w:rsidP="001D5C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FEDCAB" w14:textId="77777777" w:rsidR="001D5C88" w:rsidRPr="00AB14F1" w:rsidRDefault="001D5C88" w:rsidP="001D5C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6460B7" w14:textId="77777777" w:rsidR="001D5C88" w:rsidRPr="00AB14F1" w:rsidRDefault="001D5C88" w:rsidP="001D5C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D47BCF" w14:textId="77777777" w:rsidR="001D5C88" w:rsidRPr="00AB14F1" w:rsidRDefault="001D5C88" w:rsidP="001D5C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DF2917" w14:textId="1EBCFA21" w:rsidR="001D5C88" w:rsidRPr="00AB14F1" w:rsidRDefault="001D5C88" w:rsidP="001D5C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3844AD" w14:textId="77777777" w:rsidR="001D5C88" w:rsidRPr="00AB14F1" w:rsidRDefault="001D5C88" w:rsidP="001D5C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AF7B49" w14:textId="77777777" w:rsidR="001D5C88" w:rsidRPr="00AB14F1" w:rsidRDefault="001D5C88" w:rsidP="001D5C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198294" w14:textId="77777777" w:rsidR="001D5C88" w:rsidRPr="00AB14F1" w:rsidRDefault="001D5C88" w:rsidP="001D5C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B32031" w14:textId="77777777" w:rsidR="001D5C88" w:rsidRPr="00AB14F1" w:rsidRDefault="001D5C88" w:rsidP="001D5C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6A2AA" w14:textId="77777777" w:rsidR="001D5C88" w:rsidRPr="00AB14F1" w:rsidRDefault="001D5C88" w:rsidP="001D5C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B0356" w14:textId="77777777" w:rsidR="001D5C88" w:rsidRPr="00AB14F1" w:rsidRDefault="001D5C88" w:rsidP="001D5C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BBE132" w14:textId="77777777" w:rsidR="001D5C88" w:rsidRPr="00AB14F1" w:rsidRDefault="001D5C88" w:rsidP="001D5C8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63D00" w:rsidRPr="00641270" w14:paraId="6B4B5148" w14:textId="77777777" w:rsidTr="00363D00">
        <w:trPr>
          <w:cantSplit/>
          <w:trHeight w:val="54"/>
        </w:trPr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B4B4F8" w14:textId="77777777" w:rsidR="001D5C88" w:rsidRPr="00641270" w:rsidRDefault="001D5C88" w:rsidP="001D5C88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31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F6F47" w14:textId="47137C1C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289</w:t>
            </w:r>
            <w:r w:rsidR="001D5C88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991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5AACC0D2" w14:textId="30E9F8EF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58</w:t>
            </w:r>
            <w:r w:rsidR="00B46CE8"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577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306E23D0" w14:textId="5ECDBD18" w:rsidR="001D5C88" w:rsidRPr="00641270" w:rsidRDefault="001D5C88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084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95" w:type="pct"/>
            <w:shd w:val="clear" w:color="auto" w:fill="auto"/>
          </w:tcPr>
          <w:p w14:paraId="2B9631F8" w14:textId="3BD183D1" w:rsidR="001D5C88" w:rsidRPr="00641270" w:rsidRDefault="001D5C88" w:rsidP="001D5C8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781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97" w:type="pct"/>
            <w:shd w:val="clear" w:color="auto" w:fill="auto"/>
            <w:noWrap/>
            <w:vAlign w:val="bottom"/>
          </w:tcPr>
          <w:p w14:paraId="0C60AF25" w14:textId="2B5539F2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293</w:t>
            </w:r>
            <w:r w:rsidR="001D5C88"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703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2BC3FA" w14:textId="7AC330E4" w:rsidR="001D5C88" w:rsidRPr="00641270" w:rsidRDefault="001D5C88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 xml:space="preserve"> 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113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244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4" w:type="pct"/>
            <w:shd w:val="clear" w:color="auto" w:fill="auto"/>
            <w:vAlign w:val="bottom"/>
          </w:tcPr>
          <w:p w14:paraId="4E0A4E19" w14:textId="64CBDE4B" w:rsidR="001D5C88" w:rsidRPr="00641270" w:rsidRDefault="001D5C88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48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228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95" w:type="pct"/>
            <w:shd w:val="clear" w:color="auto" w:fill="auto"/>
            <w:vAlign w:val="bottom"/>
          </w:tcPr>
          <w:p w14:paraId="7C62EDB8" w14:textId="4466DF04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1D5C88"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720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7A46A779" w14:textId="789CD416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1D5C88"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251</w:t>
            </w:r>
          </w:p>
        </w:tc>
        <w:tc>
          <w:tcPr>
            <w:tcW w:w="348" w:type="pct"/>
            <w:shd w:val="clear" w:color="auto" w:fill="auto"/>
            <w:noWrap/>
            <w:vAlign w:val="bottom"/>
          </w:tcPr>
          <w:p w14:paraId="0393C213" w14:textId="560DBCB6" w:rsidR="001D5C88" w:rsidRPr="00641270" w:rsidRDefault="001D5C88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121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501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58" w:type="pct"/>
            <w:shd w:val="clear" w:color="auto" w:fill="auto"/>
            <w:vAlign w:val="bottom"/>
          </w:tcPr>
          <w:p w14:paraId="568902C8" w14:textId="0B5B8F2B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176</w:t>
            </w:r>
            <w:r w:rsidR="001D5C88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747</w:t>
            </w:r>
          </w:p>
        </w:tc>
        <w:tc>
          <w:tcPr>
            <w:tcW w:w="33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3C8F1E" w14:textId="7B69BABA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  <w:r w:rsidR="001D5C88"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202</w:t>
            </w:r>
          </w:p>
        </w:tc>
      </w:tr>
      <w:tr w:rsidR="00363D00" w:rsidRPr="00641270" w14:paraId="3F3686A4" w14:textId="77777777" w:rsidTr="00363D00">
        <w:trPr>
          <w:cantSplit/>
          <w:trHeight w:val="54"/>
        </w:trPr>
        <w:tc>
          <w:tcPr>
            <w:tcW w:w="51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7A19C3" w14:textId="77777777" w:rsidR="001D5C88" w:rsidRPr="00641270" w:rsidRDefault="001D5C88" w:rsidP="001D5C88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31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3B292E" w14:textId="3B686927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18</w:t>
            </w:r>
            <w:r w:rsidR="001D5C88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319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78D4B" w14:textId="61F155C4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1D5C88"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840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4704D" w14:textId="77777777" w:rsidR="001D5C88" w:rsidRPr="00641270" w:rsidRDefault="001D5C88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0EAB8341" w14:textId="19C62C86" w:rsidR="001D5C88" w:rsidRPr="00641270" w:rsidRDefault="001D5C88" w:rsidP="001D5C8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2B53621" w14:textId="470E4D0E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21</w:t>
            </w:r>
            <w:r w:rsidR="001D5C88"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159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EA6914" w14:textId="756F5FD1" w:rsidR="001D5C88" w:rsidRPr="00641270" w:rsidRDefault="001D5C88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5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397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DFCFC" w14:textId="65791FEF" w:rsidR="001D5C88" w:rsidRPr="00641270" w:rsidRDefault="001D5C88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712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</w:tcPr>
          <w:p w14:paraId="246F056C" w14:textId="77777777" w:rsidR="001D5C88" w:rsidRPr="00641270" w:rsidRDefault="001D5C88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</w:tcPr>
          <w:p w14:paraId="522FCAB6" w14:textId="77777777" w:rsidR="001D5C88" w:rsidRPr="00641270" w:rsidRDefault="001D5C88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348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809717" w14:textId="7DA12C25" w:rsidR="001D5C88" w:rsidRPr="00641270" w:rsidRDefault="001D5C88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109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0134" w14:textId="2723EFC3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12</w:t>
            </w:r>
            <w:r w:rsidR="001D5C88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922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081C67" w14:textId="090618E3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1D5C88"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050</w:t>
            </w:r>
          </w:p>
        </w:tc>
      </w:tr>
      <w:tr w:rsidR="00363D00" w:rsidRPr="00641270" w14:paraId="775BE64A" w14:textId="77777777" w:rsidTr="00363D00">
        <w:trPr>
          <w:cantSplit/>
          <w:trHeight w:val="54"/>
        </w:trPr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818A5" w14:textId="77777777" w:rsidR="001D5C88" w:rsidRPr="00641270" w:rsidRDefault="001D5C88" w:rsidP="001D5C88">
            <w:pPr>
              <w:ind w:left="3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รวม</w:t>
            </w:r>
          </w:p>
        </w:tc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364E54" w14:textId="3D960CF5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308</w:t>
            </w:r>
            <w:r w:rsidR="001D5C88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310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7C4EE" w14:textId="7070A8E1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61</w:t>
            </w:r>
            <w:r w:rsidR="00B46CE8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417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FAC531" w14:textId="6E08F9D4" w:rsidR="001D5C88" w:rsidRPr="00641270" w:rsidRDefault="001D5C88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641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Pr="00641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084</w:t>
            </w:r>
            <w:r w:rsidRPr="00641270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9EBD4" w14:textId="6B9126D9" w:rsidR="001D5C88" w:rsidRPr="00641270" w:rsidRDefault="001D5C88" w:rsidP="001D5C88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781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26B9D66" w14:textId="3479F0AB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314</w:t>
            </w:r>
            <w:r w:rsidR="001D5C88"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862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823F87" w14:textId="790928C9" w:rsidR="001D5C88" w:rsidRPr="00641270" w:rsidRDefault="001D5C88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 xml:space="preserve"> 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118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641</w:t>
            </w:r>
            <w:r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)</w:t>
            </w:r>
          </w:p>
        </w:tc>
        <w:tc>
          <w:tcPr>
            <w:tcW w:w="3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BE00F" w14:textId="47B76492" w:rsidR="001D5C88" w:rsidRPr="00641270" w:rsidRDefault="001D5C88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940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F53E5" w14:textId="0BF7388E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="001D5C88"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720</w:t>
            </w:r>
          </w:p>
        </w:tc>
        <w:tc>
          <w:tcPr>
            <w:tcW w:w="3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27E16" w14:textId="35FF1D40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27</w:t>
            </w:r>
            <w:r w:rsidR="001D5C88"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251</w:t>
            </w: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4C029C" w14:textId="57D8823C" w:rsidR="001D5C88" w:rsidRPr="00641270" w:rsidRDefault="001D5C88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130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610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0CF4CF" w14:textId="60C90603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189</w:t>
            </w:r>
            <w:r w:rsidR="001D5C88" w:rsidRPr="00641270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  <w:t>669</w:t>
            </w:r>
          </w:p>
        </w:tc>
        <w:tc>
          <w:tcPr>
            <w:tcW w:w="3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1896BF" w14:textId="1A6B927B" w:rsidR="001D5C88" w:rsidRPr="00641270" w:rsidRDefault="00B250A5" w:rsidP="001D5C88">
            <w:pPr>
              <w:ind w:right="-72"/>
              <w:jc w:val="right"/>
              <w:rPr>
                <w:rFonts w:ascii="Browallia New" w:eastAsia="BrowalliaUPC" w:hAnsi="Browallia New" w:cs="Browallia New"/>
                <w:color w:val="000000"/>
                <w:spacing w:val="-2"/>
                <w:kern w:val="28"/>
                <w:sz w:val="20"/>
                <w:szCs w:val="20"/>
                <w:lang w:val="en-GB" w:bidi="ar-SA"/>
              </w:rPr>
            </w:pP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184</w:t>
            </w:r>
            <w:r w:rsidR="001D5C88" w:rsidRPr="00641270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B250A5">
              <w:rPr>
                <w:rFonts w:ascii="Browallia New" w:eastAsia="Cordia New" w:hAnsi="Browallia New" w:cs="Browallia New"/>
                <w:color w:val="000000"/>
                <w:sz w:val="20"/>
                <w:szCs w:val="20"/>
                <w:lang w:val="en-GB"/>
              </w:rPr>
              <w:t>252</w:t>
            </w:r>
          </w:p>
        </w:tc>
      </w:tr>
    </w:tbl>
    <w:p w14:paraId="5A36EF7E" w14:textId="088E8DB8" w:rsidR="005720E2" w:rsidRPr="00641270" w:rsidRDefault="005720E2" w:rsidP="00010C67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46BE8B8F" w14:textId="2424DF07" w:rsidR="00DF290F" w:rsidRPr="00AB14F1" w:rsidRDefault="00C3276A" w:rsidP="00AC3D99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7243CB" w:rsidRPr="00AB14F1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 กลุ่มกิจการมีค่าเช่าที่เกิดจากสัญญาเช่าที่ไม่ได้ถูกรับรู้เป็นสินทรัพย์</w:t>
      </w:r>
      <w:r w:rsidR="00122DAD" w:rsidRPr="00AB14F1">
        <w:rPr>
          <w:rFonts w:ascii="Browallia New" w:hAnsi="Browallia New" w:cs="Browallia New"/>
          <w:color w:val="000000"/>
          <w:cs/>
          <w:lang w:val="en-GB"/>
        </w:rPr>
        <w:t>ซึ่ง</w:t>
      </w:r>
      <w:r w:rsidRPr="00AB14F1">
        <w:rPr>
          <w:rFonts w:ascii="Browallia New" w:hAnsi="Browallia New" w:cs="Browallia New"/>
          <w:color w:val="000000"/>
          <w:cs/>
          <w:lang w:val="en-GB"/>
        </w:rPr>
        <w:t>ประกอบด้วย ค่าเช่าจากสัญญาเช่าซึ่งสินทรัพย์มีระยะสั้น</w:t>
      </w:r>
      <w:r w:rsidR="009D0C27" w:rsidRPr="00AB14F1">
        <w:rPr>
          <w:rFonts w:ascii="Browallia New" w:hAnsi="Browallia New" w:cs="Browallia New"/>
          <w:color w:val="000000"/>
          <w:cs/>
          <w:lang w:val="en-GB"/>
        </w:rPr>
        <w:t xml:space="preserve"> จำนวน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</w:t>
      </w:r>
      <w:r w:rsidR="002015B0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63</w:t>
      </w:r>
      <w:r w:rsidR="00073238" w:rsidRPr="00AB14F1">
        <w:rPr>
          <w:rFonts w:ascii="Browallia New" w:hAnsi="Browallia New" w:cs="Browallia New"/>
          <w:color w:val="000000"/>
          <w:lang w:val="en-GB"/>
        </w:rPr>
        <w:t xml:space="preserve"> </w:t>
      </w:r>
      <w:r w:rsidR="009D0C27" w:rsidRPr="00AB14F1">
        <w:rPr>
          <w:rFonts w:ascii="Browallia New" w:hAnsi="Browallia New" w:cs="Browallia New"/>
          <w:color w:val="000000"/>
          <w:cs/>
          <w:lang w:val="en-GB"/>
        </w:rPr>
        <w:t>ล้านบาท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AB14F1">
        <w:rPr>
          <w:rFonts w:ascii="Browallia New" w:hAnsi="Browallia New" w:cs="Browallia New"/>
          <w:color w:val="000000"/>
          <w:lang w:val="en-GB"/>
        </w:rPr>
        <w:br/>
      </w:r>
      <w:r w:rsidRPr="00AB14F1">
        <w:rPr>
          <w:rFonts w:ascii="Browallia New" w:hAnsi="Browallia New" w:cs="Browallia New"/>
          <w:color w:val="000000"/>
          <w:cs/>
          <w:lang w:val="en-GB"/>
        </w:rPr>
        <w:t>(</w:t>
      </w:r>
      <w:r w:rsidR="007243CB" w:rsidRPr="00AB14F1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AB14F1">
        <w:rPr>
          <w:rFonts w:ascii="Browallia New" w:hAnsi="Browallia New" w:cs="Browallia New"/>
          <w:color w:val="000000"/>
          <w:lang w:val="en-GB"/>
        </w:rPr>
        <w:t xml:space="preserve"> :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</w:t>
      </w:r>
      <w:r w:rsidR="00686466" w:rsidRPr="00AB14F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01</w:t>
      </w:r>
      <w:r w:rsidR="00AC3D99" w:rsidRPr="00AB14F1">
        <w:rPr>
          <w:rFonts w:ascii="Browallia New" w:hAnsi="Browallia New" w:cs="Browallia New"/>
          <w:color w:val="000000"/>
          <w:lang w:val="en-GB"/>
        </w:rPr>
        <w:t>)</w:t>
      </w:r>
    </w:p>
    <w:p w14:paraId="38B53905" w14:textId="06731482" w:rsidR="00010C67" w:rsidRPr="00AB14F1" w:rsidRDefault="00010C67" w:rsidP="00010C67">
      <w:pPr>
        <w:widowControl w:val="0"/>
        <w:tabs>
          <w:tab w:val="left" w:pos="540"/>
        </w:tabs>
        <w:adjustRightInd w:val="0"/>
        <w:ind w:right="58"/>
        <w:rPr>
          <w:rFonts w:ascii="Browallia New" w:hAnsi="Browallia New" w:cs="Browallia New"/>
          <w:b/>
          <w:bCs/>
          <w:color w:val="000000"/>
          <w:sz w:val="16"/>
          <w:szCs w:val="16"/>
          <w:lang w:val="en-GB"/>
        </w:rPr>
      </w:pPr>
    </w:p>
    <w:p w14:paraId="2E1E8852" w14:textId="0BEF71F5" w:rsidR="00F77F28" w:rsidRPr="00AB14F1" w:rsidRDefault="000D7F08" w:rsidP="00F77F28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ค่าตัดจำหน่ายสำหรับปีสิ้นสุดวันที่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Pr="00AB14F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>ธันวาคม</w:t>
      </w:r>
      <w:r w:rsidR="00066863"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พ.ศ.</w:t>
      </w: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="000D7A99" w:rsidRPr="00AB14F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>และ</w:t>
      </w:r>
      <w:r w:rsidR="00066863"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พ.ศ.</w:t>
      </w: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2566</w:t>
      </w:r>
      <w:r w:rsidR="00066863" w:rsidRPr="00AB14F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273F84"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>มี</w:t>
      </w: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>จำนวน</w:t>
      </w:r>
      <w:r w:rsidR="00795450" w:rsidRPr="00AB14F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29</w:t>
      </w:r>
      <w:r w:rsidR="002015B0" w:rsidRPr="00AB14F1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26</w:t>
      </w:r>
      <w:r w:rsidR="002015B0" w:rsidRPr="00AB14F1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ล้านบาท และ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45</w:t>
      </w:r>
      <w:r w:rsidR="00066863" w:rsidRPr="00AB14F1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17</w:t>
      </w:r>
      <w:r w:rsidR="005720E2"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ล้านบาท ตามลำดับ </w:t>
      </w:r>
      <w:r w:rsidR="00273F84"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>ซึ่ง</w:t>
      </w: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ได้รวมอยู่ในค่าใช้จ่ายในการดำเนินงานแล้ว และจำนวน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10</w:t>
      </w:r>
      <w:r w:rsidR="002015B0" w:rsidRPr="00AB14F1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79</w:t>
      </w:r>
      <w:r w:rsidR="005720E2"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spacing w:val="-6"/>
          <w:cs/>
          <w:lang w:val="en-GB"/>
        </w:rPr>
        <w:t>ล้านบาท</w:t>
      </w:r>
      <w:r w:rsidRPr="00AB14F1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และ</w:t>
      </w:r>
      <w:r w:rsidR="00D325EB" w:rsidRPr="00AB14F1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6</w:t>
      </w:r>
      <w:r w:rsidR="00073238" w:rsidRPr="00AB14F1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77</w:t>
      </w:r>
      <w:r w:rsidR="005720E2" w:rsidRPr="00AB14F1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AB14F1">
        <w:rPr>
          <w:rFonts w:ascii="Browallia New" w:hAnsi="Browallia New" w:cs="Browallia New"/>
          <w:color w:val="000000"/>
          <w:spacing w:val="-4"/>
          <w:cs/>
          <w:lang w:val="en-GB"/>
        </w:rPr>
        <w:t>ล้านบาท</w:t>
      </w:r>
      <w:r w:rsidRPr="00AB14F1">
        <w:rPr>
          <w:rFonts w:ascii="Browallia New" w:hAnsi="Browallia New" w:cs="Browallia New"/>
          <w:color w:val="000000"/>
          <w:cs/>
          <w:lang w:val="en-GB"/>
        </w:rPr>
        <w:t xml:space="preserve"> ตามลำดับ ได้รวมอยู่ในค่าใช้จ่ายในการรับประกันภัยอื่นแล้</w:t>
      </w:r>
      <w:r w:rsidR="00F77F28" w:rsidRPr="00AB14F1">
        <w:rPr>
          <w:rFonts w:ascii="Browallia New" w:hAnsi="Browallia New" w:cs="Browallia New"/>
          <w:color w:val="000000"/>
          <w:cs/>
          <w:lang w:val="en-GB"/>
        </w:rPr>
        <w:t>ว</w:t>
      </w:r>
      <w:r w:rsidR="009C0EFF" w:rsidRPr="00AB14F1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9C0EFF" w:rsidRPr="00AB14F1">
        <w:rPr>
          <w:rFonts w:ascii="Browallia New" w:hAnsi="Browallia New" w:cs="Browallia New"/>
          <w:color w:val="000000"/>
          <w:lang w:val="en-GB"/>
        </w:rPr>
        <w:t xml:space="preserve"> </w:t>
      </w:r>
    </w:p>
    <w:p w14:paraId="72C62582" w14:textId="0AAD1C2C" w:rsidR="00066863" w:rsidRPr="00AB14F1" w:rsidRDefault="00066863" w:rsidP="00F77F28">
      <w:pPr>
        <w:jc w:val="thaiDistribute"/>
        <w:rPr>
          <w:rFonts w:ascii="Browallia New" w:hAnsi="Browallia New" w:cs="Browallia New"/>
          <w:color w:val="000000"/>
          <w:lang w:val="en-GB"/>
        </w:rPr>
        <w:sectPr w:rsidR="00066863" w:rsidRPr="00AB14F1" w:rsidSect="00955DE3">
          <w:footnotePr>
            <w:numRestart w:val="eachSect"/>
          </w:footnotePr>
          <w:pgSz w:w="16834" w:h="11909" w:orient="landscape" w:code="9"/>
          <w:pgMar w:top="1728" w:right="720" w:bottom="720" w:left="720" w:header="706" w:footer="576" w:gutter="0"/>
          <w:cols w:space="720"/>
          <w:docGrid w:linePitch="381"/>
        </w:sect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2100E" w:rsidRPr="00E924BC" w14:paraId="62A82974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0FE3F0" w14:textId="77777777" w:rsidR="0032100E" w:rsidRPr="00E924BC" w:rsidRDefault="0032100E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lastRenderedPageBreak/>
              <w:t>ค่าความนิยม</w:t>
            </w:r>
          </w:p>
        </w:tc>
      </w:tr>
    </w:tbl>
    <w:p w14:paraId="684B3AFA" w14:textId="6A973D09" w:rsidR="0032100E" w:rsidRPr="00E924BC" w:rsidRDefault="0032100E" w:rsidP="0032100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9221A0" w:rsidRPr="00E924BC" w14:paraId="7C8DE0A2" w14:textId="77777777" w:rsidTr="00BD7D6D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0774F" w14:textId="77777777" w:rsidR="001344A2" w:rsidRPr="00E924BC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2DFFEB" w14:textId="77777777" w:rsidR="001344A2" w:rsidRPr="00E924BC" w:rsidRDefault="001344A2" w:rsidP="00F420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344A2" w:rsidRPr="00E924BC" w14:paraId="13C1AE46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F9C30" w14:textId="77777777" w:rsidR="001344A2" w:rsidRPr="00E924BC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47C8A9" w14:textId="1B2D4DA0" w:rsidR="001344A2" w:rsidRPr="00E924BC" w:rsidRDefault="007243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E9D276" w14:textId="6CB744E9" w:rsidR="001344A2" w:rsidRPr="00E924BC" w:rsidRDefault="007243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344A2" w:rsidRPr="00E924BC" w14:paraId="0EB68563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76808" w14:textId="77777777" w:rsidR="001344A2" w:rsidRPr="00E924BC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6EC204" w14:textId="42163E85" w:rsidR="001344A2" w:rsidRPr="00E924BC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พัน</w:t>
            </w:r>
            <w:r w:rsidR="001344A2"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15D564" w14:textId="398AE6B5" w:rsidR="001344A2" w:rsidRPr="00E924BC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พัน</w:t>
            </w:r>
            <w:r w:rsidR="001344A2"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344A2" w:rsidRPr="00E924BC" w14:paraId="764CEEA3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7D739" w14:textId="7EACB812" w:rsidR="001344A2" w:rsidRPr="00E924BC" w:rsidRDefault="001344A2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B250A5" w:rsidRPr="00B250A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</w:t>
            </w: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มกราคม 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85849" w14:textId="77777777" w:rsidR="001344A2" w:rsidRPr="00E924BC" w:rsidRDefault="001344A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DFB34D" w14:textId="77777777" w:rsidR="001344A2" w:rsidRPr="00E924BC" w:rsidRDefault="001344A2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721614" w:rsidRPr="00E924BC" w14:paraId="587E480D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BE6A5" w14:textId="77777777" w:rsidR="00721614" w:rsidRPr="00E924BC" w:rsidRDefault="00721614" w:rsidP="0072161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BEC22" w14:textId="382E4860" w:rsidR="00721614" w:rsidRPr="00E924BC" w:rsidRDefault="00B250A5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1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926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096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EA3EE" w14:textId="65A1D563" w:rsidR="00721614" w:rsidRPr="00E924BC" w:rsidRDefault="00B250A5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1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926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096</w:t>
            </w:r>
          </w:p>
        </w:tc>
      </w:tr>
      <w:tr w:rsidR="00721614" w:rsidRPr="00E924BC" w14:paraId="7F808EC3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EF4AC" w14:textId="77777777" w:rsidR="00721614" w:rsidRPr="00E924BC" w:rsidRDefault="00721614" w:rsidP="0072161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 ค่าเผื่อการด้อยค่าสะสม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D59D5" w14:textId="70CF855B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BF0DB" w14:textId="4A628FDB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-</w:t>
            </w:r>
          </w:p>
        </w:tc>
      </w:tr>
      <w:tr w:rsidR="00721614" w:rsidRPr="00E924BC" w14:paraId="26214F66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1DABC" w14:textId="77777777" w:rsidR="00721614" w:rsidRPr="00E924BC" w:rsidRDefault="00721614" w:rsidP="0072161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11692" w14:textId="3EF486F1" w:rsidR="00721614" w:rsidRPr="00E924BC" w:rsidRDefault="00B250A5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1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926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096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BA254" w14:textId="3EFFCE76" w:rsidR="00721614" w:rsidRPr="00E924BC" w:rsidRDefault="00B250A5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1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926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096</w:t>
            </w:r>
          </w:p>
        </w:tc>
      </w:tr>
      <w:tr w:rsidR="00721614" w:rsidRPr="00E924BC" w14:paraId="21EE364A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FB992" w14:textId="77777777" w:rsidR="00721614" w:rsidRPr="00E924BC" w:rsidRDefault="00721614" w:rsidP="0072161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AF0041" w14:textId="4263EE74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A9701D" w14:textId="77777777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721614" w:rsidRPr="00E924BC" w14:paraId="48432858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56BF2" w14:textId="6820DB4D" w:rsidR="00721614" w:rsidRPr="00E924BC" w:rsidRDefault="00721614" w:rsidP="0072161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สำหรับปีสิ้นสุดวันที่ </w:t>
            </w:r>
            <w:r w:rsidR="00B250A5" w:rsidRPr="00B250A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B00E9" w14:textId="659A20AB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ED2A5" w14:textId="5209B898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721614" w:rsidRPr="00E924BC" w14:paraId="12E4BA53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F9CAC" w14:textId="77777777" w:rsidR="00721614" w:rsidRPr="00E924BC" w:rsidRDefault="00721614" w:rsidP="0072161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ราคาตามบัญชีต้นปี - สุทธิ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A511E" w14:textId="558AD27B" w:rsidR="00721614" w:rsidRPr="00E924BC" w:rsidRDefault="00B250A5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7D3A1F" w:rsidRPr="00E924B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926</w:t>
            </w:r>
            <w:r w:rsidR="007D3A1F" w:rsidRPr="00E924B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096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6D58D" w14:textId="11637B56" w:rsidR="00721614" w:rsidRPr="00E924BC" w:rsidRDefault="00B250A5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7D3A1F" w:rsidRPr="00E924B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926</w:t>
            </w:r>
            <w:r w:rsidR="007D3A1F" w:rsidRPr="00E924B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096</w:t>
            </w:r>
          </w:p>
        </w:tc>
      </w:tr>
      <w:tr w:rsidR="00721614" w:rsidRPr="00E924BC" w14:paraId="1D8826CA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67683" w14:textId="1E75EF8F" w:rsidR="00721614" w:rsidRPr="00E924BC" w:rsidRDefault="00721614" w:rsidP="0072161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>การถือหุ้นระหว่างกันภายในกลุ่มกิจการเอ็ทน่า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7F57" w14:textId="736B9E76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B2145" w14:textId="2C8EEF88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</w:tr>
      <w:tr w:rsidR="00721614" w:rsidRPr="00E924BC" w14:paraId="3D7EC443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51DAB" w14:textId="77777777" w:rsidR="00721614" w:rsidRPr="00E924BC" w:rsidRDefault="00721614" w:rsidP="0072161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>การได้มาซึ่งบริษัทย่อย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004C2" w14:textId="02AB038A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365EF" w14:textId="35A07AB4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</w:tr>
      <w:tr w:rsidR="00721614" w:rsidRPr="00E924BC" w14:paraId="688B4F6B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EF885" w14:textId="77777777" w:rsidR="00721614" w:rsidRPr="00E924BC" w:rsidRDefault="00721614" w:rsidP="0072161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ราคาตามบัญชีปลายปี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0E8B2" w14:textId="70A521F1" w:rsidR="00721614" w:rsidRPr="00E924BC" w:rsidRDefault="00B250A5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1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926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096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BE176" w14:textId="08384A85" w:rsidR="00721614" w:rsidRPr="00E924BC" w:rsidRDefault="00B250A5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1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926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096</w:t>
            </w:r>
          </w:p>
        </w:tc>
      </w:tr>
      <w:tr w:rsidR="00721614" w:rsidRPr="00E924BC" w14:paraId="0792D5F2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2A55F" w14:textId="77777777" w:rsidR="00721614" w:rsidRPr="00E924BC" w:rsidRDefault="00721614" w:rsidP="0072161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3EFDC3" w14:textId="77777777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99E9EC" w14:textId="77777777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721614" w:rsidRPr="00E924BC" w14:paraId="043B4778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6674D" w14:textId="7FC6A716" w:rsidR="00721614" w:rsidRPr="00E924BC" w:rsidRDefault="00721614" w:rsidP="0072161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B250A5" w:rsidRPr="00B250A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5CC45" w14:textId="362430F5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A17A3" w14:textId="77777777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721614" w:rsidRPr="00E924BC" w14:paraId="0D43654F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184EE" w14:textId="77777777" w:rsidR="00721614" w:rsidRPr="00E924BC" w:rsidRDefault="00721614" w:rsidP="00721614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>ราคาทุน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5A376" w14:textId="51B8866B" w:rsidR="00721614" w:rsidRPr="00E924BC" w:rsidRDefault="00B250A5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1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926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096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CA93B" w14:textId="7886D14F" w:rsidR="00721614" w:rsidRPr="00E924BC" w:rsidRDefault="00B250A5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1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926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096</w:t>
            </w:r>
          </w:p>
        </w:tc>
      </w:tr>
      <w:tr w:rsidR="00721614" w:rsidRPr="00E924BC" w14:paraId="408769D6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241C4" w14:textId="77777777" w:rsidR="00721614" w:rsidRPr="00E924BC" w:rsidRDefault="00721614" w:rsidP="0072161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u w:val="single"/>
                <w:cs/>
              </w:rPr>
              <w:t>หัก</w:t>
            </w:r>
            <w:r w:rsidRPr="00E924BC">
              <w:rPr>
                <w:rFonts w:ascii="Browallia New" w:eastAsia="Arial Unicode MS" w:hAnsi="Browallia New" w:cs="Browallia New"/>
                <w:color w:val="000000"/>
              </w:rPr>
              <w:t xml:space="preserve"> </w:t>
            </w: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ค่าเผื่อการด้อยค่าสะสม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F1F3A4" w14:textId="2C55E679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CA2BC" w14:textId="29466FCF" w:rsidR="00721614" w:rsidRPr="00E924BC" w:rsidRDefault="00721614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</w:tr>
      <w:tr w:rsidR="00721614" w:rsidRPr="00E924BC" w14:paraId="537A74B9" w14:textId="77777777" w:rsidTr="00641270">
        <w:tc>
          <w:tcPr>
            <w:tcW w:w="3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41BF9" w14:textId="77777777" w:rsidR="00721614" w:rsidRPr="00E924BC" w:rsidRDefault="00721614" w:rsidP="00721614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>ราคาตามบัญชี - สุทธิ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1E225" w14:textId="2959E084" w:rsidR="00721614" w:rsidRPr="00E924BC" w:rsidRDefault="00B250A5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1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926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096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D723F" w14:textId="144CBB9C" w:rsidR="00721614" w:rsidRPr="00E924BC" w:rsidRDefault="00B250A5" w:rsidP="0072161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1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926</w:t>
            </w:r>
            <w:r w:rsidR="00721614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096</w:t>
            </w:r>
          </w:p>
        </w:tc>
      </w:tr>
    </w:tbl>
    <w:p w14:paraId="5DD4F577" w14:textId="77777777" w:rsidR="00F77F28" w:rsidRPr="00E924BC" w:rsidRDefault="00F77F28" w:rsidP="0032100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F20DD70" w14:textId="6E4850E7" w:rsidR="009221A0" w:rsidRPr="00E924BC" w:rsidRDefault="001344A2" w:rsidP="00333A17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เมื่อวันที่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</w:t>
      </w:r>
      <w:r w:rsidRPr="00E924BC">
        <w:rPr>
          <w:rFonts w:ascii="Browallia New" w:hAnsi="Browallia New" w:cs="Browallia New"/>
          <w:color w:val="000000"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พฤษภาคม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2565</w:t>
      </w:r>
      <w:r w:rsidRPr="00E924BC">
        <w:rPr>
          <w:rFonts w:ascii="Browallia New" w:hAnsi="Browallia New" w:cs="Browallia New"/>
          <w:color w:val="000000"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cs/>
          <w:lang w:val="en-GB"/>
        </w:rPr>
        <w:t>บริษัทซื้อกลุ่ม</w:t>
      </w:r>
      <w:r w:rsidR="00FB028F" w:rsidRPr="00E924BC">
        <w:rPr>
          <w:rFonts w:ascii="Browallia New" w:hAnsi="Browallia New" w:cs="Browallia New"/>
          <w:color w:val="000000"/>
          <w:cs/>
          <w:lang w:val="en-GB"/>
        </w:rPr>
        <w:t>กิจการ</w:t>
      </w:r>
      <w:r w:rsidRPr="00E924BC">
        <w:rPr>
          <w:rFonts w:ascii="Browallia New" w:hAnsi="Browallia New" w:cs="Browallia New"/>
          <w:color w:val="000000"/>
          <w:cs/>
          <w:lang w:val="en-GB"/>
        </w:rPr>
        <w:t xml:space="preserve">เอ็ทน่า ประเทศไทย ซึ่งประกอบไปด้วยค่าความนิยม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158</w:t>
      </w:r>
      <w:r w:rsidRPr="00E924BC">
        <w:rPr>
          <w:rFonts w:ascii="Browallia New" w:hAnsi="Browallia New" w:cs="Browallia New"/>
          <w:color w:val="000000"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cs/>
          <w:lang w:val="en-GB"/>
        </w:rPr>
        <w:t>ล้านบาท</w:t>
      </w:r>
      <w:r w:rsidRPr="00E924BC">
        <w:rPr>
          <w:rFonts w:ascii="Browallia New" w:hAnsi="Browallia New" w:cs="Browallia New"/>
          <w:color w:val="000000"/>
          <w:spacing w:val="-8"/>
          <w:cs/>
          <w:lang w:val="en-GB"/>
        </w:rPr>
        <w:t xml:space="preserve">จากการถือหุ้นระหว่างกันภายในกลุ่มกิจการเอ็ทน่า ประเทศไทย และค่าความนิยม </w:t>
      </w:r>
      <w:r w:rsidR="00B250A5" w:rsidRPr="00B250A5">
        <w:rPr>
          <w:rFonts w:ascii="Browallia New" w:hAnsi="Browallia New" w:cs="Browallia New"/>
          <w:color w:val="000000"/>
          <w:spacing w:val="-8"/>
          <w:lang w:val="en-GB"/>
        </w:rPr>
        <w:t>1</w:t>
      </w:r>
      <w:r w:rsidRPr="00E924BC">
        <w:rPr>
          <w:rFonts w:ascii="Browallia New" w:hAnsi="Browallia New" w:cs="Browallia New"/>
          <w:color w:val="000000"/>
          <w:spacing w:val="-8"/>
          <w:lang w:val="en-GB"/>
        </w:rPr>
        <w:t>,</w:t>
      </w:r>
      <w:r w:rsidR="00B250A5" w:rsidRPr="00B250A5">
        <w:rPr>
          <w:rFonts w:ascii="Browallia New" w:hAnsi="Browallia New" w:cs="Browallia New"/>
          <w:color w:val="000000"/>
          <w:spacing w:val="-8"/>
          <w:lang w:val="en-GB"/>
        </w:rPr>
        <w:t>259</w:t>
      </w:r>
      <w:r w:rsidRPr="00E924BC">
        <w:rPr>
          <w:rFonts w:ascii="Browallia New" w:hAnsi="Browallia New" w:cs="Browallia New"/>
          <w:color w:val="000000"/>
          <w:spacing w:val="-8"/>
          <w:lang w:val="en-GB"/>
        </w:rPr>
        <w:t xml:space="preserve"> </w:t>
      </w:r>
      <w:r w:rsidRPr="00E924BC">
        <w:rPr>
          <w:rFonts w:ascii="Browallia New" w:hAnsi="Browallia New" w:cs="Browallia New"/>
          <w:color w:val="000000"/>
          <w:spacing w:val="-8"/>
          <w:cs/>
          <w:lang w:val="en-GB"/>
        </w:rPr>
        <w:t>ล้านบาทจากการซื้อธุรกิจ</w:t>
      </w:r>
      <w:r w:rsidR="0032100E" w:rsidRPr="00E924BC">
        <w:rPr>
          <w:rFonts w:ascii="Browallia New" w:hAnsi="Browallia New" w:cs="Browallia New"/>
          <w:color w:val="000000"/>
          <w:cs/>
          <w:lang w:val="en-GB"/>
        </w:rPr>
        <w:t xml:space="preserve"> </w:t>
      </w:r>
    </w:p>
    <w:p w14:paraId="24A91C01" w14:textId="77777777" w:rsidR="009221A0" w:rsidRPr="00E924BC" w:rsidRDefault="009221A0" w:rsidP="001C7CCB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1653843" w14:textId="3ADBFDEC" w:rsidR="001C7CCB" w:rsidRPr="00E924BC" w:rsidRDefault="001C7CCB" w:rsidP="001C7CCB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lang w:val="en-GB"/>
        </w:rPr>
      </w:pPr>
      <w:r w:rsidRPr="00E924BC">
        <w:rPr>
          <w:rFonts w:ascii="Browallia New" w:hAnsi="Browallia New" w:cs="Browallia New"/>
          <w:color w:val="000000"/>
          <w:cs/>
          <w:lang w:val="en-GB"/>
        </w:rPr>
        <w:t>ค่าความนิยมได้ถูกปันส่วนให้แก่หน่วยสินทรัพย์ที่ก่อให้เกิดเงินสดที่ถูกกำหนดตามส่วนงานธุรกิจ</w:t>
      </w:r>
    </w:p>
    <w:p w14:paraId="43807D36" w14:textId="101828CE" w:rsidR="001C7CCB" w:rsidRPr="00E924BC" w:rsidRDefault="001C7CCB" w:rsidP="001C7CCB">
      <w:pPr>
        <w:tabs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44EA7169" w14:textId="77777777" w:rsidR="001C7CCB" w:rsidRPr="00E924BC" w:rsidRDefault="001C7CCB" w:rsidP="001C7CCB">
      <w:pPr>
        <w:jc w:val="both"/>
        <w:rPr>
          <w:rFonts w:ascii="Browallia New" w:eastAsia="Arial Unicode MS" w:hAnsi="Browallia New" w:cs="Browallia New"/>
          <w:color w:val="000000"/>
        </w:rPr>
      </w:pPr>
      <w:r w:rsidRPr="00E924BC">
        <w:rPr>
          <w:rFonts w:ascii="Browallia New" w:eastAsia="Arial Unicode MS" w:hAnsi="Browallia New" w:cs="Browallia New"/>
          <w:color w:val="000000"/>
          <w:cs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710DB15E" w14:textId="77777777" w:rsidR="001C7CCB" w:rsidRPr="00E924BC" w:rsidRDefault="001C7CCB" w:rsidP="001C7CCB">
      <w:pPr>
        <w:spacing w:line="259" w:lineRule="auto"/>
        <w:rPr>
          <w:rFonts w:ascii="Browallia New" w:eastAsia="Arial Unicode MS" w:hAnsi="Browallia New" w:cs="Browallia New"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3"/>
        <w:gridCol w:w="1722"/>
        <w:gridCol w:w="1726"/>
      </w:tblGrid>
      <w:tr w:rsidR="001C7CCB" w:rsidRPr="00E924BC" w14:paraId="3BB81D10" w14:textId="77777777" w:rsidTr="00BD7D6D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A5664" w14:textId="77777777" w:rsidR="001C7CCB" w:rsidRPr="00E924BC" w:rsidRDefault="001C7CCB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82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B0FBE3" w14:textId="77777777" w:rsidR="001C7CCB" w:rsidRPr="00E924BC" w:rsidRDefault="001C7CCB" w:rsidP="00F4208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C7CCB" w:rsidRPr="00E924BC" w14:paraId="2DCCE4F9" w14:textId="77777777" w:rsidTr="00641270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FB6BF" w14:textId="77777777" w:rsidR="001C7CCB" w:rsidRPr="00E924BC" w:rsidRDefault="001C7CCB" w:rsidP="001C7CC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527F40" w14:textId="286EE700" w:rsidR="001C7CCB" w:rsidRPr="00E924BC" w:rsidRDefault="007243CB" w:rsidP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E88721" w14:textId="63AB3178" w:rsidR="001C7CCB" w:rsidRPr="00E924BC" w:rsidRDefault="007243CB" w:rsidP="001C7CC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C7CCB" w:rsidRPr="00E924BC" w14:paraId="68501DA8" w14:textId="77777777" w:rsidTr="00641270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8EBA4" w14:textId="77777777" w:rsidR="001C7CCB" w:rsidRPr="00E924BC" w:rsidRDefault="001C7CCB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F4BB7C" w14:textId="77777777" w:rsidR="001C7CCB" w:rsidRPr="00E924BC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C953C5" w14:textId="77777777" w:rsidR="001C7CCB" w:rsidRPr="00E924BC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C7CCB" w:rsidRPr="00E924BC" w14:paraId="51AE6351" w14:textId="77777777" w:rsidTr="00641270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EB748" w14:textId="77777777" w:rsidR="001C7CCB" w:rsidRPr="00E924BC" w:rsidRDefault="001C7CCB" w:rsidP="00F42086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1A2BA8" w14:textId="77777777" w:rsidR="001C7CCB" w:rsidRPr="00E924BC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09B874" w14:textId="77777777" w:rsidR="001C7CCB" w:rsidRPr="00E924BC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1C7CCB" w:rsidRPr="00E924BC" w14:paraId="6128909E" w14:textId="77777777" w:rsidTr="00641270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4F624" w14:textId="77777777" w:rsidR="001C7CCB" w:rsidRPr="00E924BC" w:rsidRDefault="001C7CCB" w:rsidP="00F4208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E924BC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การปันส่วนค่าความนิยมไปยัง</w:t>
            </w:r>
          </w:p>
        </w:tc>
        <w:tc>
          <w:tcPr>
            <w:tcW w:w="9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38324" w14:textId="77777777" w:rsidR="001C7CCB" w:rsidRPr="00E924BC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AE189" w14:textId="7F7061AB" w:rsidR="001C7CCB" w:rsidRPr="00E924BC" w:rsidRDefault="001C7CCB" w:rsidP="00F4208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</w:tr>
      <w:tr w:rsidR="004A43C8" w:rsidRPr="00E924BC" w14:paraId="0820A54D" w14:textId="77777777" w:rsidTr="00641270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0337A" w14:textId="3253FB0E" w:rsidR="004A43C8" w:rsidRPr="00E924BC" w:rsidRDefault="004A43C8" w:rsidP="004A43C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บริษัท อลิอันซ์ อยุธยา ประกันภัย จำกัด </w:t>
            </w:r>
            <w:r w:rsidRPr="00E924BC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Pr="00E924BC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มหาชน</w:t>
            </w:r>
            <w:r w:rsidRPr="00E924BC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และบริษัทที่เกี่ยวข้อง</w:t>
            </w:r>
          </w:p>
        </w:tc>
        <w:tc>
          <w:tcPr>
            <w:tcW w:w="9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3C5C7" w14:textId="2AA68827" w:rsidR="004A43C8" w:rsidRPr="00E924BC" w:rsidRDefault="00B250A5" w:rsidP="004A43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721614" w:rsidRPr="00E924B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926</w:t>
            </w:r>
            <w:r w:rsidR="00721614" w:rsidRPr="00E924B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096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76A2A" w14:textId="546C4990" w:rsidR="004A43C8" w:rsidRPr="00E924BC" w:rsidRDefault="00B250A5" w:rsidP="004A43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4A43C8" w:rsidRPr="00E924B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926</w:t>
            </w:r>
            <w:r w:rsidR="004A43C8" w:rsidRPr="00E924BC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096</w:t>
            </w:r>
          </w:p>
        </w:tc>
      </w:tr>
      <w:tr w:rsidR="004A43C8" w:rsidRPr="00E924BC" w14:paraId="16A9CE14" w14:textId="77777777" w:rsidTr="00641270"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C4A90" w14:textId="77777777" w:rsidR="004A43C8" w:rsidRPr="00E924BC" w:rsidRDefault="004A43C8" w:rsidP="004A43C8">
            <w:pPr>
              <w:ind w:left="130" w:hanging="20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E924BC">
              <w:rPr>
                <w:rFonts w:ascii="Browallia New" w:eastAsia="Arial Unicode MS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9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53702" w14:textId="40D30E2F" w:rsidR="004A43C8" w:rsidRPr="00E924BC" w:rsidRDefault="00B250A5" w:rsidP="004A43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721614" w:rsidRPr="00E924B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926</w:t>
            </w:r>
            <w:r w:rsidR="00721614" w:rsidRPr="00E924BC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096</w:t>
            </w:r>
          </w:p>
        </w:tc>
        <w:tc>
          <w:tcPr>
            <w:tcW w:w="9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C553B" w14:textId="0E8E491B" w:rsidR="004A43C8" w:rsidRPr="00E924BC" w:rsidRDefault="00B250A5" w:rsidP="004A43C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1</w:t>
            </w:r>
            <w:r w:rsidR="004A43C8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926</w:t>
            </w:r>
            <w:r w:rsidR="004A43C8" w:rsidRPr="00E924BC">
              <w:rPr>
                <w:rFonts w:ascii="Browallia New" w:hAnsi="Browallia New" w:cs="Browallia New"/>
                <w:bCs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bCs/>
                <w:color w:val="000000"/>
                <w:lang w:val="en-GB"/>
              </w:rPr>
              <w:t>096</w:t>
            </w:r>
          </w:p>
        </w:tc>
      </w:tr>
    </w:tbl>
    <w:p w14:paraId="73B90690" w14:textId="77777777" w:rsidR="009221A0" w:rsidRPr="00E924BC" w:rsidRDefault="009221A0">
      <w:pPr>
        <w:rPr>
          <w:rFonts w:ascii="Browallia New" w:eastAsia="Arial Unicode MS" w:hAnsi="Browallia New" w:cs="Browallia New"/>
          <w:color w:val="000000"/>
          <w:lang w:val="en-US"/>
        </w:rPr>
      </w:pPr>
      <w:r w:rsidRPr="00E924BC">
        <w:rPr>
          <w:rFonts w:ascii="Browallia New" w:eastAsia="Arial Unicode MS" w:hAnsi="Browallia New" w:cs="Browallia New"/>
          <w:color w:val="000000"/>
          <w:lang w:val="en-US"/>
        </w:rPr>
        <w:br w:type="page"/>
      </w:r>
    </w:p>
    <w:p w14:paraId="7CBAAEDC" w14:textId="77777777" w:rsidR="0032100E" w:rsidRPr="00E924BC" w:rsidRDefault="0032100E" w:rsidP="0032100E">
      <w:pPr>
        <w:ind w:left="567" w:hanging="567"/>
        <w:jc w:val="both"/>
        <w:rPr>
          <w:rFonts w:ascii="Browallia New" w:eastAsia="Cordia New" w:hAnsi="Browallia New" w:cs="Browallia New"/>
          <w:b/>
          <w:bCs/>
          <w:color w:val="000000"/>
          <w:lang w:val="en-GB"/>
        </w:rPr>
      </w:pPr>
      <w:r w:rsidRPr="00E924BC">
        <w:rPr>
          <w:rFonts w:ascii="Browallia New" w:eastAsia="Cordia New" w:hAnsi="Browallia New" w:cs="Browallia New"/>
          <w:b/>
          <w:bCs/>
          <w:color w:val="000000"/>
          <w:cs/>
          <w:lang w:val="en-GB"/>
        </w:rPr>
        <w:lastRenderedPageBreak/>
        <w:t>การประเมินการด้อยค่าของค่าความนิยม</w:t>
      </w:r>
    </w:p>
    <w:p w14:paraId="20D325A9" w14:textId="77777777" w:rsidR="0032100E" w:rsidRPr="00E924BC" w:rsidRDefault="0032100E" w:rsidP="000749FD">
      <w:pPr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5F58820F" w14:textId="4F41E290" w:rsidR="0032100E" w:rsidRPr="00E924BC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GB"/>
        </w:rPr>
      </w:pP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กลุ่มกิจการทดสอบการด้อยค่าของค่าความนิยมทุกปี ตามที่ได้กล่าวในหมายเหตุข้อ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4</w:t>
      </w:r>
      <w:r w:rsidR="00594C37" w:rsidRPr="00E924BC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10</w:t>
      </w:r>
      <w:r w:rsidR="00C33DAD" w:rsidRPr="00E924BC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>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</w:t>
      </w:r>
      <w:r w:rsidR="00913707" w:rsidRPr="00E924BC">
        <w:rPr>
          <w:rFonts w:ascii="Browallia New" w:eastAsia="Arial Unicode MS" w:hAnsi="Browallia New" w:cs="Browallia New" w:hint="cs"/>
          <w:color w:val="000000"/>
          <w:cs/>
          <w:lang w:val="en-US"/>
        </w:rPr>
        <w:t xml:space="preserve"> </w:t>
      </w:r>
      <w:r w:rsidR="00913707" w:rsidRPr="00E924BC">
        <w:rPr>
          <w:rFonts w:ascii="Browallia New" w:eastAsia="Arial Unicode MS" w:hAnsi="Browallia New" w:cs="Browallia New"/>
          <w:color w:val="000000"/>
          <w:lang w:val="en-GB"/>
        </w:rPr>
        <w:t>(</w:t>
      </w:r>
      <w:r w:rsidR="00913707" w:rsidRPr="00E924BC">
        <w:rPr>
          <w:rFonts w:ascii="Browallia New" w:eastAsia="Arial Unicode MS" w:hAnsi="Browallia New" w:cs="Browallia New" w:hint="cs"/>
          <w:color w:val="000000"/>
          <w:cs/>
          <w:lang w:val="en-GB"/>
        </w:rPr>
        <w:t>หมายเหตุ</w:t>
      </w:r>
      <w:r w:rsidR="00913707" w:rsidRPr="00E924BC">
        <w:rPr>
          <w:rFonts w:ascii="Browallia New" w:eastAsia="Arial Unicode MS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7</w:t>
      </w:r>
      <w:r w:rsidR="00913707" w:rsidRPr="00E924BC">
        <w:rPr>
          <w:rFonts w:ascii="Browallia New" w:eastAsia="Arial Unicode MS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1</w:t>
      </w:r>
      <w:r w:rsidR="00913707" w:rsidRPr="00E924BC">
        <w:rPr>
          <w:rFonts w:ascii="Browallia New" w:eastAsia="Arial Unicode MS" w:hAnsi="Browallia New" w:cs="Browallia New"/>
          <w:color w:val="000000"/>
          <w:lang w:val="en-GB"/>
        </w:rPr>
        <w:t>)</w:t>
      </w:r>
    </w:p>
    <w:p w14:paraId="61826618" w14:textId="77777777" w:rsidR="0032100E" w:rsidRPr="00E924BC" w:rsidRDefault="0032100E" w:rsidP="000749FD">
      <w:pPr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</w:p>
    <w:p w14:paraId="51E56688" w14:textId="0F46744D" w:rsidR="007D420A" w:rsidRPr="00E924BC" w:rsidRDefault="0032100E" w:rsidP="001C7CC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ณ วันที่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E924BC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ธันวาคม พ.ศ.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Pr="00E924BC">
        <w:rPr>
          <w:rFonts w:ascii="Browallia New" w:eastAsia="Arial Unicode MS" w:hAnsi="Browallia New" w:cs="Browallia New"/>
          <w:color w:val="000000"/>
          <w:lang w:val="en-US"/>
        </w:rPr>
        <w:t xml:space="preserve"> </w:t>
      </w:r>
      <w:r w:rsidR="007C4E7E">
        <w:rPr>
          <w:rFonts w:ascii="Browallia New" w:eastAsia="Arial Unicode MS" w:hAnsi="Browallia New" w:cs="Browallia New" w:hint="cs"/>
          <w:color w:val="000000"/>
          <w:cs/>
          <w:lang w:val="en-US"/>
        </w:rPr>
        <w:t>กลุ่มกิจการ</w:t>
      </w: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>ได้ประเมินการด้อยค่าของค่าความนิยม พบว่าไม่มีค่าเผื่อการด้อยค่าสำหรับ</w:t>
      </w:r>
      <w:r w:rsidR="000749FD" w:rsidRPr="00E924BC">
        <w:rPr>
          <w:rFonts w:ascii="Browallia New" w:eastAsia="Arial Unicode MS" w:hAnsi="Browallia New" w:cs="Browallia New"/>
          <w:color w:val="000000"/>
          <w:lang w:val="en-US"/>
        </w:rPr>
        <w:br/>
      </w: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>ค่าความนิยมดังกล่าว</w:t>
      </w:r>
    </w:p>
    <w:p w14:paraId="4F8A0CCB" w14:textId="77777777" w:rsidR="0032100E" w:rsidRPr="00E924BC" w:rsidRDefault="0032100E" w:rsidP="000749FD">
      <w:pPr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689B4EF0" w14:textId="77777777" w:rsidR="0032100E" w:rsidRPr="00E924BC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>ฝ่ายบริหารกำหนดอัตราการเติบโตจากงบประมาณโดยพิจารณาจากผลการดำเนินงานในอดีตและความคาดหวังของตลาด</w:t>
      </w:r>
    </w:p>
    <w:p w14:paraId="29303DBB" w14:textId="77777777" w:rsidR="0032100E" w:rsidRPr="00E924BC" w:rsidRDefault="0032100E" w:rsidP="000749FD">
      <w:pPr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3ABD0208" w14:textId="6D027D8B" w:rsidR="0032100E" w:rsidRPr="00E924BC" w:rsidRDefault="0032100E" w:rsidP="002E1A8D">
      <w:pPr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การคำนวณดังกล่าวใช้ประมาณการกระแสเงินสดก่อนภาษีซึ่งอ้างอิงจากประมาณการทำง</w:t>
      </w:r>
      <w:r w:rsidR="00DB5668" w:rsidRPr="00E924BC">
        <w:rPr>
          <w:rFonts w:ascii="Browallia New" w:eastAsia="Arial Unicode MS" w:hAnsi="Browallia New" w:cs="Browallia New"/>
          <w:color w:val="000000"/>
          <w:cs/>
          <w:lang w:val="en-US"/>
        </w:rPr>
        <w:t>บ</w:t>
      </w: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การเงินครอบคลุมระยะเวลา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5</w:t>
      </w: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ปี ซึ่งได้รับอนุมัติจากผู้บริหาร กระแสเงินสดหลังจากปีที่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5</w:t>
      </w: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</w:t>
      </w:r>
      <w:r w:rsidR="002A276B" w:rsidRPr="00E924BC">
        <w:rPr>
          <w:rFonts w:ascii="Browallia New" w:eastAsia="Arial Unicode MS" w:hAnsi="Browallia New" w:cs="Browallia New"/>
          <w:color w:val="000000"/>
          <w:cs/>
          <w:lang w:val="en-US"/>
        </w:rPr>
        <w:t>ใช้ประมาณการของอัตราการเติบโตซึ่งเป็นสมมติฐานประมาณการที่ดีที่สุด</w:t>
      </w:r>
    </w:p>
    <w:p w14:paraId="057C34D0" w14:textId="77777777" w:rsidR="009221A0" w:rsidRPr="00E924BC" w:rsidRDefault="009221A0" w:rsidP="000749FD">
      <w:pPr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135FD031" w14:textId="7FAD6C21" w:rsidR="00F67BED" w:rsidRPr="00E924BC" w:rsidRDefault="0032100E" w:rsidP="00F67BE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>ข้อสมมติฐานหลักที่ใช้ในการคำนวณมูลค่าจากการใช้แสดงได้ดังต่อไปนี้</w:t>
      </w:r>
    </w:p>
    <w:p w14:paraId="5DC2B4E7" w14:textId="3B92392F" w:rsidR="00F67BED" w:rsidRPr="00E924BC" w:rsidRDefault="00F67BED" w:rsidP="00F67BE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cs/>
          <w:lang w:val="en-GB"/>
        </w:rPr>
      </w:pP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>อัตราการเติบโตของ</w:t>
      </w:r>
      <w:r w:rsidR="00B841CA" w:rsidRPr="00E924BC">
        <w:rPr>
          <w:rFonts w:ascii="Browallia New" w:eastAsia="Arial Unicode MS" w:hAnsi="Browallia New" w:cs="Browallia New" w:hint="cs"/>
          <w:color w:val="000000"/>
          <w:cs/>
          <w:lang w:val="en-US"/>
        </w:rPr>
        <w:t>รายได้</w:t>
      </w: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สำหรับปี พ.ศ.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2568</w:t>
      </w:r>
      <w:r w:rsidRPr="00E924BC">
        <w:rPr>
          <w:rFonts w:ascii="Browallia New" w:eastAsia="Arial Unicode MS" w:hAnsi="Browallia New" w:cs="Browallia New"/>
          <w:color w:val="000000"/>
          <w:lang w:val="en-US"/>
        </w:rPr>
        <w:t xml:space="preserve"> -</w:t>
      </w:r>
      <w:r w:rsidRPr="00E924BC">
        <w:rPr>
          <w:rFonts w:ascii="Browallia New" w:eastAsia="Arial Unicode MS" w:hAnsi="Browallia New" w:cs="Browallia New"/>
          <w:color w:val="000000"/>
        </w:rPr>
        <w:t xml:space="preserve">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2572</w:t>
      </w:r>
      <w:r w:rsidRPr="00E924BC">
        <w:rPr>
          <w:rFonts w:ascii="Browallia New" w:eastAsia="Arial Unicode MS" w:hAnsi="Browallia New" w:cs="Browallia New"/>
          <w:color w:val="000000"/>
        </w:rPr>
        <w:t xml:space="preserve"> : </w:t>
      </w:r>
      <w:r w:rsidRPr="00E924BC">
        <w:rPr>
          <w:rFonts w:ascii="Browallia New" w:eastAsia="Arial Unicode MS" w:hAnsi="Browallia New" w:cs="Browallia New"/>
          <w:color w:val="000000"/>
          <w:cs/>
        </w:rPr>
        <w:t xml:space="preserve">ร้อยละ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6</w:t>
      </w:r>
      <w:r w:rsidRPr="00E924BC">
        <w:rPr>
          <w:rFonts w:ascii="Browallia New" w:eastAsia="Arial Unicode MS" w:hAnsi="Browallia New" w:cs="Browallia New"/>
          <w:color w:val="000000"/>
        </w:rPr>
        <w:t xml:space="preserve"> -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11</w:t>
      </w:r>
    </w:p>
    <w:p w14:paraId="11A2D83D" w14:textId="27E5E382" w:rsidR="00F67BED" w:rsidRPr="00E924BC" w:rsidRDefault="00F67BED" w:rsidP="00F67BE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924BC">
        <w:rPr>
          <w:rFonts w:ascii="Browallia New" w:eastAsia="Arial Unicode MS" w:hAnsi="Browallia New" w:cs="Browallia New"/>
          <w:color w:val="000000"/>
          <w:cs/>
        </w:rPr>
        <w:t xml:space="preserve">อัตราคิดลดก่อนภาษีที่ใช้ในการประมาณการกระแสเงินสด </w:t>
      </w:r>
      <w:r w:rsidRPr="00E924BC">
        <w:rPr>
          <w:rFonts w:ascii="Browallia New" w:eastAsia="Arial Unicode MS" w:hAnsi="Browallia New" w:cs="Browallia New"/>
          <w:color w:val="000000"/>
        </w:rPr>
        <w:t xml:space="preserve">: </w:t>
      </w:r>
      <w:r w:rsidRPr="00E924BC">
        <w:rPr>
          <w:rFonts w:ascii="Browallia New" w:eastAsia="Arial Unicode MS" w:hAnsi="Browallia New" w:cs="Browallia New"/>
          <w:color w:val="000000"/>
          <w:cs/>
        </w:rPr>
        <w:t xml:space="preserve">ร้อยละ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8</w:t>
      </w:r>
      <w:r w:rsidRPr="00E924BC">
        <w:rPr>
          <w:rFonts w:ascii="Browallia New" w:eastAsia="Arial Unicode MS" w:hAnsi="Browallia New" w:cs="Browallia New"/>
          <w:color w:val="000000"/>
        </w:rPr>
        <w:t>.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10</w:t>
      </w:r>
    </w:p>
    <w:p w14:paraId="5B814EDE" w14:textId="77777777" w:rsidR="0032100E" w:rsidRPr="00E924BC" w:rsidRDefault="0032100E" w:rsidP="000749FD">
      <w:pPr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0ABB868C" w14:textId="77777777" w:rsidR="0032100E" w:rsidRPr="00E924BC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</w:t>
      </w:r>
      <w:r w:rsidRPr="00E924BC">
        <w:rPr>
          <w:rFonts w:ascii="Browallia New" w:eastAsia="Arial Unicode MS" w:hAnsi="Browallia New" w:cs="Browallia New"/>
          <w:color w:val="000000"/>
          <w:spacing w:val="-2"/>
          <w:cs/>
          <w:lang w:val="en-US"/>
        </w:rPr>
        <w:t xml:space="preserve">การเติบโตของตลาด อัตราการเติบโตถัวเฉลี่ยถ่วงน้ำหนักที่ใช้สอดคล้องกับประมาณการที่รวมอยู่ในรายงานของอุตสาหกรรม </w:t>
      </w: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>ซึ่งอัตราคิดลดต้องเป็นอัตราก่อนหักภาษีที่สะท้อนถึงความเสี่ยงซึ่งเป็นลักษณะเฉพาะที่เกี่ยวข้องกับส่วนงานธุรกิจนั้น ๆ</w:t>
      </w:r>
    </w:p>
    <w:p w14:paraId="572571EA" w14:textId="77777777" w:rsidR="0032100E" w:rsidRPr="00E924BC" w:rsidRDefault="0032100E" w:rsidP="000749FD">
      <w:pPr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528FFBAB" w14:textId="39597CA1" w:rsidR="0032100E" w:rsidRPr="00E924BC" w:rsidRDefault="0032100E" w:rsidP="0032100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cs/>
          <w:lang w:val="en-US"/>
        </w:rPr>
      </w:pP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>ข้อสมมติฐานที่สำคัญที่จะมีผลกระทบต่อมูลค่าการใช้ ได้แก่ อัตราคิดลด ซึ่งฝ่ายบริหารได้พิจารณาความอ่อนไหวของการเปลี่ยนแปลงในอัตราคิดลดซึ่งมีมูลค่าจากการใช้มากกว่ามูลค่าตามบัญชี ในกรณีนี้ หากอัตราคิดลดก่อนหักภาษีเพิ่มขึ้นอีกร้</w:t>
      </w:r>
      <w:r w:rsidRPr="00E924BC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อยละ </w:t>
      </w:r>
      <w:r w:rsidR="00B250A5" w:rsidRPr="00B250A5">
        <w:rPr>
          <w:rFonts w:ascii="Browallia New" w:eastAsia="Arial Unicode MS" w:hAnsi="Browallia New" w:cs="Browallia New"/>
          <w:color w:val="000000"/>
          <w:spacing w:val="-4"/>
          <w:lang w:val="en-GB"/>
        </w:rPr>
        <w:t>1</w:t>
      </w:r>
      <w:r w:rsidRPr="00E924BC">
        <w:rPr>
          <w:rFonts w:ascii="Browallia New" w:eastAsia="Arial Unicode MS" w:hAnsi="Browallia New" w:cs="Browallia New"/>
          <w:color w:val="000000"/>
          <w:spacing w:val="-4"/>
          <w:cs/>
          <w:lang w:val="en-US"/>
        </w:rPr>
        <w:t xml:space="preserve"> ต่อปีจากประมาณการของผู้บริหารจะทำให้มูลค่าจากการใช้ลดลง อย่างไรก็ตาม มูลค่าจากการใช้ยังคงมีมูลค่าที่สูงกว่า</w:t>
      </w:r>
      <w:r w:rsidRPr="00E924BC">
        <w:rPr>
          <w:rFonts w:ascii="Browallia New" w:eastAsia="Arial Unicode MS" w:hAnsi="Browallia New" w:cs="Browallia New"/>
          <w:color w:val="000000"/>
          <w:cs/>
          <w:lang w:val="en-US"/>
        </w:rPr>
        <w:t>มูลค่าตามบัญชี เพียงพอและไม่ต้องรับรู้ค่าเผื่อการด้อยค่า</w:t>
      </w:r>
    </w:p>
    <w:p w14:paraId="5CF82A34" w14:textId="77777777" w:rsidR="00F77F28" w:rsidRPr="00641270" w:rsidRDefault="00F77F28" w:rsidP="0032100E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90F15DB" w14:textId="481B5E29" w:rsidR="009221A0" w:rsidRPr="00641270" w:rsidRDefault="009221A0" w:rsidP="0032100E">
      <w:pPr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sectPr w:rsidR="009221A0" w:rsidRPr="00641270" w:rsidSect="00511659">
          <w:footnotePr>
            <w:numRestart w:val="eachSect"/>
          </w:footnotePr>
          <w:pgSz w:w="11909" w:h="16834" w:code="9"/>
          <w:pgMar w:top="1099" w:right="720" w:bottom="1134" w:left="1728" w:header="706" w:footer="576" w:gutter="0"/>
          <w:cols w:space="720"/>
          <w:docGrid w:linePitch="381"/>
        </w:sectPr>
      </w:pPr>
    </w:p>
    <w:tbl>
      <w:tblPr>
        <w:tblW w:w="14601" w:type="dxa"/>
        <w:tblLayout w:type="fixed"/>
        <w:tblLook w:val="04A0" w:firstRow="1" w:lastRow="0" w:firstColumn="1" w:lastColumn="0" w:noHBand="0" w:noVBand="1"/>
      </w:tblPr>
      <w:tblGrid>
        <w:gridCol w:w="14601"/>
      </w:tblGrid>
      <w:tr w:rsidR="009652DE" w:rsidRPr="00641270" w14:paraId="114CDC25" w14:textId="77777777" w:rsidTr="00641270">
        <w:trPr>
          <w:trHeight w:val="386"/>
        </w:trPr>
        <w:tc>
          <w:tcPr>
            <w:tcW w:w="14601" w:type="dxa"/>
            <w:shd w:val="clear" w:color="auto" w:fill="auto"/>
            <w:vAlign w:val="center"/>
          </w:tcPr>
          <w:p w14:paraId="6154E7C8" w14:textId="41E5D4F8" w:rsidR="009652DE" w:rsidRPr="00641270" w:rsidRDefault="009652DE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สินทรัพย์ไม่มีตัวตนสุทธิ</w:t>
            </w:r>
          </w:p>
        </w:tc>
      </w:tr>
    </w:tbl>
    <w:p w14:paraId="4CA644EB" w14:textId="50C052D3" w:rsidR="009652DE" w:rsidRPr="00641270" w:rsidRDefault="009652DE" w:rsidP="00ED3885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3C5A9532" w14:textId="5A1AADE3" w:rsidR="004079DF" w:rsidRPr="00641270" w:rsidRDefault="00DF290F" w:rsidP="007D420A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สินทรัพย์ไม่มีตัวตนสุทธิ 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ประกอบด้วย</w:t>
      </w:r>
    </w:p>
    <w:p w14:paraId="7C20B051" w14:textId="77777777" w:rsidR="00D353A8" w:rsidRPr="00641270" w:rsidRDefault="00D353A8" w:rsidP="007D420A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tbl>
      <w:tblPr>
        <w:tblW w:w="5046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2354"/>
        <w:gridCol w:w="1125"/>
        <w:gridCol w:w="1125"/>
        <w:gridCol w:w="1126"/>
        <w:gridCol w:w="1126"/>
        <w:gridCol w:w="1126"/>
        <w:gridCol w:w="1126"/>
        <w:gridCol w:w="1126"/>
        <w:gridCol w:w="1126"/>
        <w:gridCol w:w="1126"/>
        <w:gridCol w:w="1126"/>
        <w:gridCol w:w="1123"/>
      </w:tblGrid>
      <w:tr w:rsidR="001A567B" w:rsidRPr="00641270" w14:paraId="392F6A1E" w14:textId="77777777" w:rsidTr="00BD7D6D">
        <w:trPr>
          <w:trHeight w:val="72"/>
        </w:trPr>
        <w:tc>
          <w:tcPr>
            <w:tcW w:w="799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B42EA3" w14:textId="77777777" w:rsidR="001A567B" w:rsidRPr="00641270" w:rsidRDefault="001A567B" w:rsidP="007D420A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</w:p>
        </w:tc>
        <w:tc>
          <w:tcPr>
            <w:tcW w:w="4201" w:type="pct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6E152F" w14:textId="0E2C7114" w:rsidR="001A567B" w:rsidRPr="00641270" w:rsidRDefault="001A567B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งบการเงินรวม</w:t>
            </w:r>
          </w:p>
        </w:tc>
      </w:tr>
      <w:tr w:rsidR="002F034D" w:rsidRPr="00641270" w14:paraId="2B1903B9" w14:textId="77777777" w:rsidTr="00641270">
        <w:trPr>
          <w:trHeight w:val="72"/>
        </w:trPr>
        <w:tc>
          <w:tcPr>
            <w:tcW w:w="799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D9886F" w14:textId="77777777" w:rsidR="002F034D" w:rsidRPr="00641270" w:rsidRDefault="002F034D" w:rsidP="007D420A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</w:p>
        </w:tc>
        <w:tc>
          <w:tcPr>
            <w:tcW w:w="4201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410E5" w14:textId="7536A311" w:rsidR="002F034D" w:rsidRPr="00641270" w:rsidRDefault="002F034D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641270">
              <w:rPr>
                <w:rFonts w:ascii="Browallia New" w:hAnsi="Browallia New" w:cs="Browallia New" w:hint="cs"/>
                <w:b/>
                <w:bCs/>
                <w:color w:val="000000"/>
                <w:sz w:val="21"/>
                <w:szCs w:val="21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 w:hint="cs"/>
                <w:b/>
                <w:bCs/>
                <w:color w:val="000000"/>
                <w:sz w:val="21"/>
                <w:szCs w:val="21"/>
                <w:lang w:val="en-GB"/>
              </w:rPr>
              <w:t>2567</w:t>
            </w:r>
          </w:p>
        </w:tc>
      </w:tr>
      <w:tr w:rsidR="001A567B" w:rsidRPr="00641270" w14:paraId="6A0876FE" w14:textId="77777777" w:rsidTr="00641270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2F6AA7" w14:textId="77777777" w:rsidR="001A567B" w:rsidRPr="00641270" w:rsidRDefault="001A567B" w:rsidP="007D420A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</w:p>
        </w:tc>
        <w:tc>
          <w:tcPr>
            <w:tcW w:w="191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CCFB4A" w14:textId="31D270AB" w:rsidR="001A567B" w:rsidRPr="00641270" w:rsidRDefault="001A567B" w:rsidP="00F420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52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3A981" w14:textId="6ED4EFE0" w:rsidR="001A567B" w:rsidRPr="00641270" w:rsidRDefault="001A567B" w:rsidP="007D42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ค่าตัดจำหน่ายสะสม</w:t>
            </w:r>
          </w:p>
        </w:tc>
        <w:tc>
          <w:tcPr>
            <w:tcW w:w="763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E96B6" w14:textId="17A74BA9" w:rsidR="001A567B" w:rsidRPr="00641270" w:rsidRDefault="001A567B" w:rsidP="007D42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สินทรัพย์ไม่มีตัวตนสุทธิ</w:t>
            </w:r>
          </w:p>
        </w:tc>
      </w:tr>
      <w:tr w:rsidR="001A567B" w:rsidRPr="00641270" w14:paraId="78AC4422" w14:textId="77777777" w:rsidTr="00641270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23770F0" w14:textId="77777777" w:rsidR="001A567B" w:rsidRPr="00641270" w:rsidRDefault="001A567B" w:rsidP="007D420A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079A4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ณ วันที่  </w:t>
            </w:r>
          </w:p>
          <w:p w14:paraId="23F467ED" w14:textId="764B764C" w:rsidR="001A567B" w:rsidRPr="00641270" w:rsidRDefault="00B250A5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1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มกราคม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248C01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BD2E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จำหน่าย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/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57E1B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โอนเข้า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C140F7" w14:textId="77777777" w:rsidR="001A567B" w:rsidRPr="00641270" w:rsidRDefault="001A567B" w:rsidP="007D420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ณ วันที่ </w:t>
            </w:r>
          </w:p>
          <w:p w14:paraId="543396F7" w14:textId="4BE69005" w:rsidR="001A567B" w:rsidRPr="00641270" w:rsidRDefault="00B250A5" w:rsidP="007D420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lang w:val="en-GB"/>
              </w:rPr>
              <w:t>31</w:t>
            </w:r>
            <w:r w:rsidR="001A567B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cs/>
                <w:lang w:val="en-GB"/>
              </w:rPr>
              <w:t xml:space="preserve"> ธันวาคม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4E0B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ณ วันที่  </w:t>
            </w:r>
          </w:p>
          <w:p w14:paraId="5A3374AB" w14:textId="06945E56" w:rsidR="001A567B" w:rsidRPr="00641270" w:rsidRDefault="00B250A5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1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มกราคม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D4CDE2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ค่าตัด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B0961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จำหน่าย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/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376565" w14:textId="77777777" w:rsidR="001A567B" w:rsidRPr="00641270" w:rsidRDefault="001A567B" w:rsidP="007D420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cs/>
                <w:lang w:val="en-GB"/>
              </w:rPr>
              <w:t>ณ วันที่</w:t>
            </w:r>
          </w:p>
          <w:p w14:paraId="05D3BA81" w14:textId="36096DD9" w:rsidR="001A567B" w:rsidRPr="00641270" w:rsidRDefault="00B250A5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lang w:val="en-GB"/>
              </w:rPr>
              <w:t>31</w:t>
            </w:r>
            <w:r w:rsidR="001A567B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cs/>
                <w:lang w:val="en-GB"/>
              </w:rPr>
              <w:t xml:space="preserve"> ธันวาคม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F0AE0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</w:p>
          <w:p w14:paraId="26A69D1D" w14:textId="6EF179C6" w:rsidR="001A567B" w:rsidRPr="00641270" w:rsidRDefault="00B250A5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1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มกราคม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3AAE9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</w:p>
          <w:p w14:paraId="60E6287E" w14:textId="6B80FE26" w:rsidR="001A567B" w:rsidRPr="00641270" w:rsidRDefault="00B250A5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31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</w:t>
            </w:r>
            <w:r w:rsidR="001A567B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ธันวาคม</w:t>
            </w:r>
          </w:p>
        </w:tc>
      </w:tr>
      <w:tr w:rsidR="001A567B" w:rsidRPr="00641270" w14:paraId="22C47A8B" w14:textId="77777777" w:rsidTr="00641270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3BECECE" w14:textId="77777777" w:rsidR="001A567B" w:rsidRPr="00641270" w:rsidRDefault="001A567B" w:rsidP="007D420A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07174" w14:textId="37EEC732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AF7FA5A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เพิ่มขึ้น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FDF9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ตัดบัญชี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B2AE7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(โอนออก)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938C" w14:textId="21ACDD22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E1B1A" w14:textId="0BAA0C86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DBA4FB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จำหน่าย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4F5E5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ตัดบัญชี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1B52" w14:textId="78F9FBFF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6FD6B" w14:textId="64F68B25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2567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C989" w14:textId="2F042125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2567</w:t>
            </w:r>
          </w:p>
        </w:tc>
      </w:tr>
      <w:tr w:rsidR="001A567B" w:rsidRPr="00641270" w14:paraId="726A1622" w14:textId="77777777" w:rsidTr="00641270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69DDE04" w14:textId="77777777" w:rsidR="001A567B" w:rsidRPr="00641270" w:rsidRDefault="001A567B" w:rsidP="007D420A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B3025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E0F06A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3DFE8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1B978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529E8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55FC1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B426D2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2237F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BDD8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C0F1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19D3E" w14:textId="77777777" w:rsidR="001A567B" w:rsidRPr="00641270" w:rsidRDefault="001A567B" w:rsidP="007D42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</w:tr>
      <w:tr w:rsidR="00641270" w:rsidRPr="00641270" w14:paraId="0BA03E09" w14:textId="77777777" w:rsidTr="00641270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E0028C" w14:textId="77777777" w:rsidR="001A567B" w:rsidRPr="00641270" w:rsidRDefault="001A567B" w:rsidP="007D420A">
            <w:pPr>
              <w:ind w:left="33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CE99CA" w14:textId="77777777" w:rsidR="001A567B" w:rsidRPr="00641270" w:rsidRDefault="001A567B" w:rsidP="007D420A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A1D61B" w14:textId="77777777" w:rsidR="001A567B" w:rsidRPr="00641270" w:rsidRDefault="001A567B" w:rsidP="007D420A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79FA4FE" w14:textId="77777777" w:rsidR="001A567B" w:rsidRPr="00641270" w:rsidRDefault="001A567B" w:rsidP="007D420A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289A6A6" w14:textId="77777777" w:rsidR="001A567B" w:rsidRPr="00641270" w:rsidRDefault="001A567B" w:rsidP="007D420A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CB0A3E" w14:textId="77777777" w:rsidR="001A567B" w:rsidRPr="00641270" w:rsidRDefault="001A567B" w:rsidP="007D420A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954C17E" w14:textId="77777777" w:rsidR="001A567B" w:rsidRPr="00641270" w:rsidRDefault="001A567B" w:rsidP="007D420A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591200" w14:textId="77777777" w:rsidR="001A567B" w:rsidRPr="00641270" w:rsidRDefault="001A567B" w:rsidP="007D420A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14663E" w14:textId="77777777" w:rsidR="001A567B" w:rsidRPr="00641270" w:rsidRDefault="001A567B" w:rsidP="007D420A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DA2FCA4" w14:textId="77777777" w:rsidR="001A567B" w:rsidRPr="00641270" w:rsidRDefault="001A567B" w:rsidP="007D420A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0C2E830" w14:textId="77777777" w:rsidR="001A567B" w:rsidRPr="00641270" w:rsidRDefault="001A567B" w:rsidP="007D420A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0522D4A" w14:textId="77777777" w:rsidR="001A567B" w:rsidRPr="00641270" w:rsidRDefault="001A567B" w:rsidP="007D420A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641270" w:rsidRPr="00641270" w14:paraId="2F6C4A33" w14:textId="77777777" w:rsidTr="00641270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D78A40E" w14:textId="77777777" w:rsidR="001A567B" w:rsidRPr="00641270" w:rsidRDefault="001A567B" w:rsidP="00A21A6A">
            <w:pPr>
              <w:ind w:left="33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3A7D2F" w14:textId="5C154259" w:rsidR="001A567B" w:rsidRPr="00721614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593</w:t>
            </w:r>
            <w:r w:rsidR="002015B0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568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7D76B02B" w14:textId="13A025F8" w:rsidR="001A567B" w:rsidRPr="00721614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</w:t>
            </w:r>
            <w:r w:rsidR="002015B0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361</w:t>
            </w:r>
          </w:p>
        </w:tc>
        <w:tc>
          <w:tcPr>
            <w:tcW w:w="382" w:type="pct"/>
            <w:shd w:val="clear" w:color="auto" w:fill="auto"/>
            <w:noWrap/>
            <w:vAlign w:val="bottom"/>
          </w:tcPr>
          <w:p w14:paraId="4D514BDE" w14:textId="244050E4" w:rsidR="001A567B" w:rsidRPr="00721614" w:rsidRDefault="002015B0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</w:t>
            </w: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255</w:t>
            </w: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82" w:type="pct"/>
            <w:shd w:val="clear" w:color="auto" w:fill="auto"/>
            <w:noWrap/>
            <w:vAlign w:val="bottom"/>
          </w:tcPr>
          <w:p w14:paraId="42D8735E" w14:textId="6D6FB072" w:rsidR="001A567B" w:rsidRPr="00470B4A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87</w:t>
            </w:r>
            <w:r w:rsidR="002015B0"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767</w:t>
            </w:r>
          </w:p>
        </w:tc>
        <w:tc>
          <w:tcPr>
            <w:tcW w:w="382" w:type="pct"/>
            <w:shd w:val="clear" w:color="auto" w:fill="auto"/>
            <w:noWrap/>
            <w:vAlign w:val="bottom"/>
          </w:tcPr>
          <w:p w14:paraId="04CEB053" w14:textId="239D3762" w:rsidR="001A567B" w:rsidRPr="00470B4A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689</w:t>
            </w:r>
            <w:r w:rsidR="002015B0"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441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84F0519" w14:textId="1929E6A1" w:rsidR="001A567B" w:rsidRPr="00470B4A" w:rsidRDefault="002015B0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371</w:t>
            </w: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129</w:t>
            </w: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82" w:type="pct"/>
            <w:shd w:val="clear" w:color="auto" w:fill="auto"/>
            <w:vAlign w:val="bottom"/>
          </w:tcPr>
          <w:p w14:paraId="762B947E" w14:textId="47BBA9B4" w:rsidR="001A567B" w:rsidRPr="00470B4A" w:rsidRDefault="002015B0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42</w:t>
            </w: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068</w:t>
            </w: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82" w:type="pct"/>
            <w:shd w:val="clear" w:color="auto" w:fill="auto"/>
            <w:noWrap/>
            <w:vAlign w:val="bottom"/>
          </w:tcPr>
          <w:p w14:paraId="00EC9E6A" w14:textId="5BC19263" w:rsidR="001A567B" w:rsidRPr="00470B4A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</w:t>
            </w:r>
            <w:r w:rsidR="002015B0"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255</w:t>
            </w:r>
          </w:p>
        </w:tc>
        <w:tc>
          <w:tcPr>
            <w:tcW w:w="382" w:type="pct"/>
            <w:shd w:val="clear" w:color="auto" w:fill="auto"/>
            <w:noWrap/>
            <w:vAlign w:val="bottom"/>
          </w:tcPr>
          <w:p w14:paraId="1085E6B5" w14:textId="3A24EC11" w:rsidR="001A567B" w:rsidRPr="00470B4A" w:rsidRDefault="002015B0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411</w:t>
            </w: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942</w:t>
            </w: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F068F2" w14:textId="3470573B" w:rsidR="001A567B" w:rsidRPr="00470B4A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222</w:t>
            </w:r>
            <w:r w:rsidR="002015B0"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439</w:t>
            </w:r>
          </w:p>
        </w:tc>
        <w:tc>
          <w:tcPr>
            <w:tcW w:w="381" w:type="pct"/>
            <w:shd w:val="clear" w:color="auto" w:fill="auto"/>
            <w:noWrap/>
            <w:vAlign w:val="bottom"/>
          </w:tcPr>
          <w:p w14:paraId="50F70449" w14:textId="45AECBCE" w:rsidR="001A567B" w:rsidRPr="00470B4A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277</w:t>
            </w:r>
            <w:r w:rsidR="00F36C98"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499</w:t>
            </w:r>
          </w:p>
        </w:tc>
      </w:tr>
      <w:tr w:rsidR="00641270" w:rsidRPr="00641270" w14:paraId="001A26EA" w14:textId="77777777" w:rsidTr="00641270">
        <w:trPr>
          <w:trHeight w:val="72"/>
        </w:trPr>
        <w:tc>
          <w:tcPr>
            <w:tcW w:w="79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674CA8" w14:textId="77777777" w:rsidR="001A567B" w:rsidRPr="00641270" w:rsidRDefault="001A567B" w:rsidP="00A21A6A">
            <w:pPr>
              <w:ind w:left="33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F4C9D5" w14:textId="3074A280" w:rsidR="001A567B" w:rsidRPr="00721614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39</w:t>
            </w:r>
            <w:r w:rsidR="002015B0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241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F281D" w14:textId="3B567E12" w:rsidR="001A567B" w:rsidRPr="00721614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93</w:t>
            </w:r>
            <w:r w:rsidR="002015B0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336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028B65" w14:textId="234A8F3F" w:rsidR="001A567B" w:rsidRPr="00721614" w:rsidRDefault="002015B0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CAA77A2" w14:textId="5A041E30" w:rsidR="001A567B" w:rsidRPr="00470B4A" w:rsidRDefault="002015B0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87</w:t>
            </w: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767</w:t>
            </w: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BC68CD" w14:textId="044C0381" w:rsidR="001A567B" w:rsidRPr="00470B4A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44</w:t>
            </w:r>
            <w:r w:rsidR="002015B0"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810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0D707D" w14:textId="72BFE55B" w:rsidR="001A567B" w:rsidRPr="00470B4A" w:rsidRDefault="002015B0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7F578" w14:textId="583D92F5" w:rsidR="001A567B" w:rsidRPr="00470B4A" w:rsidRDefault="002015B0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30FAEB" w14:textId="46EC0828" w:rsidR="001A567B" w:rsidRPr="00470B4A" w:rsidRDefault="002015B0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4171304" w14:textId="46088116" w:rsidR="001A567B" w:rsidRPr="00470B4A" w:rsidRDefault="002015B0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414DDB" w14:textId="34275183" w:rsidR="001A567B" w:rsidRPr="00470B4A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39</w:t>
            </w:r>
            <w:r w:rsidR="002015B0"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241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8549664" w14:textId="70F7A81A" w:rsidR="001A567B" w:rsidRPr="00470B4A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44</w:t>
            </w:r>
            <w:r w:rsidR="00F36C98" w:rsidRPr="00470B4A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810</w:t>
            </w:r>
          </w:p>
        </w:tc>
      </w:tr>
      <w:tr w:rsidR="001A567B" w:rsidRPr="00641270" w14:paraId="709BB437" w14:textId="77777777" w:rsidTr="00641270">
        <w:trPr>
          <w:trHeight w:val="72"/>
        </w:trPr>
        <w:tc>
          <w:tcPr>
            <w:tcW w:w="7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2CF6A" w14:textId="77777777" w:rsidR="001A567B" w:rsidRPr="00641270" w:rsidRDefault="001A567B" w:rsidP="00A21A6A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รวม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CBEA7A" w14:textId="301FAC4C" w:rsidR="001A567B" w:rsidRPr="00721614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632</w:t>
            </w:r>
            <w:r w:rsidR="002015B0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809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2E4BDD" w14:textId="095313C8" w:rsidR="001A567B" w:rsidRPr="00721614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102</w:t>
            </w:r>
            <w:r w:rsidR="002015B0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697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211329" w14:textId="0B6F8BE4" w:rsidR="001A567B" w:rsidRPr="00721614" w:rsidRDefault="002015B0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</w:t>
            </w: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255</w:t>
            </w: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E8D660" w14:textId="17451771" w:rsidR="001A567B" w:rsidRPr="00721614" w:rsidRDefault="002015B0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74E97B" w14:textId="42DE76FB" w:rsidR="001A567B" w:rsidRPr="00721614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734</w:t>
            </w:r>
            <w:r w:rsidR="002015B0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251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2DEDE6" w14:textId="258EB7AD" w:rsidR="001A567B" w:rsidRPr="00721614" w:rsidRDefault="002015B0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371</w:t>
            </w: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129</w:t>
            </w: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A0A89" w14:textId="75A509F4" w:rsidR="001A567B" w:rsidRPr="00721614" w:rsidRDefault="002015B0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42</w:t>
            </w: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068</w:t>
            </w: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93203C" w14:textId="798CC04B" w:rsidR="001A567B" w:rsidRPr="00721614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1</w:t>
            </w:r>
            <w:r w:rsidR="002015B0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255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485804" w14:textId="1C681302" w:rsidR="001A567B" w:rsidRPr="00721614" w:rsidRDefault="002015B0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(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411</w:t>
            </w: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942</w:t>
            </w: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657076" w14:textId="40BF9F92" w:rsidR="001A567B" w:rsidRPr="00721614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261</w:t>
            </w:r>
            <w:r w:rsidR="002015B0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680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9844FE" w14:textId="313A5D25" w:rsidR="001A567B" w:rsidRPr="00721614" w:rsidRDefault="00B250A5" w:rsidP="00A21A6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322</w:t>
            </w:r>
            <w:r w:rsidR="002015B0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309</w:t>
            </w:r>
          </w:p>
        </w:tc>
      </w:tr>
    </w:tbl>
    <w:p w14:paraId="2C40E594" w14:textId="1359EEF5" w:rsidR="007D420A" w:rsidRPr="00641270" w:rsidRDefault="007D420A" w:rsidP="007D420A">
      <w:pPr>
        <w:widowControl w:val="0"/>
        <w:tabs>
          <w:tab w:val="left" w:pos="540"/>
        </w:tabs>
        <w:ind w:right="58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5049" w:type="pct"/>
        <w:tblInd w:w="-142" w:type="dxa"/>
        <w:tblLayout w:type="fixed"/>
        <w:tblLook w:val="04A0" w:firstRow="1" w:lastRow="0" w:firstColumn="1" w:lastColumn="0" w:noHBand="0" w:noVBand="1"/>
      </w:tblPr>
      <w:tblGrid>
        <w:gridCol w:w="2354"/>
        <w:gridCol w:w="1192"/>
        <w:gridCol w:w="1136"/>
        <w:gridCol w:w="991"/>
        <w:gridCol w:w="1135"/>
        <w:gridCol w:w="1076"/>
        <w:gridCol w:w="1191"/>
        <w:gridCol w:w="1135"/>
        <w:gridCol w:w="1135"/>
        <w:gridCol w:w="1132"/>
        <w:gridCol w:w="1135"/>
        <w:gridCol w:w="1126"/>
        <w:gridCol w:w="6"/>
      </w:tblGrid>
      <w:tr w:rsidR="00D353A8" w:rsidRPr="00641270" w14:paraId="0166BA54" w14:textId="77777777" w:rsidTr="00BD7D6D">
        <w:trPr>
          <w:gridAfter w:val="1"/>
          <w:wAfter w:w="2" w:type="pct"/>
          <w:trHeight w:val="72"/>
        </w:trPr>
        <w:tc>
          <w:tcPr>
            <w:tcW w:w="79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B21E8E" w14:textId="77777777" w:rsidR="00D353A8" w:rsidRPr="00641270" w:rsidRDefault="00D353A8" w:rsidP="00763FD7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</w:p>
        </w:tc>
        <w:tc>
          <w:tcPr>
            <w:tcW w:w="4200" w:type="pct"/>
            <w:gridSpan w:val="11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4AE603" w14:textId="77777777" w:rsidR="00D353A8" w:rsidRPr="00641270" w:rsidRDefault="00D353A8" w:rsidP="00763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งบการเงินรวม</w:t>
            </w:r>
          </w:p>
        </w:tc>
      </w:tr>
      <w:tr w:rsidR="002F034D" w:rsidRPr="00641270" w14:paraId="7FE2F672" w14:textId="77777777" w:rsidTr="00641270">
        <w:trPr>
          <w:gridAfter w:val="1"/>
          <w:wAfter w:w="2" w:type="pct"/>
          <w:trHeight w:val="72"/>
        </w:trPr>
        <w:tc>
          <w:tcPr>
            <w:tcW w:w="798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F4BA59" w14:textId="77777777" w:rsidR="002F034D" w:rsidRPr="00641270" w:rsidRDefault="002F034D" w:rsidP="00763FD7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</w:p>
        </w:tc>
        <w:tc>
          <w:tcPr>
            <w:tcW w:w="4200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DEEE8" w14:textId="545F8CE5" w:rsidR="002F034D" w:rsidRPr="00641270" w:rsidRDefault="002F034D" w:rsidP="00763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641270">
              <w:rPr>
                <w:rFonts w:ascii="Browallia New" w:hAnsi="Browallia New" w:cs="Browallia New" w:hint="cs"/>
                <w:b/>
                <w:bCs/>
                <w:color w:val="000000"/>
                <w:sz w:val="21"/>
                <w:szCs w:val="21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 w:hint="cs"/>
                <w:b/>
                <w:bCs/>
                <w:color w:val="000000"/>
                <w:sz w:val="21"/>
                <w:szCs w:val="21"/>
                <w:lang w:val="en-GB"/>
              </w:rPr>
              <w:t>2566</w:t>
            </w:r>
          </w:p>
        </w:tc>
      </w:tr>
      <w:tr w:rsidR="00D353A8" w:rsidRPr="00641270" w14:paraId="3F5E6BC2" w14:textId="77777777" w:rsidTr="00721614">
        <w:trPr>
          <w:gridAfter w:val="1"/>
          <w:wAfter w:w="2" w:type="pct"/>
          <w:trHeight w:val="72"/>
        </w:trPr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06EA6A" w14:textId="77777777" w:rsidR="00D353A8" w:rsidRPr="00641270" w:rsidRDefault="00D353A8" w:rsidP="00763FD7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</w:p>
        </w:tc>
        <w:tc>
          <w:tcPr>
            <w:tcW w:w="1875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D5BC80C" w14:textId="77777777" w:rsidR="00D353A8" w:rsidRPr="00641270" w:rsidRDefault="00D353A8" w:rsidP="00763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5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678C1" w14:textId="77777777" w:rsidR="00D353A8" w:rsidRPr="00641270" w:rsidRDefault="00D353A8" w:rsidP="00763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</w:rPr>
              <w:t>ค่าตัดจำหน่ายสะสม</w:t>
            </w:r>
          </w:p>
        </w:tc>
        <w:tc>
          <w:tcPr>
            <w:tcW w:w="76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382D0" w14:textId="77777777" w:rsidR="00D353A8" w:rsidRPr="00641270" w:rsidRDefault="00D353A8" w:rsidP="00763F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สินทรัพย์ไม่มีตัวตนสุทธิ</w:t>
            </w:r>
          </w:p>
        </w:tc>
      </w:tr>
      <w:tr w:rsidR="001D5C88" w:rsidRPr="00641270" w14:paraId="33FF36FD" w14:textId="77777777" w:rsidTr="00721614">
        <w:trPr>
          <w:trHeight w:val="811"/>
        </w:trPr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458D79B" w14:textId="77777777" w:rsidR="001D5C88" w:rsidRPr="00641270" w:rsidRDefault="001D5C88" w:rsidP="001D5C88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1EE2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ณ วันที่  </w:t>
            </w:r>
          </w:p>
          <w:p w14:paraId="5931D28A" w14:textId="4159CFD8" w:rsidR="001D5C88" w:rsidRPr="00641270" w:rsidRDefault="00B250A5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มกราคม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66DD82" w14:textId="0CEA31BE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CBB36" w14:textId="4E9DAF9F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จำหน่าย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/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6F18A" w14:textId="0C740234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โอนเข้า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78DAF" w14:textId="77777777" w:rsidR="001D5C88" w:rsidRPr="00641270" w:rsidRDefault="001D5C88" w:rsidP="001D5C8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cs/>
                <w:lang w:val="en-GB"/>
              </w:rPr>
              <w:t xml:space="preserve">ณ วันที่ </w:t>
            </w:r>
          </w:p>
          <w:p w14:paraId="675D1CC3" w14:textId="427A9918" w:rsidR="001D5C88" w:rsidRPr="00641270" w:rsidRDefault="00B250A5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lang w:val="en-GB"/>
              </w:rPr>
              <w:t>31</w:t>
            </w:r>
            <w:r w:rsidR="001D5C88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cs/>
                <w:lang w:val="en-GB"/>
              </w:rPr>
              <w:t xml:space="preserve"> ธันวาคม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8FE3B5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ณ วันที่  </w:t>
            </w:r>
          </w:p>
          <w:p w14:paraId="05C7DE03" w14:textId="69035784" w:rsidR="001D5C88" w:rsidRPr="00641270" w:rsidRDefault="00B250A5" w:rsidP="001D5C8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lang w:val="en-GB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มกราคม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CFB3B" w14:textId="504EA6F0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ค่าตัด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FED3AF" w14:textId="6987B2E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จำหน่าย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/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4C2BA" w14:textId="77777777" w:rsidR="001D5C88" w:rsidRPr="00641270" w:rsidRDefault="001D5C88" w:rsidP="001D5C88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cs/>
                <w:lang w:val="en-GB"/>
              </w:rPr>
              <w:t>ณ วันที่</w:t>
            </w:r>
          </w:p>
          <w:p w14:paraId="3A0BC4D4" w14:textId="3E7DDC44" w:rsidR="001D5C88" w:rsidRPr="00641270" w:rsidRDefault="00B250A5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lang w:val="en-GB"/>
              </w:rPr>
              <w:t>31</w:t>
            </w:r>
            <w:r w:rsidR="001D5C88" w:rsidRPr="00641270"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1"/>
                <w:szCs w:val="21"/>
                <w:cs/>
                <w:lang w:val="en-GB"/>
              </w:rPr>
              <w:t xml:space="preserve"> ธันวาคม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D1587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</w:p>
          <w:p w14:paraId="24AFB522" w14:textId="43ED8C81" w:rsidR="001D5C88" w:rsidRPr="00641270" w:rsidRDefault="00B250A5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มกราคม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4B212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ณ วันที่ </w:t>
            </w:r>
          </w:p>
          <w:p w14:paraId="2BF0126A" w14:textId="7E9BBFC4" w:rsidR="001D5C88" w:rsidRPr="00641270" w:rsidRDefault="00B250A5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31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 xml:space="preserve"> </w:t>
            </w:r>
            <w:r w:rsidR="001D5C88"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ธันวาคม</w:t>
            </w:r>
          </w:p>
        </w:tc>
      </w:tr>
      <w:tr w:rsidR="001D5C88" w:rsidRPr="00641270" w14:paraId="16291EE0" w14:textId="77777777" w:rsidTr="00721614">
        <w:trPr>
          <w:trHeight w:val="72"/>
        </w:trPr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ED5084" w14:textId="77777777" w:rsidR="001D5C88" w:rsidRPr="00641270" w:rsidRDefault="001D5C88" w:rsidP="001D5C88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</w:p>
        </w:tc>
        <w:tc>
          <w:tcPr>
            <w:tcW w:w="4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6B22C" w14:textId="21C95199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5DE9C5" w14:textId="3EAEC1CD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เพิ่มขึ้น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E15B7" w14:textId="1E2065E1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ตัดบัญชี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3DD94" w14:textId="68CD08ED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(โอนออก)</w:t>
            </w:r>
          </w:p>
        </w:tc>
        <w:tc>
          <w:tcPr>
            <w:tcW w:w="36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85747" w14:textId="72576280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4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8F079" w14:textId="2926CF1F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E15D8" w14:textId="32382B90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จำหน่าย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18C8AD" w14:textId="60237458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ตัดบัญชี</w:t>
            </w:r>
          </w:p>
        </w:tc>
        <w:tc>
          <w:tcPr>
            <w:tcW w:w="38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5A14" w14:textId="4081021C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49D27" w14:textId="25812B31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2566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D8BCE" w14:textId="363E180A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  <w:t>2566</w:t>
            </w:r>
          </w:p>
        </w:tc>
      </w:tr>
      <w:tr w:rsidR="001D5C88" w:rsidRPr="00641270" w14:paraId="06DCFFF0" w14:textId="77777777" w:rsidTr="00721614">
        <w:trPr>
          <w:trHeight w:val="72"/>
        </w:trPr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2924454" w14:textId="77777777" w:rsidR="001D5C88" w:rsidRPr="00641270" w:rsidRDefault="001D5C88" w:rsidP="001D5C88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412E7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65C6DD" w14:textId="2CF7D9FA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AE6CD" w14:textId="4CFF2E34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51885" w14:textId="4F0E3953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A7C2E" w14:textId="09200199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AF70F" w14:textId="77A3E12A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4C826" w14:textId="0B5FFE43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EF4181" w14:textId="07797878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DAB0" w14:textId="1832ADD2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7EAC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84A74" w14:textId="77777777" w:rsidR="001D5C88" w:rsidRPr="00641270" w:rsidRDefault="001D5C88" w:rsidP="001D5C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พันบาท</w:t>
            </w:r>
          </w:p>
        </w:tc>
      </w:tr>
      <w:tr w:rsidR="001D5C88" w:rsidRPr="00641270" w14:paraId="0567FA9F" w14:textId="77777777" w:rsidTr="00721614">
        <w:trPr>
          <w:trHeight w:val="72"/>
        </w:trPr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534BB7" w14:textId="77777777" w:rsidR="001D5C88" w:rsidRPr="00641270" w:rsidRDefault="001D5C88" w:rsidP="00763FD7">
            <w:pPr>
              <w:ind w:left="33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18C87CC" w14:textId="77777777" w:rsidR="001D5C88" w:rsidRPr="00641270" w:rsidRDefault="001D5C88" w:rsidP="00763FD7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424832" w14:textId="77777777" w:rsidR="001D5C88" w:rsidRPr="00641270" w:rsidRDefault="001D5C88" w:rsidP="00763FD7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D86AA7" w14:textId="77777777" w:rsidR="001D5C88" w:rsidRPr="00641270" w:rsidRDefault="001D5C88" w:rsidP="00763FD7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804865" w14:textId="77777777" w:rsidR="001D5C88" w:rsidRPr="00641270" w:rsidRDefault="001D5C88" w:rsidP="00763FD7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D6623F8" w14:textId="77777777" w:rsidR="001D5C88" w:rsidRPr="00641270" w:rsidRDefault="001D5C88" w:rsidP="00763FD7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27EB802" w14:textId="77777777" w:rsidR="001D5C88" w:rsidRPr="00641270" w:rsidRDefault="001D5C88" w:rsidP="00763FD7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66198A" w14:textId="77777777" w:rsidR="001D5C88" w:rsidRPr="00641270" w:rsidRDefault="001D5C88" w:rsidP="00763FD7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EEA3CB" w14:textId="77777777" w:rsidR="001D5C88" w:rsidRPr="00641270" w:rsidRDefault="001D5C88" w:rsidP="00763FD7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B0E625D" w14:textId="77777777" w:rsidR="001D5C88" w:rsidRPr="00641270" w:rsidRDefault="001D5C88" w:rsidP="00763FD7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173391" w14:textId="77777777" w:rsidR="001D5C88" w:rsidRPr="00641270" w:rsidRDefault="001D5C88" w:rsidP="00763FD7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921EC02" w14:textId="77777777" w:rsidR="001D5C88" w:rsidRPr="00641270" w:rsidRDefault="001D5C88" w:rsidP="00763FD7">
            <w:pPr>
              <w:ind w:left="540" w:right="-72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1D5C88" w:rsidRPr="00641270" w14:paraId="6E61266E" w14:textId="77777777" w:rsidTr="00721614">
        <w:trPr>
          <w:trHeight w:val="72"/>
        </w:trPr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1065CD7" w14:textId="77777777" w:rsidR="001D5C88" w:rsidRPr="00641270" w:rsidRDefault="001D5C88" w:rsidP="006A185D">
            <w:pPr>
              <w:ind w:left="33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40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24449F" w14:textId="7573BA8F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528</w:t>
            </w:r>
            <w:r w:rsidR="001D5C88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087</w:t>
            </w:r>
          </w:p>
        </w:tc>
        <w:tc>
          <w:tcPr>
            <w:tcW w:w="385" w:type="pct"/>
            <w:shd w:val="clear" w:color="auto" w:fill="auto"/>
            <w:vAlign w:val="bottom"/>
          </w:tcPr>
          <w:p w14:paraId="46698185" w14:textId="75E1A21B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43</w:t>
            </w:r>
            <w:r w:rsidR="001D5C88"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204</w:t>
            </w:r>
          </w:p>
        </w:tc>
        <w:tc>
          <w:tcPr>
            <w:tcW w:w="336" w:type="pct"/>
            <w:shd w:val="clear" w:color="auto" w:fill="auto"/>
            <w:noWrap/>
            <w:vAlign w:val="bottom"/>
          </w:tcPr>
          <w:p w14:paraId="589AB723" w14:textId="121D733F" w:rsidR="001D5C88" w:rsidRPr="00721614" w:rsidRDefault="001D5C88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40</w:t>
            </w: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335</w:t>
            </w: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)</w:t>
            </w:r>
          </w:p>
        </w:tc>
        <w:tc>
          <w:tcPr>
            <w:tcW w:w="385" w:type="pct"/>
            <w:shd w:val="clear" w:color="auto" w:fill="auto"/>
            <w:noWrap/>
            <w:vAlign w:val="bottom"/>
          </w:tcPr>
          <w:p w14:paraId="4270A22A" w14:textId="185B78E7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62</w:t>
            </w:r>
            <w:r w:rsidR="001D5C88"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612</w:t>
            </w:r>
          </w:p>
        </w:tc>
        <w:tc>
          <w:tcPr>
            <w:tcW w:w="365" w:type="pct"/>
            <w:shd w:val="clear" w:color="auto" w:fill="auto"/>
            <w:noWrap/>
            <w:vAlign w:val="bottom"/>
          </w:tcPr>
          <w:p w14:paraId="760A0709" w14:textId="4AD6221F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593</w:t>
            </w:r>
            <w:r w:rsidR="001D5C88"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568</w:t>
            </w:r>
          </w:p>
        </w:tc>
        <w:tc>
          <w:tcPr>
            <w:tcW w:w="404" w:type="pct"/>
            <w:shd w:val="clear" w:color="auto" w:fill="auto"/>
            <w:noWrap/>
            <w:vAlign w:val="bottom"/>
          </w:tcPr>
          <w:p w14:paraId="79BCE60B" w14:textId="1D1C739A" w:rsidR="001D5C88" w:rsidRPr="00721614" w:rsidRDefault="001D5C88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 xml:space="preserve"> (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377</w:t>
            </w: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341</w:t>
            </w: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D224E9" w14:textId="472FDD5A" w:rsidR="001D5C88" w:rsidRPr="00721614" w:rsidRDefault="001D5C88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34</w:t>
            </w: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122</w:t>
            </w: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)</w:t>
            </w:r>
          </w:p>
        </w:tc>
        <w:tc>
          <w:tcPr>
            <w:tcW w:w="385" w:type="pct"/>
            <w:shd w:val="clear" w:color="auto" w:fill="auto"/>
            <w:vAlign w:val="bottom"/>
          </w:tcPr>
          <w:p w14:paraId="3EDEF4A8" w14:textId="0E6ECED5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40</w:t>
            </w:r>
            <w:r w:rsidR="001D5C88"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334</w:t>
            </w:r>
          </w:p>
        </w:tc>
        <w:tc>
          <w:tcPr>
            <w:tcW w:w="384" w:type="pct"/>
            <w:shd w:val="clear" w:color="auto" w:fill="auto"/>
            <w:noWrap/>
            <w:vAlign w:val="bottom"/>
          </w:tcPr>
          <w:p w14:paraId="0A5CAE19" w14:textId="4382E975" w:rsidR="001D5C88" w:rsidRPr="00721614" w:rsidRDefault="001D5C88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371</w:t>
            </w: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129</w:t>
            </w: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)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1942AD" w14:textId="1161CEC6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150</w:t>
            </w:r>
            <w:r w:rsidR="00B84143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746</w:t>
            </w:r>
          </w:p>
        </w:tc>
        <w:tc>
          <w:tcPr>
            <w:tcW w:w="384" w:type="pct"/>
            <w:gridSpan w:val="2"/>
            <w:shd w:val="clear" w:color="auto" w:fill="auto"/>
            <w:noWrap/>
            <w:vAlign w:val="bottom"/>
          </w:tcPr>
          <w:p w14:paraId="2F1FB4A0" w14:textId="77A2BF72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222</w:t>
            </w:r>
            <w:r w:rsidR="00B84143"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439</w:t>
            </w:r>
          </w:p>
        </w:tc>
      </w:tr>
      <w:tr w:rsidR="001D5C88" w:rsidRPr="00641270" w14:paraId="55DB2E2D" w14:textId="77777777" w:rsidTr="00721614">
        <w:trPr>
          <w:trHeight w:val="72"/>
        </w:trPr>
        <w:tc>
          <w:tcPr>
            <w:tcW w:w="79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00C2EAB" w14:textId="77777777" w:rsidR="001D5C88" w:rsidRPr="00641270" w:rsidRDefault="001D5C88" w:rsidP="006A185D">
            <w:pPr>
              <w:ind w:left="33"/>
              <w:rPr>
                <w:rFonts w:ascii="Browallia New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  <w:t>ซอฟต์แวร์คอมพิวเตอร์ระหว่างทำ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670E65" w14:textId="353484E4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21</w:t>
            </w:r>
            <w:r w:rsidR="001D5C88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642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FFBFB" w14:textId="03291514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81</w:t>
            </w:r>
            <w:r w:rsidR="001D5C88"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709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E928401" w14:textId="5DF54F0A" w:rsidR="001D5C88" w:rsidRPr="00721614" w:rsidRDefault="001D5C88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18</w:t>
            </w: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)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DF0092" w14:textId="41A373D3" w:rsidR="001D5C88" w:rsidRPr="00721614" w:rsidRDefault="001D5C88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64</w:t>
            </w: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092</w:t>
            </w: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)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7258B39" w14:textId="15062573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39</w:t>
            </w:r>
            <w:r w:rsidR="001D5C88"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241</w:t>
            </w:r>
          </w:p>
        </w:tc>
        <w:tc>
          <w:tcPr>
            <w:tcW w:w="40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65AEDA9" w14:textId="0825AC47" w:rsidR="001D5C88" w:rsidRPr="00721614" w:rsidRDefault="001D5C88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5C5212" w14:textId="73E0862A" w:rsidR="001D5C88" w:rsidRPr="00721614" w:rsidRDefault="001D5C88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56909" w14:textId="06B37308" w:rsidR="001D5C88" w:rsidRPr="00721614" w:rsidRDefault="001D5C88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5B58B5" w14:textId="0B37F8DB" w:rsidR="001D5C88" w:rsidRPr="00721614" w:rsidRDefault="001D5C88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-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4255C5" w14:textId="111AA062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21</w:t>
            </w:r>
            <w:r w:rsidR="001D5C88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642</w:t>
            </w:r>
          </w:p>
        </w:tc>
        <w:tc>
          <w:tcPr>
            <w:tcW w:w="384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E13C82" w14:textId="0F29918B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39</w:t>
            </w:r>
            <w:r w:rsidR="00B84143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241</w:t>
            </w:r>
          </w:p>
        </w:tc>
      </w:tr>
      <w:tr w:rsidR="001D5C88" w:rsidRPr="00641270" w14:paraId="6B253A42" w14:textId="77777777" w:rsidTr="00721614">
        <w:trPr>
          <w:trHeight w:val="72"/>
        </w:trPr>
        <w:tc>
          <w:tcPr>
            <w:tcW w:w="7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9D7B7A" w14:textId="77777777" w:rsidR="001D5C88" w:rsidRPr="00641270" w:rsidRDefault="001D5C88" w:rsidP="006A185D">
            <w:pPr>
              <w:ind w:left="33"/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1"/>
                <w:szCs w:val="21"/>
                <w:cs/>
                <w:lang w:val="en-GB" w:eastAsia="en-GB"/>
              </w:rPr>
              <w:t>รวม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96CC37" w14:textId="637DE9A9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549</w:t>
            </w:r>
            <w:r w:rsidR="001D5C88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729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52C1A" w14:textId="0EE47E0E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eastAsia="AngsanaUPC" w:hAnsi="Browallia New" w:cs="Browallia New"/>
                <w:color w:val="000000"/>
                <w:sz w:val="21"/>
                <w:szCs w:val="21"/>
                <w:lang w:val="en-GB" w:eastAsia="en-GB"/>
              </w:rPr>
              <w:t>124</w:t>
            </w:r>
            <w:r w:rsidR="001D5C88" w:rsidRPr="00721614">
              <w:rPr>
                <w:rFonts w:ascii="Browallia New" w:eastAsia="AngsanaUPC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B250A5">
              <w:rPr>
                <w:rFonts w:ascii="Browallia New" w:eastAsia="AngsanaUPC" w:hAnsi="Browallia New" w:cs="Browallia New"/>
                <w:color w:val="000000"/>
                <w:sz w:val="21"/>
                <w:szCs w:val="21"/>
                <w:lang w:val="en-GB" w:eastAsia="en-GB"/>
              </w:rPr>
              <w:t>913</w:t>
            </w: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19BE49" w14:textId="36D01C77" w:rsidR="001D5C88" w:rsidRPr="00721614" w:rsidRDefault="001D5C88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eastAsia="AngsanaUPC" w:hAnsi="Browallia New" w:cs="Browallia New"/>
                <w:color w:val="000000"/>
                <w:sz w:val="21"/>
                <w:szCs w:val="21"/>
                <w:lang w:val="en-GB" w:eastAsia="en-GB"/>
              </w:rPr>
              <w:t>(</w:t>
            </w:r>
            <w:r w:rsidR="00B250A5" w:rsidRPr="00B250A5">
              <w:rPr>
                <w:rFonts w:ascii="Browallia New" w:eastAsia="AngsanaUPC" w:hAnsi="Browallia New" w:cs="Browallia New"/>
                <w:color w:val="000000"/>
                <w:sz w:val="21"/>
                <w:szCs w:val="21"/>
                <w:lang w:val="en-GB" w:eastAsia="en-GB"/>
              </w:rPr>
              <w:t>40</w:t>
            </w:r>
            <w:r w:rsidRPr="00721614">
              <w:rPr>
                <w:rFonts w:ascii="Browallia New" w:eastAsia="AngsanaUPC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B250A5" w:rsidRPr="00B250A5">
              <w:rPr>
                <w:rFonts w:ascii="Browallia New" w:eastAsia="AngsanaUPC" w:hAnsi="Browallia New" w:cs="Browallia New"/>
                <w:color w:val="000000"/>
                <w:sz w:val="21"/>
                <w:szCs w:val="21"/>
                <w:lang w:val="en-GB" w:eastAsia="en-GB"/>
              </w:rPr>
              <w:t>353</w:t>
            </w:r>
            <w:r w:rsidRPr="00721614">
              <w:rPr>
                <w:rFonts w:ascii="Browallia New" w:eastAsia="AngsanaUPC" w:hAnsi="Browallia New" w:cs="Browallia New"/>
                <w:color w:val="000000"/>
                <w:sz w:val="21"/>
                <w:szCs w:val="21"/>
                <w:lang w:val="en-GB" w:eastAsia="en-GB"/>
              </w:rPr>
              <w:t>)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A5AC04" w14:textId="624E3191" w:rsidR="001D5C88" w:rsidRPr="00721614" w:rsidRDefault="001D5C88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eastAsia="AngsanaUPC" w:hAnsi="Browallia New" w:cs="Browallia New"/>
                <w:color w:val="000000"/>
                <w:sz w:val="21"/>
                <w:szCs w:val="21"/>
                <w:lang w:val="en-GB" w:eastAsia="en-GB"/>
              </w:rPr>
              <w:t>(</w:t>
            </w:r>
            <w:r w:rsidR="00B250A5" w:rsidRPr="00B250A5">
              <w:rPr>
                <w:rFonts w:ascii="Browallia New" w:eastAsia="AngsanaUPC" w:hAnsi="Browallia New" w:cs="Browallia New"/>
                <w:color w:val="000000"/>
                <w:sz w:val="21"/>
                <w:szCs w:val="21"/>
                <w:lang w:val="en-GB" w:eastAsia="en-GB"/>
              </w:rPr>
              <w:t>1</w:t>
            </w:r>
            <w:r w:rsidRPr="00721614">
              <w:rPr>
                <w:rFonts w:ascii="Browallia New" w:eastAsia="AngsanaUPC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="00B250A5" w:rsidRPr="00B250A5">
              <w:rPr>
                <w:rFonts w:ascii="Browallia New" w:eastAsia="AngsanaUPC" w:hAnsi="Browallia New" w:cs="Browallia New"/>
                <w:color w:val="000000"/>
                <w:sz w:val="21"/>
                <w:szCs w:val="21"/>
                <w:lang w:val="en-GB" w:eastAsia="en-GB"/>
              </w:rPr>
              <w:t>480</w:t>
            </w:r>
            <w:r w:rsidRPr="00721614">
              <w:rPr>
                <w:rFonts w:ascii="Browallia New" w:eastAsia="AngsanaUPC" w:hAnsi="Browallia New" w:cs="Browallia New"/>
                <w:color w:val="000000"/>
                <w:sz w:val="21"/>
                <w:szCs w:val="21"/>
                <w:lang w:val="en-GB" w:eastAsia="en-GB"/>
              </w:rPr>
              <w:t>)</w:t>
            </w: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C509D2" w14:textId="07796181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632</w:t>
            </w:r>
            <w:r w:rsidR="001D5C88"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809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167436" w14:textId="70A92CEC" w:rsidR="001D5C88" w:rsidRPr="00721614" w:rsidRDefault="001D5C88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 xml:space="preserve"> (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377</w:t>
            </w: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="00B250A5"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341</w:t>
            </w:r>
            <w:r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)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751AED" w14:textId="7C5EFC54" w:rsidR="001D5C88" w:rsidRPr="00721614" w:rsidRDefault="001D5C88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34</w:t>
            </w: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122</w:t>
            </w: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)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6D1BC" w14:textId="79B04029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40</w:t>
            </w:r>
            <w:r w:rsidR="001D5C88"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334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F8F8C2" w14:textId="109D6EDE" w:rsidR="001D5C88" w:rsidRPr="00721614" w:rsidRDefault="001D5C88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</w:pP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371</w:t>
            </w: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129</w:t>
            </w:r>
            <w:r w:rsidRPr="00721614">
              <w:rPr>
                <w:rFonts w:ascii="Browallia New" w:hAnsi="Browallia New" w:cs="Browallia New"/>
                <w:color w:val="000000"/>
                <w:sz w:val="21"/>
                <w:szCs w:val="21"/>
                <w:lang w:val="en-GB"/>
              </w:rPr>
              <w:t>)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31D27F" w14:textId="4389B8B0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cs/>
                <w:lang w:val="en-GB" w:eastAsia="en-GB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172</w:t>
            </w:r>
            <w:r w:rsidR="00B84143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  <w:t>388</w:t>
            </w:r>
          </w:p>
        </w:tc>
        <w:tc>
          <w:tcPr>
            <w:tcW w:w="3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64FC07" w14:textId="475296FF" w:rsidR="001D5C88" w:rsidRPr="00721614" w:rsidRDefault="00B250A5" w:rsidP="006A185D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/>
              </w:rPr>
            </w:pP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261</w:t>
            </w:r>
            <w:r w:rsidR="00B84143" w:rsidRPr="00721614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,</w:t>
            </w:r>
            <w:r w:rsidRPr="00B250A5">
              <w:rPr>
                <w:rFonts w:ascii="Browallia New" w:eastAsia="MS Mincho" w:hAnsi="Browallia New" w:cs="Browallia New"/>
                <w:color w:val="000000"/>
                <w:sz w:val="21"/>
                <w:szCs w:val="21"/>
                <w:lang w:val="en-GB" w:eastAsia="en-GB" w:bidi="ar-SA"/>
              </w:rPr>
              <w:t>680</w:t>
            </w:r>
          </w:p>
        </w:tc>
      </w:tr>
    </w:tbl>
    <w:p w14:paraId="102728AE" w14:textId="77777777" w:rsidR="007D420A" w:rsidRPr="00641270" w:rsidRDefault="007D420A" w:rsidP="009B6117">
      <w:pPr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p w14:paraId="19FB1FFF" w14:textId="262F4A3F" w:rsidR="009B6117" w:rsidRPr="00641270" w:rsidRDefault="009B6117" w:rsidP="002F034D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ค่าตัดจำหน่ายสำหรับปีสิ้นสุดวันที่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จำนวน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40</w:t>
      </w:r>
      <w:r w:rsidR="002015B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42</w:t>
      </w:r>
      <w:r w:rsidR="00004474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ล้านบาท และ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="00A8246F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95</w:t>
      </w:r>
      <w:r w:rsidR="005720E2"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ล้านบาท ตามลำดับ </w:t>
      </w:r>
      <w:r w:rsidR="003B3E78" w:rsidRPr="00641270">
        <w:rPr>
          <w:rFonts w:ascii="Browallia New" w:hAnsi="Browallia New" w:cs="Browallia New"/>
          <w:color w:val="000000"/>
          <w:cs/>
          <w:lang w:val="en-GB"/>
        </w:rPr>
        <w:t>ซึ่ง</w:t>
      </w:r>
      <w:r w:rsidRPr="00641270">
        <w:rPr>
          <w:rFonts w:ascii="Browallia New" w:hAnsi="Browallia New" w:cs="Browallia New"/>
          <w:color w:val="000000"/>
          <w:cs/>
          <w:lang w:val="en-GB"/>
        </w:rPr>
        <w:t>ได้รวมอยู่ในค่าใช้จ่ายในการดำเนินงานแล้ว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และจำนวน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</w:t>
      </w:r>
      <w:r w:rsidR="00721614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65</w:t>
      </w:r>
      <w:r w:rsidR="006A185D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ล้านบาท และ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</w:t>
      </w:r>
      <w:r w:rsidR="00A8246F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17</w:t>
      </w:r>
      <w:r w:rsidR="006A185D"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ล้านบาท ตามลำดับ ได้รวมอยู่ในค่าใช้จ่ายในการรับประกันภัยอื่นแล้ว</w:t>
      </w:r>
      <w:r w:rsidR="00211802" w:rsidRPr="00641270">
        <w:rPr>
          <w:rFonts w:ascii="Browallia New" w:hAnsi="Browallia New" w:cs="Browallia New"/>
          <w:color w:val="000000"/>
          <w:cs/>
          <w:lang w:val="en-GB"/>
        </w:rPr>
        <w:br w:type="page"/>
      </w: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0"/>
        <w:gridCol w:w="1276"/>
        <w:gridCol w:w="1264"/>
        <w:gridCol w:w="1251"/>
        <w:gridCol w:w="1737"/>
        <w:gridCol w:w="1276"/>
        <w:gridCol w:w="1275"/>
        <w:gridCol w:w="1276"/>
        <w:gridCol w:w="1276"/>
        <w:gridCol w:w="1277"/>
      </w:tblGrid>
      <w:tr w:rsidR="005250EA" w:rsidRPr="00641270" w14:paraId="7BB2DF38" w14:textId="77777777" w:rsidTr="00BD7D6D">
        <w:tc>
          <w:tcPr>
            <w:tcW w:w="2840" w:type="dxa"/>
            <w:shd w:val="clear" w:color="auto" w:fill="auto"/>
          </w:tcPr>
          <w:p w14:paraId="1DCAC3AB" w14:textId="77777777" w:rsidR="005250EA" w:rsidRPr="00641270" w:rsidRDefault="005250EA" w:rsidP="003A7CBF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lang w:val="en-GB" w:bidi="th-TH"/>
              </w:rPr>
            </w:pPr>
          </w:p>
        </w:tc>
        <w:tc>
          <w:tcPr>
            <w:tcW w:w="11908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FD108" w14:textId="21B07A53" w:rsidR="005250EA" w:rsidRPr="00641270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F034D" w:rsidRPr="00641270" w14:paraId="68834A0A" w14:textId="77777777" w:rsidTr="00641270">
        <w:tc>
          <w:tcPr>
            <w:tcW w:w="2840" w:type="dxa"/>
            <w:shd w:val="clear" w:color="auto" w:fill="auto"/>
          </w:tcPr>
          <w:p w14:paraId="3A118BC0" w14:textId="77777777" w:rsidR="002F034D" w:rsidRPr="00641270" w:rsidRDefault="002F034D" w:rsidP="003A7CBF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</w:p>
        </w:tc>
        <w:tc>
          <w:tcPr>
            <w:tcW w:w="1190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2B26FB" w14:textId="0733CC64" w:rsidR="002F034D" w:rsidRPr="00641270" w:rsidRDefault="002F034D" w:rsidP="005250EA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 w:hint="cs"/>
                <w:b/>
                <w:bCs/>
                <w:color w:val="000000"/>
                <w:lang w:val="en-GB"/>
              </w:rPr>
              <w:t>2567</w:t>
            </w:r>
          </w:p>
        </w:tc>
      </w:tr>
      <w:tr w:rsidR="005250EA" w:rsidRPr="00641270" w14:paraId="7B2B60CA" w14:textId="77777777" w:rsidTr="00641270">
        <w:tc>
          <w:tcPr>
            <w:tcW w:w="2840" w:type="dxa"/>
            <w:shd w:val="clear" w:color="auto" w:fill="auto"/>
          </w:tcPr>
          <w:p w14:paraId="573613A4" w14:textId="77777777" w:rsidR="005250EA" w:rsidRPr="00641270" w:rsidRDefault="005250EA" w:rsidP="003A7CBF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7AA48" w14:textId="0BD46A56" w:rsidR="005250EA" w:rsidRPr="00641270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ราคาทุน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C2AF5" w14:textId="39B38A24" w:rsidR="005250EA" w:rsidRPr="00641270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ค่าตัดจำหน่ายสะสม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4EB16" w14:textId="73BCED0C" w:rsidR="005250EA" w:rsidRPr="00641270" w:rsidRDefault="005250EA" w:rsidP="005250EA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สินทรัพย์ไม่มีตัวตนสุทธิ</w:t>
            </w:r>
          </w:p>
        </w:tc>
      </w:tr>
      <w:tr w:rsidR="005250EA" w:rsidRPr="00641270" w14:paraId="339BB04B" w14:textId="77777777" w:rsidTr="00641270">
        <w:tc>
          <w:tcPr>
            <w:tcW w:w="2840" w:type="dxa"/>
            <w:shd w:val="clear" w:color="auto" w:fill="auto"/>
          </w:tcPr>
          <w:p w14:paraId="6A51DBF9" w14:textId="77777777" w:rsidR="005250EA" w:rsidRPr="00641270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9CF768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ณ วันที่</w:t>
            </w:r>
          </w:p>
          <w:p w14:paraId="6170DF5C" w14:textId="67813F99" w:rsidR="005250EA" w:rsidRPr="00641270" w:rsidRDefault="00B250A5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>1</w:t>
            </w:r>
            <w:r w:rsidR="005250EA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 xml:space="preserve"> </w:t>
            </w:r>
            <w:r w:rsidR="005250EA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5A895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14601" w14:textId="279B205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โอนเข้า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 xml:space="preserve"> </w:t>
            </w: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466D3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ณ วันที่</w:t>
            </w:r>
          </w:p>
          <w:p w14:paraId="23376118" w14:textId="4EDB0B18" w:rsidR="005250EA" w:rsidRPr="00641270" w:rsidRDefault="00B250A5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31</w:t>
            </w:r>
            <w:r w:rsidR="005250EA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016E925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ณ วันที่</w:t>
            </w:r>
          </w:p>
          <w:p w14:paraId="1E948932" w14:textId="7106B3B3" w:rsidR="005250EA" w:rsidRPr="00641270" w:rsidRDefault="00B250A5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>1</w:t>
            </w:r>
            <w:r w:rsidR="005250EA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 xml:space="preserve"> </w:t>
            </w:r>
            <w:r w:rsidR="005250EA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6014D6" w14:textId="74551DF5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ค่า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ตัด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B4707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ณ วันที่</w:t>
            </w:r>
          </w:p>
          <w:p w14:paraId="580C2F21" w14:textId="385B9E86" w:rsidR="005250EA" w:rsidRPr="00641270" w:rsidRDefault="00B250A5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31</w:t>
            </w:r>
            <w:r w:rsidR="005250EA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097B47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ณ วันที่</w:t>
            </w:r>
          </w:p>
          <w:p w14:paraId="6678F993" w14:textId="39C5ECFC" w:rsidR="005250EA" w:rsidRPr="00641270" w:rsidRDefault="00B250A5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>1</w:t>
            </w:r>
            <w:r w:rsidR="005250EA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 xml:space="preserve"> </w:t>
            </w:r>
            <w:r w:rsidR="005250EA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1B577837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ณ วันที่</w:t>
            </w:r>
          </w:p>
          <w:p w14:paraId="4A0B6E85" w14:textId="209B517F" w:rsidR="005250EA" w:rsidRPr="00641270" w:rsidRDefault="00B250A5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31</w:t>
            </w:r>
            <w:r w:rsidR="005250EA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 xml:space="preserve"> ธันวาคม</w:t>
            </w:r>
          </w:p>
        </w:tc>
      </w:tr>
      <w:tr w:rsidR="005250EA" w:rsidRPr="00641270" w14:paraId="32E3DCEF" w14:textId="77777777" w:rsidTr="00641270">
        <w:tc>
          <w:tcPr>
            <w:tcW w:w="2840" w:type="dxa"/>
            <w:shd w:val="clear" w:color="auto" w:fill="auto"/>
          </w:tcPr>
          <w:p w14:paraId="182A53D8" w14:textId="77777777" w:rsidR="005250EA" w:rsidRPr="00641270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DF398C" w14:textId="2A2DA77E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2567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50AF6C8D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เพิ่มขึ้น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72DEE9F2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/ (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โอน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ออก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)</w:t>
            </w:r>
          </w:p>
        </w:tc>
        <w:tc>
          <w:tcPr>
            <w:tcW w:w="1737" w:type="dxa"/>
            <w:shd w:val="clear" w:color="auto" w:fill="auto"/>
            <w:vAlign w:val="bottom"/>
          </w:tcPr>
          <w:p w14:paraId="6CC1E538" w14:textId="12B39333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837C5E" w14:textId="65B01EEA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2567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471910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15AD1A" w14:textId="58F55889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พ.ศ.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 xml:space="preserve">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E6C9A" w14:textId="0F7DADBE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2567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DB92597" w14:textId="1964E3CC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พ.ศ.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 xml:space="preserve">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2567</w:t>
            </w:r>
          </w:p>
        </w:tc>
      </w:tr>
      <w:tr w:rsidR="005250EA" w:rsidRPr="00641270" w14:paraId="55418743" w14:textId="77777777" w:rsidTr="00641270">
        <w:tc>
          <w:tcPr>
            <w:tcW w:w="2840" w:type="dxa"/>
            <w:shd w:val="clear" w:color="auto" w:fill="auto"/>
          </w:tcPr>
          <w:p w14:paraId="6A9F96D0" w14:textId="77777777" w:rsidR="005250EA" w:rsidRPr="00641270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69892D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02E21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E6461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D8DF1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B32F0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DF99B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D1F473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39BA6E2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5E1468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</w:tr>
      <w:tr w:rsidR="00641270" w:rsidRPr="00641270" w14:paraId="1FF81082" w14:textId="77777777" w:rsidTr="00641270">
        <w:tc>
          <w:tcPr>
            <w:tcW w:w="2840" w:type="dxa"/>
            <w:shd w:val="clear" w:color="auto" w:fill="auto"/>
          </w:tcPr>
          <w:p w14:paraId="4DEEF8FE" w14:textId="77777777" w:rsidR="005250EA" w:rsidRPr="00641270" w:rsidRDefault="005250EA" w:rsidP="005250EA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3D31870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</w:tcPr>
          <w:p w14:paraId="345D7DAB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13AF4A98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shd w:val="clear" w:color="auto" w:fill="auto"/>
          </w:tcPr>
          <w:p w14:paraId="46CD6756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1022EF9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BD0F367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F443EAA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824E0CB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</w:tcPr>
          <w:p w14:paraId="09D087D8" w14:textId="77777777" w:rsidR="005250EA" w:rsidRPr="00641270" w:rsidRDefault="005250EA" w:rsidP="00010C6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</w:tr>
      <w:tr w:rsidR="00641270" w:rsidRPr="00641270" w14:paraId="04C986A4" w14:textId="77777777" w:rsidTr="002015B0">
        <w:tc>
          <w:tcPr>
            <w:tcW w:w="2840" w:type="dxa"/>
            <w:shd w:val="clear" w:color="auto" w:fill="auto"/>
            <w:vAlign w:val="bottom"/>
          </w:tcPr>
          <w:p w14:paraId="0A9E170F" w14:textId="77777777" w:rsidR="00A21A6A" w:rsidRPr="00641270" w:rsidRDefault="00A21A6A" w:rsidP="00A21A6A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E74707" w14:textId="318739E7" w:rsidR="00A21A6A" w:rsidRPr="00641270" w:rsidRDefault="00B250A5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6</w:t>
            </w:r>
            <w:r w:rsidR="002015B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743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5C9CDAAB" w14:textId="3650175A" w:rsidR="00A21A6A" w:rsidRPr="00641270" w:rsidRDefault="002015B0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5782D651" w14:textId="4FE1F396" w:rsidR="00A21A6A" w:rsidRPr="00641270" w:rsidRDefault="002015B0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-</w:t>
            </w:r>
          </w:p>
        </w:tc>
        <w:tc>
          <w:tcPr>
            <w:tcW w:w="17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4B605" w14:textId="457869FA" w:rsidR="00A21A6A" w:rsidRPr="00641270" w:rsidRDefault="00B250A5" w:rsidP="002015B0">
            <w:pPr>
              <w:tabs>
                <w:tab w:val="left" w:pos="1063"/>
              </w:tabs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6</w:t>
            </w:r>
            <w:r w:rsidR="002015B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743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FA7BA6E" w14:textId="4F840897" w:rsidR="00A21A6A" w:rsidRPr="00641270" w:rsidRDefault="002015B0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2</w:t>
            </w: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223</w:t>
            </w: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0A7D4EC" w14:textId="3D3CDBFB" w:rsidR="00A21A6A" w:rsidRPr="00641270" w:rsidRDefault="002015B0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671</w:t>
            </w: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56EA963" w14:textId="58F2E76C" w:rsidR="00A21A6A" w:rsidRPr="00641270" w:rsidRDefault="002015B0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2</w:t>
            </w: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894</w:t>
            </w: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16502F8" w14:textId="0CD275DF" w:rsidR="00A21A6A" w:rsidRPr="00641270" w:rsidRDefault="00B250A5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4</w:t>
            </w:r>
            <w:r w:rsidR="002015B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520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4B2FD349" w14:textId="480C1062" w:rsidR="00A21A6A" w:rsidRPr="00641270" w:rsidRDefault="00B250A5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3</w:t>
            </w:r>
            <w:r w:rsidR="00216DAE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849</w:t>
            </w:r>
          </w:p>
        </w:tc>
      </w:tr>
      <w:tr w:rsidR="00641270" w:rsidRPr="00641270" w14:paraId="277D9526" w14:textId="77777777" w:rsidTr="00641270">
        <w:tc>
          <w:tcPr>
            <w:tcW w:w="2840" w:type="dxa"/>
            <w:shd w:val="clear" w:color="auto" w:fill="auto"/>
            <w:vAlign w:val="center"/>
          </w:tcPr>
          <w:p w14:paraId="4A91086D" w14:textId="77777777" w:rsidR="00A21A6A" w:rsidRPr="00641270" w:rsidRDefault="00A21A6A" w:rsidP="00A21A6A">
            <w:pPr>
              <w:ind w:left="179" w:hanging="142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D2BE5" w14:textId="5F44FFB7" w:rsidR="00A21A6A" w:rsidRPr="00641270" w:rsidRDefault="00B250A5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6</w:t>
            </w:r>
            <w:r w:rsidR="002015B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743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9B20D" w14:textId="399CA04D" w:rsidR="00A21A6A" w:rsidRPr="00641270" w:rsidRDefault="002015B0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FB825" w14:textId="48BE8430" w:rsidR="00A21A6A" w:rsidRPr="00641270" w:rsidRDefault="002015B0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-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82CDF" w14:textId="74456129" w:rsidR="00A21A6A" w:rsidRPr="00641270" w:rsidRDefault="00B250A5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6</w:t>
            </w:r>
            <w:r w:rsidR="002015B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743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E4127" w14:textId="5984CA2A" w:rsidR="00A21A6A" w:rsidRPr="00641270" w:rsidRDefault="002015B0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2</w:t>
            </w: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223</w:t>
            </w: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63C5A" w14:textId="2A8DAB59" w:rsidR="00A21A6A" w:rsidRPr="00641270" w:rsidRDefault="002015B0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671</w:t>
            </w: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E10AC" w14:textId="76917521" w:rsidR="00A21A6A" w:rsidRPr="00641270" w:rsidRDefault="002015B0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2</w:t>
            </w: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894</w:t>
            </w:r>
            <w:r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25427" w14:textId="11719EE3" w:rsidR="00A21A6A" w:rsidRPr="00641270" w:rsidRDefault="00B250A5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4</w:t>
            </w:r>
            <w:r w:rsidR="002015B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520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32274" w14:textId="60A235FA" w:rsidR="00A21A6A" w:rsidRPr="00641270" w:rsidRDefault="00B250A5" w:rsidP="00A21A6A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3</w:t>
            </w:r>
            <w:r w:rsidR="00216DAE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849</w:t>
            </w:r>
          </w:p>
        </w:tc>
      </w:tr>
    </w:tbl>
    <w:p w14:paraId="5E2D965E" w14:textId="3785A82C" w:rsidR="00DF290F" w:rsidRPr="00641270" w:rsidRDefault="00DF290F" w:rsidP="005250EA">
      <w:pPr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147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3"/>
        <w:gridCol w:w="1301"/>
        <w:gridCol w:w="1298"/>
        <w:gridCol w:w="1296"/>
        <w:gridCol w:w="1394"/>
        <w:gridCol w:w="1301"/>
        <w:gridCol w:w="1301"/>
        <w:gridCol w:w="1301"/>
        <w:gridCol w:w="1301"/>
        <w:gridCol w:w="1302"/>
      </w:tblGrid>
      <w:tr w:rsidR="00D353A8" w:rsidRPr="00641270" w14:paraId="32C562EB" w14:textId="77777777" w:rsidTr="00BD7D6D">
        <w:tc>
          <w:tcPr>
            <w:tcW w:w="2982" w:type="dxa"/>
            <w:shd w:val="clear" w:color="auto" w:fill="auto"/>
          </w:tcPr>
          <w:p w14:paraId="6E384523" w14:textId="77777777" w:rsidR="00D353A8" w:rsidRPr="00641270" w:rsidRDefault="00D353A8" w:rsidP="00763FD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lang w:val="en-GB" w:bidi="th-TH"/>
              </w:rPr>
            </w:pPr>
          </w:p>
        </w:tc>
        <w:tc>
          <w:tcPr>
            <w:tcW w:w="11766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1396F" w14:textId="77777777" w:rsidR="00D353A8" w:rsidRPr="00641270" w:rsidRDefault="00D353A8" w:rsidP="00763FD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F034D" w:rsidRPr="00641270" w14:paraId="2FDAC488" w14:textId="77777777" w:rsidTr="00641270">
        <w:tc>
          <w:tcPr>
            <w:tcW w:w="2982" w:type="dxa"/>
            <w:shd w:val="clear" w:color="auto" w:fill="auto"/>
          </w:tcPr>
          <w:p w14:paraId="61251C92" w14:textId="77777777" w:rsidR="002F034D" w:rsidRPr="00641270" w:rsidRDefault="002F034D" w:rsidP="00763FD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</w:p>
        </w:tc>
        <w:tc>
          <w:tcPr>
            <w:tcW w:w="1176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5F1D1" w14:textId="6BDEAF8B" w:rsidR="002F034D" w:rsidRPr="00641270" w:rsidRDefault="002F034D" w:rsidP="00763FD7">
            <w:pPr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</w:pPr>
            <w:r w:rsidRPr="00641270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 w:hint="cs"/>
                <w:b/>
                <w:bCs/>
                <w:color w:val="000000"/>
                <w:lang w:val="en-GB"/>
              </w:rPr>
              <w:t>2566</w:t>
            </w:r>
          </w:p>
        </w:tc>
      </w:tr>
      <w:tr w:rsidR="00D353A8" w:rsidRPr="00641270" w14:paraId="126FB223" w14:textId="77777777" w:rsidTr="00641270">
        <w:tc>
          <w:tcPr>
            <w:tcW w:w="2982" w:type="dxa"/>
            <w:shd w:val="clear" w:color="auto" w:fill="auto"/>
          </w:tcPr>
          <w:p w14:paraId="59709422" w14:textId="77777777" w:rsidR="00D353A8" w:rsidRPr="00641270" w:rsidRDefault="00D353A8" w:rsidP="00763FD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</w:p>
        </w:tc>
        <w:tc>
          <w:tcPr>
            <w:tcW w:w="52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FB01F" w14:textId="77777777" w:rsidR="00D353A8" w:rsidRPr="00641270" w:rsidRDefault="00D353A8" w:rsidP="00763FD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ราคาทุน</w:t>
            </w:r>
          </w:p>
        </w:tc>
        <w:tc>
          <w:tcPr>
            <w:tcW w:w="39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471F2" w14:textId="77777777" w:rsidR="00D353A8" w:rsidRPr="00641270" w:rsidRDefault="00D353A8" w:rsidP="00763FD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ค่าตัดจำหน่ายสะสม</w:t>
            </w:r>
          </w:p>
        </w:tc>
        <w:tc>
          <w:tcPr>
            <w:tcW w:w="261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44534" w14:textId="77777777" w:rsidR="00D353A8" w:rsidRPr="00641270" w:rsidRDefault="00D353A8" w:rsidP="00763FD7">
            <w:pPr>
              <w:contextualSpacing/>
              <w:jc w:val="center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สินทรัพย์ไม่มีตัวตนสุทธิ</w:t>
            </w:r>
          </w:p>
        </w:tc>
      </w:tr>
      <w:tr w:rsidR="00D353A8" w:rsidRPr="00641270" w14:paraId="3F862F07" w14:textId="77777777" w:rsidTr="00641270">
        <w:tc>
          <w:tcPr>
            <w:tcW w:w="2982" w:type="dxa"/>
            <w:shd w:val="clear" w:color="auto" w:fill="auto"/>
          </w:tcPr>
          <w:p w14:paraId="62119ED0" w14:textId="77777777" w:rsidR="00D353A8" w:rsidRPr="00641270" w:rsidRDefault="00D353A8" w:rsidP="00763FD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670F2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ณ วันที่</w:t>
            </w:r>
          </w:p>
          <w:p w14:paraId="6727D685" w14:textId="483015C2" w:rsidR="00D353A8" w:rsidRPr="00641270" w:rsidRDefault="00B250A5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>1</w:t>
            </w:r>
            <w:r w:rsidR="00D353A8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 xml:space="preserve"> </w:t>
            </w:r>
            <w:r w:rsidR="00D353A8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D87A7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9FB9D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โอนเข้า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 xml:space="preserve"> 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6B03F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ณ วันที่</w:t>
            </w:r>
          </w:p>
          <w:p w14:paraId="13C41E2E" w14:textId="13F15A30" w:rsidR="00D353A8" w:rsidRPr="00641270" w:rsidRDefault="00B250A5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31</w:t>
            </w:r>
            <w:r w:rsidR="00D353A8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65C69483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ณ วันที่</w:t>
            </w:r>
          </w:p>
          <w:p w14:paraId="0E3C6293" w14:textId="656B39D4" w:rsidR="00D353A8" w:rsidRPr="00641270" w:rsidRDefault="00B250A5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>1</w:t>
            </w:r>
            <w:r w:rsidR="00D353A8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 xml:space="preserve"> </w:t>
            </w:r>
            <w:r w:rsidR="00D353A8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E53FB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ค่า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ตัด</w:t>
            </w: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88EF5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ณ วันที่</w:t>
            </w:r>
          </w:p>
          <w:p w14:paraId="296157D9" w14:textId="66133F92" w:rsidR="00D353A8" w:rsidRPr="00641270" w:rsidRDefault="00B250A5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31</w:t>
            </w:r>
            <w:r w:rsidR="00D353A8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1673E9A4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ณ วันที่</w:t>
            </w:r>
          </w:p>
          <w:p w14:paraId="77D6E8D4" w14:textId="0B3C3642" w:rsidR="00D353A8" w:rsidRPr="00641270" w:rsidRDefault="00B250A5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>1</w:t>
            </w:r>
            <w:r w:rsidR="00D353A8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 xml:space="preserve"> </w:t>
            </w:r>
            <w:r w:rsidR="00D353A8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มกราคม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0AAF0C53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ณ วันที่</w:t>
            </w:r>
          </w:p>
          <w:p w14:paraId="787870A4" w14:textId="7CD63213" w:rsidR="00D353A8" w:rsidRPr="00641270" w:rsidRDefault="00B250A5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31</w:t>
            </w:r>
            <w:r w:rsidR="00D353A8"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 xml:space="preserve"> ธันวาคม</w:t>
            </w:r>
          </w:p>
        </w:tc>
      </w:tr>
      <w:tr w:rsidR="00D353A8" w:rsidRPr="00641270" w14:paraId="3CFA58E7" w14:textId="77777777" w:rsidTr="00641270">
        <w:tc>
          <w:tcPr>
            <w:tcW w:w="2982" w:type="dxa"/>
            <w:shd w:val="clear" w:color="auto" w:fill="auto"/>
          </w:tcPr>
          <w:p w14:paraId="19C6E54E" w14:textId="77777777" w:rsidR="00D353A8" w:rsidRPr="00641270" w:rsidRDefault="00D353A8" w:rsidP="00763FD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</w:p>
        </w:tc>
        <w:tc>
          <w:tcPr>
            <w:tcW w:w="1307" w:type="dxa"/>
            <w:shd w:val="clear" w:color="auto" w:fill="auto"/>
            <w:vAlign w:val="bottom"/>
          </w:tcPr>
          <w:p w14:paraId="7E5798EE" w14:textId="7B1F44C2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2566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192DA20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เพิ่มขึ้น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79C6B43F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/ (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โอน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ออก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)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6FDBEB0" w14:textId="4AC459BD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  <w:t>2566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F89373C" w14:textId="55D59A95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2E18D5B6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 w:bidi="th-TH"/>
              </w:rPr>
              <w:t>จำหน่าย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09CB6397" w14:textId="5A0DEE22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พ.ศ.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 xml:space="preserve">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>2566</w:t>
            </w:r>
          </w:p>
        </w:tc>
        <w:tc>
          <w:tcPr>
            <w:tcW w:w="1307" w:type="dxa"/>
            <w:shd w:val="clear" w:color="auto" w:fill="auto"/>
            <w:vAlign w:val="bottom"/>
          </w:tcPr>
          <w:p w14:paraId="5AB83B5F" w14:textId="362FD3EF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>2566</w:t>
            </w:r>
          </w:p>
        </w:tc>
        <w:tc>
          <w:tcPr>
            <w:tcW w:w="1308" w:type="dxa"/>
            <w:shd w:val="clear" w:color="auto" w:fill="auto"/>
            <w:vAlign w:val="bottom"/>
          </w:tcPr>
          <w:p w14:paraId="68CA8918" w14:textId="64C69D6E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พ.ศ.</w:t>
            </w: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 xml:space="preserve"> </w:t>
            </w:r>
            <w:r w:rsidR="00B250A5" w:rsidRPr="00B250A5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  <w:t>2566</w:t>
            </w:r>
          </w:p>
        </w:tc>
      </w:tr>
      <w:tr w:rsidR="00D353A8" w:rsidRPr="00641270" w14:paraId="779BCDAB" w14:textId="77777777" w:rsidTr="00641270">
        <w:tc>
          <w:tcPr>
            <w:tcW w:w="2982" w:type="dxa"/>
            <w:shd w:val="clear" w:color="auto" w:fill="auto"/>
          </w:tcPr>
          <w:p w14:paraId="6B316112" w14:textId="77777777" w:rsidR="00D353A8" w:rsidRPr="00641270" w:rsidRDefault="00D353A8" w:rsidP="00763FD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65D07F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C73C6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F25264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898A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 w:bidi="th-TH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C4A5A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D22A8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75734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35E94D5E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49E324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b/>
                <w:bCs/>
                <w:color w:val="000000"/>
                <w:kern w:val="28"/>
                <w:cs/>
                <w:lang w:val="en-GB"/>
              </w:rPr>
              <w:t>พันบาท</w:t>
            </w:r>
          </w:p>
        </w:tc>
      </w:tr>
      <w:tr w:rsidR="00D353A8" w:rsidRPr="00641270" w14:paraId="645D74BB" w14:textId="77777777" w:rsidTr="00641270">
        <w:tc>
          <w:tcPr>
            <w:tcW w:w="2982" w:type="dxa"/>
            <w:shd w:val="clear" w:color="auto" w:fill="auto"/>
          </w:tcPr>
          <w:p w14:paraId="2F2E010C" w14:textId="77777777" w:rsidR="00D353A8" w:rsidRPr="00641270" w:rsidRDefault="00D353A8" w:rsidP="00763FD7">
            <w:pPr>
              <w:ind w:left="38"/>
              <w:contextualSpacing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12EB00CE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5C8A9156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4AF67A6A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6CC31D1B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14408488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0A29024B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6249A327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7" w:type="dxa"/>
            <w:tcBorders>
              <w:top w:val="single" w:sz="4" w:space="0" w:color="auto"/>
            </w:tcBorders>
            <w:shd w:val="clear" w:color="auto" w:fill="auto"/>
          </w:tcPr>
          <w:p w14:paraId="3E04F9F1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5FF5662B" w14:textId="77777777" w:rsidR="00D353A8" w:rsidRPr="00641270" w:rsidRDefault="00D353A8" w:rsidP="00763FD7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sz w:val="12"/>
                <w:szCs w:val="12"/>
                <w:lang w:val="en-GB"/>
              </w:rPr>
            </w:pPr>
          </w:p>
        </w:tc>
      </w:tr>
      <w:tr w:rsidR="006A185D" w:rsidRPr="00641270" w14:paraId="01BA576E" w14:textId="77777777" w:rsidTr="00641270">
        <w:tc>
          <w:tcPr>
            <w:tcW w:w="2982" w:type="dxa"/>
            <w:shd w:val="clear" w:color="auto" w:fill="auto"/>
            <w:vAlign w:val="bottom"/>
          </w:tcPr>
          <w:p w14:paraId="70542676" w14:textId="77777777" w:rsidR="006A185D" w:rsidRPr="00641270" w:rsidRDefault="006A185D" w:rsidP="006A185D">
            <w:pPr>
              <w:ind w:left="179" w:hanging="142"/>
              <w:contextualSpacing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  <w:t>ซอฟต์แวร์คอมพิวเตอร์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675478B9" w14:textId="69E3D72A" w:rsidR="006A185D" w:rsidRPr="00641270" w:rsidRDefault="00B250A5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6</w:t>
            </w:r>
            <w:r w:rsidR="006A185D"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743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2EA834CA" w14:textId="1B0C5E27" w:rsidR="006A185D" w:rsidRPr="00641270" w:rsidRDefault="006A185D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-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05FDEC39" w14:textId="33746389" w:rsidR="006A185D" w:rsidRPr="00641270" w:rsidRDefault="006A185D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-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795BFB14" w14:textId="10EFEDE5" w:rsidR="006A185D" w:rsidRPr="00641270" w:rsidRDefault="006A185D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ab/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6</w:t>
            </w:r>
            <w:r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743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58BC2D31" w14:textId="1116B854" w:rsidR="006A185D" w:rsidRPr="00641270" w:rsidRDefault="006A185D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1</w:t>
            </w:r>
            <w:r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554</w:t>
            </w:r>
            <w:r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)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461EA59D" w14:textId="23B504EF" w:rsidR="006A185D" w:rsidRPr="00641270" w:rsidRDefault="006A185D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eastAsia="en-GB"/>
              </w:rPr>
              <w:t>669</w:t>
            </w:r>
            <w:r w:rsidRPr="0064127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20C458B2" w14:textId="6F274601" w:rsidR="006A185D" w:rsidRPr="00641270" w:rsidRDefault="006A185D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Pr="0064127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14:paraId="278B6448" w14:textId="5B4172AA" w:rsidR="006A185D" w:rsidRPr="00641270" w:rsidRDefault="00B250A5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5</w:t>
            </w:r>
            <w:r w:rsidR="006A185D"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189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2992D9CD" w14:textId="555A50BB" w:rsidR="006A185D" w:rsidRPr="00641270" w:rsidRDefault="00B250A5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6A185D" w:rsidRPr="0064127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eastAsia="en-GB"/>
              </w:rPr>
              <w:t>520</w:t>
            </w:r>
          </w:p>
        </w:tc>
      </w:tr>
      <w:tr w:rsidR="006A185D" w:rsidRPr="00641270" w14:paraId="742CEE95" w14:textId="77777777" w:rsidTr="00641270">
        <w:tc>
          <w:tcPr>
            <w:tcW w:w="2982" w:type="dxa"/>
            <w:shd w:val="clear" w:color="auto" w:fill="auto"/>
            <w:vAlign w:val="center"/>
          </w:tcPr>
          <w:p w14:paraId="64B8D526" w14:textId="77777777" w:rsidR="006A185D" w:rsidRPr="00641270" w:rsidRDefault="006A185D" w:rsidP="006A185D">
            <w:pPr>
              <w:ind w:left="179" w:hanging="142"/>
              <w:contextualSpacing/>
              <w:rPr>
                <w:rFonts w:ascii="Browallia New" w:hAnsi="Browallia New" w:cs="Browallia New"/>
                <w:b/>
                <w:bCs/>
                <w:color w:val="000000"/>
                <w:lang w:val="en-GB" w:eastAsia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eastAsia="en-GB"/>
              </w:rPr>
              <w:t>รวม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609DF" w14:textId="39C4FCEB" w:rsidR="006A185D" w:rsidRPr="00641270" w:rsidRDefault="00B250A5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6</w:t>
            </w:r>
            <w:r w:rsidR="006A185D"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743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56C2E" w14:textId="7FCE0DC3" w:rsidR="006A185D" w:rsidRPr="00641270" w:rsidRDefault="006A185D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-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3F515" w14:textId="6ADA4F1E" w:rsidR="006A185D" w:rsidRPr="00641270" w:rsidRDefault="006A185D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-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DEE56" w14:textId="6CC6C6C7" w:rsidR="006A185D" w:rsidRPr="00641270" w:rsidRDefault="00B250A5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6</w:t>
            </w:r>
            <w:r w:rsidR="006A185D"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743</w:t>
            </w:r>
            <w:r w:rsidR="006A185D"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 xml:space="preserve">  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D2C90" w14:textId="3A96DD03" w:rsidR="006A185D" w:rsidRPr="00641270" w:rsidRDefault="006A185D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(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1</w:t>
            </w:r>
            <w:r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="00B250A5"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554</w:t>
            </w:r>
            <w:r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)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3698D" w14:textId="315E00AE" w:rsidR="006A185D" w:rsidRPr="00641270" w:rsidRDefault="006A185D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eastAsia="en-GB"/>
              </w:rPr>
              <w:t>669</w:t>
            </w:r>
            <w:r w:rsidRPr="0064127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52CE1" w14:textId="3A5BA41C" w:rsidR="006A185D" w:rsidRPr="00641270" w:rsidRDefault="006A185D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eastAsia="en-GB"/>
              </w:rPr>
              <w:t>223</w:t>
            </w:r>
            <w:r w:rsidRPr="0064127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7615E" w14:textId="68DB55A2" w:rsidR="006A185D" w:rsidRPr="00641270" w:rsidRDefault="00B250A5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5</w:t>
            </w:r>
            <w:r w:rsidR="006A185D" w:rsidRPr="00641270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,</w:t>
            </w:r>
            <w:r w:rsidRPr="00B250A5"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  <w:t>189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F44BE" w14:textId="5AAE9EF1" w:rsidR="006A185D" w:rsidRPr="00641270" w:rsidRDefault="00B250A5" w:rsidP="006A185D">
            <w:pPr>
              <w:ind w:right="-72"/>
              <w:contextualSpacing/>
              <w:jc w:val="right"/>
              <w:rPr>
                <w:rFonts w:ascii="Browallia New" w:eastAsia="BrowalliaUPC" w:hAnsi="Browallia New" w:cs="Browallia New"/>
                <w:color w:val="000000"/>
                <w:kern w:val="28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6A185D" w:rsidRPr="0064127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eastAsia="en-GB"/>
              </w:rPr>
              <w:t>520</w:t>
            </w:r>
          </w:p>
        </w:tc>
      </w:tr>
    </w:tbl>
    <w:p w14:paraId="425B6F30" w14:textId="77777777" w:rsidR="00DF290F" w:rsidRPr="00641270" w:rsidRDefault="00DF290F" w:rsidP="001344A2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/>
        </w:rPr>
      </w:pPr>
    </w:p>
    <w:p w14:paraId="73B8F0E7" w14:textId="766889BA" w:rsidR="009221A0" w:rsidRPr="00641270" w:rsidRDefault="003B742C" w:rsidP="002F034D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ค่าตัดจำหน่ายสำหรับปีสิ้นสุดวันที่</w:t>
      </w:r>
      <w:r w:rsidR="002335CE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="002335CE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จำนวน</w:t>
      </w:r>
      <w:r w:rsidR="002335CE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</w:t>
      </w:r>
      <w:r w:rsidR="00721614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67</w:t>
      </w:r>
      <w:r w:rsidR="006A185D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  <w:r w:rsidR="003B3E78" w:rsidRPr="00641270">
        <w:rPr>
          <w:rFonts w:ascii="Browallia New" w:hAnsi="Browallia New" w:cs="Browallia New"/>
          <w:color w:val="000000"/>
          <w:cs/>
          <w:lang w:val="en-GB"/>
        </w:rPr>
        <w:t>ซึ่ง</w:t>
      </w:r>
      <w:r w:rsidRPr="00641270">
        <w:rPr>
          <w:rFonts w:ascii="Browallia New" w:hAnsi="Browallia New" w:cs="Browallia New"/>
          <w:color w:val="000000"/>
          <w:cs/>
          <w:lang w:val="en-GB"/>
        </w:rPr>
        <w:t>ได้รวมอยู่ในค่าใช้จ่ายในการดำเนินงานแล้ว (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EA4397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:</w:t>
      </w:r>
      <w:r w:rsidR="002335CE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</w:t>
      </w:r>
      <w:r w:rsidR="002335CE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ล้านบาท</w:t>
      </w:r>
      <w:r w:rsidR="004E2C8E" w:rsidRPr="00641270">
        <w:rPr>
          <w:rFonts w:ascii="Browallia New" w:hAnsi="Browallia New" w:cs="Browallia New"/>
          <w:color w:val="000000"/>
          <w:lang w:val="en-GB"/>
        </w:rPr>
        <w:t>)</w:t>
      </w:r>
    </w:p>
    <w:p w14:paraId="23B89602" w14:textId="4C54FE9F" w:rsidR="009221A0" w:rsidRPr="00641270" w:rsidRDefault="009221A0" w:rsidP="001344A2">
      <w:pPr>
        <w:widowControl w:val="0"/>
        <w:tabs>
          <w:tab w:val="left" w:pos="540"/>
          <w:tab w:val="left" w:pos="9180"/>
        </w:tabs>
        <w:ind w:right="58"/>
        <w:rPr>
          <w:rFonts w:ascii="Browallia New" w:hAnsi="Browallia New" w:cs="Browallia New"/>
          <w:color w:val="000000"/>
          <w:cs/>
          <w:lang w:val="en-GB"/>
        </w:rPr>
        <w:sectPr w:rsidR="009221A0" w:rsidRPr="00641270" w:rsidSect="00511659">
          <w:footnotePr>
            <w:numRestart w:val="eachSect"/>
          </w:footnotePr>
          <w:pgSz w:w="16834" w:h="11909" w:orient="landscape" w:code="9"/>
          <w:pgMar w:top="1728" w:right="1099" w:bottom="720" w:left="1134" w:header="706" w:footer="576" w:gutter="0"/>
          <w:cols w:space="720"/>
          <w:docGrid w:linePitch="381"/>
        </w:sect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70F80" w:rsidRPr="00641270" w14:paraId="6EA4D771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E5957D" w14:textId="3E7528DD" w:rsidR="00570F80" w:rsidRPr="00641270" w:rsidRDefault="00570F80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23" w:name="_Hlk158110180"/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lastRenderedPageBreak/>
              <w:t>สินทรัพย์</w:t>
            </w:r>
            <w:r w:rsidR="007F7193"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bidi="th-TH"/>
              </w:rPr>
              <w:t>(</w:t>
            </w:r>
            <w:r w:rsidR="007F7193"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หนี้สิน</w:t>
            </w:r>
            <w:r w:rsidR="007F7193"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bidi="th-TH"/>
              </w:rPr>
              <w:t>)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ภาษีเงินได้รอการตัดบัญชีสุทธิ</w:t>
            </w:r>
          </w:p>
        </w:tc>
      </w:tr>
      <w:bookmarkEnd w:id="23"/>
    </w:tbl>
    <w:p w14:paraId="7D1B4221" w14:textId="5899688E" w:rsidR="006E6CA4" w:rsidRPr="00641270" w:rsidRDefault="006E6CA4" w:rsidP="000749FD">
      <w:pPr>
        <w:jc w:val="thaiDistribute"/>
        <w:rPr>
          <w:rFonts w:ascii="Browallia New" w:hAnsi="Browallia New" w:cs="Browallia New"/>
          <w:color w:val="000000"/>
        </w:rPr>
      </w:pPr>
    </w:p>
    <w:p w14:paraId="408E3F3A" w14:textId="6533BED0" w:rsidR="00202555" w:rsidRPr="00EA4397" w:rsidRDefault="00202555" w:rsidP="00202555">
      <w:pPr>
        <w:jc w:val="thaiDistribute"/>
        <w:rPr>
          <w:rFonts w:ascii="Browallia New" w:hAnsi="Browallia New" w:cs="Browallia New"/>
          <w:color w:val="000000"/>
          <w:cs/>
        </w:rPr>
      </w:pPr>
      <w:r w:rsidRPr="00EA4397">
        <w:rPr>
          <w:rFonts w:ascii="Browallia New" w:hAnsi="Browallia New" w:cs="Browallia New"/>
          <w:color w:val="000000"/>
          <w:cs/>
        </w:rPr>
        <w:t>สินทรัพย์</w:t>
      </w:r>
      <w:r w:rsidR="007F7193" w:rsidRPr="00EA4397">
        <w:rPr>
          <w:rFonts w:ascii="Browallia New" w:hAnsi="Browallia New" w:cs="Browallia New"/>
          <w:color w:val="000000"/>
          <w:cs/>
        </w:rPr>
        <w:t>(หนิ้สิน)</w:t>
      </w:r>
      <w:r w:rsidRPr="00EA4397">
        <w:rPr>
          <w:rFonts w:ascii="Browallia New" w:hAnsi="Browallia New" w:cs="Browallia New"/>
          <w:color w:val="000000"/>
          <w:cs/>
        </w:rPr>
        <w:t>ภาษีเงินได้รอการตัดบัญชีสุทธิ</w:t>
      </w:r>
      <w:r w:rsidRPr="00EA4397">
        <w:rPr>
          <w:rFonts w:ascii="Browallia New" w:hAnsi="Browallia New" w:cs="Browallia New"/>
          <w:color w:val="000000"/>
        </w:rPr>
        <w:t xml:space="preserve"> </w:t>
      </w:r>
      <w:r w:rsidRPr="00EA4397">
        <w:rPr>
          <w:rFonts w:ascii="Browallia New" w:hAnsi="Browallia New" w:cs="Browallia New"/>
          <w:color w:val="000000"/>
          <w:cs/>
        </w:rPr>
        <w:t xml:space="preserve">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EA4397">
        <w:rPr>
          <w:rFonts w:ascii="Browallia New" w:hAnsi="Browallia New" w:cs="Browallia New"/>
          <w:color w:val="000000"/>
          <w:cs/>
        </w:rPr>
        <w:t xml:space="preserve"> ธันวาคม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="007F7193" w:rsidRPr="00EA4397">
        <w:rPr>
          <w:rFonts w:ascii="Browallia New" w:hAnsi="Browallia New" w:cs="Browallia New"/>
          <w:color w:val="000000"/>
          <w:cs/>
        </w:rPr>
        <w:t xml:space="preserve"> และ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7F7193" w:rsidRPr="00EA4397">
        <w:rPr>
          <w:rFonts w:ascii="Browallia New" w:hAnsi="Browallia New" w:cs="Browallia New"/>
          <w:color w:val="000000"/>
          <w:cs/>
        </w:rPr>
        <w:t xml:space="preserve"> </w:t>
      </w:r>
      <w:r w:rsidRPr="00EA4397">
        <w:rPr>
          <w:rFonts w:ascii="Browallia New" w:hAnsi="Browallia New" w:cs="Browallia New"/>
          <w:color w:val="000000"/>
          <w:cs/>
        </w:rPr>
        <w:t>มีรายละเอียดดังนี้</w:t>
      </w:r>
    </w:p>
    <w:p w14:paraId="72CD143C" w14:textId="77777777" w:rsidR="00202555" w:rsidRPr="00EA4397" w:rsidRDefault="00202555" w:rsidP="000749FD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530390" w:rsidRPr="00EA4397" w14:paraId="503C36B5" w14:textId="77777777" w:rsidTr="00BD7D6D">
        <w:tc>
          <w:tcPr>
            <w:tcW w:w="3828" w:type="dxa"/>
            <w:shd w:val="clear" w:color="auto" w:fill="auto"/>
          </w:tcPr>
          <w:p w14:paraId="3F2949EF" w14:textId="77777777" w:rsidR="00530390" w:rsidRPr="00EA4397" w:rsidRDefault="00530390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062BFE" w14:textId="77777777" w:rsidR="00530390" w:rsidRPr="00EA4397" w:rsidRDefault="00530390" w:rsidP="000749FD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284C4" w14:textId="77777777" w:rsidR="00530390" w:rsidRPr="00EA4397" w:rsidRDefault="00530390" w:rsidP="000749FD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783ADD" w:rsidRPr="00EA4397" w14:paraId="1678323F" w14:textId="77777777" w:rsidTr="00641270">
        <w:tc>
          <w:tcPr>
            <w:tcW w:w="3828" w:type="dxa"/>
            <w:shd w:val="clear" w:color="auto" w:fill="auto"/>
          </w:tcPr>
          <w:p w14:paraId="310B9FFC" w14:textId="77777777" w:rsidR="00783ADD" w:rsidRPr="00EA4397" w:rsidRDefault="00783ADD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056568" w14:textId="6EE652C4" w:rsidR="00783ADD" w:rsidRPr="00EA4397" w:rsidRDefault="007243CB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101EF9" w14:textId="698C5185" w:rsidR="00783ADD" w:rsidRPr="00EA4397" w:rsidRDefault="007243CB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10847" w14:textId="0E8B3180" w:rsidR="00783ADD" w:rsidRPr="00EA4397" w:rsidRDefault="007243CB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27731F" w14:textId="37EEF36F" w:rsidR="00783ADD" w:rsidRPr="00EA4397" w:rsidRDefault="007243CB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783ADD" w:rsidRPr="00EA4397" w14:paraId="3FD481BF" w14:textId="77777777" w:rsidTr="00641270">
        <w:tc>
          <w:tcPr>
            <w:tcW w:w="3828" w:type="dxa"/>
            <w:shd w:val="clear" w:color="auto" w:fill="auto"/>
          </w:tcPr>
          <w:p w14:paraId="1C2C6764" w14:textId="77777777" w:rsidR="00783ADD" w:rsidRPr="00EA4397" w:rsidRDefault="00783ADD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72C42" w14:textId="71DECA6A" w:rsidR="00783ADD" w:rsidRPr="00EA4397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9E460" w14:textId="5590FCC5" w:rsidR="00783ADD" w:rsidRPr="00EA4397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B0F37" w14:textId="6E044E9B" w:rsidR="00783ADD" w:rsidRPr="00EA4397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390BD" w14:textId="144DB7D9" w:rsidR="00783ADD" w:rsidRPr="00EA4397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783ADD" w:rsidRPr="00EA4397" w14:paraId="62E7BB8E" w14:textId="77777777" w:rsidTr="00641270">
        <w:tc>
          <w:tcPr>
            <w:tcW w:w="3828" w:type="dxa"/>
            <w:shd w:val="clear" w:color="auto" w:fill="auto"/>
          </w:tcPr>
          <w:p w14:paraId="5682431E" w14:textId="77777777" w:rsidR="00783ADD" w:rsidRPr="00EA4397" w:rsidRDefault="00783ADD" w:rsidP="000749F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E55C1B8" w14:textId="77777777" w:rsidR="00783ADD" w:rsidRPr="00EA4397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AF5984C" w14:textId="77777777" w:rsidR="00783ADD" w:rsidRPr="00EA4397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AE05707" w14:textId="77777777" w:rsidR="00783ADD" w:rsidRPr="00EA4397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B7782F4" w14:textId="77777777" w:rsidR="00783ADD" w:rsidRPr="00EA4397" w:rsidRDefault="00783ADD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9222E" w:rsidRPr="00EA4397" w14:paraId="65F8DAE2" w14:textId="77777777" w:rsidTr="0059222E">
        <w:tc>
          <w:tcPr>
            <w:tcW w:w="3828" w:type="dxa"/>
            <w:shd w:val="clear" w:color="auto" w:fill="auto"/>
            <w:vAlign w:val="center"/>
          </w:tcPr>
          <w:p w14:paraId="6F132C98" w14:textId="065F1006" w:rsidR="0059222E" w:rsidRPr="00EA4397" w:rsidRDefault="0059222E" w:rsidP="0059222E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2C6A4" w14:textId="2A7F90C3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559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804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8AB727E" w14:textId="54325C6A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586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845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5441B5" w14:textId="6FA912B9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357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F69B95D" w14:textId="6BE078EF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570</w:t>
            </w:r>
          </w:p>
        </w:tc>
      </w:tr>
      <w:tr w:rsidR="0059222E" w:rsidRPr="00EA4397" w14:paraId="637BDC31" w14:textId="77777777" w:rsidTr="0059222E">
        <w:tc>
          <w:tcPr>
            <w:tcW w:w="3828" w:type="dxa"/>
            <w:shd w:val="clear" w:color="auto" w:fill="auto"/>
            <w:vAlign w:val="center"/>
          </w:tcPr>
          <w:p w14:paraId="16F1EF7D" w14:textId="35F5AEFA" w:rsidR="0059222E" w:rsidRPr="00EA4397" w:rsidRDefault="0059222E" w:rsidP="0059222E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D4AA7" w14:textId="2A815316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51</w:t>
            </w:r>
            <w:r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374</w:t>
            </w:r>
            <w:r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5C402" w14:textId="330F44D5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943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5D4450" w14:textId="311792BF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284C1" w14:textId="375FAFAC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697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A185D" w:rsidRPr="00EA4397" w14:paraId="2DCD77A9" w14:textId="77777777" w:rsidTr="00641270">
        <w:tc>
          <w:tcPr>
            <w:tcW w:w="3828" w:type="dxa"/>
            <w:shd w:val="clear" w:color="auto" w:fill="auto"/>
            <w:vAlign w:val="center"/>
          </w:tcPr>
          <w:p w14:paraId="21BB3C36" w14:textId="44A34A31" w:rsidR="006A185D" w:rsidRPr="00EA4397" w:rsidRDefault="006A185D" w:rsidP="006A185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1B97D" w14:textId="77777777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35AA09" w14:textId="26CDEA53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8C289" w14:textId="77777777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BBC23" w14:textId="48E8D205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A185D" w:rsidRPr="00EA4397" w14:paraId="0606A194" w14:textId="77777777" w:rsidTr="00641270">
        <w:tc>
          <w:tcPr>
            <w:tcW w:w="3828" w:type="dxa"/>
            <w:shd w:val="clear" w:color="auto" w:fill="auto"/>
            <w:vAlign w:val="center"/>
          </w:tcPr>
          <w:p w14:paraId="3E746C48" w14:textId="41F86B2C" w:rsidR="006A185D" w:rsidRPr="00EA4397" w:rsidRDefault="006A185D" w:rsidP="00EA439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pacing w:val="-6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pacing w:val="-6"/>
                <w:cs/>
                <w:lang w:val="en-GB" w:bidi="th-TH"/>
              </w:rPr>
              <w:t>สินทรัพย์(หนี้สิน)ภาษีเงินได้รอการตัดบัญชี</w:t>
            </w:r>
            <w:r w:rsidRPr="00EA4397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>สุทธิ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AD07D" w14:textId="37123D23" w:rsidR="006A185D" w:rsidRPr="00EA4397" w:rsidRDefault="00B250A5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508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430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D0615" w14:textId="6265D222" w:rsidR="006A185D" w:rsidRPr="00EA4397" w:rsidRDefault="00B250A5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534</w:t>
            </w:r>
            <w:r w:rsidR="006A185D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902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F0FB8" w14:textId="3AAE455D" w:rsidR="006A185D" w:rsidRPr="00EA4397" w:rsidRDefault="0059222E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389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AF99C" w14:textId="5281B523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</w:tbl>
    <w:p w14:paraId="0D3B2025" w14:textId="6E941AEF" w:rsidR="00CB2835" w:rsidRPr="00EA4397" w:rsidRDefault="00CB2835" w:rsidP="000749FD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5FA67E7" w14:textId="77777777" w:rsidR="00202555" w:rsidRPr="00EA4397" w:rsidRDefault="00202555" w:rsidP="00202555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EA4397">
        <w:rPr>
          <w:rFonts w:ascii="Browallia New" w:hAnsi="Browallia New" w:cs="Browallia New"/>
          <w:color w:val="000000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57B9BCDB" w14:textId="77777777" w:rsidR="00202555" w:rsidRPr="00EA4397" w:rsidRDefault="00202555" w:rsidP="000749FD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959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202555" w:rsidRPr="00EA4397" w14:paraId="1C01DA92" w14:textId="77777777" w:rsidTr="00BD7D6D">
        <w:trPr>
          <w:jc w:val="right"/>
        </w:trPr>
        <w:tc>
          <w:tcPr>
            <w:tcW w:w="3828" w:type="dxa"/>
            <w:shd w:val="clear" w:color="auto" w:fill="auto"/>
          </w:tcPr>
          <w:p w14:paraId="2235A4D9" w14:textId="77777777" w:rsidR="00202555" w:rsidRPr="00EA4397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01E09D" w14:textId="77777777" w:rsidR="00202555" w:rsidRPr="00EA4397" w:rsidRDefault="00202555" w:rsidP="00A72E68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2D855" w14:textId="77777777" w:rsidR="00202555" w:rsidRPr="00EA4397" w:rsidRDefault="00202555" w:rsidP="00A72E68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202555" w:rsidRPr="00EA4397" w14:paraId="39298CB7" w14:textId="77777777" w:rsidTr="00641270">
        <w:trPr>
          <w:jc w:val="right"/>
        </w:trPr>
        <w:tc>
          <w:tcPr>
            <w:tcW w:w="3828" w:type="dxa"/>
            <w:shd w:val="clear" w:color="auto" w:fill="auto"/>
          </w:tcPr>
          <w:p w14:paraId="0E2AD488" w14:textId="77777777" w:rsidR="00202555" w:rsidRPr="00EA4397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280F72" w14:textId="34A61ACE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53811" w14:textId="56D17322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A4D219" w14:textId="518E07B4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1CCE78" w14:textId="09A334DE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202555" w:rsidRPr="00EA4397" w14:paraId="5E2B0AB0" w14:textId="77777777" w:rsidTr="00641270">
        <w:trPr>
          <w:jc w:val="right"/>
        </w:trPr>
        <w:tc>
          <w:tcPr>
            <w:tcW w:w="3828" w:type="dxa"/>
            <w:shd w:val="clear" w:color="auto" w:fill="auto"/>
          </w:tcPr>
          <w:p w14:paraId="0A080806" w14:textId="77777777" w:rsidR="00202555" w:rsidRPr="00EA4397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882DA" w14:textId="77777777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30D9A2" w14:textId="77777777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A002D" w14:textId="77777777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5C6DE" w14:textId="77777777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202555" w:rsidRPr="00EA4397" w14:paraId="672BCCBE" w14:textId="77777777" w:rsidTr="00641270">
        <w:trPr>
          <w:jc w:val="right"/>
        </w:trPr>
        <w:tc>
          <w:tcPr>
            <w:tcW w:w="3828" w:type="dxa"/>
            <w:shd w:val="clear" w:color="auto" w:fill="auto"/>
          </w:tcPr>
          <w:p w14:paraId="3445EC30" w14:textId="77777777" w:rsidR="00202555" w:rsidRPr="00EA4397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982B6A4" w14:textId="77777777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26A59D2D" w14:textId="77777777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A8B9AE5" w14:textId="77777777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8C20AFA" w14:textId="77777777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02555" w:rsidRPr="00EA4397" w14:paraId="3A54FAAB" w14:textId="77777777" w:rsidTr="00641270">
        <w:trPr>
          <w:jc w:val="right"/>
        </w:trPr>
        <w:tc>
          <w:tcPr>
            <w:tcW w:w="3828" w:type="dxa"/>
            <w:shd w:val="clear" w:color="auto" w:fill="auto"/>
            <w:vAlign w:val="center"/>
          </w:tcPr>
          <w:p w14:paraId="52AC38A6" w14:textId="3003660B" w:rsidR="00202555" w:rsidRPr="00EA4397" w:rsidRDefault="00202555" w:rsidP="00A72E68">
            <w:pPr>
              <w:ind w:left="38"/>
              <w:jc w:val="thaiDistribute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4062327" w14:textId="77777777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6A7F69C1" w14:textId="77777777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3509021B" w14:textId="77777777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5A29C5A" w14:textId="77777777" w:rsidR="00202555" w:rsidRPr="00EA4397" w:rsidRDefault="00202555" w:rsidP="00A72E6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A185D" w:rsidRPr="00EA4397" w14:paraId="6B103C98" w14:textId="77777777" w:rsidTr="00641270">
        <w:trPr>
          <w:jc w:val="right"/>
        </w:trPr>
        <w:tc>
          <w:tcPr>
            <w:tcW w:w="3828" w:type="dxa"/>
            <w:shd w:val="clear" w:color="auto" w:fill="auto"/>
            <w:vAlign w:val="center"/>
          </w:tcPr>
          <w:p w14:paraId="405713B8" w14:textId="77777777" w:rsidR="006A185D" w:rsidRPr="00EA4397" w:rsidRDefault="006A185D" w:rsidP="006A185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สินทรัพย์ภาษีเงินได้รอการตัดบัญชีที่จะใช้</w:t>
            </w:r>
          </w:p>
          <w:p w14:paraId="165A9082" w14:textId="0A847774" w:rsidR="006A185D" w:rsidRPr="00EA4397" w:rsidRDefault="006A185D" w:rsidP="006A185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ประโยชน์ภายใน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EA439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เดือน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B668BE4" w14:textId="01A44B8C" w:rsidR="006A185D" w:rsidRPr="00EA4397" w:rsidRDefault="00B250A5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213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017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117A4E" w14:textId="047396FE" w:rsidR="006A185D" w:rsidRPr="00EA4397" w:rsidRDefault="00B250A5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247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380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18DB8F5" w14:textId="1495A116" w:rsidR="006A185D" w:rsidRPr="00EA4397" w:rsidRDefault="00B250A5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357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4FD78CD" w14:textId="115A2B2C" w:rsidR="006A185D" w:rsidRPr="00EA4397" w:rsidRDefault="00B250A5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A185D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570</w:t>
            </w:r>
          </w:p>
        </w:tc>
      </w:tr>
      <w:tr w:rsidR="006A185D" w:rsidRPr="00EA4397" w14:paraId="5B60FE7B" w14:textId="77777777" w:rsidTr="00641270">
        <w:trPr>
          <w:jc w:val="right"/>
        </w:trPr>
        <w:tc>
          <w:tcPr>
            <w:tcW w:w="3828" w:type="dxa"/>
            <w:shd w:val="clear" w:color="auto" w:fill="auto"/>
            <w:vAlign w:val="center"/>
          </w:tcPr>
          <w:p w14:paraId="6C157B83" w14:textId="77777777" w:rsidR="006A185D" w:rsidRPr="00EA4397" w:rsidRDefault="006A185D" w:rsidP="006A185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สินทรัพย์ภาษีเงินได้รอการตัดบัญชีที่จะใช้</w:t>
            </w:r>
          </w:p>
          <w:p w14:paraId="68F1712D" w14:textId="7BBC4837" w:rsidR="006A185D" w:rsidRPr="00EA4397" w:rsidRDefault="006A185D" w:rsidP="006A185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ประโยชน์เกินกว่า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EA439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เดือน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FC329" w14:textId="41145690" w:rsidR="006A185D" w:rsidRPr="00EA4397" w:rsidRDefault="00B250A5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346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EC061" w14:textId="24A8FBBB" w:rsidR="006A185D" w:rsidRPr="00EA4397" w:rsidRDefault="00B250A5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339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465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723D4" w14:textId="17820995" w:rsidR="006A185D" w:rsidRPr="00EA4397" w:rsidRDefault="0059222E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646A4" w14:textId="48129CC7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6A185D" w:rsidRPr="00EA4397" w14:paraId="260E7DF7" w14:textId="77777777" w:rsidTr="00641270">
        <w:trPr>
          <w:jc w:val="right"/>
        </w:trPr>
        <w:tc>
          <w:tcPr>
            <w:tcW w:w="3828" w:type="dxa"/>
            <w:shd w:val="clear" w:color="auto" w:fill="auto"/>
            <w:vAlign w:val="center"/>
          </w:tcPr>
          <w:p w14:paraId="4C21628D" w14:textId="324B6CAD" w:rsidR="006A185D" w:rsidRPr="00EA4397" w:rsidRDefault="006A185D" w:rsidP="006A185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EA865" w14:textId="54E683F8" w:rsidR="006A185D" w:rsidRPr="00EA4397" w:rsidRDefault="00B250A5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559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804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EF71F" w14:textId="70997E74" w:rsidR="006A185D" w:rsidRPr="00EA4397" w:rsidRDefault="00B250A5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586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845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B1E3A" w14:textId="16B50BDF" w:rsidR="006A185D" w:rsidRPr="00EA4397" w:rsidRDefault="00B250A5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357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3793A" w14:textId="06904AF7" w:rsidR="006A185D" w:rsidRPr="00EA4397" w:rsidRDefault="00B250A5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A185D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570</w:t>
            </w:r>
          </w:p>
        </w:tc>
      </w:tr>
      <w:tr w:rsidR="006A185D" w:rsidRPr="00EA4397" w14:paraId="7201B33B" w14:textId="77777777" w:rsidTr="00641270">
        <w:trPr>
          <w:jc w:val="right"/>
        </w:trPr>
        <w:tc>
          <w:tcPr>
            <w:tcW w:w="3828" w:type="dxa"/>
            <w:shd w:val="clear" w:color="auto" w:fill="auto"/>
            <w:vAlign w:val="center"/>
          </w:tcPr>
          <w:p w14:paraId="70B6B472" w14:textId="77777777" w:rsidR="006A185D" w:rsidRPr="00EA4397" w:rsidRDefault="006A185D" w:rsidP="006A185D">
            <w:pPr>
              <w:ind w:left="3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56F21" w14:textId="77777777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50641" w14:textId="77777777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FDA71C" w14:textId="77777777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09931" w14:textId="77777777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A185D" w:rsidRPr="00EA4397" w14:paraId="7054884E" w14:textId="77777777" w:rsidTr="00641270">
        <w:trPr>
          <w:jc w:val="right"/>
        </w:trPr>
        <w:tc>
          <w:tcPr>
            <w:tcW w:w="3828" w:type="dxa"/>
            <w:shd w:val="clear" w:color="auto" w:fill="auto"/>
            <w:vAlign w:val="center"/>
          </w:tcPr>
          <w:p w14:paraId="710EF347" w14:textId="129506D0" w:rsidR="006A185D" w:rsidRPr="00EA4397" w:rsidRDefault="006A185D" w:rsidP="006A185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EA439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97DDE1" w14:textId="77777777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E2800F2" w14:textId="77777777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FB8EF39" w14:textId="77777777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4BE3718" w14:textId="77777777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6A185D" w:rsidRPr="00EA4397" w14:paraId="1D9C8E6E" w14:textId="77777777" w:rsidTr="00641270">
        <w:trPr>
          <w:jc w:val="right"/>
        </w:trPr>
        <w:tc>
          <w:tcPr>
            <w:tcW w:w="3828" w:type="dxa"/>
            <w:shd w:val="clear" w:color="auto" w:fill="auto"/>
            <w:vAlign w:val="center"/>
          </w:tcPr>
          <w:p w14:paraId="652DB68C" w14:textId="77777777" w:rsidR="006A185D" w:rsidRPr="00EA4397" w:rsidRDefault="006A185D" w:rsidP="006A185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หนี้สินภาษีเงินได้รอการตัดบัญชีที่จะจ่ายชำระ</w:t>
            </w:r>
          </w:p>
          <w:p w14:paraId="4A3E09EC" w14:textId="14CDC324" w:rsidR="006A185D" w:rsidRPr="00EA4397" w:rsidRDefault="006A185D" w:rsidP="006A185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ภายใน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EA439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เดือน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0F8AF6" w14:textId="338191FE" w:rsidR="006A185D" w:rsidRPr="00EA4397" w:rsidRDefault="0059222E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078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452CC3E" w14:textId="1558C5DA" w:rsidR="006A185D" w:rsidRPr="00EA4397" w:rsidRDefault="0059222E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230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7724E4D" w14:textId="2709430C" w:rsidR="006A185D" w:rsidRPr="00EA4397" w:rsidRDefault="0059222E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732A97A" w14:textId="7E7320A2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697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A185D" w:rsidRPr="00EA4397" w14:paraId="2A6795CB" w14:textId="77777777" w:rsidTr="00641270">
        <w:trPr>
          <w:jc w:val="right"/>
        </w:trPr>
        <w:tc>
          <w:tcPr>
            <w:tcW w:w="3828" w:type="dxa"/>
            <w:shd w:val="clear" w:color="auto" w:fill="auto"/>
            <w:vAlign w:val="center"/>
          </w:tcPr>
          <w:p w14:paraId="16669545" w14:textId="77777777" w:rsidR="006A185D" w:rsidRPr="00EA4397" w:rsidRDefault="006A185D" w:rsidP="006A185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หนี้สินภาษีเงินได้รอการตัดบัญชีที่จะจ่ายชำระ</w:t>
            </w:r>
          </w:p>
          <w:p w14:paraId="45175A3B" w14:textId="6A381FB6" w:rsidR="006A185D" w:rsidRPr="00EA4397" w:rsidRDefault="006A185D" w:rsidP="006A185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เกินกว่า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EA439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เดือน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D7076" w14:textId="259847BC" w:rsidR="006A185D" w:rsidRPr="00EA4397" w:rsidRDefault="0059222E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02F57" w14:textId="37B95EB4" w:rsidR="006A185D" w:rsidRPr="00EA4397" w:rsidRDefault="0059222E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713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4F997" w14:textId="2AB7BF0D" w:rsidR="006A185D" w:rsidRPr="00EA4397" w:rsidRDefault="0059222E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7FFA8" w14:textId="4DFC8790" w:rsidR="006A185D" w:rsidRPr="00EA4397" w:rsidRDefault="006A185D" w:rsidP="006A185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0A6FB0" w:rsidRPr="00EA4397" w14:paraId="168DDC8E" w14:textId="77777777" w:rsidTr="00641270">
        <w:trPr>
          <w:jc w:val="right"/>
        </w:trPr>
        <w:tc>
          <w:tcPr>
            <w:tcW w:w="3828" w:type="dxa"/>
            <w:shd w:val="clear" w:color="auto" w:fill="auto"/>
            <w:vAlign w:val="center"/>
          </w:tcPr>
          <w:p w14:paraId="2519A5A1" w14:textId="77777777" w:rsidR="000A6FB0" w:rsidRPr="00EA4397" w:rsidRDefault="000A6FB0" w:rsidP="000A6FB0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3E64E" w14:textId="1D6BAE25" w:rsidR="000A6FB0" w:rsidRPr="00EA4397" w:rsidRDefault="0059222E" w:rsidP="000A6F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374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72FDB" w14:textId="796222B0" w:rsidR="000A6FB0" w:rsidRPr="00EA4397" w:rsidRDefault="0059222E" w:rsidP="000A6FB0">
            <w:pPr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943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39F27" w14:textId="1F659C3B" w:rsidR="000A6FB0" w:rsidRPr="00EA4397" w:rsidRDefault="0059222E" w:rsidP="000A6F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746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D76A7" w14:textId="6C48D0F8" w:rsidR="000A6FB0" w:rsidRPr="00EA4397" w:rsidRDefault="000A6FB0" w:rsidP="000A6F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EA4397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697</w:t>
            </w:r>
            <w:r w:rsidRPr="00EA4397">
              <w:rPr>
                <w:rFonts w:ascii="Browallia New" w:hAnsi="Browallia New" w:cs="Browallia New"/>
                <w:color w:val="000000"/>
                <w:cs/>
                <w:lang w:val="en-GB"/>
              </w:rPr>
              <w:t>)</w:t>
            </w:r>
          </w:p>
        </w:tc>
      </w:tr>
      <w:tr w:rsidR="000A6FB0" w:rsidRPr="00EA4397" w14:paraId="24A7825E" w14:textId="77777777" w:rsidTr="00641270">
        <w:trPr>
          <w:jc w:val="right"/>
        </w:trPr>
        <w:tc>
          <w:tcPr>
            <w:tcW w:w="3828" w:type="dxa"/>
            <w:shd w:val="clear" w:color="auto" w:fill="auto"/>
            <w:vAlign w:val="center"/>
          </w:tcPr>
          <w:p w14:paraId="677F40E0" w14:textId="7BE31B1F" w:rsidR="000A6FB0" w:rsidRPr="00EA4397" w:rsidRDefault="000A6FB0" w:rsidP="000A6FB0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EA4397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ภาษีเงินได้รอการตัดบัญชี</w:t>
            </w: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สุทธิ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8CA3D" w14:textId="0FC929B4" w:rsidR="000A6FB0" w:rsidRPr="00EA4397" w:rsidRDefault="00B250A5" w:rsidP="000A6F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508</w:t>
            </w:r>
            <w:r w:rsidR="0059222E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430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3391C" w14:textId="61D08F64" w:rsidR="000A6FB0" w:rsidRPr="00EA4397" w:rsidRDefault="00B250A5" w:rsidP="000A6FB0">
            <w:pPr>
              <w:ind w:right="-72"/>
              <w:jc w:val="right"/>
              <w:rPr>
                <w:rFonts w:ascii="Browallia New" w:hAnsi="Browallia New" w:cs="Browallia New"/>
                <w:color w:val="000000"/>
                <w:highlight w:val="yellow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534</w:t>
            </w:r>
            <w:r w:rsidR="008058A2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902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D2D4CC" w14:textId="10694437" w:rsidR="000A6FB0" w:rsidRPr="00EA4397" w:rsidRDefault="0059222E" w:rsidP="000A6F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389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A3F9F" w14:textId="798F0388" w:rsidR="000A6FB0" w:rsidRPr="00EA4397" w:rsidRDefault="000A6FB0" w:rsidP="000A6FB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127</w:t>
            </w: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</w:tbl>
    <w:p w14:paraId="0879216D" w14:textId="77777777" w:rsidR="00202555" w:rsidRPr="00641270" w:rsidRDefault="00202555" w:rsidP="000749FD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DF24C2E" w14:textId="4361498B" w:rsidR="00202555" w:rsidRPr="00641270" w:rsidRDefault="00202555" w:rsidP="00202555">
      <w:pPr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br w:type="page"/>
      </w:r>
    </w:p>
    <w:p w14:paraId="47BDB292" w14:textId="2A040ACC" w:rsidR="00376654" w:rsidRPr="00EA4397" w:rsidRDefault="00376654" w:rsidP="000749FD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EA4397">
        <w:rPr>
          <w:rFonts w:ascii="Browallia New" w:hAnsi="Browallia New" w:cs="Browallia New"/>
          <w:color w:val="000000"/>
          <w:cs/>
          <w:lang w:val="en-GB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DE39EDF" w14:textId="77777777" w:rsidR="009221A0" w:rsidRPr="00EA4397" w:rsidRDefault="009221A0" w:rsidP="000749FD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6"/>
        <w:gridCol w:w="1410"/>
        <w:gridCol w:w="1412"/>
        <w:gridCol w:w="1410"/>
        <w:gridCol w:w="1413"/>
      </w:tblGrid>
      <w:tr w:rsidR="00E952EF" w:rsidRPr="00EA4397" w14:paraId="0835FF8E" w14:textId="77777777" w:rsidTr="0059222E">
        <w:trPr>
          <w:tblHeader/>
        </w:trPr>
        <w:tc>
          <w:tcPr>
            <w:tcW w:w="2017" w:type="pct"/>
            <w:shd w:val="clear" w:color="auto" w:fill="auto"/>
            <w:vAlign w:val="center"/>
          </w:tcPr>
          <w:p w14:paraId="1511C4C0" w14:textId="77777777" w:rsidR="00E952EF" w:rsidRPr="00EA4397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983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B5BD8F" w14:textId="6499330E" w:rsidR="00E952EF" w:rsidRPr="00EA4397" w:rsidRDefault="00E952EF" w:rsidP="000749F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งบ</w:t>
            </w: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การเงินรวม</w:t>
            </w:r>
          </w:p>
        </w:tc>
      </w:tr>
      <w:tr w:rsidR="00E952EF" w:rsidRPr="00EA4397" w14:paraId="104F19A6" w14:textId="77777777" w:rsidTr="0059222E">
        <w:trPr>
          <w:tblHeader/>
        </w:trPr>
        <w:tc>
          <w:tcPr>
            <w:tcW w:w="2017" w:type="pct"/>
            <w:shd w:val="clear" w:color="auto" w:fill="auto"/>
            <w:vAlign w:val="center"/>
          </w:tcPr>
          <w:p w14:paraId="0EFECAB7" w14:textId="77777777" w:rsidR="00E952EF" w:rsidRPr="00EA4397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B3815B" w14:textId="77777777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4D4F281C" w14:textId="77777777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2ABC3" w14:textId="5A33F6BF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443FC3" w14:textId="77777777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E952EF" w:rsidRPr="00EA4397" w14:paraId="1D3FF9F1" w14:textId="77777777" w:rsidTr="0059222E">
        <w:trPr>
          <w:tblHeader/>
        </w:trPr>
        <w:tc>
          <w:tcPr>
            <w:tcW w:w="2017" w:type="pct"/>
            <w:shd w:val="clear" w:color="auto" w:fill="auto"/>
            <w:vAlign w:val="center"/>
          </w:tcPr>
          <w:p w14:paraId="2DBB55D4" w14:textId="77777777" w:rsidR="00E952EF" w:rsidRPr="00EA4397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06D879A4" w14:textId="77777777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46" w:type="pct"/>
            <w:shd w:val="clear" w:color="auto" w:fill="auto"/>
          </w:tcPr>
          <w:p w14:paraId="39BF30F7" w14:textId="18C95D0E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76C649E5" w14:textId="7D4447A2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747" w:type="pct"/>
            <w:shd w:val="clear" w:color="auto" w:fill="auto"/>
            <w:vAlign w:val="center"/>
          </w:tcPr>
          <w:p w14:paraId="300DD20D" w14:textId="77777777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E952EF" w:rsidRPr="00EA4397" w14:paraId="6943814E" w14:textId="77777777" w:rsidTr="0059222E">
        <w:trPr>
          <w:tblHeader/>
        </w:trPr>
        <w:tc>
          <w:tcPr>
            <w:tcW w:w="2017" w:type="pct"/>
            <w:shd w:val="clear" w:color="auto" w:fill="auto"/>
            <w:vAlign w:val="center"/>
          </w:tcPr>
          <w:p w14:paraId="3A645563" w14:textId="77777777" w:rsidR="00E952EF" w:rsidRPr="00EA4397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362C91B4" w14:textId="3C4429E0" w:rsidR="00E952EF" w:rsidRPr="00EA4397" w:rsidRDefault="00B250A5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E952EF"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46" w:type="pct"/>
            <w:shd w:val="clear" w:color="auto" w:fill="auto"/>
          </w:tcPr>
          <w:p w14:paraId="66DE7EF4" w14:textId="251780C7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00B94B4F" w14:textId="6DA6B92B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747" w:type="pct"/>
            <w:shd w:val="clear" w:color="auto" w:fill="auto"/>
          </w:tcPr>
          <w:p w14:paraId="5F8AC20E" w14:textId="76EF2ED3" w:rsidR="00E952EF" w:rsidRPr="00EA4397" w:rsidRDefault="00B250A5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E952EF"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E952EF" w:rsidRPr="00EA4397" w14:paraId="3A346217" w14:textId="77777777" w:rsidTr="0059222E">
        <w:trPr>
          <w:tblHeader/>
        </w:trPr>
        <w:tc>
          <w:tcPr>
            <w:tcW w:w="2017" w:type="pct"/>
            <w:shd w:val="clear" w:color="auto" w:fill="auto"/>
            <w:vAlign w:val="center"/>
          </w:tcPr>
          <w:p w14:paraId="5DC47A0E" w14:textId="77777777" w:rsidR="00E952EF" w:rsidRPr="00EA4397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558B5A6E" w14:textId="2BB8269D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746" w:type="pct"/>
            <w:shd w:val="clear" w:color="auto" w:fill="auto"/>
          </w:tcPr>
          <w:p w14:paraId="5E1904A7" w14:textId="4716BEF8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00D45A95" w14:textId="77777777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747" w:type="pct"/>
            <w:shd w:val="clear" w:color="auto" w:fill="auto"/>
          </w:tcPr>
          <w:p w14:paraId="6DA3A66C" w14:textId="7CED7434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E952EF" w:rsidRPr="00EA4397" w14:paraId="7CFC8F65" w14:textId="77777777" w:rsidTr="0059222E">
        <w:trPr>
          <w:tblHeader/>
        </w:trPr>
        <w:tc>
          <w:tcPr>
            <w:tcW w:w="2017" w:type="pct"/>
            <w:shd w:val="clear" w:color="auto" w:fill="auto"/>
            <w:vAlign w:val="center"/>
          </w:tcPr>
          <w:p w14:paraId="06A3DE1B" w14:textId="77777777" w:rsidR="00E952EF" w:rsidRPr="00EA4397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C6BCD" w14:textId="77777777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411087F1" w14:textId="474F079E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BF4AE" w14:textId="77777777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67FAB" w14:textId="77777777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E952EF" w:rsidRPr="00EA4397" w14:paraId="0A9A647C" w14:textId="77777777" w:rsidTr="0059222E">
        <w:tc>
          <w:tcPr>
            <w:tcW w:w="2017" w:type="pct"/>
            <w:shd w:val="clear" w:color="auto" w:fill="auto"/>
            <w:vAlign w:val="bottom"/>
          </w:tcPr>
          <w:p w14:paraId="7EAAFC4F" w14:textId="77777777" w:rsidR="00E952EF" w:rsidRPr="00EA4397" w:rsidRDefault="00E952EF" w:rsidP="000749F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9E6F0B" w14:textId="77777777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5916B4B6" w14:textId="701B5129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1FA167" w14:textId="77777777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FD850" w14:textId="77777777" w:rsidR="00E952EF" w:rsidRPr="00EA4397" w:rsidRDefault="00E952EF" w:rsidP="000749F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9222E" w:rsidRPr="00EA4397" w14:paraId="66C1DC31" w14:textId="77777777" w:rsidTr="0059222E">
        <w:tc>
          <w:tcPr>
            <w:tcW w:w="2017" w:type="pct"/>
            <w:shd w:val="clear" w:color="auto" w:fill="auto"/>
            <w:vAlign w:val="bottom"/>
          </w:tcPr>
          <w:p w14:paraId="600DA06B" w14:textId="7777777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ค่าเผื่อหนี้สงสัยจะสูญ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- 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เบี้ยประกันภัยค้างรับ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05D00BA1" w14:textId="3881B4C5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5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478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195AE267" w14:textId="309A0FD7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852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4EAC44C3" w14:textId="3D9342A9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41D6C149" w14:textId="19AD6212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7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330</w:t>
            </w:r>
          </w:p>
        </w:tc>
      </w:tr>
      <w:tr w:rsidR="0059222E" w:rsidRPr="00EA4397" w14:paraId="20758938" w14:textId="77777777" w:rsidTr="0059222E">
        <w:tc>
          <w:tcPr>
            <w:tcW w:w="2017" w:type="pct"/>
            <w:shd w:val="clear" w:color="auto" w:fill="auto"/>
            <w:vAlign w:val="bottom"/>
          </w:tcPr>
          <w:p w14:paraId="3629395D" w14:textId="7777777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ค่าเผื่อหนี้สงสัยจะสูญ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ลูกหนี้อื่น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668A7E66" w14:textId="4E002454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333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6A1FF22F" w14:textId="63742A03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579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669ADAD3" w14:textId="55712CED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5DC9C41E" w14:textId="17A3B0B7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3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912</w:t>
            </w:r>
          </w:p>
        </w:tc>
      </w:tr>
      <w:tr w:rsidR="0059222E" w:rsidRPr="00EA4397" w14:paraId="7B090F71" w14:textId="77777777" w:rsidTr="0059222E">
        <w:tc>
          <w:tcPr>
            <w:tcW w:w="2017" w:type="pct"/>
            <w:shd w:val="clear" w:color="auto" w:fill="auto"/>
            <w:vAlign w:val="bottom"/>
          </w:tcPr>
          <w:p w14:paraId="581DE669" w14:textId="7777777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ค่าเผื่อหนี้สงสัยจะสูญ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ประกันภัยต่อ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0E1D2569" w14:textId="22A8EB1D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0F30E9C4" w14:textId="01DEEA43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630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6284B5A7" w14:textId="71D570A3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839C361" w14:textId="6D407185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344</w:t>
            </w:r>
          </w:p>
        </w:tc>
      </w:tr>
      <w:tr w:rsidR="0059222E" w:rsidRPr="00EA4397" w14:paraId="40D2938D" w14:textId="77777777" w:rsidTr="0059222E">
        <w:tc>
          <w:tcPr>
            <w:tcW w:w="2017" w:type="pct"/>
            <w:shd w:val="clear" w:color="auto" w:fill="auto"/>
            <w:vAlign w:val="bottom"/>
          </w:tcPr>
          <w:p w14:paraId="25A24C87" w14:textId="7777777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5E5E8EDD" w14:textId="392BE381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367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431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6C9B9A7C" w14:textId="24BA485A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496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28827DF6" w14:textId="244F16AD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31270409" w14:textId="6F183F83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129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337</w:t>
            </w:r>
          </w:p>
        </w:tc>
      </w:tr>
      <w:tr w:rsidR="0059222E" w:rsidRPr="00EA4397" w14:paraId="4D9031AB" w14:textId="77777777" w:rsidTr="0059222E">
        <w:tc>
          <w:tcPr>
            <w:tcW w:w="2017" w:type="pct"/>
            <w:shd w:val="clear" w:color="auto" w:fill="auto"/>
            <w:vAlign w:val="bottom"/>
          </w:tcPr>
          <w:p w14:paraId="4091E855" w14:textId="2BFFD90F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ขาดทุนที่ยังไม่เกิดขึ้นจากการเปลี่ยนแปลงมูลค่า</w:t>
            </w:r>
            <w:r w:rsidRPr="00EA4397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bidi="th-TH"/>
              </w:rPr>
              <w:t>ของเงินลงทุน</w:t>
            </w:r>
          </w:p>
          <w:p w14:paraId="69737098" w14:textId="053B4D68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bidi="th-TH"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0CB37866" w14:textId="4264C4B7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E9A39" w14:textId="3338A140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1D0F6D40" w14:textId="06A62816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6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999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73DF0358" w14:textId="0DE51FD4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3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196</w:t>
            </w:r>
          </w:p>
        </w:tc>
      </w:tr>
      <w:tr w:rsidR="0059222E" w:rsidRPr="00EA4397" w14:paraId="27E6FDE3" w14:textId="77777777" w:rsidTr="0059222E">
        <w:tc>
          <w:tcPr>
            <w:tcW w:w="2017" w:type="pct"/>
            <w:shd w:val="clear" w:color="auto" w:fill="auto"/>
            <w:vAlign w:val="bottom"/>
          </w:tcPr>
          <w:p w14:paraId="3829BB16" w14:textId="7777777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33FB129E" w14:textId="257274FF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606E6" w14:textId="1404F62B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7C4374AD" w14:textId="4410D744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39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42E009DB" w14:textId="3DFD526F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</w:p>
        </w:tc>
      </w:tr>
      <w:tr w:rsidR="0059222E" w:rsidRPr="00EA4397" w14:paraId="6C487E02" w14:textId="77777777" w:rsidTr="0059222E">
        <w:tc>
          <w:tcPr>
            <w:tcW w:w="2017" w:type="pct"/>
            <w:shd w:val="clear" w:color="auto" w:fill="auto"/>
            <w:vAlign w:val="bottom"/>
          </w:tcPr>
          <w:p w14:paraId="63A6B372" w14:textId="7777777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สำรองค่าสินไหมทดแทนสุทธิ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0D3F0F48" w14:textId="6900C02D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204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178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A0217" w14:textId="1CFE6E3C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176F0A65" w14:textId="0925AF43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19EE7699" w14:textId="2C253DD5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222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513</w:t>
            </w:r>
          </w:p>
        </w:tc>
      </w:tr>
      <w:tr w:rsidR="0059222E" w:rsidRPr="00EA4397" w14:paraId="1A98C7C4" w14:textId="77777777" w:rsidTr="0059222E">
        <w:trPr>
          <w:trHeight w:val="375"/>
        </w:trPr>
        <w:tc>
          <w:tcPr>
            <w:tcW w:w="2017" w:type="pct"/>
            <w:shd w:val="clear" w:color="auto" w:fill="auto"/>
            <w:vAlign w:val="bottom"/>
          </w:tcPr>
          <w:p w14:paraId="51F3DD6F" w14:textId="7777777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สำรองค่าสินไหมทดแทนที่เกิดขึ้น</w:t>
            </w:r>
          </w:p>
          <w:p w14:paraId="7555661E" w14:textId="5C109253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แต่ยังไม่ได้มีการรายงานให้บริษัททราบ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683B726D" w14:textId="1715E0EF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63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743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19E3B" w14:textId="2890E46B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493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12402716" w14:textId="05C14A9A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42282ED0" w14:textId="5B522AE5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58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250</w:t>
            </w:r>
          </w:p>
        </w:tc>
      </w:tr>
      <w:tr w:rsidR="0059222E" w:rsidRPr="00EA4397" w14:paraId="287C7F32" w14:textId="77777777" w:rsidTr="0059222E">
        <w:tc>
          <w:tcPr>
            <w:tcW w:w="2017" w:type="pct"/>
            <w:shd w:val="clear" w:color="auto" w:fill="auto"/>
            <w:vAlign w:val="bottom"/>
          </w:tcPr>
          <w:p w14:paraId="72347AC0" w14:textId="7777777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6255FBB4" w14:textId="28E7FCB8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22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409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60E39" w14:textId="329289FA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608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587C4E6A" w14:textId="1983659E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754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33D90AB5" w14:textId="2DE732E2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27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771</w:t>
            </w:r>
          </w:p>
        </w:tc>
      </w:tr>
      <w:tr w:rsidR="0059222E" w:rsidRPr="00EA4397" w14:paraId="38C58DC6" w14:textId="77777777" w:rsidTr="0059222E">
        <w:tc>
          <w:tcPr>
            <w:tcW w:w="2017" w:type="pct"/>
            <w:shd w:val="clear" w:color="auto" w:fill="auto"/>
            <w:vAlign w:val="bottom"/>
          </w:tcPr>
          <w:p w14:paraId="7D3676D6" w14:textId="4AA4B755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ภาระผูกพันหุ้นผลประโยชน์พนักงาน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2D79FAD0" w14:textId="35ADC7D1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010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7B5D6" w14:textId="73BA65F3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241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46279607" w14:textId="63579E54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77B368BA" w14:textId="0C76BD7C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251</w:t>
            </w:r>
          </w:p>
        </w:tc>
      </w:tr>
      <w:tr w:rsidR="0059222E" w:rsidRPr="00EA4397" w14:paraId="1CA93FA1" w14:textId="77777777" w:rsidTr="0059222E">
        <w:tc>
          <w:tcPr>
            <w:tcW w:w="2017" w:type="pct"/>
            <w:shd w:val="clear" w:color="auto" w:fill="auto"/>
            <w:vAlign w:val="bottom"/>
          </w:tcPr>
          <w:p w14:paraId="4B2878E8" w14:textId="7777777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6AB32AA7" w14:textId="5C29B01F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Times New Roman"/>
                <w:color w:val="000000"/>
                <w:sz w:val="22"/>
                <w:szCs w:val="22"/>
                <w:lang w:val="en-GB"/>
              </w:rPr>
              <w:t>39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851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848B8" w14:textId="1164C6CC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153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7F8AA4F0" w14:textId="3361F90C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04E69330" w14:textId="45AB4F7E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44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004</w:t>
            </w:r>
          </w:p>
        </w:tc>
      </w:tr>
      <w:tr w:rsidR="0059222E" w:rsidRPr="00EA4397" w14:paraId="155078C5" w14:textId="77777777" w:rsidTr="0059222E">
        <w:tc>
          <w:tcPr>
            <w:tcW w:w="2017" w:type="pct"/>
            <w:shd w:val="clear" w:color="auto" w:fill="auto"/>
            <w:vAlign w:val="bottom"/>
          </w:tcPr>
          <w:p w14:paraId="23FAB6E4" w14:textId="7777777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รายการผลขาดทุนสุทธิทางภาษี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64471388" w14:textId="6F9BF090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563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714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C525EB" w14:textId="4456027B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539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985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474C7639" w14:textId="509C16DA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5B6037FB" w14:textId="40941051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</w:tr>
      <w:tr w:rsidR="0059222E" w:rsidRPr="00EA4397" w14:paraId="05972F7E" w14:textId="77777777" w:rsidTr="0059222E">
        <w:tc>
          <w:tcPr>
            <w:tcW w:w="2017" w:type="pct"/>
            <w:shd w:val="clear" w:color="auto" w:fill="auto"/>
            <w:vAlign w:val="bottom"/>
          </w:tcPr>
          <w:p w14:paraId="76486AF4" w14:textId="433DEE4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533C1B89" w14:textId="6373AC68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Times New Roman"/>
                <w:color w:val="000000"/>
                <w:sz w:val="22"/>
                <w:szCs w:val="22"/>
                <w:lang w:val="en-GB"/>
              </w:rPr>
              <w:t>37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464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BABA8" w14:textId="7F6A45C8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327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79F51B3A" w14:textId="0F258CB4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747" w:type="pct"/>
            <w:shd w:val="clear" w:color="auto" w:fill="auto"/>
            <w:vAlign w:val="bottom"/>
          </w:tcPr>
          <w:p w14:paraId="4B22800C" w14:textId="52464DE9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31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137</w:t>
            </w:r>
          </w:p>
        </w:tc>
      </w:tr>
      <w:tr w:rsidR="0059222E" w:rsidRPr="00EA4397" w14:paraId="44496C84" w14:textId="77777777" w:rsidTr="0059222E">
        <w:tc>
          <w:tcPr>
            <w:tcW w:w="2017" w:type="pct"/>
            <w:shd w:val="clear" w:color="auto" w:fill="auto"/>
            <w:vAlign w:val="bottom"/>
          </w:tcPr>
          <w:p w14:paraId="4B35D636" w14:textId="7777777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7BBBE" w14:textId="1AE0D15D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192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A57F8" w14:textId="06FE9FD1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167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D86F6" w14:textId="2E939142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F31E2" w14:textId="455CCE8F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25</w:t>
            </w:r>
          </w:p>
        </w:tc>
      </w:tr>
      <w:tr w:rsidR="0059222E" w:rsidRPr="00EA4397" w14:paraId="73CD216D" w14:textId="77777777" w:rsidTr="0059222E">
        <w:tc>
          <w:tcPr>
            <w:tcW w:w="2017" w:type="pct"/>
            <w:shd w:val="clear" w:color="auto" w:fill="auto"/>
            <w:vAlign w:val="center"/>
          </w:tcPr>
          <w:p w14:paraId="4FD4CD62" w14:textId="7777777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802BE" w14:textId="6E3FB031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586</w:t>
            </w:r>
            <w:r w:rsidR="0059222E"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845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EDFA35" w14:textId="5966F7A5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Arial"/>
                <w:color w:val="000000"/>
                <w:sz w:val="22"/>
                <w:szCs w:val="22"/>
                <w:cs/>
                <w:lang w:val="en-GB"/>
              </w:rPr>
            </w:pPr>
            <w:r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21</w:t>
            </w:r>
            <w:r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,</w:t>
            </w:r>
            <w:r w:rsidR="00B250A5"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835</w:t>
            </w:r>
            <w:r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A48C29" w14:textId="3E3F9F80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Arial"/>
                <w:color w:val="000000"/>
                <w:sz w:val="22"/>
                <w:szCs w:val="22"/>
                <w:rtl/>
                <w:cs/>
                <w:lang w:val="en-GB" w:bidi="th-TH"/>
              </w:rPr>
            </w:pPr>
            <w:r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5</w:t>
            </w:r>
            <w:r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,</w:t>
            </w:r>
            <w:r w:rsidR="00B250A5"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206</w:t>
            </w:r>
            <w:r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A1D09E" w14:textId="6D371B75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Arial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559</w:t>
            </w:r>
            <w:r w:rsidR="0059222E"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804</w:t>
            </w:r>
            <w:r w:rsidR="0059222E"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</w:tr>
      <w:tr w:rsidR="0059222E" w:rsidRPr="00EA4397" w14:paraId="20C6DB8A" w14:textId="77777777" w:rsidTr="005922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A9932" w14:textId="7777777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2400EF" w14:textId="77777777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44AEA2" w14:textId="7250C409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C6694" w14:textId="77777777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7FAA2" w14:textId="77777777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9222E" w:rsidRPr="00EA4397" w14:paraId="16599BCE" w14:textId="77777777" w:rsidTr="005922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109F0" w14:textId="12DC0EE9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46F6A1" w14:textId="7FA374D0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07267" w14:textId="6D6E2E92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E1B32F" w14:textId="36FD7B4B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3DCC7" w14:textId="40713758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tr w:rsidR="0059222E" w:rsidRPr="00EA4397" w14:paraId="363F1F4C" w14:textId="77777777" w:rsidTr="005922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3144C" w14:textId="19823F94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กำไรที่ยังไม่เกิดขึ้นจากการเปลี่ยนแปลงมูลค่าของเงิน</w:t>
            </w:r>
          </w:p>
          <w:p w14:paraId="4E565E36" w14:textId="2E32C826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ลงทุนที่กำหนดให้วัดมูลค่ายุติธรรมผ่านกำไรหรือขาดทุน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91E33" w14:textId="72A5A053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3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857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86989" w14:textId="769BD226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959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592E6" w14:textId="356FC796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14B35" w14:textId="63C134A3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5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816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</w:tr>
      <w:tr w:rsidR="0059222E" w:rsidRPr="00EA4397" w14:paraId="1F8D929D" w14:textId="77777777" w:rsidTr="005922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C5AB3" w14:textId="5400CA90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กำไรที่ยังไม่เกิดขึ้นจากการเปลี่ยนแปลงมูลค่าของเงินลงทุน</w:t>
            </w:r>
          </w:p>
          <w:p w14:paraId="5F8640C6" w14:textId="2AA18E13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FD774" w14:textId="20441402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6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434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949B8" w14:textId="43619C70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8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DE3BF" w14:textId="15D40455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3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881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6F04E" w14:textId="4D2CF90A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10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323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</w:tr>
      <w:tr w:rsidR="0059222E" w:rsidRPr="00EA4397" w14:paraId="05BD89CC" w14:textId="77777777" w:rsidTr="005922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CFCBB" w14:textId="63BED671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</w:pPr>
            <w:r w:rsidRPr="00EA4397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858F7" w14:textId="1A03E680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36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713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5286C7" w14:textId="199A5507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6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417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96394" w14:textId="1C488914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DCBBA" w14:textId="0C726F69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30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296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</w:tr>
      <w:tr w:rsidR="0059222E" w:rsidRPr="00EA4397" w14:paraId="228654F6" w14:textId="77777777" w:rsidTr="005922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E664E" w14:textId="7777777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bookmarkStart w:id="24" w:name="_Hlk126068006"/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78CF0" w14:textId="3F8E41A2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</w:pPr>
            <w:r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(</w:t>
            </w:r>
            <w:r w:rsidR="00B250A5"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51</w:t>
            </w:r>
            <w:r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,</w:t>
            </w:r>
            <w:r w:rsidR="00B250A5"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943</w:t>
            </w:r>
            <w:r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169B6A" w14:textId="34B617BF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</w:pPr>
            <w:r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4</w:t>
            </w:r>
            <w:r w:rsidR="0059222E"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,</w:t>
            </w:r>
            <w:r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450</w:t>
            </w:r>
            <w:r w:rsidR="0059222E"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55359B" w14:textId="23A6067C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Arial"/>
                <w:color w:val="000000"/>
                <w:sz w:val="22"/>
                <w:szCs w:val="22"/>
                <w:cs/>
                <w:lang w:val="en-GB" w:bidi="th-TH"/>
              </w:rPr>
            </w:pPr>
            <w:r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3</w:t>
            </w:r>
            <w:r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,</w:t>
            </w:r>
            <w:r w:rsidR="00B250A5"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881</w:t>
            </w:r>
            <w:r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65E23" w14:textId="7306659E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</w:pPr>
            <w:r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(</w:t>
            </w:r>
            <w:r w:rsidR="00B250A5"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51</w:t>
            </w:r>
            <w:r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,</w:t>
            </w:r>
            <w:r w:rsidR="00B250A5" w:rsidRPr="00B250A5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374</w:t>
            </w:r>
            <w:r w:rsidRPr="00EA4397">
              <w:rPr>
                <w:rFonts w:ascii="Browallia New" w:hAnsi="Browallia New" w:cs="Arial"/>
                <w:color w:val="000000"/>
                <w:sz w:val="22"/>
                <w:szCs w:val="22"/>
                <w:lang w:val="en-GB"/>
              </w:rPr>
              <w:t>)</w:t>
            </w:r>
          </w:p>
        </w:tc>
      </w:tr>
      <w:bookmarkEnd w:id="24"/>
      <w:tr w:rsidR="0059222E" w:rsidRPr="00EA4397" w14:paraId="6374DA95" w14:textId="77777777" w:rsidTr="0059222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CCB7" w14:textId="77777777" w:rsidR="0059222E" w:rsidRPr="00EA4397" w:rsidRDefault="0059222E" w:rsidP="0059222E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สินทรัพย์ภาษีเงินได้รอการตัดบัญชี</w:t>
            </w: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>สุทธิ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FD5B93" w14:textId="7B5C806E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534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902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F0119" w14:textId="2EA118C3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385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)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A0F18" w14:textId="7AE46DEA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087</w:t>
            </w:r>
            <w:r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B204F4" w14:textId="0E74704B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508</w:t>
            </w:r>
            <w:r w:rsidR="0059222E" w:rsidRPr="00EA4397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430</w:t>
            </w:r>
          </w:p>
        </w:tc>
      </w:tr>
    </w:tbl>
    <w:p w14:paraId="4D3D4DAC" w14:textId="075E0A54" w:rsidR="00202555" w:rsidRPr="00641270" w:rsidRDefault="00202555">
      <w:pPr>
        <w:rPr>
          <w:rFonts w:ascii="Browallia New" w:hAnsi="Browallia New" w:cs="Browallia New"/>
          <w:color w:val="000000"/>
          <w:sz w:val="14"/>
          <w:szCs w:val="14"/>
        </w:rPr>
      </w:pPr>
    </w:p>
    <w:p w14:paraId="24E1D967" w14:textId="632501C7" w:rsidR="004C3D31" w:rsidRPr="00641270" w:rsidRDefault="00202555">
      <w:pPr>
        <w:rPr>
          <w:rFonts w:ascii="Browallia New" w:hAnsi="Browallia New" w:cs="Browallia New"/>
          <w:color w:val="000000"/>
          <w:sz w:val="14"/>
          <w:szCs w:val="14"/>
          <w:cs/>
        </w:rPr>
      </w:pPr>
      <w:r w:rsidRPr="00641270">
        <w:rPr>
          <w:rFonts w:ascii="Browallia New" w:hAnsi="Browallia New" w:cs="Browallia New"/>
          <w:color w:val="000000"/>
          <w:sz w:val="14"/>
          <w:szCs w:val="14"/>
          <w:cs/>
        </w:rPr>
        <w:br w:type="page"/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1"/>
        <w:gridCol w:w="1410"/>
        <w:gridCol w:w="1412"/>
        <w:gridCol w:w="1410"/>
        <w:gridCol w:w="1408"/>
      </w:tblGrid>
      <w:tr w:rsidR="006A185D" w:rsidRPr="00641270" w14:paraId="0E85D51B" w14:textId="77777777" w:rsidTr="00BD7D6D">
        <w:trPr>
          <w:tblHeader/>
        </w:trPr>
        <w:tc>
          <w:tcPr>
            <w:tcW w:w="2020" w:type="pct"/>
            <w:shd w:val="clear" w:color="auto" w:fill="auto"/>
            <w:vAlign w:val="center"/>
          </w:tcPr>
          <w:p w14:paraId="39C42714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98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1C0202" w14:textId="77777777" w:rsidR="006A185D" w:rsidRPr="00641270" w:rsidRDefault="006A185D" w:rsidP="00C3090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งบ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การเงินรวม</w:t>
            </w:r>
          </w:p>
        </w:tc>
      </w:tr>
      <w:tr w:rsidR="006A185D" w:rsidRPr="00641270" w14:paraId="0549EEC7" w14:textId="77777777" w:rsidTr="00641270">
        <w:trPr>
          <w:tblHeader/>
        </w:trPr>
        <w:tc>
          <w:tcPr>
            <w:tcW w:w="2020" w:type="pct"/>
            <w:shd w:val="clear" w:color="auto" w:fill="auto"/>
            <w:vAlign w:val="center"/>
          </w:tcPr>
          <w:p w14:paraId="3F4D2023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D6A274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2122F769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7A449F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75A8F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6A185D" w:rsidRPr="00641270" w14:paraId="7546BEC4" w14:textId="77777777" w:rsidTr="00641270">
        <w:trPr>
          <w:tblHeader/>
        </w:trPr>
        <w:tc>
          <w:tcPr>
            <w:tcW w:w="2020" w:type="pct"/>
            <w:shd w:val="clear" w:color="auto" w:fill="auto"/>
            <w:vAlign w:val="center"/>
          </w:tcPr>
          <w:p w14:paraId="0059FF12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179B008D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746" w:type="pct"/>
            <w:shd w:val="clear" w:color="auto" w:fill="auto"/>
          </w:tcPr>
          <w:p w14:paraId="3070DEBE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รายการที่รับรู้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751DE5BC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70350FD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</w:tc>
      </w:tr>
      <w:tr w:rsidR="006A185D" w:rsidRPr="00641270" w14:paraId="1D19397D" w14:textId="77777777" w:rsidTr="00641270">
        <w:trPr>
          <w:tblHeader/>
        </w:trPr>
        <w:tc>
          <w:tcPr>
            <w:tcW w:w="2020" w:type="pct"/>
            <w:shd w:val="clear" w:color="auto" w:fill="auto"/>
            <w:vAlign w:val="center"/>
          </w:tcPr>
          <w:p w14:paraId="361162A2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5401BD63" w14:textId="776CF78A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6A185D"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46" w:type="pct"/>
            <w:shd w:val="clear" w:color="auto" w:fill="auto"/>
          </w:tcPr>
          <w:p w14:paraId="61CB6551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ในกำไร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52FAB2E9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</w:p>
        </w:tc>
        <w:tc>
          <w:tcPr>
            <w:tcW w:w="744" w:type="pct"/>
            <w:shd w:val="clear" w:color="auto" w:fill="auto"/>
          </w:tcPr>
          <w:p w14:paraId="76AE705B" w14:textId="30335EB5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6A185D"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6A185D" w:rsidRPr="00641270" w14:paraId="27E407C9" w14:textId="77777777" w:rsidTr="00641270">
        <w:trPr>
          <w:tblHeader/>
        </w:trPr>
        <w:tc>
          <w:tcPr>
            <w:tcW w:w="2020" w:type="pct"/>
            <w:shd w:val="clear" w:color="auto" w:fill="auto"/>
            <w:vAlign w:val="center"/>
          </w:tcPr>
          <w:p w14:paraId="6BBF2F93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shd w:val="clear" w:color="auto" w:fill="auto"/>
            <w:vAlign w:val="center"/>
          </w:tcPr>
          <w:p w14:paraId="2090F8F7" w14:textId="71439D3E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  <w:tc>
          <w:tcPr>
            <w:tcW w:w="746" w:type="pct"/>
            <w:shd w:val="clear" w:color="auto" w:fill="auto"/>
          </w:tcPr>
          <w:p w14:paraId="74ABD832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หรือขาดทุน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7F91E667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744" w:type="pct"/>
            <w:shd w:val="clear" w:color="auto" w:fill="auto"/>
          </w:tcPr>
          <w:p w14:paraId="1B410185" w14:textId="015D6AC8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6A185D" w:rsidRPr="00641270" w14:paraId="28993CCF" w14:textId="77777777" w:rsidTr="00641270">
        <w:trPr>
          <w:tblHeader/>
        </w:trPr>
        <w:tc>
          <w:tcPr>
            <w:tcW w:w="2020" w:type="pct"/>
            <w:shd w:val="clear" w:color="auto" w:fill="auto"/>
            <w:vAlign w:val="center"/>
          </w:tcPr>
          <w:p w14:paraId="720B73E5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A1C24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</w:tcPr>
          <w:p w14:paraId="4DC665F9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2D394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BB19A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6A185D" w:rsidRPr="00641270" w14:paraId="542A5A0B" w14:textId="77777777" w:rsidTr="00641270">
        <w:tc>
          <w:tcPr>
            <w:tcW w:w="2020" w:type="pct"/>
            <w:shd w:val="clear" w:color="auto" w:fill="auto"/>
            <w:vAlign w:val="bottom"/>
          </w:tcPr>
          <w:p w14:paraId="19BE9F34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E44BD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</w:tcPr>
          <w:p w14:paraId="0FCFDF01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AAE2C2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A0B90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A185D" w:rsidRPr="00641270" w14:paraId="12D79A14" w14:textId="77777777" w:rsidTr="00641270">
        <w:tc>
          <w:tcPr>
            <w:tcW w:w="2020" w:type="pct"/>
            <w:shd w:val="clear" w:color="auto" w:fill="auto"/>
            <w:vAlign w:val="bottom"/>
          </w:tcPr>
          <w:p w14:paraId="77CD43D1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ค่าเผื่อหนี้สงสัยจะสูญ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- 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เบี้ยประกันภัยค้างรับ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18AF9161" w14:textId="14567A9C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="006A185D"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964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2268F1CF" w14:textId="600CB116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486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2F115530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46FDD4C0" w14:textId="2E00DD7B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</w:t>
            </w:r>
            <w:r w:rsidR="006A185D"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478</w:t>
            </w:r>
          </w:p>
        </w:tc>
      </w:tr>
      <w:tr w:rsidR="006A185D" w:rsidRPr="00641270" w14:paraId="0092BE87" w14:textId="77777777" w:rsidTr="00641270">
        <w:tc>
          <w:tcPr>
            <w:tcW w:w="2020" w:type="pct"/>
            <w:shd w:val="clear" w:color="auto" w:fill="auto"/>
            <w:vAlign w:val="bottom"/>
          </w:tcPr>
          <w:p w14:paraId="743E99F3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ค่าเผื่อหนี้สงสัยจะสูญ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ลูกหนี้อื่น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20A4F152" w14:textId="28DE28D0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6A185D"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984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72CA9BF2" w14:textId="7399E7ED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349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61CD85DA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2494EE9D" w14:textId="2E24C31B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</w:t>
            </w:r>
            <w:r w:rsidR="006A185D"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333</w:t>
            </w:r>
          </w:p>
        </w:tc>
      </w:tr>
      <w:tr w:rsidR="006A185D" w:rsidRPr="00641270" w14:paraId="5B331DBB" w14:textId="77777777" w:rsidTr="00641270">
        <w:tc>
          <w:tcPr>
            <w:tcW w:w="2020" w:type="pct"/>
            <w:shd w:val="clear" w:color="auto" w:fill="auto"/>
            <w:vAlign w:val="bottom"/>
          </w:tcPr>
          <w:p w14:paraId="18A3EB15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ค่าเผื่อหนี้สงสัยจะสูญ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- 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ประกันภัยต่อ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637E3448" w14:textId="53181BCD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720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7BA8A793" w14:textId="1375015B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1031ACD7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5CC06016" w14:textId="2004F0C8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714</w:t>
            </w:r>
          </w:p>
        </w:tc>
      </w:tr>
      <w:tr w:rsidR="006A185D" w:rsidRPr="00641270" w14:paraId="2B101B65" w14:textId="77777777" w:rsidTr="00641270">
        <w:tc>
          <w:tcPr>
            <w:tcW w:w="2020" w:type="pct"/>
            <w:shd w:val="clear" w:color="auto" w:fill="auto"/>
            <w:vAlign w:val="bottom"/>
          </w:tcPr>
          <w:p w14:paraId="530884CC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เงินสำรองเบี้ยประกันภัยที่ยังไม่ถือเป็นรายได้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08DB553D" w14:textId="267FC704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128</w:t>
            </w:r>
            <w:r w:rsidR="006A185D"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205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6161B171" w14:textId="68BAD0DC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495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636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7BE1234C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-   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0714265B" w14:textId="29306A42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367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431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)</w:t>
            </w:r>
          </w:p>
        </w:tc>
      </w:tr>
      <w:tr w:rsidR="006A185D" w:rsidRPr="00641270" w14:paraId="5429AB6E" w14:textId="77777777" w:rsidTr="00641270">
        <w:tc>
          <w:tcPr>
            <w:tcW w:w="2020" w:type="pct"/>
            <w:shd w:val="clear" w:color="auto" w:fill="auto"/>
            <w:vAlign w:val="bottom"/>
          </w:tcPr>
          <w:p w14:paraId="23F7BD39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ขาดทุนที่ยังไม่เกิดขึ้นจากการเปลี่ยนแปลงมูลค่า</w:t>
            </w:r>
            <w:r w:rsidRPr="0064127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bidi="th-TH"/>
              </w:rPr>
              <w:t>ของเงินลงทุน</w:t>
            </w:r>
          </w:p>
          <w:p w14:paraId="7222EAC7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  <w:lang w:bidi="th-TH"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4095C18A" w14:textId="74E3F097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</w:t>
            </w:r>
            <w:r w:rsidR="006A185D" w:rsidRPr="00641270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453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4C2E9EAD" w14:textId="21202456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89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338A40FE" w14:textId="2D7C61B9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645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59EC2A90" w14:textId="1169B05B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10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187</w:t>
            </w:r>
          </w:p>
        </w:tc>
      </w:tr>
      <w:tr w:rsidR="006A185D" w:rsidRPr="00641270" w14:paraId="112CA254" w14:textId="77777777" w:rsidTr="00641270">
        <w:tc>
          <w:tcPr>
            <w:tcW w:w="2020" w:type="pct"/>
            <w:shd w:val="clear" w:color="auto" w:fill="auto"/>
            <w:vAlign w:val="bottom"/>
          </w:tcPr>
          <w:p w14:paraId="5DA281FC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3E619762" w14:textId="5DE93862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78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40F96796" w14:textId="636E015F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016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3B07CF4B" w14:textId="5CF4B38F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941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35A83601" w14:textId="23B491B1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</w:tr>
      <w:tr w:rsidR="006A185D" w:rsidRPr="00641270" w14:paraId="2DEB4002" w14:textId="77777777" w:rsidTr="00641270">
        <w:tc>
          <w:tcPr>
            <w:tcW w:w="2020" w:type="pct"/>
            <w:shd w:val="clear" w:color="auto" w:fill="auto"/>
            <w:vAlign w:val="bottom"/>
          </w:tcPr>
          <w:p w14:paraId="785C1B72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สำรองค่าสินไหมทดแทนสุทธิ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0095E7B1" w14:textId="656BBEDD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213</w:t>
            </w:r>
            <w:r w:rsidR="006A185D"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127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11E62DC5" w14:textId="62921A7C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949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4676A872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51290680" w14:textId="5C66A11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204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178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</w:tr>
      <w:tr w:rsidR="006A185D" w:rsidRPr="00641270" w14:paraId="21669EA0" w14:textId="77777777" w:rsidTr="00641270">
        <w:trPr>
          <w:trHeight w:val="375"/>
        </w:trPr>
        <w:tc>
          <w:tcPr>
            <w:tcW w:w="2020" w:type="pct"/>
            <w:shd w:val="clear" w:color="auto" w:fill="auto"/>
            <w:vAlign w:val="bottom"/>
          </w:tcPr>
          <w:p w14:paraId="35034898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สำรองค่าสินไหมทดแทนที่เกิดขึ้น</w:t>
            </w:r>
          </w:p>
          <w:p w14:paraId="5A04CE14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แต่ยังไม่ได้มีการรายงานให้บริษัททราบ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0562AD76" w14:textId="4A431A34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69</w:t>
            </w:r>
            <w:r w:rsidR="006A185D"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128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35A53354" w14:textId="49EE7B4B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385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1DAEDE7B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5899DAAA" w14:textId="3B13E1D2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63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743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</w:tr>
      <w:tr w:rsidR="006A185D" w:rsidRPr="00641270" w14:paraId="283E67FB" w14:textId="77777777" w:rsidTr="00641270">
        <w:tc>
          <w:tcPr>
            <w:tcW w:w="2020" w:type="pct"/>
            <w:shd w:val="clear" w:color="auto" w:fill="auto"/>
            <w:vAlign w:val="bottom"/>
          </w:tcPr>
          <w:p w14:paraId="78E0250E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49FA8E7C" w14:textId="3FA5A3D5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</w:t>
            </w:r>
            <w:r w:rsidR="006A185D"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547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2C390364" w14:textId="7699D5C5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746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2243CCBA" w14:textId="02FED1AC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116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1E11B44B" w14:textId="7DDB4EF2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22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409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</w:tr>
      <w:tr w:rsidR="006A185D" w:rsidRPr="00641270" w14:paraId="3390904F" w14:textId="77777777" w:rsidTr="00641270">
        <w:tc>
          <w:tcPr>
            <w:tcW w:w="2020" w:type="pct"/>
            <w:shd w:val="clear" w:color="auto" w:fill="auto"/>
            <w:vAlign w:val="bottom"/>
          </w:tcPr>
          <w:p w14:paraId="7D27CDA4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ภาระผูกพันหุ้นผลประโยชน์พนักงาน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7B08F506" w14:textId="3648947E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="006A185D"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951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21ACEF7A" w14:textId="4BA4DC18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059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026BDE63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7F3F1EE1" w14:textId="559C3E78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010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</w:tr>
      <w:tr w:rsidR="006A185D" w:rsidRPr="00641270" w14:paraId="215CE506" w14:textId="77777777" w:rsidTr="00641270">
        <w:tc>
          <w:tcPr>
            <w:tcW w:w="2020" w:type="pct"/>
            <w:shd w:val="clear" w:color="auto" w:fill="auto"/>
            <w:vAlign w:val="bottom"/>
          </w:tcPr>
          <w:p w14:paraId="4BFCE6C3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402DAC4B" w14:textId="66344396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43</w:t>
            </w:r>
            <w:r w:rsidR="0059222E" w:rsidRPr="0059222E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586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333790D7" w14:textId="61D4AE62" w:rsidR="006A185D" w:rsidRPr="00641270" w:rsidRDefault="0059222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  <w:lang w:val="en-GB" w:bidi="th-TH"/>
              </w:rPr>
            </w:pP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735</w:t>
            </w: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75BC488A" w14:textId="77777777" w:rsidR="006A185D" w:rsidRPr="0059222E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5337DE6D" w14:textId="21AD710F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  <w:lang w:val="en-GB" w:bidi="th-TH"/>
              </w:rPr>
            </w:pPr>
            <w:r w:rsidRPr="00B250A5">
              <w:rPr>
                <w:rFonts w:ascii="Browallia New" w:hAnsi="Browallia New" w:cs="Times New Roman"/>
                <w:color w:val="000000"/>
                <w:sz w:val="23"/>
                <w:szCs w:val="23"/>
                <w:lang w:val="en-GB"/>
              </w:rPr>
              <w:t>39</w:t>
            </w:r>
            <w:r w:rsidR="0059222E" w:rsidRPr="0059222E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851</w:t>
            </w:r>
          </w:p>
        </w:tc>
      </w:tr>
      <w:tr w:rsidR="006A185D" w:rsidRPr="00641270" w14:paraId="7F5B0075" w14:textId="77777777" w:rsidTr="00641270">
        <w:tc>
          <w:tcPr>
            <w:tcW w:w="2020" w:type="pct"/>
            <w:shd w:val="clear" w:color="auto" w:fill="auto"/>
            <w:vAlign w:val="bottom"/>
          </w:tcPr>
          <w:p w14:paraId="03CAE077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รายการผลขาดทุนสุทธิทางภาษี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1911DB12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  <w:t>-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5D0E10F6" w14:textId="333A28F4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563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714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7FAD9BE2" w14:textId="77777777" w:rsidR="006A185D" w:rsidRPr="0059222E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42422A3B" w14:textId="50931AC7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563</w:t>
            </w:r>
            <w:r w:rsidR="006A185D"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714</w:t>
            </w:r>
            <w:r w:rsidR="006A185D"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</w:tr>
      <w:tr w:rsidR="006A185D" w:rsidRPr="00641270" w14:paraId="584453E0" w14:textId="77777777" w:rsidTr="00641270">
        <w:tc>
          <w:tcPr>
            <w:tcW w:w="2020" w:type="pct"/>
            <w:shd w:val="clear" w:color="auto" w:fill="auto"/>
            <w:vAlign w:val="bottom"/>
          </w:tcPr>
          <w:p w14:paraId="612D7F57" w14:textId="2306DC6C" w:rsidR="006A185D" w:rsidRPr="00641270" w:rsidRDefault="006F48D0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6F48D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297B09BE" w14:textId="7BE8058C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36</w:t>
            </w:r>
            <w:r w:rsidR="0059222E" w:rsidRPr="0059222E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558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70318F65" w14:textId="795D9CA1" w:rsidR="006A185D" w:rsidRPr="00A4442D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  <w:lang w:val="en-GB" w:bidi="th-TH"/>
              </w:rPr>
            </w:pPr>
            <w:r w:rsidRPr="00B250A5">
              <w:rPr>
                <w:rFonts w:ascii="Browallia New" w:hAnsi="Browallia New" w:cs="Times New Roman"/>
                <w:color w:val="000000"/>
                <w:sz w:val="23"/>
                <w:szCs w:val="23"/>
                <w:lang w:val="en-GB"/>
              </w:rPr>
              <w:t>906</w:t>
            </w:r>
          </w:p>
        </w:tc>
        <w:tc>
          <w:tcPr>
            <w:tcW w:w="745" w:type="pct"/>
            <w:shd w:val="clear" w:color="auto" w:fill="auto"/>
            <w:vAlign w:val="bottom"/>
          </w:tcPr>
          <w:p w14:paraId="3856F992" w14:textId="77777777" w:rsidR="006A185D" w:rsidRPr="0059222E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7BB134D2" w14:textId="166C4641" w:rsidR="006A185D" w:rsidRPr="00A4442D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  <w:lang w:val="en-GB" w:bidi="th-TH"/>
              </w:rPr>
            </w:pPr>
            <w:r w:rsidRPr="00B250A5">
              <w:rPr>
                <w:rFonts w:ascii="Browallia New" w:hAnsi="Browallia New" w:cs="Times New Roman"/>
                <w:color w:val="000000"/>
                <w:sz w:val="23"/>
                <w:szCs w:val="23"/>
                <w:lang w:val="en-GB"/>
              </w:rPr>
              <w:t>37</w:t>
            </w:r>
            <w:r w:rsidR="0059222E" w:rsidRPr="0059222E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464</w:t>
            </w:r>
          </w:p>
        </w:tc>
      </w:tr>
      <w:tr w:rsidR="006A185D" w:rsidRPr="00641270" w14:paraId="00CA1ECB" w14:textId="77777777" w:rsidTr="00641270">
        <w:tc>
          <w:tcPr>
            <w:tcW w:w="2020" w:type="pct"/>
            <w:shd w:val="clear" w:color="auto" w:fill="auto"/>
            <w:vAlign w:val="bottom"/>
          </w:tcPr>
          <w:p w14:paraId="50528E51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AA062" w14:textId="60CD826B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162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772BF" w14:textId="59CBAE02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30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9C421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-   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60F6A" w14:textId="454611AA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192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</w:tr>
      <w:tr w:rsidR="006A185D" w:rsidRPr="00641270" w14:paraId="42F904D3" w14:textId="77777777" w:rsidTr="00641270">
        <w:tc>
          <w:tcPr>
            <w:tcW w:w="2020" w:type="pct"/>
            <w:shd w:val="clear" w:color="auto" w:fill="auto"/>
            <w:vAlign w:val="center"/>
          </w:tcPr>
          <w:p w14:paraId="650BF795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604EC" w14:textId="77BB4AB0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529</w:t>
            </w:r>
            <w:r w:rsidR="0059222E" w:rsidRPr="0059222E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463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977EFE" w14:textId="51C590B7" w:rsidR="006A185D" w:rsidRPr="00A4442D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  <w:cs/>
                <w:lang w:val="en-GB"/>
              </w:rPr>
            </w:pPr>
            <w:r w:rsidRPr="00B250A5">
              <w:rPr>
                <w:rFonts w:ascii="Browallia New" w:hAnsi="Browallia New" w:cs="Times New Roman"/>
                <w:color w:val="000000"/>
                <w:sz w:val="23"/>
                <w:szCs w:val="23"/>
                <w:lang w:val="en-GB"/>
              </w:rPr>
              <w:t>53</w:t>
            </w:r>
            <w:r w:rsidR="0059222E" w:rsidRPr="0059222E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680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FA506" w14:textId="0D5A93C3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  <w:rtl/>
                <w:cs/>
                <w:lang w:val="en-GB" w:bidi="th-TH"/>
              </w:rPr>
            </w:pP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59222E" w:rsidRPr="0059222E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3</w:t>
            </w:r>
            <w:r w:rsidR="0059222E" w:rsidRPr="0059222E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702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AAD59" w14:textId="1B343748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theme="minorBidi"/>
                <w:color w:val="000000"/>
                <w:sz w:val="23"/>
                <w:szCs w:val="29"/>
                <w:highlight w:val="yellow"/>
                <w:lang w:val="en-GB" w:bidi="th-TH"/>
              </w:rPr>
            </w:pPr>
            <w:r w:rsidRPr="00B250A5">
              <w:rPr>
                <w:rFonts w:ascii="Browallia New" w:hAnsi="Browallia New" w:cs="Arial"/>
                <w:color w:val="000000"/>
                <w:sz w:val="23"/>
                <w:szCs w:val="23"/>
                <w:lang w:val="en-GB"/>
              </w:rPr>
              <w:t>586</w:t>
            </w:r>
            <w:r w:rsidR="0059222E" w:rsidRPr="0059222E">
              <w:rPr>
                <w:rFonts w:ascii="Browallia New" w:hAnsi="Browallia New" w:cs="Arial"/>
                <w:color w:val="000000"/>
                <w:sz w:val="23"/>
                <w:szCs w:val="23"/>
                <w:lang w:val="en-GB"/>
              </w:rPr>
              <w:t>,</w:t>
            </w:r>
            <w:r w:rsidRPr="00B250A5">
              <w:rPr>
                <w:rFonts w:ascii="Browallia New" w:hAnsi="Browallia New" w:cs="Arial"/>
                <w:color w:val="000000"/>
                <w:sz w:val="23"/>
                <w:szCs w:val="23"/>
                <w:lang w:val="en-GB"/>
              </w:rPr>
              <w:t>845</w:t>
            </w:r>
          </w:p>
        </w:tc>
      </w:tr>
      <w:tr w:rsidR="006A185D" w:rsidRPr="00641270" w14:paraId="5B4DF85D" w14:textId="77777777" w:rsidTr="00EA43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AF628" w14:textId="10A2CA46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23EC2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2E9DB4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4B45E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859E8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EA4397" w:rsidRPr="00641270" w14:paraId="465D0578" w14:textId="77777777" w:rsidTr="00EA43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23E64" w14:textId="50369574" w:rsidR="00EA4397" w:rsidRPr="00641270" w:rsidRDefault="00EA4397" w:rsidP="00C3090D">
            <w:pPr>
              <w:ind w:left="-109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075B7" w14:textId="77777777" w:rsidR="00EA4397" w:rsidRPr="00641270" w:rsidRDefault="00EA4397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0E330" w14:textId="77777777" w:rsidR="00EA4397" w:rsidRPr="00641270" w:rsidRDefault="00EA4397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48B66C" w14:textId="77777777" w:rsidR="00EA4397" w:rsidRPr="00641270" w:rsidRDefault="00EA4397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B5587" w14:textId="77777777" w:rsidR="00EA4397" w:rsidRPr="00641270" w:rsidRDefault="00EA4397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6A185D" w:rsidRPr="00641270" w14:paraId="16C08116" w14:textId="77777777" w:rsidTr="006412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DF4E1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กำไรที่ยังไม่เกิดขึ้นจากการโอนเปลี่ยนประเภทเงินลงทุน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84790" w14:textId="4E64ECC6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939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E2166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427D6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91828" w14:textId="562EF71F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rtl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939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)</w:t>
            </w:r>
          </w:p>
        </w:tc>
      </w:tr>
      <w:tr w:rsidR="006A185D" w:rsidRPr="00641270" w14:paraId="40EC6141" w14:textId="77777777" w:rsidTr="006412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4F890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กำไรที่ยังไม่เกิดขึ้นจากการเปลี่ยนแปลงมูลค่าของเงิน</w:t>
            </w:r>
          </w:p>
          <w:p w14:paraId="0F60A8C6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ลงทุนที่กำหนดให้วัดมูลค่ายุติธรรมผ่านกำไรหรือขาดทุน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75C2B" w14:textId="074CBFDD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563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7A5DB" w14:textId="2C3E2990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294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279EE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C8237" w14:textId="61542AD5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857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</w:tr>
      <w:tr w:rsidR="006A185D" w:rsidRPr="00641270" w14:paraId="074497F3" w14:textId="77777777" w:rsidTr="006412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BDC65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กำไรที่ยังไม่เกิดขึ้นจากการเปลี่ยนแปลงมูลค่าของเงินลงทุน</w:t>
            </w:r>
          </w:p>
          <w:p w14:paraId="2A22EA1B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BD85D" w14:textId="49B41F95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15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309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8375B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-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09A84" w14:textId="51D71ADD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</w:t>
            </w:r>
            <w:r w:rsidR="006A185D"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875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4887B" w14:textId="2C87551C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6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434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</w:tr>
      <w:tr w:rsidR="006A185D" w:rsidRPr="00641270" w14:paraId="7F4942DE" w14:textId="77777777" w:rsidTr="006412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600C5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ดอกเบี้ยรับจากตราสารหนี้ที่ยังไม่ครบกำหนด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867F2" w14:textId="2B4F9C40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190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89BC9" w14:textId="6D7AC8C6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190</w:t>
            </w:r>
          </w:p>
        </w:tc>
        <w:tc>
          <w:tcPr>
            <w:tcW w:w="7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D44F0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A79A3" w14:textId="7777777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</w:tr>
      <w:tr w:rsidR="00403DC5" w:rsidRPr="00641270" w14:paraId="28554FB1" w14:textId="77777777" w:rsidTr="006412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845ED" w14:textId="13675CFD" w:rsidR="00403DC5" w:rsidRPr="00641270" w:rsidRDefault="00403DC5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F61F9" w14:textId="4598890E" w:rsidR="00403DC5" w:rsidRPr="00641270" w:rsidRDefault="0059222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  <w:lang w:val="en-GB" w:bidi="th-TH"/>
              </w:rPr>
            </w:pP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36</w:t>
            </w: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875</w:t>
            </w: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E753C" w14:textId="22ABAD4E" w:rsidR="00403DC5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162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4484E" w14:textId="696033D0" w:rsidR="00403DC5" w:rsidRPr="00641270" w:rsidRDefault="0059222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-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569315" w14:textId="6F3EEDBD" w:rsidR="00403DC5" w:rsidRPr="00641270" w:rsidRDefault="0059222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  <w:lang w:val="en-GB"/>
              </w:rPr>
            </w:pP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36</w:t>
            </w: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713</w:t>
            </w: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</w:tr>
      <w:tr w:rsidR="006A185D" w:rsidRPr="00641270" w14:paraId="3D0C6B0A" w14:textId="77777777" w:rsidTr="006412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74AFD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4ADFE" w14:textId="78B8A889" w:rsidR="006A185D" w:rsidRPr="00641270" w:rsidRDefault="0059222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  <w:lang w:val="en-GB" w:bidi="th-TH"/>
              </w:rPr>
            </w:pP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58</w:t>
            </w: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876</w:t>
            </w: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)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3BA32" w14:textId="1FF60773" w:rsidR="006A185D" w:rsidRPr="00641270" w:rsidRDefault="0059222E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</w:rPr>
            </w:pP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</w:t>
            </w: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942</w:t>
            </w:r>
            <w:r w:rsidRPr="0059222E">
              <w:rPr>
                <w:rFonts w:ascii="Browallia New" w:hAnsi="Browallia New" w:cs="Browallia New"/>
                <w:color w:val="000000"/>
                <w:sz w:val="23"/>
                <w:szCs w:val="23"/>
              </w:rPr>
              <w:t>)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AF099" w14:textId="551EF1F6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highlight w:val="yellow"/>
                <w:cs/>
                <w:lang w:bidi="th-TH"/>
              </w:rPr>
            </w:pPr>
            <w:r w:rsidRPr="00B250A5">
              <w:rPr>
                <w:rFonts w:ascii="Browallia New" w:hAnsi="Browallia New" w:cs="Times New Roman"/>
                <w:color w:val="000000"/>
                <w:sz w:val="23"/>
                <w:szCs w:val="23"/>
                <w:lang w:val="en-GB"/>
              </w:rPr>
              <w:t>8</w:t>
            </w:r>
            <w:r w:rsidR="0059222E" w:rsidRPr="0059222E">
              <w:rPr>
                <w:rFonts w:ascii="Browallia New" w:hAnsi="Browallia New" w:cs="Browallia New"/>
                <w:color w:val="000000"/>
                <w:sz w:val="23"/>
                <w:szCs w:val="23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875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CEEA8" w14:textId="5C117269" w:rsidR="006A185D" w:rsidRPr="00641270" w:rsidRDefault="0059222E" w:rsidP="00C3090D">
            <w:pPr>
              <w:ind w:right="-72"/>
              <w:jc w:val="right"/>
              <w:rPr>
                <w:rFonts w:ascii="Browallia New" w:hAnsi="Browallia New" w:cstheme="minorBidi"/>
                <w:color w:val="000000"/>
                <w:sz w:val="23"/>
                <w:szCs w:val="29"/>
                <w:highlight w:val="yellow"/>
                <w:rtl/>
                <w:lang w:val="en-GB" w:bidi="th-TH"/>
              </w:rPr>
            </w:pPr>
            <w:r w:rsidRPr="0059222E">
              <w:rPr>
                <w:rFonts w:ascii="Browallia New" w:hAnsi="Browallia New" w:cstheme="minorBidi"/>
                <w:color w:val="000000"/>
                <w:sz w:val="23"/>
                <w:szCs w:val="29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theme="minorBidi"/>
                <w:color w:val="000000"/>
                <w:sz w:val="23"/>
                <w:szCs w:val="29"/>
                <w:lang w:val="en-GB" w:bidi="th-TH"/>
              </w:rPr>
              <w:t>51</w:t>
            </w:r>
            <w:r w:rsidRPr="0059222E">
              <w:rPr>
                <w:rFonts w:ascii="Browallia New" w:hAnsi="Browallia New" w:cstheme="minorBidi"/>
                <w:color w:val="000000"/>
                <w:sz w:val="23"/>
                <w:szCs w:val="29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theme="minorBidi"/>
                <w:color w:val="000000"/>
                <w:sz w:val="23"/>
                <w:szCs w:val="29"/>
                <w:lang w:val="en-GB" w:bidi="th-TH"/>
              </w:rPr>
              <w:t>943</w:t>
            </w:r>
            <w:r w:rsidRPr="0059222E">
              <w:rPr>
                <w:rFonts w:ascii="Browallia New" w:hAnsi="Browallia New" w:cstheme="minorBidi"/>
                <w:color w:val="000000"/>
                <w:sz w:val="23"/>
                <w:szCs w:val="29"/>
                <w:lang w:val="en-GB" w:bidi="th-TH"/>
              </w:rPr>
              <w:t>)</w:t>
            </w:r>
          </w:p>
        </w:tc>
      </w:tr>
      <w:tr w:rsidR="006A185D" w:rsidRPr="00641270" w14:paraId="4A9D990B" w14:textId="77777777" w:rsidTr="006412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0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32777" w14:textId="77777777" w:rsidR="006A185D" w:rsidRPr="00641270" w:rsidRDefault="006A185D" w:rsidP="00C3090D">
            <w:pPr>
              <w:ind w:left="-10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สินทรัพย์ภาษีเงินได้รอการตัดบัญชี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>สุทธิ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BDC8FC" w14:textId="5B2D03EA" w:rsidR="006A185D" w:rsidRPr="00641270" w:rsidRDefault="00B250A5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470</w:t>
            </w:r>
            <w:r w:rsidR="006A185D" w:rsidRPr="00641270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 w:bidi="th-TH"/>
              </w:rPr>
              <w:t>587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453B3" w14:textId="28020672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51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738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BC016" w14:textId="146BB817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12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577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4DF76" w14:textId="6F356E2F" w:rsidR="006A185D" w:rsidRPr="00641270" w:rsidRDefault="006A185D" w:rsidP="00C309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3"/>
                <w:szCs w:val="23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534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rtl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3"/>
                <w:szCs w:val="23"/>
                <w:lang w:val="en-GB"/>
              </w:rPr>
              <w:t>902</w:t>
            </w:r>
            <w:r w:rsidRPr="00641270">
              <w:rPr>
                <w:rFonts w:ascii="Browallia New" w:hAnsi="Browallia New" w:cs="Browallia New"/>
                <w:color w:val="000000"/>
                <w:sz w:val="23"/>
                <w:szCs w:val="23"/>
                <w:cs/>
              </w:rPr>
              <w:t xml:space="preserve"> </w:t>
            </w:r>
          </w:p>
        </w:tc>
      </w:tr>
    </w:tbl>
    <w:p w14:paraId="31EFAACD" w14:textId="588C7DEC" w:rsidR="009221A0" w:rsidRPr="00641270" w:rsidRDefault="009221A0" w:rsidP="00873012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0C7AC7D" w14:textId="77777777" w:rsidR="009221A0" w:rsidRPr="00641270" w:rsidRDefault="009221A0">
      <w:pPr>
        <w:rPr>
          <w:rFonts w:ascii="Browallia New" w:hAnsi="Browallia New" w:cs="Browallia New"/>
          <w:color w:val="000000"/>
          <w:cs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1215"/>
        <w:gridCol w:w="1276"/>
        <w:gridCol w:w="1276"/>
        <w:gridCol w:w="1215"/>
        <w:gridCol w:w="9"/>
      </w:tblGrid>
      <w:tr w:rsidR="00F47AC6" w:rsidRPr="00EA4397" w14:paraId="7933DC64" w14:textId="77777777" w:rsidTr="00BD7D6D">
        <w:trPr>
          <w:gridAfter w:val="1"/>
          <w:wAfter w:w="9" w:type="dxa"/>
        </w:trPr>
        <w:tc>
          <w:tcPr>
            <w:tcW w:w="4455" w:type="dxa"/>
            <w:shd w:val="clear" w:color="auto" w:fill="auto"/>
          </w:tcPr>
          <w:p w14:paraId="1F87583B" w14:textId="77777777" w:rsidR="00F47AC6" w:rsidRPr="00EA4397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07F64" w14:textId="1A2CA050" w:rsidR="00F47AC6" w:rsidRPr="00EA4397" w:rsidRDefault="001E7125" w:rsidP="00F47AC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="00F47AC6"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F47AC6" w:rsidRPr="00EA4397" w14:paraId="0966C508" w14:textId="77777777" w:rsidTr="00641270">
        <w:tc>
          <w:tcPr>
            <w:tcW w:w="4455" w:type="dxa"/>
            <w:shd w:val="clear" w:color="auto" w:fill="auto"/>
          </w:tcPr>
          <w:p w14:paraId="46E10659" w14:textId="77777777" w:rsidR="00F47AC6" w:rsidRPr="00EA4397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41BD6E48" w14:textId="77777777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shd w:val="clear" w:color="auto" w:fill="auto"/>
          </w:tcPr>
          <w:p w14:paraId="1B3C93DB" w14:textId="77777777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  <w:shd w:val="clear" w:color="auto" w:fill="auto"/>
          </w:tcPr>
          <w:p w14:paraId="7E00E7E9" w14:textId="64BAD724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03CDCE0F" w14:textId="77777777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F47AC6" w:rsidRPr="00EA4397" w14:paraId="59072F5B" w14:textId="77777777" w:rsidTr="00641270">
        <w:tc>
          <w:tcPr>
            <w:tcW w:w="4455" w:type="dxa"/>
            <w:shd w:val="clear" w:color="auto" w:fill="auto"/>
          </w:tcPr>
          <w:p w14:paraId="46A1847F" w14:textId="77777777" w:rsidR="00F47AC6" w:rsidRPr="00EA4397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3D64C5A4" w14:textId="4F1D150B" w:rsidR="00F47AC6" w:rsidRPr="00EA4397" w:rsidRDefault="00B250A5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F47AC6"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auto"/>
          </w:tcPr>
          <w:p w14:paraId="5DFF05AF" w14:textId="77777777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  <w:shd w:val="clear" w:color="auto" w:fill="auto"/>
          </w:tcPr>
          <w:p w14:paraId="1B89F400" w14:textId="36140161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16626D48" w14:textId="660BC995" w:rsidR="00F47AC6" w:rsidRPr="00EA4397" w:rsidRDefault="00B250A5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47AC6"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47AC6" w:rsidRPr="00EA4397" w14:paraId="22D1910A" w14:textId="77777777" w:rsidTr="00641270">
        <w:tc>
          <w:tcPr>
            <w:tcW w:w="4455" w:type="dxa"/>
            <w:shd w:val="clear" w:color="auto" w:fill="auto"/>
          </w:tcPr>
          <w:p w14:paraId="03B0ABDA" w14:textId="77777777" w:rsidR="00F47AC6" w:rsidRPr="00EA4397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2BBD6BFD" w14:textId="3015A1F8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1CE49FAE" w14:textId="77777777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  <w:shd w:val="clear" w:color="auto" w:fill="auto"/>
          </w:tcPr>
          <w:p w14:paraId="09CE96BA" w14:textId="77777777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5579201B" w14:textId="40C00155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F47AC6" w:rsidRPr="00EA4397" w14:paraId="1A700CF0" w14:textId="77777777" w:rsidTr="00641270">
        <w:tc>
          <w:tcPr>
            <w:tcW w:w="4455" w:type="dxa"/>
            <w:shd w:val="clear" w:color="auto" w:fill="auto"/>
          </w:tcPr>
          <w:p w14:paraId="5CB5EF51" w14:textId="77777777" w:rsidR="00F47AC6" w:rsidRPr="00EA4397" w:rsidRDefault="00F47AC6" w:rsidP="00781530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AE997" w14:textId="77777777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026AA" w14:textId="77777777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8154F" w14:textId="77777777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65176" w14:textId="77777777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F47AC6" w:rsidRPr="00EA4397" w14:paraId="3AAC0127" w14:textId="77777777" w:rsidTr="00641270">
        <w:tc>
          <w:tcPr>
            <w:tcW w:w="4455" w:type="dxa"/>
            <w:shd w:val="clear" w:color="auto" w:fill="auto"/>
            <w:vAlign w:val="bottom"/>
          </w:tcPr>
          <w:p w14:paraId="49825692" w14:textId="77777777" w:rsidR="00F47AC6" w:rsidRPr="00EA4397" w:rsidRDefault="00F47AC6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283FF595" w14:textId="77777777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BD271A" w14:textId="77777777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91DF58" w14:textId="77777777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14:paraId="36321713" w14:textId="77777777" w:rsidR="00F47AC6" w:rsidRPr="00EA4397" w:rsidRDefault="00F47AC6" w:rsidP="00F47A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222E" w:rsidRPr="00EA4397" w14:paraId="138C1F85" w14:textId="77777777" w:rsidTr="009D027E">
        <w:tc>
          <w:tcPr>
            <w:tcW w:w="4455" w:type="dxa"/>
            <w:shd w:val="clear" w:color="auto" w:fill="auto"/>
            <w:vAlign w:val="bottom"/>
          </w:tcPr>
          <w:p w14:paraId="316BAC7D" w14:textId="3E177AE2" w:rsidR="0059222E" w:rsidRPr="00EA4397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ขาดทุน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ที่ยังไม่เกิดขึ้นจากการเปลี่ยนแปลงมูลค่าของ</w:t>
            </w:r>
          </w:p>
          <w:p w14:paraId="20D5A517" w14:textId="77777777" w:rsidR="0059222E" w:rsidRPr="00EA4397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สินทรัพย์ทางการเงินที่วัดมูลค่ายุติธรรมผ่านกำไรหรื</w:t>
            </w:r>
            <w:r w:rsidRPr="00EA439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>อ</w:t>
            </w:r>
          </w:p>
          <w:p w14:paraId="1A65E293" w14:textId="4522C46D" w:rsidR="0059222E" w:rsidRPr="00EA4397" w:rsidRDefault="0059222E" w:rsidP="0059222E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1B1D7F3" w14:textId="3C9E0720" w:rsidR="0059222E" w:rsidRPr="00EA4397" w:rsidRDefault="0059222E" w:rsidP="009D02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EB6681C" w14:textId="27A9A38E" w:rsidR="0059222E" w:rsidRPr="00EA4397" w:rsidRDefault="00B250A5" w:rsidP="009D02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C4C40E" w14:textId="11CBE6B4" w:rsidR="0059222E" w:rsidRPr="00EA4397" w:rsidRDefault="0059222E" w:rsidP="009D02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5A2044E" w14:textId="00A73C30" w:rsidR="0059222E" w:rsidRPr="00EA4397" w:rsidRDefault="00B250A5" w:rsidP="009D02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</w:tr>
      <w:tr w:rsidR="004C3D31" w:rsidRPr="00EA4397" w14:paraId="219DB6D9" w14:textId="77777777" w:rsidTr="00641270">
        <w:tc>
          <w:tcPr>
            <w:tcW w:w="4455" w:type="dxa"/>
            <w:shd w:val="clear" w:color="auto" w:fill="auto"/>
            <w:vAlign w:val="bottom"/>
          </w:tcPr>
          <w:p w14:paraId="087F7422" w14:textId="14BE28BD" w:rsidR="004C3D31" w:rsidRPr="00EA4397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ขาดทุ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ที่ยังไม่เกิดขึ้นจากการเปลี่ยนแปลงมูลค่าของ</w:t>
            </w:r>
          </w:p>
          <w:p w14:paraId="7F3D4221" w14:textId="77777777" w:rsidR="004C3D31" w:rsidRPr="00EA4397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18EE38CC" w14:textId="5D3A1D41" w:rsidR="004C3D31" w:rsidRPr="00EA4397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605B2A5" w14:textId="16554A19" w:rsidR="004C3D31" w:rsidRPr="00EA4397" w:rsidRDefault="00B250A5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59222E"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570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A310D3" w14:textId="44438D24" w:rsidR="004C3D31" w:rsidRPr="00EA4397" w:rsidRDefault="0059222E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C940EC" w14:textId="43817151" w:rsidR="004C3D31" w:rsidRPr="00EA4397" w:rsidRDefault="0059222E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218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60CC8881" w14:textId="222C0122" w:rsidR="004C3D31" w:rsidRPr="00EA4397" w:rsidRDefault="00B250A5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59222E"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352</w:t>
            </w:r>
          </w:p>
        </w:tc>
      </w:tr>
      <w:tr w:rsidR="004C3D31" w:rsidRPr="00EA4397" w14:paraId="0C4F9BD0" w14:textId="77777777" w:rsidTr="00641270">
        <w:tc>
          <w:tcPr>
            <w:tcW w:w="4455" w:type="dxa"/>
            <w:shd w:val="clear" w:color="auto" w:fill="auto"/>
            <w:vAlign w:val="bottom"/>
          </w:tcPr>
          <w:p w14:paraId="2FF7CA8F" w14:textId="22CCE4AC" w:rsidR="004C3D31" w:rsidRPr="00EA4397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2A119" w14:textId="149F10F4" w:rsidR="004C3D31" w:rsidRPr="00EA4397" w:rsidRDefault="0059222E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B0B0E" w14:textId="4341DF6E" w:rsidR="004C3D31" w:rsidRPr="00EA4397" w:rsidRDefault="0059222E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34032A" w14:textId="1EB5DA34" w:rsidR="004C3D31" w:rsidRPr="00EA4397" w:rsidRDefault="00B250A5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A0506" w14:textId="1F838C03" w:rsidR="004C3D31" w:rsidRPr="00EA4397" w:rsidRDefault="0059222E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  <w:tr w:rsidR="004C3D31" w:rsidRPr="00EA4397" w14:paraId="7DD9B6D2" w14:textId="77777777" w:rsidTr="00641270">
        <w:tc>
          <w:tcPr>
            <w:tcW w:w="4455" w:type="dxa"/>
            <w:shd w:val="clear" w:color="auto" w:fill="auto"/>
            <w:vAlign w:val="bottom"/>
          </w:tcPr>
          <w:p w14:paraId="421EC024" w14:textId="77777777" w:rsidR="004C3D31" w:rsidRPr="00EA4397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DF879" w14:textId="1684306D" w:rsidR="004C3D31" w:rsidRPr="00EA4397" w:rsidRDefault="00B250A5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59222E"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21A2B" w14:textId="5755993A" w:rsidR="004C3D31" w:rsidRPr="00EA4397" w:rsidRDefault="00B250A5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29FCA" w14:textId="5CC09651" w:rsidR="004C3D31" w:rsidRPr="00EA4397" w:rsidRDefault="0059222E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217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8DCC1" w14:textId="18D161A8" w:rsidR="004C3D31" w:rsidRPr="00EA4397" w:rsidRDefault="00B250A5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9222E"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</w:tr>
      <w:tr w:rsidR="004C3D31" w:rsidRPr="00EA4397" w14:paraId="01554A7D" w14:textId="77777777" w:rsidTr="00641270">
        <w:tc>
          <w:tcPr>
            <w:tcW w:w="4455" w:type="dxa"/>
            <w:shd w:val="clear" w:color="auto" w:fill="auto"/>
            <w:vAlign w:val="bottom"/>
          </w:tcPr>
          <w:p w14:paraId="244786E9" w14:textId="77777777" w:rsidR="004C3D31" w:rsidRPr="00EA4397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0F4C6B" w14:textId="77777777" w:rsidR="004C3D31" w:rsidRPr="00EA4397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3926A" w14:textId="77777777" w:rsidR="004C3D31" w:rsidRPr="00EA4397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44DBC7" w14:textId="77777777" w:rsidR="004C3D31" w:rsidRPr="00EA4397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B03105" w14:textId="77777777" w:rsidR="004C3D31" w:rsidRPr="00EA4397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4C3D31" w:rsidRPr="00EA4397" w14:paraId="17FC439A" w14:textId="77777777" w:rsidTr="00641270">
        <w:tc>
          <w:tcPr>
            <w:tcW w:w="4455" w:type="dxa"/>
            <w:shd w:val="clear" w:color="auto" w:fill="auto"/>
            <w:vAlign w:val="bottom"/>
          </w:tcPr>
          <w:p w14:paraId="40173D54" w14:textId="77777777" w:rsidR="004C3D31" w:rsidRPr="00EA4397" w:rsidRDefault="004C3D31" w:rsidP="00781530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698A7E4" w14:textId="77777777" w:rsidR="004C3D31" w:rsidRPr="00EA4397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96DBC1B" w14:textId="77777777" w:rsidR="004C3D31" w:rsidRPr="00EA4397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D62F53" w14:textId="77777777" w:rsidR="004C3D31" w:rsidRPr="00EA4397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14:paraId="50E262FC" w14:textId="77777777" w:rsidR="004C3D31" w:rsidRPr="00EA4397" w:rsidRDefault="004C3D31" w:rsidP="004C3D3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59222E" w:rsidRPr="00EA4397" w14:paraId="7E335FFD" w14:textId="77777777" w:rsidTr="00641270">
        <w:tc>
          <w:tcPr>
            <w:tcW w:w="4455" w:type="dxa"/>
            <w:shd w:val="clear" w:color="auto" w:fill="auto"/>
            <w:vAlign w:val="bottom"/>
          </w:tcPr>
          <w:p w14:paraId="43BA2D8F" w14:textId="3014402D" w:rsidR="0059222E" w:rsidRPr="00EA4397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กำไรที่ยังไม่เกิดขึ้นจากการโอนเปลี่ยนประเภท</w:t>
            </w:r>
          </w:p>
          <w:p w14:paraId="58728CC8" w14:textId="77777777" w:rsidR="0059222E" w:rsidRPr="00EA4397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D8FB996" w14:textId="0CF6A58D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F7CAB" w14:textId="1B250E7D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EE8969" w14:textId="77A99298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91A3A16" w14:textId="35ED4C73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59222E" w:rsidRPr="00EA4397" w14:paraId="38DFCD0B" w14:textId="77777777" w:rsidTr="00641270">
        <w:tc>
          <w:tcPr>
            <w:tcW w:w="4455" w:type="dxa"/>
            <w:shd w:val="clear" w:color="auto" w:fill="auto"/>
            <w:vAlign w:val="bottom"/>
          </w:tcPr>
          <w:p w14:paraId="2F88CB00" w14:textId="2B863D0D" w:rsidR="0059222E" w:rsidRPr="00EA4397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กำไร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ที่ยังไม่เกิดขึ้นจากการเปลี่ยนแปลงมูลค่าของ</w:t>
            </w:r>
          </w:p>
          <w:p w14:paraId="13F672CF" w14:textId="674D2B93" w:rsidR="0059222E" w:rsidRPr="00EA4397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09F3973" w14:textId="420E55EA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306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BF135" w14:textId="09275EC1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113E9D" w14:textId="3F69D278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79C0E5C" w14:textId="5301B256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234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59222E" w:rsidRPr="00EA4397" w14:paraId="0FEFB782" w14:textId="77777777" w:rsidTr="00641270">
        <w:tc>
          <w:tcPr>
            <w:tcW w:w="4455" w:type="dxa"/>
            <w:shd w:val="clear" w:color="auto" w:fill="auto"/>
            <w:vAlign w:val="bottom"/>
          </w:tcPr>
          <w:p w14:paraId="4387A96B" w14:textId="4602D15B" w:rsidR="0059222E" w:rsidRPr="00EA4397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กำไรที่ยังไม่เกิดขึ้นจากการเปลี่ยนแปลงมูลค่าของ</w:t>
            </w:r>
          </w:p>
          <w:p w14:paraId="4269D41D" w14:textId="77777777" w:rsidR="0059222E" w:rsidRPr="00EA4397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สินทรัพย์ทางการเงินที่วัดมูลค่ายุติธรรม</w:t>
            </w:r>
          </w:p>
          <w:p w14:paraId="5B79AF5D" w14:textId="53F38018" w:rsidR="0059222E" w:rsidRPr="00EA4397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966D0" w14:textId="57C0FBB0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452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2636" w14:textId="77F432A6" w:rsidR="0059222E" w:rsidRPr="00EA4397" w:rsidRDefault="00A31607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8A7A2" w14:textId="24867B26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879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3A64D" w14:textId="7A6B869B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573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59222E" w:rsidRPr="00EA4397" w14:paraId="18205187" w14:textId="77777777" w:rsidTr="00641270">
        <w:tc>
          <w:tcPr>
            <w:tcW w:w="4455" w:type="dxa"/>
            <w:shd w:val="clear" w:color="auto" w:fill="auto"/>
            <w:vAlign w:val="bottom"/>
          </w:tcPr>
          <w:p w14:paraId="5385D4C8" w14:textId="77777777" w:rsidR="0059222E" w:rsidRPr="00EA4397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0E900" w14:textId="67B3D99E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697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797DD" w14:textId="7DA3E63F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C9E496" w14:textId="0297EABE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879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530629" w14:textId="623D7E19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746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59222E" w:rsidRPr="00EA4397" w14:paraId="5A953841" w14:textId="77777777" w:rsidTr="00641270">
        <w:tc>
          <w:tcPr>
            <w:tcW w:w="4455" w:type="dxa"/>
            <w:shd w:val="clear" w:color="auto" w:fill="auto"/>
            <w:vAlign w:val="bottom"/>
          </w:tcPr>
          <w:p w14:paraId="2AE45A9F" w14:textId="77777777" w:rsidR="0059222E" w:rsidRPr="00EA4397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75508B" w14:textId="77777777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9FA29C" w14:textId="77777777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E2AC4" w14:textId="77777777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2B70DA" w14:textId="77777777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9222E" w:rsidRPr="00EA4397" w14:paraId="25A5CCC5" w14:textId="77777777" w:rsidTr="00641270">
        <w:tc>
          <w:tcPr>
            <w:tcW w:w="4455" w:type="dxa"/>
            <w:shd w:val="clear" w:color="auto" w:fill="auto"/>
            <w:vAlign w:val="bottom"/>
          </w:tcPr>
          <w:p w14:paraId="299C0662" w14:textId="200CF28D" w:rsidR="0059222E" w:rsidRPr="00EA4397" w:rsidRDefault="0059222E" w:rsidP="0059222E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หนี้สินภาษีเงินได้รอการตัดบัญชีสุทธิ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AD9F3D" w14:textId="7400B3C7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2C57E" w14:textId="7AE9AABE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F66EA" w14:textId="2B19B72E" w:rsidR="0059222E" w:rsidRPr="00EA4397" w:rsidRDefault="00B250A5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662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BE750" w14:textId="5DF3272C" w:rsidR="0059222E" w:rsidRPr="00EA4397" w:rsidRDefault="0059222E" w:rsidP="00592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3A81C5A0" w14:textId="39ADD38D" w:rsidR="0059222E" w:rsidRDefault="0059222E" w:rsidP="00DF290F">
      <w:pPr>
        <w:rPr>
          <w:rFonts w:ascii="Browallia New" w:hAnsi="Browallia New" w:cs="Browallia New"/>
          <w:color w:val="000000"/>
          <w:spacing w:val="-6"/>
          <w:sz w:val="16"/>
          <w:szCs w:val="16"/>
          <w:lang w:val="en-US"/>
        </w:rPr>
      </w:pPr>
    </w:p>
    <w:p w14:paraId="1A0129D0" w14:textId="63953D50" w:rsidR="00EA4397" w:rsidRDefault="00EA4397">
      <w:pPr>
        <w:rPr>
          <w:rFonts w:ascii="Browallia New" w:hAnsi="Browallia New" w:cs="Browallia New"/>
          <w:color w:val="000000"/>
          <w:spacing w:val="-6"/>
          <w:sz w:val="16"/>
          <w:szCs w:val="16"/>
          <w:lang w:val="en-US"/>
        </w:rPr>
      </w:pPr>
      <w:r>
        <w:rPr>
          <w:rFonts w:ascii="Browallia New" w:hAnsi="Browallia New" w:cs="Browallia New"/>
          <w:color w:val="000000"/>
          <w:spacing w:val="-6"/>
          <w:sz w:val="16"/>
          <w:szCs w:val="16"/>
          <w:lang w:val="en-US"/>
        </w:rPr>
        <w:br w:type="page"/>
      </w: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5"/>
        <w:gridCol w:w="1215"/>
        <w:gridCol w:w="1276"/>
        <w:gridCol w:w="1276"/>
        <w:gridCol w:w="1215"/>
        <w:gridCol w:w="9"/>
      </w:tblGrid>
      <w:tr w:rsidR="004D0C44" w:rsidRPr="00EA4397" w14:paraId="340C9F26" w14:textId="77777777" w:rsidTr="00BD7D6D">
        <w:trPr>
          <w:gridAfter w:val="1"/>
          <w:wAfter w:w="9" w:type="dxa"/>
        </w:trPr>
        <w:tc>
          <w:tcPr>
            <w:tcW w:w="4455" w:type="dxa"/>
            <w:shd w:val="clear" w:color="auto" w:fill="auto"/>
          </w:tcPr>
          <w:p w14:paraId="793BF3E3" w14:textId="77777777" w:rsidR="004D0C44" w:rsidRPr="00EA4397" w:rsidRDefault="004D0C44" w:rsidP="00EA4397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98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8435B" w14:textId="77777777" w:rsidR="004D0C44" w:rsidRPr="00EA4397" w:rsidRDefault="004D0C44" w:rsidP="00EA439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4D0C44" w:rsidRPr="00641270" w14:paraId="1463F92F" w14:textId="77777777" w:rsidTr="00641270">
        <w:tc>
          <w:tcPr>
            <w:tcW w:w="4455" w:type="dxa"/>
            <w:shd w:val="clear" w:color="auto" w:fill="auto"/>
          </w:tcPr>
          <w:p w14:paraId="63424B45" w14:textId="77777777" w:rsidR="004D0C44" w:rsidRPr="00EA4397" w:rsidRDefault="004D0C44" w:rsidP="00EA4397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014E8770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276" w:type="dxa"/>
            <w:shd w:val="clear" w:color="auto" w:fill="auto"/>
          </w:tcPr>
          <w:p w14:paraId="3CAE8058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76" w:type="dxa"/>
            <w:shd w:val="clear" w:color="auto" w:fill="auto"/>
          </w:tcPr>
          <w:p w14:paraId="0D7E93B4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รายการที่รับรู้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4BF51643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</w:p>
        </w:tc>
      </w:tr>
      <w:tr w:rsidR="004D0C44" w:rsidRPr="00641270" w14:paraId="0368580D" w14:textId="77777777" w:rsidTr="00641270">
        <w:tc>
          <w:tcPr>
            <w:tcW w:w="4455" w:type="dxa"/>
            <w:shd w:val="clear" w:color="auto" w:fill="auto"/>
          </w:tcPr>
          <w:p w14:paraId="5A5B48AE" w14:textId="77777777" w:rsidR="004D0C44" w:rsidRPr="00EA4397" w:rsidRDefault="004D0C44" w:rsidP="00EA4397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7B00156C" w14:textId="748CDE5F" w:rsidR="004D0C44" w:rsidRPr="00EA4397" w:rsidRDefault="00B250A5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4D0C44"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276" w:type="dxa"/>
            <w:shd w:val="clear" w:color="auto" w:fill="auto"/>
          </w:tcPr>
          <w:p w14:paraId="4D42C4BF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</w:t>
            </w:r>
          </w:p>
        </w:tc>
        <w:tc>
          <w:tcPr>
            <w:tcW w:w="1276" w:type="dxa"/>
            <w:shd w:val="clear" w:color="auto" w:fill="auto"/>
          </w:tcPr>
          <w:p w14:paraId="1582BE9D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53D73DBD" w14:textId="260F2AAB" w:rsidR="004D0C44" w:rsidRPr="00EA4397" w:rsidRDefault="00B250A5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4D0C44"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4D0C44" w:rsidRPr="00641270" w14:paraId="6749BAC7" w14:textId="77777777" w:rsidTr="00641270">
        <w:tc>
          <w:tcPr>
            <w:tcW w:w="4455" w:type="dxa"/>
            <w:shd w:val="clear" w:color="auto" w:fill="auto"/>
          </w:tcPr>
          <w:p w14:paraId="55069CC6" w14:textId="77777777" w:rsidR="004D0C44" w:rsidRPr="00EA4397" w:rsidRDefault="004D0C44" w:rsidP="00EA4397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shd w:val="clear" w:color="auto" w:fill="auto"/>
          </w:tcPr>
          <w:p w14:paraId="79B93EA7" w14:textId="10F44F73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52A58DFE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276" w:type="dxa"/>
            <w:shd w:val="clear" w:color="auto" w:fill="auto"/>
          </w:tcPr>
          <w:p w14:paraId="344536E5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4" w:type="dxa"/>
            <w:gridSpan w:val="2"/>
            <w:shd w:val="clear" w:color="auto" w:fill="auto"/>
          </w:tcPr>
          <w:p w14:paraId="5E57BF10" w14:textId="62C37CA8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4D0C44" w:rsidRPr="00641270" w14:paraId="7B0B2C28" w14:textId="77777777" w:rsidTr="00641270">
        <w:tc>
          <w:tcPr>
            <w:tcW w:w="4455" w:type="dxa"/>
            <w:shd w:val="clear" w:color="auto" w:fill="auto"/>
          </w:tcPr>
          <w:p w14:paraId="128F48B3" w14:textId="77777777" w:rsidR="004D0C44" w:rsidRPr="00EA4397" w:rsidRDefault="004D0C44" w:rsidP="00EA4397">
            <w:pPr>
              <w:ind w:left="-72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E4BDCA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1C226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22EDB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1C5590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4D0C44" w:rsidRPr="00641270" w14:paraId="615DC93C" w14:textId="77777777" w:rsidTr="00641270">
        <w:tc>
          <w:tcPr>
            <w:tcW w:w="4455" w:type="dxa"/>
            <w:shd w:val="clear" w:color="auto" w:fill="auto"/>
            <w:vAlign w:val="bottom"/>
          </w:tcPr>
          <w:p w14:paraId="2685ABFF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1241ACB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124D0B0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C66BBFD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14:paraId="1C46C0C3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D0C44" w:rsidRPr="00641270" w14:paraId="2693F97B" w14:textId="77777777" w:rsidTr="00641270">
        <w:tc>
          <w:tcPr>
            <w:tcW w:w="4455" w:type="dxa"/>
            <w:shd w:val="clear" w:color="auto" w:fill="auto"/>
            <w:vAlign w:val="bottom"/>
          </w:tcPr>
          <w:p w14:paraId="65FDFF2D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ขาดทุ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ที่ยังไม่เกิดขึ้นจากการเปลี่ยนแปลงมูลค่าของ</w:t>
            </w:r>
          </w:p>
          <w:p w14:paraId="5C334F44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3774CF73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7475043" w14:textId="0129ACD3" w:rsidR="004D0C44" w:rsidRPr="00EA4397" w:rsidRDefault="00B250A5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4D0C44"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DED9E2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5967C6" w14:textId="0D318603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062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0DEF0B5F" w14:textId="798B239B" w:rsidR="004D0C44" w:rsidRPr="00EA4397" w:rsidRDefault="00B250A5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="004D0C44"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570</w:t>
            </w:r>
          </w:p>
        </w:tc>
      </w:tr>
      <w:tr w:rsidR="004D0C44" w:rsidRPr="00641270" w14:paraId="373D0494" w14:textId="77777777" w:rsidTr="00641270">
        <w:tc>
          <w:tcPr>
            <w:tcW w:w="4455" w:type="dxa"/>
            <w:shd w:val="clear" w:color="auto" w:fill="auto"/>
            <w:vAlign w:val="bottom"/>
          </w:tcPr>
          <w:p w14:paraId="15D69F7B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ผลขาดทุ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น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0E336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096AEE" w14:textId="29A3E1A7" w:rsidR="004D0C44" w:rsidRPr="00EA4397" w:rsidRDefault="00B250A5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57FDE8" w14:textId="203CABD4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49820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</w:tr>
      <w:tr w:rsidR="004D0C44" w:rsidRPr="00641270" w14:paraId="283E6C67" w14:textId="77777777" w:rsidTr="00641270">
        <w:tc>
          <w:tcPr>
            <w:tcW w:w="4455" w:type="dxa"/>
            <w:shd w:val="clear" w:color="auto" w:fill="auto"/>
            <w:vAlign w:val="bottom"/>
          </w:tcPr>
          <w:p w14:paraId="3AE56C78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7F151C" w14:textId="48B0EC99" w:rsidR="004D0C44" w:rsidRPr="00EA4397" w:rsidRDefault="00B250A5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4D0C44"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597AA9" w14:textId="18E64260" w:rsidR="004D0C44" w:rsidRPr="00EA4397" w:rsidRDefault="00B250A5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374AB" w14:textId="0B10C051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064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FA4B5" w14:textId="1C627BAF" w:rsidR="004D0C44" w:rsidRPr="00EA4397" w:rsidRDefault="00B250A5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4D0C44"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</w:p>
        </w:tc>
      </w:tr>
      <w:tr w:rsidR="004D0C44" w:rsidRPr="00641270" w14:paraId="26A27826" w14:textId="77777777" w:rsidTr="00641270">
        <w:tc>
          <w:tcPr>
            <w:tcW w:w="4455" w:type="dxa"/>
            <w:shd w:val="clear" w:color="auto" w:fill="auto"/>
            <w:vAlign w:val="bottom"/>
          </w:tcPr>
          <w:p w14:paraId="7DD16B2E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09B3A7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DF5E5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F1F11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27B6F3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D0C44" w:rsidRPr="00641270" w14:paraId="53813741" w14:textId="77777777" w:rsidTr="00641270">
        <w:tc>
          <w:tcPr>
            <w:tcW w:w="4455" w:type="dxa"/>
            <w:shd w:val="clear" w:color="auto" w:fill="auto"/>
            <w:vAlign w:val="bottom"/>
          </w:tcPr>
          <w:p w14:paraId="41E804A0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D063827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A51BB0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32421F4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224" w:type="dxa"/>
            <w:gridSpan w:val="2"/>
            <w:shd w:val="clear" w:color="auto" w:fill="auto"/>
            <w:vAlign w:val="center"/>
          </w:tcPr>
          <w:p w14:paraId="5C376096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4D0C44" w:rsidRPr="00641270" w14:paraId="4995EB40" w14:textId="77777777" w:rsidTr="00641270">
        <w:tc>
          <w:tcPr>
            <w:tcW w:w="4455" w:type="dxa"/>
            <w:shd w:val="clear" w:color="auto" w:fill="auto"/>
            <w:vAlign w:val="bottom"/>
          </w:tcPr>
          <w:p w14:paraId="1F318D82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กำไรที่ยังไม่เกิดขึ้นจากการโอนเปลี่ยนประเภท</w:t>
            </w:r>
          </w:p>
          <w:p w14:paraId="4B0E8659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744E12C" w14:textId="01F880E8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7F0A7B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C2050C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A487AA4" w14:textId="2AB5D838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939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D0C44" w:rsidRPr="00641270" w14:paraId="789D0E32" w14:textId="77777777" w:rsidTr="00641270">
        <w:tc>
          <w:tcPr>
            <w:tcW w:w="4455" w:type="dxa"/>
            <w:shd w:val="clear" w:color="auto" w:fill="auto"/>
            <w:vAlign w:val="bottom"/>
          </w:tcPr>
          <w:p w14:paraId="176ED1E4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กำไร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ที่ยังไม่เกิดขึ้นจากการเปลี่ยนแปลงมูลค่าของ</w:t>
            </w:r>
          </w:p>
          <w:p w14:paraId="1176D0ED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สินทรัพย์ทางการเงินที่วัดมูลค่ายุติธรรมผ่านกำไรหรือขาดทุน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639D750" w14:textId="37C25AE8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021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05C8EA" w14:textId="6CAB484E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285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F9A355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24" w:type="dxa"/>
            <w:gridSpan w:val="2"/>
            <w:shd w:val="clear" w:color="auto" w:fill="auto"/>
            <w:vAlign w:val="bottom"/>
          </w:tcPr>
          <w:p w14:paraId="7FFBC40C" w14:textId="70B4CF8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306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D0C44" w:rsidRPr="00641270" w14:paraId="7B816B44" w14:textId="77777777" w:rsidTr="00641270">
        <w:tc>
          <w:tcPr>
            <w:tcW w:w="4455" w:type="dxa"/>
            <w:shd w:val="clear" w:color="auto" w:fill="auto"/>
            <w:vAlign w:val="bottom"/>
          </w:tcPr>
          <w:p w14:paraId="3C368E86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กำไรที่ยังไม่เกิดขึ้นจากการเปลี่ยนแปลงมูลค่าของ</w:t>
            </w:r>
          </w:p>
          <w:p w14:paraId="140675FC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สินทรัพย์ทางการเงินที่วัดมูลค่ายุติธรรม</w:t>
            </w:r>
          </w:p>
          <w:p w14:paraId="56E90D14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78B83" w14:textId="16F7B045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418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FF2DC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4CCB1" w14:textId="3E0DC765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034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D9C49" w14:textId="3143D716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452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D0C44" w:rsidRPr="00641270" w14:paraId="1EB0EF1C" w14:textId="77777777" w:rsidTr="00641270">
        <w:tc>
          <w:tcPr>
            <w:tcW w:w="4455" w:type="dxa"/>
            <w:shd w:val="clear" w:color="auto" w:fill="auto"/>
            <w:vAlign w:val="bottom"/>
          </w:tcPr>
          <w:p w14:paraId="2EFD0C3C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CB2F71" w14:textId="136E2EC9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378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7CD21" w14:textId="42CAA55B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285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B544FB" w14:textId="6D2E2B1E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034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240A6E" w14:textId="05FC8BC4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697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</w:tr>
      <w:tr w:rsidR="004D0C44" w:rsidRPr="00641270" w14:paraId="4A44F589" w14:textId="77777777" w:rsidTr="00641270">
        <w:tc>
          <w:tcPr>
            <w:tcW w:w="4455" w:type="dxa"/>
            <w:shd w:val="clear" w:color="auto" w:fill="auto"/>
            <w:vAlign w:val="bottom"/>
          </w:tcPr>
          <w:p w14:paraId="04D1D426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47A85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9CE316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08141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BA424" w14:textId="77777777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4D0C44" w:rsidRPr="00641270" w14:paraId="2C012C56" w14:textId="77777777" w:rsidTr="00641270">
        <w:tc>
          <w:tcPr>
            <w:tcW w:w="4455" w:type="dxa"/>
            <w:shd w:val="clear" w:color="auto" w:fill="auto"/>
            <w:vAlign w:val="bottom"/>
          </w:tcPr>
          <w:p w14:paraId="528C574B" w14:textId="77777777" w:rsidR="004D0C44" w:rsidRPr="00EA4397" w:rsidRDefault="004D0C44" w:rsidP="00EA4397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หนี้สินภาษีเงินได้รอการตัดบัญชีสุทธิ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FDBFDF" w14:textId="08C97BB1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746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6AFDE" w14:textId="50EC15FF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283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85BA2E" w14:textId="114BC5AC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098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44B14" w14:textId="368A8456" w:rsidR="004D0C44" w:rsidRPr="00EA4397" w:rsidRDefault="004D0C44" w:rsidP="00EA439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  <w:r w:rsidRPr="00EA439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6732C007" w14:textId="77777777" w:rsidR="00CA54F4" w:rsidRPr="00363D00" w:rsidRDefault="00CA54F4">
      <w:pPr>
        <w:rPr>
          <w:rFonts w:ascii="Browallia New" w:hAnsi="Browallia New" w:cs="Browallia New"/>
          <w:color w:val="000000"/>
          <w:sz w:val="4"/>
          <w:szCs w:val="4"/>
          <w:lang w:val="en-US"/>
        </w:rPr>
      </w:pPr>
      <w:r w:rsidRPr="00363D00">
        <w:rPr>
          <w:rFonts w:ascii="Browallia New" w:hAnsi="Browallia New" w:cs="Browallia New"/>
          <w:color w:val="000000"/>
          <w:sz w:val="4"/>
          <w:szCs w:val="4"/>
          <w:cs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A54F4" w:rsidRPr="00EA4397" w14:paraId="3ED3648A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0FDAC9A" w14:textId="52408869" w:rsidR="00CA54F4" w:rsidRPr="00EA4397" w:rsidRDefault="00CA54F4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EA43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  <w:r w:rsidRPr="00EA439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อื่นสุทธิ</w:t>
            </w:r>
          </w:p>
        </w:tc>
      </w:tr>
    </w:tbl>
    <w:p w14:paraId="4EC4DEBE" w14:textId="55C80B8E" w:rsidR="00CA54F4" w:rsidRPr="00EA4397" w:rsidRDefault="00CA54F4" w:rsidP="00CA54F4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72B014D" w14:textId="55AABB73" w:rsidR="00CA54F4" w:rsidRPr="00EA4397" w:rsidRDefault="00CA54F4" w:rsidP="00CA54F4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EA4397">
        <w:rPr>
          <w:rFonts w:ascii="Browallia New" w:hAnsi="Browallia New" w:cs="Browallia New"/>
          <w:color w:val="000000"/>
          <w:cs/>
          <w:lang w:val="en-GB"/>
        </w:rPr>
        <w:t xml:space="preserve">สินทรัพย์อื่น 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EA4397">
        <w:rPr>
          <w:rFonts w:ascii="Browallia New" w:hAnsi="Browallia New" w:cs="Browallia New"/>
          <w:color w:val="000000"/>
          <w:lang w:val="en-GB"/>
        </w:rPr>
        <w:t xml:space="preserve"> </w:t>
      </w:r>
      <w:r w:rsidRPr="00EA4397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7243CB" w:rsidRPr="00EA4397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EA4397">
        <w:rPr>
          <w:rFonts w:ascii="Browallia New" w:hAnsi="Browallia New" w:cs="Browallia New"/>
          <w:color w:val="000000"/>
          <w:lang w:val="en-GB"/>
        </w:rPr>
        <w:t xml:space="preserve"> </w:t>
      </w:r>
      <w:r w:rsidRPr="00EA4397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="007243CB" w:rsidRPr="00EA4397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EA4397">
        <w:rPr>
          <w:rFonts w:ascii="Browallia New" w:hAnsi="Browallia New" w:cs="Browallia New"/>
          <w:color w:val="000000"/>
          <w:lang w:val="en-GB"/>
        </w:rPr>
        <w:t xml:space="preserve"> </w:t>
      </w:r>
      <w:r w:rsidRPr="00EA4397">
        <w:rPr>
          <w:rFonts w:ascii="Browallia New" w:hAnsi="Browallia New" w:cs="Browallia New"/>
          <w:color w:val="000000"/>
          <w:cs/>
          <w:lang w:val="en-GB"/>
        </w:rPr>
        <w:t>ประกอบด้วย</w:t>
      </w:r>
    </w:p>
    <w:p w14:paraId="25E3608F" w14:textId="1EFC2757" w:rsidR="00CA54F4" w:rsidRPr="00EA4397" w:rsidRDefault="00CA54F4" w:rsidP="00CA54F4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CA54F4" w:rsidRPr="00EA4397" w14:paraId="5CEB9193" w14:textId="77777777" w:rsidTr="00BD7D6D">
        <w:tc>
          <w:tcPr>
            <w:tcW w:w="3828" w:type="dxa"/>
            <w:shd w:val="clear" w:color="auto" w:fill="auto"/>
          </w:tcPr>
          <w:p w14:paraId="5F3F7121" w14:textId="77777777" w:rsidR="00CA54F4" w:rsidRPr="00EA4397" w:rsidRDefault="00CA54F4" w:rsidP="00017A02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3F155" w14:textId="77777777" w:rsidR="00CA54F4" w:rsidRPr="00EA4397" w:rsidRDefault="00CA54F4" w:rsidP="00017A02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E0467" w14:textId="77777777" w:rsidR="00CA54F4" w:rsidRPr="00EA4397" w:rsidRDefault="00CA54F4" w:rsidP="00017A02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77347" w:rsidRPr="00EA4397" w14:paraId="67A689A4" w14:textId="77777777" w:rsidTr="00641270">
        <w:tc>
          <w:tcPr>
            <w:tcW w:w="3828" w:type="dxa"/>
            <w:shd w:val="clear" w:color="auto" w:fill="auto"/>
          </w:tcPr>
          <w:p w14:paraId="543C8A0B" w14:textId="77777777" w:rsidR="00E77347" w:rsidRPr="00EA4397" w:rsidRDefault="00E77347" w:rsidP="00E7734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88B970" w14:textId="418DE496" w:rsidR="00E77347" w:rsidRPr="00EA4397" w:rsidRDefault="007243CB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3ED7AD" w14:textId="21A3E35C" w:rsidR="00E77347" w:rsidRPr="00EA4397" w:rsidRDefault="007243CB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E4E775" w14:textId="0AE3D966" w:rsidR="00E77347" w:rsidRPr="00EA4397" w:rsidRDefault="007243CB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044A8" w14:textId="6AEE4E8A" w:rsidR="00E77347" w:rsidRPr="00EA4397" w:rsidRDefault="007243CB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E77347" w:rsidRPr="00EA4397" w14:paraId="2C8A528C" w14:textId="77777777" w:rsidTr="00641270">
        <w:tc>
          <w:tcPr>
            <w:tcW w:w="3828" w:type="dxa"/>
            <w:shd w:val="clear" w:color="auto" w:fill="auto"/>
          </w:tcPr>
          <w:p w14:paraId="7AFB43A6" w14:textId="77777777" w:rsidR="00E77347" w:rsidRPr="00EA4397" w:rsidRDefault="00E77347" w:rsidP="00E7734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F26CD" w14:textId="13CEEE85" w:rsidR="00E77347" w:rsidRPr="00EA4397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044BE" w14:textId="7B92944B" w:rsidR="00E77347" w:rsidRPr="00EA4397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39DE55" w14:textId="455195C6" w:rsidR="00E77347" w:rsidRPr="00EA4397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1303ED" w14:textId="1A7B3B7C" w:rsidR="00E77347" w:rsidRPr="00EA4397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E77347" w:rsidRPr="00EA4397" w14:paraId="56D6ECC9" w14:textId="77777777" w:rsidTr="00641270">
        <w:tc>
          <w:tcPr>
            <w:tcW w:w="3828" w:type="dxa"/>
            <w:shd w:val="clear" w:color="auto" w:fill="auto"/>
          </w:tcPr>
          <w:p w14:paraId="518D8838" w14:textId="77777777" w:rsidR="00E77347" w:rsidRPr="00EA4397" w:rsidRDefault="00E77347" w:rsidP="00E77347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DAFB17F" w14:textId="77777777" w:rsidR="00E77347" w:rsidRPr="00EA4397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8393738" w14:textId="77777777" w:rsidR="00E77347" w:rsidRPr="00EA4397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6083044" w14:textId="77777777" w:rsidR="00E77347" w:rsidRPr="00EA4397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3308122" w14:textId="77777777" w:rsidR="00E77347" w:rsidRPr="00EA4397" w:rsidRDefault="00E77347" w:rsidP="00E7734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D0C44" w:rsidRPr="00EA4397" w14:paraId="489EA80B" w14:textId="77777777" w:rsidTr="00641270">
        <w:tc>
          <w:tcPr>
            <w:tcW w:w="3828" w:type="dxa"/>
            <w:shd w:val="clear" w:color="auto" w:fill="auto"/>
            <w:vAlign w:val="center"/>
          </w:tcPr>
          <w:p w14:paraId="0E46C964" w14:textId="26716188" w:rsidR="004D0C44" w:rsidRPr="00EA4397" w:rsidRDefault="004D0C44" w:rsidP="004D0C4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</w:rPr>
              <w:t>ลูกหนี้อื่น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CA8CA28" w14:textId="3F761B47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15</w:t>
            </w:r>
            <w:r w:rsidR="006A1FBA"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328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2604FA7" w14:textId="48D388CD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4D0C44" w:rsidRPr="00EA4397">
              <w:rPr>
                <w:rFonts w:ascii="Browallia New" w:hAnsi="Browallia New" w:cs="Browallia New"/>
                <w:color w:val="000000"/>
                <w:rtl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730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3DC7B75" w14:textId="6BB76E7E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C78FD69" w14:textId="41FE086D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</w:tr>
      <w:tr w:rsidR="004D0C44" w:rsidRPr="00EA4397" w14:paraId="1437C668" w14:textId="77777777" w:rsidTr="00641270">
        <w:tc>
          <w:tcPr>
            <w:tcW w:w="3828" w:type="dxa"/>
            <w:shd w:val="clear" w:color="auto" w:fill="auto"/>
            <w:vAlign w:val="center"/>
          </w:tcPr>
          <w:p w14:paraId="09A1946D" w14:textId="7D81154C" w:rsidR="004D0C44" w:rsidRPr="00EA4397" w:rsidRDefault="004D0C44" w:rsidP="004D0C4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u w:val="single"/>
                <w:cs/>
                <w:lang w:bidi="th-TH"/>
              </w:rPr>
              <w:t>หัก</w:t>
            </w:r>
            <w:r w:rsidRPr="00EA4397">
              <w:rPr>
                <w:rFonts w:ascii="Browallia New" w:hAnsi="Browallia New" w:cs="Browallia New"/>
                <w:color w:val="000000"/>
                <w:cs/>
              </w:rPr>
              <w:t xml:space="preserve">  </w:t>
            </w:r>
            <w:r w:rsidRPr="00EA4397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C7D8B1" w14:textId="43B558EC" w:rsidR="004D0C44" w:rsidRPr="00EA4397" w:rsidRDefault="006A1FBA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D0AF88" w14:textId="5D13B756" w:rsidR="004D0C44" w:rsidRPr="00EA4397" w:rsidRDefault="004D0C44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188</w:t>
            </w:r>
            <w:r w:rsidRPr="00EA439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AB4D8" w14:textId="476456B6" w:rsidR="004D0C44" w:rsidRPr="00EA4397" w:rsidRDefault="006A1FBA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8A466" w14:textId="65D69811" w:rsidR="004D0C44" w:rsidRPr="00EA4397" w:rsidRDefault="004D0C44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4D0C44" w:rsidRPr="00EA4397" w14:paraId="3137E8E4" w14:textId="77777777" w:rsidTr="00641270">
        <w:tc>
          <w:tcPr>
            <w:tcW w:w="3828" w:type="dxa"/>
            <w:shd w:val="clear" w:color="auto" w:fill="auto"/>
            <w:vAlign w:val="center"/>
          </w:tcPr>
          <w:p w14:paraId="0F62B875" w14:textId="26075CB7" w:rsidR="004D0C44" w:rsidRPr="00EA4397" w:rsidRDefault="004D0C44" w:rsidP="004D0C4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ลูกหนี้อื่นสุทธิ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94B1541" w14:textId="70B7132E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15</w:t>
            </w:r>
            <w:r w:rsidR="006A1FBA"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328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07B33A8" w14:textId="1A1D158A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4D0C44" w:rsidRPr="00EA4397">
              <w:rPr>
                <w:rFonts w:ascii="Browallia New" w:hAnsi="Browallia New" w:cs="Browallia New"/>
                <w:color w:val="000000"/>
                <w:rtl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542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1799418" w14:textId="43CFD2DA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0330AF3" w14:textId="17C1CFFA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</w:p>
        </w:tc>
      </w:tr>
      <w:tr w:rsidR="004D0C44" w:rsidRPr="00EA4397" w14:paraId="30797C94" w14:textId="77777777" w:rsidTr="00641270">
        <w:tc>
          <w:tcPr>
            <w:tcW w:w="3828" w:type="dxa"/>
            <w:shd w:val="clear" w:color="auto" w:fill="auto"/>
            <w:vAlign w:val="center"/>
          </w:tcPr>
          <w:p w14:paraId="309D8EAF" w14:textId="77777777" w:rsidR="004D0C44" w:rsidRPr="00EA4397" w:rsidRDefault="004D0C44" w:rsidP="004D0C4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27779EED" w14:textId="77777777" w:rsidR="004D0C44" w:rsidRPr="00EA4397" w:rsidRDefault="004D0C44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3318AB49" w14:textId="77777777" w:rsidR="004D0C44" w:rsidRPr="00EA4397" w:rsidRDefault="004D0C44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546FEA68" w14:textId="77777777" w:rsidR="004D0C44" w:rsidRPr="00EA4397" w:rsidRDefault="004D0C44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64807E48" w14:textId="77777777" w:rsidR="004D0C44" w:rsidRPr="00EA4397" w:rsidRDefault="004D0C44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D0C44" w:rsidRPr="00EA4397" w14:paraId="0C92F380" w14:textId="77777777" w:rsidTr="00641270">
        <w:tc>
          <w:tcPr>
            <w:tcW w:w="3828" w:type="dxa"/>
            <w:shd w:val="clear" w:color="auto" w:fill="auto"/>
            <w:vAlign w:val="center"/>
          </w:tcPr>
          <w:p w14:paraId="3CE5DDDB" w14:textId="59262A7D" w:rsidR="004D0C44" w:rsidRPr="00EA4397" w:rsidRDefault="004D0C44" w:rsidP="004D0C4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  <w:lang w:bidi="th-TH"/>
              </w:rPr>
              <w:t>ลูกหนี้จากการให้บริการ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97CE3D6" w14:textId="308014FA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311</w:t>
            </w:r>
            <w:r w:rsidR="006A1FBA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649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73D7B4F" w14:textId="367D5601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368</w:t>
            </w:r>
            <w:r w:rsidR="004D0C44" w:rsidRPr="00EA4397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606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CB0551F" w14:textId="0504E1AF" w:rsidR="004D0C44" w:rsidRPr="00EA4397" w:rsidRDefault="006A1FBA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3BE74C9" w14:textId="51F6D400" w:rsidR="004D0C44" w:rsidRPr="00EA4397" w:rsidRDefault="004D0C44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4D0C44" w:rsidRPr="00EA4397" w14:paraId="4419BB0C" w14:textId="77777777" w:rsidTr="00641270">
        <w:tc>
          <w:tcPr>
            <w:tcW w:w="3828" w:type="dxa"/>
            <w:shd w:val="clear" w:color="auto" w:fill="auto"/>
            <w:vAlign w:val="center"/>
          </w:tcPr>
          <w:p w14:paraId="5AFFCBE8" w14:textId="5DA8DB80" w:rsidR="004D0C44" w:rsidRPr="00EA4397" w:rsidRDefault="004D0C44" w:rsidP="004D0C4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</w:rPr>
              <w:t>ลูกหนี้กรมสรรพากร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23E771F" w14:textId="3B1821E6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161</w:t>
            </w:r>
            <w:r w:rsidR="006A1FBA"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010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16CB30F" w14:textId="0C76B8D8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  <w:r w:rsidR="004D0C44" w:rsidRPr="00EA4397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051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21E1546" w14:textId="01C69E69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6A1FBA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975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722FB90" w14:textId="14E47973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4D0C44" w:rsidRPr="00EA4397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309</w:t>
            </w:r>
          </w:p>
        </w:tc>
      </w:tr>
      <w:tr w:rsidR="004D0C44" w:rsidRPr="00EA4397" w14:paraId="5CBA80FD" w14:textId="77777777" w:rsidTr="00641270">
        <w:tc>
          <w:tcPr>
            <w:tcW w:w="3828" w:type="dxa"/>
            <w:shd w:val="clear" w:color="auto" w:fill="auto"/>
            <w:vAlign w:val="center"/>
          </w:tcPr>
          <w:p w14:paraId="28F2F827" w14:textId="230EE593" w:rsidR="004D0C44" w:rsidRPr="00EA4397" w:rsidRDefault="004D0C44" w:rsidP="004D0C4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  <w:lang w:bidi="th-TH"/>
              </w:rPr>
              <w:t>ภาษีเงินได้หัก</w:t>
            </w:r>
            <w:r w:rsidRPr="00EA4397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EA4397">
              <w:rPr>
                <w:rFonts w:ascii="Browallia New" w:hAnsi="Browallia New" w:cs="Browallia New"/>
                <w:color w:val="000000"/>
                <w:cs/>
                <w:lang w:bidi="th-TH"/>
              </w:rPr>
              <w:t>ณ</w:t>
            </w:r>
            <w:r w:rsidRPr="00EA4397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EA4397">
              <w:rPr>
                <w:rFonts w:ascii="Browallia New" w:hAnsi="Browallia New" w:cs="Browallia New"/>
                <w:color w:val="000000"/>
                <w:cs/>
                <w:lang w:bidi="th-TH"/>
              </w:rPr>
              <w:t>ที่จ่ายค้างรับ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C26B22F" w14:textId="586775EE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6A1FBA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614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38E6986" w14:textId="7A12B507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20</w:t>
            </w:r>
            <w:r w:rsidR="004D0C44" w:rsidRPr="00EA4397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999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9731937" w14:textId="346484B8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A1FBA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F9B1D28" w14:textId="4A8C0A49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4D0C44" w:rsidRPr="00EA4397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</w:p>
        </w:tc>
      </w:tr>
      <w:tr w:rsidR="004D0C44" w:rsidRPr="00EA4397" w14:paraId="28AA4739" w14:textId="77777777" w:rsidTr="00641270">
        <w:tc>
          <w:tcPr>
            <w:tcW w:w="3828" w:type="dxa"/>
            <w:shd w:val="clear" w:color="auto" w:fill="auto"/>
            <w:vAlign w:val="center"/>
          </w:tcPr>
          <w:p w14:paraId="557B19F5" w14:textId="2A1CDC5D" w:rsidR="004D0C44" w:rsidRPr="00EA4397" w:rsidRDefault="004D0C44" w:rsidP="004D0C4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E9F9F3F" w14:textId="717EE144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6A1FBA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488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CAD2C85" w14:textId="09CE591A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4D0C44" w:rsidRPr="00EA4397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865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A91D53E" w14:textId="5F3ACC4F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7AE66CA" w14:textId="6121809D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26</w:t>
            </w:r>
          </w:p>
        </w:tc>
      </w:tr>
      <w:tr w:rsidR="004D0C44" w:rsidRPr="00EA4397" w14:paraId="59C7877E" w14:textId="77777777" w:rsidTr="00641270">
        <w:tc>
          <w:tcPr>
            <w:tcW w:w="3828" w:type="dxa"/>
            <w:shd w:val="clear" w:color="auto" w:fill="auto"/>
            <w:vAlign w:val="center"/>
          </w:tcPr>
          <w:p w14:paraId="16A7A009" w14:textId="3354F860" w:rsidR="004D0C44" w:rsidRPr="00EA4397" w:rsidRDefault="004D0C44" w:rsidP="004D0C4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เงินค้างรับโครงการรับประกันนาข้าว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7B33643" w14:textId="1292EBB9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775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1357CA2" w14:textId="567DBF8E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4D0C44" w:rsidRPr="00EA4397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856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BFB39F4" w14:textId="22904231" w:rsidR="004D0C44" w:rsidRPr="00EA4397" w:rsidRDefault="006A1FBA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FEB1D15" w14:textId="34362A47" w:rsidR="004D0C44" w:rsidRPr="00EA4397" w:rsidRDefault="004D0C44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4D0C44" w:rsidRPr="00EA4397" w14:paraId="7E42C05F" w14:textId="77777777" w:rsidTr="00641270">
        <w:tc>
          <w:tcPr>
            <w:tcW w:w="3828" w:type="dxa"/>
            <w:shd w:val="clear" w:color="auto" w:fill="auto"/>
            <w:vAlign w:val="center"/>
          </w:tcPr>
          <w:p w14:paraId="6E2563D6" w14:textId="38D91293" w:rsidR="004D0C44" w:rsidRPr="00EA4397" w:rsidRDefault="004D0C44" w:rsidP="004D0C4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</w:rPr>
              <w:t>เงินมัดจำ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B740A25" w14:textId="48662CEA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6A1FBA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518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DB5FB98" w14:textId="6C1574DE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4D0C44" w:rsidRPr="00EA4397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541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981BB00" w14:textId="145A555E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0EFE576" w14:textId="05F31BD3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</w:p>
        </w:tc>
      </w:tr>
      <w:tr w:rsidR="004D0C44" w:rsidRPr="00EA4397" w14:paraId="076BF2E5" w14:textId="77777777" w:rsidTr="00641270">
        <w:tc>
          <w:tcPr>
            <w:tcW w:w="3828" w:type="dxa"/>
            <w:shd w:val="clear" w:color="auto" w:fill="auto"/>
            <w:vAlign w:val="center"/>
          </w:tcPr>
          <w:p w14:paraId="3BEA1B12" w14:textId="6F5C4EE2" w:rsidR="004D0C44" w:rsidRPr="00EA4397" w:rsidRDefault="004D0C44" w:rsidP="004D0C4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  <w:lang w:bidi="th-TH"/>
              </w:rPr>
              <w:t>ภาษีซื้อยังไม่ถึงกำหนดชำระ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F1D4713" w14:textId="3364C03D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6A1FBA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13C6CF5" w14:textId="5A7A1CE9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4D0C44" w:rsidRPr="00EA4397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225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62CD0AA" w14:textId="5D8C29A8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172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04DE58C" w14:textId="366300E5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</w:p>
        </w:tc>
      </w:tr>
      <w:tr w:rsidR="004D0C44" w:rsidRPr="00EA4397" w14:paraId="5626210B" w14:textId="77777777" w:rsidTr="00641270">
        <w:tc>
          <w:tcPr>
            <w:tcW w:w="3828" w:type="dxa"/>
            <w:shd w:val="clear" w:color="auto" w:fill="auto"/>
            <w:vAlign w:val="center"/>
          </w:tcPr>
          <w:p w14:paraId="3A4A5D14" w14:textId="4FCA016B" w:rsidR="004D0C44" w:rsidRPr="00EA4397" w:rsidRDefault="004D0C44" w:rsidP="004D0C4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</w:rPr>
              <w:t>อื่น 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18BA0" w14:textId="3A52BCA2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6A1FBA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099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65E47" w14:textId="1E08E0BB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11</w:t>
            </w:r>
            <w:r w:rsidR="004D0C44" w:rsidRPr="00EA4397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293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4BABDF" w14:textId="4B9DCA4D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797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D814C" w14:textId="3407AD33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993</w:t>
            </w:r>
          </w:p>
        </w:tc>
      </w:tr>
      <w:tr w:rsidR="004D0C44" w:rsidRPr="00EA4397" w14:paraId="364A996D" w14:textId="77777777" w:rsidTr="00641270">
        <w:tc>
          <w:tcPr>
            <w:tcW w:w="3828" w:type="dxa"/>
            <w:shd w:val="clear" w:color="auto" w:fill="auto"/>
            <w:vAlign w:val="center"/>
          </w:tcPr>
          <w:p w14:paraId="0A66A7F5" w14:textId="57BE46EC" w:rsidR="004D0C44" w:rsidRPr="00EA4397" w:rsidRDefault="004D0C44" w:rsidP="004D0C44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รวมสินทรัพย์อื่น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606B9" w14:textId="3896A7D0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584</w:t>
            </w:r>
            <w:r w:rsidR="006A1FBA" w:rsidRPr="00EA4397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281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C9AD5" w14:textId="10A2299F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576</w:t>
            </w:r>
            <w:r w:rsidR="004D0C44" w:rsidRPr="00EA4397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978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CBCFD" w14:textId="144DA90C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6A1FBA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B070F" w14:textId="4338639B" w:rsidR="004D0C44" w:rsidRPr="00EA4397" w:rsidRDefault="00B250A5" w:rsidP="004D0C4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4D0C44" w:rsidRPr="00EA4397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</w:p>
        </w:tc>
      </w:tr>
    </w:tbl>
    <w:p w14:paraId="5FAFA314" w14:textId="7A50D968" w:rsidR="006A5F12" w:rsidRPr="00EA4397" w:rsidRDefault="006A5F12" w:rsidP="00CA54F4">
      <w:pPr>
        <w:rPr>
          <w:rFonts w:ascii="Browallia New" w:hAnsi="Browallia New" w:cs="Browallia New"/>
          <w:color w:val="000000"/>
          <w:lang w:val="en-GB"/>
        </w:rPr>
      </w:pPr>
    </w:p>
    <w:p w14:paraId="7D9C9018" w14:textId="54760AE1" w:rsidR="00DF290F" w:rsidRPr="00EA4397" w:rsidRDefault="006A5F12" w:rsidP="00CA54F4">
      <w:pPr>
        <w:rPr>
          <w:rFonts w:ascii="Browallia New" w:hAnsi="Browallia New" w:cs="Browallia New"/>
          <w:color w:val="000000"/>
          <w:lang w:val="en-GB"/>
        </w:rPr>
      </w:pPr>
      <w:r w:rsidRPr="00EA4397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A54F4" w:rsidRPr="00641270" w14:paraId="273F3702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E69718" w14:textId="29079A88" w:rsidR="00CA54F4" w:rsidRPr="00641270" w:rsidRDefault="00CA54F4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หนี้สินจากสัญญาประกันภัย</w:t>
            </w:r>
          </w:p>
        </w:tc>
      </w:tr>
    </w:tbl>
    <w:p w14:paraId="3F2DFF8C" w14:textId="3D4A434D" w:rsidR="00CA54F4" w:rsidRPr="00641270" w:rsidRDefault="00CA54F4" w:rsidP="00CA54F4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A460DCB" w14:textId="7CF15CAB" w:rsidR="00CA54F4" w:rsidRPr="00641270" w:rsidRDefault="00CA54F4" w:rsidP="00CA54F4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หนี้สินจากสัญญาประกันภัย 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ประกอบด้วย</w:t>
      </w:r>
    </w:p>
    <w:p w14:paraId="0E894905" w14:textId="43C2FF1C" w:rsidR="00CA54F4" w:rsidRPr="00641270" w:rsidRDefault="00CA54F4" w:rsidP="00CA54F4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953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1638"/>
        <w:gridCol w:w="1638"/>
        <w:gridCol w:w="1638"/>
      </w:tblGrid>
      <w:tr w:rsidR="004C3D31" w:rsidRPr="00641270" w14:paraId="7673BF81" w14:textId="77777777" w:rsidTr="00BD7D6D">
        <w:tc>
          <w:tcPr>
            <w:tcW w:w="4617" w:type="dxa"/>
            <w:shd w:val="clear" w:color="auto" w:fill="auto"/>
            <w:vAlign w:val="bottom"/>
          </w:tcPr>
          <w:p w14:paraId="653582CF" w14:textId="77777777" w:rsidR="00CA54F4" w:rsidRPr="00641270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82F84" w14:textId="77777777" w:rsidR="00CA54F4" w:rsidRPr="00641270" w:rsidRDefault="00CA54F4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C3D31" w:rsidRPr="00641270" w14:paraId="6AA3086E" w14:textId="77777777" w:rsidTr="00641270">
        <w:tc>
          <w:tcPr>
            <w:tcW w:w="4617" w:type="dxa"/>
            <w:shd w:val="clear" w:color="auto" w:fill="auto"/>
            <w:vAlign w:val="bottom"/>
          </w:tcPr>
          <w:p w14:paraId="5186AEEC" w14:textId="77777777" w:rsidR="00CA54F4" w:rsidRPr="00641270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185B4" w14:textId="1FD91A26" w:rsidR="00CA54F4" w:rsidRPr="00641270" w:rsidRDefault="00CA54F4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4C3D31" w:rsidRPr="00641270" w14:paraId="3A48C0C6" w14:textId="77777777" w:rsidTr="00641270">
        <w:tc>
          <w:tcPr>
            <w:tcW w:w="4617" w:type="dxa"/>
            <w:shd w:val="clear" w:color="auto" w:fill="auto"/>
            <w:vAlign w:val="bottom"/>
          </w:tcPr>
          <w:p w14:paraId="0B874D17" w14:textId="77777777" w:rsidR="00574D13" w:rsidRPr="00641270" w:rsidRDefault="00574D13" w:rsidP="00574D13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C51CB" w14:textId="77777777" w:rsidR="00574D13" w:rsidRPr="00641270" w:rsidRDefault="00574D13" w:rsidP="0001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หนี้สินตาม</w:t>
            </w:r>
          </w:p>
          <w:p w14:paraId="38B3CD87" w14:textId="6F5AB86D" w:rsidR="00574D13" w:rsidRPr="00641270" w:rsidRDefault="00574D1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41C61E" w14:textId="77777777" w:rsidR="00574D13" w:rsidRPr="00641270" w:rsidRDefault="00574D13" w:rsidP="0001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หนี้สินส่วนที่</w:t>
            </w:r>
          </w:p>
          <w:p w14:paraId="13E6DD57" w14:textId="195A5859" w:rsidR="00574D13" w:rsidRPr="00641270" w:rsidRDefault="00574D1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608B5" w14:textId="169B9452" w:rsidR="00574D13" w:rsidRPr="00641270" w:rsidRDefault="00574D13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4C3D31" w:rsidRPr="00641270" w14:paraId="66D9F5B3" w14:textId="77777777" w:rsidTr="00641270">
        <w:tc>
          <w:tcPr>
            <w:tcW w:w="4617" w:type="dxa"/>
            <w:shd w:val="clear" w:color="auto" w:fill="auto"/>
          </w:tcPr>
          <w:p w14:paraId="14184E8A" w14:textId="77777777" w:rsidR="00CA54F4" w:rsidRPr="00641270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0389B91C" w14:textId="77777777" w:rsidR="00CA54F4" w:rsidRPr="00641270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558F2AC2" w14:textId="77777777" w:rsidR="00CA54F4" w:rsidRPr="00641270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068282B" w14:textId="77777777" w:rsidR="00CA54F4" w:rsidRPr="00641270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C3D31" w:rsidRPr="00641270" w14:paraId="7B10D17D" w14:textId="77777777" w:rsidTr="00641270">
        <w:tc>
          <w:tcPr>
            <w:tcW w:w="4617" w:type="dxa"/>
            <w:shd w:val="clear" w:color="auto" w:fill="auto"/>
          </w:tcPr>
          <w:p w14:paraId="52B3CC70" w14:textId="77777777" w:rsidR="00CA54F4" w:rsidRPr="00641270" w:rsidRDefault="00CA54F4" w:rsidP="00017A02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56B6BA8E" w14:textId="77777777" w:rsidR="00CA54F4" w:rsidRPr="00641270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3B1FB992" w14:textId="77777777" w:rsidR="00CA54F4" w:rsidRPr="00641270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4B1EE3AA" w14:textId="77777777" w:rsidR="00CA54F4" w:rsidRPr="00641270" w:rsidRDefault="00CA54F4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C3D31" w:rsidRPr="00641270" w14:paraId="39068C73" w14:textId="77777777" w:rsidTr="00641270">
        <w:tc>
          <w:tcPr>
            <w:tcW w:w="4617" w:type="dxa"/>
            <w:shd w:val="clear" w:color="auto" w:fill="auto"/>
            <w:vAlign w:val="center"/>
          </w:tcPr>
          <w:p w14:paraId="4F41955B" w14:textId="01C94D4E" w:rsidR="003A3C4A" w:rsidRPr="00641270" w:rsidRDefault="003A3C4A" w:rsidP="003A3C4A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20BA219" w14:textId="367957BB" w:rsidR="003A3C4A" w:rsidRPr="00641270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33564AFC" w14:textId="2FDC6E1F" w:rsidR="003A3C4A" w:rsidRPr="00641270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10877E57" w14:textId="6995B8B9" w:rsidR="003A3C4A" w:rsidRPr="00641270" w:rsidRDefault="003A3C4A" w:rsidP="00010C6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C3D31" w:rsidRPr="00641270" w14:paraId="37DE469F" w14:textId="77777777" w:rsidTr="00641270">
        <w:tc>
          <w:tcPr>
            <w:tcW w:w="4617" w:type="dxa"/>
            <w:shd w:val="clear" w:color="auto" w:fill="auto"/>
            <w:vAlign w:val="center"/>
          </w:tcPr>
          <w:p w14:paraId="4B46DE22" w14:textId="22A74A28" w:rsidR="00B90D9B" w:rsidRPr="00641270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8" w:type="dxa"/>
            <w:shd w:val="clear" w:color="auto" w:fill="auto"/>
          </w:tcPr>
          <w:p w14:paraId="78C4ADB1" w14:textId="60094052" w:rsidR="00B90D9B" w:rsidRPr="00641270" w:rsidRDefault="00B250A5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C33240" w:rsidRPr="00C33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026</w:t>
            </w:r>
            <w:r w:rsidR="00C33240" w:rsidRPr="00C33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783</w:t>
            </w:r>
          </w:p>
        </w:tc>
        <w:tc>
          <w:tcPr>
            <w:tcW w:w="1638" w:type="dxa"/>
            <w:shd w:val="clear" w:color="auto" w:fill="auto"/>
          </w:tcPr>
          <w:p w14:paraId="2C485C5C" w14:textId="040AB531" w:rsidR="00B90D9B" w:rsidRPr="00641270" w:rsidRDefault="00C33240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33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693</w:t>
            </w:r>
            <w:r w:rsidRPr="00C33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789</w:t>
            </w:r>
            <w:r w:rsidRPr="00C332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6F0BEF0A" w14:textId="717F42C1" w:rsidR="00B90D9B" w:rsidRPr="00641270" w:rsidRDefault="00B250A5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332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994</w:t>
            </w:r>
          </w:p>
        </w:tc>
      </w:tr>
      <w:tr w:rsidR="004C3D31" w:rsidRPr="00641270" w14:paraId="2BFFC59E" w14:textId="77777777" w:rsidTr="00641270">
        <w:tc>
          <w:tcPr>
            <w:tcW w:w="4617" w:type="dxa"/>
            <w:shd w:val="clear" w:color="auto" w:fill="auto"/>
            <w:vAlign w:val="center"/>
          </w:tcPr>
          <w:p w14:paraId="69804E8C" w14:textId="06D4A971" w:rsidR="00B90D9B" w:rsidRPr="00641270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A523A05" w14:textId="0D442457" w:rsidR="00B90D9B" w:rsidRPr="00641270" w:rsidRDefault="00B250A5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366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325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3F88BC37" w14:textId="14DD43DE" w:rsidR="00B90D9B" w:rsidRPr="00641270" w:rsidRDefault="00F93B8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75</w:t>
            </w:r>
            <w:r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077</w:t>
            </w:r>
            <w:r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BA9611E" w14:textId="7E7CA023" w:rsidR="00B90D9B" w:rsidRPr="00641270" w:rsidRDefault="00B250A5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291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248</w:t>
            </w:r>
          </w:p>
        </w:tc>
      </w:tr>
      <w:tr w:rsidR="004C3D31" w:rsidRPr="00641270" w14:paraId="29DB5E46" w14:textId="77777777" w:rsidTr="00641270">
        <w:tc>
          <w:tcPr>
            <w:tcW w:w="4617" w:type="dxa"/>
            <w:shd w:val="clear" w:color="auto" w:fill="auto"/>
            <w:vAlign w:val="center"/>
          </w:tcPr>
          <w:p w14:paraId="7CD6824F" w14:textId="2775146A" w:rsidR="00B90D9B" w:rsidRPr="00641270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2000B" w14:textId="59543FCD" w:rsidR="00B90D9B" w:rsidRPr="00641270" w:rsidRDefault="00B250A5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393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87CD8" w14:textId="37F664EC" w:rsidR="00B90D9B" w:rsidRPr="00641270" w:rsidRDefault="00F93B8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768</w:t>
            </w:r>
            <w:r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866</w:t>
            </w:r>
            <w:r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A0B97" w14:textId="68EF822B" w:rsidR="00B90D9B" w:rsidRPr="00641270" w:rsidRDefault="00B250A5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624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242</w:t>
            </w:r>
          </w:p>
        </w:tc>
      </w:tr>
      <w:tr w:rsidR="004C3D31" w:rsidRPr="00641270" w14:paraId="4141CF11" w14:textId="77777777" w:rsidTr="00641270">
        <w:tc>
          <w:tcPr>
            <w:tcW w:w="4617" w:type="dxa"/>
            <w:shd w:val="clear" w:color="auto" w:fill="auto"/>
            <w:vAlign w:val="center"/>
          </w:tcPr>
          <w:p w14:paraId="50286306" w14:textId="77777777" w:rsidR="00B90D9B" w:rsidRPr="00641270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6BCBD9" w14:textId="77777777" w:rsidR="00B90D9B" w:rsidRPr="00641270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8288A" w14:textId="77777777" w:rsidR="00B90D9B" w:rsidRPr="00641270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7EE68" w14:textId="77777777" w:rsidR="00B90D9B" w:rsidRPr="00641270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C3D31" w:rsidRPr="00641270" w14:paraId="3FD5F6CB" w14:textId="77777777" w:rsidTr="00641270">
        <w:tc>
          <w:tcPr>
            <w:tcW w:w="4617" w:type="dxa"/>
            <w:shd w:val="clear" w:color="auto" w:fill="auto"/>
            <w:vAlign w:val="center"/>
          </w:tcPr>
          <w:p w14:paraId="7E8C1B1C" w14:textId="519D0178" w:rsidR="00B90D9B" w:rsidRPr="00641270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5FF8FB9A" w14:textId="77777777" w:rsidR="00B90D9B" w:rsidRPr="00641270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6DD93BA7" w14:textId="77777777" w:rsidR="00B90D9B" w:rsidRPr="00641270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41D26769" w14:textId="77777777" w:rsidR="00B90D9B" w:rsidRPr="00641270" w:rsidRDefault="00B90D9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C3D31" w:rsidRPr="00641270" w14:paraId="6F0ED957" w14:textId="77777777" w:rsidTr="00641270">
        <w:tc>
          <w:tcPr>
            <w:tcW w:w="4617" w:type="dxa"/>
            <w:shd w:val="clear" w:color="auto" w:fill="auto"/>
            <w:vAlign w:val="center"/>
          </w:tcPr>
          <w:p w14:paraId="52E910EE" w14:textId="0F4E4611" w:rsidR="00B90D9B" w:rsidRPr="00641270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523B6036" w14:textId="3325312B" w:rsidR="00B90D9B" w:rsidRPr="00641270" w:rsidRDefault="00B250A5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290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911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AE6EB15" w14:textId="5520C482" w:rsidR="00B90D9B" w:rsidRPr="00641270" w:rsidRDefault="00F93B8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462</w:t>
            </w:r>
            <w:r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642</w:t>
            </w:r>
            <w:r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17D55AF3" w14:textId="7A2D5DD7" w:rsidR="00B90D9B" w:rsidRPr="00641270" w:rsidRDefault="00B250A5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828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269</w:t>
            </w:r>
          </w:p>
        </w:tc>
      </w:tr>
      <w:tr w:rsidR="004C3D31" w:rsidRPr="00641270" w14:paraId="7F4E3207" w14:textId="77777777" w:rsidTr="00641270">
        <w:tc>
          <w:tcPr>
            <w:tcW w:w="4617" w:type="dxa"/>
            <w:shd w:val="clear" w:color="auto" w:fill="auto"/>
            <w:vAlign w:val="center"/>
          </w:tcPr>
          <w:p w14:paraId="5CA34FD8" w14:textId="48E2BC1D" w:rsidR="00B90D9B" w:rsidRPr="00641270" w:rsidRDefault="00B90D9B" w:rsidP="00B90D9B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AEE16" w14:textId="7B9F0D97" w:rsidR="00B90D9B" w:rsidRPr="00641270" w:rsidRDefault="00B250A5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684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019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C6295" w14:textId="0D8376D3" w:rsidR="00B90D9B" w:rsidRPr="00641270" w:rsidRDefault="00F93B8B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231</w:t>
            </w:r>
            <w:r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508</w:t>
            </w:r>
            <w:r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EEEDC" w14:textId="4C188685" w:rsidR="00B90D9B" w:rsidRPr="00641270" w:rsidRDefault="00B250A5" w:rsidP="00B90D9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452</w:t>
            </w:r>
            <w:r w:rsidR="00F93B8B" w:rsidRPr="00F93B8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511</w:t>
            </w:r>
          </w:p>
        </w:tc>
      </w:tr>
    </w:tbl>
    <w:p w14:paraId="02FD663A" w14:textId="77777777" w:rsidR="00A368BA" w:rsidRPr="00641270" w:rsidRDefault="00A368BA" w:rsidP="00A368BA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9531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7"/>
        <w:gridCol w:w="1638"/>
        <w:gridCol w:w="1638"/>
        <w:gridCol w:w="1638"/>
      </w:tblGrid>
      <w:tr w:rsidR="00A368BA" w:rsidRPr="00641270" w14:paraId="6DF66ADB" w14:textId="77777777" w:rsidTr="00BD7D6D">
        <w:tc>
          <w:tcPr>
            <w:tcW w:w="4617" w:type="dxa"/>
            <w:shd w:val="clear" w:color="auto" w:fill="auto"/>
            <w:vAlign w:val="bottom"/>
          </w:tcPr>
          <w:p w14:paraId="3C21553C" w14:textId="77777777" w:rsidR="00A368BA" w:rsidRPr="00641270" w:rsidRDefault="00A368BA" w:rsidP="00D45F7A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BF9A" w14:textId="77777777" w:rsidR="00A368BA" w:rsidRPr="00641270" w:rsidRDefault="00A368BA" w:rsidP="00D45F7A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368BA" w:rsidRPr="00641270" w14:paraId="68879DD4" w14:textId="77777777" w:rsidTr="00641270">
        <w:tc>
          <w:tcPr>
            <w:tcW w:w="4617" w:type="dxa"/>
            <w:shd w:val="clear" w:color="auto" w:fill="auto"/>
            <w:vAlign w:val="bottom"/>
          </w:tcPr>
          <w:p w14:paraId="216E53B0" w14:textId="77777777" w:rsidR="00A368BA" w:rsidRPr="00641270" w:rsidRDefault="00A368BA" w:rsidP="00D45F7A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D51CB" w14:textId="42250035" w:rsidR="00A368BA" w:rsidRPr="00641270" w:rsidRDefault="00A368BA" w:rsidP="00D45F7A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A368BA" w:rsidRPr="00641270" w14:paraId="69845249" w14:textId="77777777" w:rsidTr="00641270">
        <w:tc>
          <w:tcPr>
            <w:tcW w:w="4617" w:type="dxa"/>
            <w:shd w:val="clear" w:color="auto" w:fill="auto"/>
            <w:vAlign w:val="bottom"/>
          </w:tcPr>
          <w:p w14:paraId="35BEB9FD" w14:textId="77777777" w:rsidR="00A368BA" w:rsidRPr="00641270" w:rsidRDefault="00A368BA" w:rsidP="00D45F7A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1EEEE" w14:textId="77777777" w:rsidR="00A368BA" w:rsidRPr="00641270" w:rsidRDefault="00A368BA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หนี้สินตาม</w:t>
            </w:r>
          </w:p>
          <w:p w14:paraId="0C68205E" w14:textId="77777777" w:rsidR="00A368BA" w:rsidRPr="00641270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E6C06" w14:textId="77777777" w:rsidR="00A368BA" w:rsidRPr="00641270" w:rsidRDefault="00A368BA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หนี้สินส่วนที่</w:t>
            </w:r>
          </w:p>
          <w:p w14:paraId="6B72ECA8" w14:textId="77777777" w:rsidR="00A368BA" w:rsidRPr="00641270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เอาประกันภัยต่อ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DD800" w14:textId="77777777" w:rsidR="00A368BA" w:rsidRPr="00641270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A368BA" w:rsidRPr="00641270" w14:paraId="227D2E7D" w14:textId="77777777" w:rsidTr="00641270">
        <w:tc>
          <w:tcPr>
            <w:tcW w:w="4617" w:type="dxa"/>
            <w:shd w:val="clear" w:color="auto" w:fill="auto"/>
          </w:tcPr>
          <w:p w14:paraId="1455B601" w14:textId="77777777" w:rsidR="00A368BA" w:rsidRPr="00641270" w:rsidRDefault="00A368BA" w:rsidP="00D45F7A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37340507" w14:textId="77777777" w:rsidR="00A368BA" w:rsidRPr="00641270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1B1AE04" w14:textId="77777777" w:rsidR="00A368BA" w:rsidRPr="00641270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86DAC70" w14:textId="77777777" w:rsidR="00A368BA" w:rsidRPr="00641270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A368BA" w:rsidRPr="00641270" w14:paraId="7176E700" w14:textId="77777777" w:rsidTr="00641270">
        <w:tc>
          <w:tcPr>
            <w:tcW w:w="4617" w:type="dxa"/>
            <w:shd w:val="clear" w:color="auto" w:fill="auto"/>
          </w:tcPr>
          <w:p w14:paraId="376D372B" w14:textId="77777777" w:rsidR="00A368BA" w:rsidRPr="00641270" w:rsidRDefault="00A368BA" w:rsidP="00D45F7A">
            <w:pPr>
              <w:pStyle w:val="ListParagraph"/>
              <w:spacing w:after="0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73EA4A94" w14:textId="77777777" w:rsidR="00A368BA" w:rsidRPr="00641270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7E3C076C" w14:textId="77777777" w:rsidR="00A368BA" w:rsidRPr="00641270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5FF5BD95" w14:textId="77777777" w:rsidR="00A368BA" w:rsidRPr="00641270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A368BA" w:rsidRPr="00641270" w14:paraId="3691709E" w14:textId="77777777" w:rsidTr="00641270">
        <w:tc>
          <w:tcPr>
            <w:tcW w:w="4617" w:type="dxa"/>
            <w:shd w:val="clear" w:color="auto" w:fill="auto"/>
            <w:vAlign w:val="center"/>
          </w:tcPr>
          <w:p w14:paraId="7988DE16" w14:textId="77777777" w:rsidR="00A368BA" w:rsidRPr="00641270" w:rsidRDefault="00A368BA" w:rsidP="00D45F7A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2BCF233" w14:textId="77777777" w:rsidR="00A368BA" w:rsidRPr="00641270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75A439E8" w14:textId="77777777" w:rsidR="00A368BA" w:rsidRPr="00641270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384E8001" w14:textId="77777777" w:rsidR="00A368BA" w:rsidRPr="00641270" w:rsidRDefault="00A368BA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D0C44" w:rsidRPr="00641270" w14:paraId="4077789B" w14:textId="77777777" w:rsidTr="00641270">
        <w:tc>
          <w:tcPr>
            <w:tcW w:w="4617" w:type="dxa"/>
            <w:shd w:val="clear" w:color="auto" w:fill="auto"/>
            <w:vAlign w:val="center"/>
          </w:tcPr>
          <w:p w14:paraId="049A3777" w14:textId="77777777" w:rsidR="004D0C44" w:rsidRPr="00641270" w:rsidRDefault="004D0C44" w:rsidP="004D0C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ค่าสินไหมที่เกิดขึ้นที่ได้รับรายงานแล้ว</w:t>
            </w:r>
          </w:p>
        </w:tc>
        <w:tc>
          <w:tcPr>
            <w:tcW w:w="1638" w:type="dxa"/>
            <w:shd w:val="clear" w:color="auto" w:fill="auto"/>
          </w:tcPr>
          <w:p w14:paraId="2B4E9072" w14:textId="6CE88B3B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188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709</w:t>
            </w:r>
          </w:p>
        </w:tc>
        <w:tc>
          <w:tcPr>
            <w:tcW w:w="1638" w:type="dxa"/>
            <w:shd w:val="clear" w:color="auto" w:fill="auto"/>
          </w:tcPr>
          <w:p w14:paraId="00083272" w14:textId="1394BB2C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984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4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5583E866" w14:textId="1898C021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204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555</w:t>
            </w:r>
          </w:p>
        </w:tc>
      </w:tr>
      <w:tr w:rsidR="004D0C44" w:rsidRPr="00641270" w14:paraId="0283080C" w14:textId="77777777" w:rsidTr="00641270">
        <w:tc>
          <w:tcPr>
            <w:tcW w:w="4617" w:type="dxa"/>
            <w:shd w:val="clear" w:color="auto" w:fill="auto"/>
            <w:vAlign w:val="center"/>
          </w:tcPr>
          <w:p w14:paraId="425ABAD5" w14:textId="77777777" w:rsidR="004D0C44" w:rsidRPr="00641270" w:rsidRDefault="004D0C44" w:rsidP="004D0C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ค่าสินไหมที่เกิดขึ้นที่ยังไม่ได้รับรายงาน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2DBE6621" w14:textId="03491953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392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356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C60D747" w14:textId="219FF626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73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641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2A2FB016" w14:textId="6511240A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318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715</w:t>
            </w:r>
          </w:p>
        </w:tc>
      </w:tr>
      <w:tr w:rsidR="004D0C44" w:rsidRPr="00641270" w14:paraId="15767CD9" w14:textId="77777777" w:rsidTr="00641270">
        <w:tc>
          <w:tcPr>
            <w:tcW w:w="4617" w:type="dxa"/>
            <w:shd w:val="clear" w:color="auto" w:fill="auto"/>
            <w:vAlign w:val="center"/>
          </w:tcPr>
          <w:p w14:paraId="77D875D8" w14:textId="77777777" w:rsidR="004D0C44" w:rsidRPr="00641270" w:rsidRDefault="004D0C44" w:rsidP="004D0C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DD63B" w14:textId="7094359B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581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065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08274" w14:textId="618EA772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057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795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980FE" w14:textId="3C29CF71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523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270</w:t>
            </w:r>
          </w:p>
        </w:tc>
      </w:tr>
      <w:tr w:rsidR="004D0C44" w:rsidRPr="00641270" w14:paraId="50C33E5A" w14:textId="77777777" w:rsidTr="00641270">
        <w:tc>
          <w:tcPr>
            <w:tcW w:w="4617" w:type="dxa"/>
            <w:shd w:val="clear" w:color="auto" w:fill="auto"/>
            <w:vAlign w:val="center"/>
          </w:tcPr>
          <w:p w14:paraId="7DA04BDF" w14:textId="77777777" w:rsidR="004D0C44" w:rsidRPr="00641270" w:rsidRDefault="004D0C44" w:rsidP="004D0C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BAF50" w14:textId="77777777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D148EF" w14:textId="77777777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E7CD7E" w14:textId="77777777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D0C44" w:rsidRPr="00641270" w14:paraId="4EA15A14" w14:textId="77777777" w:rsidTr="00641270">
        <w:tc>
          <w:tcPr>
            <w:tcW w:w="4617" w:type="dxa"/>
            <w:shd w:val="clear" w:color="auto" w:fill="auto"/>
            <w:vAlign w:val="center"/>
          </w:tcPr>
          <w:p w14:paraId="6D3BEBE4" w14:textId="77777777" w:rsidR="004D0C44" w:rsidRPr="00641270" w:rsidRDefault="004D0C44" w:rsidP="004D0C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สำรองเบี้ยประกันภัย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ED58AEE" w14:textId="77777777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513FA51A" w14:textId="77777777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11ADABB8" w14:textId="77777777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D0C44" w:rsidRPr="00641270" w14:paraId="72FFC5F3" w14:textId="77777777" w:rsidTr="00641270">
        <w:tc>
          <w:tcPr>
            <w:tcW w:w="4617" w:type="dxa"/>
            <w:shd w:val="clear" w:color="auto" w:fill="auto"/>
            <w:vAlign w:val="center"/>
          </w:tcPr>
          <w:p w14:paraId="1F099FDD" w14:textId="77777777" w:rsidR="004D0C44" w:rsidRPr="00641270" w:rsidRDefault="004D0C44" w:rsidP="004D0C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F4698A8" w14:textId="41E524C3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780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25B47C9" w14:textId="676EC2F1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125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370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2DDD34B" w14:textId="6BA52B4C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654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914</w:t>
            </w:r>
          </w:p>
        </w:tc>
      </w:tr>
      <w:tr w:rsidR="004D0C44" w:rsidRPr="00641270" w14:paraId="21EE9892" w14:textId="77777777" w:rsidTr="00641270">
        <w:tc>
          <w:tcPr>
            <w:tcW w:w="4617" w:type="dxa"/>
            <w:shd w:val="clear" w:color="auto" w:fill="auto"/>
            <w:vAlign w:val="center"/>
          </w:tcPr>
          <w:p w14:paraId="5959F615" w14:textId="77777777" w:rsidR="004D0C44" w:rsidRPr="00641270" w:rsidRDefault="004D0C44" w:rsidP="004D0C44">
            <w:pPr>
              <w:pStyle w:val="ListParagraph"/>
              <w:spacing w:after="0"/>
              <w:ind w:left="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278BD" w14:textId="1A95496B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361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349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EE730" w14:textId="7E256108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183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165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81871" w14:textId="0F54E6F2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178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184</w:t>
            </w:r>
          </w:p>
        </w:tc>
      </w:tr>
    </w:tbl>
    <w:p w14:paraId="7303C8A9" w14:textId="3A551E0F" w:rsidR="006A5F12" w:rsidRPr="00641270" w:rsidRDefault="006A5F12">
      <w:pPr>
        <w:rPr>
          <w:rFonts w:ascii="Browallia New" w:hAnsi="Browallia New" w:cs="Browallia New"/>
          <w:color w:val="000000"/>
          <w:lang w:val="en-GB"/>
        </w:rPr>
      </w:pPr>
    </w:p>
    <w:p w14:paraId="4FD1AFE1" w14:textId="332D8C97" w:rsidR="00893E0E" w:rsidRPr="00641270" w:rsidRDefault="006A5F12">
      <w:pPr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br w:type="page"/>
      </w:r>
    </w:p>
    <w:p w14:paraId="783FA42A" w14:textId="05BDF890" w:rsidR="00DF290F" w:rsidRPr="00641270" w:rsidRDefault="00DF290F">
      <w:pPr>
        <w:pStyle w:val="Heading2"/>
        <w:numPr>
          <w:ilvl w:val="1"/>
          <w:numId w:val="2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สำรองประกันภัยสำหรับสัญญาประกันภัยระยะสั้น</w:t>
      </w:r>
    </w:p>
    <w:p w14:paraId="3C89D379" w14:textId="77777777" w:rsidR="00DF290F" w:rsidRPr="00641270" w:rsidRDefault="00DF290F" w:rsidP="00DF290F">
      <w:pPr>
        <w:widowControl w:val="0"/>
        <w:adjustRightInd w:val="0"/>
        <w:ind w:left="2160" w:right="58" w:hanging="900"/>
        <w:rPr>
          <w:rFonts w:ascii="Browallia New" w:hAnsi="Browallia New" w:cs="Browallia New"/>
          <w:color w:val="000000"/>
        </w:rPr>
      </w:pPr>
    </w:p>
    <w:p w14:paraId="0E82984F" w14:textId="25F746E0" w:rsidR="00DF290F" w:rsidRPr="00641270" w:rsidRDefault="00DF290F">
      <w:pPr>
        <w:pStyle w:val="ListParagraph"/>
        <w:numPr>
          <w:ilvl w:val="2"/>
          <w:numId w:val="28"/>
        </w:numPr>
        <w:spacing w:after="0"/>
        <w:ind w:left="1170" w:hanging="63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สำรองค่าสินไหมทดแทน</w:t>
      </w:r>
    </w:p>
    <w:p w14:paraId="1A66BACC" w14:textId="7218D928" w:rsidR="00AE4C83" w:rsidRPr="00641270" w:rsidRDefault="00AE4C83" w:rsidP="004C6C53">
      <w:pPr>
        <w:jc w:val="thaiDistribute"/>
        <w:rPr>
          <w:rFonts w:ascii="Browallia New" w:hAnsi="Browallia New" w:cs="Browallia New"/>
          <w:b/>
          <w:bCs/>
          <w:color w:val="000000"/>
          <w:cs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AE4C83" w:rsidRPr="00641270" w14:paraId="0C91BECD" w14:textId="77777777" w:rsidTr="00BD7D6D">
        <w:tc>
          <w:tcPr>
            <w:tcW w:w="4678" w:type="dxa"/>
            <w:shd w:val="clear" w:color="auto" w:fill="auto"/>
            <w:vAlign w:val="bottom"/>
          </w:tcPr>
          <w:p w14:paraId="15303F6E" w14:textId="77777777" w:rsidR="00AE4C83" w:rsidRPr="00641270" w:rsidRDefault="00AE4C8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E15A8" w14:textId="77777777" w:rsidR="00AE4C83" w:rsidRPr="00641270" w:rsidRDefault="00AE4C83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E4C83" w:rsidRPr="00641270" w14:paraId="107702E5" w14:textId="77777777" w:rsidTr="00641270">
        <w:tc>
          <w:tcPr>
            <w:tcW w:w="4678" w:type="dxa"/>
            <w:shd w:val="clear" w:color="auto" w:fill="auto"/>
            <w:vAlign w:val="bottom"/>
          </w:tcPr>
          <w:p w14:paraId="4E51802F" w14:textId="77777777" w:rsidR="00AE4C83" w:rsidRPr="00641270" w:rsidRDefault="00AE4C8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F7061" w14:textId="70B76CF8" w:rsidR="00AE4C83" w:rsidRPr="00641270" w:rsidRDefault="00AE4C83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AE4C83" w:rsidRPr="00641270" w14:paraId="5B5E02A8" w14:textId="77777777" w:rsidTr="00641270">
        <w:tc>
          <w:tcPr>
            <w:tcW w:w="4678" w:type="dxa"/>
            <w:shd w:val="clear" w:color="auto" w:fill="auto"/>
            <w:vAlign w:val="bottom"/>
          </w:tcPr>
          <w:p w14:paraId="40B6D3DF" w14:textId="77777777" w:rsidR="00AE4C83" w:rsidRPr="00641270" w:rsidRDefault="00AE4C8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CE7EF" w14:textId="72EB8F97" w:rsidR="00AE4C83" w:rsidRPr="00641270" w:rsidRDefault="009D027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หนี้สินตาม</w:t>
            </w:r>
          </w:p>
          <w:p w14:paraId="10808F32" w14:textId="3D29A7B5" w:rsidR="00AE4C83" w:rsidRPr="00641270" w:rsidRDefault="009D027E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สัญญาประกันภัย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74F2E" w14:textId="24F1B444" w:rsidR="00AE4C83" w:rsidRPr="00641270" w:rsidRDefault="009D027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  <w:r w:rsidR="00AE4C83"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ส่วนที่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เอา</w:t>
            </w:r>
          </w:p>
          <w:p w14:paraId="02EADABC" w14:textId="478B6220" w:rsidR="00AE4C83" w:rsidRPr="00641270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603D7" w14:textId="783A352E" w:rsidR="00AE4C83" w:rsidRPr="00641270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AE4C83" w:rsidRPr="00641270" w14:paraId="7CC79522" w14:textId="77777777" w:rsidTr="00641270">
        <w:tc>
          <w:tcPr>
            <w:tcW w:w="4678" w:type="dxa"/>
            <w:shd w:val="clear" w:color="auto" w:fill="auto"/>
          </w:tcPr>
          <w:p w14:paraId="4098D6AA" w14:textId="77777777" w:rsidR="00AE4C83" w:rsidRPr="00641270" w:rsidRDefault="00AE4C8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2701B0A" w14:textId="77777777" w:rsidR="00AE4C83" w:rsidRPr="00641270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1CA1BF5" w14:textId="77777777" w:rsidR="00AE4C83" w:rsidRPr="00641270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219F713A" w14:textId="77777777" w:rsidR="00AE4C83" w:rsidRPr="00641270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E4C83" w:rsidRPr="00641270" w14:paraId="6B955860" w14:textId="77777777" w:rsidTr="00641270">
        <w:tc>
          <w:tcPr>
            <w:tcW w:w="4678" w:type="dxa"/>
            <w:shd w:val="clear" w:color="auto" w:fill="auto"/>
            <w:vAlign w:val="center"/>
          </w:tcPr>
          <w:p w14:paraId="0FB13C1B" w14:textId="77777777" w:rsidR="00AE4C83" w:rsidRPr="00641270" w:rsidRDefault="00AE4C8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5B89F0" w14:textId="77777777" w:rsidR="00AE4C83" w:rsidRPr="00641270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C78385" w14:textId="77777777" w:rsidR="00AE4C83" w:rsidRPr="00641270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0D5C29" w14:textId="77777777" w:rsidR="00AE4C83" w:rsidRPr="00641270" w:rsidRDefault="00AE4C83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F74AB" w:rsidRPr="00641270" w14:paraId="32481D2D" w14:textId="77777777" w:rsidTr="00641270">
        <w:tc>
          <w:tcPr>
            <w:tcW w:w="4678" w:type="dxa"/>
            <w:shd w:val="clear" w:color="auto" w:fill="auto"/>
          </w:tcPr>
          <w:p w14:paraId="5B6C3FA7" w14:textId="56ACE89E" w:rsidR="000F74AB" w:rsidRPr="00641270" w:rsidRDefault="000F74AB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ยอดคงเหลือ</w:t>
            </w:r>
            <w:r w:rsidR="009D027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ณ วัน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638" w:type="dxa"/>
            <w:shd w:val="clear" w:color="auto" w:fill="auto"/>
          </w:tcPr>
          <w:p w14:paraId="62D2CF58" w14:textId="11036AA4" w:rsidR="000F74AB" w:rsidRPr="00641270" w:rsidRDefault="00B250A5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638" w:type="dxa"/>
            <w:shd w:val="clear" w:color="auto" w:fill="auto"/>
          </w:tcPr>
          <w:p w14:paraId="4C694F77" w14:textId="46C1572A" w:rsidR="000F74AB" w:rsidRPr="00641270" w:rsidRDefault="007E63D7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057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795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7F1A62AA" w14:textId="37ECF887" w:rsidR="000F74AB" w:rsidRPr="00641270" w:rsidRDefault="00B250A5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</w:tr>
      <w:tr w:rsidR="000F74AB" w:rsidRPr="00641270" w14:paraId="3656EBFA" w14:textId="77777777" w:rsidTr="00641270">
        <w:tc>
          <w:tcPr>
            <w:tcW w:w="4678" w:type="dxa"/>
            <w:shd w:val="clear" w:color="auto" w:fill="auto"/>
            <w:vAlign w:val="center"/>
          </w:tcPr>
          <w:p w14:paraId="13942649" w14:textId="21CB3A3F" w:rsidR="000F74AB" w:rsidRPr="00641270" w:rsidRDefault="000F74AB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ค่าสินไหมทดแทนที่เกิดขึ้นระหว่างปี</w:t>
            </w:r>
          </w:p>
        </w:tc>
        <w:tc>
          <w:tcPr>
            <w:tcW w:w="1638" w:type="dxa"/>
            <w:shd w:val="clear" w:color="auto" w:fill="auto"/>
          </w:tcPr>
          <w:p w14:paraId="358D7751" w14:textId="45B42E98" w:rsidR="000F74AB" w:rsidRPr="00641270" w:rsidRDefault="00B250A5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1638" w:type="dxa"/>
            <w:shd w:val="clear" w:color="auto" w:fill="auto"/>
          </w:tcPr>
          <w:p w14:paraId="0F272C21" w14:textId="53CD66B0" w:rsidR="000F74AB" w:rsidRPr="00641270" w:rsidRDefault="007E63D7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642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693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6CD4AF53" w14:textId="5830CF68" w:rsidR="000F74AB" w:rsidRPr="00641270" w:rsidRDefault="00B250A5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796</w:t>
            </w:r>
          </w:p>
        </w:tc>
      </w:tr>
      <w:tr w:rsidR="000F74AB" w:rsidRPr="00641270" w14:paraId="3F3A30D0" w14:textId="77777777" w:rsidTr="00641270">
        <w:tc>
          <w:tcPr>
            <w:tcW w:w="4678" w:type="dxa"/>
            <w:shd w:val="clear" w:color="auto" w:fill="auto"/>
            <w:vAlign w:val="bottom"/>
          </w:tcPr>
          <w:p w14:paraId="70BD5324" w14:textId="77777777" w:rsidR="0007783A" w:rsidRPr="00641270" w:rsidRDefault="000F74AB" w:rsidP="0007783A">
            <w:pPr>
              <w:tabs>
                <w:tab w:val="left" w:pos="322"/>
              </w:tabs>
              <w:ind w:left="120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การเปลี่ยนแปลงประมาณการ</w:t>
            </w:r>
          </w:p>
          <w:p w14:paraId="359048D3" w14:textId="77777777" w:rsidR="0007783A" w:rsidRPr="00641270" w:rsidRDefault="0007783A" w:rsidP="0007783A">
            <w:pPr>
              <w:tabs>
                <w:tab w:val="left" w:pos="322"/>
              </w:tabs>
              <w:ind w:left="120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0F74AB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ค่าสินไหมทดแทน</w:t>
            </w:r>
            <w:r w:rsidR="000F74AB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0F74AB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และข้อสมมุติฐาน</w:t>
            </w:r>
          </w:p>
          <w:p w14:paraId="3FA7B428" w14:textId="110FA401" w:rsidR="000F74AB" w:rsidRPr="00641270" w:rsidRDefault="0007783A" w:rsidP="0007783A">
            <w:pPr>
              <w:tabs>
                <w:tab w:val="left" w:pos="322"/>
              </w:tabs>
              <w:ind w:left="1200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="000F74AB"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ในการคำนวณสำรองค่าสินไหมทดแทน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1FB7304F" w14:textId="2CC35168" w:rsidR="000F74AB" w:rsidRPr="00641270" w:rsidRDefault="007E63D7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51C50F01" w14:textId="74AA4AF7" w:rsidR="000F74AB" w:rsidRPr="00641270" w:rsidRDefault="00B250A5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147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FDD7E12" w14:textId="2E84996C" w:rsidR="000F74AB" w:rsidRPr="00641270" w:rsidRDefault="00B250A5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</w:p>
        </w:tc>
      </w:tr>
      <w:tr w:rsidR="000F74AB" w:rsidRPr="00641270" w14:paraId="26D25EB9" w14:textId="77777777" w:rsidTr="00641270">
        <w:tc>
          <w:tcPr>
            <w:tcW w:w="4678" w:type="dxa"/>
            <w:shd w:val="clear" w:color="auto" w:fill="auto"/>
            <w:vAlign w:val="center"/>
          </w:tcPr>
          <w:p w14:paraId="366F5ED9" w14:textId="37E48BD3" w:rsidR="000F74AB" w:rsidRPr="00641270" w:rsidRDefault="000F74AB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ค่าสินไหมทดแทนจ่ายระหว่างปี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9968904" w14:textId="6EF06CEB" w:rsidR="000F74AB" w:rsidRPr="00641270" w:rsidRDefault="007E63D7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159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F1344A8" w14:textId="0512F322" w:rsidR="000F74AB" w:rsidRPr="00641270" w:rsidRDefault="00B250A5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784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313DB195" w14:textId="4DDC7391" w:rsidR="000F74AB" w:rsidRPr="00641270" w:rsidRDefault="007E63D7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097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886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F74AB" w:rsidRPr="00641270" w14:paraId="4E7D64DF" w14:textId="77777777" w:rsidTr="00641270">
        <w:tc>
          <w:tcPr>
            <w:tcW w:w="4678" w:type="dxa"/>
            <w:shd w:val="clear" w:color="auto" w:fill="auto"/>
            <w:vAlign w:val="center"/>
          </w:tcPr>
          <w:p w14:paraId="6F889E85" w14:textId="7B00B8D9" w:rsidR="000F74AB" w:rsidRPr="00641270" w:rsidRDefault="000F74AB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ยอดคงเหลือ</w:t>
            </w:r>
            <w:r w:rsidR="009D027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ณ วันสิ้น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640CF" w14:textId="48A2C8C1" w:rsidR="000F74AB" w:rsidRPr="00641270" w:rsidRDefault="00B250A5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393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14601" w14:textId="7BB77F56" w:rsidR="000F74AB" w:rsidRPr="00641270" w:rsidRDefault="007E63D7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866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7510E" w14:textId="5152B3E7" w:rsidR="000F74AB" w:rsidRPr="00641270" w:rsidRDefault="00B250A5" w:rsidP="000F74AB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242</w:t>
            </w:r>
          </w:p>
        </w:tc>
      </w:tr>
    </w:tbl>
    <w:p w14:paraId="4319CFE3" w14:textId="244706B8" w:rsidR="00AE4C83" w:rsidRPr="00641270" w:rsidRDefault="00AE4C83" w:rsidP="00AE4C83">
      <w:pPr>
        <w:widowControl w:val="0"/>
        <w:adjustRightInd w:val="0"/>
        <w:ind w:right="58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4C6C53" w:rsidRPr="00641270" w14:paraId="3025BA8C" w14:textId="77777777" w:rsidTr="00BD7D6D">
        <w:tc>
          <w:tcPr>
            <w:tcW w:w="4678" w:type="dxa"/>
            <w:shd w:val="clear" w:color="auto" w:fill="auto"/>
            <w:vAlign w:val="bottom"/>
          </w:tcPr>
          <w:p w14:paraId="59B78F4B" w14:textId="77777777" w:rsidR="004C6C53" w:rsidRPr="00641270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011F96" w14:textId="77777777" w:rsidR="004C6C53" w:rsidRPr="00641270" w:rsidRDefault="004C6C53" w:rsidP="00D45F7A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C6C53" w:rsidRPr="00641270" w14:paraId="58944173" w14:textId="77777777" w:rsidTr="00641270">
        <w:tc>
          <w:tcPr>
            <w:tcW w:w="4678" w:type="dxa"/>
            <w:shd w:val="clear" w:color="auto" w:fill="auto"/>
            <w:vAlign w:val="bottom"/>
          </w:tcPr>
          <w:p w14:paraId="32726CD8" w14:textId="77777777" w:rsidR="004C6C53" w:rsidRPr="00641270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66818" w14:textId="1101D160" w:rsidR="004C6C53" w:rsidRPr="00641270" w:rsidRDefault="004C6C53" w:rsidP="00D45F7A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C6C53" w:rsidRPr="00641270" w14:paraId="70F79B2D" w14:textId="77777777" w:rsidTr="00641270">
        <w:tc>
          <w:tcPr>
            <w:tcW w:w="4678" w:type="dxa"/>
            <w:shd w:val="clear" w:color="auto" w:fill="auto"/>
            <w:vAlign w:val="bottom"/>
          </w:tcPr>
          <w:p w14:paraId="4A9FC5CC" w14:textId="77777777" w:rsidR="004C6C53" w:rsidRPr="00641270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407F6" w14:textId="2718BC3D" w:rsidR="004C6C53" w:rsidRPr="00641270" w:rsidRDefault="009D027E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หนี้สินตาม</w:t>
            </w:r>
          </w:p>
          <w:p w14:paraId="746254EF" w14:textId="71437A87" w:rsidR="004C6C53" w:rsidRPr="00641270" w:rsidRDefault="009D027E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สัญญา</w:t>
            </w:r>
            <w:r w:rsidR="004C6C53"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15CAA" w14:textId="6D8EEB8E" w:rsidR="004C6C53" w:rsidRPr="00641270" w:rsidRDefault="009D027E" w:rsidP="00D45F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  <w:r w:rsidR="004C6C53"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ส่วนที่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เอา</w:t>
            </w:r>
          </w:p>
          <w:p w14:paraId="612CF219" w14:textId="56FC6CCC" w:rsidR="004C6C53" w:rsidRPr="00641270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08B2B" w14:textId="77777777" w:rsidR="004C6C53" w:rsidRPr="00641270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4C6C53" w:rsidRPr="00641270" w14:paraId="0CE2727D" w14:textId="77777777" w:rsidTr="00641270">
        <w:tc>
          <w:tcPr>
            <w:tcW w:w="4678" w:type="dxa"/>
            <w:shd w:val="clear" w:color="auto" w:fill="auto"/>
          </w:tcPr>
          <w:p w14:paraId="66091424" w14:textId="77777777" w:rsidR="004C6C53" w:rsidRPr="00641270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0556A098" w14:textId="77777777" w:rsidR="004C6C53" w:rsidRPr="00641270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75B8FD4" w14:textId="77777777" w:rsidR="004C6C53" w:rsidRPr="00641270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3EA9A317" w14:textId="77777777" w:rsidR="004C6C53" w:rsidRPr="00641270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C6C53" w:rsidRPr="00641270" w14:paraId="7052BA07" w14:textId="77777777" w:rsidTr="00641270">
        <w:tc>
          <w:tcPr>
            <w:tcW w:w="4678" w:type="dxa"/>
            <w:shd w:val="clear" w:color="auto" w:fill="auto"/>
            <w:vAlign w:val="center"/>
          </w:tcPr>
          <w:p w14:paraId="664EE3AC" w14:textId="77777777" w:rsidR="004C6C53" w:rsidRPr="00641270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813B83" w14:textId="77777777" w:rsidR="004C6C53" w:rsidRPr="00641270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4FE5D" w14:textId="77777777" w:rsidR="004C6C53" w:rsidRPr="00641270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EED4F" w14:textId="77777777" w:rsidR="004C6C53" w:rsidRPr="00641270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D0C44" w:rsidRPr="00641270" w14:paraId="246A1856" w14:textId="77777777" w:rsidTr="00641270">
        <w:tc>
          <w:tcPr>
            <w:tcW w:w="4678" w:type="dxa"/>
            <w:shd w:val="clear" w:color="auto" w:fill="auto"/>
          </w:tcPr>
          <w:p w14:paraId="30B77F94" w14:textId="5AC772F8" w:rsidR="004D0C44" w:rsidRPr="00641270" w:rsidRDefault="004D0C44" w:rsidP="004D0C44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ยอดคงเหลือ</w:t>
            </w:r>
            <w:r w:rsidR="009D027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ณ วัน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638" w:type="dxa"/>
            <w:shd w:val="clear" w:color="auto" w:fill="auto"/>
          </w:tcPr>
          <w:p w14:paraId="0AA60CF0" w14:textId="68E65EED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677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555</w:t>
            </w:r>
          </w:p>
        </w:tc>
        <w:tc>
          <w:tcPr>
            <w:tcW w:w="1638" w:type="dxa"/>
            <w:shd w:val="clear" w:color="auto" w:fill="auto"/>
          </w:tcPr>
          <w:p w14:paraId="1F4B0132" w14:textId="3D4C0F0C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076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601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1B79A2DF" w14:textId="1A9FD4FA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954</w:t>
            </w:r>
          </w:p>
        </w:tc>
      </w:tr>
      <w:tr w:rsidR="004D0C44" w:rsidRPr="00641270" w14:paraId="39ADDFF7" w14:textId="77777777" w:rsidTr="00641270">
        <w:tc>
          <w:tcPr>
            <w:tcW w:w="4678" w:type="dxa"/>
            <w:shd w:val="clear" w:color="auto" w:fill="auto"/>
            <w:vAlign w:val="center"/>
          </w:tcPr>
          <w:p w14:paraId="15344E1F" w14:textId="2DCE1BF3" w:rsidR="004D0C44" w:rsidRPr="00641270" w:rsidRDefault="004D0C44" w:rsidP="004D0C44">
            <w:pPr>
              <w:pStyle w:val="ListParagraph"/>
              <w:spacing w:after="0"/>
              <w:ind w:left="120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ค่าสินไหมทดแทนที่เกิดขึ้นระหว่างปี</w:t>
            </w:r>
          </w:p>
        </w:tc>
        <w:tc>
          <w:tcPr>
            <w:tcW w:w="1638" w:type="dxa"/>
            <w:shd w:val="clear" w:color="auto" w:fill="auto"/>
          </w:tcPr>
          <w:p w14:paraId="12A5BB8E" w14:textId="26F92194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216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638" w:type="dxa"/>
            <w:shd w:val="clear" w:color="auto" w:fill="auto"/>
          </w:tcPr>
          <w:p w14:paraId="7B18E437" w14:textId="05B95B4E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606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391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04F80393" w14:textId="14F809A6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610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</w:p>
        </w:tc>
      </w:tr>
      <w:tr w:rsidR="004D0C44" w:rsidRPr="00641270" w14:paraId="5C6FA0B7" w14:textId="77777777" w:rsidTr="00641270">
        <w:tc>
          <w:tcPr>
            <w:tcW w:w="4678" w:type="dxa"/>
            <w:shd w:val="clear" w:color="auto" w:fill="auto"/>
            <w:vAlign w:val="bottom"/>
          </w:tcPr>
          <w:p w14:paraId="10BA641E" w14:textId="77777777" w:rsidR="004D0C44" w:rsidRPr="00641270" w:rsidRDefault="004D0C44" w:rsidP="004D0C44">
            <w:pPr>
              <w:tabs>
                <w:tab w:val="left" w:pos="322"/>
              </w:tabs>
              <w:ind w:left="120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การเปลี่ยนแปลงประมาณการ</w:t>
            </w:r>
          </w:p>
          <w:p w14:paraId="599F9608" w14:textId="77777777" w:rsidR="004D0C44" w:rsidRPr="00641270" w:rsidRDefault="004D0C44" w:rsidP="004D0C44">
            <w:pPr>
              <w:tabs>
                <w:tab w:val="left" w:pos="322"/>
              </w:tabs>
              <w:ind w:left="120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ค่าสินไหมทดแทน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และข้อสมมุติฐาน</w:t>
            </w:r>
          </w:p>
          <w:p w14:paraId="5E75DE18" w14:textId="5A4BA784" w:rsidR="004D0C44" w:rsidRPr="00641270" w:rsidRDefault="004D0C44" w:rsidP="004D0C44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ในการคำนวณสำรองค่าสินไหมทดแทน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6AD636FA" w14:textId="61A5D09F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3708031E" w14:textId="5C0C5407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96C57C3" w14:textId="4E37C9CF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</w:p>
        </w:tc>
      </w:tr>
      <w:tr w:rsidR="004D0C44" w:rsidRPr="00641270" w14:paraId="3DA716C4" w14:textId="77777777" w:rsidTr="00641270">
        <w:tc>
          <w:tcPr>
            <w:tcW w:w="4678" w:type="dxa"/>
            <w:shd w:val="clear" w:color="auto" w:fill="auto"/>
            <w:vAlign w:val="center"/>
          </w:tcPr>
          <w:p w14:paraId="77E35CEB" w14:textId="29B355DB" w:rsidR="004D0C44" w:rsidRPr="00641270" w:rsidRDefault="004D0C44" w:rsidP="004D0C44">
            <w:pPr>
              <w:tabs>
                <w:tab w:val="left" w:pos="322"/>
              </w:tabs>
              <w:ind w:left="1200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ค่าสินไหมทดแทนจ่ายระหว่างปี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87090EA" w14:textId="3F35BEF3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336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006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174506D" w14:textId="4CE5C240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552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263E4343" w14:textId="083A64E6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D0C44" w:rsidRPr="00641270" w14:paraId="7D3F2196" w14:textId="77777777" w:rsidTr="00641270">
        <w:tc>
          <w:tcPr>
            <w:tcW w:w="4678" w:type="dxa"/>
            <w:shd w:val="clear" w:color="auto" w:fill="auto"/>
          </w:tcPr>
          <w:p w14:paraId="4EBE64AC" w14:textId="3805EB68" w:rsidR="004D0C44" w:rsidRPr="00641270" w:rsidRDefault="004D0C44" w:rsidP="004D0C44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ยอดคงเหลือ</w:t>
            </w:r>
            <w:r w:rsidR="009D027E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ณ วันสิ้นปี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8F18C" w14:textId="2902CA4C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78A9C" w14:textId="0BE7253E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057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795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D5B2A" w14:textId="14BBB7EB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523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</w:tr>
    </w:tbl>
    <w:p w14:paraId="53D97DAF" w14:textId="77777777" w:rsidR="004C6C53" w:rsidRPr="00641270" w:rsidRDefault="004C6C53" w:rsidP="00AE4C83">
      <w:pPr>
        <w:widowControl w:val="0"/>
        <w:adjustRightInd w:val="0"/>
        <w:ind w:right="58"/>
        <w:rPr>
          <w:rFonts w:ascii="Browallia New" w:hAnsi="Browallia New" w:cs="Browallia New"/>
          <w:color w:val="000000"/>
          <w:cs/>
          <w:lang w:val="en-GB"/>
        </w:rPr>
      </w:pPr>
    </w:p>
    <w:p w14:paraId="469A086A" w14:textId="2B016F45" w:rsidR="00DF290F" w:rsidRPr="004B079B" w:rsidRDefault="006A5F12" w:rsidP="00631FA1">
      <w:pPr>
        <w:rPr>
          <w:rFonts w:ascii="Browallia New" w:hAnsi="Browallia New" w:cs="Browallia New"/>
          <w:color w:val="000000"/>
          <w:sz w:val="26"/>
          <w:szCs w:val="26"/>
          <w:vertAlign w:val="subscript"/>
          <w:lang w:val="en-GB"/>
        </w:rPr>
      </w:pPr>
      <w:r w:rsidRPr="00641270">
        <w:rPr>
          <w:rFonts w:ascii="Browallia New" w:hAnsi="Browallia New" w:cs="Browallia New"/>
          <w:color w:val="000000"/>
          <w:sz w:val="26"/>
          <w:szCs w:val="26"/>
          <w:vertAlign w:val="subscript"/>
          <w:lang w:val="en-GB"/>
        </w:rPr>
        <w:br w:type="page"/>
      </w:r>
    </w:p>
    <w:p w14:paraId="635BB011" w14:textId="7D455044" w:rsidR="00DF290F" w:rsidRPr="00641270" w:rsidRDefault="00DF290F">
      <w:pPr>
        <w:pStyle w:val="ListParagraph"/>
        <w:numPr>
          <w:ilvl w:val="2"/>
          <w:numId w:val="28"/>
        </w:numPr>
        <w:spacing w:after="0"/>
        <w:ind w:left="1170" w:hanging="63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สำรองเบี้ยประกันภัยที่ยังไม่ถือเป็นรายได้</w:t>
      </w:r>
    </w:p>
    <w:p w14:paraId="6725470C" w14:textId="50C6AE79" w:rsidR="006C7235" w:rsidRPr="00641270" w:rsidRDefault="006C7235" w:rsidP="006C7235">
      <w:pPr>
        <w:jc w:val="thaiDistribute"/>
        <w:rPr>
          <w:rFonts w:ascii="Browallia New" w:eastAsia="Arial" w:hAnsi="Browallia New" w:cs="Browallia New"/>
          <w:b/>
          <w:bCs/>
          <w:color w:val="000000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6C7235" w:rsidRPr="00641270" w14:paraId="1B9B30CA" w14:textId="77777777" w:rsidTr="00BD7D6D">
        <w:tc>
          <w:tcPr>
            <w:tcW w:w="4678" w:type="dxa"/>
            <w:shd w:val="clear" w:color="auto" w:fill="auto"/>
            <w:vAlign w:val="bottom"/>
          </w:tcPr>
          <w:p w14:paraId="7CB59EAC" w14:textId="77777777" w:rsidR="006C7235" w:rsidRPr="00641270" w:rsidRDefault="006C7235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52AE3" w14:textId="77777777" w:rsidR="006C7235" w:rsidRPr="00641270" w:rsidRDefault="006C7235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C7235" w:rsidRPr="00641270" w14:paraId="2F50B9BC" w14:textId="77777777" w:rsidTr="00641270">
        <w:tc>
          <w:tcPr>
            <w:tcW w:w="4678" w:type="dxa"/>
            <w:shd w:val="clear" w:color="auto" w:fill="auto"/>
            <w:vAlign w:val="bottom"/>
          </w:tcPr>
          <w:p w14:paraId="2BAB858F" w14:textId="77777777" w:rsidR="006C7235" w:rsidRPr="00641270" w:rsidRDefault="006C7235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2F800F" w14:textId="7E9E29B3" w:rsidR="006C7235" w:rsidRPr="00641270" w:rsidRDefault="006C7235" w:rsidP="00017A02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</w:tr>
      <w:tr w:rsidR="009D027E" w:rsidRPr="00641270" w14:paraId="0F5E122F" w14:textId="77777777" w:rsidTr="00641270">
        <w:tc>
          <w:tcPr>
            <w:tcW w:w="4678" w:type="dxa"/>
            <w:shd w:val="clear" w:color="auto" w:fill="auto"/>
            <w:vAlign w:val="bottom"/>
          </w:tcPr>
          <w:p w14:paraId="46F2258E" w14:textId="77777777" w:rsidR="009D027E" w:rsidRPr="00641270" w:rsidRDefault="009D027E" w:rsidP="009D027E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02F0D" w14:textId="77777777" w:rsidR="009D027E" w:rsidRPr="009D027E" w:rsidRDefault="009D027E" w:rsidP="009D027E">
            <w:pPr>
              <w:ind w:right="-72"/>
              <w:jc w:val="right"/>
              <w:rPr>
                <w:rFonts w:cs="Arial"/>
                <w:b/>
                <w:bCs/>
                <w:color w:val="000000"/>
              </w:rPr>
            </w:pPr>
            <w:r w:rsidRPr="009D027E">
              <w:rPr>
                <w:rFonts w:ascii="Browallia New" w:hAnsi="Browallia New" w:cs="Browallia New" w:hint="cs"/>
                <w:b/>
                <w:bCs/>
                <w:color w:val="000000"/>
                <w:cs/>
                <w:lang w:bidi="th-TH"/>
              </w:rPr>
              <w:t>หนี้สินตาม</w:t>
            </w:r>
          </w:p>
          <w:p w14:paraId="1E93B1D8" w14:textId="2F69D42D" w:rsidR="009D027E" w:rsidRPr="009D027E" w:rsidRDefault="009D027E" w:rsidP="009D027E">
            <w:pPr>
              <w:pStyle w:val="ListParagraph"/>
              <w:spacing w:after="0"/>
              <w:ind w:left="0" w:right="-72"/>
              <w:jc w:val="right"/>
              <w:rPr>
                <w:rFonts w:eastAsia="Arial Unicode MS" w:cs="Arial"/>
                <w:color w:val="000000"/>
                <w:sz w:val="28"/>
                <w:szCs w:val="28"/>
              </w:rPr>
            </w:pPr>
            <w:r w:rsidRPr="009D027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สัญญา</w:t>
            </w:r>
            <w:r w:rsidRPr="009D027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3858E" w14:textId="77777777" w:rsidR="009D027E" w:rsidRPr="009D027E" w:rsidRDefault="009D027E" w:rsidP="009D027E">
            <w:pPr>
              <w:ind w:right="-72"/>
              <w:jc w:val="right"/>
              <w:rPr>
                <w:rFonts w:cs="Arial"/>
                <w:b/>
                <w:bCs/>
                <w:color w:val="000000"/>
              </w:rPr>
            </w:pPr>
            <w:r w:rsidRPr="009D027E">
              <w:rPr>
                <w:rFonts w:ascii="Browallia New" w:hAnsi="Browallia New" w:cs="Browallia New" w:hint="cs"/>
                <w:b/>
                <w:bCs/>
                <w:color w:val="000000"/>
                <w:cs/>
                <w:lang w:bidi="th-TH"/>
              </w:rPr>
              <w:t>หนี้สินส่วนที่เอา</w:t>
            </w:r>
          </w:p>
          <w:p w14:paraId="4ACF6100" w14:textId="08477A99" w:rsidR="009D027E" w:rsidRPr="009D027E" w:rsidRDefault="009D027E" w:rsidP="009D027E">
            <w:pPr>
              <w:pStyle w:val="ListParagraph"/>
              <w:spacing w:after="0"/>
              <w:ind w:left="0" w:right="-72"/>
              <w:jc w:val="right"/>
              <w:rPr>
                <w:rFonts w:eastAsia="Arial Unicode MS" w:cs="Arial"/>
                <w:color w:val="000000"/>
                <w:sz w:val="28"/>
                <w:szCs w:val="28"/>
              </w:rPr>
            </w:pPr>
            <w:r w:rsidRPr="009D027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C9235B" w14:textId="77777777" w:rsidR="009D027E" w:rsidRPr="00641270" w:rsidRDefault="009D027E" w:rsidP="009D02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9D027E" w:rsidRPr="00641270" w14:paraId="2E414D1D" w14:textId="77777777" w:rsidTr="00641270">
        <w:tc>
          <w:tcPr>
            <w:tcW w:w="4678" w:type="dxa"/>
            <w:shd w:val="clear" w:color="auto" w:fill="auto"/>
          </w:tcPr>
          <w:p w14:paraId="26EC4A6D" w14:textId="77777777" w:rsidR="009D027E" w:rsidRPr="00641270" w:rsidRDefault="009D027E" w:rsidP="009D027E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51EFF7A9" w14:textId="09B5F38B" w:rsidR="009D027E" w:rsidRPr="009D027E" w:rsidRDefault="009D027E" w:rsidP="009D027E">
            <w:pPr>
              <w:pStyle w:val="ListParagraph"/>
              <w:spacing w:after="0"/>
              <w:ind w:left="0" w:right="-72"/>
              <w:jc w:val="right"/>
              <w:rPr>
                <w:rFonts w:eastAsia="Arial Unicode MS" w:cs="Arial"/>
                <w:color w:val="000000"/>
                <w:sz w:val="28"/>
                <w:szCs w:val="28"/>
              </w:rPr>
            </w:pPr>
            <w:r w:rsidRPr="009D027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DFCF3D8" w14:textId="304E47E8" w:rsidR="009D027E" w:rsidRPr="009D027E" w:rsidRDefault="009D027E" w:rsidP="009D027E">
            <w:pPr>
              <w:pStyle w:val="ListParagraph"/>
              <w:spacing w:after="0"/>
              <w:ind w:left="0" w:right="-72"/>
              <w:jc w:val="right"/>
              <w:rPr>
                <w:rFonts w:eastAsia="Arial Unicode MS" w:cs="Arial"/>
                <w:color w:val="000000"/>
                <w:sz w:val="28"/>
                <w:szCs w:val="28"/>
              </w:rPr>
            </w:pPr>
            <w:r w:rsidRPr="009D027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6C23A36C" w14:textId="77777777" w:rsidR="009D027E" w:rsidRPr="00641270" w:rsidRDefault="009D027E" w:rsidP="009D02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6C7235" w:rsidRPr="00641270" w14:paraId="36E16B8E" w14:textId="77777777" w:rsidTr="007E63D7">
        <w:tc>
          <w:tcPr>
            <w:tcW w:w="4678" w:type="dxa"/>
            <w:shd w:val="clear" w:color="auto" w:fill="auto"/>
            <w:vAlign w:val="center"/>
          </w:tcPr>
          <w:p w14:paraId="1A381426" w14:textId="77777777" w:rsidR="006C7235" w:rsidRPr="00641270" w:rsidRDefault="006C7235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9BBA3" w14:textId="77777777" w:rsidR="006C7235" w:rsidRPr="00641270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504125" w14:textId="77777777" w:rsidR="006C7235" w:rsidRPr="00641270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FF5B0" w14:textId="77777777" w:rsidR="006C7235" w:rsidRPr="00641270" w:rsidRDefault="006C7235" w:rsidP="00486C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7E63D7" w:rsidRPr="00641270" w14:paraId="38512248" w14:textId="77777777" w:rsidTr="007E63D7">
        <w:tc>
          <w:tcPr>
            <w:tcW w:w="4678" w:type="dxa"/>
            <w:shd w:val="clear" w:color="auto" w:fill="auto"/>
            <w:vAlign w:val="center"/>
          </w:tcPr>
          <w:p w14:paraId="00E801ED" w14:textId="651611CE" w:rsidR="007E63D7" w:rsidRPr="00641270" w:rsidRDefault="007E63D7" w:rsidP="007E63D7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  <w:r w:rsidR="009D027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9D027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ณ วัน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638" w:type="dxa"/>
            <w:shd w:val="clear" w:color="auto" w:fill="auto"/>
          </w:tcPr>
          <w:p w14:paraId="5F9EA4AE" w14:textId="35A3D252" w:rsidR="007E63D7" w:rsidRPr="00641270" w:rsidRDefault="00B250A5" w:rsidP="007E63D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7E63D7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780</w:t>
            </w:r>
            <w:r w:rsidR="007E63D7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638" w:type="dxa"/>
            <w:shd w:val="clear" w:color="auto" w:fill="auto"/>
          </w:tcPr>
          <w:p w14:paraId="6420A145" w14:textId="1743DCA8" w:rsidR="007E63D7" w:rsidRPr="00641270" w:rsidRDefault="007E63D7" w:rsidP="007E63D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125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370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52D7B53F" w14:textId="507C99CF" w:rsidR="007E63D7" w:rsidRPr="00641270" w:rsidRDefault="00B250A5" w:rsidP="007E63D7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7E63D7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654</w:t>
            </w:r>
            <w:r w:rsidR="007E63D7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914</w:t>
            </w:r>
          </w:p>
        </w:tc>
      </w:tr>
      <w:tr w:rsidR="004C6C53" w:rsidRPr="00641270" w14:paraId="57ABF2E8" w14:textId="77777777" w:rsidTr="007E63D7">
        <w:tc>
          <w:tcPr>
            <w:tcW w:w="4678" w:type="dxa"/>
            <w:shd w:val="clear" w:color="auto" w:fill="auto"/>
            <w:vAlign w:val="center"/>
          </w:tcPr>
          <w:p w14:paraId="1B9CE951" w14:textId="11E6A10D" w:rsidR="004C6C53" w:rsidRPr="00641270" w:rsidRDefault="004C6C53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เบี้ยประกันภัยรับสำหรับปี</w:t>
            </w:r>
          </w:p>
        </w:tc>
        <w:tc>
          <w:tcPr>
            <w:tcW w:w="1638" w:type="dxa"/>
            <w:shd w:val="clear" w:color="auto" w:fill="auto"/>
          </w:tcPr>
          <w:p w14:paraId="6DAF9500" w14:textId="52ADB7A2" w:rsidR="004C6C53" w:rsidRPr="00641270" w:rsidRDefault="00B250A5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924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527</w:t>
            </w:r>
          </w:p>
        </w:tc>
        <w:tc>
          <w:tcPr>
            <w:tcW w:w="1638" w:type="dxa"/>
            <w:shd w:val="clear" w:color="auto" w:fill="auto"/>
          </w:tcPr>
          <w:p w14:paraId="03F41345" w14:textId="67E96FDF" w:rsidR="004C6C53" w:rsidRPr="00641270" w:rsidRDefault="007E63D7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488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444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4593F1B1" w14:textId="49FF47F7" w:rsidR="004C6C53" w:rsidRPr="00641270" w:rsidRDefault="00B250A5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436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083</w:t>
            </w:r>
          </w:p>
        </w:tc>
      </w:tr>
      <w:tr w:rsidR="004C6C53" w:rsidRPr="00641270" w14:paraId="61D39782" w14:textId="77777777" w:rsidTr="00641270">
        <w:tc>
          <w:tcPr>
            <w:tcW w:w="4678" w:type="dxa"/>
            <w:shd w:val="clear" w:color="auto" w:fill="auto"/>
            <w:vAlign w:val="center"/>
          </w:tcPr>
          <w:p w14:paraId="1825095E" w14:textId="10A28EAE" w:rsidR="004C6C53" w:rsidRPr="00641270" w:rsidRDefault="004C6C53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เบี้ยประกันภัยที่ถือเป็นรายได้ในปี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5FE50F99" w14:textId="2D70AC26" w:rsidR="004C6C53" w:rsidRPr="00641270" w:rsidRDefault="007E63D7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413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900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7194401D" w14:textId="739DEB56" w:rsidR="004C6C53" w:rsidRPr="00641270" w:rsidRDefault="00B250A5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151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172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5F6C8913" w14:textId="43C3669E" w:rsidR="004C6C53" w:rsidRPr="00641270" w:rsidRDefault="007E63D7" w:rsidP="000217E1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262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728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C6C53" w:rsidRPr="00641270" w14:paraId="4494283C" w14:textId="77777777" w:rsidTr="00641270">
        <w:tc>
          <w:tcPr>
            <w:tcW w:w="4678" w:type="dxa"/>
            <w:shd w:val="clear" w:color="auto" w:fill="auto"/>
            <w:vAlign w:val="center"/>
          </w:tcPr>
          <w:p w14:paraId="0D684EDD" w14:textId="4F07D833" w:rsidR="004C6C53" w:rsidRPr="00641270" w:rsidRDefault="004C6C53" w:rsidP="0007783A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  <w:r w:rsidR="009D027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ณ วันสิ้นปี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638B1" w14:textId="6D504003" w:rsidR="004C6C53" w:rsidRPr="00641270" w:rsidRDefault="00B250A5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290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911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9D84A" w14:textId="0E119A05" w:rsidR="004C6C53" w:rsidRPr="00641270" w:rsidRDefault="007E63D7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462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642</w:t>
            </w:r>
            <w:r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B3745" w14:textId="419412E4" w:rsidR="004C6C53" w:rsidRPr="00641270" w:rsidRDefault="00B250A5" w:rsidP="004C6C53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828</w:t>
            </w:r>
            <w:r w:rsidR="007E63D7" w:rsidRPr="007E63D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269</w:t>
            </w:r>
          </w:p>
        </w:tc>
      </w:tr>
    </w:tbl>
    <w:p w14:paraId="71203C49" w14:textId="28B7BCE0" w:rsidR="006C7235" w:rsidRPr="00641270" w:rsidRDefault="006C7235" w:rsidP="006C7235">
      <w:pPr>
        <w:jc w:val="thaiDistribute"/>
        <w:rPr>
          <w:rFonts w:ascii="Browallia New" w:eastAsia="Arial" w:hAnsi="Browallia New" w:cs="Browallia New"/>
          <w:b/>
          <w:bCs/>
          <w:color w:val="00000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638"/>
        <w:gridCol w:w="1638"/>
        <w:gridCol w:w="1638"/>
      </w:tblGrid>
      <w:tr w:rsidR="004C6C53" w:rsidRPr="00641270" w14:paraId="306C819B" w14:textId="77777777" w:rsidTr="00BD7D6D">
        <w:tc>
          <w:tcPr>
            <w:tcW w:w="4678" w:type="dxa"/>
            <w:shd w:val="clear" w:color="auto" w:fill="auto"/>
            <w:vAlign w:val="bottom"/>
          </w:tcPr>
          <w:p w14:paraId="13FB01CE" w14:textId="77777777" w:rsidR="004C6C53" w:rsidRPr="00641270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0EF64" w14:textId="77777777" w:rsidR="004C6C53" w:rsidRPr="00641270" w:rsidRDefault="004C6C53" w:rsidP="00D45F7A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C6C53" w:rsidRPr="00641270" w14:paraId="5181B661" w14:textId="77777777" w:rsidTr="00641270">
        <w:tc>
          <w:tcPr>
            <w:tcW w:w="4678" w:type="dxa"/>
            <w:shd w:val="clear" w:color="auto" w:fill="auto"/>
            <w:vAlign w:val="bottom"/>
          </w:tcPr>
          <w:p w14:paraId="4DB4EC94" w14:textId="77777777" w:rsidR="004C6C53" w:rsidRPr="00641270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491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4B85E" w14:textId="0F967899" w:rsidR="004C6C53" w:rsidRPr="00641270" w:rsidRDefault="004C6C53" w:rsidP="00D45F7A">
            <w:pPr>
              <w:pStyle w:val="ListParagraph"/>
              <w:spacing w:after="0"/>
              <w:ind w:left="0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9D027E" w:rsidRPr="00641270" w14:paraId="1C3784C1" w14:textId="77777777" w:rsidTr="00641270">
        <w:tc>
          <w:tcPr>
            <w:tcW w:w="4678" w:type="dxa"/>
            <w:shd w:val="clear" w:color="auto" w:fill="auto"/>
            <w:vAlign w:val="bottom"/>
          </w:tcPr>
          <w:p w14:paraId="783E84F8" w14:textId="77777777" w:rsidR="009D027E" w:rsidRPr="00641270" w:rsidRDefault="009D027E" w:rsidP="009D027E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39FB7" w14:textId="77777777" w:rsidR="009D027E" w:rsidRPr="009D027E" w:rsidRDefault="009D027E" w:rsidP="009D02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027E">
              <w:rPr>
                <w:rFonts w:ascii="Browallia New" w:hAnsi="Browallia New" w:cs="Browallia New" w:hint="cs"/>
                <w:b/>
                <w:bCs/>
                <w:color w:val="000000"/>
                <w:cs/>
                <w:lang w:bidi="th-TH"/>
              </w:rPr>
              <w:t>หนี้สินตาม</w:t>
            </w:r>
          </w:p>
          <w:p w14:paraId="7C6D2C0A" w14:textId="0D7302E1" w:rsidR="009D027E" w:rsidRPr="009D027E" w:rsidRDefault="009D027E" w:rsidP="009D02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D027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สัญญา</w:t>
            </w:r>
            <w:r w:rsidRPr="009D027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ED5A9" w14:textId="77777777" w:rsidR="009D027E" w:rsidRPr="009D027E" w:rsidRDefault="009D027E" w:rsidP="009D02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9D027E">
              <w:rPr>
                <w:rFonts w:ascii="Browallia New" w:hAnsi="Browallia New" w:cs="Browallia New" w:hint="cs"/>
                <w:b/>
                <w:bCs/>
                <w:color w:val="000000"/>
                <w:cs/>
                <w:lang w:bidi="th-TH"/>
              </w:rPr>
              <w:t>หนี้สิน</w:t>
            </w:r>
            <w:r w:rsidRPr="009D027E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ส่วนที่</w:t>
            </w:r>
            <w:r w:rsidRPr="009D027E">
              <w:rPr>
                <w:rFonts w:ascii="Browallia New" w:hAnsi="Browallia New" w:cs="Browallia New" w:hint="cs"/>
                <w:b/>
                <w:bCs/>
                <w:color w:val="000000"/>
                <w:cs/>
                <w:lang w:bidi="th-TH"/>
              </w:rPr>
              <w:t>เอา</w:t>
            </w:r>
          </w:p>
          <w:p w14:paraId="33034F25" w14:textId="63A788C3" w:rsidR="009D027E" w:rsidRPr="009D027E" w:rsidRDefault="009D027E" w:rsidP="009D02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D027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ประกันภัยต่อ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01BCE" w14:textId="77777777" w:rsidR="009D027E" w:rsidRPr="00641270" w:rsidRDefault="009D027E" w:rsidP="009D02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9D027E" w:rsidRPr="00641270" w14:paraId="61696AD0" w14:textId="77777777" w:rsidTr="00641270">
        <w:tc>
          <w:tcPr>
            <w:tcW w:w="4678" w:type="dxa"/>
            <w:shd w:val="clear" w:color="auto" w:fill="auto"/>
          </w:tcPr>
          <w:p w14:paraId="18ECAE91" w14:textId="77777777" w:rsidR="009D027E" w:rsidRPr="00641270" w:rsidRDefault="009D027E" w:rsidP="009D027E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AF1AAF8" w14:textId="211553F8" w:rsidR="009D027E" w:rsidRPr="009D027E" w:rsidRDefault="009D027E" w:rsidP="009D02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D027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3438D212" w14:textId="07FC27C0" w:rsidR="009D027E" w:rsidRPr="009D027E" w:rsidRDefault="009D027E" w:rsidP="009D02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9D027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02DFDE8D" w14:textId="77777777" w:rsidR="009D027E" w:rsidRPr="00641270" w:rsidRDefault="009D027E" w:rsidP="009D027E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พันบาท</w:t>
            </w:r>
          </w:p>
        </w:tc>
      </w:tr>
      <w:tr w:rsidR="004C6C53" w:rsidRPr="00641270" w14:paraId="5A9CC6F4" w14:textId="77777777" w:rsidTr="00641270">
        <w:tc>
          <w:tcPr>
            <w:tcW w:w="4678" w:type="dxa"/>
            <w:shd w:val="clear" w:color="auto" w:fill="auto"/>
            <w:vAlign w:val="center"/>
          </w:tcPr>
          <w:p w14:paraId="2433921F" w14:textId="77777777" w:rsidR="004C6C53" w:rsidRPr="00641270" w:rsidRDefault="004C6C53" w:rsidP="0007783A">
            <w:pPr>
              <w:pStyle w:val="ListParagraph"/>
              <w:spacing w:after="0"/>
              <w:ind w:left="1200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97099" w14:textId="77777777" w:rsidR="004C6C53" w:rsidRPr="00641270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18667" w14:textId="77777777" w:rsidR="004C6C53" w:rsidRPr="00641270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EE220A" w14:textId="77777777" w:rsidR="004C6C53" w:rsidRPr="00641270" w:rsidRDefault="004C6C53" w:rsidP="00D45F7A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D0C44" w:rsidRPr="00641270" w14:paraId="1154EBC7" w14:textId="77777777" w:rsidTr="00641270">
        <w:tc>
          <w:tcPr>
            <w:tcW w:w="4678" w:type="dxa"/>
            <w:shd w:val="clear" w:color="auto" w:fill="auto"/>
            <w:vAlign w:val="center"/>
          </w:tcPr>
          <w:p w14:paraId="4B895901" w14:textId="13395A7B" w:rsidR="004D0C44" w:rsidRPr="00641270" w:rsidRDefault="004D0C44" w:rsidP="004D0C44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  <w:r w:rsidR="009D027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ณ วัน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638" w:type="dxa"/>
            <w:shd w:val="clear" w:color="auto" w:fill="auto"/>
          </w:tcPr>
          <w:p w14:paraId="6F285773" w14:textId="50C59A1F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554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228</w:t>
            </w:r>
          </w:p>
        </w:tc>
        <w:tc>
          <w:tcPr>
            <w:tcW w:w="1638" w:type="dxa"/>
            <w:shd w:val="clear" w:color="auto" w:fill="auto"/>
          </w:tcPr>
          <w:p w14:paraId="79AFB9AE" w14:textId="300642D3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906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882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65733F6B" w14:textId="7BE02901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647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346</w:t>
            </w:r>
          </w:p>
        </w:tc>
      </w:tr>
      <w:tr w:rsidR="004D0C44" w:rsidRPr="00641270" w14:paraId="701EC335" w14:textId="77777777" w:rsidTr="00641270">
        <w:tc>
          <w:tcPr>
            <w:tcW w:w="4678" w:type="dxa"/>
            <w:shd w:val="clear" w:color="auto" w:fill="auto"/>
            <w:vAlign w:val="center"/>
          </w:tcPr>
          <w:p w14:paraId="01E5E718" w14:textId="06633725" w:rsidR="004D0C44" w:rsidRPr="00641270" w:rsidRDefault="004D0C44" w:rsidP="004D0C44">
            <w:pPr>
              <w:pStyle w:val="ListParagraph"/>
              <w:spacing w:after="0"/>
              <w:ind w:left="1200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เบี้ยประกันภัยรับสำหรับปี</w:t>
            </w:r>
          </w:p>
        </w:tc>
        <w:tc>
          <w:tcPr>
            <w:tcW w:w="1638" w:type="dxa"/>
            <w:shd w:val="clear" w:color="auto" w:fill="auto"/>
          </w:tcPr>
          <w:p w14:paraId="6BDF473A" w14:textId="18B0A195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236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806</w:t>
            </w:r>
          </w:p>
        </w:tc>
        <w:tc>
          <w:tcPr>
            <w:tcW w:w="1638" w:type="dxa"/>
            <w:shd w:val="clear" w:color="auto" w:fill="auto"/>
          </w:tcPr>
          <w:p w14:paraId="6FBC6F29" w14:textId="1B26DDBE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189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938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14:paraId="2B0168D0" w14:textId="3426B4E7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046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868</w:t>
            </w:r>
          </w:p>
        </w:tc>
      </w:tr>
      <w:tr w:rsidR="004D0C44" w:rsidRPr="00641270" w14:paraId="58DFEC1E" w14:textId="77777777" w:rsidTr="00641270">
        <w:tc>
          <w:tcPr>
            <w:tcW w:w="4678" w:type="dxa"/>
            <w:shd w:val="clear" w:color="auto" w:fill="auto"/>
            <w:vAlign w:val="center"/>
          </w:tcPr>
          <w:p w14:paraId="1A7A40FC" w14:textId="7229C22E" w:rsidR="004D0C44" w:rsidRPr="00641270" w:rsidRDefault="004D0C44" w:rsidP="004D0C44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bidi="th-TH"/>
              </w:rPr>
              <w:t>เบี้ยประกันภัยที่ถือเป็นรายได้ในปี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5F1BC1E3" w14:textId="3A7F2F40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010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750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46EA0019" w14:textId="7A918972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971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1A12A8BC" w14:textId="50D07A33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039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300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D0C44" w:rsidRPr="00641270" w14:paraId="489A17E2" w14:textId="77777777" w:rsidTr="004C6C53">
        <w:tc>
          <w:tcPr>
            <w:tcW w:w="4678" w:type="dxa"/>
            <w:shd w:val="clear" w:color="auto" w:fill="auto"/>
            <w:vAlign w:val="center"/>
          </w:tcPr>
          <w:p w14:paraId="2172211A" w14:textId="37E9272F" w:rsidR="004D0C44" w:rsidRPr="00641270" w:rsidRDefault="004D0C44" w:rsidP="004D0C44">
            <w:pPr>
              <w:pStyle w:val="ListParagraph"/>
              <w:spacing w:after="0"/>
              <w:ind w:left="1200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ยอดคงเหลือ</w:t>
            </w:r>
            <w:r w:rsidR="009D027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ณ วันสิ้น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CB2FF" w14:textId="5048B766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780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B9E3B" w14:textId="635FC8FD" w:rsidR="004D0C44" w:rsidRPr="00641270" w:rsidRDefault="004D0C44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125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370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1FCC0" w14:textId="5E396C62" w:rsidR="004D0C44" w:rsidRPr="00641270" w:rsidRDefault="00B250A5" w:rsidP="004D0C44">
            <w:pPr>
              <w:pStyle w:val="ListParagraph"/>
              <w:spacing w:after="0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654</w:t>
            </w:r>
            <w:r w:rsidR="004D0C44" w:rsidRPr="0064127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914</w:t>
            </w:r>
          </w:p>
        </w:tc>
      </w:tr>
    </w:tbl>
    <w:p w14:paraId="35F7D653" w14:textId="240D3819" w:rsidR="0007783A" w:rsidRPr="00641270" w:rsidRDefault="0007783A">
      <w:pPr>
        <w:rPr>
          <w:rFonts w:ascii="Browallia New" w:eastAsia="Arial" w:hAnsi="Browallia New" w:cs="Browallia New"/>
          <w:b/>
          <w:bCs/>
          <w:color w:val="000000"/>
          <w:cs/>
          <w:lang w:val="en-GB" w:bidi="ar-SA"/>
        </w:rPr>
      </w:pPr>
    </w:p>
    <w:p w14:paraId="676DD4B0" w14:textId="1FB9CCF0" w:rsidR="00DF290F" w:rsidRPr="00641270" w:rsidRDefault="00DF290F">
      <w:pPr>
        <w:pStyle w:val="ListParagraph"/>
        <w:numPr>
          <w:ilvl w:val="2"/>
          <w:numId w:val="28"/>
        </w:numPr>
        <w:spacing w:after="0"/>
        <w:ind w:left="1170" w:hanging="63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สำรองความเสี่ยงภัยที่ยังไม่สิ้นสุ</w:t>
      </w:r>
      <w:r w:rsidR="00AA5DFB"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ด</w:t>
      </w:r>
    </w:p>
    <w:p w14:paraId="7B855CB8" w14:textId="77777777" w:rsidR="00DF290F" w:rsidRPr="00641270" w:rsidRDefault="00DF290F" w:rsidP="00017A02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642F78E" w14:textId="6FFE55E7" w:rsidR="00DF290F" w:rsidRPr="00641270" w:rsidRDefault="00DF290F" w:rsidP="0007783A">
      <w:pPr>
        <w:ind w:left="117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กลุ่มกิจการไม่มีการตั้งสำรองการเสี่ยงภัยที่ยังไม่สิ้นสุด เนื่องจากสำรองการเสี่ยงภัยที่ยังไม่สิ้นสุดที่ประมาณขึ้นของ</w:t>
      </w:r>
      <w:r w:rsidR="00631FA1"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ก่อนการรับประกันภัยต่อจำนวน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7E63D7" w:rsidRPr="007E63D7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</w:t>
      </w:r>
      <w:r w:rsidR="007E63D7" w:rsidRPr="007E63D7">
        <w:rPr>
          <w:rFonts w:ascii="Browallia New" w:hAnsi="Browallia New" w:cs="Browallia New"/>
          <w:color w:val="000000"/>
          <w:lang w:val="en-GB"/>
        </w:rPr>
        <w:t>,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191</w:t>
      </w:r>
      <w:r w:rsidR="007E63D7" w:rsidRPr="007E63D7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79</w:t>
      </w:r>
      <w:r w:rsidR="007E63D7" w:rsidRPr="007E63D7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ล้านบาท และจำนวน</w:t>
      </w:r>
      <w:r w:rsidR="007E2F0F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</w:t>
      </w:r>
      <w:r w:rsidR="00A8246F" w:rsidRPr="00641270">
        <w:rPr>
          <w:rFonts w:ascii="Browallia New" w:hAnsi="Browallia New" w:cs="Browallia New"/>
          <w:color w:val="000000"/>
          <w:lang w:val="en-GB"/>
        </w:rPr>
        <w:t>,</w:t>
      </w:r>
      <w:r w:rsidR="00B250A5" w:rsidRPr="00B250A5">
        <w:rPr>
          <w:rFonts w:ascii="Browallia New" w:hAnsi="Browallia New" w:cs="Browallia New"/>
          <w:color w:val="000000"/>
          <w:lang w:val="en-GB"/>
        </w:rPr>
        <w:t>833</w:t>
      </w:r>
      <w:r w:rsidR="00A8246F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04</w:t>
      </w:r>
      <w:r w:rsidR="00CC6609"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ล้านบาท ตามลำดับ และสำรองการเสี่ยงภัยสุทธิจากการรับประกันภัยต่อ</w:t>
      </w:r>
      <w:r w:rsidR="00631FA1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จำนวน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</w:t>
      </w:r>
      <w:r w:rsidR="007E63D7" w:rsidRPr="007E63D7">
        <w:rPr>
          <w:rFonts w:ascii="Browallia New" w:hAnsi="Browallia New" w:cs="Browallia New"/>
          <w:color w:val="000000"/>
          <w:lang w:val="en-GB"/>
        </w:rPr>
        <w:t>,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640</w:t>
      </w:r>
      <w:r w:rsidR="007E63D7" w:rsidRPr="007E63D7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50</w:t>
      </w:r>
      <w:r w:rsidR="007E63D7" w:rsidRPr="007E63D7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ล้านบาท และจำนวน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</w:t>
      </w:r>
      <w:r w:rsidR="00A8246F" w:rsidRPr="00641270">
        <w:rPr>
          <w:rFonts w:ascii="Browallia New" w:hAnsi="Browallia New" w:cs="Browallia New"/>
          <w:color w:val="000000"/>
          <w:lang w:val="en-GB"/>
        </w:rPr>
        <w:t>,</w:t>
      </w:r>
      <w:r w:rsidR="00B250A5" w:rsidRPr="00B250A5">
        <w:rPr>
          <w:rFonts w:ascii="Browallia New" w:hAnsi="Browallia New" w:cs="Browallia New"/>
          <w:color w:val="000000"/>
          <w:lang w:val="en-GB"/>
        </w:rPr>
        <w:t>513</w:t>
      </w:r>
      <w:r w:rsidR="00A8246F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42</w:t>
      </w:r>
      <w:r w:rsidR="004D0C44"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ล้านบาท ตามลำดับ มีจำนวนต่ำกว่าสำรองเบี้ยประกันภัยที่ยังไม่ถือเป็นรายได้</w:t>
      </w:r>
    </w:p>
    <w:p w14:paraId="1536CEDC" w14:textId="27737291" w:rsidR="004B079B" w:rsidRPr="00BD4036" w:rsidRDefault="007A1523" w:rsidP="00BD4036">
      <w:pPr>
        <w:pStyle w:val="ListParagraph"/>
        <w:numPr>
          <w:ilvl w:val="2"/>
          <w:numId w:val="28"/>
        </w:numPr>
        <w:spacing w:after="0"/>
        <w:ind w:left="1170" w:hanging="63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641270">
        <w:rPr>
          <w:rFonts w:ascii="Browallia New" w:hAnsi="Browallia New" w:cs="Browallia New"/>
          <w:color w:val="000000"/>
          <w:cs/>
        </w:rPr>
        <w:br w:type="page"/>
      </w:r>
      <w:r w:rsidR="004B079B" w:rsidRPr="00BD403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การวิเคราะห์การครบกำหนดของการจ่ายชำระของสำรองค่าสินไหมทดแทน</w:t>
      </w:r>
    </w:p>
    <w:p w14:paraId="72AA9BFF" w14:textId="77777777" w:rsidR="004B079B" w:rsidRPr="00641270" w:rsidRDefault="004B079B" w:rsidP="004B079B">
      <w:pPr>
        <w:rPr>
          <w:rFonts w:ascii="Browallia New" w:eastAsia="Arial" w:hAnsi="Browallia New" w:cs="Browallia New"/>
          <w:b/>
          <w:bCs/>
          <w:color w:val="000000"/>
          <w:sz w:val="16"/>
          <w:szCs w:val="16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4B079B" w:rsidRPr="00641270" w14:paraId="08EFA703" w14:textId="77777777" w:rsidTr="00A01846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2F80D2" w14:textId="77777777" w:rsidR="004B079B" w:rsidRPr="00641270" w:rsidRDefault="004B079B" w:rsidP="00A018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6DC371" w14:textId="77777777" w:rsidR="004B079B" w:rsidRPr="00641270" w:rsidRDefault="004B079B" w:rsidP="00A01846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4B079B" w:rsidRPr="00641270" w14:paraId="197A7FF8" w14:textId="77777777" w:rsidTr="00A01846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6D336" w14:textId="77777777" w:rsidR="004B079B" w:rsidRPr="00641270" w:rsidRDefault="004B079B" w:rsidP="00A018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41B680" w14:textId="64607276" w:rsidR="004B079B" w:rsidRPr="00641270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033E50" w14:textId="2E987082" w:rsidR="004B079B" w:rsidRPr="00641270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4B079B" w:rsidRPr="00641270" w14:paraId="7F04D0F9" w14:textId="77777777" w:rsidTr="00A01846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8C1F12" w14:textId="77777777" w:rsidR="004B079B" w:rsidRPr="00641270" w:rsidRDefault="004B079B" w:rsidP="00A018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09E14" w14:textId="77777777" w:rsidR="004B079B" w:rsidRPr="00641270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D2301" w14:textId="77777777" w:rsidR="004B079B" w:rsidRPr="00641270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4B079B" w:rsidRPr="00641270" w14:paraId="5E14E6D0" w14:textId="77777777" w:rsidTr="00A01846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D1EB12" w14:textId="77777777" w:rsidR="004B079B" w:rsidRPr="00641270" w:rsidRDefault="004B079B" w:rsidP="00A01846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34133D" w14:textId="77777777" w:rsidR="004B079B" w:rsidRPr="00641270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D2F52F" w14:textId="77777777" w:rsidR="004B079B" w:rsidRPr="00641270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4B079B" w:rsidRPr="00641270" w14:paraId="49AF412A" w14:textId="77777777" w:rsidTr="00A01846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E79220" w14:textId="393C2492" w:rsidR="004B079B" w:rsidRPr="00641270" w:rsidRDefault="004B079B" w:rsidP="00A01846">
            <w:pPr>
              <w:ind w:left="120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สำรองค่าสินไหมทดแทนที่คาดว่าจะจ่ายชำระน้อยกว่า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DDCA49" w14:textId="125258E6" w:rsidR="004B079B" w:rsidRPr="00641270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B079B" w:rsidRPr="007E63D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046</w:t>
            </w:r>
            <w:r w:rsidR="004B079B" w:rsidRPr="007E63D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722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A64B9B" w14:textId="469E9BED" w:rsidR="004B079B" w:rsidRPr="00641270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B079B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  <w:r w:rsidR="004B079B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077</w:t>
            </w:r>
          </w:p>
        </w:tc>
      </w:tr>
      <w:tr w:rsidR="004B079B" w:rsidRPr="00641270" w14:paraId="23E1922A" w14:textId="77777777" w:rsidTr="00A01846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63C983" w14:textId="2658E152" w:rsidR="004B079B" w:rsidRPr="00641270" w:rsidRDefault="004B079B" w:rsidP="00A01846">
            <w:pPr>
              <w:ind w:left="120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-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369DF4" w14:textId="27F0C04A" w:rsidR="004B079B" w:rsidRPr="00641270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  <w:r w:rsidR="004B079B" w:rsidRPr="007E63D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932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8565AAD" w14:textId="5A109D13" w:rsidR="004B079B" w:rsidRPr="00641270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231</w:t>
            </w:r>
            <w:r w:rsidR="004B079B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598</w:t>
            </w:r>
          </w:p>
        </w:tc>
      </w:tr>
      <w:tr w:rsidR="004B079B" w:rsidRPr="00641270" w14:paraId="61E1000B" w14:textId="77777777" w:rsidTr="00A01846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11DB7" w14:textId="12C540BC" w:rsidR="004B079B" w:rsidRPr="00641270" w:rsidRDefault="004B079B" w:rsidP="00A01846">
            <w:pPr>
              <w:ind w:left="120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สำรองค่าสินไหมทดแทนที่คาดว่าจะจ่ายชำระระหว่าง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-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CDC1C1" w14:textId="28B0CBB2" w:rsidR="004B079B" w:rsidRPr="00641270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="004B079B" w:rsidRPr="007E63D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454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8F05DF" w14:textId="66EBE3C4" w:rsidR="004B079B" w:rsidRPr="00641270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82</w:t>
            </w:r>
            <w:r w:rsidR="004B079B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390</w:t>
            </w:r>
          </w:p>
        </w:tc>
      </w:tr>
      <w:tr w:rsidR="004B079B" w:rsidRPr="00641270" w14:paraId="284D0B4C" w14:textId="77777777" w:rsidTr="00A01846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CBA381" w14:textId="7B1F55E0" w:rsidR="004B079B" w:rsidRPr="00641270" w:rsidRDefault="004B079B" w:rsidP="00A01846">
            <w:pPr>
              <w:ind w:left="1200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สำรองค่าสินไหมทดแทนที่คาดว่าจะจ่ายชำระเกินกว่า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C48DC" w14:textId="77777777" w:rsidR="004B079B" w:rsidRPr="00641270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93CDDB" w14:textId="77777777" w:rsidR="004B079B" w:rsidRPr="00641270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4B079B" w:rsidRPr="00641270" w14:paraId="343A3B5C" w14:textId="77777777" w:rsidTr="00A01846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73A0D" w14:textId="77777777" w:rsidR="004B079B" w:rsidRPr="00641270" w:rsidRDefault="004B079B" w:rsidP="00A01846">
            <w:pPr>
              <w:ind w:left="1200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รวมสำรองค่าสินไหมทดแทนที่คาดว่าจะจ่ายชำระ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3ADD96" w14:textId="11C3FADE" w:rsidR="004B079B" w:rsidRPr="00641270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B079B" w:rsidRPr="007E63D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393</w:t>
            </w:r>
            <w:r w:rsidR="004B079B" w:rsidRPr="007E63D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108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53ADAA" w14:textId="0C4840DA" w:rsidR="004B079B" w:rsidRPr="00641270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B079B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581</w:t>
            </w:r>
            <w:r w:rsidR="004B079B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</w:p>
        </w:tc>
      </w:tr>
    </w:tbl>
    <w:p w14:paraId="390401C7" w14:textId="77777777" w:rsidR="004B079B" w:rsidRPr="00641270" w:rsidRDefault="004B079B" w:rsidP="004B079B">
      <w:pPr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69C50276" w14:textId="77777777" w:rsidR="004B079B" w:rsidRPr="00BD4036" w:rsidRDefault="004B079B" w:rsidP="00BD4036">
      <w:pPr>
        <w:pStyle w:val="ListParagraph"/>
        <w:numPr>
          <w:ilvl w:val="2"/>
          <w:numId w:val="28"/>
        </w:numPr>
        <w:spacing w:after="0"/>
        <w:ind w:left="1170" w:hanging="63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BD4036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การวิเคราะห์ความอ่อนไหวของสำรองค่าสินไหมทดแทน</w:t>
      </w:r>
    </w:p>
    <w:p w14:paraId="45FC5A89" w14:textId="77777777" w:rsidR="004B079B" w:rsidRPr="00641270" w:rsidRDefault="004B079B" w:rsidP="004B079B">
      <w:pPr>
        <w:rPr>
          <w:rFonts w:ascii="Browallia New" w:hAnsi="Browallia New" w:cs="Browallia New"/>
          <w:color w:val="000000"/>
          <w:sz w:val="16"/>
          <w:szCs w:val="16"/>
          <w:cs/>
        </w:rPr>
      </w:pPr>
    </w:p>
    <w:tbl>
      <w:tblPr>
        <w:tblStyle w:val="TableGrid"/>
        <w:tblW w:w="960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366"/>
        <w:gridCol w:w="1366"/>
        <w:gridCol w:w="1804"/>
        <w:gridCol w:w="1259"/>
        <w:gridCol w:w="1259"/>
      </w:tblGrid>
      <w:tr w:rsidR="004B079B" w:rsidRPr="00641270" w14:paraId="583291B0" w14:textId="77777777" w:rsidTr="00A01846">
        <w:tc>
          <w:tcPr>
            <w:tcW w:w="2552" w:type="dxa"/>
            <w:shd w:val="clear" w:color="auto" w:fill="auto"/>
            <w:vAlign w:val="bottom"/>
          </w:tcPr>
          <w:p w14:paraId="7D2A024C" w14:textId="77777777" w:rsidR="004B079B" w:rsidRPr="00641270" w:rsidRDefault="004B079B" w:rsidP="00A01846">
            <w:pPr>
              <w:ind w:left="3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bookmarkStart w:id="25" w:name="_Hlk96608122"/>
          </w:p>
        </w:tc>
        <w:tc>
          <w:tcPr>
            <w:tcW w:w="705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A71738" w14:textId="77777777" w:rsidR="004B079B" w:rsidRPr="00641270" w:rsidRDefault="004B079B" w:rsidP="00A0184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4B079B" w:rsidRPr="00641270" w14:paraId="42C49D3E" w14:textId="77777777" w:rsidTr="00A01846">
        <w:tc>
          <w:tcPr>
            <w:tcW w:w="2552" w:type="dxa"/>
            <w:shd w:val="clear" w:color="auto" w:fill="auto"/>
            <w:vAlign w:val="bottom"/>
          </w:tcPr>
          <w:p w14:paraId="270BFEAE" w14:textId="77777777" w:rsidR="004B079B" w:rsidRPr="00641270" w:rsidRDefault="004B079B" w:rsidP="00A01846">
            <w:pPr>
              <w:ind w:left="3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5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23628B7" w14:textId="5822D4E5" w:rsidR="004B079B" w:rsidRPr="00641270" w:rsidRDefault="004B079B" w:rsidP="00A0184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พ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.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4B079B" w:rsidRPr="00641270" w14:paraId="5BB1113D" w14:textId="77777777" w:rsidTr="00A01846">
        <w:tc>
          <w:tcPr>
            <w:tcW w:w="2552" w:type="dxa"/>
            <w:shd w:val="clear" w:color="auto" w:fill="auto"/>
            <w:vAlign w:val="bottom"/>
          </w:tcPr>
          <w:p w14:paraId="0BD1262C" w14:textId="77777777" w:rsidR="004B079B" w:rsidRPr="00641270" w:rsidRDefault="004B079B" w:rsidP="00A01846">
            <w:pPr>
              <w:ind w:left="3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226DF" w14:textId="77777777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A8A1E63" w14:textId="77777777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FBCB306" w14:textId="77777777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อัตราร้อยละ</w:t>
            </w:r>
          </w:p>
          <w:p w14:paraId="052CDF13" w14:textId="77777777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ของการ</w:t>
            </w:r>
          </w:p>
          <w:p w14:paraId="257692FA" w14:textId="77777777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เพิ่มขึ้น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/(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ลดลง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147B4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35897C9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ผลกระทบ</w:t>
            </w:r>
          </w:p>
          <w:p w14:paraId="08C3DA3B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ต่อสินทรัพย์</w:t>
            </w:r>
          </w:p>
          <w:p w14:paraId="5C97C599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จากการประกันภัยต่อ</w:t>
            </w: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47951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ผลกระทบต่อ</w:t>
            </w:r>
          </w:p>
          <w:p w14:paraId="062EE023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เงินสำรองค่าสินไหมทดแทนและค่าจัดการสินไหมทดแทน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br/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ที่ไม่สามารถจัดสรรได้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94BAC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FB8DEBA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24545DB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695DCEB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ผลกระทบต่อ</w:t>
            </w:r>
          </w:p>
          <w:p w14:paraId="0E48EE9A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64B83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9BB9197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5BCD461D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ผลกระทบต่อ</w:t>
            </w:r>
          </w:p>
          <w:p w14:paraId="6D07B4D4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ส่วนของเจ้าของ</w:t>
            </w:r>
          </w:p>
        </w:tc>
      </w:tr>
      <w:tr w:rsidR="004B079B" w:rsidRPr="00641270" w14:paraId="46AD7B43" w14:textId="77777777" w:rsidTr="00A01846">
        <w:tc>
          <w:tcPr>
            <w:tcW w:w="2552" w:type="dxa"/>
            <w:shd w:val="clear" w:color="auto" w:fill="auto"/>
          </w:tcPr>
          <w:p w14:paraId="32EF447A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2C4B4" w14:textId="77777777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ในข้อสมมติฐาน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0F2B2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8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CB978B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17329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BA033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B079B" w:rsidRPr="00641270" w14:paraId="36635157" w14:textId="77777777" w:rsidTr="00A01846">
        <w:tc>
          <w:tcPr>
            <w:tcW w:w="2552" w:type="dxa"/>
            <w:shd w:val="clear" w:color="auto" w:fill="auto"/>
          </w:tcPr>
          <w:p w14:paraId="085E9A6A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305680DE" w14:textId="77777777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</w:tcPr>
          <w:p w14:paraId="019A8C82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04" w:type="dxa"/>
            <w:tcBorders>
              <w:top w:val="single" w:sz="4" w:space="0" w:color="auto"/>
            </w:tcBorders>
            <w:shd w:val="clear" w:color="auto" w:fill="auto"/>
          </w:tcPr>
          <w:p w14:paraId="210D121F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D7D0044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F7FD6E2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B079B" w:rsidRPr="00641270" w14:paraId="715BD290" w14:textId="77777777" w:rsidTr="00A01846">
        <w:tc>
          <w:tcPr>
            <w:tcW w:w="2552" w:type="dxa"/>
            <w:vMerge w:val="restart"/>
            <w:shd w:val="clear" w:color="auto" w:fill="auto"/>
            <w:vAlign w:val="center"/>
          </w:tcPr>
          <w:p w14:paraId="1B343F67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bookmarkStart w:id="26" w:name="_Hlk96608142"/>
            <w:r w:rsidRPr="0064127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bidi="th-TH"/>
              </w:rPr>
              <w:t>อัตราส่วนการพัฒนาการค่าสินไหม</w:t>
            </w:r>
          </w:p>
          <w:p w14:paraId="3E710478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bidi="th-TH"/>
              </w:rPr>
              <w:t xml:space="preserve">   ทดแทนของปีอุบัติเหตุล่าสุด</w:t>
            </w:r>
          </w:p>
        </w:tc>
        <w:tc>
          <w:tcPr>
            <w:tcW w:w="1366" w:type="dxa"/>
            <w:shd w:val="clear" w:color="auto" w:fill="auto"/>
          </w:tcPr>
          <w:p w14:paraId="10C55653" w14:textId="646FFBB5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เพิ่มขึ้น ร้อยละ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D62C0" w14:textId="75DD1822" w:rsidR="004B079B" w:rsidRPr="007E63D7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36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843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124D39" w14:textId="780E5EE4" w:rsidR="004B079B" w:rsidRPr="007E63D7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189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688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945B8" w14:textId="09C38297" w:rsidR="004B079B" w:rsidRPr="007E63D7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(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152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845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47EA7" w14:textId="13354326" w:rsidR="004B079B" w:rsidRPr="007E63D7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(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122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276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</w:tr>
      <w:tr w:rsidR="004B079B" w:rsidRPr="00641270" w14:paraId="1B9C6FAE" w14:textId="77777777" w:rsidTr="00A01846">
        <w:tc>
          <w:tcPr>
            <w:tcW w:w="2552" w:type="dxa"/>
            <w:vMerge/>
            <w:shd w:val="clear" w:color="auto" w:fill="auto"/>
            <w:vAlign w:val="center"/>
          </w:tcPr>
          <w:p w14:paraId="6AA9CEED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shd w:val="clear" w:color="auto" w:fill="auto"/>
          </w:tcPr>
          <w:p w14:paraId="0F745A9A" w14:textId="13D3CB24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ลดลง ร้อยละ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C48D20" w14:textId="5B5DE975" w:rsidR="004B079B" w:rsidRPr="007E63D7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(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35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513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6F3E4" w14:textId="4948BAA2" w:rsidR="004B079B" w:rsidRPr="007E63D7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(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181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638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767FE" w14:textId="1572444A" w:rsidR="004B079B" w:rsidRPr="007E63D7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146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125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D3FFB" w14:textId="7846DF6E" w:rsidR="004B079B" w:rsidRPr="007E63D7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116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900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</w:t>
            </w:r>
          </w:p>
        </w:tc>
      </w:tr>
      <w:tr w:rsidR="004B079B" w:rsidRPr="00641270" w14:paraId="3E49DDC5" w14:textId="77777777" w:rsidTr="00A01846">
        <w:tc>
          <w:tcPr>
            <w:tcW w:w="2552" w:type="dxa"/>
            <w:vMerge w:val="restart"/>
            <w:shd w:val="clear" w:color="auto" w:fill="auto"/>
            <w:vAlign w:val="center"/>
          </w:tcPr>
          <w:p w14:paraId="5B75247A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bidi="th-TH"/>
              </w:rPr>
              <w:t>การตั้งสำรองค่าสินไหมทดแทนของ</w:t>
            </w:r>
          </w:p>
          <w:p w14:paraId="380533FD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bidi="th-TH"/>
              </w:rPr>
              <w:t xml:space="preserve">   ความเสียหายอุบัติเหตุรายการใหญ่</w:t>
            </w:r>
          </w:p>
        </w:tc>
        <w:tc>
          <w:tcPr>
            <w:tcW w:w="1366" w:type="dxa"/>
            <w:shd w:val="clear" w:color="auto" w:fill="auto"/>
          </w:tcPr>
          <w:p w14:paraId="3AA83851" w14:textId="6AD51C8F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เพิ่มขึ้น ร้อยละ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85593C" w14:textId="7CBBB75D" w:rsidR="004B079B" w:rsidRPr="007E63D7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36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628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BD3C86" w14:textId="428A0E42" w:rsidR="004B079B" w:rsidRPr="007E63D7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123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320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C79F78" w14:textId="799B92DD" w:rsidR="004B079B" w:rsidRPr="007E63D7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(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86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692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DA0AE" w14:textId="18102C0D" w:rsidR="004B079B" w:rsidRPr="007E63D7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(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69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354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</w:tr>
      <w:tr w:rsidR="004B079B" w:rsidRPr="00641270" w14:paraId="67E707FE" w14:textId="77777777" w:rsidTr="00A01846">
        <w:tc>
          <w:tcPr>
            <w:tcW w:w="2552" w:type="dxa"/>
            <w:vMerge/>
            <w:shd w:val="clear" w:color="auto" w:fill="auto"/>
            <w:vAlign w:val="center"/>
          </w:tcPr>
          <w:p w14:paraId="32CDAF00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shd w:val="clear" w:color="auto" w:fill="auto"/>
          </w:tcPr>
          <w:p w14:paraId="17BF6413" w14:textId="1CAB337C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ลดลง ร้อยละ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6EF4E9" w14:textId="6C4D3716" w:rsidR="004B079B" w:rsidRPr="007E63D7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(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35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787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65779" w14:textId="4963C038" w:rsidR="004B079B" w:rsidRPr="007E63D7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(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121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089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6AC14" w14:textId="37E892CC" w:rsidR="004B079B" w:rsidRPr="007E63D7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85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303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43D0E" w14:textId="70B6FA0B" w:rsidR="004B079B" w:rsidRPr="007E63D7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68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242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</w:t>
            </w:r>
          </w:p>
        </w:tc>
      </w:tr>
      <w:tr w:rsidR="004B079B" w:rsidRPr="00641270" w14:paraId="6B1334FD" w14:textId="77777777" w:rsidTr="00A01846">
        <w:tc>
          <w:tcPr>
            <w:tcW w:w="2552" w:type="dxa"/>
            <w:vMerge w:val="restart"/>
            <w:shd w:val="clear" w:color="auto" w:fill="auto"/>
            <w:vAlign w:val="center"/>
          </w:tcPr>
          <w:p w14:paraId="252A872C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bidi="th-TH"/>
              </w:rPr>
              <w:t>อัตราส่วนค่าจัดการสินไหมทดแทนที่</w:t>
            </w:r>
          </w:p>
          <w:p w14:paraId="6B906C0A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bidi="th-TH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ไม่สามารถจัดสรรได้</w:t>
            </w:r>
          </w:p>
        </w:tc>
        <w:tc>
          <w:tcPr>
            <w:tcW w:w="1366" w:type="dxa"/>
            <w:shd w:val="clear" w:color="auto" w:fill="auto"/>
          </w:tcPr>
          <w:p w14:paraId="1E8D994C" w14:textId="3FFCB365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เพิ่มขึ้น ร้อยละ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EAE2F" w14:textId="77777777" w:rsidR="004B079B" w:rsidRPr="007E63D7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-   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D160B" w14:textId="5C06D5C9" w:rsidR="004B079B" w:rsidRPr="007E63D7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8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388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37D15" w14:textId="66355DBD" w:rsidR="004B079B" w:rsidRPr="007E63D7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(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8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388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28DB6" w14:textId="4E22DB51" w:rsidR="004B079B" w:rsidRPr="007E63D7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(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6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710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</w:tr>
      <w:tr w:rsidR="004B079B" w:rsidRPr="00641270" w14:paraId="25E25F3B" w14:textId="77777777" w:rsidTr="00A01846">
        <w:tc>
          <w:tcPr>
            <w:tcW w:w="2552" w:type="dxa"/>
            <w:vMerge/>
            <w:shd w:val="clear" w:color="auto" w:fill="auto"/>
            <w:vAlign w:val="center"/>
          </w:tcPr>
          <w:p w14:paraId="5AE4BEC0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14:paraId="1476BADF" w14:textId="740FE36C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ลดลง ร้อยละ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BBECD" w14:textId="77777777" w:rsidR="004B079B" w:rsidRPr="007E63D7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-   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38461" w14:textId="7678357B" w:rsidR="004B079B" w:rsidRPr="007E63D7" w:rsidRDefault="004B079B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(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8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B250A5"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388</w:t>
            </w:r>
            <w:r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FA6923" w14:textId="5B31C3E5" w:rsidR="004B079B" w:rsidRPr="007E63D7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8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388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02CC6" w14:textId="2504C483" w:rsidR="004B079B" w:rsidRPr="007E63D7" w:rsidRDefault="00B250A5" w:rsidP="00A01846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6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B250A5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>710</w:t>
            </w:r>
            <w:r w:rsidR="004B079B" w:rsidRPr="007E63D7">
              <w:rPr>
                <w:rFonts w:ascii="Browallia New" w:eastAsia="Times New Roman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 </w:t>
            </w:r>
          </w:p>
        </w:tc>
      </w:tr>
      <w:bookmarkEnd w:id="25"/>
      <w:bookmarkEnd w:id="26"/>
    </w:tbl>
    <w:p w14:paraId="786C0FDB" w14:textId="77777777" w:rsidR="004B079B" w:rsidRPr="00641270" w:rsidRDefault="004B079B" w:rsidP="004B079B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0"/>
        <w:gridCol w:w="1367"/>
        <w:gridCol w:w="1368"/>
        <w:gridCol w:w="1801"/>
        <w:gridCol w:w="1257"/>
        <w:gridCol w:w="1258"/>
      </w:tblGrid>
      <w:tr w:rsidR="004B079B" w:rsidRPr="00641270" w14:paraId="53F2AE6C" w14:textId="77777777" w:rsidTr="00A01846">
        <w:tc>
          <w:tcPr>
            <w:tcW w:w="2550" w:type="dxa"/>
            <w:shd w:val="clear" w:color="auto" w:fill="auto"/>
            <w:vAlign w:val="bottom"/>
          </w:tcPr>
          <w:p w14:paraId="64A931F4" w14:textId="77777777" w:rsidR="004B079B" w:rsidRPr="00641270" w:rsidRDefault="004B079B" w:rsidP="00A01846">
            <w:pPr>
              <w:ind w:left="3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5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9EE3EF9" w14:textId="77777777" w:rsidR="004B079B" w:rsidRPr="00641270" w:rsidRDefault="004B079B" w:rsidP="00A0184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4B079B" w:rsidRPr="00641270" w14:paraId="1FD63805" w14:textId="77777777" w:rsidTr="00A01846">
        <w:tc>
          <w:tcPr>
            <w:tcW w:w="2550" w:type="dxa"/>
            <w:shd w:val="clear" w:color="auto" w:fill="auto"/>
            <w:vAlign w:val="bottom"/>
          </w:tcPr>
          <w:p w14:paraId="201A4884" w14:textId="77777777" w:rsidR="004B079B" w:rsidRPr="00641270" w:rsidRDefault="004B079B" w:rsidP="00A01846">
            <w:pPr>
              <w:ind w:left="3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705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B5CBD48" w14:textId="4C4FB1AB" w:rsidR="004B079B" w:rsidRPr="00641270" w:rsidRDefault="004B079B" w:rsidP="00A01846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พ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.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 xml:space="preserve">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4B079B" w:rsidRPr="00641270" w14:paraId="3A00A6CE" w14:textId="77777777" w:rsidTr="00A01846">
        <w:tc>
          <w:tcPr>
            <w:tcW w:w="2550" w:type="dxa"/>
            <w:shd w:val="clear" w:color="auto" w:fill="auto"/>
            <w:vAlign w:val="bottom"/>
          </w:tcPr>
          <w:p w14:paraId="782FC884" w14:textId="77777777" w:rsidR="004B079B" w:rsidRPr="00641270" w:rsidRDefault="004B079B" w:rsidP="00A01846">
            <w:pPr>
              <w:ind w:left="30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C72B4" w14:textId="77777777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0393BE2" w14:textId="77777777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EBB1470" w14:textId="77777777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อัตราร้อยละ</w:t>
            </w:r>
          </w:p>
          <w:p w14:paraId="0A0BBD2B" w14:textId="77777777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ของการ</w:t>
            </w:r>
          </w:p>
          <w:p w14:paraId="7F64E219" w14:textId="77777777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เพิ่มขึ้น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/(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ลดลง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E439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D3A4463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ผลกระทบ</w:t>
            </w:r>
          </w:p>
          <w:p w14:paraId="0F5E501A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ต่อสินทรัพย์</w:t>
            </w:r>
          </w:p>
          <w:p w14:paraId="3033A986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จากการประกันภัยต่อ</w:t>
            </w:r>
          </w:p>
        </w:tc>
        <w:tc>
          <w:tcPr>
            <w:tcW w:w="18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B365F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ผลกระทบต่อ</w:t>
            </w:r>
          </w:p>
          <w:p w14:paraId="6861B94B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เงินสำรองค่าสินไหมทดแทนและค่าจัดการสินไหมทดแทน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br/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ที่ไม่สามารถจัดสรรได้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E69D6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2BFEE653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CD6BEBD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5604888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ผลกระทบต่อ</w:t>
            </w:r>
          </w:p>
          <w:p w14:paraId="59CB4439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52F19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FECBD9A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6832AFE2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ผลกระทบต่อ</w:t>
            </w:r>
          </w:p>
          <w:p w14:paraId="7B926384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ส่วนของเจ้าของ</w:t>
            </w:r>
          </w:p>
        </w:tc>
      </w:tr>
      <w:tr w:rsidR="004B079B" w:rsidRPr="00641270" w14:paraId="7E402BFC" w14:textId="77777777" w:rsidTr="00A01846">
        <w:tc>
          <w:tcPr>
            <w:tcW w:w="2550" w:type="dxa"/>
            <w:shd w:val="clear" w:color="auto" w:fill="auto"/>
          </w:tcPr>
          <w:p w14:paraId="460BFD62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47C8E" w14:textId="77777777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ในข้อสมมติฐาน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B3944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8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0ABD7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D0B2E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2C6C3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4B079B" w:rsidRPr="00641270" w14:paraId="6DE635A9" w14:textId="77777777" w:rsidTr="00A01846">
        <w:tc>
          <w:tcPr>
            <w:tcW w:w="2550" w:type="dxa"/>
            <w:shd w:val="clear" w:color="auto" w:fill="auto"/>
          </w:tcPr>
          <w:p w14:paraId="7EE45A34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</w:tcPr>
          <w:p w14:paraId="1965803E" w14:textId="77777777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5F58E08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shd w:val="clear" w:color="auto" w:fill="auto"/>
          </w:tcPr>
          <w:p w14:paraId="1856BC00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</w:tcPr>
          <w:p w14:paraId="5276FF7A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3A33BCFE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B079B" w:rsidRPr="00641270" w14:paraId="17A4909E" w14:textId="77777777" w:rsidTr="00A01846">
        <w:tc>
          <w:tcPr>
            <w:tcW w:w="2550" w:type="dxa"/>
            <w:vMerge w:val="restart"/>
            <w:shd w:val="clear" w:color="auto" w:fill="auto"/>
            <w:vAlign w:val="center"/>
          </w:tcPr>
          <w:p w14:paraId="33A588FC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bidi="th-TH"/>
              </w:rPr>
              <w:t>อัตราส่วนการพัฒนาการค่าสินไหม</w:t>
            </w:r>
          </w:p>
          <w:p w14:paraId="7084F74C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bidi="th-TH"/>
              </w:rPr>
              <w:t xml:space="preserve">   ทดแทนของปีอุบัติเหตุล่าสุด</w:t>
            </w:r>
          </w:p>
        </w:tc>
        <w:tc>
          <w:tcPr>
            <w:tcW w:w="1367" w:type="dxa"/>
            <w:shd w:val="clear" w:color="auto" w:fill="auto"/>
          </w:tcPr>
          <w:p w14:paraId="381010F3" w14:textId="685669BF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เพิ่มขึ้น ร้อยละ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B671B4F" w14:textId="0FA07429" w:rsidR="004B079B" w:rsidRPr="00641270" w:rsidRDefault="00B250A5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27</w:t>
            </w:r>
            <w:r w:rsidR="004B079B"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819</w:t>
            </w:r>
          </w:p>
        </w:tc>
        <w:tc>
          <w:tcPr>
            <w:tcW w:w="1801" w:type="dxa"/>
            <w:shd w:val="clear" w:color="auto" w:fill="auto"/>
          </w:tcPr>
          <w:p w14:paraId="1D8F8828" w14:textId="7E150511" w:rsidR="004B079B" w:rsidRPr="00641270" w:rsidRDefault="00B250A5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144</w:t>
            </w:r>
            <w:r w:rsidR="004B079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334</w:t>
            </w:r>
          </w:p>
        </w:tc>
        <w:tc>
          <w:tcPr>
            <w:tcW w:w="1257" w:type="dxa"/>
            <w:shd w:val="clear" w:color="auto" w:fill="auto"/>
          </w:tcPr>
          <w:p w14:paraId="266733EF" w14:textId="00D5F536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116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515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14:paraId="604023A6" w14:textId="067CB95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93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212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4B079B" w:rsidRPr="00641270" w14:paraId="2E8F9425" w14:textId="77777777" w:rsidTr="00A01846">
        <w:tc>
          <w:tcPr>
            <w:tcW w:w="2550" w:type="dxa"/>
            <w:vMerge/>
            <w:shd w:val="clear" w:color="auto" w:fill="auto"/>
            <w:vAlign w:val="center"/>
          </w:tcPr>
          <w:p w14:paraId="1F4CB3CC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14:paraId="5C9A6E00" w14:textId="298A7EA0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ลดลง ร้อยละ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B7AEE7C" w14:textId="7D74AAAF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27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823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801" w:type="dxa"/>
            <w:shd w:val="clear" w:color="auto" w:fill="auto"/>
          </w:tcPr>
          <w:p w14:paraId="261BE7E3" w14:textId="7744F4F5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139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731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14:paraId="179BA4F7" w14:textId="72AD7F01" w:rsidR="004B079B" w:rsidRPr="00641270" w:rsidRDefault="00B250A5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111</w:t>
            </w:r>
            <w:r w:rsidR="004B079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908</w:t>
            </w:r>
          </w:p>
        </w:tc>
        <w:tc>
          <w:tcPr>
            <w:tcW w:w="1258" w:type="dxa"/>
            <w:shd w:val="clear" w:color="auto" w:fill="auto"/>
          </w:tcPr>
          <w:p w14:paraId="491465BB" w14:textId="41F6CF1D" w:rsidR="004B079B" w:rsidRPr="00641270" w:rsidRDefault="00B250A5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89</w:t>
            </w:r>
            <w:r w:rsidR="004B079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527</w:t>
            </w:r>
          </w:p>
        </w:tc>
      </w:tr>
      <w:tr w:rsidR="004B079B" w:rsidRPr="00641270" w14:paraId="6FA645EC" w14:textId="77777777" w:rsidTr="00A01846">
        <w:tc>
          <w:tcPr>
            <w:tcW w:w="2550" w:type="dxa"/>
            <w:vMerge w:val="restart"/>
            <w:shd w:val="clear" w:color="auto" w:fill="auto"/>
            <w:vAlign w:val="center"/>
          </w:tcPr>
          <w:p w14:paraId="553327C8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bidi="th-TH"/>
              </w:rPr>
              <w:t>การตั้งสำรองค่าสินไหมทดแทนของ</w:t>
            </w:r>
          </w:p>
          <w:p w14:paraId="268A036B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bidi="th-TH"/>
              </w:rPr>
              <w:t xml:space="preserve">   ความเสียหายอุบัติเหตุรายการใหญ่</w:t>
            </w:r>
          </w:p>
        </w:tc>
        <w:tc>
          <w:tcPr>
            <w:tcW w:w="1367" w:type="dxa"/>
            <w:shd w:val="clear" w:color="auto" w:fill="auto"/>
          </w:tcPr>
          <w:p w14:paraId="17B1D898" w14:textId="458FE092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เพิ่มขึ้น ร้อยละ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CCF05F4" w14:textId="4B90FB80" w:rsidR="004B079B" w:rsidRPr="00641270" w:rsidRDefault="00B250A5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36</w:t>
            </w:r>
            <w:r w:rsidR="004B079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280</w:t>
            </w:r>
          </w:p>
        </w:tc>
        <w:tc>
          <w:tcPr>
            <w:tcW w:w="1801" w:type="dxa"/>
            <w:shd w:val="clear" w:color="auto" w:fill="auto"/>
          </w:tcPr>
          <w:p w14:paraId="4D242719" w14:textId="5AA64F8D" w:rsidR="004B079B" w:rsidRPr="00641270" w:rsidRDefault="00B250A5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102</w:t>
            </w:r>
            <w:r w:rsidR="004B079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308</w:t>
            </w:r>
          </w:p>
        </w:tc>
        <w:tc>
          <w:tcPr>
            <w:tcW w:w="1257" w:type="dxa"/>
            <w:shd w:val="clear" w:color="auto" w:fill="auto"/>
          </w:tcPr>
          <w:p w14:paraId="7EFCD287" w14:textId="69E092D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66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028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14:paraId="44258D30" w14:textId="0B23ABB0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52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823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4B079B" w:rsidRPr="00641270" w14:paraId="477E8C9D" w14:textId="77777777" w:rsidTr="00A01846">
        <w:tc>
          <w:tcPr>
            <w:tcW w:w="2550" w:type="dxa"/>
            <w:vMerge/>
            <w:shd w:val="clear" w:color="auto" w:fill="auto"/>
            <w:vAlign w:val="center"/>
          </w:tcPr>
          <w:p w14:paraId="58D5669E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</w:tcPr>
          <w:p w14:paraId="0DCEAD38" w14:textId="78FCFB91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ลดลง ร้อยละ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CD7ED72" w14:textId="6CC8B08B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35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483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801" w:type="dxa"/>
            <w:shd w:val="clear" w:color="auto" w:fill="auto"/>
          </w:tcPr>
          <w:p w14:paraId="12BD1FC9" w14:textId="701A08C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98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070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14:paraId="7C790EAC" w14:textId="7CCFC64F" w:rsidR="004B079B" w:rsidRPr="00641270" w:rsidRDefault="00B250A5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62</w:t>
            </w:r>
            <w:r w:rsidR="004B079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587</w:t>
            </w:r>
          </w:p>
        </w:tc>
        <w:tc>
          <w:tcPr>
            <w:tcW w:w="1258" w:type="dxa"/>
            <w:shd w:val="clear" w:color="auto" w:fill="auto"/>
          </w:tcPr>
          <w:p w14:paraId="4B34E694" w14:textId="07526169" w:rsidR="004B079B" w:rsidRPr="00641270" w:rsidRDefault="00B250A5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50</w:t>
            </w:r>
            <w:r w:rsidR="004B079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069</w:t>
            </w:r>
          </w:p>
        </w:tc>
      </w:tr>
      <w:tr w:rsidR="004B079B" w:rsidRPr="00641270" w14:paraId="0F38EB2B" w14:textId="77777777" w:rsidTr="00A01846">
        <w:tc>
          <w:tcPr>
            <w:tcW w:w="2550" w:type="dxa"/>
            <w:vMerge w:val="restart"/>
            <w:shd w:val="clear" w:color="auto" w:fill="auto"/>
            <w:vAlign w:val="center"/>
          </w:tcPr>
          <w:p w14:paraId="5CE53C80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bidi="th-TH"/>
              </w:rPr>
              <w:t>อัตราส่วนค่าจัดการสินไหมทดแทนที่</w:t>
            </w:r>
          </w:p>
          <w:p w14:paraId="614ECFB1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bidi="th-TH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ไม่สามารถจัดสรรได้</w:t>
            </w:r>
          </w:p>
        </w:tc>
        <w:tc>
          <w:tcPr>
            <w:tcW w:w="1367" w:type="dxa"/>
            <w:shd w:val="clear" w:color="auto" w:fill="auto"/>
          </w:tcPr>
          <w:p w14:paraId="2782A74C" w14:textId="6E991F40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เพิ่มขึ้น ร้อยละ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5A58DAF6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>-</w:t>
            </w:r>
          </w:p>
        </w:tc>
        <w:tc>
          <w:tcPr>
            <w:tcW w:w="1801" w:type="dxa"/>
            <w:shd w:val="clear" w:color="auto" w:fill="auto"/>
          </w:tcPr>
          <w:p w14:paraId="1DD4ECBB" w14:textId="177B1C20" w:rsidR="004B079B" w:rsidRPr="00641270" w:rsidRDefault="00B250A5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10</w:t>
            </w:r>
            <w:r w:rsidR="004B079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621</w:t>
            </w:r>
          </w:p>
        </w:tc>
        <w:tc>
          <w:tcPr>
            <w:tcW w:w="1257" w:type="dxa"/>
            <w:shd w:val="clear" w:color="auto" w:fill="auto"/>
          </w:tcPr>
          <w:p w14:paraId="0C8A81DA" w14:textId="4138EF01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10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621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258" w:type="dxa"/>
            <w:shd w:val="clear" w:color="auto" w:fill="auto"/>
          </w:tcPr>
          <w:p w14:paraId="38A43959" w14:textId="1CD3C639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8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497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4B079B" w:rsidRPr="00641270" w14:paraId="3F3997DD" w14:textId="77777777" w:rsidTr="00A01846">
        <w:tc>
          <w:tcPr>
            <w:tcW w:w="2550" w:type="dxa"/>
            <w:vMerge/>
            <w:shd w:val="clear" w:color="auto" w:fill="auto"/>
            <w:vAlign w:val="center"/>
          </w:tcPr>
          <w:p w14:paraId="15A29050" w14:textId="77777777" w:rsidR="004B079B" w:rsidRPr="00641270" w:rsidRDefault="004B079B" w:rsidP="00A01846">
            <w:pPr>
              <w:ind w:left="3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367" w:type="dxa"/>
            <w:shd w:val="clear" w:color="auto" w:fill="auto"/>
            <w:vAlign w:val="center"/>
          </w:tcPr>
          <w:p w14:paraId="18870FAD" w14:textId="1D55679C" w:rsidR="004B079B" w:rsidRPr="00641270" w:rsidRDefault="004B079B" w:rsidP="00A01846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ลดลง ร้อยละ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20</w:t>
            </w:r>
          </w:p>
        </w:tc>
        <w:tc>
          <w:tcPr>
            <w:tcW w:w="1368" w:type="dxa"/>
            <w:shd w:val="clear" w:color="auto" w:fill="auto"/>
          </w:tcPr>
          <w:p w14:paraId="107125AF" w14:textId="77777777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  <w:t>-</w:t>
            </w:r>
          </w:p>
        </w:tc>
        <w:tc>
          <w:tcPr>
            <w:tcW w:w="1801" w:type="dxa"/>
            <w:shd w:val="clear" w:color="auto" w:fill="auto"/>
          </w:tcPr>
          <w:p w14:paraId="5FBF6923" w14:textId="6C6A1E42" w:rsidR="004B079B" w:rsidRPr="00641270" w:rsidRDefault="004B079B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10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621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257" w:type="dxa"/>
            <w:shd w:val="clear" w:color="auto" w:fill="auto"/>
          </w:tcPr>
          <w:p w14:paraId="4D315741" w14:textId="2F4FD415" w:rsidR="004B079B" w:rsidRPr="00641270" w:rsidRDefault="00B250A5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10</w:t>
            </w:r>
            <w:r w:rsidR="004B079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621</w:t>
            </w:r>
          </w:p>
        </w:tc>
        <w:tc>
          <w:tcPr>
            <w:tcW w:w="1258" w:type="dxa"/>
            <w:shd w:val="clear" w:color="auto" w:fill="auto"/>
          </w:tcPr>
          <w:p w14:paraId="78ED35E5" w14:textId="4E401B13" w:rsidR="004B079B" w:rsidRPr="00641270" w:rsidRDefault="00B250A5" w:rsidP="00A018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8</w:t>
            </w:r>
            <w:r w:rsidR="004B079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497</w:t>
            </w:r>
          </w:p>
        </w:tc>
      </w:tr>
    </w:tbl>
    <w:p w14:paraId="0334A1FB" w14:textId="77777777" w:rsidR="004B079B" w:rsidRPr="00641270" w:rsidRDefault="004B079B" w:rsidP="006A5F12">
      <w:pPr>
        <w:rPr>
          <w:rFonts w:ascii="Browallia New" w:hAnsi="Browallia New" w:cs="Browallia New"/>
          <w:color w:val="000000"/>
          <w:cs/>
          <w:lang w:val="en-GB"/>
        </w:rPr>
      </w:pPr>
    </w:p>
    <w:p w14:paraId="418597D7" w14:textId="588EE437" w:rsidR="00DF290F" w:rsidRPr="00641270" w:rsidRDefault="00DF290F">
      <w:pPr>
        <w:pStyle w:val="Heading2"/>
        <w:numPr>
          <w:ilvl w:val="1"/>
          <w:numId w:val="27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ตารางพัฒนาการค่าสินไหมทดแทน</w:t>
      </w:r>
    </w:p>
    <w:p w14:paraId="3D1EE3E1" w14:textId="77777777" w:rsidR="00DF290F" w:rsidRPr="00363D00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p w14:paraId="6519013B" w14:textId="02AD6279" w:rsidR="00DF290F" w:rsidRPr="00641270" w:rsidRDefault="00DF290F">
      <w:pPr>
        <w:pStyle w:val="ListParagraph"/>
        <w:numPr>
          <w:ilvl w:val="2"/>
          <w:numId w:val="29"/>
        </w:numPr>
        <w:spacing w:after="0"/>
        <w:ind w:left="1170" w:hanging="63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ตารางค่าสินไหมทดแทนก่อนการประกันภัยต่อ</w:t>
      </w: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</w:p>
    <w:p w14:paraId="0B51341D" w14:textId="0758F1C8" w:rsidR="00DF290F" w:rsidRPr="00363D00" w:rsidRDefault="00DF290F" w:rsidP="00DF290F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tbl>
      <w:tblPr>
        <w:tblStyle w:val="TableGrid"/>
        <w:tblW w:w="95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0"/>
        <w:gridCol w:w="1018"/>
        <w:gridCol w:w="1110"/>
        <w:gridCol w:w="1109"/>
        <w:gridCol w:w="1110"/>
        <w:gridCol w:w="1109"/>
        <w:gridCol w:w="1171"/>
      </w:tblGrid>
      <w:tr w:rsidR="007E2F0F" w:rsidRPr="00641270" w14:paraId="70AC3C9D" w14:textId="77777777" w:rsidTr="009D027E">
        <w:tc>
          <w:tcPr>
            <w:tcW w:w="2950" w:type="dxa"/>
            <w:shd w:val="clear" w:color="auto" w:fill="auto"/>
          </w:tcPr>
          <w:p w14:paraId="1C82E35B" w14:textId="77777777" w:rsidR="007E2F0F" w:rsidRPr="00641270" w:rsidRDefault="007E2F0F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E899F2D" w14:textId="1D254A64" w:rsidR="007E2F0F" w:rsidRPr="00641270" w:rsidRDefault="007E2F0F" w:rsidP="007E2F0F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D027E" w:rsidRPr="00641270" w14:paraId="555E7348" w14:textId="77777777" w:rsidTr="009D027E">
        <w:tc>
          <w:tcPr>
            <w:tcW w:w="2950" w:type="dxa"/>
            <w:shd w:val="clear" w:color="auto" w:fill="auto"/>
          </w:tcPr>
          <w:p w14:paraId="4F8588C8" w14:textId="5220A2D6" w:rsidR="009D027E" w:rsidRPr="009D027E" w:rsidRDefault="00B250A5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9D027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ธันวาคม พ.ศ.</w:t>
            </w:r>
            <w:r w:rsidR="009D02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D3CBE" w14:textId="77777777" w:rsidR="009D027E" w:rsidRPr="00641270" w:rsidRDefault="009D027E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027EE" w14:textId="77777777" w:rsidR="009D027E" w:rsidRPr="00641270" w:rsidRDefault="009D027E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8A64F" w14:textId="77777777" w:rsidR="009D027E" w:rsidRPr="00641270" w:rsidRDefault="009D027E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0FE2A" w14:textId="77777777" w:rsidR="009D027E" w:rsidRPr="00641270" w:rsidRDefault="009D027E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36673" w14:textId="77777777" w:rsidR="009D027E" w:rsidRPr="00641270" w:rsidRDefault="009D027E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2E6E37C6" w14:textId="77777777" w:rsidR="009D027E" w:rsidRPr="00641270" w:rsidRDefault="009D027E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</w:tr>
      <w:tr w:rsidR="00CC6609" w:rsidRPr="00641270" w14:paraId="774CD2FE" w14:textId="77777777" w:rsidTr="009D027E">
        <w:tc>
          <w:tcPr>
            <w:tcW w:w="2950" w:type="dxa"/>
            <w:shd w:val="clear" w:color="auto" w:fill="auto"/>
          </w:tcPr>
          <w:p w14:paraId="1A9E46E0" w14:textId="304F87AE" w:rsidR="00CC6609" w:rsidRPr="00641270" w:rsidRDefault="00CC6609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ปีอุบัติเหตุ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/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ปีที่รายงาน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511D252" w14:textId="3B4BED42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7BE708D" w14:textId="406694DE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FF0A61E" w14:textId="0B1CE758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E219F06" w14:textId="50E5A8A8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3ADE5FA7" w14:textId="1A69AA72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71" w:type="dxa"/>
            <w:shd w:val="clear" w:color="auto" w:fill="auto"/>
          </w:tcPr>
          <w:p w14:paraId="5D2BE068" w14:textId="105CC9D6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CC6609" w:rsidRPr="00641270" w14:paraId="7EB91AD5" w14:textId="77777777" w:rsidTr="00641270">
        <w:tc>
          <w:tcPr>
            <w:tcW w:w="2950" w:type="dxa"/>
            <w:shd w:val="clear" w:color="auto" w:fill="auto"/>
          </w:tcPr>
          <w:p w14:paraId="59474040" w14:textId="77777777" w:rsidR="00CC6609" w:rsidRPr="00641270" w:rsidRDefault="00CC6609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1D78B955" w14:textId="304083D6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B6AC2CD" w14:textId="360E885A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09C012E9" w14:textId="6691B5D7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28A21F5B" w14:textId="7EF9EE71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6E99AE10" w14:textId="6D5D4B01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545C947B" w14:textId="4A5FA3F5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CC6609" w:rsidRPr="00641270" w14:paraId="01E9427A" w14:textId="77777777" w:rsidTr="00641270">
        <w:tc>
          <w:tcPr>
            <w:tcW w:w="2950" w:type="dxa"/>
            <w:shd w:val="clear" w:color="auto" w:fill="auto"/>
          </w:tcPr>
          <w:p w14:paraId="58FFA106" w14:textId="77777777" w:rsidR="00CC6609" w:rsidRPr="00641270" w:rsidRDefault="00CC6609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61D1385F" w14:textId="77777777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326C8282" w14:textId="77777777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07D78195" w14:textId="77777777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7192E820" w14:textId="77777777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2BDFF9E7" w14:textId="77777777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1B6B6408" w14:textId="77777777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CC6609" w:rsidRPr="00641270" w14:paraId="644C561B" w14:textId="77777777" w:rsidTr="00641270">
        <w:tc>
          <w:tcPr>
            <w:tcW w:w="2950" w:type="dxa"/>
            <w:shd w:val="clear" w:color="auto" w:fill="auto"/>
            <w:vAlign w:val="center"/>
          </w:tcPr>
          <w:p w14:paraId="01861D4B" w14:textId="06C07F86" w:rsidR="00CC6609" w:rsidRPr="00F46A3C" w:rsidRDefault="00CC6609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ประมาณการค่าสินไหมทดแทน</w:t>
            </w:r>
            <w:r w:rsidR="00F46A3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: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111E6C03" w14:textId="77777777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5722778C" w14:textId="77777777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0510DA3" w14:textId="77777777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20850B38" w14:textId="77777777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2B0C377D" w14:textId="77777777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7FC5DA15" w14:textId="77777777" w:rsidR="00CC6609" w:rsidRPr="00641270" w:rsidRDefault="00CC6609" w:rsidP="00CC660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07D48" w:rsidRPr="00641270" w14:paraId="5C7DA283" w14:textId="77777777" w:rsidTr="00207D48">
        <w:tc>
          <w:tcPr>
            <w:tcW w:w="2950" w:type="dxa"/>
            <w:shd w:val="clear" w:color="auto" w:fill="auto"/>
            <w:vAlign w:val="center"/>
          </w:tcPr>
          <w:p w14:paraId="6AF67E21" w14:textId="7916E79C" w:rsidR="00207D48" w:rsidRPr="00641270" w:rsidRDefault="00207D48" w:rsidP="00207D48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-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1B80B" w14:textId="49801093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E41CF" w14:textId="4B6BC752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F6470" w14:textId="2D1A2CDF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BCE60A" w14:textId="2AD1A1C7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2072B" w14:textId="4B98482F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1" w:type="dxa"/>
            <w:shd w:val="clear" w:color="auto" w:fill="auto"/>
          </w:tcPr>
          <w:p w14:paraId="6E2D575E" w14:textId="77777777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07D48" w:rsidRPr="00641270" w14:paraId="5C42FA96" w14:textId="77777777" w:rsidTr="00207D48">
        <w:tc>
          <w:tcPr>
            <w:tcW w:w="2950" w:type="dxa"/>
            <w:shd w:val="clear" w:color="auto" w:fill="auto"/>
            <w:vAlign w:val="center"/>
          </w:tcPr>
          <w:p w14:paraId="5DF9DD0E" w14:textId="1F144BC1" w:rsidR="00207D48" w:rsidRPr="00641270" w:rsidRDefault="00207D48" w:rsidP="00207D48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23BED" w14:textId="6579A56A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1C4C5" w14:textId="52AB7421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692F5" w14:textId="6500AC33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08F3B" w14:textId="1E8425A6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</w:tcPr>
          <w:p w14:paraId="7C03962F" w14:textId="7C5FD3B2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577C728A" w14:textId="77777777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07D48" w:rsidRPr="00641270" w14:paraId="1D768316" w14:textId="77777777" w:rsidTr="00207D48">
        <w:tc>
          <w:tcPr>
            <w:tcW w:w="2950" w:type="dxa"/>
            <w:shd w:val="clear" w:color="auto" w:fill="auto"/>
            <w:vAlign w:val="center"/>
          </w:tcPr>
          <w:p w14:paraId="36A3355F" w14:textId="6B159337" w:rsidR="00207D48" w:rsidRPr="00641270" w:rsidRDefault="00207D48" w:rsidP="00207D48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สอง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34179" w14:textId="2D086F12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38F21" w14:textId="49537CEF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6CC78" w14:textId="21278B6F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DEC526" w14:textId="07FC67EF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E2D6D" w14:textId="792BF1D8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71" w:type="dxa"/>
            <w:shd w:val="clear" w:color="auto" w:fill="auto"/>
          </w:tcPr>
          <w:p w14:paraId="4A619AA5" w14:textId="77777777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07D48" w:rsidRPr="00641270" w14:paraId="3905C0FA" w14:textId="77777777" w:rsidTr="00207D48">
        <w:tc>
          <w:tcPr>
            <w:tcW w:w="2950" w:type="dxa"/>
            <w:shd w:val="clear" w:color="auto" w:fill="auto"/>
            <w:vAlign w:val="center"/>
          </w:tcPr>
          <w:p w14:paraId="4BC6449E" w14:textId="2D1A68DE" w:rsidR="00207D48" w:rsidRPr="00641270" w:rsidRDefault="00207D48" w:rsidP="00207D48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สาม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434B80" w14:textId="136D9039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428C6" w14:textId="3F2CFEBD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</w:tcPr>
          <w:p w14:paraId="1A8CDB0B" w14:textId="62A4157D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  <w:shd w:val="clear" w:color="auto" w:fill="auto"/>
          </w:tcPr>
          <w:p w14:paraId="28BC07CB" w14:textId="4BD94DA0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auto"/>
          </w:tcPr>
          <w:p w14:paraId="5083D112" w14:textId="6A83DE92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6BF88B52" w14:textId="77777777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6C7380" w:rsidRPr="00641270" w14:paraId="418BB0C4" w14:textId="77777777" w:rsidTr="00641270">
        <w:tc>
          <w:tcPr>
            <w:tcW w:w="2950" w:type="dxa"/>
            <w:shd w:val="clear" w:color="auto" w:fill="auto"/>
            <w:vAlign w:val="center"/>
          </w:tcPr>
          <w:p w14:paraId="046AA2E5" w14:textId="44D5D307" w:rsidR="006C7380" w:rsidRPr="00641270" w:rsidRDefault="006C7380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สี่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09F7DBAC" w14:textId="6970AA6E" w:rsidR="006C7380" w:rsidRPr="00641270" w:rsidRDefault="00B250A5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4B31CF8" w14:textId="4F7521EC" w:rsidR="006C7380" w:rsidRPr="00641270" w:rsidRDefault="006F48D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666B1482" w14:textId="5BA336BF" w:rsidR="006C7380" w:rsidRPr="00641270" w:rsidRDefault="006F48D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4FEA4D5" w14:textId="1F781953" w:rsidR="006C7380" w:rsidRPr="00641270" w:rsidRDefault="006F48D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28063E8C" w14:textId="5D705A1F" w:rsidR="006C7380" w:rsidRPr="00641270" w:rsidRDefault="006F48D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129A390F" w14:textId="77777777" w:rsidR="006C7380" w:rsidRPr="00641270" w:rsidRDefault="006C7380" w:rsidP="006C7380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1E15DE" w:rsidRPr="00641270" w14:paraId="57155836" w14:textId="77777777" w:rsidTr="00641270">
        <w:tc>
          <w:tcPr>
            <w:tcW w:w="2950" w:type="dxa"/>
            <w:shd w:val="clear" w:color="auto" w:fill="auto"/>
            <w:vAlign w:val="center"/>
          </w:tcPr>
          <w:p w14:paraId="05147E7D" w14:textId="77777777" w:rsidR="001E15DE" w:rsidRPr="00641270" w:rsidRDefault="001E15DE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4543A5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4100A9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C326A4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AE33DA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07F69A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658C6BED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EA6C7E" w:rsidRPr="00641270" w14:paraId="54432B70" w14:textId="77777777" w:rsidTr="00641270">
        <w:tc>
          <w:tcPr>
            <w:tcW w:w="2950" w:type="dxa"/>
            <w:shd w:val="clear" w:color="auto" w:fill="auto"/>
            <w:vAlign w:val="center"/>
          </w:tcPr>
          <w:p w14:paraId="2530B059" w14:textId="77777777" w:rsidR="0007783A" w:rsidRPr="00641270" w:rsidRDefault="00EA6C7E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ประมาณการค่าสินไหมทดแท</w:t>
            </w:r>
            <w:r w:rsidR="00C7175A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น</w:t>
            </w:r>
          </w:p>
          <w:p w14:paraId="07437C93" w14:textId="09B9D71B" w:rsidR="00EA6C7E" w:rsidRPr="00641270" w:rsidRDefault="0007783A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="00EA6C7E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สัมบูรณ์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30ECEBF" w14:textId="1D93D7B2" w:rsidR="00EA6C7E" w:rsidRPr="00641270" w:rsidRDefault="00B250A5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A1E49D5" w14:textId="7288B80F" w:rsidR="00EA6C7E" w:rsidRPr="00641270" w:rsidRDefault="00B250A5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7033F0D" w14:textId="53FBB2AF" w:rsidR="00EA6C7E" w:rsidRPr="00641270" w:rsidRDefault="00B250A5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869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296CB4A" w14:textId="59E6A91E" w:rsidR="00EA6C7E" w:rsidRPr="00641270" w:rsidRDefault="00B250A5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360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6E018922" w14:textId="25E0FC13" w:rsidR="00EA6C7E" w:rsidRPr="00641270" w:rsidRDefault="00B250A5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021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BF6C07C" w14:textId="7B4ECE5D" w:rsidR="00EA6C7E" w:rsidRPr="00641270" w:rsidRDefault="00B250A5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572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</w:p>
        </w:tc>
      </w:tr>
      <w:tr w:rsidR="00EA6C7E" w:rsidRPr="00641270" w14:paraId="6B661543" w14:textId="77777777" w:rsidTr="00641270">
        <w:tc>
          <w:tcPr>
            <w:tcW w:w="2950" w:type="dxa"/>
            <w:shd w:val="clear" w:color="auto" w:fill="auto"/>
            <w:vAlign w:val="center"/>
          </w:tcPr>
          <w:p w14:paraId="16BC556A" w14:textId="5AF19BBF" w:rsidR="00EA6C7E" w:rsidRPr="00641270" w:rsidRDefault="00EA6C7E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ค่าสินไหมทดแทนจ่ายสะสม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587EB" w14:textId="238B2249" w:rsidR="00EA6C7E" w:rsidRPr="00641270" w:rsidRDefault="00207D48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C15FF" w14:textId="1DA939EA" w:rsidR="00EA6C7E" w:rsidRPr="00641270" w:rsidRDefault="00207D48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48007" w14:textId="31949CCB" w:rsidR="00EA6C7E" w:rsidRPr="00641270" w:rsidRDefault="00207D48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03C5A" w14:textId="7CD6AB31" w:rsidR="00EA6C7E" w:rsidRPr="00641270" w:rsidRDefault="00207D48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7F7D4" w14:textId="65FB923E" w:rsidR="00EA6C7E" w:rsidRPr="00641270" w:rsidRDefault="00207D48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434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B3D29" w14:textId="76526EC7" w:rsidR="00EA6C7E" w:rsidRPr="00641270" w:rsidRDefault="00207D48" w:rsidP="00EA6C7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C7175A" w:rsidRPr="00641270" w14:paraId="789F5039" w14:textId="77777777" w:rsidTr="00641270">
        <w:tc>
          <w:tcPr>
            <w:tcW w:w="2950" w:type="dxa"/>
            <w:shd w:val="clear" w:color="auto" w:fill="auto"/>
            <w:vAlign w:val="center"/>
          </w:tcPr>
          <w:p w14:paraId="33B454CA" w14:textId="01F0DF75" w:rsidR="00C7175A" w:rsidRPr="00641270" w:rsidRDefault="00C7175A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5A6D2" w14:textId="0CA54F2E" w:rsidR="00C7175A" w:rsidRPr="00641270" w:rsidRDefault="00B250A5" w:rsidP="00C7175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D8D2C" w14:textId="6AD0F0A5" w:rsidR="00C7175A" w:rsidRPr="00641270" w:rsidRDefault="00B250A5" w:rsidP="00C7175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DA461" w14:textId="0E7F361C" w:rsidR="00C7175A" w:rsidRPr="00641270" w:rsidRDefault="00B250A5" w:rsidP="00C7175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7FD72" w14:textId="24CC0FB9" w:rsidR="00C7175A" w:rsidRPr="00641270" w:rsidRDefault="00B250A5" w:rsidP="00C7175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190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803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2E0F2" w14:textId="28C711BA" w:rsidR="00C7175A" w:rsidRPr="00641270" w:rsidRDefault="00B250A5" w:rsidP="00C7175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587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002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C7849" w14:textId="35DE2619" w:rsidR="00C7175A" w:rsidRPr="00641270" w:rsidRDefault="00B250A5" w:rsidP="00C7175A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</w:p>
        </w:tc>
      </w:tr>
      <w:tr w:rsidR="001E15DE" w:rsidRPr="00641270" w14:paraId="7E3624EE" w14:textId="77777777" w:rsidTr="00641270">
        <w:tc>
          <w:tcPr>
            <w:tcW w:w="2950" w:type="dxa"/>
            <w:shd w:val="clear" w:color="auto" w:fill="auto"/>
            <w:vAlign w:val="bottom"/>
          </w:tcPr>
          <w:p w14:paraId="10B942A8" w14:textId="77777777" w:rsidR="001E15DE" w:rsidRPr="00641270" w:rsidRDefault="001E15DE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สำรองค่าสินไหมทดแทนปีก่อน</w:t>
            </w:r>
          </w:p>
          <w:p w14:paraId="4FFFBC80" w14:textId="75647CCD" w:rsidR="001E15DE" w:rsidRPr="00641270" w:rsidRDefault="001E15DE" w:rsidP="0007783A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ปี พ.ศ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F6BB8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436EE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C0E11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49891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DA5DA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0785B" w14:textId="53F5932F" w:rsidR="001E15DE" w:rsidRPr="00641270" w:rsidRDefault="00B250A5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</w:p>
        </w:tc>
      </w:tr>
      <w:tr w:rsidR="001E15DE" w:rsidRPr="00641270" w14:paraId="0F5E8284" w14:textId="77777777" w:rsidTr="00641270">
        <w:tc>
          <w:tcPr>
            <w:tcW w:w="2950" w:type="dxa"/>
            <w:shd w:val="clear" w:color="auto" w:fill="auto"/>
            <w:vAlign w:val="bottom"/>
          </w:tcPr>
          <w:p w14:paraId="2B273005" w14:textId="3A85AA98" w:rsidR="001E15DE" w:rsidRPr="00641270" w:rsidRDefault="001E15DE" w:rsidP="002F034D">
            <w:pPr>
              <w:widowControl w:val="0"/>
              <w:adjustRightInd w:val="0"/>
              <w:ind w:left="578" w:right="58" w:firstLine="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1969EEE9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FFF11E0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475D7ED0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8D6D37E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147C7220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2F7F1" w14:textId="0F860ECC" w:rsidR="001E15DE" w:rsidRPr="00641270" w:rsidRDefault="00B250A5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393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108</w:t>
            </w:r>
          </w:p>
        </w:tc>
      </w:tr>
    </w:tbl>
    <w:p w14:paraId="775E1AA4" w14:textId="52BD0294" w:rsidR="0007783A" w:rsidRPr="00363D00" w:rsidRDefault="0007783A" w:rsidP="00363D00">
      <w:pPr>
        <w:widowControl w:val="0"/>
        <w:adjustRightInd w:val="0"/>
        <w:ind w:left="1620" w:right="58" w:hanging="540"/>
        <w:rPr>
          <w:rFonts w:ascii="Browallia New" w:hAnsi="Browallia New" w:cs="Browallia New"/>
          <w:b/>
          <w:bCs/>
          <w:color w:val="000000"/>
          <w:sz w:val="16"/>
          <w:szCs w:val="16"/>
          <w:cs/>
        </w:rPr>
      </w:pPr>
    </w:p>
    <w:tbl>
      <w:tblPr>
        <w:tblStyle w:val="TableGrid"/>
        <w:tblW w:w="95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0"/>
        <w:gridCol w:w="1018"/>
        <w:gridCol w:w="1110"/>
        <w:gridCol w:w="1109"/>
        <w:gridCol w:w="1110"/>
        <w:gridCol w:w="1109"/>
        <w:gridCol w:w="1171"/>
      </w:tblGrid>
      <w:tr w:rsidR="00125E36" w:rsidRPr="00641270" w14:paraId="2C2AEBC3" w14:textId="77777777" w:rsidTr="00BD7D6D">
        <w:tc>
          <w:tcPr>
            <w:tcW w:w="2950" w:type="dxa"/>
            <w:shd w:val="clear" w:color="auto" w:fill="auto"/>
          </w:tcPr>
          <w:p w14:paraId="13210179" w14:textId="77777777" w:rsidR="00125E36" w:rsidRPr="00641270" w:rsidRDefault="00125E36" w:rsidP="00C3090D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2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4423CFF" w14:textId="77777777" w:rsidR="00125E36" w:rsidRPr="00641270" w:rsidRDefault="00125E36" w:rsidP="00C3090D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25E36" w:rsidRPr="00641270" w14:paraId="2EE72D3D" w14:textId="77777777" w:rsidTr="009D027E">
        <w:tc>
          <w:tcPr>
            <w:tcW w:w="2950" w:type="dxa"/>
            <w:shd w:val="clear" w:color="auto" w:fill="auto"/>
          </w:tcPr>
          <w:p w14:paraId="05A36BB0" w14:textId="5C92101C" w:rsidR="00125E36" w:rsidRPr="00641270" w:rsidRDefault="00B250A5" w:rsidP="00C3090D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9D027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ธันวาคม พ.ศ.</w:t>
            </w:r>
            <w:r w:rsidR="009D02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662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6966FC3A" w14:textId="3AE85884" w:rsidR="00125E36" w:rsidRPr="00641270" w:rsidRDefault="00125E36" w:rsidP="00C3090D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</w:tr>
      <w:tr w:rsidR="00125E36" w:rsidRPr="00641270" w14:paraId="41DDE7C4" w14:textId="77777777" w:rsidTr="009D027E">
        <w:tc>
          <w:tcPr>
            <w:tcW w:w="2950" w:type="dxa"/>
            <w:shd w:val="clear" w:color="auto" w:fill="auto"/>
          </w:tcPr>
          <w:p w14:paraId="75BF53C6" w14:textId="77777777" w:rsidR="00125E36" w:rsidRPr="00641270" w:rsidRDefault="00125E36" w:rsidP="00C3090D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ปีอุบัติเหตุ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/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ปีที่รายงาน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47FDD23C" w14:textId="6E7C3A21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F7712A6" w14:textId="5237B324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461355C0" w14:textId="632B9468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ECD92DE" w14:textId="269E5C32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5F8852F8" w14:textId="0E3AFF4F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71" w:type="dxa"/>
            <w:shd w:val="clear" w:color="auto" w:fill="auto"/>
          </w:tcPr>
          <w:p w14:paraId="0BE3EBE8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125E36" w:rsidRPr="00641270" w14:paraId="3E7352D6" w14:textId="77777777" w:rsidTr="00641270">
        <w:tc>
          <w:tcPr>
            <w:tcW w:w="2950" w:type="dxa"/>
            <w:shd w:val="clear" w:color="auto" w:fill="auto"/>
          </w:tcPr>
          <w:p w14:paraId="791124CA" w14:textId="77777777" w:rsidR="00125E36" w:rsidRPr="00641270" w:rsidRDefault="00125E36" w:rsidP="00C3090D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21BD4A60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75DB1B6A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71B7A9D7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2DFB9285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2730C412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4DEB285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125E36" w:rsidRPr="00641270" w14:paraId="6A74A6B2" w14:textId="77777777" w:rsidTr="00641270">
        <w:tc>
          <w:tcPr>
            <w:tcW w:w="2950" w:type="dxa"/>
            <w:shd w:val="clear" w:color="auto" w:fill="auto"/>
          </w:tcPr>
          <w:p w14:paraId="693DB042" w14:textId="77777777" w:rsidR="00125E36" w:rsidRPr="00641270" w:rsidRDefault="00125E36" w:rsidP="00C3090D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</w:tcPr>
          <w:p w14:paraId="7E9FCFFB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53FAC1A0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55E2F143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7E4E84E2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254CC15F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CA32950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125E36" w:rsidRPr="00641270" w14:paraId="3DA28FA8" w14:textId="77777777" w:rsidTr="00641270">
        <w:tc>
          <w:tcPr>
            <w:tcW w:w="2950" w:type="dxa"/>
            <w:shd w:val="clear" w:color="auto" w:fill="auto"/>
            <w:vAlign w:val="center"/>
          </w:tcPr>
          <w:p w14:paraId="182BE331" w14:textId="21E8EA55" w:rsidR="00125E36" w:rsidRPr="00F46A3C" w:rsidRDefault="00125E36" w:rsidP="00C3090D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ประมาณการค่าสินไหมทดแทน</w:t>
            </w:r>
            <w:r w:rsidR="00F46A3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: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66B7912F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2B49B5BB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45CD91DD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7A619756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F7A619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13ABB745" w14:textId="77777777" w:rsidR="00125E36" w:rsidRPr="00641270" w:rsidRDefault="00125E36" w:rsidP="00C3090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7AA9" w:rsidRPr="00641270" w14:paraId="6D3E378C" w14:textId="77777777" w:rsidTr="00641270">
        <w:tc>
          <w:tcPr>
            <w:tcW w:w="2950" w:type="dxa"/>
            <w:shd w:val="clear" w:color="auto" w:fill="auto"/>
            <w:vAlign w:val="center"/>
          </w:tcPr>
          <w:p w14:paraId="206E05B6" w14:textId="77777777" w:rsidR="00077AA9" w:rsidRPr="00641270" w:rsidRDefault="00077AA9" w:rsidP="00077AA9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-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018" w:type="dxa"/>
            <w:shd w:val="clear" w:color="auto" w:fill="auto"/>
          </w:tcPr>
          <w:p w14:paraId="37DDDD40" w14:textId="46B4EE66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</w:p>
        </w:tc>
        <w:tc>
          <w:tcPr>
            <w:tcW w:w="1110" w:type="dxa"/>
            <w:shd w:val="clear" w:color="auto" w:fill="auto"/>
          </w:tcPr>
          <w:p w14:paraId="557DBAB0" w14:textId="4F932494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231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</w:tcPr>
          <w:p w14:paraId="536FD4FE" w14:textId="00293C11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auto"/>
          </w:tcPr>
          <w:p w14:paraId="044AF310" w14:textId="7FD3051E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09" w:type="dxa"/>
            <w:shd w:val="clear" w:color="auto" w:fill="auto"/>
          </w:tcPr>
          <w:p w14:paraId="4A5B57AC" w14:textId="633A0CA1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171" w:type="dxa"/>
            <w:shd w:val="clear" w:color="auto" w:fill="auto"/>
          </w:tcPr>
          <w:p w14:paraId="2D3F376E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77AA9" w:rsidRPr="00641270" w14:paraId="097AAB83" w14:textId="77777777" w:rsidTr="00641270">
        <w:tc>
          <w:tcPr>
            <w:tcW w:w="2950" w:type="dxa"/>
            <w:shd w:val="clear" w:color="auto" w:fill="auto"/>
            <w:vAlign w:val="center"/>
          </w:tcPr>
          <w:p w14:paraId="06E5E5BB" w14:textId="77777777" w:rsidR="00077AA9" w:rsidRPr="00641270" w:rsidRDefault="00077AA9" w:rsidP="00077AA9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018" w:type="dxa"/>
            <w:shd w:val="clear" w:color="auto" w:fill="auto"/>
          </w:tcPr>
          <w:p w14:paraId="3CAAF1C1" w14:textId="6D2415EA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auto"/>
          </w:tcPr>
          <w:p w14:paraId="05094325" w14:textId="69AC811E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181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</w:tcPr>
          <w:p w14:paraId="4F61A799" w14:textId="1AEE8EE3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auto"/>
          </w:tcPr>
          <w:p w14:paraId="70678B85" w14:textId="1C2EC73A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</w:tcPr>
          <w:p w14:paraId="4F605F95" w14:textId="7B4E2CF4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3F3FB11E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77AA9" w:rsidRPr="00641270" w14:paraId="391D0F05" w14:textId="77777777" w:rsidTr="00641270">
        <w:tc>
          <w:tcPr>
            <w:tcW w:w="2950" w:type="dxa"/>
            <w:shd w:val="clear" w:color="auto" w:fill="auto"/>
            <w:vAlign w:val="center"/>
          </w:tcPr>
          <w:p w14:paraId="42126B60" w14:textId="77777777" w:rsidR="00077AA9" w:rsidRPr="00641270" w:rsidRDefault="00077AA9" w:rsidP="00077AA9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สอง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018" w:type="dxa"/>
            <w:shd w:val="clear" w:color="auto" w:fill="auto"/>
          </w:tcPr>
          <w:p w14:paraId="57AE10D9" w14:textId="45EACB6A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auto"/>
          </w:tcPr>
          <w:p w14:paraId="4BC93FE7" w14:textId="68ED4B0C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</w:tcPr>
          <w:p w14:paraId="02A5706A" w14:textId="06E08898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auto"/>
          </w:tcPr>
          <w:p w14:paraId="1FD650C7" w14:textId="7E8E6EC6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auto"/>
          </w:tcPr>
          <w:p w14:paraId="7BE59398" w14:textId="393CA6F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315C32FE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77AA9" w:rsidRPr="00641270" w14:paraId="4741AC31" w14:textId="77777777" w:rsidTr="00641270">
        <w:tc>
          <w:tcPr>
            <w:tcW w:w="2950" w:type="dxa"/>
            <w:shd w:val="clear" w:color="auto" w:fill="auto"/>
            <w:vAlign w:val="center"/>
          </w:tcPr>
          <w:p w14:paraId="2AD5F701" w14:textId="77777777" w:rsidR="00077AA9" w:rsidRPr="00641270" w:rsidRDefault="00077AA9" w:rsidP="00077AA9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สาม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018" w:type="dxa"/>
            <w:shd w:val="clear" w:color="auto" w:fill="auto"/>
          </w:tcPr>
          <w:p w14:paraId="6D71A013" w14:textId="5C5E2968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auto"/>
          </w:tcPr>
          <w:p w14:paraId="3B16FA61" w14:textId="6C1A426E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</w:tcPr>
          <w:p w14:paraId="7B903047" w14:textId="58EA6049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- </w:t>
            </w:r>
          </w:p>
        </w:tc>
        <w:tc>
          <w:tcPr>
            <w:tcW w:w="1110" w:type="dxa"/>
            <w:shd w:val="clear" w:color="auto" w:fill="auto"/>
          </w:tcPr>
          <w:p w14:paraId="65991A36" w14:textId="327CC5EF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09" w:type="dxa"/>
            <w:shd w:val="clear" w:color="auto" w:fill="auto"/>
          </w:tcPr>
          <w:p w14:paraId="3D8F84BA" w14:textId="77C22D80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45E397C1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77AA9" w:rsidRPr="00641270" w14:paraId="6561838D" w14:textId="77777777" w:rsidTr="00641270">
        <w:tc>
          <w:tcPr>
            <w:tcW w:w="2950" w:type="dxa"/>
            <w:shd w:val="clear" w:color="auto" w:fill="auto"/>
            <w:vAlign w:val="center"/>
          </w:tcPr>
          <w:p w14:paraId="3D77AEEA" w14:textId="77777777" w:rsidR="00077AA9" w:rsidRPr="00641270" w:rsidRDefault="00077AA9" w:rsidP="00077AA9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สี่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337E1C0D" w14:textId="4F231E0D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806FEC9" w14:textId="2F3BBA1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0F691341" w14:textId="215EDF8C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4D145ADC" w14:textId="4FB2B382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</w:tcPr>
          <w:p w14:paraId="20EE973F" w14:textId="159D5E2B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7C2CFFE2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77AA9" w:rsidRPr="00641270" w14:paraId="01878157" w14:textId="77777777" w:rsidTr="00641270">
        <w:tc>
          <w:tcPr>
            <w:tcW w:w="2950" w:type="dxa"/>
            <w:shd w:val="clear" w:color="auto" w:fill="auto"/>
            <w:vAlign w:val="center"/>
          </w:tcPr>
          <w:p w14:paraId="69009B33" w14:textId="77777777" w:rsidR="00077AA9" w:rsidRPr="00641270" w:rsidRDefault="00077AA9" w:rsidP="00077AA9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4EF1B5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9B821A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ACEA7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6A0C8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C2D067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2DC1DEA7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77AA9" w:rsidRPr="00641270" w14:paraId="6566ECFB" w14:textId="77777777" w:rsidTr="00641270">
        <w:tc>
          <w:tcPr>
            <w:tcW w:w="2950" w:type="dxa"/>
            <w:shd w:val="clear" w:color="auto" w:fill="auto"/>
            <w:vAlign w:val="center"/>
          </w:tcPr>
          <w:p w14:paraId="4679A3D2" w14:textId="77777777" w:rsidR="00077AA9" w:rsidRPr="00641270" w:rsidRDefault="00077AA9" w:rsidP="00077AA9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ประมาณการค่าสินไหมทดแทน</w:t>
            </w:r>
          </w:p>
          <w:p w14:paraId="438E987D" w14:textId="77777777" w:rsidR="00077AA9" w:rsidRPr="00641270" w:rsidRDefault="00077AA9" w:rsidP="00077AA9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   สัมบูรณ์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507CD99D" w14:textId="1696AC8D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0B52C95" w14:textId="2B750D20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126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217C3416" w14:textId="4C630FF8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238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4E6EF4F" w14:textId="27659CE9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shd w:val="clear" w:color="auto" w:fill="auto"/>
            <w:vAlign w:val="bottom"/>
          </w:tcPr>
          <w:p w14:paraId="1A776FD6" w14:textId="466FA77D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30A18D1" w14:textId="4B586C9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077AA9" w:rsidRPr="00641270" w14:paraId="39D325AB" w14:textId="77777777" w:rsidTr="00641270">
        <w:tc>
          <w:tcPr>
            <w:tcW w:w="2950" w:type="dxa"/>
            <w:shd w:val="clear" w:color="auto" w:fill="auto"/>
            <w:vAlign w:val="center"/>
          </w:tcPr>
          <w:p w14:paraId="389E381E" w14:textId="77777777" w:rsidR="00077AA9" w:rsidRPr="00641270" w:rsidRDefault="00077AA9" w:rsidP="00077AA9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ค่าสินไหมทดแทนจ่ายสะสม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BB60F" w14:textId="16AB6E38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989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42B27" w14:textId="01AD475D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83881" w14:textId="0D2168B5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C95B0" w14:textId="2674582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75F32" w14:textId="1D5CE9D0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BEE56" w14:textId="7C1B6DC4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</w:tr>
      <w:tr w:rsidR="00077AA9" w:rsidRPr="00641270" w14:paraId="541C74A2" w14:textId="77777777" w:rsidTr="00641270">
        <w:tc>
          <w:tcPr>
            <w:tcW w:w="2950" w:type="dxa"/>
            <w:shd w:val="clear" w:color="auto" w:fill="auto"/>
            <w:vAlign w:val="center"/>
          </w:tcPr>
          <w:p w14:paraId="7458F572" w14:textId="77777777" w:rsidR="00077AA9" w:rsidRPr="00641270" w:rsidRDefault="00077AA9" w:rsidP="00077AA9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D1EF0" w14:textId="358F9BE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88EDE" w14:textId="3C1CF65C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D9E89" w14:textId="51BD36DA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7B6F9" w14:textId="1B99CF3B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236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35A0E" w14:textId="3E38149A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29EA2" w14:textId="4460A4C6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189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077AA9" w:rsidRPr="00641270" w14:paraId="32B66144" w14:textId="77777777" w:rsidTr="00641270">
        <w:tc>
          <w:tcPr>
            <w:tcW w:w="2950" w:type="dxa"/>
            <w:shd w:val="clear" w:color="auto" w:fill="auto"/>
            <w:vAlign w:val="bottom"/>
          </w:tcPr>
          <w:p w14:paraId="62B34523" w14:textId="77777777" w:rsidR="00077AA9" w:rsidRPr="00641270" w:rsidRDefault="00077AA9" w:rsidP="00077AA9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สำรองค่าสินไหมทดแทนปีก่อน</w:t>
            </w:r>
          </w:p>
          <w:p w14:paraId="12704B33" w14:textId="5A03900C" w:rsidR="00077AA9" w:rsidRPr="00641270" w:rsidRDefault="00077AA9" w:rsidP="00077AA9">
            <w:pPr>
              <w:widowControl w:val="0"/>
              <w:adjustRightInd w:val="0"/>
              <w:ind w:left="578" w:right="58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ปี พ.ศ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1A430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4BC46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7A692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DDA0C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2E23C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E1CDF" w14:textId="7E29DF99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698</w:t>
            </w:r>
          </w:p>
        </w:tc>
      </w:tr>
      <w:tr w:rsidR="00077AA9" w:rsidRPr="00641270" w14:paraId="184EF795" w14:textId="77777777" w:rsidTr="00641270">
        <w:tc>
          <w:tcPr>
            <w:tcW w:w="2950" w:type="dxa"/>
            <w:shd w:val="clear" w:color="auto" w:fill="auto"/>
            <w:vAlign w:val="bottom"/>
          </w:tcPr>
          <w:p w14:paraId="19BE47C5" w14:textId="77777777" w:rsidR="00077AA9" w:rsidRPr="00641270" w:rsidRDefault="00077AA9" w:rsidP="00077AA9">
            <w:pPr>
              <w:widowControl w:val="0"/>
              <w:adjustRightInd w:val="0"/>
              <w:ind w:left="578" w:right="58" w:firstLine="3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018" w:type="dxa"/>
            <w:shd w:val="clear" w:color="auto" w:fill="auto"/>
            <w:vAlign w:val="bottom"/>
          </w:tcPr>
          <w:p w14:paraId="33D410C8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699495AE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043F29ED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6382A4A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bottom"/>
          </w:tcPr>
          <w:p w14:paraId="33BB0D69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FE3549" w14:textId="4EB617D2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065</w:t>
            </w:r>
          </w:p>
        </w:tc>
      </w:tr>
    </w:tbl>
    <w:p w14:paraId="759406A1" w14:textId="77777777" w:rsidR="00363D00" w:rsidRDefault="00363D00">
      <w:pPr>
        <w:rPr>
          <w:rFonts w:ascii="Browallia New" w:eastAsia="Arial" w:hAnsi="Browallia New" w:cs="Browallia New"/>
          <w:b/>
          <w:bCs/>
          <w:color w:val="000000"/>
          <w:cs/>
          <w:lang w:val="en-GB" w:bidi="ar-SA"/>
        </w:rPr>
      </w:pPr>
      <w:r>
        <w:rPr>
          <w:rFonts w:ascii="Browallia New" w:hAnsi="Browallia New" w:cs="Browallia New"/>
          <w:b/>
          <w:bCs/>
          <w:color w:val="000000"/>
        </w:rPr>
        <w:br w:type="page"/>
      </w:r>
    </w:p>
    <w:p w14:paraId="2D94350F" w14:textId="1DC3A4BF" w:rsidR="00DF290F" w:rsidRPr="00641270" w:rsidRDefault="00DF290F">
      <w:pPr>
        <w:pStyle w:val="ListParagraph"/>
        <w:numPr>
          <w:ilvl w:val="2"/>
          <w:numId w:val="29"/>
        </w:numPr>
        <w:spacing w:after="0"/>
        <w:ind w:left="567" w:hanging="567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ตารางค่าสินไหมทดแทนสุทธิ</w:t>
      </w:r>
      <w:r w:rsidRPr="00641270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</w:t>
      </w:r>
    </w:p>
    <w:p w14:paraId="7AA19082" w14:textId="22DABD11" w:rsidR="00017A02" w:rsidRPr="00641270" w:rsidRDefault="00017A02" w:rsidP="00017A02">
      <w:pPr>
        <w:jc w:val="thaiDistribute"/>
        <w:rPr>
          <w:rFonts w:ascii="Browallia New" w:hAnsi="Browallia New" w:cs="Browallia New"/>
          <w:b/>
          <w:bCs/>
          <w:color w:val="000000"/>
        </w:rPr>
      </w:pPr>
    </w:p>
    <w:tbl>
      <w:tblPr>
        <w:tblStyle w:val="TableGrid"/>
        <w:tblW w:w="95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4"/>
        <w:gridCol w:w="1110"/>
        <w:gridCol w:w="1111"/>
        <w:gridCol w:w="1110"/>
        <w:gridCol w:w="1111"/>
        <w:gridCol w:w="1110"/>
        <w:gridCol w:w="1111"/>
      </w:tblGrid>
      <w:tr w:rsidR="00017A02" w:rsidRPr="00641270" w14:paraId="2CAE8D8E" w14:textId="77777777" w:rsidTr="00BD7D6D">
        <w:tc>
          <w:tcPr>
            <w:tcW w:w="2914" w:type="dxa"/>
            <w:shd w:val="clear" w:color="auto" w:fill="auto"/>
          </w:tcPr>
          <w:p w14:paraId="168F83F3" w14:textId="77777777" w:rsidR="00017A02" w:rsidRPr="00641270" w:rsidRDefault="00017A02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AC5ADF0" w14:textId="77777777" w:rsidR="00017A02" w:rsidRPr="00641270" w:rsidRDefault="00017A02" w:rsidP="00017A02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017A02" w:rsidRPr="00641270" w14:paraId="3CE9F8B0" w14:textId="77777777" w:rsidTr="009D027E">
        <w:tc>
          <w:tcPr>
            <w:tcW w:w="2914" w:type="dxa"/>
            <w:shd w:val="clear" w:color="auto" w:fill="auto"/>
          </w:tcPr>
          <w:p w14:paraId="3F79515C" w14:textId="475006AE" w:rsidR="00017A02" w:rsidRPr="00641270" w:rsidRDefault="00B250A5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9D027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ธันวาคม พ.ศ.</w:t>
            </w:r>
            <w:r w:rsidR="009D02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2C3308EB" w14:textId="5312A96B" w:rsidR="00017A02" w:rsidRPr="00641270" w:rsidRDefault="00017A02" w:rsidP="00017A02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7AA9" w:rsidRPr="00641270" w14:paraId="3B7E4C9D" w14:textId="77777777" w:rsidTr="009D027E">
        <w:tc>
          <w:tcPr>
            <w:tcW w:w="2914" w:type="dxa"/>
            <w:shd w:val="clear" w:color="auto" w:fill="auto"/>
          </w:tcPr>
          <w:p w14:paraId="76F63F31" w14:textId="77777777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ปีอุบัติเหตุ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rtl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/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rtl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ปีที่รายงาน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FE33109" w14:textId="18945202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29DD1863" w14:textId="58BD73B3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1FD59F2" w14:textId="33921FA6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0F705370" w14:textId="40AD8D36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33D9DD7" w14:textId="4CA647C1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1" w:type="dxa"/>
            <w:shd w:val="clear" w:color="auto" w:fill="auto"/>
          </w:tcPr>
          <w:p w14:paraId="4DDD3D1C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1D478D" w:rsidRPr="00641270" w14:paraId="21171180" w14:textId="77777777" w:rsidTr="00641270">
        <w:tc>
          <w:tcPr>
            <w:tcW w:w="2914" w:type="dxa"/>
            <w:shd w:val="clear" w:color="auto" w:fill="auto"/>
          </w:tcPr>
          <w:p w14:paraId="774DFD05" w14:textId="77777777" w:rsidR="001D478D" w:rsidRPr="00641270" w:rsidRDefault="001D478D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5F0AECB" w14:textId="06C6EAB3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7D6E4C87" w14:textId="18268B34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B7ACC62" w14:textId="19B709E2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00FF9077" w14:textId="1E02DB3A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6755D5EF" w14:textId="7391C7CC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62FD0E36" w14:textId="77777777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1D478D" w:rsidRPr="00641270" w14:paraId="30D7B211" w14:textId="77777777" w:rsidTr="00641270">
        <w:tc>
          <w:tcPr>
            <w:tcW w:w="2914" w:type="dxa"/>
            <w:shd w:val="clear" w:color="auto" w:fill="auto"/>
          </w:tcPr>
          <w:p w14:paraId="0D0713D9" w14:textId="77777777" w:rsidR="001D478D" w:rsidRPr="00641270" w:rsidRDefault="001D478D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63913616" w14:textId="77777777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54D4C40E" w14:textId="77777777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017233AB" w14:textId="77777777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1534CDC9" w14:textId="77777777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25C7675F" w14:textId="77777777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6DD57433" w14:textId="77777777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lang w:val="en-GB"/>
              </w:rPr>
            </w:pPr>
          </w:p>
        </w:tc>
      </w:tr>
      <w:tr w:rsidR="001D478D" w:rsidRPr="00641270" w14:paraId="0BF88351" w14:textId="77777777" w:rsidTr="00641270">
        <w:tc>
          <w:tcPr>
            <w:tcW w:w="2914" w:type="dxa"/>
            <w:shd w:val="clear" w:color="auto" w:fill="auto"/>
            <w:vAlign w:val="center"/>
          </w:tcPr>
          <w:p w14:paraId="5DD6F6D6" w14:textId="7F72909F" w:rsidR="001D478D" w:rsidRPr="00F46A3C" w:rsidRDefault="001D478D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ประมาณการค่าสินไหมทดแทน</w:t>
            </w:r>
            <w:r w:rsidR="00F46A3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 w:bidi="th-TH"/>
              </w:rPr>
              <w:t>: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AC86695" w14:textId="77777777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151418C1" w14:textId="77777777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3F06678D" w14:textId="77777777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3BF51FA" w14:textId="77777777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0DB8E826" w14:textId="77777777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9AEA4E4" w14:textId="77777777" w:rsidR="001D478D" w:rsidRPr="00641270" w:rsidRDefault="001D478D" w:rsidP="001D478D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07D48" w:rsidRPr="00641270" w14:paraId="541945E2" w14:textId="77777777" w:rsidTr="00207D48">
        <w:tc>
          <w:tcPr>
            <w:tcW w:w="2914" w:type="dxa"/>
            <w:shd w:val="clear" w:color="auto" w:fill="auto"/>
            <w:vAlign w:val="center"/>
          </w:tcPr>
          <w:p w14:paraId="57D26EA6" w14:textId="1AF92BD0" w:rsidR="00207D48" w:rsidRPr="00641270" w:rsidRDefault="00207D48" w:rsidP="00207D48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rtl/>
              </w:rPr>
              <w:t xml:space="preserve"> -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BC74C" w14:textId="2384DC64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98526" w14:textId="2F47101F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5FB23" w14:textId="755F9494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06321" w14:textId="53EDE927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7B4BD" w14:textId="4BF924CF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10DA901" w14:textId="77777777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7D48" w:rsidRPr="00641270" w14:paraId="72CC12A2" w14:textId="77777777" w:rsidTr="00207D48">
        <w:tc>
          <w:tcPr>
            <w:tcW w:w="2914" w:type="dxa"/>
            <w:shd w:val="clear" w:color="auto" w:fill="auto"/>
            <w:vAlign w:val="center"/>
          </w:tcPr>
          <w:p w14:paraId="689AC39E" w14:textId="64128EF8" w:rsidR="00207D48" w:rsidRPr="00641270" w:rsidRDefault="00207D48" w:rsidP="00207D48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4F8068" w14:textId="1A2D6305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618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FDE0DC" w14:textId="5F0ADFC6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353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831E9" w14:textId="517DF41E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F9741" w14:textId="71EFF9C8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A69C4" w14:textId="2073E26C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4A82CD0" w14:textId="77777777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7D48" w:rsidRPr="00641270" w14:paraId="60F070C7" w14:textId="77777777" w:rsidTr="00207D48">
        <w:tc>
          <w:tcPr>
            <w:tcW w:w="2914" w:type="dxa"/>
            <w:shd w:val="clear" w:color="auto" w:fill="auto"/>
            <w:vAlign w:val="center"/>
          </w:tcPr>
          <w:p w14:paraId="19F3C06C" w14:textId="3703BA14" w:rsidR="00207D48" w:rsidRPr="00641270" w:rsidRDefault="00207D48" w:rsidP="00207D48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สอง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9B48B" w14:textId="7976B956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01302" w14:textId="53774807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61DC0" w14:textId="50C52FA4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0296A" w14:textId="0BB44073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1991B" w14:textId="1D192F08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F2B733B" w14:textId="77777777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7D48" w:rsidRPr="00641270" w14:paraId="1AAD5E44" w14:textId="77777777" w:rsidTr="00207D48">
        <w:tc>
          <w:tcPr>
            <w:tcW w:w="2914" w:type="dxa"/>
            <w:shd w:val="clear" w:color="auto" w:fill="auto"/>
            <w:vAlign w:val="center"/>
          </w:tcPr>
          <w:p w14:paraId="0323740A" w14:textId="25066004" w:rsidR="00207D48" w:rsidRPr="00641270" w:rsidRDefault="00207D48" w:rsidP="00207D48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สาม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74CC6" w14:textId="19258F7B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8F0B2" w14:textId="368D73E9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69FF2" w14:textId="0943FF44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62DD74" w14:textId="10A483AA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6A379" w14:textId="125BBE75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14A4E60" w14:textId="77777777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207D48" w:rsidRPr="00641270" w14:paraId="09270AB6" w14:textId="77777777" w:rsidTr="00207D48">
        <w:tc>
          <w:tcPr>
            <w:tcW w:w="2914" w:type="dxa"/>
            <w:shd w:val="clear" w:color="auto" w:fill="auto"/>
            <w:vAlign w:val="center"/>
          </w:tcPr>
          <w:p w14:paraId="080622AF" w14:textId="009E4FA0" w:rsidR="00207D48" w:rsidRPr="00641270" w:rsidRDefault="00207D48" w:rsidP="00207D48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สี่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6D5998" w14:textId="189E6B1B" w:rsidR="00207D48" w:rsidRPr="00641270" w:rsidRDefault="00B250A5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="00207D48"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12FF62" w14:textId="5B8FA126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DC4F0F" w14:textId="30261469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D1C10C" w14:textId="3FE9BF4F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E7D7F3" w14:textId="055D1843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F48D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F548961" w14:textId="77777777" w:rsidR="00207D48" w:rsidRPr="00641270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E15DE" w:rsidRPr="00641270" w14:paraId="462FF841" w14:textId="77777777" w:rsidTr="00641270">
        <w:tc>
          <w:tcPr>
            <w:tcW w:w="2914" w:type="dxa"/>
            <w:shd w:val="clear" w:color="auto" w:fill="auto"/>
            <w:vAlign w:val="center"/>
          </w:tcPr>
          <w:p w14:paraId="39D28BA2" w14:textId="77777777" w:rsidR="001E15DE" w:rsidRPr="00841664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43A36F" w14:textId="77777777" w:rsidR="001E15DE" w:rsidRPr="00841664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E1D483" w14:textId="77777777" w:rsidR="001E15DE" w:rsidRPr="00841664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A24A62" w14:textId="77777777" w:rsidR="001E15DE" w:rsidRPr="00841664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C4C33" w14:textId="77777777" w:rsidR="001E15DE" w:rsidRPr="00841664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3F5A7" w14:textId="77777777" w:rsidR="001E15DE" w:rsidRPr="00841664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D83D930" w14:textId="77777777" w:rsidR="001E15DE" w:rsidRPr="00841664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207D48" w:rsidRPr="00641270" w14:paraId="4846650C" w14:textId="77777777" w:rsidTr="00207D48">
        <w:tc>
          <w:tcPr>
            <w:tcW w:w="2914" w:type="dxa"/>
            <w:shd w:val="clear" w:color="auto" w:fill="auto"/>
            <w:vAlign w:val="center"/>
          </w:tcPr>
          <w:p w14:paraId="5A025470" w14:textId="77777777" w:rsidR="00207D48" w:rsidRPr="00641270" w:rsidRDefault="00207D48" w:rsidP="00207D48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ประมาณการค่าสินไหมทดแทน</w:t>
            </w:r>
          </w:p>
          <w:p w14:paraId="3953AC28" w14:textId="1E3369D3" w:rsidR="00207D48" w:rsidRPr="00641270" w:rsidRDefault="00207D48" w:rsidP="00207D48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41270">
              <w:rPr>
                <w:rFonts w:ascii="Browallia New" w:hAnsi="Browallia New" w:cs="Browallia New" w:hint="cs"/>
                <w:color w:val="000000"/>
                <w:spacing w:val="-4"/>
                <w:sz w:val="24"/>
                <w:szCs w:val="24"/>
                <w:cs/>
                <w:lang w:bidi="th-TH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สัมบูรณ์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004C80" w14:textId="476DA266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83BFC3" w14:textId="214E7554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415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607FF1" w14:textId="15861DAB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446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93429" w14:textId="25F730E9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F31384" w14:textId="2FC2EE78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4063EE" w14:textId="054A0C25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207D48" w:rsidRPr="00641270" w14:paraId="4765ADE5" w14:textId="77777777" w:rsidTr="00641270">
        <w:tc>
          <w:tcPr>
            <w:tcW w:w="2914" w:type="dxa"/>
            <w:shd w:val="clear" w:color="auto" w:fill="auto"/>
            <w:vAlign w:val="center"/>
          </w:tcPr>
          <w:p w14:paraId="4F9F510E" w14:textId="77777777" w:rsidR="00207D48" w:rsidRPr="00641270" w:rsidRDefault="00207D48" w:rsidP="00207D48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bookmarkStart w:id="27" w:name="OLE_LINK6"/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ค่าสินไหมทดแทนจ่ายสะสม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F55BCE" w14:textId="1AE0A4B5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FBFE2" w14:textId="607E4B4E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116F9" w14:textId="7435CAE2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DB0813" w14:textId="0F96B747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550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1B4E5" w14:textId="1A6B0258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549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56F8F" w14:textId="479BEC1D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bookmarkEnd w:id="27"/>
      <w:tr w:rsidR="00207D48" w:rsidRPr="00641270" w14:paraId="306DCDC2" w14:textId="77777777" w:rsidTr="00641270">
        <w:tc>
          <w:tcPr>
            <w:tcW w:w="2914" w:type="dxa"/>
            <w:shd w:val="clear" w:color="auto" w:fill="auto"/>
            <w:vAlign w:val="center"/>
          </w:tcPr>
          <w:p w14:paraId="22CD083B" w14:textId="77777777" w:rsidR="00207D48" w:rsidRPr="00641270" w:rsidRDefault="00207D48" w:rsidP="00207D48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C17156" w14:textId="3C95EE26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5C908" w14:textId="36315E95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781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E1B1D" w14:textId="06A69BC4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2EDE5" w14:textId="16A1FEA7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D332C" w14:textId="1849BCFC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D0F5AE" w14:textId="4DB6C676" w:rsidR="00207D48" w:rsidRPr="00207D48" w:rsidRDefault="00207D48" w:rsidP="00207D48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Pr="00207D4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1E15DE" w:rsidRPr="00641270" w14:paraId="68F76663" w14:textId="77777777" w:rsidTr="00641270">
        <w:tc>
          <w:tcPr>
            <w:tcW w:w="2914" w:type="dxa"/>
            <w:shd w:val="clear" w:color="auto" w:fill="auto"/>
            <w:vAlign w:val="bottom"/>
          </w:tcPr>
          <w:p w14:paraId="7F7B5221" w14:textId="77777777" w:rsidR="001E15DE" w:rsidRPr="00641270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สำรองค่าสินไหมทดแทนปีก่อน</w:t>
            </w:r>
          </w:p>
          <w:p w14:paraId="390AC735" w14:textId="710B91BA" w:rsidR="001E15DE" w:rsidRPr="00641270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rtl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ปี พ.ศ </w:t>
            </w:r>
            <w:r w:rsidR="00B250A5" w:rsidRPr="00B250A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9029C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360A04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B124D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9B518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51822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BC453" w14:textId="2A08277B" w:rsidR="001E15DE" w:rsidRPr="00641270" w:rsidRDefault="00B250A5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</w:p>
        </w:tc>
      </w:tr>
      <w:tr w:rsidR="001E15DE" w:rsidRPr="00641270" w14:paraId="7063B524" w14:textId="77777777" w:rsidTr="00641270">
        <w:tc>
          <w:tcPr>
            <w:tcW w:w="2914" w:type="dxa"/>
            <w:shd w:val="clear" w:color="auto" w:fill="auto"/>
            <w:vAlign w:val="bottom"/>
          </w:tcPr>
          <w:p w14:paraId="761FD3AE" w14:textId="77777777" w:rsidR="001E15DE" w:rsidRPr="00641270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110" w:type="dxa"/>
            <w:shd w:val="clear" w:color="auto" w:fill="auto"/>
          </w:tcPr>
          <w:p w14:paraId="3E08B3BF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6EE471D6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4CF01B93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325EA18E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7368A58A" w14:textId="77777777" w:rsidR="001E15DE" w:rsidRPr="00641270" w:rsidRDefault="001E15DE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3A0FD" w14:textId="01BBA23C" w:rsidR="001E15DE" w:rsidRPr="00641270" w:rsidRDefault="00B250A5" w:rsidP="001E15DE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624</w:t>
            </w:r>
            <w:r w:rsidR="00207D48" w:rsidRPr="00207D4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</w:p>
        </w:tc>
      </w:tr>
    </w:tbl>
    <w:p w14:paraId="606829BD" w14:textId="31F6BF9C" w:rsidR="00E34FB7" w:rsidRPr="00641270" w:rsidRDefault="00E34FB7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957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14"/>
        <w:gridCol w:w="1110"/>
        <w:gridCol w:w="1111"/>
        <w:gridCol w:w="1110"/>
        <w:gridCol w:w="1111"/>
        <w:gridCol w:w="1110"/>
        <w:gridCol w:w="1111"/>
      </w:tblGrid>
      <w:tr w:rsidR="001E15DE" w:rsidRPr="00641270" w14:paraId="6CEC9DD6" w14:textId="77777777" w:rsidTr="00BD7D6D">
        <w:tc>
          <w:tcPr>
            <w:tcW w:w="2914" w:type="dxa"/>
            <w:shd w:val="clear" w:color="auto" w:fill="auto"/>
          </w:tcPr>
          <w:p w14:paraId="0336C8AF" w14:textId="749BE82A" w:rsidR="001E15DE" w:rsidRPr="00641270" w:rsidRDefault="001E15DE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66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7BD86E3" w14:textId="77777777" w:rsidR="001E15DE" w:rsidRPr="00641270" w:rsidRDefault="001E15DE" w:rsidP="00763FD7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E15DE" w:rsidRPr="00641270" w14:paraId="52E814E0" w14:textId="77777777" w:rsidTr="009D027E">
        <w:tc>
          <w:tcPr>
            <w:tcW w:w="2914" w:type="dxa"/>
            <w:shd w:val="clear" w:color="auto" w:fill="auto"/>
          </w:tcPr>
          <w:p w14:paraId="4C7016C0" w14:textId="35BA09B4" w:rsidR="001E15DE" w:rsidRPr="00641270" w:rsidRDefault="00B250A5" w:rsidP="002F034D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="009D027E">
              <w:rPr>
                <w:rFonts w:ascii="Browallia New" w:hAnsi="Browallia New" w:cs="Browallia New" w:hint="cs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 ธันวาคม พ.ศ.</w:t>
            </w:r>
            <w:r w:rsidR="009D027E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 xml:space="preserve"> </w:t>
            </w:r>
            <w:r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6663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03258EE8" w14:textId="0BACDE22" w:rsidR="001E15DE" w:rsidRPr="00F317F4" w:rsidRDefault="001E15DE" w:rsidP="00763FD7">
            <w:pPr>
              <w:widowControl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077AA9" w:rsidRPr="00641270" w14:paraId="4BB121D9" w14:textId="77777777" w:rsidTr="009D027E">
        <w:tc>
          <w:tcPr>
            <w:tcW w:w="2914" w:type="dxa"/>
            <w:shd w:val="clear" w:color="auto" w:fill="auto"/>
          </w:tcPr>
          <w:p w14:paraId="2C75B0DE" w14:textId="77777777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ปีอุบัติเหตุ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/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ปีที่รายงาน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A0EF6D0" w14:textId="20C07F2B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B1F4BF2" w14:textId="60947FCB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AB18092" w14:textId="1EECA33A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769E2C0A" w14:textId="37668118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D0C7505" w14:textId="5BD99894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11" w:type="dxa"/>
            <w:shd w:val="clear" w:color="auto" w:fill="auto"/>
          </w:tcPr>
          <w:p w14:paraId="51F1FE2F" w14:textId="5E32E540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077AA9" w:rsidRPr="00641270" w14:paraId="008E907D" w14:textId="77777777" w:rsidTr="00641270">
        <w:tc>
          <w:tcPr>
            <w:tcW w:w="2914" w:type="dxa"/>
            <w:shd w:val="clear" w:color="auto" w:fill="auto"/>
          </w:tcPr>
          <w:p w14:paraId="656C5453" w14:textId="77777777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07EBF3D5" w14:textId="2DAA7F82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01F5F9A4" w14:textId="3BF64DE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5476B216" w14:textId="651FA1AE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689AE7F5" w14:textId="20F3254A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19C19D6A" w14:textId="79C2A9C2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</w:tcPr>
          <w:p w14:paraId="33C0A534" w14:textId="207A972A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077AA9" w:rsidRPr="00641270" w14:paraId="759363AD" w14:textId="77777777" w:rsidTr="00641270">
        <w:tc>
          <w:tcPr>
            <w:tcW w:w="2914" w:type="dxa"/>
            <w:shd w:val="clear" w:color="auto" w:fill="auto"/>
          </w:tcPr>
          <w:p w14:paraId="7849C1A8" w14:textId="77777777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4097375A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04335DAD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419D717E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5017B8BA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</w:tcPr>
          <w:p w14:paraId="39169C20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</w:tcPr>
          <w:p w14:paraId="33704853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077AA9" w:rsidRPr="00641270" w14:paraId="7909F1CE" w14:textId="77777777" w:rsidTr="00641270">
        <w:tc>
          <w:tcPr>
            <w:tcW w:w="2914" w:type="dxa"/>
            <w:shd w:val="clear" w:color="auto" w:fill="auto"/>
            <w:vAlign w:val="center"/>
          </w:tcPr>
          <w:p w14:paraId="3263E7A6" w14:textId="69232A7B" w:rsidR="00077AA9" w:rsidRPr="00F46A3C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ประมาณการค่าสินไหมทดแทน</w:t>
            </w:r>
            <w:r w:rsidR="00F46A3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: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DBA9243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3989EEB4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7B974B79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376A39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46F303EB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3EA27E8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7AA9" w:rsidRPr="00641270" w14:paraId="3EEF0B8F" w14:textId="77777777" w:rsidTr="00641270">
        <w:tc>
          <w:tcPr>
            <w:tcW w:w="2914" w:type="dxa"/>
            <w:shd w:val="clear" w:color="auto" w:fill="auto"/>
            <w:vAlign w:val="center"/>
          </w:tcPr>
          <w:p w14:paraId="0D8E55DD" w14:textId="77777777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 xml:space="preserve"> -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ณ สิ้นปีอุบัติเหตุ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80B3A9" w14:textId="402DA9CF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7932F5" w14:textId="72D6E911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308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A4D5AC" w14:textId="667CB3C0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A5D3EB" w14:textId="62A84E85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BFAD32" w14:textId="41072C6E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6643FC4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7AA9" w:rsidRPr="00641270" w14:paraId="2F7876BA" w14:textId="77777777" w:rsidTr="00641270">
        <w:tc>
          <w:tcPr>
            <w:tcW w:w="2914" w:type="dxa"/>
            <w:shd w:val="clear" w:color="auto" w:fill="auto"/>
            <w:vAlign w:val="center"/>
          </w:tcPr>
          <w:p w14:paraId="739B401E" w14:textId="77777777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หนึ่งปีถัดไป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F7B091" w14:textId="7F3E23BE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3D7348" w14:textId="307402A5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282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618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7C6B5F" w14:textId="35D77582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353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2FE9A9" w14:textId="63153193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3E38B" w14:textId="1ED5E535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ADD1B99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7AA9" w:rsidRPr="00641270" w14:paraId="25D8C9DE" w14:textId="77777777" w:rsidTr="00641270">
        <w:tc>
          <w:tcPr>
            <w:tcW w:w="2914" w:type="dxa"/>
            <w:shd w:val="clear" w:color="auto" w:fill="auto"/>
            <w:vAlign w:val="center"/>
          </w:tcPr>
          <w:p w14:paraId="3B6F959D" w14:textId="77777777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สอง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B6BEC" w14:textId="1CC5500F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F805F1" w14:textId="724FB675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285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08B3CA" w14:textId="614680CB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E5F990" w14:textId="78B2FCF4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A3F776" w14:textId="40BE4346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0591DCA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7AA9" w:rsidRPr="00641270" w14:paraId="26FCB380" w14:textId="77777777" w:rsidTr="00641270">
        <w:tc>
          <w:tcPr>
            <w:tcW w:w="2914" w:type="dxa"/>
            <w:shd w:val="clear" w:color="auto" w:fill="auto"/>
            <w:vAlign w:val="center"/>
          </w:tcPr>
          <w:p w14:paraId="08C50A51" w14:textId="77777777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สาม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296F8A" w14:textId="1D858D3E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309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A8B7C1" w14:textId="76A2C113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9E50E9" w14:textId="5C7AF480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92E6C4" w14:textId="2849585F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ABCB2A" w14:textId="64D551A1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49DDB8E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7AA9" w:rsidRPr="00641270" w14:paraId="1E385635" w14:textId="77777777" w:rsidTr="00641270">
        <w:tc>
          <w:tcPr>
            <w:tcW w:w="2914" w:type="dxa"/>
            <w:shd w:val="clear" w:color="auto" w:fill="auto"/>
            <w:vAlign w:val="center"/>
          </w:tcPr>
          <w:p w14:paraId="477EF1F8" w14:textId="77777777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rtl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สี่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ปีถัดไป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1580F8" w14:textId="08C170E2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1AE0C" w14:textId="27DFDD13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EB0E4" w14:textId="3700B5B4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4ECF3" w14:textId="2117383B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3031C" w14:textId="0D5F4751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B6B4B66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7AA9" w:rsidRPr="00641270" w14:paraId="2EBCEED2" w14:textId="77777777" w:rsidTr="00641270">
        <w:tc>
          <w:tcPr>
            <w:tcW w:w="2914" w:type="dxa"/>
            <w:shd w:val="clear" w:color="auto" w:fill="auto"/>
            <w:vAlign w:val="center"/>
          </w:tcPr>
          <w:p w14:paraId="724FF409" w14:textId="77777777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51F3BC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02D84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DEFFF7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0E74E2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A6C6E3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828C290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77AA9" w:rsidRPr="00641270" w14:paraId="1D9490F6" w14:textId="77777777" w:rsidTr="00641270">
        <w:tc>
          <w:tcPr>
            <w:tcW w:w="2914" w:type="dxa"/>
            <w:shd w:val="clear" w:color="auto" w:fill="auto"/>
            <w:vAlign w:val="center"/>
          </w:tcPr>
          <w:p w14:paraId="3D911EB1" w14:textId="77777777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ประมาณการค่าสินไหมทดแทน</w:t>
            </w:r>
          </w:p>
          <w:p w14:paraId="2122C655" w14:textId="759CF8ED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bidi="th-TH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สัมบูรณ์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3B09AB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4E1F6EC3" w14:textId="26804148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7172C9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26E91E69" w14:textId="17B0F729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C7F6F6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58406761" w14:textId="494A32E9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CA843D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39CAC7C9" w14:textId="35BF3A0F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851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FB1004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335F31CD" w14:textId="3176185E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439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A50A60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  <w:p w14:paraId="66065FC2" w14:textId="619B7E6F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077AA9" w:rsidRPr="00641270" w14:paraId="036EE956" w14:textId="77777777" w:rsidTr="00641270">
        <w:tc>
          <w:tcPr>
            <w:tcW w:w="2914" w:type="dxa"/>
            <w:shd w:val="clear" w:color="auto" w:fill="auto"/>
            <w:vAlign w:val="center"/>
          </w:tcPr>
          <w:p w14:paraId="6789EE07" w14:textId="77777777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ค่าสินไหมทดแทนจ่ายสะสม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7D7961" w14:textId="7B90AF9B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65B3A" w14:textId="40109C8F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68381" w14:textId="14C008F9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FD7FB" w14:textId="4791E851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DBC81" w14:textId="726D76A1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598AC" w14:textId="2C3FE061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77AA9" w:rsidRPr="00641270" w14:paraId="79819CBA" w14:textId="77777777" w:rsidTr="00641270">
        <w:tc>
          <w:tcPr>
            <w:tcW w:w="2914" w:type="dxa"/>
            <w:shd w:val="clear" w:color="auto" w:fill="auto"/>
            <w:vAlign w:val="center"/>
          </w:tcPr>
          <w:p w14:paraId="50FA3C77" w14:textId="77777777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E9239" w14:textId="0617232C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387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C6B40" w14:textId="49582E20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B4838" w14:textId="29B2BD56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E819B" w14:textId="77159650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115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EFB6A" w14:textId="3FC930E2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2FDEC2" w14:textId="420ACC4A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077AA9" w:rsidRPr="00641270" w14:paraId="3EFA5163" w14:textId="77777777" w:rsidTr="00641270">
        <w:tc>
          <w:tcPr>
            <w:tcW w:w="2914" w:type="dxa"/>
            <w:shd w:val="clear" w:color="auto" w:fill="auto"/>
            <w:vAlign w:val="bottom"/>
          </w:tcPr>
          <w:p w14:paraId="7C668D1E" w14:textId="77777777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สำรองค่าสินไหมทดแทนปีก่อน</w:t>
            </w:r>
          </w:p>
          <w:p w14:paraId="0540BA5A" w14:textId="477A8FF9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ปี พ.ศ </w:t>
            </w:r>
            <w:r w:rsidR="00B250A5"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9CB51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3993E2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EAF415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29F33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22BA2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0EA53" w14:textId="13E2FB45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</w:p>
        </w:tc>
      </w:tr>
      <w:tr w:rsidR="00077AA9" w:rsidRPr="00641270" w14:paraId="1D913444" w14:textId="77777777" w:rsidTr="00641270">
        <w:tc>
          <w:tcPr>
            <w:tcW w:w="2914" w:type="dxa"/>
            <w:shd w:val="clear" w:color="auto" w:fill="auto"/>
            <w:vAlign w:val="bottom"/>
          </w:tcPr>
          <w:p w14:paraId="241117A3" w14:textId="77777777" w:rsidR="00077AA9" w:rsidRPr="00641270" w:rsidRDefault="00077AA9" w:rsidP="00077AA9">
            <w:pPr>
              <w:widowControl w:val="0"/>
              <w:adjustRightInd w:val="0"/>
              <w:ind w:left="480" w:right="5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รวมสำรองค่าสินไหมทดแทน</w:t>
            </w:r>
          </w:p>
        </w:tc>
        <w:tc>
          <w:tcPr>
            <w:tcW w:w="1110" w:type="dxa"/>
            <w:shd w:val="clear" w:color="auto" w:fill="auto"/>
          </w:tcPr>
          <w:p w14:paraId="3EC4856F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shd w:val="clear" w:color="auto" w:fill="auto"/>
          </w:tcPr>
          <w:p w14:paraId="143FB62A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6B3C1DA1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shd w:val="clear" w:color="auto" w:fill="auto"/>
          </w:tcPr>
          <w:p w14:paraId="7C49A86A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" w:type="dxa"/>
            <w:shd w:val="clear" w:color="auto" w:fill="auto"/>
          </w:tcPr>
          <w:p w14:paraId="30CEDF53" w14:textId="77777777" w:rsidR="00077AA9" w:rsidRPr="00641270" w:rsidRDefault="00077AA9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5A2D86" w14:textId="140119E1" w:rsidR="00077AA9" w:rsidRPr="00641270" w:rsidRDefault="00B250A5" w:rsidP="00077AA9">
            <w:pPr>
              <w:widowControl w:val="0"/>
              <w:adjustRightInd w:val="0"/>
              <w:ind w:right="-5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077AA9" w:rsidRPr="0064127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</w:p>
        </w:tc>
      </w:tr>
    </w:tbl>
    <w:p w14:paraId="3E5C9F7F" w14:textId="79083C5B" w:rsidR="00363D00" w:rsidRDefault="00363D00">
      <w:pPr>
        <w:rPr>
          <w:rFonts w:ascii="Browallia New" w:hAnsi="Browallia New" w:cs="Browallia New"/>
          <w:color w:val="000000"/>
        </w:rPr>
      </w:pPr>
    </w:p>
    <w:p w14:paraId="4C006C57" w14:textId="77777777" w:rsidR="00363D00" w:rsidRDefault="00363D00">
      <w:pPr>
        <w:rPr>
          <w:rFonts w:ascii="Browallia New" w:hAnsi="Browallia New" w:cs="Browallia New"/>
          <w:color w:val="000000"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95E6F" w:rsidRPr="00641270" w14:paraId="5616FA46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C9D356B" w14:textId="3C49CED0" w:rsidR="00095E6F" w:rsidRPr="00641270" w:rsidRDefault="00095E6F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เจ้าหนี้บริษัทประกันภัยต่อ</w:t>
            </w:r>
          </w:p>
        </w:tc>
      </w:tr>
    </w:tbl>
    <w:p w14:paraId="4A8C364E" w14:textId="6916831D" w:rsidR="00095E6F" w:rsidRPr="00641270" w:rsidRDefault="00095E6F" w:rsidP="00095E6F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5CD78CF" w14:textId="0B2B23E3" w:rsidR="00095E6F" w:rsidRPr="00641270" w:rsidRDefault="00095E6F" w:rsidP="00095E6F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เจ้าหนี้บริษัทประกันภัยต่อ 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ประกอบด้วย</w:t>
      </w:r>
    </w:p>
    <w:p w14:paraId="640A80DC" w14:textId="01FE5C54" w:rsidR="00095E6F" w:rsidRPr="00641270" w:rsidRDefault="00095E6F" w:rsidP="00095E6F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9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13"/>
        <w:gridCol w:w="1488"/>
        <w:gridCol w:w="1489"/>
      </w:tblGrid>
      <w:tr w:rsidR="00095E6F" w:rsidRPr="00641270" w14:paraId="1FC39B3A" w14:textId="77777777" w:rsidTr="00BD7D6D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250891" w14:textId="77777777" w:rsidR="00095E6F" w:rsidRPr="00641270" w:rsidRDefault="00095E6F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C67000" w14:textId="77777777" w:rsidR="00095E6F" w:rsidRPr="00641270" w:rsidRDefault="00095E6F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641270" w14:paraId="0B9085D6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26B0C6" w14:textId="77777777" w:rsidR="001D478D" w:rsidRPr="00641270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587852" w14:textId="26423721" w:rsidR="001D478D" w:rsidRPr="00641270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0C93D7" w14:textId="0A092CA3" w:rsidR="001D478D" w:rsidRPr="00641270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641270" w14:paraId="6D411DBC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B1758" w14:textId="77777777" w:rsidR="001D478D" w:rsidRPr="00641270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B5214" w14:textId="77B87AED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88B34" w14:textId="7780D34A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641270" w14:paraId="2F0F1D80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1E98F3" w14:textId="77777777" w:rsidR="001D478D" w:rsidRPr="00641270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DE9299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AAB5DA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2F248D" w:rsidRPr="00641270" w14:paraId="4CB2F87E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EB7EE7" w14:textId="641613B3" w:rsidR="002F248D" w:rsidRPr="00641270" w:rsidRDefault="002F248D" w:rsidP="002F248D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เงินถือไว้จากการประกันภัยต่อ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706817" w14:textId="5E7DA8B0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379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839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562414" w14:textId="188B813A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364</w:t>
            </w:r>
            <w:r w:rsidR="002F248D" w:rsidRPr="00641270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096</w:t>
            </w:r>
          </w:p>
        </w:tc>
      </w:tr>
      <w:tr w:rsidR="002F248D" w:rsidRPr="00641270" w14:paraId="642D9ED4" w14:textId="77777777" w:rsidTr="00641270">
        <w:trPr>
          <w:trHeight w:val="117"/>
        </w:trPr>
        <w:tc>
          <w:tcPr>
            <w:tcW w:w="661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F3E2D4" w14:textId="6C4D285E" w:rsidR="002F248D" w:rsidRPr="00641270" w:rsidRDefault="002F248D" w:rsidP="002F248D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518575" w14:textId="22AF5C15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980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717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993F3" w14:textId="6CA60EDC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855</w:t>
            </w:r>
            <w:r w:rsidR="002F248D" w:rsidRPr="00641270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553</w:t>
            </w:r>
          </w:p>
        </w:tc>
      </w:tr>
      <w:tr w:rsidR="002F248D" w:rsidRPr="00641270" w14:paraId="4D2C1BAD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304C8" w14:textId="4DF04FDC" w:rsidR="002F248D" w:rsidRPr="00641270" w:rsidRDefault="002F248D" w:rsidP="002F248D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รวมเจ้าหนี้บริษัทประกันภัยต่อ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4B375C" w14:textId="2DA0978A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360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556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7A1EF" w14:textId="3623A1E3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1</w:t>
            </w:r>
            <w:r w:rsidR="002F248D" w:rsidRPr="00641270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219</w:t>
            </w:r>
            <w:r w:rsidR="002F248D" w:rsidRPr="00641270">
              <w:rPr>
                <w:rFonts w:ascii="Browallia New" w:eastAsia="Arial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" w:hAnsi="Browallia New" w:cs="Browallia New"/>
                <w:color w:val="000000"/>
                <w:lang w:val="en-GB"/>
              </w:rPr>
              <w:t>649</w:t>
            </w:r>
          </w:p>
        </w:tc>
      </w:tr>
    </w:tbl>
    <w:p w14:paraId="58DC9CB3" w14:textId="73CD7D19" w:rsidR="0007783A" w:rsidRPr="00963433" w:rsidRDefault="0007783A">
      <w:pPr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90866" w:rsidRPr="00963433" w14:paraId="6104ABF2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9F4D7BA" w14:textId="68BEB74F" w:rsidR="00590866" w:rsidRPr="00963433" w:rsidRDefault="00590866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96343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0B4557A8" w14:textId="2D2B768F" w:rsidR="00590866" w:rsidRPr="00963433" w:rsidRDefault="00590866" w:rsidP="0059086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B6FCDE1" w14:textId="4BF9EE30" w:rsidR="00DF290F" w:rsidRPr="00963433" w:rsidRDefault="00DF290F" w:rsidP="009C3C59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963433">
        <w:rPr>
          <w:rFonts w:ascii="Browallia New" w:hAnsi="Browallia New" w:cs="Browallia New"/>
          <w:color w:val="000000"/>
          <w:cs/>
          <w:lang w:val="en-GB"/>
        </w:rPr>
        <w:t xml:space="preserve">กลุ่มกิจการมีโครงการผลประโยชน์ของพนักงานหลังออกจากงานตามพระราชบัญญัติคุ้มครองแรงงาน ซึ่งจัดเป็นโครงการผลประโยชน์ที่กำหนดไว้ที่ไม่ได้จัดให้มีกองทุน </w:t>
      </w:r>
    </w:p>
    <w:p w14:paraId="6B4FD13D" w14:textId="701AFF4D" w:rsidR="00590866" w:rsidRPr="00963433" w:rsidRDefault="00590866" w:rsidP="009C3C59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590866" w:rsidRPr="00641270" w14:paraId="53FE30FE" w14:textId="77777777" w:rsidTr="00BD7D6D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05E80F" w14:textId="77777777" w:rsidR="00590866" w:rsidRPr="00641270" w:rsidRDefault="00590866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46D34" w14:textId="77777777" w:rsidR="00590866" w:rsidRPr="00641270" w:rsidRDefault="00590866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641270" w14:paraId="33CBECCA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AA5697" w14:textId="77777777" w:rsidR="001D478D" w:rsidRPr="00641270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C8C248" w14:textId="49C0A82C" w:rsidR="001D478D" w:rsidRPr="00641270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D245C9" w14:textId="1C097FFC" w:rsidR="001D478D" w:rsidRPr="00641270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641270" w14:paraId="3F997423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47C0C6" w14:textId="77777777" w:rsidR="001D478D" w:rsidRPr="00641270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B3908" w14:textId="4497D172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7BE3A" w14:textId="3F67F8FD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641270" w14:paraId="4E612E19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093DF9" w14:textId="77777777" w:rsidR="001D478D" w:rsidRPr="00641270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9B82CC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F5CA5C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2F248D" w:rsidRPr="00641270" w14:paraId="54F21AFF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324689" w14:textId="27BDDCBE" w:rsidR="002F248D" w:rsidRPr="00641270" w:rsidRDefault="002F248D" w:rsidP="002F248D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ผลประโยชน์พนักงานระยะยาว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C893E5" w14:textId="4F7C8EC4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330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DE6C6B" w14:textId="261235F6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2F248D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744</w:t>
            </w:r>
          </w:p>
        </w:tc>
      </w:tr>
      <w:tr w:rsidR="002F248D" w:rsidRPr="00641270" w14:paraId="16A6D2B2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818993" w14:textId="0042EF32" w:rsidR="002F248D" w:rsidRPr="00641270" w:rsidRDefault="002F248D" w:rsidP="002F248D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ผลประโยชน์พนักงานโดยใช้หุ้นเป็นเกณฑ์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8781D3" w14:textId="29908AD6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42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034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8C690D" w14:textId="3B1D25DF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  <w:r w:rsidR="002F248D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828</w:t>
            </w:r>
          </w:p>
        </w:tc>
      </w:tr>
      <w:tr w:rsidR="002F248D" w:rsidRPr="00641270" w14:paraId="32599353" w14:textId="77777777" w:rsidTr="00641270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7029D30" w14:textId="1C08F66C" w:rsidR="002F248D" w:rsidRPr="00641270" w:rsidRDefault="002F248D" w:rsidP="002F248D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515D9" w14:textId="283D877B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797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416BF" w14:textId="60645398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141</w:t>
            </w:r>
            <w:r w:rsidR="002F248D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568</w:t>
            </w:r>
          </w:p>
        </w:tc>
      </w:tr>
      <w:tr w:rsidR="002F248D" w:rsidRPr="00641270" w14:paraId="6432766C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75AD3F" w14:textId="68917B05" w:rsidR="002F248D" w:rsidRPr="00641270" w:rsidRDefault="002F248D" w:rsidP="002F248D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รวมภาระผูกพันผลประโยชน์พนักงาน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4186A" w14:textId="5456B952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219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95BC6" w14:textId="6E2676CA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  <w:r w:rsidR="002F248D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</w:p>
        </w:tc>
      </w:tr>
    </w:tbl>
    <w:p w14:paraId="3931A396" w14:textId="28D24A02" w:rsidR="00363D00" w:rsidRDefault="00363D00" w:rsidP="009C3C59">
      <w:pPr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66DF8AF" w14:textId="77777777" w:rsidR="00363D00" w:rsidRDefault="00363D00">
      <w:pPr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>
        <w:rPr>
          <w:rFonts w:ascii="Browallia New" w:hAnsi="Browallia New" w:cs="Browallia New"/>
          <w:color w:val="000000"/>
          <w:sz w:val="24"/>
          <w:szCs w:val="24"/>
          <w:lang w:val="en-GB"/>
        </w:rPr>
        <w:br w:type="page"/>
      </w:r>
    </w:p>
    <w:p w14:paraId="622A75DC" w14:textId="29E2277F" w:rsidR="00DF290F" w:rsidRPr="00963433" w:rsidRDefault="006A4C3F">
      <w:pPr>
        <w:pStyle w:val="Heading2"/>
        <w:numPr>
          <w:ilvl w:val="1"/>
          <w:numId w:val="30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bookmarkStart w:id="28" w:name="OLE_LINK22"/>
      <w:r w:rsidRPr="0096343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โครงการ</w:t>
      </w:r>
      <w:r w:rsidR="00DF290F" w:rsidRPr="0096343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ผลประโยชน์พนักงานเมื่อเกษียณอายุ</w:t>
      </w:r>
    </w:p>
    <w:p w14:paraId="598DFC9C" w14:textId="3720E42F" w:rsidR="00216E1C" w:rsidRPr="00963433" w:rsidRDefault="00216E1C" w:rsidP="0007783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1A22C4A" w14:textId="26FB1754" w:rsidR="00DF290F" w:rsidRPr="00963433" w:rsidRDefault="00E3782C" w:rsidP="0007783A">
      <w:pPr>
        <w:ind w:left="54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963433">
        <w:rPr>
          <w:rFonts w:ascii="Browallia New" w:hAnsi="Browallia New" w:cs="Browallia New"/>
          <w:color w:val="000000"/>
          <w:cs/>
          <w:lang w:val="en-GB"/>
        </w:rPr>
        <w:t>การเปลี่ยนแปลงของมูลค่าปัจจุบันของภาระผูกผันผลประโยชน์พนังกงานหลังออกจากงาน</w:t>
      </w:r>
      <w:r w:rsidR="004B079B" w:rsidRPr="00963433">
        <w:rPr>
          <w:rFonts w:ascii="Browallia New" w:hAnsi="Browallia New" w:cs="Browallia New"/>
          <w:color w:val="000000"/>
          <w:lang w:val="en-GB"/>
        </w:rPr>
        <w:t xml:space="preserve"> </w:t>
      </w:r>
      <w:r w:rsidR="004B079B" w:rsidRPr="00963433">
        <w:rPr>
          <w:rFonts w:ascii="Browallia New" w:hAnsi="Browallia New" w:cs="Browallia New" w:hint="cs"/>
          <w:color w:val="000000"/>
          <w:cs/>
          <w:lang w:val="en-GB"/>
        </w:rPr>
        <w:t>ณ วันที่</w:t>
      </w:r>
      <w:r w:rsidR="004B079B" w:rsidRPr="00963433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="004B079B" w:rsidRPr="00963433">
        <w:rPr>
          <w:rFonts w:ascii="Browallia New" w:hAnsi="Browallia New" w:cs="Browallia New"/>
          <w:color w:val="000000"/>
          <w:lang w:val="en-GB"/>
        </w:rPr>
        <w:t xml:space="preserve"> </w:t>
      </w:r>
      <w:r w:rsidR="004B079B" w:rsidRPr="00963433">
        <w:rPr>
          <w:rFonts w:ascii="Browallia New" w:hAnsi="Browallia New" w:cs="Browallia New" w:hint="cs"/>
          <w:color w:val="000000"/>
          <w:cs/>
          <w:lang w:val="en-GB"/>
        </w:rPr>
        <w:t>ธันวามคม พ.ศ.</w:t>
      </w:r>
      <w:r w:rsidR="004B079B" w:rsidRPr="00963433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="004B079B" w:rsidRPr="00963433">
        <w:rPr>
          <w:rFonts w:ascii="Browallia New" w:hAnsi="Browallia New" w:cs="Browallia New" w:hint="cs"/>
          <w:color w:val="000000"/>
          <w:cs/>
          <w:lang w:val="en-GB"/>
        </w:rPr>
        <w:t xml:space="preserve"> และ พ.ศ.</w:t>
      </w:r>
      <w:r w:rsidR="004B079B" w:rsidRPr="00963433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4B079B" w:rsidRPr="00963433">
        <w:rPr>
          <w:rFonts w:ascii="Browallia New" w:hAnsi="Browallia New" w:cs="Browallia New"/>
          <w:color w:val="000000"/>
          <w:lang w:val="en-GB"/>
        </w:rPr>
        <w:t xml:space="preserve"> </w:t>
      </w:r>
      <w:r w:rsidRPr="00963433">
        <w:rPr>
          <w:rFonts w:ascii="Browallia New" w:hAnsi="Browallia New" w:cs="Browallia New"/>
          <w:color w:val="000000"/>
          <w:cs/>
          <w:lang w:val="en-GB"/>
        </w:rPr>
        <w:t>แสดงดังนี้</w:t>
      </w:r>
    </w:p>
    <w:p w14:paraId="01131A68" w14:textId="77777777" w:rsidR="004A5728" w:rsidRPr="00963433" w:rsidRDefault="004A5728" w:rsidP="0059086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61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40"/>
        <w:gridCol w:w="1488"/>
        <w:gridCol w:w="1489"/>
      </w:tblGrid>
      <w:tr w:rsidR="003F68B7" w:rsidRPr="00963433" w14:paraId="431F7510" w14:textId="77777777" w:rsidTr="00BD7D6D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C4EDDB" w14:textId="77777777" w:rsidR="003F68B7" w:rsidRPr="00963433" w:rsidRDefault="003F68B7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5C0BB" w14:textId="77777777" w:rsidR="003F68B7" w:rsidRPr="00963433" w:rsidRDefault="003F68B7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963433" w14:paraId="0E7FDD88" w14:textId="77777777" w:rsidTr="00641270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ACA52" w14:textId="77777777" w:rsidR="001D478D" w:rsidRPr="00963433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907EA8" w14:textId="5E35A4A7" w:rsidR="001D478D" w:rsidRPr="00963433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57EF2F" w14:textId="453C454B" w:rsidR="001D478D" w:rsidRPr="00963433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963433" w14:paraId="3E8B3E2D" w14:textId="77777777" w:rsidTr="00641270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625CD5" w14:textId="77777777" w:rsidR="001D478D" w:rsidRPr="00963433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03A96" w14:textId="439D370F" w:rsidR="001D478D" w:rsidRPr="0096343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452D9" w14:textId="08AA96B6" w:rsidR="001D478D" w:rsidRPr="0096343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963433" w14:paraId="271F2A06" w14:textId="77777777" w:rsidTr="00641270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DD1B09" w14:textId="77777777" w:rsidR="001D478D" w:rsidRPr="00963433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632E8C" w14:textId="77777777" w:rsidR="001D478D" w:rsidRPr="0096343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FD5128" w14:textId="77777777" w:rsidR="001D478D" w:rsidRPr="00963433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2F248D" w:rsidRPr="00963433" w14:paraId="75D21892" w14:textId="77777777" w:rsidTr="00641270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9BEE63" w14:textId="4297291F" w:rsidR="002F248D" w:rsidRPr="00963433" w:rsidRDefault="004B079B" w:rsidP="002F248D">
            <w:pPr>
              <w:ind w:left="578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63433">
              <w:rPr>
                <w:rFonts w:ascii="Browallia New" w:hAnsi="Browallia New" w:cs="Browallia New"/>
                <w:color w:val="000000"/>
                <w:cs/>
              </w:rPr>
              <w:t>มูลค่าปัจจุบันของภาระผูกพันต้น</w:t>
            </w:r>
            <w:r w:rsidRPr="00963433">
              <w:rPr>
                <w:rFonts w:ascii="Browallia New" w:hAnsi="Browallia New" w:cs="Browallia New" w:hint="cs"/>
                <w:color w:val="000000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152D60" w14:textId="51BA7F9E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141</w:t>
            </w:r>
            <w:r w:rsidR="00B541C2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568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7A7471" w14:textId="77160846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135</w:t>
            </w:r>
            <w:r w:rsidR="002F248D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</w:p>
        </w:tc>
      </w:tr>
      <w:tr w:rsidR="002F248D" w:rsidRPr="00963433" w14:paraId="42AFF342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058D41" w14:textId="05208CB1" w:rsidR="002F248D" w:rsidRPr="00963433" w:rsidRDefault="004B079B" w:rsidP="002F248D">
            <w:pPr>
              <w:ind w:left="578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63433">
              <w:rPr>
                <w:rFonts w:ascii="Browallia New" w:hAnsi="Browallia New" w:cs="Browallia New"/>
                <w:color w:val="000000"/>
                <w:cs/>
              </w:rPr>
              <w:t>ต้นทุนบริการ</w:t>
            </w:r>
            <w:r w:rsidRPr="00963433">
              <w:rPr>
                <w:rFonts w:ascii="Browallia New" w:hAnsi="Browallia New" w:cs="Browallia New" w:hint="cs"/>
                <w:color w:val="000000"/>
                <w:cs/>
              </w:rPr>
              <w:t>ปี</w:t>
            </w:r>
            <w:r w:rsidR="00F46A3C" w:rsidRPr="00963433">
              <w:rPr>
                <w:rFonts w:ascii="Browallia New" w:hAnsi="Browallia New" w:cs="Browallia New" w:hint="cs"/>
                <w:color w:val="000000"/>
                <w:cs/>
              </w:rPr>
              <w:t>ปัจจุบัน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08C5F7" w14:textId="00844D1A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B541C2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508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9F55EA" w14:textId="58F1216F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2F248D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249</w:t>
            </w:r>
          </w:p>
        </w:tc>
      </w:tr>
      <w:tr w:rsidR="002F248D" w:rsidRPr="00963433" w14:paraId="549BD0DB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03306E" w14:textId="6B70C928" w:rsidR="002F248D" w:rsidRPr="00963433" w:rsidRDefault="004B079B" w:rsidP="002F248D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color w:val="000000"/>
                <w:cs/>
              </w:rPr>
              <w:t>ต้นทุนดอกเบี้ย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65D9A8" w14:textId="35890913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541C2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838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5BD8DF" w14:textId="546EBBDF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F248D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</w:p>
        </w:tc>
      </w:tr>
      <w:tr w:rsidR="002F248D" w:rsidRPr="00963433" w14:paraId="6054407E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67CB4A" w14:textId="44554B90" w:rsidR="002F248D" w:rsidRPr="00963433" w:rsidRDefault="004B079B" w:rsidP="002F248D">
            <w:pPr>
              <w:ind w:left="578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63433">
              <w:rPr>
                <w:rFonts w:ascii="Browallia New" w:hAnsi="Browallia New" w:cs="Browallia New" w:hint="cs"/>
                <w:color w:val="000000"/>
                <w:cs/>
              </w:rPr>
              <w:t>ขาดทุน</w:t>
            </w:r>
            <w:r w:rsidRPr="00963433">
              <w:rPr>
                <w:rFonts w:ascii="Browallia New" w:hAnsi="Browallia New" w:cs="Browallia New"/>
                <w:color w:val="00000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EEBA70" w14:textId="2E46F40D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B541C2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770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732B62" w14:textId="6522BBCD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2F248D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581</w:t>
            </w:r>
          </w:p>
        </w:tc>
      </w:tr>
      <w:tr w:rsidR="002F248D" w:rsidRPr="00963433" w14:paraId="38B55975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5F62D8" w14:textId="03DC720F" w:rsidR="002F248D" w:rsidRPr="00963433" w:rsidRDefault="004B079B" w:rsidP="002F248D">
            <w:pPr>
              <w:ind w:left="578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63433">
              <w:rPr>
                <w:rFonts w:ascii="Browallia New" w:hAnsi="Browallia New" w:cs="Browallia New"/>
                <w:color w:val="000000"/>
                <w:cs/>
              </w:rPr>
              <w:t>ผลประโยชน์ที่จ่ายระหว่าง</w:t>
            </w:r>
            <w:r w:rsidRPr="00963433">
              <w:rPr>
                <w:rFonts w:ascii="Browallia New" w:hAnsi="Browallia New" w:cs="Browallia New" w:hint="cs"/>
                <w:color w:val="000000"/>
                <w:cs/>
              </w:rPr>
              <w:t>ปี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FE052" w14:textId="7DA434CC" w:rsidR="002F248D" w:rsidRPr="00963433" w:rsidRDefault="00B541C2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color w:val="000000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Pr="00963433">
              <w:rPr>
                <w:rFonts w:ascii="Browallia New" w:hAnsi="Browallia New" w:cs="Browallia New"/>
                <w:color w:val="000000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887</w:t>
            </w:r>
            <w:r w:rsidRPr="00963433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2D7A30" w14:textId="1F9319AC" w:rsidR="002F248D" w:rsidRPr="00963433" w:rsidRDefault="002F248D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63433">
              <w:rPr>
                <w:rFonts w:ascii="Browallia New" w:hAnsi="Browallia New" w:cs="Browallia New"/>
                <w:color w:val="000000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Pr="00963433">
              <w:rPr>
                <w:rFonts w:ascii="Browallia New" w:hAnsi="Browallia New" w:cs="Browallia New"/>
                <w:color w:val="000000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872</w:t>
            </w:r>
            <w:r w:rsidRPr="00963433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F248D" w:rsidRPr="00963433" w14:paraId="3B03678F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CAFE7E" w14:textId="3C116394" w:rsidR="002F248D" w:rsidRPr="00963433" w:rsidRDefault="004B079B" w:rsidP="002F248D">
            <w:pPr>
              <w:ind w:left="578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963433">
              <w:rPr>
                <w:rFonts w:ascii="Browallia New" w:hAnsi="Browallia New" w:cs="Browallia New"/>
                <w:color w:val="000000"/>
                <w:cs/>
              </w:rPr>
              <w:t>มูลค่าปัจจุบันของภาระผูกพัน</w:t>
            </w:r>
            <w:r w:rsidRPr="00963433">
              <w:rPr>
                <w:rFonts w:ascii="Browallia New" w:hAnsi="Browallia New" w:cs="Browallia New" w:hint="cs"/>
                <w:color w:val="000000"/>
                <w:cs/>
              </w:rPr>
              <w:t>สิ้นปี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91F70D" w14:textId="5F6C3800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B541C2" w:rsidRPr="00963433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797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BF67F2" w14:textId="3AA4D310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141</w:t>
            </w:r>
            <w:r w:rsidR="002F248D" w:rsidRPr="00963433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568</w:t>
            </w:r>
          </w:p>
        </w:tc>
      </w:tr>
    </w:tbl>
    <w:p w14:paraId="1C71F3E5" w14:textId="0A1D8A30" w:rsidR="00A811DB" w:rsidRPr="00963433" w:rsidRDefault="00A811DB" w:rsidP="00E3782C">
      <w:pPr>
        <w:pStyle w:val="a"/>
        <w:tabs>
          <w:tab w:val="right" w:pos="7200"/>
          <w:tab w:val="right" w:pos="9000"/>
          <w:tab w:val="right" w:pos="10620"/>
          <w:tab w:val="right" w:pos="11880"/>
          <w:tab w:val="right" w:pos="13140"/>
          <w:tab w:val="right" w:pos="14580"/>
        </w:tabs>
        <w:ind w:left="578" w:right="0"/>
        <w:rPr>
          <w:rFonts w:ascii="Browallia New" w:hAnsi="Browallia New" w:cs="Browallia New"/>
          <w:b/>
          <w:bCs/>
          <w:color w:val="000000"/>
          <w:cs/>
        </w:rPr>
      </w:pPr>
    </w:p>
    <w:p w14:paraId="0A0B99FD" w14:textId="2A934E4B" w:rsidR="00E3782C" w:rsidRPr="00963433" w:rsidRDefault="00E3782C" w:rsidP="00EA4397">
      <w:pPr>
        <w:pStyle w:val="a"/>
        <w:tabs>
          <w:tab w:val="right" w:pos="7200"/>
          <w:tab w:val="right" w:pos="9000"/>
          <w:tab w:val="right" w:pos="10620"/>
          <w:tab w:val="right" w:pos="11880"/>
          <w:tab w:val="right" w:pos="13140"/>
          <w:tab w:val="right" w:pos="14580"/>
        </w:tabs>
        <w:ind w:left="576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963433">
        <w:rPr>
          <w:rFonts w:ascii="Browallia New" w:hAnsi="Browallia New" w:cs="Browallia New"/>
          <w:color w:val="000000"/>
          <w:cs/>
        </w:rPr>
        <w:t>ค่าใช้จ่ายที่บันทึกในงบกำไรขาดทุนและกำไรขาดทุนเบ็ดเสร็จอื่นสำหรับ</w:t>
      </w:r>
      <w:r w:rsidR="00A811DB" w:rsidRPr="00963433">
        <w:rPr>
          <w:rFonts w:ascii="Browallia New" w:hAnsi="Browallia New" w:cs="Browallia New"/>
          <w:color w:val="000000"/>
          <w:cs/>
        </w:rPr>
        <w:t>ภาระผูกพันผลประโยชน์พนักงานหลังออกจากงานสำหรับปีสิ้นสุดวันที่</w:t>
      </w:r>
      <w:r w:rsidR="00A811DB" w:rsidRPr="0096343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="00A811DB" w:rsidRPr="00963433">
        <w:rPr>
          <w:rFonts w:ascii="Browallia New" w:hAnsi="Browallia New" w:cs="Browallia New"/>
          <w:color w:val="000000"/>
          <w:lang w:val="en-GB"/>
        </w:rPr>
        <w:t xml:space="preserve"> </w:t>
      </w:r>
      <w:r w:rsidR="00A811DB" w:rsidRPr="00963433">
        <w:rPr>
          <w:rFonts w:ascii="Browallia New" w:hAnsi="Browallia New" w:cs="Browallia New"/>
          <w:color w:val="000000"/>
          <w:cs/>
          <w:lang w:val="en-GB"/>
        </w:rPr>
        <w:t>ธันวาคม พ</w:t>
      </w:r>
      <w:r w:rsidR="00A811DB" w:rsidRPr="00963433">
        <w:rPr>
          <w:rFonts w:ascii="Browallia New" w:hAnsi="Browallia New" w:cs="Browallia New"/>
          <w:color w:val="000000"/>
          <w:lang w:val="en-GB"/>
        </w:rPr>
        <w:t>.</w:t>
      </w:r>
      <w:r w:rsidR="00A811DB" w:rsidRPr="00963433">
        <w:rPr>
          <w:rFonts w:ascii="Browallia New" w:hAnsi="Browallia New" w:cs="Browallia New"/>
          <w:color w:val="000000"/>
          <w:cs/>
          <w:lang w:val="en-GB"/>
        </w:rPr>
        <w:t>ศ</w:t>
      </w:r>
      <w:r w:rsidR="00A811DB" w:rsidRPr="00963433">
        <w:rPr>
          <w:rFonts w:ascii="Browallia New" w:hAnsi="Browallia New" w:cs="Browallia New"/>
          <w:color w:val="000000"/>
          <w:lang w:val="en-GB"/>
        </w:rPr>
        <w:t>.</w:t>
      </w:r>
      <w:r w:rsidR="00A811DB" w:rsidRPr="00963433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="00FB039F" w:rsidRPr="00963433">
        <w:rPr>
          <w:rFonts w:ascii="Browallia New" w:hAnsi="Browallia New" w:cs="Browallia New"/>
          <w:color w:val="000000"/>
          <w:lang w:val="en-GB"/>
        </w:rPr>
        <w:t xml:space="preserve"> </w:t>
      </w:r>
      <w:r w:rsidR="00FB039F" w:rsidRPr="00963433">
        <w:rPr>
          <w:rFonts w:ascii="Browallia New" w:hAnsi="Browallia New" w:cs="Browallia New" w:hint="cs"/>
          <w:color w:val="000000"/>
          <w:cs/>
          <w:lang w:val="en-GB"/>
        </w:rPr>
        <w:t>และ พ</w:t>
      </w:r>
      <w:r w:rsidR="00FB039F" w:rsidRPr="00963433">
        <w:rPr>
          <w:rFonts w:ascii="Browallia New" w:hAnsi="Browallia New" w:cs="Browallia New"/>
          <w:color w:val="000000"/>
          <w:lang w:val="en-GB"/>
        </w:rPr>
        <w:t>.</w:t>
      </w:r>
      <w:r w:rsidR="00FB039F" w:rsidRPr="00963433">
        <w:rPr>
          <w:rFonts w:ascii="Browallia New" w:hAnsi="Browallia New" w:cs="Browallia New" w:hint="cs"/>
          <w:color w:val="000000"/>
          <w:cs/>
          <w:lang w:val="en-GB"/>
        </w:rPr>
        <w:t>ศ</w:t>
      </w:r>
      <w:r w:rsidR="00FB039F" w:rsidRPr="00963433">
        <w:rPr>
          <w:rFonts w:ascii="Browallia New" w:hAnsi="Browallia New" w:cs="Browallia New"/>
          <w:color w:val="000000"/>
          <w:lang w:val="en-GB"/>
        </w:rPr>
        <w:t xml:space="preserve">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A811DB" w:rsidRPr="00963433">
        <w:rPr>
          <w:rFonts w:ascii="Browallia New" w:hAnsi="Browallia New" w:cs="Browallia New"/>
          <w:color w:val="000000"/>
          <w:lang w:val="en-GB"/>
        </w:rPr>
        <w:t xml:space="preserve"> </w:t>
      </w:r>
      <w:r w:rsidR="00A811DB" w:rsidRPr="00963433">
        <w:rPr>
          <w:rFonts w:ascii="Browallia New" w:hAnsi="Browallia New" w:cs="Browallia New"/>
          <w:color w:val="000000"/>
          <w:cs/>
          <w:lang w:val="en-GB"/>
        </w:rPr>
        <w:t>ประกอบด้วย</w:t>
      </w:r>
    </w:p>
    <w:p w14:paraId="34AAC10D" w14:textId="77777777" w:rsidR="00E3782C" w:rsidRPr="00963433" w:rsidRDefault="00E3782C">
      <w:pPr>
        <w:rPr>
          <w:rFonts w:ascii="Browallia New" w:hAnsi="Browallia New" w:cs="Browallia New"/>
          <w:color w:val="000000"/>
        </w:rPr>
      </w:pPr>
    </w:p>
    <w:bookmarkEnd w:id="28"/>
    <w:tbl>
      <w:tblPr>
        <w:tblW w:w="961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40"/>
        <w:gridCol w:w="1488"/>
        <w:gridCol w:w="1489"/>
      </w:tblGrid>
      <w:tr w:rsidR="00C17005" w:rsidRPr="00963433" w14:paraId="0C4797A8" w14:textId="77777777" w:rsidTr="00BD7D6D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3EDD4F" w14:textId="556FC74F" w:rsidR="00E3782C" w:rsidRPr="00963433" w:rsidRDefault="00E3782C" w:rsidP="00497B12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D0A79" w14:textId="77777777" w:rsidR="00C17005" w:rsidRPr="00963433" w:rsidRDefault="00C17005" w:rsidP="005C294F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C17005" w:rsidRPr="00963433" w14:paraId="174439FD" w14:textId="77777777" w:rsidTr="00641270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1B763" w14:textId="77777777" w:rsidR="00C17005" w:rsidRPr="00963433" w:rsidRDefault="00C17005" w:rsidP="005C29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352303" w14:textId="0AAAC3F7" w:rsidR="00C17005" w:rsidRPr="00963433" w:rsidRDefault="00C17005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8CFFF6" w14:textId="1E5E6FC1" w:rsidR="00C17005" w:rsidRPr="00963433" w:rsidRDefault="00C17005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C17005" w:rsidRPr="00963433" w14:paraId="5663864C" w14:textId="77777777" w:rsidTr="00641270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716C8A" w14:textId="77777777" w:rsidR="00C17005" w:rsidRPr="00963433" w:rsidRDefault="00C17005" w:rsidP="005C29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5DA481" w14:textId="77777777" w:rsidR="00C17005" w:rsidRPr="00963433" w:rsidRDefault="00C17005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7CAF71" w14:textId="77777777" w:rsidR="00C17005" w:rsidRPr="00963433" w:rsidRDefault="00C17005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C17005" w:rsidRPr="00963433" w14:paraId="1AD38AE5" w14:textId="77777777" w:rsidTr="00641270">
        <w:trPr>
          <w:trHeight w:val="117"/>
        </w:trPr>
        <w:tc>
          <w:tcPr>
            <w:tcW w:w="66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40260" w14:textId="77777777" w:rsidR="00C17005" w:rsidRPr="00963433" w:rsidRDefault="00C17005" w:rsidP="005C294F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7C04E0" w14:textId="77777777" w:rsidR="00C17005" w:rsidRPr="00963433" w:rsidRDefault="00C17005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D3E3B6" w14:textId="77777777" w:rsidR="00C17005" w:rsidRPr="00963433" w:rsidRDefault="00C17005" w:rsidP="005C294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2F248D" w:rsidRPr="00963433" w14:paraId="594A6A7B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607860" w14:textId="4CC21494" w:rsidR="002F248D" w:rsidRPr="00963433" w:rsidRDefault="004B079B" w:rsidP="002F248D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color w:val="000000"/>
                <w:spacing w:val="-4"/>
                <w:cs/>
              </w:rPr>
              <w:t>ต้นทุนบริการ</w:t>
            </w:r>
            <w:r w:rsidRPr="00963433">
              <w:rPr>
                <w:rFonts w:ascii="Browallia New" w:hAnsi="Browallia New" w:cs="Browallia New" w:hint="cs"/>
                <w:color w:val="000000"/>
                <w:cs/>
              </w:rPr>
              <w:t>ปี</w:t>
            </w:r>
            <w:r w:rsidRPr="00963433">
              <w:rPr>
                <w:rFonts w:ascii="Browallia New" w:hAnsi="Browallia New" w:cs="Browallia New"/>
                <w:color w:val="000000"/>
                <w:spacing w:val="-4"/>
                <w:cs/>
              </w:rPr>
              <w:t>ปัจจุบัน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F6BA0A" w14:textId="2C3EB12C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B541C2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508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4BF032" w14:textId="73FD71FF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2F248D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249</w:t>
            </w:r>
          </w:p>
        </w:tc>
      </w:tr>
      <w:tr w:rsidR="002F248D" w:rsidRPr="00963433" w14:paraId="500F9067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E3D2FE" w14:textId="1F64011E" w:rsidR="002F248D" w:rsidRPr="00963433" w:rsidRDefault="004B079B" w:rsidP="002F248D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color w:val="000000"/>
                <w:spacing w:val="-4"/>
                <w:cs/>
              </w:rPr>
              <w:t>ต้นทุนดอกเบี้ย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222534" w14:textId="709490B4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541C2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838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FA07F1" w14:textId="1E661ECD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F248D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</w:p>
        </w:tc>
      </w:tr>
      <w:tr w:rsidR="002F248D" w:rsidRPr="00963433" w14:paraId="6A77D912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A7CDC0" w14:textId="40DC1555" w:rsidR="002F248D" w:rsidRPr="00963433" w:rsidRDefault="002F248D" w:rsidP="002F248D">
            <w:pPr>
              <w:ind w:left="578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96343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Pr="00963433">
              <w:rPr>
                <w:rFonts w:ascii="Browallia New" w:hAnsi="Browallia New" w:cs="Browallia New"/>
                <w:color w:val="000000"/>
                <w:cs/>
                <w:lang w:val="en-GB"/>
              </w:rPr>
              <w:t>กำไร</w:t>
            </w:r>
            <w:r w:rsidRPr="0096343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  <w:r w:rsidRPr="00963433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ขาดทุนจากการประมาณการตามหลักคณิตศาสตร์ประกันภัย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8D428C" w14:textId="77777777" w:rsidR="002F248D" w:rsidRPr="00963433" w:rsidRDefault="002F248D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3EE22E" w14:textId="77777777" w:rsidR="002F248D" w:rsidRPr="00963433" w:rsidRDefault="002F248D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F248D" w:rsidRPr="00963433" w14:paraId="02D2B866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CF89FE" w14:textId="1E5DCB85" w:rsidR="002F248D" w:rsidRPr="00963433" w:rsidRDefault="002F248D" w:rsidP="002F248D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="004B079B" w:rsidRPr="00963433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963433">
              <w:rPr>
                <w:rFonts w:ascii="Browallia New" w:hAnsi="Browallia New" w:cs="Browallia New"/>
                <w:color w:val="000000"/>
                <w:cs/>
              </w:rPr>
              <w:t>จากการเปลี่ยนแปลงข้อสมมติด้านประชากรศาสตร์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</w:tcPr>
          <w:p w14:paraId="3EED91D1" w14:textId="60349BB0" w:rsidR="002F248D" w:rsidRPr="00963433" w:rsidRDefault="00B541C2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63433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3AFFCFC6" w14:textId="4DB9E905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2F248D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637</w:t>
            </w:r>
          </w:p>
        </w:tc>
      </w:tr>
      <w:tr w:rsidR="002F248D" w:rsidRPr="00963433" w14:paraId="0C22ADFC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F8CFE2" w14:textId="59387FE0" w:rsidR="002F248D" w:rsidRPr="00963433" w:rsidRDefault="002F248D" w:rsidP="002F248D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="004B079B" w:rsidRPr="00963433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963433">
              <w:rPr>
                <w:rFonts w:ascii="Browallia New" w:hAnsi="Browallia New" w:cs="Browallia New"/>
                <w:color w:val="000000"/>
                <w:cs/>
              </w:rPr>
              <w:t>จากการเปลี่ยนแปลงข้อสมมติทางการเงิน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</w:tcPr>
          <w:p w14:paraId="2C4BFF1A" w14:textId="115961C2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541C2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129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7A86456F" w14:textId="6A496153" w:rsidR="002F248D" w:rsidRPr="00963433" w:rsidRDefault="002F248D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963433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608</w:t>
            </w:r>
            <w:r w:rsidRPr="00963433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2F248D" w:rsidRPr="00963433" w14:paraId="74123FCF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795D5D" w14:textId="15EA9861" w:rsidR="002F248D" w:rsidRPr="00963433" w:rsidRDefault="002F248D" w:rsidP="002F248D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="004B079B" w:rsidRPr="00963433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963433">
              <w:rPr>
                <w:rFonts w:ascii="Browallia New" w:hAnsi="Browallia New" w:cs="Browallia New"/>
                <w:color w:val="000000"/>
                <w:cs/>
              </w:rPr>
              <w:t>จากการปรับปรุงประสบการณ์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F70D5" w14:textId="4780ECA4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541C2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641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8701F" w14:textId="6BFD44AA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2F248D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552</w:t>
            </w:r>
          </w:p>
        </w:tc>
      </w:tr>
      <w:tr w:rsidR="002F248D" w:rsidRPr="00963433" w14:paraId="4F5DBE60" w14:textId="77777777" w:rsidTr="00641270">
        <w:trPr>
          <w:trHeight w:val="117"/>
        </w:trPr>
        <w:tc>
          <w:tcPr>
            <w:tcW w:w="664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26CD6D" w14:textId="37E26FC6" w:rsidR="002F248D" w:rsidRPr="00963433" w:rsidRDefault="002F248D" w:rsidP="002F248D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963433">
              <w:rPr>
                <w:rFonts w:ascii="Browallia New" w:hAnsi="Browallia New" w:cs="Browallia New"/>
                <w:color w:val="000000"/>
                <w:cs/>
              </w:rPr>
              <w:t>รวมค่าใช้จ่ายเงินผลประโยชน์พนักงานหลังออกจากงาน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3B7BA" w14:textId="117EF394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B541C2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116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CC080E" w14:textId="2996A318" w:rsidR="002F248D" w:rsidRPr="00963433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2F248D" w:rsidRPr="0096343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493</w:t>
            </w:r>
          </w:p>
        </w:tc>
      </w:tr>
    </w:tbl>
    <w:p w14:paraId="61363291" w14:textId="77777777" w:rsidR="00C17005" w:rsidRPr="00963433" w:rsidRDefault="00C17005" w:rsidP="00497B12">
      <w:pPr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4C8DC1B3" w14:textId="77777777" w:rsidR="00363D00" w:rsidRPr="00963433" w:rsidRDefault="00363D00">
      <w:pPr>
        <w:rPr>
          <w:rFonts w:ascii="Browallia New" w:hAnsi="Browallia New" w:cs="Browallia New"/>
          <w:color w:val="000000"/>
          <w:spacing w:val="-4"/>
          <w:cs/>
          <w:lang w:val="en-GB"/>
        </w:rPr>
      </w:pPr>
      <w:r w:rsidRPr="00963433">
        <w:rPr>
          <w:rFonts w:ascii="Browallia New" w:hAnsi="Browallia New" w:cs="Browallia New"/>
          <w:color w:val="000000"/>
          <w:spacing w:val="-4"/>
          <w:cs/>
          <w:lang w:val="en-GB"/>
        </w:rPr>
        <w:br w:type="page"/>
      </w:r>
    </w:p>
    <w:p w14:paraId="53C824BC" w14:textId="2724DF0D" w:rsidR="00DF290F" w:rsidRDefault="00DF290F" w:rsidP="0007783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กลุ่มกิจการคำนวณภาระผูกพันผลประโยชน์พนักงานหลังออกจากงาน ซึ่งคำนวณโดยผู้เชี่ยวชาญด้านคณิตศาสตร์ประกันภัย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โดยใช้วิธีคิดลดแต่ละหน่วยที่ประมาณไว้ โดยสมมติฐานประกอบด้วย </w:t>
      </w:r>
    </w:p>
    <w:p w14:paraId="2753E98B" w14:textId="77777777" w:rsidR="00EA4397" w:rsidRPr="00641270" w:rsidRDefault="00EA4397" w:rsidP="0007783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90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13"/>
        <w:gridCol w:w="1488"/>
        <w:gridCol w:w="1489"/>
      </w:tblGrid>
      <w:tr w:rsidR="00E02E42" w:rsidRPr="00641270" w14:paraId="3F1B532B" w14:textId="77777777" w:rsidTr="00BD7D6D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EC4CD8" w14:textId="77777777" w:rsidR="00E02E42" w:rsidRPr="00641270" w:rsidRDefault="00E02E42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CBDD4" w14:textId="77777777" w:rsidR="00E02E42" w:rsidRPr="00641270" w:rsidRDefault="00E02E42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641270" w14:paraId="7FDABEB0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527ADB" w14:textId="77777777" w:rsidR="001D478D" w:rsidRPr="00641270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3FDC0D" w14:textId="2CCE9880" w:rsidR="001D478D" w:rsidRPr="00641270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E9DD47" w14:textId="4301FD1A" w:rsidR="001D478D" w:rsidRPr="00641270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641270" w14:paraId="1E8279FF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2543C" w14:textId="77777777" w:rsidR="001D478D" w:rsidRPr="00641270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643A8" w14:textId="7077F7FC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E7746" w14:textId="3ED5A89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641270" w14:paraId="1156E87A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EDCA5" w14:textId="77777777" w:rsidR="001D478D" w:rsidRPr="00641270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9B3517A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497D41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D478D" w:rsidRPr="00641270" w14:paraId="28FD2353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215D32" w14:textId="20B89D52" w:rsidR="001D478D" w:rsidRPr="00641270" w:rsidRDefault="001D478D" w:rsidP="0007783A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ข้อสมมติทางการเงิน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12EF0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729CFB" w14:textId="76B96B1A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F248D" w:rsidRPr="00641270" w14:paraId="5C6EA187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C09A01" w14:textId="4AC93922" w:rsidR="002F248D" w:rsidRPr="00641270" w:rsidRDefault="002F248D" w:rsidP="002F248D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 อัตราคิดลด (ร้อยละ)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E0EF95" w14:textId="43F0C323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B079B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53EB18" w14:textId="42365D55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F248D" w:rsidRPr="0064127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2F248D" w:rsidRPr="00641270">
              <w:rPr>
                <w:rFonts w:ascii="Browallia New" w:hAnsi="Browallia New" w:cs="Browallia New"/>
                <w:color w:val="000000"/>
                <w:lang w:val="en-GB"/>
              </w:rPr>
              <w:t xml:space="preserve"> - 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2F248D" w:rsidRPr="0064127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55</w:t>
            </w:r>
          </w:p>
        </w:tc>
      </w:tr>
      <w:tr w:rsidR="002F248D" w:rsidRPr="00641270" w14:paraId="2EC410B7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9BCACC" w14:textId="23B42A82" w:rsidR="002F248D" w:rsidRPr="00641270" w:rsidRDefault="002F248D" w:rsidP="002F248D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 อัตราการเพิ่มขึ้นของเงินเดือน</w:t>
            </w:r>
            <w:r w:rsidR="004B079B"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ที่คาดไว้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(ร้อยละ)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BFF644" w14:textId="41692F04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B079B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572F72" w14:textId="74854983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2F248D" w:rsidRPr="0064127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2F248D" w:rsidRPr="00641270">
              <w:rPr>
                <w:rFonts w:ascii="Browallia New" w:hAnsi="Browallia New" w:cs="Browallia New"/>
                <w:color w:val="000000"/>
                <w:lang w:val="en-GB"/>
              </w:rPr>
              <w:t xml:space="preserve"> - 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2F248D" w:rsidRPr="0064127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</w:t>
            </w:r>
          </w:p>
        </w:tc>
      </w:tr>
      <w:tr w:rsidR="002F248D" w:rsidRPr="00641270" w14:paraId="6D9E5A8A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9724B9" w14:textId="77777777" w:rsidR="002F248D" w:rsidRPr="00641270" w:rsidRDefault="002F248D" w:rsidP="002F248D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68BAC1" w14:textId="77777777" w:rsidR="002F248D" w:rsidRPr="00641270" w:rsidRDefault="002F248D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D14704" w14:textId="77777777" w:rsidR="002F248D" w:rsidRPr="00641270" w:rsidRDefault="002F248D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F248D" w:rsidRPr="00641270" w14:paraId="4877C431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8DEA2E" w14:textId="51CF81EF" w:rsidR="002F248D" w:rsidRPr="00641270" w:rsidRDefault="002F248D" w:rsidP="002F248D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ข้อสมมติด้านประชากรศาสตร์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5DDEFA" w14:textId="77777777" w:rsidR="002F248D" w:rsidRPr="00641270" w:rsidRDefault="002F248D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FBE64" w14:textId="77777777" w:rsidR="002F248D" w:rsidRPr="00641270" w:rsidRDefault="002F248D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F248D" w:rsidRPr="00641270" w14:paraId="2C41F840" w14:textId="77777777" w:rsidTr="00641270">
        <w:trPr>
          <w:trHeight w:val="117"/>
        </w:trPr>
        <w:tc>
          <w:tcPr>
            <w:tcW w:w="66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B8D476" w14:textId="027D3668" w:rsidR="002F248D" w:rsidRPr="00641270" w:rsidRDefault="002F248D" w:rsidP="002F248D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อัตราการ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หมุนเวียน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cs/>
              </w:rPr>
              <w:t>พนักงาน (ร้อยละ)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rtl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spacing w:val="-4"/>
                <w:cs/>
              </w:rPr>
              <w:t>ขึ้นอยู่กับช่วงอายุพนักงาน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BBAC19" w14:textId="17F47EF6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4B079B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C6373E" w14:textId="52684626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2F248D" w:rsidRPr="00641270">
              <w:rPr>
                <w:rFonts w:ascii="Browallia New" w:hAnsi="Browallia New" w:cs="Browallia New"/>
                <w:color w:val="000000"/>
                <w:lang w:val="en-GB"/>
              </w:rPr>
              <w:t xml:space="preserve"> - 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27</w:t>
            </w:r>
            <w:r w:rsidR="002F248D" w:rsidRPr="00641270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</w:p>
        </w:tc>
      </w:tr>
      <w:tr w:rsidR="002F248D" w:rsidRPr="00641270" w14:paraId="7E58AE12" w14:textId="77777777" w:rsidTr="00641270">
        <w:trPr>
          <w:trHeight w:val="117"/>
        </w:trPr>
        <w:tc>
          <w:tcPr>
            <w:tcW w:w="6613" w:type="dxa"/>
            <w:tcBorders>
              <w:left w:val="nil"/>
              <w:right w:val="nil"/>
            </w:tcBorders>
            <w:shd w:val="clear" w:color="auto" w:fill="auto"/>
          </w:tcPr>
          <w:p w14:paraId="1240EE56" w14:textId="6B6E32FF" w:rsidR="002F248D" w:rsidRPr="00641270" w:rsidRDefault="002F248D" w:rsidP="002F248D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cs/>
              </w:rPr>
              <w:t xml:space="preserve">   อายุเกษียณ (ปี)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</w:tcPr>
          <w:p w14:paraId="60042225" w14:textId="2946022F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199EDB88" w14:textId="77748E0D" w:rsidR="002F248D" w:rsidRPr="00641270" w:rsidRDefault="00B250A5" w:rsidP="002F24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</w:p>
        </w:tc>
      </w:tr>
    </w:tbl>
    <w:p w14:paraId="13625068" w14:textId="77777777" w:rsidR="00EA4397" w:rsidRDefault="00EA4397" w:rsidP="004B079B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0AE60E04" w14:textId="78814C8A" w:rsidR="00E02E42" w:rsidRPr="004B079B" w:rsidRDefault="004B079B" w:rsidP="004B079B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color w:val="000000"/>
          <w:lang w:val="en-US"/>
        </w:rPr>
      </w:pPr>
      <w:r w:rsidRPr="004B2F78">
        <w:rPr>
          <w:rFonts w:ascii="Browallia New" w:hAnsi="Browallia New" w:cs="Browallia New"/>
          <w:color w:val="000000"/>
          <w:cs/>
          <w:lang w:val="en-US"/>
        </w:rPr>
        <w:t>การวิเคราะห์ข้อสมมติฐานทางการเงินที่มีผลกระทบเพิ่มขึ้น(ลดลง)ต่อมูลค่าปัจจุบันของภาระผูกพันตามโครงการผลประโยชน์</w:t>
      </w: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E02E42" w:rsidRPr="00641270" w14:paraId="59335BAD" w14:textId="77777777" w:rsidTr="00BD7D6D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8D4BA2" w14:textId="77777777" w:rsidR="00E02E42" w:rsidRPr="00641270" w:rsidRDefault="00E02E42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B8468" w14:textId="77777777" w:rsidR="00E02E42" w:rsidRPr="00641270" w:rsidRDefault="00E02E42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641270" w14:paraId="0D246F65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50EA25" w14:textId="77777777" w:rsidR="001D478D" w:rsidRPr="00641270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334F4E" w14:textId="1E9D57C0" w:rsidR="001D478D" w:rsidRPr="00641270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763036" w14:textId="70425019" w:rsidR="001D478D" w:rsidRPr="00641270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641270" w14:paraId="3386BD0E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D23F32" w14:textId="77777777" w:rsidR="001D478D" w:rsidRPr="00641270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F4246" w14:textId="5AE5DF36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E3A7E" w14:textId="58D8230A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641270" w14:paraId="6F626A53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0F8E4A" w14:textId="77777777" w:rsidR="001D478D" w:rsidRPr="00641270" w:rsidRDefault="001D478D" w:rsidP="0007783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78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D27C4F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F7AADB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D478D" w:rsidRPr="00641270" w14:paraId="77F794BB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95D908" w14:textId="220D4E83" w:rsidR="001D478D" w:rsidRPr="004B079B" w:rsidRDefault="001D478D" w:rsidP="0007783A">
            <w:pPr>
              <w:ind w:left="578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ข้อสมมติทางการเงิน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B3CA84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6D1626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61C1F" w:rsidRPr="00641270" w14:paraId="5A7947BE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11BD78" w14:textId="61223F19" w:rsidR="00761C1F" w:rsidRPr="00641270" w:rsidRDefault="00761C1F" w:rsidP="00761C1F">
            <w:pPr>
              <w:ind w:left="578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อัตราคิดลด - เพิ่มขึ้น</w:t>
            </w:r>
            <w:r w:rsidRPr="00641270">
              <w:rPr>
                <w:rFonts w:ascii="Browallia New" w:eastAsia="Cord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lang w:val="en-GB"/>
              </w:rPr>
              <w:t>0</w:t>
            </w:r>
            <w:r w:rsidRPr="00641270">
              <w:rPr>
                <w:rFonts w:ascii="Browallia New" w:eastAsia="Cordia New" w:hAnsi="Browallia New" w:cs="Browallia New"/>
                <w:color w:val="000000"/>
                <w:lang w:val="en-GB"/>
              </w:rPr>
              <w:t>.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B2F0F6" w14:textId="3D2003E6" w:rsidR="00761C1F" w:rsidRPr="00641270" w:rsidRDefault="00B541C2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765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AEF1A6" w14:textId="38FBB030" w:rsidR="00761C1F" w:rsidRPr="00641270" w:rsidRDefault="00761C1F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641270">
              <w:rPr>
                <w:rFonts w:ascii="Browallia New" w:hAnsi="Browallia New" w:cs="Browallia New"/>
                <w:color w:val="000000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61C1F" w:rsidRPr="00641270" w14:paraId="78A4B417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1E9743" w14:textId="65835637" w:rsidR="00761C1F" w:rsidRPr="00641270" w:rsidRDefault="00761C1F" w:rsidP="00761C1F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อัตราคิดลด - ลดลง</w:t>
            </w:r>
            <w:r w:rsidRPr="00641270">
              <w:rPr>
                <w:rFonts w:ascii="Browallia New" w:eastAsia="Cord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lang w:val="en-GB"/>
              </w:rPr>
              <w:t>0</w:t>
            </w:r>
            <w:r w:rsidRPr="00641270">
              <w:rPr>
                <w:rFonts w:ascii="Browallia New" w:eastAsia="Cordia New" w:hAnsi="Browallia New" w:cs="Browallia New"/>
                <w:color w:val="000000"/>
                <w:lang w:val="en-GB"/>
              </w:rPr>
              <w:t>.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lang w:val="en-GB"/>
              </w:rPr>
              <w:t>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F2EF08" w14:textId="5C83D531" w:rsidR="00761C1F" w:rsidRPr="00641270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B541C2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223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6DCED5" w14:textId="764EFE28" w:rsidR="00761C1F" w:rsidRPr="00641270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761C1F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555</w:t>
            </w:r>
          </w:p>
        </w:tc>
      </w:tr>
      <w:tr w:rsidR="00761C1F" w:rsidRPr="00641270" w14:paraId="1D61C813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BD18A1" w14:textId="3689FF50" w:rsidR="00761C1F" w:rsidRPr="00D73784" w:rsidRDefault="00761C1F" w:rsidP="00D73784">
            <w:pPr>
              <w:ind w:left="578"/>
              <w:rPr>
                <w:rFonts w:ascii="Browallia New" w:eastAsia="Cordia New" w:hAnsi="Browallia New" w:cs="Browallia New"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4"/>
                <w:cs/>
              </w:rPr>
              <w:t>อัตราการเพิ่มขึ้นของเงินเดือนที่คาดไว้ - เพิ่มขึ้น</w:t>
            </w:r>
            <w:r w:rsidRPr="00641270">
              <w:rPr>
                <w:rFonts w:ascii="Browallia New" w:eastAsia="Cord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lang w:val="en-GB"/>
              </w:rPr>
              <w:t>0</w:t>
            </w:r>
            <w:r w:rsidRPr="00641270">
              <w:rPr>
                <w:rFonts w:ascii="Browallia New" w:eastAsia="Cordia New" w:hAnsi="Browallia New" w:cs="Browallia New"/>
                <w:color w:val="000000"/>
                <w:lang w:val="en-GB"/>
              </w:rPr>
              <w:t>.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lang w:val="en-GB"/>
              </w:rPr>
              <w:t>25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45BCB1" w14:textId="5BE101E7" w:rsidR="00761C1F" w:rsidRPr="00641270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B541C2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497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DA28F4" w14:textId="49B9C286" w:rsidR="00761C1F" w:rsidRPr="00641270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761C1F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181</w:t>
            </w:r>
          </w:p>
        </w:tc>
      </w:tr>
      <w:tr w:rsidR="00761C1F" w:rsidRPr="00641270" w14:paraId="1441837C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6D9408" w14:textId="14370B64" w:rsidR="00761C1F" w:rsidRPr="00D73784" w:rsidRDefault="00761C1F" w:rsidP="00D73784">
            <w:pPr>
              <w:ind w:left="578"/>
              <w:rPr>
                <w:rFonts w:ascii="Browallia New" w:eastAsia="Cordia New" w:hAnsi="Browallia New" w:cs="Browallia New"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อัตราการเพิ่มขึ้นของเงินเดือนที่คาดไว้ - ลดลง</w:t>
            </w:r>
            <w:r w:rsidRPr="00641270">
              <w:rPr>
                <w:rFonts w:ascii="Browallia New" w:eastAsia="Cordia New" w:hAnsi="Browallia New" w:cs="Browallia New"/>
                <w:color w:val="000000"/>
                <w:cs/>
                <w:lang w:val="en-GB"/>
              </w:rPr>
              <w:t xml:space="preserve">ร้อยละ 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lang w:val="en-GB"/>
              </w:rPr>
              <w:t>0</w:t>
            </w:r>
            <w:r w:rsidRPr="00641270">
              <w:rPr>
                <w:rFonts w:ascii="Browallia New" w:eastAsia="Cordia New" w:hAnsi="Browallia New" w:cs="Browallia New"/>
                <w:color w:val="000000"/>
                <w:lang w:val="en-GB"/>
              </w:rPr>
              <w:t>.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lang w:val="en-GB"/>
              </w:rPr>
              <w:t>25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BF4AB" w14:textId="3A169951" w:rsidR="00761C1F" w:rsidRPr="00641270" w:rsidRDefault="00B541C2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8D2140" w14:textId="0BAED7A8" w:rsidR="00761C1F" w:rsidRPr="00641270" w:rsidRDefault="00761C1F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093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61C1F" w:rsidRPr="00641270" w14:paraId="0551D3BD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07B4A5" w14:textId="77777777" w:rsidR="00761C1F" w:rsidRPr="00641270" w:rsidRDefault="00761C1F" w:rsidP="00761C1F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A9E57F" w14:textId="49C5DAB8" w:rsidR="00761C1F" w:rsidRPr="00641270" w:rsidRDefault="00761C1F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D624E2" w14:textId="77777777" w:rsidR="00761C1F" w:rsidRPr="00641270" w:rsidRDefault="00761C1F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61C1F" w:rsidRPr="00641270" w14:paraId="63D03376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2D12A1" w14:textId="7389B3AE" w:rsidR="00761C1F" w:rsidRPr="004B079B" w:rsidRDefault="00761C1F" w:rsidP="00761C1F">
            <w:pPr>
              <w:ind w:left="578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ข้อสมมติด้านประชากรศาสตร์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305D85" w14:textId="4664A1FB" w:rsidR="00761C1F" w:rsidRPr="00641270" w:rsidRDefault="00761C1F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805F2D" w14:textId="77777777" w:rsidR="00761C1F" w:rsidRPr="00641270" w:rsidRDefault="00761C1F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61C1F" w:rsidRPr="00641270" w14:paraId="7848C2B8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481E24" w14:textId="7AC350F4" w:rsidR="00761C1F" w:rsidRPr="00641270" w:rsidRDefault="00761C1F" w:rsidP="00761C1F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cs/>
                <w:lang w:val="en-US"/>
              </w:rPr>
              <w:t xml:space="preserve">อัตราการหมุนเวียนพนักงาน 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-</w:t>
            </w:r>
            <w:r w:rsidRPr="00641270">
              <w:rPr>
                <w:rFonts w:ascii="Browallia New" w:eastAsia="Cord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eastAsia="Cordia New" w:hAnsi="Browallia New" w:cs="Browallia New"/>
                <w:color w:val="000000"/>
                <w:cs/>
                <w:lang w:val="en-US"/>
              </w:rPr>
              <w:t xml:space="preserve">เพิ่มขึ้นร้อยละ 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B9236A" w14:textId="3F726F6D" w:rsidR="00761C1F" w:rsidRPr="00641270" w:rsidRDefault="00B541C2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419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909FA1" w14:textId="41583788" w:rsidR="00761C1F" w:rsidRPr="00641270" w:rsidRDefault="00761C1F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641270">
              <w:rPr>
                <w:rFonts w:ascii="Browallia New" w:hAnsi="Browallia New" w:cs="Browallia New"/>
                <w:color w:val="000000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732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761C1F" w:rsidRPr="00641270" w14:paraId="45ABE90D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8352D6" w14:textId="301CDA7A" w:rsidR="00761C1F" w:rsidRPr="00641270" w:rsidRDefault="00761C1F" w:rsidP="00761C1F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cs/>
                <w:lang w:val="en-US"/>
              </w:rPr>
              <w:t xml:space="preserve">อัตราการหมุนเวียนพนักงาน 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-</w:t>
            </w:r>
            <w:r w:rsidRPr="00641270">
              <w:rPr>
                <w:rFonts w:ascii="Browallia New" w:eastAsia="Cord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eastAsia="Cordia New" w:hAnsi="Browallia New" w:cs="Browallia New"/>
                <w:color w:val="000000"/>
                <w:cs/>
                <w:lang w:val="en-US"/>
              </w:rPr>
              <w:t xml:space="preserve">ลดลงร้อยละ 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DD9C6" w14:textId="68B16685" w:rsidR="00761C1F" w:rsidRPr="00641270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B541C2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195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684857" w14:textId="5B0B549A" w:rsidR="00761C1F" w:rsidRPr="00641270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761C1F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440</w:t>
            </w:r>
          </w:p>
        </w:tc>
      </w:tr>
      <w:tr w:rsidR="00761C1F" w:rsidRPr="00641270" w14:paraId="4F0A31A1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14E5A3" w14:textId="797121E4" w:rsidR="00761C1F" w:rsidRPr="00641270" w:rsidRDefault="00761C1F" w:rsidP="00761C1F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อายุคาดเฉลี่ย 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เพิ่มขึ้น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BA51D6" w14:textId="10187210" w:rsidR="00761C1F" w:rsidRPr="00641270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563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E284B7" w14:textId="54FDD346" w:rsidR="00761C1F" w:rsidRPr="00641270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</w:p>
        </w:tc>
      </w:tr>
      <w:tr w:rsidR="00761C1F" w:rsidRPr="00641270" w14:paraId="514A38E6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13F41" w14:textId="78BCF858" w:rsidR="00761C1F" w:rsidRPr="00641270" w:rsidRDefault="00761C1F" w:rsidP="00761C1F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อายุคาดเฉลี่ย 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ลดลง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46ED7" w14:textId="6C7A0A79" w:rsidR="00761C1F" w:rsidRPr="00641270" w:rsidRDefault="00B541C2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/>
                <w:color w:val="000000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642</w:t>
            </w:r>
            <w:r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3CF9DC" w14:textId="2D5ECDBD" w:rsidR="00761C1F" w:rsidRPr="00641270" w:rsidRDefault="00761C1F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552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</w:tbl>
    <w:p w14:paraId="1FF1AD92" w14:textId="77777777" w:rsidR="00DF290F" w:rsidRPr="00641270" w:rsidRDefault="00DF290F" w:rsidP="00E02E42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10A4D3E7" w14:textId="77777777" w:rsidR="00363D00" w:rsidRDefault="00363D00">
      <w:pPr>
        <w:rPr>
          <w:rFonts w:ascii="Browallia New" w:hAnsi="Browallia New" w:cs="Browallia New"/>
          <w:color w:val="000000"/>
          <w:cs/>
          <w:lang w:val="en-GB"/>
        </w:rPr>
      </w:pPr>
      <w:r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159C7BC1" w14:textId="1EF74F2A" w:rsidR="00DF290F" w:rsidRPr="00641270" w:rsidRDefault="00DF290F" w:rsidP="0007783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07783A" w:rsidRPr="00641270">
        <w:rPr>
          <w:rFonts w:ascii="Browallia New" w:hAnsi="Browallia New" w:cs="Browallia New"/>
          <w:color w:val="000000"/>
          <w:cs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</w:t>
      </w:r>
      <w:r w:rsidR="0007783A" w:rsidRPr="00641270">
        <w:rPr>
          <w:rFonts w:ascii="Browallia New" w:hAnsi="Browallia New" w:cs="Browallia New"/>
          <w:color w:val="000000"/>
          <w:cs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>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1E1FBDCD" w14:textId="77777777" w:rsidR="00EA4397" w:rsidRDefault="00EA4397" w:rsidP="0007783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C3F94BD" w14:textId="59333FB4" w:rsidR="00DF290F" w:rsidRPr="00641270" w:rsidRDefault="00DF290F" w:rsidP="0007783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วิธีการและประเภทของข้อสมมติที่ใช้ในการจัดทำการวิเคราะห์ความอ่อนไหวไม่ได้เปลี่ยนแปลงจากปีก่อน </w:t>
      </w:r>
    </w:p>
    <w:p w14:paraId="0510F729" w14:textId="77777777" w:rsidR="00EA4397" w:rsidRDefault="00EA4397" w:rsidP="0007783A">
      <w:pPr>
        <w:ind w:left="54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72F9ABB8" w14:textId="75233F08" w:rsidR="00DF290F" w:rsidRPr="00EA4397" w:rsidRDefault="00DF290F" w:rsidP="0007783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การวิเคราะห์การครบกำหนดของการจ่ายชำระผลประโยชน์</w:t>
      </w:r>
      <w:r w:rsidRPr="00EA4397">
        <w:rPr>
          <w:rFonts w:ascii="Browallia New" w:hAnsi="Browallia New" w:cs="Browallia New"/>
          <w:color w:val="000000"/>
          <w:spacing w:val="-6"/>
          <w:cs/>
          <w:lang w:val="en-GB"/>
        </w:rPr>
        <w:t>ของภาระผูกพันผลประโยชน์ของพนักงานหลังออกจากงาน</w:t>
      </w:r>
      <w:r w:rsidRPr="00EA4397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07783A" w:rsidRPr="00EA4397">
        <w:rPr>
          <w:rFonts w:ascii="Browallia New" w:hAnsi="Browallia New" w:cs="Browallia New"/>
          <w:color w:val="000000"/>
          <w:cs/>
          <w:lang w:val="en-GB"/>
        </w:rPr>
        <w:br/>
      </w:r>
      <w:r w:rsidRPr="00EA4397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EA4397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EA4397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EA4397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EA4397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EA4397">
        <w:rPr>
          <w:rFonts w:ascii="Browallia New" w:hAnsi="Browallia New" w:cs="Browallia New"/>
          <w:color w:val="000000"/>
          <w:cs/>
          <w:lang w:val="en-GB"/>
        </w:rPr>
        <w:t xml:space="preserve"> มีรายละเอียดดังนี้</w:t>
      </w:r>
    </w:p>
    <w:p w14:paraId="3BB9C7AB" w14:textId="612DCCE7" w:rsidR="00E02E42" w:rsidRPr="00EA4397" w:rsidRDefault="00E02E42" w:rsidP="00E02E42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E02E42" w:rsidRPr="00EA4397" w14:paraId="494A42A6" w14:textId="77777777" w:rsidTr="00FB039F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FA86E" w14:textId="77777777" w:rsidR="00E02E42" w:rsidRPr="00EA4397" w:rsidRDefault="00E02E42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D79E6" w14:textId="77777777" w:rsidR="00E02E42" w:rsidRPr="00EA4397" w:rsidRDefault="00E02E42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EA4397" w14:paraId="040059B6" w14:textId="77777777" w:rsidTr="00FB039F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BA8D4" w14:textId="77777777" w:rsidR="001D478D" w:rsidRPr="00EA4397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8B4A5" w14:textId="073DA17A" w:rsidR="001D478D" w:rsidRPr="00EA4397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6D96F" w14:textId="3C655B7A" w:rsidR="001D478D" w:rsidRPr="00EA4397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A439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EA4397" w14:paraId="60FDE4FE" w14:textId="77777777" w:rsidTr="00FB039F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7BC4C" w14:textId="77777777" w:rsidR="001D478D" w:rsidRPr="00EA4397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DF86D3" w14:textId="77777777" w:rsidR="001D478D" w:rsidRPr="00EA4397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4436F9" w14:textId="77777777" w:rsidR="001D478D" w:rsidRPr="00EA4397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761C1F" w:rsidRPr="00EA4397" w14:paraId="2BD63F7A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56E36F" w14:textId="77777777" w:rsidR="00761C1F" w:rsidRPr="00EA4397" w:rsidRDefault="00761C1F" w:rsidP="00761C1F">
            <w:pPr>
              <w:ind w:left="578"/>
              <w:rPr>
                <w:rFonts w:ascii="Browallia New" w:hAnsi="Browallia New" w:cs="Browallia New"/>
                <w:color w:val="000000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</w:rPr>
              <w:t>ระยะเวลาถัวเฉลี่ยถ่วงน้ำหนักของภาระผูกพัน</w:t>
            </w:r>
          </w:p>
          <w:p w14:paraId="0746CBE7" w14:textId="1F0B893B" w:rsidR="00761C1F" w:rsidRPr="00EA4397" w:rsidRDefault="00761C1F" w:rsidP="00761C1F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</w:rPr>
              <w:t xml:space="preserve">   ตามโครงการผลประโยชน์ </w:t>
            </w:r>
            <w:r w:rsidRPr="00EA4397">
              <w:rPr>
                <w:rFonts w:ascii="Browallia New" w:hAnsi="Browallia New" w:cs="Browallia New"/>
                <w:color w:val="000000"/>
              </w:rPr>
              <w:t>(</w:t>
            </w:r>
            <w:r w:rsidRPr="00EA4397">
              <w:rPr>
                <w:rFonts w:ascii="Browallia New" w:hAnsi="Browallia New" w:cs="Browallia New"/>
                <w:color w:val="000000"/>
                <w:cs/>
              </w:rPr>
              <w:t>ปี</w:t>
            </w:r>
            <w:r w:rsidRPr="00EA439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D7B073" w14:textId="1C19CD7C" w:rsidR="00761C1F" w:rsidRPr="00EA4397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B541C2" w:rsidRPr="00EA4397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B541C2" w:rsidRPr="00EA4397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B541C2" w:rsidRPr="00EA4397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FA5686" w14:textId="2E74CD8E" w:rsidR="00761C1F" w:rsidRPr="00EA4397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761C1F" w:rsidRPr="00EA4397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761C1F" w:rsidRPr="00EA4397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761C1F" w:rsidRPr="00EA4397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55</w:t>
            </w:r>
          </w:p>
        </w:tc>
      </w:tr>
      <w:tr w:rsidR="00761C1F" w:rsidRPr="00EA4397" w14:paraId="6E2D02A2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4DFB45" w14:textId="63F3263B" w:rsidR="00761C1F" w:rsidRPr="00EA4397" w:rsidRDefault="00761C1F" w:rsidP="00761C1F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73953D" w14:textId="46815A32" w:rsidR="00761C1F" w:rsidRPr="00EA4397" w:rsidRDefault="00761C1F" w:rsidP="00761C1F">
            <w:pPr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2E4580" w14:textId="020E8319" w:rsidR="00761C1F" w:rsidRPr="00EA4397" w:rsidRDefault="00761C1F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61C1F" w:rsidRPr="00EA4397" w14:paraId="4C9F80CF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3AE885" w14:textId="77777777" w:rsidR="00761C1F" w:rsidRPr="00EA4397" w:rsidRDefault="00761C1F" w:rsidP="00761C1F">
            <w:pPr>
              <w:tabs>
                <w:tab w:val="left" w:pos="322"/>
              </w:tabs>
              <w:ind w:left="578" w:right="-43"/>
              <w:rPr>
                <w:rFonts w:ascii="Browallia New" w:hAnsi="Browallia New" w:cs="Browallia New"/>
                <w:color w:val="000000"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</w:rPr>
              <w:t>การวิเคราะห์ระยะเวลาครบกำหนดของการจ่ายชำระผลประโยชน์ที่ไม่คิดลด</w:t>
            </w:r>
          </w:p>
          <w:p w14:paraId="4FCAF776" w14:textId="3B4ED00B" w:rsidR="00761C1F" w:rsidRPr="00EA4397" w:rsidRDefault="00761C1F" w:rsidP="00761C1F">
            <w:pPr>
              <w:tabs>
                <w:tab w:val="left" w:pos="322"/>
              </w:tabs>
              <w:ind w:left="578" w:right="-43"/>
              <w:rPr>
                <w:rFonts w:ascii="Browallia New" w:hAnsi="Browallia New" w:cs="Browallia New"/>
                <w:color w:val="000000"/>
                <w:cs/>
              </w:rPr>
            </w:pPr>
            <w:r w:rsidRPr="00EA4397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EA4397">
              <w:rPr>
                <w:rFonts w:ascii="Browallia New" w:hAnsi="Browallia New" w:cs="Browallia New"/>
                <w:color w:val="000000"/>
              </w:rPr>
              <w:t>(</w:t>
            </w:r>
            <w:r w:rsidRPr="00EA4397">
              <w:rPr>
                <w:rFonts w:ascii="Browallia New" w:hAnsi="Browallia New" w:cs="Browallia New"/>
                <w:color w:val="000000"/>
                <w:cs/>
              </w:rPr>
              <w:t>พันบาท</w:t>
            </w:r>
            <w:r w:rsidRPr="00EA4397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8ABF67" w14:textId="1D189E46" w:rsidR="00761C1F" w:rsidRPr="00EA4397" w:rsidRDefault="00761C1F" w:rsidP="00761C1F">
            <w:pPr>
              <w:jc w:val="right"/>
              <w:rPr>
                <w:rFonts w:ascii="Browallia New" w:eastAsia="Arial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3FA4BB" w14:textId="149C931C" w:rsidR="00761C1F" w:rsidRPr="00EA4397" w:rsidRDefault="00761C1F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61C1F" w:rsidRPr="00EA4397" w14:paraId="4328DF8D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1D6E1A" w14:textId="5DCC71A1" w:rsidR="00761C1F" w:rsidRPr="00EA4397" w:rsidRDefault="00761C1F" w:rsidP="00761C1F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EA4397">
              <w:rPr>
                <w:rFonts w:ascii="Browallia New" w:eastAsia="Cordia New" w:hAnsi="Browallia New" w:cs="Browallia New"/>
                <w:color w:val="000000"/>
                <w:cs/>
                <w:lang w:val="en-US"/>
              </w:rPr>
              <w:t xml:space="preserve">   ผลประโยชน์ที่คาดว่าจะจ่ายชำระภายใน 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lang w:val="en-GB"/>
              </w:rPr>
              <w:t>1</w:t>
            </w:r>
            <w:r w:rsidRPr="00EA4397">
              <w:rPr>
                <w:rFonts w:ascii="Browallia New" w:eastAsia="Cordia New" w:hAnsi="Browallia New" w:cs="Browallia New"/>
                <w:color w:val="000000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13746" w14:textId="2B720792" w:rsidR="00761C1F" w:rsidRPr="00EA4397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541C2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059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CDB1BF" w14:textId="238D6769" w:rsidR="00761C1F" w:rsidRPr="00EA4397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761C1F" w:rsidRPr="00EA439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994</w:t>
            </w:r>
          </w:p>
        </w:tc>
      </w:tr>
      <w:tr w:rsidR="00761C1F" w:rsidRPr="00641270" w14:paraId="70FBD4C4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150508" w14:textId="1BB20CBC" w:rsidR="00761C1F" w:rsidRPr="00641270" w:rsidRDefault="00761C1F" w:rsidP="00761C1F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cs/>
                <w:lang w:val="en-US"/>
              </w:rPr>
              <w:t xml:space="preserve">   ผลประโยชน์ที่คาดว่าจะจ่ายชำระระหว่าง 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lang w:val="en-GB"/>
              </w:rPr>
              <w:t>1</w:t>
            </w:r>
            <w:r w:rsidRPr="00641270">
              <w:rPr>
                <w:rFonts w:ascii="Browallia New" w:eastAsia="Cordia New" w:hAnsi="Browallia New" w:cs="Browallia New"/>
                <w:color w:val="000000"/>
                <w:cs/>
                <w:lang w:val="en-US"/>
              </w:rPr>
              <w:t xml:space="preserve"> </w:t>
            </w:r>
            <w:r w:rsidRPr="00641270">
              <w:rPr>
                <w:rFonts w:ascii="Browallia New" w:eastAsia="Cordia New" w:hAnsi="Browallia New" w:cs="Browallia New"/>
                <w:color w:val="000000"/>
                <w:lang w:val="en-US"/>
              </w:rPr>
              <w:t xml:space="preserve">- 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lang w:val="en-GB"/>
              </w:rPr>
              <w:t>5</w:t>
            </w:r>
            <w:r w:rsidRPr="00641270">
              <w:rPr>
                <w:rFonts w:ascii="Browallia New" w:eastAsia="Cordia New" w:hAnsi="Browallia New" w:cs="Browallia New"/>
                <w:color w:val="000000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ED934" w14:textId="590EA8E0" w:rsidR="00761C1F" w:rsidRPr="00641270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664F44" w14:textId="772F98B4" w:rsidR="00761C1F" w:rsidRPr="00641270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  <w:r w:rsidR="00761C1F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857</w:t>
            </w:r>
          </w:p>
        </w:tc>
      </w:tr>
      <w:tr w:rsidR="00761C1F" w:rsidRPr="00641270" w14:paraId="1E5480AA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1E6728" w14:textId="27AE688B" w:rsidR="00761C1F" w:rsidRPr="00641270" w:rsidRDefault="00761C1F" w:rsidP="00761C1F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cs/>
                <w:lang w:val="en-US"/>
              </w:rPr>
              <w:t xml:space="preserve">   ผลประโยชน์ที่คาดว่าจะจ่ายชำระเกิน</w:t>
            </w:r>
            <w:r w:rsidRPr="00641270">
              <w:rPr>
                <w:rFonts w:ascii="Browallia New" w:eastAsia="Cordia New" w:hAnsi="Browallia New" w:cs="Browallia New"/>
                <w:color w:val="000000"/>
                <w:lang w:val="en-US"/>
              </w:rPr>
              <w:t xml:space="preserve"> </w:t>
            </w:r>
            <w:r w:rsidR="00B250A5" w:rsidRPr="00B250A5">
              <w:rPr>
                <w:rFonts w:ascii="Browallia New" w:eastAsia="Cordia New" w:hAnsi="Browallia New" w:cs="Browallia New"/>
                <w:color w:val="000000"/>
                <w:lang w:val="en-GB"/>
              </w:rPr>
              <w:t>5</w:t>
            </w:r>
            <w:r w:rsidRPr="00641270">
              <w:rPr>
                <w:rFonts w:ascii="Browallia New" w:eastAsia="Cordia New" w:hAnsi="Browallia New" w:cs="Browallia New"/>
                <w:color w:val="000000"/>
                <w:cs/>
                <w:lang w:val="en-US"/>
              </w:rPr>
              <w:t xml:space="preserve"> ปี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05C2D" w14:textId="3E82E332" w:rsidR="00761C1F" w:rsidRPr="00641270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415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FEFEF" w14:textId="37796C62" w:rsidR="00761C1F" w:rsidRPr="00641270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="00761C1F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264</w:t>
            </w:r>
          </w:p>
        </w:tc>
      </w:tr>
      <w:tr w:rsidR="00761C1F" w:rsidRPr="00641270" w14:paraId="653FF33F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8AF42" w14:textId="1BF39554" w:rsidR="00761C1F" w:rsidRPr="00641270" w:rsidRDefault="00761C1F" w:rsidP="00761C1F">
            <w:pPr>
              <w:ind w:left="578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08D3A5" w14:textId="0378311C" w:rsidR="00761C1F" w:rsidRPr="00641270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479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421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0B0807" w14:textId="3D56909F" w:rsidR="00761C1F" w:rsidRPr="00641270" w:rsidRDefault="00B250A5" w:rsidP="00761C1F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  <w:r w:rsidR="00761C1F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</w:p>
        </w:tc>
      </w:tr>
    </w:tbl>
    <w:p w14:paraId="0A765B86" w14:textId="5F3063E7" w:rsidR="00DF290F" w:rsidRPr="00641270" w:rsidRDefault="00DF290F" w:rsidP="00E02E42">
      <w:pPr>
        <w:jc w:val="thaiDistribute"/>
        <w:rPr>
          <w:rFonts w:ascii="Browallia New" w:hAnsi="Browallia New" w:cs="Browallia New"/>
          <w:color w:val="000000"/>
        </w:rPr>
      </w:pPr>
    </w:p>
    <w:p w14:paraId="1BF33BEF" w14:textId="03E68922" w:rsidR="004A5728" w:rsidRPr="00641270" w:rsidRDefault="004A5728">
      <w:pPr>
        <w:pStyle w:val="Heading2"/>
        <w:numPr>
          <w:ilvl w:val="1"/>
          <w:numId w:val="30"/>
        </w:num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ผลประโยชน์พนักงาน</w:t>
      </w:r>
      <w:r w:rsidR="00BE47AB"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โดยใช้หุ้นเป็นเกณฑ์</w:t>
      </w:r>
    </w:p>
    <w:p w14:paraId="1CCA0BFE" w14:textId="77777777" w:rsidR="00963433" w:rsidRDefault="00963433" w:rsidP="000778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9A1EB15" w14:textId="6D101387" w:rsidR="00DF290F" w:rsidRPr="00641270" w:rsidRDefault="00DF290F" w:rsidP="000778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กลุ่มกิจการมีการให้ผลตอบแทนพนักงานตามนโยบายของกลุ่มอลิอันซ์โดยใช้ราคาหุ้นของ 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Allianz SE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ซึ่งเป็นบริษัทจดทะเบียนในตลาดหลักทรัพย์แฟรงค์เฟิร์ต หรือ </w:t>
      </w:r>
      <w:r w:rsidRPr="00641270">
        <w:rPr>
          <w:rFonts w:ascii="Browallia New" w:hAnsi="Browallia New" w:cs="Browallia New"/>
          <w:color w:val="000000"/>
          <w:lang w:val="en-GB"/>
        </w:rPr>
        <w:t>Frankfurt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lang w:val="en-GB"/>
        </w:rPr>
        <w:t>am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lang w:val="en-GB"/>
        </w:rPr>
        <w:t>Main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lang w:val="en-GB"/>
        </w:rPr>
        <w:t>in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lang w:val="en-GB"/>
        </w:rPr>
        <w:t>XETRA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lang w:val="en-GB"/>
        </w:rPr>
        <w:t>trading</w:t>
      </w:r>
    </w:p>
    <w:p w14:paraId="53C488CD" w14:textId="77777777" w:rsidR="00DF290F" w:rsidRPr="00963433" w:rsidRDefault="00DF290F" w:rsidP="0007783A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35C10A33" w14:textId="68B9C225" w:rsidR="00DF290F" w:rsidRPr="00641270" w:rsidRDefault="00DF290F" w:rsidP="000778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ในระหว่างปี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มีแผนการให้ผลตอบแทนพนักงานโดยใช้หุ้นเป็นเกณฑ์ ประกอบด้วยรายละเอียดดังนี้ </w:t>
      </w:r>
    </w:p>
    <w:p w14:paraId="49B10551" w14:textId="77777777" w:rsidR="00DF290F" w:rsidRPr="00641270" w:rsidRDefault="00DF290F" w:rsidP="000778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725D682" w14:textId="77777777" w:rsidR="00DF290F" w:rsidRPr="00F317F4" w:rsidRDefault="00DF290F" w:rsidP="0007783A">
      <w:pPr>
        <w:ind w:left="108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  <w:r w:rsidRPr="00F317F4">
        <w:rPr>
          <w:rFonts w:ascii="Browallia New" w:hAnsi="Browallia New" w:cs="Browallia New"/>
          <w:color w:val="000000"/>
          <w:u w:val="single"/>
          <w:cs/>
          <w:lang w:val="en-GB"/>
        </w:rPr>
        <w:t>โครงการให้สิทธิพนักงานในการซื้อหุ้น</w:t>
      </w:r>
    </w:p>
    <w:p w14:paraId="71A30A25" w14:textId="77777777" w:rsidR="00DF290F" w:rsidRPr="00641270" w:rsidRDefault="00DF290F" w:rsidP="000778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6C9343E" w14:textId="1572A703" w:rsidR="00DF290F" w:rsidRPr="00641270" w:rsidRDefault="00DF290F" w:rsidP="000778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กลุ่มบริษัทอลิอันซ์มีข้อเสนอสิทธิในการซื้อหุ้น 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Allianz SE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ใน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46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ประเทศ ให้แก่พนักงานที่มีสิทธิตามเงื่อนไขพิเศษโดยมีข้อเสนอที่</w:t>
      </w:r>
      <w:r w:rsidR="00701CB2" w:rsidRPr="00641270">
        <w:rPr>
          <w:rFonts w:ascii="Browallia New" w:eastAsia="PMingLiU" w:hAnsi="Browallia New" w:cs="Browallia New"/>
          <w:color w:val="000000"/>
          <w:cs/>
        </w:rPr>
        <w:t xml:space="preserve">กลุ่มกิจการจะสมทบเพิ่มให้ </w:t>
      </w:r>
      <w:r w:rsidR="00B250A5" w:rsidRPr="00B250A5">
        <w:rPr>
          <w:rFonts w:ascii="Browallia New" w:eastAsia="PMingLiU" w:hAnsi="Browallia New" w:cs="Browallia New"/>
          <w:color w:val="000000"/>
          <w:lang w:val="en-GB"/>
        </w:rPr>
        <w:t>1</w:t>
      </w:r>
      <w:r w:rsidR="00701CB2" w:rsidRPr="00641270">
        <w:rPr>
          <w:rFonts w:ascii="Browallia New" w:eastAsia="PMingLiU" w:hAnsi="Browallia New" w:cs="Browallia New"/>
          <w:color w:val="000000"/>
          <w:cs/>
        </w:rPr>
        <w:t xml:space="preserve"> ยูโร สำหรับทุก </w:t>
      </w:r>
      <w:r w:rsidR="00B250A5" w:rsidRPr="00B250A5">
        <w:rPr>
          <w:rFonts w:ascii="Browallia New" w:eastAsia="PMingLiU" w:hAnsi="Browallia New" w:cs="Browallia New"/>
          <w:color w:val="000000"/>
          <w:lang w:val="en-GB"/>
        </w:rPr>
        <w:t>3</w:t>
      </w:r>
      <w:r w:rsidR="00701CB2" w:rsidRPr="00641270">
        <w:rPr>
          <w:rFonts w:ascii="Browallia New" w:eastAsia="PMingLiU" w:hAnsi="Browallia New" w:cs="Browallia New"/>
          <w:color w:val="000000"/>
          <w:cs/>
        </w:rPr>
        <w:t xml:space="preserve"> ยูโรที่พนักงานลงทุน ซึ่งหุ้นที่ซื้อตามโครงการผลประโยชน์พนักงานดังกล่าวนี้จะมีระยะเวลาถือครองหุ้น </w:t>
      </w:r>
      <w:r w:rsidR="00B250A5" w:rsidRPr="00B250A5">
        <w:rPr>
          <w:rFonts w:ascii="Browallia New" w:eastAsia="PMingLiU" w:hAnsi="Browallia New" w:cs="Browallia New"/>
          <w:color w:val="000000"/>
          <w:lang w:val="en-GB"/>
        </w:rPr>
        <w:t>3</w:t>
      </w:r>
      <w:r w:rsidR="00701CB2" w:rsidRPr="00641270">
        <w:rPr>
          <w:rFonts w:ascii="Browallia New" w:eastAsia="PMingLiU" w:hAnsi="Browallia New" w:cs="Browallia New"/>
          <w:color w:val="000000"/>
          <w:cs/>
        </w:rPr>
        <w:t xml:space="preserve"> ปีจึงจะทำการจำหน่ายออกได้</w:t>
      </w:r>
    </w:p>
    <w:p w14:paraId="3FE5D94F" w14:textId="77777777" w:rsidR="00DF290F" w:rsidRPr="00641270" w:rsidRDefault="00DF290F" w:rsidP="0007783A">
      <w:pPr>
        <w:ind w:left="1080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5F45038E" w14:textId="778A53B2" w:rsidR="00363D00" w:rsidRDefault="7ED9BA21" w:rsidP="00EA4397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ในระหว่างปีสิ้นสุดวันที่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ธันวาคม </w:t>
      </w:r>
      <w:r w:rsidR="41D630C2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="3473C859" w:rsidRPr="00641270">
        <w:rPr>
          <w:rFonts w:ascii="Browallia New" w:eastAsia="PMingLiU" w:hAnsi="Browallia New" w:cs="Browallia New"/>
          <w:color w:val="000000"/>
          <w:spacing w:val="-6"/>
          <w:cs/>
        </w:rPr>
        <w:t>จำนวนเงินที่กลุ่มกิจการสมทบให้แก่พนักงานภายใต้แผนดังกล่าว</w:t>
      </w:r>
      <w:r w:rsidR="3473C859" w:rsidRPr="00641270">
        <w:rPr>
          <w:rFonts w:ascii="Browallia New" w:eastAsia="PMingLiU" w:hAnsi="Browallia New" w:cs="Browallia New"/>
          <w:color w:val="000000"/>
          <w:cs/>
        </w:rPr>
        <w:t xml:space="preserve">คิดเป็นจำนวนรวมทั้งสิ้น </w:t>
      </w:r>
      <w:r w:rsidR="00B250A5" w:rsidRPr="00B250A5">
        <w:rPr>
          <w:rFonts w:ascii="Browallia New" w:eastAsia="PMingLiU" w:hAnsi="Browallia New" w:cs="Browallia New"/>
          <w:color w:val="000000"/>
          <w:lang w:val="en-GB"/>
        </w:rPr>
        <w:t>1</w:t>
      </w:r>
      <w:r w:rsidR="00B541C2">
        <w:rPr>
          <w:rFonts w:ascii="Browallia New" w:eastAsia="PMingLiU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eastAsia="PMingLiU" w:hAnsi="Browallia New" w:cs="Browallia New"/>
          <w:color w:val="000000"/>
          <w:lang w:val="en-GB"/>
        </w:rPr>
        <w:t>88</w:t>
      </w:r>
      <w:r w:rsidR="006A650D" w:rsidRPr="00641270">
        <w:rPr>
          <w:rFonts w:ascii="Browallia New" w:eastAsia="PMingLiU" w:hAnsi="Browallia New" w:cs="Browallia New"/>
          <w:color w:val="000000"/>
          <w:lang w:val="en-GB"/>
        </w:rPr>
        <w:t xml:space="preserve"> </w:t>
      </w:r>
      <w:r w:rsidR="3473C859" w:rsidRPr="00641270">
        <w:rPr>
          <w:rFonts w:ascii="Browallia New" w:eastAsia="PMingLiU" w:hAnsi="Browallia New" w:cs="Browallia New"/>
          <w:color w:val="000000"/>
          <w:cs/>
        </w:rPr>
        <w:t>ล้านบาท (</w:t>
      </w:r>
      <w:r w:rsidR="41D630C2" w:rsidRPr="00641270">
        <w:rPr>
          <w:rFonts w:ascii="Browallia New" w:eastAsia="PMingLiU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eastAsia="PMingLiU" w:hAnsi="Browallia New" w:cs="Browallia New"/>
          <w:color w:val="000000"/>
          <w:lang w:val="en-GB"/>
        </w:rPr>
        <w:t>2566</w:t>
      </w:r>
      <w:r w:rsidR="3473C859" w:rsidRPr="00641270">
        <w:rPr>
          <w:rFonts w:ascii="Browallia New" w:eastAsia="PMingLiU" w:hAnsi="Browallia New" w:cs="Browallia New"/>
          <w:color w:val="000000"/>
          <w:cs/>
        </w:rPr>
        <w:t xml:space="preserve">: </w:t>
      </w:r>
      <w:r w:rsidR="00B250A5" w:rsidRPr="00B250A5">
        <w:rPr>
          <w:rFonts w:ascii="Browallia New" w:eastAsia="PMingLiU" w:hAnsi="Browallia New" w:cs="Browallia New"/>
          <w:color w:val="000000"/>
          <w:lang w:val="en-GB"/>
        </w:rPr>
        <w:t>1</w:t>
      </w:r>
      <w:r w:rsidR="00325B51" w:rsidRPr="00641270">
        <w:rPr>
          <w:rFonts w:ascii="Browallia New" w:eastAsia="PMingLiU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eastAsia="PMingLiU" w:hAnsi="Browallia New" w:cs="Browallia New"/>
          <w:color w:val="000000"/>
          <w:lang w:val="en-GB"/>
        </w:rPr>
        <w:t>39</w:t>
      </w:r>
      <w:r w:rsidR="00325B51" w:rsidRPr="00641270">
        <w:rPr>
          <w:rFonts w:ascii="Browallia New" w:eastAsia="PMingLiU" w:hAnsi="Browallia New" w:cs="Browallia New"/>
          <w:color w:val="000000"/>
          <w:lang w:val="en-GB"/>
        </w:rPr>
        <w:t xml:space="preserve"> </w:t>
      </w:r>
      <w:r w:rsidR="02BB129D" w:rsidRPr="00641270">
        <w:rPr>
          <w:rFonts w:ascii="Browallia New" w:eastAsia="PMingLiU" w:hAnsi="Browallia New" w:cs="Browallia New"/>
          <w:color w:val="000000"/>
          <w:cs/>
        </w:rPr>
        <w:t>ล้านบาท</w:t>
      </w:r>
      <w:r w:rsidR="3473C859" w:rsidRPr="00641270">
        <w:rPr>
          <w:rFonts w:ascii="Browallia New" w:eastAsia="PMingLiU" w:hAnsi="Browallia New" w:cs="Browallia New"/>
          <w:color w:val="000000"/>
          <w:cs/>
        </w:rPr>
        <w:t>)</w:t>
      </w:r>
      <w:r w:rsidR="00363D00">
        <w:rPr>
          <w:rFonts w:ascii="Browallia New" w:hAnsi="Browallia New" w:cs="Browallia New"/>
          <w:color w:val="000000"/>
          <w:lang w:val="en-GB"/>
        </w:rPr>
        <w:br w:type="page"/>
      </w:r>
    </w:p>
    <w:p w14:paraId="039D4B46" w14:textId="375352C8" w:rsidR="00AA5DFB" w:rsidRPr="00675FD3" w:rsidRDefault="00AA5DFB" w:rsidP="0007783A">
      <w:pPr>
        <w:ind w:left="108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  <w:r w:rsidRPr="00675FD3">
        <w:rPr>
          <w:rFonts w:ascii="Browallia New" w:hAnsi="Browallia New" w:cs="Browallia New"/>
          <w:color w:val="000000"/>
          <w:u w:val="single"/>
          <w:cs/>
          <w:lang w:val="en-GB"/>
        </w:rPr>
        <w:t>โครงการให้สิทธิพนักงานในการได้รับหุ้น</w:t>
      </w:r>
    </w:p>
    <w:p w14:paraId="2289EDD7" w14:textId="77777777" w:rsidR="007C18AA" w:rsidRPr="00641270" w:rsidRDefault="007C18AA" w:rsidP="000778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C98EA0D" w14:textId="2D7F5C0A" w:rsidR="00FD2CB9" w:rsidRPr="00641270" w:rsidRDefault="00FD2CB9" w:rsidP="000778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 w:hint="cs"/>
          <w:color w:val="000000"/>
          <w:cs/>
          <w:lang w:val="en-GB"/>
        </w:rPr>
        <w:t xml:space="preserve">บริษัทอลิอันซ์มีข้อเสนอสิทธิในการรับหุ้นฟรีแก่พนักงานที่มีสิทธิตามเงื่อนไขพิเศษ ซึ่งหุ้นที่ได้รับฟรีตามโครงการผลประโยชน์พนักงานดังกล่าวนี้จะมีระยะเวลาถือครองหุ้น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 w:hint="cs"/>
          <w:color w:val="000000"/>
          <w:cs/>
          <w:lang w:val="en-GB"/>
        </w:rPr>
        <w:t>ปีจึงจะทำการจำหน่ายออกได้</w:t>
      </w:r>
    </w:p>
    <w:p w14:paraId="0E0439DD" w14:textId="77777777" w:rsidR="00FD2CB9" w:rsidRPr="00641270" w:rsidRDefault="00FD2CB9" w:rsidP="000778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3D6788F" w14:textId="2BCB4071" w:rsidR="00185DF6" w:rsidRPr="00641270" w:rsidRDefault="00185DF6" w:rsidP="00FD2CB9">
      <w:pPr>
        <w:ind w:left="108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สำหรับ</w:t>
      </w:r>
      <w:r w:rsidR="47DDA6C2" w:rsidRPr="00641270">
        <w:rPr>
          <w:rFonts w:ascii="Browallia New" w:hAnsi="Browallia New" w:cs="Browallia New"/>
          <w:color w:val="000000"/>
          <w:cs/>
          <w:lang w:val="en-GB"/>
        </w:rPr>
        <w:t>ปีสิ้นสุดวันที่</w:t>
      </w:r>
      <w:r w:rsidR="47DDA6C2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="47DDA6C2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47DDA6C2" w:rsidRPr="00641270">
        <w:rPr>
          <w:rFonts w:ascii="Browallia New" w:hAnsi="Browallia New" w:cs="Browallia New"/>
          <w:color w:val="000000"/>
          <w:cs/>
          <w:lang w:val="en-GB"/>
        </w:rPr>
        <w:t>ธันวาคม พ.ศ.</w:t>
      </w:r>
      <w:r w:rsidR="47DDA6C2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="47DDA6C2" w:rsidRPr="00641270">
        <w:rPr>
          <w:rFonts w:ascii="Browallia New" w:hAnsi="Browallia New" w:cs="Browallia New"/>
          <w:color w:val="000000"/>
          <w:cs/>
          <w:lang w:val="en-GB"/>
        </w:rPr>
        <w:t xml:space="preserve"> มีหุ้นที่มอบให้แก่พนักงานภายใต้</w:t>
      </w:r>
      <w:r w:rsidR="47DDA6C2"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แผนดังกล่าวและมีจำนวนที่รับรู้ผลประโยชน์อื่นของพนักงาน จำนวน</w:t>
      </w:r>
      <w:r w:rsidR="47DDA6C2" w:rsidRPr="00641270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B250A5" w:rsidRPr="00B250A5">
        <w:rPr>
          <w:rFonts w:ascii="Browallia New" w:eastAsia="PMingLiU" w:hAnsi="Browallia New" w:cs="Browallia New"/>
          <w:color w:val="000000"/>
          <w:lang w:val="en-GB"/>
        </w:rPr>
        <w:t>7</w:t>
      </w:r>
      <w:r w:rsidR="00B541C2">
        <w:rPr>
          <w:rFonts w:ascii="Browallia New" w:eastAsia="PMingLiU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eastAsia="PMingLiU" w:hAnsi="Browallia New" w:cs="Browallia New"/>
          <w:color w:val="000000"/>
          <w:lang w:val="en-GB"/>
        </w:rPr>
        <w:t>77</w:t>
      </w:r>
      <w:r w:rsidR="006A650D" w:rsidRPr="00641270">
        <w:rPr>
          <w:rFonts w:ascii="Browallia New" w:eastAsia="PMingLiU" w:hAnsi="Browallia New" w:cs="Browallia New"/>
          <w:color w:val="000000"/>
          <w:lang w:val="en-GB"/>
        </w:rPr>
        <w:t xml:space="preserve"> </w:t>
      </w:r>
      <w:r w:rsidR="47DDA6C2"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ล้านบาท</w:t>
      </w:r>
      <w:r w:rsidR="006A650D" w:rsidRPr="00641270">
        <w:rPr>
          <w:rFonts w:ascii="Browallia New" w:hAnsi="Browallia New" w:cs="Browallia New" w:hint="cs"/>
          <w:color w:val="000000"/>
          <w:spacing w:val="-4"/>
          <w:cs/>
          <w:lang w:val="en-GB"/>
        </w:rPr>
        <w:t xml:space="preserve"> </w:t>
      </w:r>
      <w:r w:rsidR="006A650D" w:rsidRPr="00641270">
        <w:rPr>
          <w:rFonts w:ascii="Browallia New" w:eastAsia="PMingLiU" w:hAnsi="Browallia New" w:cs="Browallia New"/>
          <w:color w:val="000000"/>
          <w:cs/>
        </w:rPr>
        <w:t>(</w:t>
      </w:r>
      <w:r w:rsidR="006A650D" w:rsidRPr="00641270">
        <w:rPr>
          <w:rFonts w:ascii="Browallia New" w:eastAsia="PMingLiU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eastAsia="PMingLiU" w:hAnsi="Browallia New" w:cs="Browallia New"/>
          <w:color w:val="000000"/>
          <w:lang w:val="en-GB"/>
        </w:rPr>
        <w:t>2566</w:t>
      </w:r>
      <w:r w:rsidR="006A650D" w:rsidRPr="00641270">
        <w:rPr>
          <w:rFonts w:ascii="Browallia New" w:eastAsia="PMingLiU" w:hAnsi="Browallia New" w:cs="Browallia New"/>
          <w:color w:val="000000"/>
          <w:cs/>
        </w:rPr>
        <w:t xml:space="preserve">: </w:t>
      </w:r>
      <w:r w:rsidR="00B250A5" w:rsidRPr="00B250A5">
        <w:rPr>
          <w:rFonts w:ascii="Browallia New" w:eastAsia="PMingLiU" w:hAnsi="Browallia New" w:cs="Browallia New"/>
          <w:color w:val="000000"/>
          <w:lang w:val="en-GB"/>
        </w:rPr>
        <w:t>4</w:t>
      </w:r>
      <w:r w:rsidR="006A650D" w:rsidRPr="00641270">
        <w:rPr>
          <w:rFonts w:ascii="Browallia New" w:eastAsia="PMingLiU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eastAsia="PMingLiU" w:hAnsi="Browallia New" w:cs="Browallia New"/>
          <w:color w:val="000000"/>
          <w:lang w:val="en-GB"/>
        </w:rPr>
        <w:t>30</w:t>
      </w:r>
      <w:r w:rsidR="006A650D" w:rsidRPr="00641270">
        <w:rPr>
          <w:rFonts w:ascii="Browallia New" w:eastAsia="PMingLiU" w:hAnsi="Browallia New" w:cs="Browallia New"/>
          <w:color w:val="000000"/>
          <w:lang w:val="en-GB"/>
        </w:rPr>
        <w:t xml:space="preserve"> </w:t>
      </w:r>
      <w:r w:rsidR="006A650D" w:rsidRPr="00641270">
        <w:rPr>
          <w:rFonts w:ascii="Browallia New" w:eastAsia="PMingLiU" w:hAnsi="Browallia New" w:cs="Browallia New"/>
          <w:color w:val="000000"/>
          <w:cs/>
        </w:rPr>
        <w:t>ล้านบาท)</w:t>
      </w:r>
    </w:p>
    <w:p w14:paraId="728F4773" w14:textId="77777777" w:rsidR="00525312" w:rsidRDefault="00525312" w:rsidP="000778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5A64E27" w14:textId="42312618" w:rsidR="00DF290F" w:rsidRPr="00675FD3" w:rsidRDefault="00DF290F" w:rsidP="0007783A">
      <w:pPr>
        <w:ind w:left="1080"/>
        <w:jc w:val="thaiDistribute"/>
        <w:rPr>
          <w:rFonts w:ascii="Browallia New" w:hAnsi="Browallia New" w:cs="Browallia New"/>
          <w:color w:val="000000"/>
          <w:u w:val="single"/>
          <w:lang w:val="en-GB"/>
        </w:rPr>
      </w:pPr>
      <w:r w:rsidRPr="00675FD3">
        <w:rPr>
          <w:rFonts w:ascii="Browallia New" w:hAnsi="Browallia New" w:cs="Browallia New"/>
          <w:color w:val="000000"/>
          <w:u w:val="single"/>
          <w:cs/>
          <w:lang w:val="en-GB"/>
        </w:rPr>
        <w:t>การให้สิทธิหน่วยหุ้นที่จำกัด</w:t>
      </w:r>
    </w:p>
    <w:p w14:paraId="081119C5" w14:textId="77777777" w:rsidR="00DF290F" w:rsidRPr="00641270" w:rsidRDefault="00DF290F" w:rsidP="000778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31647C0" w14:textId="751FDD8C" w:rsidR="00DF290F" w:rsidRPr="00641270" w:rsidRDefault="00DF290F" w:rsidP="000778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t xml:space="preserve">Allianz Equity Incentive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เป็นโครงการผลประโยชน์ระยะยาวที่ให้กับพนักงานระดับบริหารโดยให้เป็นหุ้น 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(Restricted Stock Units)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ซึ่งจะมีการให้ปีละครั้ง และมีระยะเวลาการลงทุน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4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ปี นับจากวันที่ให้ พนักงานที่มีสิทธิในโครงการนี้จะต้องยืนยันการรับหุ้นอย่างเป็นทางการในช่วงเวลาที่กำหนด หากมิได้ปฏิบัติตามก็จะเสียสิทธินั้นไป พนักงานที่เข้าร่วมโครงการนี้จะได้รับ</w:t>
      </w:r>
      <w:r w:rsidR="00E951AA" w:rsidRPr="00641270">
        <w:rPr>
          <w:rFonts w:ascii="Browallia New" w:hAnsi="Browallia New" w:cs="Browallia New"/>
          <w:color w:val="000000"/>
          <w:cs/>
          <w:lang w:val="en-GB"/>
        </w:rPr>
        <w:t>ผลประโยชน์ ก็ต่อเมื่อยังคงทำงานอยู่ในกลุ่มอลิอันซ์ หรือ เข้าเงื่อนไขที่กำหนด</w:t>
      </w:r>
    </w:p>
    <w:p w14:paraId="7E03D407" w14:textId="77777777" w:rsidR="004A5728" w:rsidRPr="00641270" w:rsidRDefault="004A5728" w:rsidP="0007783A">
      <w:pPr>
        <w:ind w:left="1080"/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39459A32" w14:textId="7D8BFA07" w:rsidR="00DF290F" w:rsidRPr="00641270" w:rsidRDefault="00DF290F" w:rsidP="0007783A">
      <w:pPr>
        <w:ind w:left="108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เกณฑ์ของผลประกอบการจะถูกกำหนดโดยคณะกรรมการของกลุ่มกิจการ และจะถูกนำมาวัดประสิทธิภาพผลประกอบการของกลุ่มกิจการ</w:t>
      </w:r>
    </w:p>
    <w:p w14:paraId="0DF387E5" w14:textId="29AD2EAE" w:rsidR="00E02E42" w:rsidRPr="00641270" w:rsidRDefault="00E02E42" w:rsidP="00AA5DFB">
      <w:pPr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2"/>
        <w:gridCol w:w="1441"/>
        <w:gridCol w:w="1441"/>
      </w:tblGrid>
      <w:tr w:rsidR="00701CB2" w:rsidRPr="00641270" w14:paraId="376C84DB" w14:textId="77777777" w:rsidTr="00BD7D6D">
        <w:tc>
          <w:tcPr>
            <w:tcW w:w="6712" w:type="dxa"/>
            <w:shd w:val="clear" w:color="auto" w:fill="auto"/>
            <w:vAlign w:val="bottom"/>
          </w:tcPr>
          <w:p w14:paraId="2FC5E554" w14:textId="77777777" w:rsidR="00701CB2" w:rsidRPr="00641270" w:rsidRDefault="00701CB2" w:rsidP="0007783A">
            <w:pPr>
              <w:ind w:left="111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B8435" w14:textId="24180152" w:rsidR="00701CB2" w:rsidRPr="00641270" w:rsidRDefault="00701CB2" w:rsidP="00E02E42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US" w:eastAsia="en-GB" w:bidi="th-TH"/>
              </w:rPr>
              <w:t>การให้สิทธิหน่วยหุ้นที่จำกัด</w:t>
            </w:r>
          </w:p>
        </w:tc>
      </w:tr>
      <w:tr w:rsidR="001D478D" w:rsidRPr="00641270" w14:paraId="69E9D74C" w14:textId="77777777" w:rsidTr="00641270">
        <w:tc>
          <w:tcPr>
            <w:tcW w:w="6712" w:type="dxa"/>
            <w:shd w:val="clear" w:color="auto" w:fill="auto"/>
            <w:vAlign w:val="bottom"/>
          </w:tcPr>
          <w:p w14:paraId="59319B80" w14:textId="77777777" w:rsidR="001D478D" w:rsidRPr="00641270" w:rsidRDefault="001D478D" w:rsidP="0007783A">
            <w:pPr>
              <w:ind w:left="111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76473" w14:textId="0DEB2E04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457FA6" w14:textId="61D13979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641270" w14:paraId="146F8A99" w14:textId="77777777" w:rsidTr="00641270">
        <w:tc>
          <w:tcPr>
            <w:tcW w:w="6712" w:type="dxa"/>
            <w:shd w:val="clear" w:color="auto" w:fill="auto"/>
            <w:vAlign w:val="bottom"/>
          </w:tcPr>
          <w:p w14:paraId="4AF5712D" w14:textId="77777777" w:rsidR="001D478D" w:rsidRPr="00641270" w:rsidRDefault="001D478D" w:rsidP="0007783A">
            <w:pPr>
              <w:ind w:left="111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39AC6" w14:textId="3E8C7FAD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Malgun Gothic" w:hAnsi="Browallia New" w:cs="Browallia New"/>
                <w:b/>
                <w:bCs/>
                <w:color w:val="000000"/>
                <w:cs/>
                <w:lang w:eastAsia="en-GB"/>
              </w:rPr>
              <w:t>จำนวนหุ้น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56616" w14:textId="1794EB0B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Malgun Gothic" w:hAnsi="Browallia New" w:cs="Browallia New"/>
                <w:b/>
                <w:bCs/>
                <w:color w:val="000000"/>
                <w:cs/>
                <w:lang w:eastAsia="en-GB"/>
              </w:rPr>
              <w:t>จำนวนหุ้น</w:t>
            </w:r>
          </w:p>
        </w:tc>
      </w:tr>
      <w:tr w:rsidR="001D478D" w:rsidRPr="00641270" w14:paraId="3C8D47BF" w14:textId="77777777" w:rsidTr="00641270">
        <w:tc>
          <w:tcPr>
            <w:tcW w:w="6712" w:type="dxa"/>
            <w:shd w:val="clear" w:color="auto" w:fill="auto"/>
          </w:tcPr>
          <w:p w14:paraId="1624CE73" w14:textId="77777777" w:rsidR="001D478D" w:rsidRPr="00641270" w:rsidRDefault="001D478D" w:rsidP="0007783A">
            <w:pPr>
              <w:ind w:left="111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D10D477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29B3A609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25B51" w:rsidRPr="00641270" w14:paraId="5A2819C4" w14:textId="77777777" w:rsidTr="00641270">
        <w:tc>
          <w:tcPr>
            <w:tcW w:w="6712" w:type="dxa"/>
            <w:shd w:val="clear" w:color="auto" w:fill="auto"/>
            <w:vAlign w:val="center"/>
          </w:tcPr>
          <w:p w14:paraId="13063C10" w14:textId="46CD0720" w:rsidR="00325B51" w:rsidRPr="00641270" w:rsidRDefault="00675FD3" w:rsidP="00325B51">
            <w:pPr>
              <w:ind w:left="111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B2F78">
              <w:rPr>
                <w:rFonts w:ascii="Browallia New" w:eastAsia="Malgun Gothic" w:hAnsi="Browallia New" w:cs="Browallia New"/>
                <w:color w:val="000000"/>
                <w:cs/>
                <w:lang w:eastAsia="en-GB" w:bidi="th-TH"/>
              </w:rPr>
              <w:t>ยอดคงเหลือ ณ วัน</w:t>
            </w:r>
            <w:r w:rsidRPr="004B2F78">
              <w:rPr>
                <w:rFonts w:ascii="Browallia New" w:eastAsia="Malgun Gothic" w:hAnsi="Browallia New" w:cs="Browallia New" w:hint="cs"/>
                <w:color w:val="000000"/>
                <w:cs/>
                <w:lang w:eastAsia="en-GB" w:bidi="th-TH"/>
              </w:rPr>
              <w:t>ต้นปี</w:t>
            </w:r>
          </w:p>
        </w:tc>
        <w:tc>
          <w:tcPr>
            <w:tcW w:w="1441" w:type="dxa"/>
            <w:shd w:val="clear" w:color="auto" w:fill="auto"/>
          </w:tcPr>
          <w:p w14:paraId="713AE4D6" w14:textId="4B9EF6F7" w:rsidR="00325B51" w:rsidRPr="00641270" w:rsidRDefault="00B250A5" w:rsidP="00325B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</w:p>
        </w:tc>
        <w:tc>
          <w:tcPr>
            <w:tcW w:w="1441" w:type="dxa"/>
            <w:shd w:val="clear" w:color="auto" w:fill="auto"/>
          </w:tcPr>
          <w:p w14:paraId="7B69DA54" w14:textId="3D4D1265" w:rsidR="00325B51" w:rsidRPr="00641270" w:rsidRDefault="00B250A5" w:rsidP="00325B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25B51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384</w:t>
            </w:r>
          </w:p>
        </w:tc>
      </w:tr>
      <w:tr w:rsidR="00325B51" w:rsidRPr="00641270" w14:paraId="3008B0E3" w14:textId="77777777" w:rsidTr="00641270">
        <w:tc>
          <w:tcPr>
            <w:tcW w:w="6712" w:type="dxa"/>
            <w:shd w:val="clear" w:color="auto" w:fill="auto"/>
            <w:vAlign w:val="center"/>
          </w:tcPr>
          <w:p w14:paraId="4F716B1D" w14:textId="25226D21" w:rsidR="00325B51" w:rsidRPr="00641270" w:rsidRDefault="00325B51" w:rsidP="00325B51">
            <w:pPr>
              <w:ind w:left="111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หุ้นที่ออกให้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/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โอนเข้า</w:t>
            </w:r>
          </w:p>
        </w:tc>
        <w:tc>
          <w:tcPr>
            <w:tcW w:w="1441" w:type="dxa"/>
            <w:shd w:val="clear" w:color="auto" w:fill="auto"/>
          </w:tcPr>
          <w:p w14:paraId="4D271B7D" w14:textId="10F6E74A" w:rsidR="00325B51" w:rsidRPr="00641270" w:rsidRDefault="00B250A5" w:rsidP="00325B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387</w:t>
            </w:r>
          </w:p>
        </w:tc>
        <w:tc>
          <w:tcPr>
            <w:tcW w:w="1441" w:type="dxa"/>
            <w:shd w:val="clear" w:color="auto" w:fill="auto"/>
          </w:tcPr>
          <w:p w14:paraId="70567016" w14:textId="44A875E5" w:rsidR="00325B51" w:rsidRPr="00641270" w:rsidRDefault="00B250A5" w:rsidP="00325B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25B51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294</w:t>
            </w:r>
          </w:p>
        </w:tc>
      </w:tr>
      <w:tr w:rsidR="00325B51" w:rsidRPr="00641270" w14:paraId="450800EE" w14:textId="77777777" w:rsidTr="00641270">
        <w:tc>
          <w:tcPr>
            <w:tcW w:w="6712" w:type="dxa"/>
            <w:shd w:val="clear" w:color="auto" w:fill="auto"/>
            <w:vAlign w:val="center"/>
          </w:tcPr>
          <w:p w14:paraId="5876D366" w14:textId="69EACE08" w:rsidR="00325B51" w:rsidRPr="00641270" w:rsidRDefault="00325B51" w:rsidP="00325B51">
            <w:pPr>
              <w:ind w:left="1118"/>
              <w:jc w:val="thaiDistribute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หุ้นที่มีการใช้สิทธิ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198CF36" w14:textId="6EF61285" w:rsidR="00325B51" w:rsidRPr="00641270" w:rsidRDefault="00B541C2" w:rsidP="00325B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825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E523EAE" w14:textId="1222D57B" w:rsidR="00325B51" w:rsidRPr="00641270" w:rsidRDefault="00325B51" w:rsidP="00325B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208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325B51" w:rsidRPr="00641270" w14:paraId="037E7C85" w14:textId="77777777" w:rsidTr="00641270">
        <w:tc>
          <w:tcPr>
            <w:tcW w:w="6712" w:type="dxa"/>
            <w:shd w:val="clear" w:color="auto" w:fill="auto"/>
            <w:vAlign w:val="center"/>
          </w:tcPr>
          <w:p w14:paraId="7EF3F4A8" w14:textId="40F9B622" w:rsidR="00325B51" w:rsidRPr="00675FD3" w:rsidRDefault="00675FD3" w:rsidP="00325B51">
            <w:pPr>
              <w:ind w:left="111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4B2F78">
              <w:rPr>
                <w:rFonts w:ascii="Browallia New" w:eastAsia="Malgun Gothic" w:hAnsi="Browallia New" w:cs="Browallia New"/>
                <w:color w:val="000000"/>
                <w:cs/>
                <w:lang w:eastAsia="en-GB" w:bidi="th-TH"/>
              </w:rPr>
              <w:t>ยอดคงเหลือ ณ วันสิ้น</w:t>
            </w:r>
            <w:r w:rsidRPr="004B2F78">
              <w:rPr>
                <w:rFonts w:ascii="Browallia New" w:eastAsia="Malgun Gothic" w:hAnsi="Browallia New" w:cs="Browallia New" w:hint="cs"/>
                <w:color w:val="000000"/>
                <w:cs/>
                <w:lang w:eastAsia="en-GB" w:bidi="th-TH"/>
              </w:rPr>
              <w:t>ปี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DC432" w14:textId="5F16D995" w:rsidR="00325B51" w:rsidRPr="00641270" w:rsidRDefault="00B250A5" w:rsidP="00325B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B541C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032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C930B" w14:textId="648B6FCA" w:rsidR="00325B51" w:rsidRPr="00641270" w:rsidRDefault="00B250A5" w:rsidP="00325B5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25B51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470</w:t>
            </w:r>
          </w:p>
        </w:tc>
      </w:tr>
    </w:tbl>
    <w:p w14:paraId="5BE40382" w14:textId="763CEC67" w:rsidR="00DF290F" w:rsidRPr="00641270" w:rsidRDefault="00DF290F" w:rsidP="006A5F12">
      <w:pPr>
        <w:rPr>
          <w:rFonts w:ascii="Browallia New" w:hAnsi="Browallia New" w:cs="Browallia New"/>
          <w:color w:val="000000"/>
          <w:lang w:val="en-US"/>
        </w:rPr>
      </w:pPr>
    </w:p>
    <w:p w14:paraId="49AC89BE" w14:textId="05AB0ABC" w:rsidR="00DF290F" w:rsidRPr="00641270" w:rsidRDefault="7ED9BA21" w:rsidP="0007783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จำนวนที่รับรู้ผลประโยชน์อื่นของพนักงานสำหรับปีสิ้นสุดวันที่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41D630C2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จำนวน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12</w:t>
      </w:r>
      <w:r w:rsidR="00B541C2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82</w:t>
      </w:r>
      <w:r w:rsidR="00B541C2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  <w:r w:rsidR="0007783A" w:rsidRPr="00641270">
        <w:rPr>
          <w:rFonts w:ascii="Browallia New" w:hAnsi="Browallia New" w:cs="Browallia New"/>
          <w:color w:val="000000"/>
          <w:cs/>
          <w:lang w:val="en-GB"/>
        </w:rPr>
        <w:br/>
      </w:r>
      <w:r w:rsidRPr="00641270">
        <w:rPr>
          <w:rFonts w:ascii="Browallia New" w:hAnsi="Browallia New" w:cs="Browallia New"/>
          <w:color w:val="000000"/>
          <w:lang w:val="en-GB"/>
        </w:rPr>
        <w:t>(</w:t>
      </w:r>
      <w:r w:rsidR="41D630C2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: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15</w:t>
      </w:r>
      <w:r w:rsidR="00325B51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87</w:t>
      </w:r>
      <w:r w:rsidR="00325B51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16B91620" w:rsidRPr="00641270">
        <w:rPr>
          <w:rFonts w:ascii="Browallia New" w:hAnsi="Browallia New" w:cs="Browallia New"/>
          <w:color w:val="000000"/>
          <w:cs/>
          <w:lang w:val="en-GB"/>
        </w:rPr>
        <w:t>ล้านบาท</w:t>
      </w:r>
      <w:r w:rsidRPr="00641270">
        <w:rPr>
          <w:rFonts w:ascii="Browallia New" w:hAnsi="Browallia New" w:cs="Browallia New"/>
          <w:color w:val="000000"/>
          <w:lang w:val="en-GB"/>
        </w:rPr>
        <w:t>)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และจำนวนหนี้สินผลประโยชน์ในภาระผูกพันผลประโยชน์พนักงานเป็นจำนวน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42</w:t>
      </w:r>
      <w:r w:rsidR="00B541C2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03</w:t>
      </w:r>
      <w:r w:rsidR="174F802D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  <w:r w:rsidRPr="00641270">
        <w:rPr>
          <w:rFonts w:ascii="Browallia New" w:hAnsi="Browallia New" w:cs="Browallia New"/>
          <w:color w:val="000000"/>
          <w:lang w:val="en-GB"/>
        </w:rPr>
        <w:t>(</w:t>
      </w:r>
      <w:r w:rsidR="41D630C2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: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30</w:t>
      </w:r>
      <w:r w:rsidR="00325B51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83</w:t>
      </w:r>
      <w:r w:rsidR="00325B51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2BB129D" w:rsidRPr="00641270">
        <w:rPr>
          <w:rFonts w:ascii="Browallia New" w:hAnsi="Browallia New" w:cs="Browallia New"/>
          <w:color w:val="000000"/>
          <w:cs/>
          <w:lang w:val="en-GB"/>
        </w:rPr>
        <w:t>ล้านบาท</w:t>
      </w:r>
      <w:r w:rsidRPr="00641270">
        <w:rPr>
          <w:rFonts w:ascii="Browallia New" w:hAnsi="Browallia New" w:cs="Browallia New"/>
          <w:color w:val="000000"/>
          <w:lang w:val="en-GB"/>
        </w:rPr>
        <w:t>)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กลุ่มกิจการมีการใช้วิธีประมาณการกระแสเงินสดในการคำนวณมูลค่ายุติธรรมของการจ่ายผลประโยชน์พนักงานโดยใช้หุ้นเป็นเกณฑ์ สมมติฐานสำหรับการประเมินมูลค่าคำนวณโดยการประมาณการราคาหุ้นและอัตราการเข้าออกของพนักงาน</w:t>
      </w:r>
    </w:p>
    <w:p w14:paraId="1E22894C" w14:textId="7E4BAD71" w:rsidR="00363D00" w:rsidRDefault="00363D00">
      <w:pPr>
        <w:rPr>
          <w:rFonts w:ascii="Browallia New" w:hAnsi="Browallia New" w:cs="Browallia New"/>
          <w:color w:val="000000"/>
          <w:lang w:val="en-GB"/>
        </w:rPr>
      </w:pPr>
      <w:r>
        <w:rPr>
          <w:rFonts w:ascii="Browallia New" w:hAnsi="Browallia New" w:cs="Browallia New"/>
          <w:color w:val="000000"/>
          <w:lang w:val="en-GB"/>
        </w:rPr>
        <w:br w:type="page"/>
      </w:r>
    </w:p>
    <w:p w14:paraId="73FE4916" w14:textId="3595FC05" w:rsidR="002B0692" w:rsidRPr="00641270" w:rsidRDefault="002B0692">
      <w:pPr>
        <w:pStyle w:val="Heading2"/>
        <w:numPr>
          <w:ilvl w:val="1"/>
          <w:numId w:val="30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ผลประโยชน์พนักงานระยะยาว </w:t>
      </w:r>
      <w:r w:rsidR="0083634B"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-</w:t>
      </w:r>
      <w:r w:rsidRPr="00641270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ผลตอบแทนพนักงานตามระยะเวลาของการปฏิบัติงาน</w:t>
      </w:r>
    </w:p>
    <w:p w14:paraId="7D46D709" w14:textId="77777777" w:rsidR="002B0692" w:rsidRPr="00641270" w:rsidRDefault="002B0692" w:rsidP="002B0692">
      <w:pPr>
        <w:widowControl w:val="0"/>
        <w:tabs>
          <w:tab w:val="left" w:pos="1080"/>
        </w:tabs>
        <w:ind w:left="513" w:right="58" w:hanging="513"/>
        <w:jc w:val="both"/>
        <w:rPr>
          <w:rFonts w:ascii="Browallia New" w:eastAsia="Cordia New" w:hAnsi="Browallia New" w:cs="Browallia New"/>
          <w:b/>
          <w:bCs/>
          <w:color w:val="000000"/>
        </w:rPr>
      </w:pPr>
    </w:p>
    <w:p w14:paraId="21B472D3" w14:textId="06BF7876" w:rsidR="002B0692" w:rsidRPr="00641270" w:rsidRDefault="00BE47AB" w:rsidP="0007783A">
      <w:pPr>
        <w:ind w:left="540"/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กลุ่มกิจการ</w:t>
      </w:r>
      <w:r w:rsidR="002B0692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มีการให้ผลตอบแทนพนักงานตามระยะเวลาของการปฏิบัติงาน โดยบริษัทจะนับจำนวนระยะเวลาการปฏิบัติงาน</w:t>
      </w:r>
      <w:r w:rsidR="002B0692" w:rsidRPr="00641270">
        <w:rPr>
          <w:rFonts w:ascii="Browallia New" w:hAnsi="Browallia New" w:cs="Browallia New"/>
          <w:color w:val="000000"/>
          <w:cs/>
          <w:lang w:val="en-GB"/>
        </w:rPr>
        <w:t>ของพนักงาน (ปี) ตั้งแต่วันที่พนักงานเริ่มปฏิบัติงานกับบริษัท ทั้งนี้พนักงานที่ได้รับผลประโยชน์ข้างต้นจะต้องมีสถานะเป็นพนักงาน ณ วันที่ได้รับผลประโยชน์ด้วย</w:t>
      </w:r>
    </w:p>
    <w:p w14:paraId="4049A6C3" w14:textId="648F61F3" w:rsidR="00BE47AB" w:rsidRPr="00641270" w:rsidRDefault="00BE47AB" w:rsidP="0007783A">
      <w:pPr>
        <w:ind w:left="54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</w:p>
    <w:p w14:paraId="7F46F3A1" w14:textId="38886916" w:rsidR="00BE47AB" w:rsidRPr="00641270" w:rsidRDefault="00BE47AB" w:rsidP="00BE47AB">
      <w:pPr>
        <w:ind w:left="540"/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363D00">
        <w:rPr>
          <w:rFonts w:ascii="Browallia New" w:hAnsi="Browallia New" w:cs="Browallia New"/>
          <w:color w:val="000000"/>
          <w:spacing w:val="-10"/>
          <w:cs/>
          <w:lang w:val="en-GB"/>
        </w:rPr>
        <w:t>สำหรับปีสิ้นสุดวันที่</w:t>
      </w:r>
      <w:r w:rsidRPr="00363D00">
        <w:rPr>
          <w:rFonts w:ascii="Browallia New" w:hAnsi="Browallia New" w:cs="Browallia New"/>
          <w:color w:val="000000"/>
          <w:spacing w:val="-1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10"/>
          <w:lang w:val="en-GB"/>
        </w:rPr>
        <w:t>31</w:t>
      </w:r>
      <w:r w:rsidRPr="00363D00">
        <w:rPr>
          <w:rFonts w:ascii="Browallia New" w:hAnsi="Browallia New" w:cs="Browallia New"/>
          <w:color w:val="000000"/>
          <w:spacing w:val="-10"/>
          <w:lang w:val="en-GB"/>
        </w:rPr>
        <w:t xml:space="preserve"> </w:t>
      </w:r>
      <w:r w:rsidRPr="00363D00">
        <w:rPr>
          <w:rFonts w:ascii="Browallia New" w:hAnsi="Browallia New" w:cs="Browallia New"/>
          <w:color w:val="000000"/>
          <w:spacing w:val="-10"/>
          <w:cs/>
          <w:lang w:val="en-GB"/>
        </w:rPr>
        <w:t>ธันวาคม พ.ศ.</w:t>
      </w:r>
      <w:r w:rsidRPr="00363D00">
        <w:rPr>
          <w:rFonts w:ascii="Browallia New" w:hAnsi="Browallia New" w:cs="Browallia New"/>
          <w:color w:val="000000"/>
          <w:spacing w:val="-1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10"/>
          <w:lang w:val="en-GB"/>
        </w:rPr>
        <w:t>2567</w:t>
      </w:r>
      <w:r w:rsidRPr="00363D00">
        <w:rPr>
          <w:rFonts w:ascii="Browallia New" w:hAnsi="Browallia New" w:cs="Browallia New"/>
          <w:color w:val="000000"/>
          <w:spacing w:val="-10"/>
          <w:cs/>
          <w:lang w:val="en-GB"/>
        </w:rPr>
        <w:t xml:space="preserve"> กลุ่มกิจการมีจำนวนที่รับรู้ผลประโยชน์อื่นของพนักงานจำนวน</w:t>
      </w:r>
      <w:r w:rsidR="002C3C21" w:rsidRPr="00363D00">
        <w:rPr>
          <w:rFonts w:ascii="Browallia New" w:hAnsi="Browallia New" w:cs="Browallia New"/>
          <w:color w:val="000000"/>
          <w:spacing w:val="-1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10"/>
          <w:lang w:val="en-GB"/>
        </w:rPr>
        <w:t>17</w:t>
      </w:r>
      <w:r w:rsidR="0016346F">
        <w:rPr>
          <w:rFonts w:ascii="Browallia New" w:hAnsi="Browallia New" w:cs="Browallia New"/>
          <w:color w:val="000000"/>
          <w:spacing w:val="-1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10"/>
          <w:lang w:val="en-GB"/>
        </w:rPr>
        <w:t>33</w:t>
      </w:r>
      <w:r w:rsidR="002C3C21" w:rsidRPr="00363D00">
        <w:rPr>
          <w:rFonts w:ascii="Browallia New" w:hAnsi="Browallia New" w:cs="Browallia New"/>
          <w:color w:val="000000"/>
          <w:spacing w:val="-10"/>
          <w:lang w:val="en-GB"/>
        </w:rPr>
        <w:t xml:space="preserve"> </w:t>
      </w:r>
      <w:r w:rsidRPr="00363D00">
        <w:rPr>
          <w:rFonts w:ascii="Browallia New" w:hAnsi="Browallia New" w:cs="Browallia New"/>
          <w:color w:val="000000"/>
          <w:spacing w:val="-10"/>
          <w:cs/>
          <w:lang w:val="en-GB"/>
        </w:rPr>
        <w:t>ล้านบาท</w:t>
      </w:r>
      <w:r w:rsidR="002C3C21" w:rsidRPr="00641270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2C3C21" w:rsidRPr="00641270">
        <w:rPr>
          <w:rFonts w:ascii="Browallia New" w:hAnsi="Browallia New" w:cs="Browallia New"/>
          <w:color w:val="000000"/>
          <w:lang w:val="en-GB"/>
        </w:rPr>
        <w:t>(</w:t>
      </w:r>
      <w:r w:rsidR="002C3C21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2C3C21" w:rsidRPr="00641270">
        <w:rPr>
          <w:rFonts w:ascii="Browallia New" w:hAnsi="Browallia New" w:cs="Browallia New"/>
          <w:color w:val="000000"/>
          <w:cs/>
          <w:lang w:val="en-GB"/>
        </w:rPr>
        <w:t xml:space="preserve">: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8</w:t>
      </w:r>
      <w:r w:rsidR="002C3C21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74</w:t>
      </w:r>
      <w:r w:rsidR="002C3C21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2C3C21" w:rsidRPr="00641270">
        <w:rPr>
          <w:rFonts w:ascii="Browallia New" w:hAnsi="Browallia New" w:cs="Browallia New"/>
          <w:color w:val="000000"/>
          <w:cs/>
          <w:lang w:val="en-GB"/>
        </w:rPr>
        <w:t>ล้านบาท</w:t>
      </w:r>
      <w:r w:rsidR="002C3C21" w:rsidRPr="00641270">
        <w:rPr>
          <w:rFonts w:ascii="Browallia New" w:hAnsi="Browallia New" w:cs="Browallia New"/>
          <w:color w:val="000000"/>
          <w:lang w:val="en-GB"/>
        </w:rPr>
        <w:t>)</w:t>
      </w:r>
    </w:p>
    <w:p w14:paraId="6AF73D3B" w14:textId="7FF3811D" w:rsidR="004A5728" w:rsidRPr="00641270" w:rsidRDefault="004A5728">
      <w:pPr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66B70" w:rsidRPr="00641270" w14:paraId="71CF1DCC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9FB1E88" w14:textId="628465B9" w:rsidR="00566B70" w:rsidRPr="00641270" w:rsidRDefault="00566B70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5837FA62" w14:textId="4A0828A7" w:rsidR="00DF290F" w:rsidRPr="00641270" w:rsidRDefault="00DF290F" w:rsidP="00566B70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68D59B7" w14:textId="1895D720" w:rsidR="00DF290F" w:rsidRPr="00641270" w:rsidRDefault="00DF290F" w:rsidP="0019075E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รายละเอียดตามอายุคงเหลือของหนี้สินตามสัญญาเช่า มีดังนี้</w:t>
      </w:r>
    </w:p>
    <w:p w14:paraId="73429D54" w14:textId="615B3B27" w:rsidR="00296F95" w:rsidRPr="00641270" w:rsidRDefault="00296F95" w:rsidP="0019075E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296F95" w:rsidRPr="00641270" w14:paraId="490519C8" w14:textId="77777777" w:rsidTr="00BD7D6D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75A49E" w14:textId="77777777" w:rsidR="00296F95" w:rsidRPr="00641270" w:rsidRDefault="00296F95" w:rsidP="00C32E6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90F1A" w14:textId="77777777" w:rsidR="00296F95" w:rsidRPr="00641270" w:rsidRDefault="00296F95" w:rsidP="00C32E60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641270" w14:paraId="22FAA1A3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BAF67B" w14:textId="77777777" w:rsidR="001D478D" w:rsidRPr="00641270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8EAAF2" w14:textId="624BC24D" w:rsidR="001D478D" w:rsidRPr="00641270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40CCB8" w14:textId="1F146F6E" w:rsidR="001D478D" w:rsidRPr="00641270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641270" w14:paraId="1ACC9610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B26C1F" w14:textId="77777777" w:rsidR="001D478D" w:rsidRPr="00641270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EAA812" w14:textId="66446F86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3E86F8" w14:textId="4AA1CEC8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641270" w14:paraId="70747471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17A82F" w14:textId="77777777" w:rsidR="001D478D" w:rsidRPr="00641270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9BCEDF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5BF28A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D478D" w:rsidRPr="00641270" w14:paraId="25E2B70D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A40ADD" w14:textId="193E5D6F" w:rsidR="001D478D" w:rsidRPr="00641270" w:rsidRDefault="001D478D" w:rsidP="001D478D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ครบกำหนด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4184D8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923407" w14:textId="6C1D29A9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25B51" w:rsidRPr="00641270" w14:paraId="4D0FE981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9544A5" w14:textId="0BA2C97D" w:rsidR="00325B51" w:rsidRPr="00641270" w:rsidRDefault="00325B51" w:rsidP="00325B51">
            <w:pPr>
              <w:ind w:left="33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ภายใน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771607" w14:textId="0CDE6497" w:rsidR="00325B51" w:rsidRPr="00641270" w:rsidRDefault="00B250A5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94EB33" w14:textId="1DAC2179" w:rsidR="00325B51" w:rsidRPr="00641270" w:rsidRDefault="00B250A5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325B51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498</w:t>
            </w:r>
          </w:p>
        </w:tc>
      </w:tr>
      <w:tr w:rsidR="00325B51" w:rsidRPr="00641270" w14:paraId="6E7DADC2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68C3F7" w14:textId="4AF3DD34" w:rsidR="00325B51" w:rsidRPr="00641270" w:rsidRDefault="00325B51" w:rsidP="00325B51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ระหว่าง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-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32BF5C" w14:textId="0B31FE51" w:rsidR="00325B51" w:rsidRPr="00641270" w:rsidRDefault="00B250A5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895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40416" w14:textId="24776C9A" w:rsidR="00325B51" w:rsidRPr="00641270" w:rsidRDefault="00B250A5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325B51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</w:p>
        </w:tc>
      </w:tr>
      <w:tr w:rsidR="00325B51" w:rsidRPr="00641270" w14:paraId="69EB115F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C0A42D" w14:textId="27526DB0" w:rsidR="00325B51" w:rsidRPr="00641270" w:rsidRDefault="00325B51" w:rsidP="00325B51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ระหว่าง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-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6749C9" w14:textId="4E840513" w:rsidR="00325B51" w:rsidRPr="00641270" w:rsidRDefault="00B250A5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658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866C07" w14:textId="55C87998" w:rsidR="00325B51" w:rsidRPr="00641270" w:rsidRDefault="00B250A5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325B51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243</w:t>
            </w:r>
          </w:p>
        </w:tc>
      </w:tr>
      <w:tr w:rsidR="00325B51" w:rsidRPr="00641270" w14:paraId="757F768E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26AB67" w14:textId="6D6325EC" w:rsidR="00325B51" w:rsidRPr="00641270" w:rsidRDefault="00325B51" w:rsidP="00325B51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ระหว่าง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-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8A4FAE" w14:textId="6D4C00D1" w:rsidR="00325B51" w:rsidRPr="00641270" w:rsidRDefault="00B250A5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808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1FA811" w14:textId="78462D4A" w:rsidR="00325B51" w:rsidRPr="00641270" w:rsidRDefault="00B250A5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325B51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582</w:t>
            </w:r>
          </w:p>
        </w:tc>
      </w:tr>
      <w:tr w:rsidR="00325B51" w:rsidRPr="00641270" w14:paraId="65EC4546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443473" w14:textId="7ABF88DC" w:rsidR="00325B51" w:rsidRPr="00641270" w:rsidRDefault="00325B51" w:rsidP="00325B51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ระหว่าง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-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9D090E" w14:textId="55DCB151" w:rsidR="00325B51" w:rsidRPr="00641270" w:rsidRDefault="00B250A5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795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711981" w14:textId="684A4656" w:rsidR="00325B51" w:rsidRPr="00641270" w:rsidRDefault="00B250A5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="00325B51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144</w:t>
            </w:r>
          </w:p>
        </w:tc>
      </w:tr>
      <w:tr w:rsidR="00325B51" w:rsidRPr="00641270" w14:paraId="0C22C242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749157" w14:textId="38F0F29D" w:rsidR="00325B51" w:rsidRPr="00641270" w:rsidRDefault="00325B51" w:rsidP="00325B51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เกิน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ปี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F86A29" w14:textId="153B7864" w:rsidR="00325B51" w:rsidRPr="00641270" w:rsidRDefault="006A1FBA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D592C" w14:textId="53FD96CF" w:rsidR="00325B51" w:rsidRPr="00641270" w:rsidRDefault="00B250A5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325B51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857</w:t>
            </w:r>
          </w:p>
        </w:tc>
      </w:tr>
      <w:tr w:rsidR="00325B51" w:rsidRPr="00641270" w14:paraId="6E5F97C2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348556" w14:textId="6BE6D396" w:rsidR="00325B51" w:rsidRPr="00641270" w:rsidRDefault="00325B51" w:rsidP="00325B51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รวมหนี้สินตามสัญญาเช่าที่คิดลด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BFE0B" w14:textId="13441F8A" w:rsidR="00325B51" w:rsidRPr="00641270" w:rsidRDefault="00B250A5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161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678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7DE8F9" w14:textId="10E0A20D" w:rsidR="00325B51" w:rsidRPr="00641270" w:rsidRDefault="00B250A5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193</w:t>
            </w:r>
            <w:r w:rsidR="00325B51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574</w:t>
            </w:r>
          </w:p>
        </w:tc>
      </w:tr>
      <w:tr w:rsidR="00325B51" w:rsidRPr="00641270" w14:paraId="338E581A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6ABBF5" w14:textId="77777777" w:rsidR="00325B51" w:rsidRPr="00641270" w:rsidRDefault="00325B51" w:rsidP="00325B51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B97A14" w14:textId="77777777" w:rsidR="00325B51" w:rsidRPr="00641270" w:rsidRDefault="00325B51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8D088F" w14:textId="19DAD360" w:rsidR="00325B51" w:rsidRPr="00641270" w:rsidRDefault="00325B51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325B51" w:rsidRPr="00641270" w14:paraId="7E5DDF7A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044693" w14:textId="62ECC3E5" w:rsidR="00325B51" w:rsidRPr="00641270" w:rsidRDefault="00325B51" w:rsidP="00325B51">
            <w:pPr>
              <w:tabs>
                <w:tab w:val="left" w:pos="758"/>
              </w:tabs>
              <w:ind w:left="321" w:right="-43" w:hanging="284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i/>
                <w:iCs/>
                <w:color w:val="000000"/>
                <w:cs/>
              </w:rPr>
              <w:t>แบ่งเป็น</w:t>
            </w:r>
            <w:r w:rsidRPr="00641270">
              <w:rPr>
                <w:rFonts w:ascii="Browallia New" w:hAnsi="Browallia New" w:cs="Browallia New"/>
                <w:i/>
                <w:iCs/>
                <w:color w:val="000000"/>
                <w:cs/>
              </w:rPr>
              <w:tab/>
            </w:r>
            <w:r w:rsidRPr="00641270">
              <w:rPr>
                <w:rFonts w:ascii="Browallia New" w:hAnsi="Browallia New" w:cs="Browallia New"/>
                <w:i/>
                <w:iCs/>
                <w:color w:val="000000"/>
              </w:rPr>
              <w:t xml:space="preserve">-  </w:t>
            </w:r>
            <w:r w:rsidRPr="00641270">
              <w:rPr>
                <w:rFonts w:ascii="Browallia New" w:hAnsi="Browallia New" w:cs="Browallia New"/>
                <w:i/>
                <w:iCs/>
                <w:color w:val="000000"/>
                <w:cs/>
              </w:rPr>
              <w:t>เงินต้น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145575" w14:textId="14DB0286" w:rsidR="00325B51" w:rsidRPr="00641270" w:rsidRDefault="00B250A5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175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740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1F6475" w14:textId="12547295" w:rsidR="00325B51" w:rsidRPr="00641270" w:rsidRDefault="00B250A5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  <w:r w:rsidR="00325B51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</w:p>
        </w:tc>
      </w:tr>
      <w:tr w:rsidR="00325B51" w:rsidRPr="00641270" w14:paraId="7967CC9A" w14:textId="77777777" w:rsidTr="00641270">
        <w:trPr>
          <w:trHeight w:val="117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1A02AF" w14:textId="76A1D2A3" w:rsidR="00325B51" w:rsidRPr="00641270" w:rsidRDefault="00325B51" w:rsidP="00325B51">
            <w:pPr>
              <w:tabs>
                <w:tab w:val="left" w:pos="758"/>
              </w:tabs>
              <w:ind w:left="38" w:right="-43" w:hanging="1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i/>
                <w:iCs/>
                <w:color w:val="000000"/>
                <w:cs/>
              </w:rPr>
              <w:tab/>
            </w:r>
            <w:r w:rsidRPr="00641270">
              <w:rPr>
                <w:rFonts w:ascii="Browallia New" w:hAnsi="Browallia New" w:cs="Browallia New"/>
                <w:i/>
                <w:iCs/>
                <w:color w:val="000000"/>
                <w:cs/>
              </w:rPr>
              <w:tab/>
            </w:r>
            <w:r w:rsidRPr="00641270">
              <w:rPr>
                <w:rFonts w:ascii="Browallia New" w:hAnsi="Browallia New" w:cs="Browallia New"/>
                <w:i/>
                <w:iCs/>
                <w:color w:val="000000"/>
              </w:rPr>
              <w:t xml:space="preserve">-  </w:t>
            </w:r>
            <w:r w:rsidRPr="00641270">
              <w:rPr>
                <w:rFonts w:ascii="Browallia New" w:hAnsi="Browallia New" w:cs="Browallia New"/>
                <w:i/>
                <w:iCs/>
                <w:color w:val="000000"/>
                <w:cs/>
              </w:rPr>
              <w:t>ดอกเบี้ย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E5D49B" w14:textId="0A8C1552" w:rsidR="00325B51" w:rsidRPr="00641270" w:rsidRDefault="006A1FBA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062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1A20C5" w14:textId="619B8FE4" w:rsidR="00325B51" w:rsidRPr="00641270" w:rsidRDefault="00325B51" w:rsidP="00325B51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722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</w:tbl>
    <w:p w14:paraId="557651BE" w14:textId="4D018F1D" w:rsidR="00E6739D" w:rsidRPr="00641270" w:rsidRDefault="00E6739D" w:rsidP="00296F9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7AD71CB" w14:textId="759CB6C4" w:rsidR="00F74E5A" w:rsidRPr="00641270" w:rsidRDefault="00DF290F" w:rsidP="00DC4236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="00DC4236"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กลุ่มกิจการมีดอกเบี้ยจ่ายจากหนี้สินตามสัญญาเช่ามี</w:t>
      </w:r>
      <w:r w:rsidR="00B02855" w:rsidRPr="00641270">
        <w:rPr>
          <w:rFonts w:ascii="Browallia New" w:hAnsi="Browallia New" w:cs="Browallia New"/>
          <w:color w:val="000000"/>
          <w:cs/>
          <w:lang w:val="en-GB"/>
        </w:rPr>
        <w:t>จำนวน</w:t>
      </w:r>
      <w:r w:rsidR="00DC4236"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1D478D" w:rsidRPr="00641270">
        <w:rPr>
          <w:rFonts w:ascii="Browallia New" w:hAnsi="Browallia New" w:cs="Browallia New"/>
          <w:color w:val="000000"/>
          <w:lang w:val="en-GB"/>
        </w:rPr>
        <w:br/>
      </w:r>
      <w:r w:rsidR="00B250A5" w:rsidRPr="00B250A5">
        <w:rPr>
          <w:rFonts w:ascii="Browallia New" w:hAnsi="Browallia New" w:cs="Browallia New"/>
          <w:color w:val="000000"/>
          <w:lang w:val="en-GB"/>
        </w:rPr>
        <w:t>7</w:t>
      </w:r>
      <w:r w:rsidR="00AC3D1C" w:rsidRPr="008D3743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00</w:t>
      </w:r>
      <w:r w:rsidR="001D478D" w:rsidRPr="008D3743">
        <w:rPr>
          <w:rFonts w:ascii="Browallia New" w:hAnsi="Browallia New" w:cs="Browallia New"/>
          <w:color w:val="000000"/>
          <w:lang w:val="en-GB"/>
        </w:rPr>
        <w:t xml:space="preserve"> </w:t>
      </w:r>
      <w:r w:rsidR="00DC4236" w:rsidRPr="008D3743">
        <w:rPr>
          <w:rFonts w:ascii="Browallia New" w:hAnsi="Browallia New" w:cs="Browallia New"/>
          <w:color w:val="000000"/>
          <w:cs/>
          <w:lang w:val="en-GB"/>
        </w:rPr>
        <w:t>ล้าน</w:t>
      </w:r>
      <w:r w:rsidR="00DC4236" w:rsidRPr="00641270">
        <w:rPr>
          <w:rFonts w:ascii="Browallia New" w:hAnsi="Browallia New" w:cs="Browallia New"/>
          <w:color w:val="000000"/>
          <w:cs/>
          <w:lang w:val="en-GB"/>
        </w:rPr>
        <w:t xml:space="preserve">บาท และ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</w:t>
      </w:r>
      <w:r w:rsidR="00325B51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78</w:t>
      </w:r>
      <w:r w:rsidR="00325B51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ล้านบาท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DC4236" w:rsidRPr="00641270">
        <w:rPr>
          <w:rFonts w:ascii="Browallia New" w:hAnsi="Browallia New" w:cs="Browallia New"/>
          <w:color w:val="000000"/>
          <w:cs/>
          <w:lang w:val="en-GB"/>
        </w:rPr>
        <w:t xml:space="preserve">ตามลำดับ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ซึ่งถูกแสดงเป็นส่วนหนึ่งของ “ต้นทุนทางการเงิน” ในงบกำไรขาดทุนเบ็ดเสร็จ</w:t>
      </w:r>
      <w:r w:rsidR="004B002E"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</w:p>
    <w:p w14:paraId="636C7DA1" w14:textId="00E38220" w:rsidR="00E77D59" w:rsidRPr="00641270" w:rsidRDefault="00504EA7" w:rsidP="00504EA7">
      <w:pPr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F0F4C" w:rsidRPr="00641270" w14:paraId="45649DA8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A9EB3CD" w14:textId="617BDF1D" w:rsidR="00BF0F4C" w:rsidRPr="00641270" w:rsidRDefault="00BF0F4C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</w:tr>
    </w:tbl>
    <w:p w14:paraId="40011C3C" w14:textId="1608B552" w:rsidR="00BF0F4C" w:rsidRPr="00641270" w:rsidRDefault="00BF0F4C" w:rsidP="00BF0F4C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1A491A9" w14:textId="7AA27D49" w:rsidR="00BF0F4C" w:rsidRPr="00641270" w:rsidRDefault="00BF0F4C" w:rsidP="00DC4236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หนี้สินอื่น 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ประกอบด้วย</w:t>
      </w:r>
    </w:p>
    <w:p w14:paraId="15060A56" w14:textId="77777777" w:rsidR="004A5728" w:rsidRPr="00641270" w:rsidRDefault="004A5728" w:rsidP="00DC423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BF0F4C" w:rsidRPr="00641270" w14:paraId="783AEB4B" w14:textId="77777777" w:rsidTr="00BD7D6D">
        <w:tc>
          <w:tcPr>
            <w:tcW w:w="3828" w:type="dxa"/>
            <w:shd w:val="clear" w:color="auto" w:fill="auto"/>
            <w:vAlign w:val="bottom"/>
          </w:tcPr>
          <w:p w14:paraId="0F0D1C56" w14:textId="77777777" w:rsidR="00BF0F4C" w:rsidRPr="00641270" w:rsidRDefault="00BF0F4C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4DB26" w14:textId="6FCE92A2" w:rsidR="00BF0F4C" w:rsidRPr="00641270" w:rsidRDefault="00BF0F4C" w:rsidP="00BF0F4C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61FB4" w14:textId="398B92EB" w:rsidR="00BF0F4C" w:rsidRPr="00641270" w:rsidRDefault="00BF0F4C" w:rsidP="00BF0F4C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D478D" w:rsidRPr="00641270" w14:paraId="057DE2E0" w14:textId="77777777" w:rsidTr="00641270">
        <w:tc>
          <w:tcPr>
            <w:tcW w:w="3828" w:type="dxa"/>
            <w:shd w:val="clear" w:color="auto" w:fill="auto"/>
            <w:vAlign w:val="bottom"/>
          </w:tcPr>
          <w:p w14:paraId="07619137" w14:textId="77777777" w:rsidR="001D478D" w:rsidRPr="00641270" w:rsidRDefault="001D478D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C8CEC" w14:textId="033B2140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71E71" w14:textId="4AA936A5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78D53" w14:textId="126ECC15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56C71" w14:textId="180A8B4F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641270" w14:paraId="0CC1FC64" w14:textId="77777777" w:rsidTr="00641270">
        <w:tc>
          <w:tcPr>
            <w:tcW w:w="3828" w:type="dxa"/>
            <w:shd w:val="clear" w:color="auto" w:fill="auto"/>
            <w:vAlign w:val="bottom"/>
          </w:tcPr>
          <w:p w14:paraId="49756B37" w14:textId="77777777" w:rsidR="001D478D" w:rsidRPr="00641270" w:rsidRDefault="001D478D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89EED87" w14:textId="3101051A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40B37FF" w14:textId="3F69A38E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D701750" w14:textId="0FD96EF1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03B448F" w14:textId="45894008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641270" w14:paraId="27F0C036" w14:textId="77777777" w:rsidTr="00641270">
        <w:tc>
          <w:tcPr>
            <w:tcW w:w="3828" w:type="dxa"/>
            <w:shd w:val="clear" w:color="auto" w:fill="auto"/>
          </w:tcPr>
          <w:p w14:paraId="08FC4506" w14:textId="77777777" w:rsidR="001D478D" w:rsidRPr="00641270" w:rsidRDefault="001D478D" w:rsidP="004A5728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0F0AF9A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C8D782B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A47DF91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2587E43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0853B427" w14:textId="77777777" w:rsidTr="00641270">
        <w:tc>
          <w:tcPr>
            <w:tcW w:w="3828" w:type="dxa"/>
            <w:shd w:val="clear" w:color="auto" w:fill="auto"/>
            <w:vAlign w:val="bottom"/>
          </w:tcPr>
          <w:p w14:paraId="5A0A925C" w14:textId="096E679D" w:rsidR="009A1AB9" w:rsidRPr="00641270" w:rsidRDefault="009A1AB9" w:rsidP="009A1AB9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เจ้าหนี้อื่น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ค่าใช้จ่ายในการส่งเสริมการขาย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29DBCD8" w14:textId="448E93E0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51</w:t>
            </w:r>
            <w:r w:rsidR="006A1FB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370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629A1C" w14:textId="74425A45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51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981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BF16BC" w14:textId="4B298B0A" w:rsidR="009A1AB9" w:rsidRPr="00641270" w:rsidRDefault="006A1FBA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D82016" w14:textId="46B77386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9A1AB9" w:rsidRPr="00641270" w14:paraId="6E1863A9" w14:textId="77777777" w:rsidTr="00641270">
        <w:tc>
          <w:tcPr>
            <w:tcW w:w="3828" w:type="dxa"/>
            <w:shd w:val="clear" w:color="auto" w:fill="auto"/>
            <w:vAlign w:val="center"/>
          </w:tcPr>
          <w:p w14:paraId="2AE3E872" w14:textId="11252A3D" w:rsidR="009A1AB9" w:rsidRPr="00641270" w:rsidRDefault="009A1AB9" w:rsidP="009A1AB9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เจ้าหนี้อื่น - บริการค่าสินไหมทดแทน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4591C6F" w14:textId="546269AC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9A47895" w14:textId="77E0C253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936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5B2D70D" w14:textId="13C7E6C9" w:rsidR="009A1AB9" w:rsidRPr="00641270" w:rsidRDefault="006A1FBA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8F0EF48" w14:textId="1A64779F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9A1AB9" w:rsidRPr="00641270" w14:paraId="76B0BF98" w14:textId="77777777" w:rsidTr="00AC63E4">
        <w:tc>
          <w:tcPr>
            <w:tcW w:w="3828" w:type="dxa"/>
            <w:shd w:val="clear" w:color="auto" w:fill="auto"/>
            <w:vAlign w:val="center"/>
          </w:tcPr>
          <w:p w14:paraId="51F6C2A0" w14:textId="3BDDB142" w:rsidR="00AC63E4" w:rsidRDefault="009A1AB9" w:rsidP="009A1AB9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เจ้าหนี้อื่น </w:t>
            </w:r>
            <w:r w:rsidR="00F46A3C"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เงิน</w:t>
            </w:r>
            <w:r w:rsidR="00AC63E4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มัดจำจาก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บริการ</w:t>
            </w:r>
          </w:p>
          <w:p w14:paraId="4C6342EC" w14:textId="16F2ED94" w:rsidR="009A1AB9" w:rsidRPr="00641270" w:rsidRDefault="00AC63E4" w:rsidP="009A1AB9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 xml:space="preserve">  </w:t>
            </w:r>
            <w:r w:rsidR="00F317F4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</w:t>
            </w:r>
            <w:r w:rsidR="009A1AB9"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ค่าสินไหมทดแทน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0B29A2" w14:textId="04F86A43" w:rsidR="009A1AB9" w:rsidRPr="00641270" w:rsidRDefault="00B250A5" w:rsidP="00AC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248F3C9" w14:textId="2354CDC2" w:rsidR="009A1AB9" w:rsidRPr="00641270" w:rsidRDefault="00B250A5" w:rsidP="00AC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730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3BD27E1" w14:textId="76ED72ED" w:rsidR="009A1AB9" w:rsidRPr="00641270" w:rsidRDefault="006A1FBA" w:rsidP="00AC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AAFD5FA" w14:textId="15A7DBB7" w:rsidR="009A1AB9" w:rsidRPr="00641270" w:rsidRDefault="009A1AB9" w:rsidP="00AC63E4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9A1AB9" w:rsidRPr="00641270" w14:paraId="7C59674E" w14:textId="77777777" w:rsidTr="00641270">
        <w:tc>
          <w:tcPr>
            <w:tcW w:w="3828" w:type="dxa"/>
            <w:shd w:val="clear" w:color="auto" w:fill="auto"/>
            <w:vAlign w:val="center"/>
          </w:tcPr>
          <w:p w14:paraId="275FCB27" w14:textId="233C888F" w:rsidR="009A1AB9" w:rsidRPr="00641270" w:rsidRDefault="009A1AB9" w:rsidP="009A1AB9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เจ้าหนี้อื่น </w:t>
            </w:r>
            <w:r w:rsidRPr="00641270">
              <w:rPr>
                <w:rFonts w:ascii="Browallia New" w:hAnsi="Browallia New" w:cs="Browallia New"/>
                <w:color w:val="000000"/>
                <w:lang w:bidi="th-TH"/>
              </w:rPr>
              <w:t xml:space="preserve">-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อื่นๆ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1016E29" w14:textId="0EF724CF" w:rsidR="009A1AB9" w:rsidRPr="006A1FBA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EEBF050" w14:textId="3AA28C17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38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603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C6F0999" w14:textId="0E5ED9FF" w:rsidR="009A1AB9" w:rsidRPr="00641270" w:rsidRDefault="006A1FBA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lang w:val="en-US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AD018EF" w14:textId="43DAF082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-</w:t>
            </w:r>
          </w:p>
        </w:tc>
      </w:tr>
      <w:tr w:rsidR="009A1AB9" w:rsidRPr="00641270" w14:paraId="41FEA220" w14:textId="77777777" w:rsidTr="00641270">
        <w:tc>
          <w:tcPr>
            <w:tcW w:w="3828" w:type="dxa"/>
            <w:shd w:val="clear" w:color="auto" w:fill="auto"/>
            <w:vAlign w:val="center"/>
          </w:tcPr>
          <w:p w14:paraId="21317E0D" w14:textId="6B98DA9C" w:rsidR="009A1AB9" w:rsidRPr="00641270" w:rsidRDefault="009A1AB9" w:rsidP="009A1AB9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เบี้ยประกันภัยจ่ายคืน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2BD75A5" w14:textId="36FD98C3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814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956E1E8" w14:textId="77CF691A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758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5254624" w14:textId="67DDD4B1" w:rsidR="009A1AB9" w:rsidRPr="00641270" w:rsidRDefault="006A1FBA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200C127" w14:textId="3A6EE6C6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9A1AB9" w:rsidRPr="00641270" w14:paraId="19492578" w14:textId="77777777" w:rsidTr="00641270">
        <w:tc>
          <w:tcPr>
            <w:tcW w:w="3828" w:type="dxa"/>
            <w:shd w:val="clear" w:color="auto" w:fill="auto"/>
            <w:vAlign w:val="center"/>
          </w:tcPr>
          <w:p w14:paraId="0E32EC93" w14:textId="09C4606F" w:rsidR="009A1AB9" w:rsidRPr="00641270" w:rsidRDefault="009A1AB9" w:rsidP="009A1AB9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เบี้ยประกันภัยรับรอการตัดบัญชี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2AA83EA" w14:textId="03874862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225</w:t>
            </w:r>
            <w:r w:rsidR="006A1FB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986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29390E8" w14:textId="74406DC1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  <w:r w:rsidR="009A1AB9" w:rsidRPr="00641270">
              <w:rPr>
                <w:rFonts w:ascii="Browallia New" w:hAnsi="Browallia New" w:cs="Browallia New"/>
                <w:color w:val="000000"/>
                <w:rtl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22AF983" w14:textId="443567F6" w:rsidR="009A1AB9" w:rsidRPr="00641270" w:rsidRDefault="006A1FBA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5B2D959" w14:textId="236F276C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9A1AB9" w:rsidRPr="00641270" w14:paraId="54AABB1E" w14:textId="77777777" w:rsidTr="00641270">
        <w:tc>
          <w:tcPr>
            <w:tcW w:w="3828" w:type="dxa"/>
            <w:shd w:val="clear" w:color="auto" w:fill="auto"/>
            <w:vAlign w:val="center"/>
          </w:tcPr>
          <w:p w14:paraId="63CBEEA3" w14:textId="058B9DBC" w:rsidR="009A1AB9" w:rsidRPr="00641270" w:rsidRDefault="009A1AB9" w:rsidP="009A1AB9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ภาษีเงินได้หัก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ณ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ที่จ่ายค้างจ่าย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18EBFAE" w14:textId="60FD7C7B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46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459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C5C2F3A" w14:textId="61900163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675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78CCD09" w14:textId="6C1C0F31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FA2D3F8" w14:textId="4D8787E0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</w:p>
        </w:tc>
      </w:tr>
      <w:tr w:rsidR="009A1AB9" w:rsidRPr="00641270" w14:paraId="1D2B6709" w14:textId="77777777" w:rsidTr="00641270">
        <w:tc>
          <w:tcPr>
            <w:tcW w:w="3828" w:type="dxa"/>
            <w:shd w:val="clear" w:color="auto" w:fill="auto"/>
            <w:vAlign w:val="center"/>
          </w:tcPr>
          <w:p w14:paraId="4D7AB2EB" w14:textId="2CE13F8C" w:rsidR="009A1AB9" w:rsidRPr="00641270" w:rsidRDefault="009A1AB9" w:rsidP="009A1AB9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ภาษีขายรอนำส่ง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72EC818" w14:textId="3D545CE0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B846A3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370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8BF420B" w14:textId="4EA623EC" w:rsidR="009A1AB9" w:rsidRPr="006A1FBA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21</w:t>
            </w:r>
            <w:r w:rsidR="006A1FB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671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C558D9E" w14:textId="046213A5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926B646" w14:textId="0DAEAA3E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</w:tr>
      <w:tr w:rsidR="009A1AB9" w:rsidRPr="00641270" w14:paraId="29B5564F" w14:textId="77777777" w:rsidTr="00641270">
        <w:tc>
          <w:tcPr>
            <w:tcW w:w="3828" w:type="dxa"/>
            <w:shd w:val="clear" w:color="auto" w:fill="auto"/>
            <w:vAlign w:val="bottom"/>
          </w:tcPr>
          <w:p w14:paraId="22916473" w14:textId="5D317E9A" w:rsidR="009A1AB9" w:rsidRPr="00641270" w:rsidRDefault="009A1AB9" w:rsidP="009A1AB9">
            <w:pPr>
              <w:tabs>
                <w:tab w:val="left" w:pos="322"/>
              </w:tabs>
              <w:ind w:left="58" w:right="-43"/>
              <w:rPr>
                <w:rFonts w:ascii="Browallia New" w:hAnsi="Browallia New" w:cs="Browallia New"/>
                <w:color w:val="000000"/>
                <w:spacing w:val="-6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6"/>
                <w:cs/>
                <w:lang w:bidi="th-TH"/>
              </w:rPr>
              <w:t>เงินสมทบเกี่ยวกับประกันวินาศภัย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EC75D41" w14:textId="6F52E94D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296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151596A" w14:textId="096A279F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24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593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8DFDFF9" w14:textId="13C073E9" w:rsidR="009A1AB9" w:rsidRPr="00641270" w:rsidRDefault="006A1FBA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FA00A3B" w14:textId="1CF6F23B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9A1AB9" w:rsidRPr="00641270" w14:paraId="7555F9C8" w14:textId="77777777" w:rsidTr="00641270">
        <w:tc>
          <w:tcPr>
            <w:tcW w:w="3828" w:type="dxa"/>
            <w:shd w:val="clear" w:color="auto" w:fill="auto"/>
            <w:vAlign w:val="center"/>
          </w:tcPr>
          <w:p w14:paraId="3B2FF7AA" w14:textId="04ECE080" w:rsidR="009A1AB9" w:rsidRPr="00641270" w:rsidRDefault="009A1AB9" w:rsidP="009A1AB9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ประมาณการค่าใช้จ่ายในการรื้อถอน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A3D151E" w14:textId="61433161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055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45FEA00" w14:textId="41C4A619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492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EA0F47D" w14:textId="592B6E8F" w:rsidR="009A1AB9" w:rsidRPr="00641270" w:rsidRDefault="006A1FBA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FD04E3A" w14:textId="43C48105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9A1AB9" w:rsidRPr="00641270" w14:paraId="40AB9418" w14:textId="77777777" w:rsidTr="00641270">
        <w:tc>
          <w:tcPr>
            <w:tcW w:w="3828" w:type="dxa"/>
            <w:shd w:val="clear" w:color="auto" w:fill="auto"/>
            <w:vAlign w:val="center"/>
          </w:tcPr>
          <w:p w14:paraId="25C699BE" w14:textId="15AC9921" w:rsidR="009A1AB9" w:rsidRPr="00641270" w:rsidRDefault="009A1AB9" w:rsidP="009A1AB9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อื่น 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4CF49" w14:textId="276D0258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55</w:t>
            </w:r>
            <w:r w:rsidR="006A1FB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766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0561" w14:textId="54A23788" w:rsidR="009A1AB9" w:rsidRPr="006A1FBA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62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531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881643" w14:textId="3DFF0E42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12</w:t>
            </w:r>
            <w:r w:rsidR="006A1FB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700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CAA868" w14:textId="10276662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864</w:t>
            </w:r>
          </w:p>
        </w:tc>
      </w:tr>
      <w:tr w:rsidR="009A1AB9" w:rsidRPr="00641270" w14:paraId="7B7425C6" w14:textId="77777777" w:rsidTr="00641270">
        <w:tc>
          <w:tcPr>
            <w:tcW w:w="3828" w:type="dxa"/>
            <w:shd w:val="clear" w:color="auto" w:fill="auto"/>
            <w:vAlign w:val="center"/>
          </w:tcPr>
          <w:p w14:paraId="5BAAA415" w14:textId="4E4BD32B" w:rsidR="009A1AB9" w:rsidRPr="00641270" w:rsidRDefault="009A1AB9" w:rsidP="009A1AB9">
            <w:pPr>
              <w:ind w:left="5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รวมหนี้สินอื่น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5AFB7" w14:textId="107FB725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539</w:t>
            </w:r>
            <w:r w:rsidR="006A1FB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603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2E383" w14:textId="7C6102D7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634</w:t>
            </w:r>
            <w:r w:rsidR="009A1AB9" w:rsidRPr="00641270">
              <w:rPr>
                <w:rFonts w:ascii="Browallia New" w:hAnsi="Browallia New" w:cs="Browallia New"/>
                <w:color w:val="000000"/>
                <w:rtl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523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EDEE0" w14:textId="6F7FC5DB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12</w:t>
            </w:r>
            <w:r w:rsidR="006A1FBA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798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8F963" w14:textId="22050B1C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</w:p>
        </w:tc>
      </w:tr>
    </w:tbl>
    <w:p w14:paraId="4BD1E516" w14:textId="77777777" w:rsidR="00504EA7" w:rsidRPr="00641270" w:rsidRDefault="00504EA7">
      <w:pPr>
        <w:rPr>
          <w:rFonts w:ascii="Browallia New" w:hAnsi="Browallia New" w:cs="Browallia New"/>
          <w:color w:val="00000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D420A" w:rsidRPr="00641270" w14:paraId="59581BE7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D419E05" w14:textId="77777777" w:rsidR="007D420A" w:rsidRPr="00641270" w:rsidRDefault="007D420A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8"/>
                <w:szCs w:val="28"/>
              </w:rPr>
            </w:pPr>
            <w:bookmarkStart w:id="29" w:name="_Hlk95064548"/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ทุนเรือนหุ้น</w:t>
            </w:r>
          </w:p>
        </w:tc>
      </w:tr>
    </w:tbl>
    <w:p w14:paraId="243350F3" w14:textId="77777777" w:rsidR="007D420A" w:rsidRPr="00641270" w:rsidRDefault="007D420A" w:rsidP="007D420A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5FB5408F" w14:textId="3F4A7984" w:rsidR="007D420A" w:rsidRPr="00641270" w:rsidRDefault="007D420A" w:rsidP="00EA4397">
      <w:pPr>
        <w:jc w:val="thaiDistribute"/>
        <w:rPr>
          <w:rFonts w:ascii="Browallia New" w:eastAsia="Calibri" w:hAnsi="Browallia New" w:cs="Browallia New"/>
          <w:color w:val="000000"/>
          <w:lang w:val="en-GB"/>
        </w:rPr>
      </w:pPr>
      <w:r w:rsidRPr="00641270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ณ วันที่ </w:t>
      </w:r>
      <w:r w:rsidR="00B250A5" w:rsidRPr="00B250A5">
        <w:rPr>
          <w:rFonts w:ascii="Browallia New" w:eastAsia="Calibri" w:hAnsi="Browallia New" w:cs="Browallia New"/>
          <w:color w:val="000000"/>
          <w:spacing w:val="-6"/>
          <w:lang w:val="en-GB"/>
        </w:rPr>
        <w:t>31</w:t>
      </w:r>
      <w:r w:rsidRPr="00641270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 ธันวาคม </w:t>
      </w:r>
      <w:r w:rsidR="007243CB" w:rsidRPr="00641270">
        <w:rPr>
          <w:rFonts w:ascii="Browallia New" w:eastAsia="Calibri" w:hAnsi="Browallia New" w:cs="Browallia New"/>
          <w:color w:val="000000"/>
          <w:spacing w:val="-6"/>
          <w:cs/>
          <w:lang w:val="en-GB"/>
        </w:rPr>
        <w:t xml:space="preserve">พ.ศ. </w:t>
      </w:r>
      <w:r w:rsidR="00B250A5" w:rsidRPr="00B250A5">
        <w:rPr>
          <w:rFonts w:ascii="Browallia New" w:eastAsia="Calibri" w:hAnsi="Browallia New" w:cs="Browallia New"/>
          <w:color w:val="000000"/>
          <w:spacing w:val="-6"/>
          <w:lang w:val="en-GB"/>
        </w:rPr>
        <w:t>2567</w:t>
      </w:r>
      <w:r w:rsidRPr="00641270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 กลุ่มกิจการมีหุ้นสามัญจดทะเบียนทั้งหมดจำนวน </w:t>
      </w:r>
      <w:r w:rsidR="00B250A5" w:rsidRPr="00B250A5">
        <w:rPr>
          <w:rFonts w:ascii="Browallia New" w:eastAsia="Calibri" w:hAnsi="Browallia New" w:cs="Browallia New"/>
          <w:color w:val="000000"/>
          <w:spacing w:val="-6"/>
          <w:lang w:val="en-GB"/>
        </w:rPr>
        <w:t>463</w:t>
      </w:r>
      <w:r w:rsidR="009B00F6">
        <w:rPr>
          <w:rFonts w:ascii="Browallia New" w:eastAsia="Calibri" w:hAnsi="Browallia New" w:cs="Browallia New"/>
          <w:color w:val="000000"/>
          <w:spacing w:val="-6"/>
          <w:lang w:val="en-US"/>
        </w:rPr>
        <w:t>.</w:t>
      </w:r>
      <w:r w:rsidR="00B250A5" w:rsidRPr="00B250A5">
        <w:rPr>
          <w:rFonts w:ascii="Browallia New" w:eastAsia="Calibri" w:hAnsi="Browallia New" w:cs="Browallia New"/>
          <w:color w:val="000000"/>
          <w:spacing w:val="-6"/>
          <w:lang w:val="en-GB"/>
        </w:rPr>
        <w:t>47</w:t>
      </w:r>
      <w:r w:rsidR="009B00F6">
        <w:rPr>
          <w:rFonts w:ascii="Browallia New" w:eastAsia="Calibri" w:hAnsi="Browallia New" w:cs="Browallia New"/>
          <w:color w:val="000000"/>
          <w:spacing w:val="-6"/>
          <w:lang w:val="en-US"/>
        </w:rPr>
        <w:t xml:space="preserve"> </w:t>
      </w:r>
      <w:r w:rsidRPr="00641270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>ล้านหุ้น (</w:t>
      </w:r>
      <w:r w:rsidR="007243CB" w:rsidRPr="00641270">
        <w:rPr>
          <w:rFonts w:ascii="Browallia New" w:eastAsia="Calibri" w:hAnsi="Browallia New" w:cs="Browallia New"/>
          <w:color w:val="000000"/>
          <w:spacing w:val="-6"/>
          <w:cs/>
          <w:lang w:val="en-GB"/>
        </w:rPr>
        <w:t xml:space="preserve">พ.ศ. </w:t>
      </w:r>
      <w:r w:rsidR="00B250A5" w:rsidRPr="00B250A5">
        <w:rPr>
          <w:rFonts w:ascii="Browallia New" w:eastAsia="Calibri" w:hAnsi="Browallia New" w:cs="Browallia New"/>
          <w:color w:val="000000"/>
          <w:spacing w:val="-6"/>
          <w:lang w:val="en-GB"/>
        </w:rPr>
        <w:t>2566</w:t>
      </w:r>
      <w:r w:rsidRPr="00641270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 </w:t>
      </w:r>
      <w:r w:rsidRPr="00641270">
        <w:rPr>
          <w:rFonts w:ascii="Browallia New" w:eastAsia="Calibri" w:hAnsi="Browallia New" w:cs="Browallia New"/>
          <w:color w:val="000000"/>
          <w:spacing w:val="-6"/>
          <w:lang w:val="en-US"/>
        </w:rPr>
        <w:t xml:space="preserve">: </w:t>
      </w:r>
      <w:bookmarkStart w:id="30" w:name="_Hlk95064733"/>
      <w:r w:rsidR="00B250A5" w:rsidRPr="00B250A5">
        <w:rPr>
          <w:rFonts w:ascii="Browallia New" w:eastAsia="Calibri" w:hAnsi="Browallia New" w:cs="Browallia New"/>
          <w:color w:val="000000"/>
          <w:spacing w:val="-6"/>
          <w:lang w:val="en-GB"/>
        </w:rPr>
        <w:t>463</w:t>
      </w:r>
      <w:r w:rsidR="00903027" w:rsidRPr="00641270">
        <w:rPr>
          <w:rFonts w:ascii="Browallia New" w:eastAsia="Calibri" w:hAnsi="Browallia New" w:cs="Browallia New"/>
          <w:color w:val="000000"/>
          <w:spacing w:val="-6"/>
          <w:lang w:val="en-GB"/>
        </w:rPr>
        <w:t>.</w:t>
      </w:r>
      <w:r w:rsidR="00B250A5" w:rsidRPr="00B250A5">
        <w:rPr>
          <w:rFonts w:ascii="Browallia New" w:eastAsia="Calibri" w:hAnsi="Browallia New" w:cs="Browallia New"/>
          <w:color w:val="000000"/>
          <w:spacing w:val="-6"/>
          <w:lang w:val="en-GB"/>
        </w:rPr>
        <w:t>47</w:t>
      </w:r>
      <w:r w:rsidRPr="00641270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 xml:space="preserve"> </w:t>
      </w:r>
      <w:bookmarkEnd w:id="30"/>
      <w:r w:rsidRPr="00641270">
        <w:rPr>
          <w:rFonts w:ascii="Browallia New" w:eastAsia="Calibri" w:hAnsi="Browallia New" w:cs="Browallia New"/>
          <w:color w:val="000000"/>
          <w:spacing w:val="-6"/>
          <w:cs/>
          <w:lang w:val="en-US"/>
        </w:rPr>
        <w:t>ล้านหุ้น)</w:t>
      </w:r>
      <w:r w:rsidRPr="00641270">
        <w:rPr>
          <w:rFonts w:ascii="Browallia New" w:eastAsia="Calibri" w:hAnsi="Browallia New" w:cs="Browallia New"/>
          <w:color w:val="000000"/>
          <w:cs/>
          <w:lang w:val="en-US"/>
        </w:rPr>
        <w:t xml:space="preserve"> เป็นจำนวนเงิน</w:t>
      </w:r>
      <w:r w:rsidRPr="00641270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463</w:t>
      </w:r>
      <w:r w:rsidR="009B00F6">
        <w:rPr>
          <w:rFonts w:ascii="Browallia New" w:eastAsia="Calibri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47</w:t>
      </w:r>
      <w:r w:rsidR="00154BC4" w:rsidRPr="00641270">
        <w:rPr>
          <w:rFonts w:ascii="Browallia New" w:eastAsia="Calibri" w:hAnsi="Browallia New" w:cs="Browallia New"/>
          <w:color w:val="000000"/>
          <w:cs/>
          <w:lang w:val="en-US"/>
        </w:rPr>
        <w:t xml:space="preserve"> </w:t>
      </w:r>
      <w:r w:rsidRPr="00641270">
        <w:rPr>
          <w:rFonts w:ascii="Browallia New" w:eastAsia="Calibri" w:hAnsi="Browallia New" w:cs="Browallia New"/>
          <w:color w:val="000000"/>
          <w:cs/>
          <w:lang w:val="en-US"/>
        </w:rPr>
        <w:t>ล้านบาท (</w:t>
      </w:r>
      <w:r w:rsidR="007243CB" w:rsidRPr="00641270">
        <w:rPr>
          <w:rFonts w:ascii="Browallia New" w:eastAsia="Calibri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2566</w:t>
      </w:r>
      <w:r w:rsidRPr="00641270">
        <w:rPr>
          <w:rFonts w:ascii="Browallia New" w:eastAsia="Calibri" w:hAnsi="Browallia New" w:cs="Browallia New"/>
          <w:color w:val="000000"/>
          <w:lang w:val="en-US"/>
        </w:rPr>
        <w:t xml:space="preserve"> : 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463</w:t>
      </w:r>
      <w:r w:rsidR="00903027" w:rsidRPr="00641270">
        <w:rPr>
          <w:rFonts w:ascii="Browallia New" w:eastAsia="Calibri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47</w:t>
      </w:r>
      <w:r w:rsidR="00903027" w:rsidRPr="00641270">
        <w:rPr>
          <w:rFonts w:ascii="Browallia New" w:eastAsia="Calibri" w:hAnsi="Browallia New" w:cs="Browallia New"/>
          <w:color w:val="000000"/>
          <w:cs/>
          <w:lang w:val="en-US"/>
        </w:rPr>
        <w:t xml:space="preserve"> ล้านบาท</w:t>
      </w:r>
      <w:r w:rsidRPr="00641270">
        <w:rPr>
          <w:rFonts w:ascii="Browallia New" w:eastAsia="Calibri" w:hAnsi="Browallia New" w:cs="Browallia New"/>
          <w:color w:val="000000"/>
          <w:cs/>
          <w:lang w:val="en-US"/>
        </w:rPr>
        <w:t>) ซึ่งมีมูลค่าที่ตราไว้หุ้นละ</w:t>
      </w:r>
      <w:r w:rsidRPr="00641270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1</w:t>
      </w:r>
      <w:r w:rsidRPr="00641270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Pr="00641270">
        <w:rPr>
          <w:rFonts w:ascii="Browallia New" w:eastAsia="Calibri" w:hAnsi="Browallia New" w:cs="Browallia New"/>
          <w:color w:val="000000"/>
          <w:cs/>
          <w:lang w:val="en-US"/>
        </w:rPr>
        <w:t>บาท (</w:t>
      </w:r>
      <w:r w:rsidR="007243CB" w:rsidRPr="00641270">
        <w:rPr>
          <w:rFonts w:ascii="Browallia New" w:eastAsia="Calibri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2566</w:t>
      </w:r>
      <w:r w:rsidRPr="00641270">
        <w:rPr>
          <w:rFonts w:ascii="Browallia New" w:eastAsia="Calibri" w:hAnsi="Browallia New" w:cs="Browallia New"/>
          <w:color w:val="000000"/>
          <w:cs/>
          <w:lang w:val="en-US"/>
        </w:rPr>
        <w:t xml:space="preserve"> </w:t>
      </w:r>
      <w:r w:rsidRPr="00641270">
        <w:rPr>
          <w:rFonts w:ascii="Browallia New" w:eastAsia="Calibri" w:hAnsi="Browallia New" w:cs="Browallia New"/>
          <w:color w:val="000000"/>
          <w:lang w:val="en-US"/>
        </w:rPr>
        <w:t xml:space="preserve">: 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1</w:t>
      </w:r>
      <w:r w:rsidRPr="00641270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Pr="00641270">
        <w:rPr>
          <w:rFonts w:ascii="Browallia New" w:eastAsia="Calibri" w:hAnsi="Browallia New" w:cs="Browallia New"/>
          <w:color w:val="000000"/>
          <w:cs/>
          <w:lang w:val="en-US"/>
        </w:rPr>
        <w:t>บาท)</w:t>
      </w:r>
      <w:r w:rsidRPr="00641270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Pr="00641270">
        <w:rPr>
          <w:rFonts w:ascii="Browallia New" w:eastAsia="Calibri" w:hAnsi="Browallia New" w:cs="Browallia New"/>
          <w:color w:val="000000"/>
          <w:cs/>
          <w:lang w:val="en-US"/>
        </w:rPr>
        <w:t xml:space="preserve">กลุ่มกิจการมีหุ้นสามัญที่ออกและชำระแล้วทั้งหมดจำนวน 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389</w:t>
      </w:r>
      <w:r w:rsidR="009B00F6">
        <w:rPr>
          <w:rFonts w:ascii="Browallia New" w:eastAsia="Calibri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27</w:t>
      </w:r>
      <w:r w:rsidR="00154BC4" w:rsidRPr="00641270">
        <w:rPr>
          <w:rFonts w:ascii="Browallia New" w:eastAsia="Calibri" w:hAnsi="Browallia New" w:cs="Browallia New"/>
          <w:color w:val="000000"/>
          <w:cs/>
          <w:lang w:val="en-US"/>
        </w:rPr>
        <w:t xml:space="preserve"> </w:t>
      </w:r>
      <w:r w:rsidRPr="00641270">
        <w:rPr>
          <w:rFonts w:ascii="Browallia New" w:eastAsia="Calibri" w:hAnsi="Browallia New" w:cs="Browallia New"/>
          <w:color w:val="000000"/>
          <w:cs/>
          <w:lang w:val="en-US"/>
        </w:rPr>
        <w:t>ล้านหุ้น (</w:t>
      </w:r>
      <w:r w:rsidR="007243CB" w:rsidRPr="00641270">
        <w:rPr>
          <w:rFonts w:ascii="Browallia New" w:eastAsia="Calibri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2566</w:t>
      </w:r>
      <w:r w:rsidRPr="00641270">
        <w:rPr>
          <w:rFonts w:ascii="Browallia New" w:eastAsia="Calibri" w:hAnsi="Browallia New" w:cs="Browallia New"/>
          <w:color w:val="000000"/>
          <w:cs/>
          <w:lang w:val="en-US"/>
        </w:rPr>
        <w:t xml:space="preserve"> </w:t>
      </w:r>
      <w:r w:rsidRPr="00641270">
        <w:rPr>
          <w:rFonts w:ascii="Browallia New" w:eastAsia="Calibri" w:hAnsi="Browallia New" w:cs="Browallia New"/>
          <w:color w:val="000000"/>
          <w:lang w:val="en-US"/>
        </w:rPr>
        <w:t xml:space="preserve">: 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389</w:t>
      </w:r>
      <w:r w:rsidR="00903027" w:rsidRPr="00641270">
        <w:rPr>
          <w:rFonts w:ascii="Browallia New" w:eastAsia="Calibri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27</w:t>
      </w:r>
      <w:r w:rsidR="00903027" w:rsidRPr="00641270">
        <w:rPr>
          <w:rFonts w:ascii="Browallia New" w:eastAsia="Calibri" w:hAnsi="Browallia New" w:cs="Browallia New"/>
          <w:color w:val="000000"/>
          <w:cs/>
          <w:lang w:val="en-US"/>
        </w:rPr>
        <w:t xml:space="preserve"> ล้านหุ้น</w:t>
      </w:r>
      <w:r w:rsidRPr="00641270">
        <w:rPr>
          <w:rFonts w:ascii="Browallia New" w:eastAsia="Calibri" w:hAnsi="Browallia New" w:cs="Browallia New"/>
          <w:color w:val="000000"/>
          <w:cs/>
          <w:lang w:val="en-US"/>
        </w:rPr>
        <w:t>) เป็นจำนวนเงิน</w:t>
      </w:r>
      <w:r w:rsidRPr="00641270">
        <w:rPr>
          <w:rFonts w:ascii="Browallia New" w:eastAsia="Calibri" w:hAnsi="Browallia New" w:cs="Browallia New"/>
          <w:color w:val="000000"/>
          <w:lang w:val="en-US"/>
        </w:rPr>
        <w:t xml:space="preserve"> 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389</w:t>
      </w:r>
      <w:r w:rsidR="009B00F6">
        <w:rPr>
          <w:rFonts w:ascii="Browallia New" w:eastAsia="Calibri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27</w:t>
      </w:r>
      <w:r w:rsidRPr="00641270">
        <w:rPr>
          <w:rFonts w:ascii="Browallia New" w:eastAsia="Calibri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eastAsia="Calibri" w:hAnsi="Browallia New" w:cs="Browallia New"/>
          <w:color w:val="000000"/>
          <w:cs/>
          <w:lang w:val="en-US"/>
        </w:rPr>
        <w:t>ล้านบาท (</w:t>
      </w:r>
      <w:r w:rsidR="007243CB" w:rsidRPr="00641270">
        <w:rPr>
          <w:rFonts w:ascii="Browallia New" w:eastAsia="Calibri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2566</w:t>
      </w:r>
      <w:r w:rsidRPr="00641270">
        <w:rPr>
          <w:rFonts w:ascii="Browallia New" w:eastAsia="Calibri" w:hAnsi="Browallia New" w:cs="Browallia New"/>
          <w:color w:val="000000"/>
          <w:lang w:val="en-US"/>
        </w:rPr>
        <w:t xml:space="preserve"> : 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389</w:t>
      </w:r>
      <w:r w:rsidR="00903027" w:rsidRPr="00641270">
        <w:rPr>
          <w:rFonts w:ascii="Browallia New" w:eastAsia="Calibri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eastAsia="Calibri" w:hAnsi="Browallia New" w:cs="Browallia New"/>
          <w:color w:val="000000"/>
          <w:lang w:val="en-GB"/>
        </w:rPr>
        <w:t>27</w:t>
      </w:r>
      <w:r w:rsidR="00903027" w:rsidRPr="00641270">
        <w:rPr>
          <w:rFonts w:ascii="Browallia New" w:eastAsia="Calibri" w:hAnsi="Browallia New" w:cs="Browallia New"/>
          <w:color w:val="000000"/>
          <w:lang w:val="en-GB"/>
        </w:rPr>
        <w:t xml:space="preserve"> </w:t>
      </w:r>
      <w:r w:rsidR="00903027" w:rsidRPr="00641270">
        <w:rPr>
          <w:rFonts w:ascii="Browallia New" w:eastAsia="Calibri" w:hAnsi="Browallia New" w:cs="Browallia New"/>
          <w:color w:val="000000"/>
          <w:cs/>
          <w:lang w:val="en-US"/>
        </w:rPr>
        <w:t>ล้านบาท</w:t>
      </w:r>
      <w:r w:rsidRPr="00641270">
        <w:rPr>
          <w:rFonts w:ascii="Browallia New" w:eastAsia="Calibri" w:hAnsi="Browallia New" w:cs="Browallia New"/>
          <w:color w:val="000000"/>
          <w:cs/>
          <w:lang w:val="en-US"/>
        </w:rPr>
        <w:t>)</w:t>
      </w:r>
    </w:p>
    <w:p w14:paraId="79EC11E9" w14:textId="20762421" w:rsidR="007C18AA" w:rsidRPr="00641270" w:rsidRDefault="007C18AA">
      <w:pPr>
        <w:rPr>
          <w:rFonts w:ascii="Browallia New" w:hAnsi="Browallia New" w:cs="Browallia New"/>
          <w:color w:val="000000"/>
        </w:rPr>
      </w:pPr>
      <w:r w:rsidRPr="00641270"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D420A" w:rsidRPr="00641270" w14:paraId="3E5B8B44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4E5C8F7" w14:textId="77777777" w:rsidR="007D420A" w:rsidRPr="00641270" w:rsidRDefault="007D420A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ทุนสำรองตามกฎหมาย</w:t>
            </w:r>
          </w:p>
        </w:tc>
      </w:tr>
    </w:tbl>
    <w:p w14:paraId="67BAC512" w14:textId="304E8D7D" w:rsidR="00903027" w:rsidRDefault="00903027" w:rsidP="007D420A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851B34" w:rsidRPr="00641270" w14:paraId="42DE7D6D" w14:textId="77777777" w:rsidTr="00C96E60">
        <w:tc>
          <w:tcPr>
            <w:tcW w:w="3690" w:type="dxa"/>
            <w:shd w:val="clear" w:color="auto" w:fill="auto"/>
          </w:tcPr>
          <w:p w14:paraId="5139876A" w14:textId="77777777" w:rsidR="00851B34" w:rsidRPr="00641270" w:rsidRDefault="00851B34" w:rsidP="00C96E6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bookmarkStart w:id="31" w:name="_Hlk95065132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270CCC5E" w14:textId="77777777" w:rsidR="00851B34" w:rsidRPr="00641270" w:rsidRDefault="00851B34" w:rsidP="00C96E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14:paraId="31090A57" w14:textId="77777777" w:rsidR="00851B34" w:rsidRPr="00641270" w:rsidRDefault="00851B34" w:rsidP="00C96E6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51B34" w:rsidRPr="00641270" w14:paraId="4126C000" w14:textId="77777777" w:rsidTr="00C96E60">
        <w:tc>
          <w:tcPr>
            <w:tcW w:w="3690" w:type="dxa"/>
            <w:shd w:val="clear" w:color="auto" w:fill="auto"/>
          </w:tcPr>
          <w:p w14:paraId="6C7EA5EC" w14:textId="77777777" w:rsidR="00851B34" w:rsidRPr="00641270" w:rsidRDefault="00851B34" w:rsidP="00C96E6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03B14" w14:textId="7BF8FB22" w:rsidR="00851B34" w:rsidRPr="00641270" w:rsidRDefault="00851B34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D76147" w14:textId="32A01BCD" w:rsidR="00851B34" w:rsidRPr="00641270" w:rsidRDefault="00851B34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BDA08" w14:textId="0A39A521" w:rsidR="00851B34" w:rsidRPr="00641270" w:rsidRDefault="00851B34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A8147C" w14:textId="3B3F4FBB" w:rsidR="00851B34" w:rsidRPr="00641270" w:rsidRDefault="00851B34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851B34" w:rsidRPr="00641270" w14:paraId="01DDD143" w14:textId="77777777" w:rsidTr="00C96E60">
        <w:tc>
          <w:tcPr>
            <w:tcW w:w="3690" w:type="dxa"/>
            <w:shd w:val="clear" w:color="auto" w:fill="auto"/>
          </w:tcPr>
          <w:p w14:paraId="06A089A9" w14:textId="77777777" w:rsidR="00851B34" w:rsidRPr="00641270" w:rsidRDefault="00851B34" w:rsidP="00C96E6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CDBAB6" w14:textId="77777777" w:rsidR="00851B34" w:rsidRPr="00641270" w:rsidRDefault="00851B34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A80B94E" w14:textId="77777777" w:rsidR="00851B34" w:rsidRPr="00641270" w:rsidRDefault="00851B34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518901" w14:textId="77777777" w:rsidR="00851B34" w:rsidRPr="00641270" w:rsidRDefault="00851B34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01B085" w14:textId="77777777" w:rsidR="00851B34" w:rsidRPr="00641270" w:rsidRDefault="00851B34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851B34" w:rsidRPr="00641270" w14:paraId="6E1AF9EC" w14:textId="77777777" w:rsidTr="00C96E60">
        <w:tc>
          <w:tcPr>
            <w:tcW w:w="3690" w:type="dxa"/>
            <w:shd w:val="clear" w:color="auto" w:fill="auto"/>
            <w:vAlign w:val="bottom"/>
          </w:tcPr>
          <w:p w14:paraId="35B19CE1" w14:textId="77777777" w:rsidR="00851B34" w:rsidRPr="00641270" w:rsidRDefault="00851B34" w:rsidP="00C96E60">
            <w:pPr>
              <w:ind w:left="-72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DC3DA7" w14:textId="77777777" w:rsidR="00851B34" w:rsidRPr="00641270" w:rsidRDefault="00851B34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361F50" w14:textId="77777777" w:rsidR="00851B34" w:rsidRPr="00641270" w:rsidRDefault="00851B34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5C0C6A" w14:textId="77777777" w:rsidR="00851B34" w:rsidRPr="00641270" w:rsidRDefault="00851B34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551BDE" w14:textId="77777777" w:rsidR="00851B34" w:rsidRPr="00641270" w:rsidRDefault="00851B34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</w:tr>
      <w:tr w:rsidR="00851B34" w:rsidRPr="00641270" w14:paraId="1ACF6318" w14:textId="77777777" w:rsidTr="00851B34">
        <w:tc>
          <w:tcPr>
            <w:tcW w:w="3690" w:type="dxa"/>
            <w:shd w:val="clear" w:color="auto" w:fill="auto"/>
          </w:tcPr>
          <w:p w14:paraId="1BF2D09E" w14:textId="44884D48" w:rsidR="00851B34" w:rsidRPr="00641270" w:rsidRDefault="00851B34" w:rsidP="00C96E6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ณ วันที่ 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64127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Pr="00641270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4D39F6DE" w14:textId="004DB540" w:rsidR="00851B34" w:rsidRPr="008A6A6C" w:rsidRDefault="00B250A5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66</w:t>
            </w:r>
            <w:r w:rsidR="00851B3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43C088B3" w14:textId="6B6A0152" w:rsidR="00851B34" w:rsidRPr="00641270" w:rsidRDefault="00B250A5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851B34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C492400" w14:textId="08EE9587" w:rsidR="00851B34" w:rsidRPr="008A6A6C" w:rsidRDefault="00B250A5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50</w:t>
            </w:r>
            <w:r w:rsidR="00851B3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CF70033" w14:textId="2D997DA7" w:rsidR="00851B34" w:rsidRPr="00641270" w:rsidRDefault="00B250A5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851B34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851B34" w:rsidRPr="00641270" w14:paraId="6E178733" w14:textId="77777777" w:rsidTr="00851B34">
        <w:tc>
          <w:tcPr>
            <w:tcW w:w="3690" w:type="dxa"/>
            <w:shd w:val="clear" w:color="auto" w:fill="auto"/>
          </w:tcPr>
          <w:p w14:paraId="21195CE6" w14:textId="77777777" w:rsidR="00851B34" w:rsidRPr="00641270" w:rsidRDefault="00851B34" w:rsidP="00C96E60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0D9A7A" w14:textId="432421DB" w:rsidR="00851B34" w:rsidRPr="008A6A6C" w:rsidRDefault="00B250A5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22</w:t>
            </w:r>
            <w:r w:rsidR="00851B3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EC19A1" w14:textId="68350C7E" w:rsidR="00851B34" w:rsidRPr="008A6A6C" w:rsidRDefault="00B250A5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16</w:t>
            </w:r>
            <w:r w:rsidR="00851B34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A01120" w14:textId="77777777" w:rsidR="00851B34" w:rsidRPr="008A6A6C" w:rsidRDefault="00851B34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BDD815" w14:textId="77777777" w:rsidR="00851B34" w:rsidRPr="00641270" w:rsidRDefault="00851B34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cs/>
              </w:rPr>
              <w:t>-</w:t>
            </w:r>
          </w:p>
        </w:tc>
      </w:tr>
      <w:tr w:rsidR="00851B34" w:rsidRPr="00641270" w14:paraId="258CD367" w14:textId="77777777" w:rsidTr="00851B34">
        <w:trPr>
          <w:trHeight w:val="64"/>
        </w:trPr>
        <w:tc>
          <w:tcPr>
            <w:tcW w:w="3690" w:type="dxa"/>
            <w:shd w:val="clear" w:color="auto" w:fill="auto"/>
          </w:tcPr>
          <w:p w14:paraId="17AAAD1C" w14:textId="0C15E6BC" w:rsidR="00851B34" w:rsidRPr="00641270" w:rsidRDefault="00851B34" w:rsidP="00C96E60">
            <w:pPr>
              <w:ind w:left="-72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ณ วันที่ 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31</w:t>
            </w:r>
            <w:r w:rsidRPr="0064127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Pr="00641270"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FCF23" w14:textId="415DBF8E" w:rsidR="00851B34" w:rsidRPr="00641270" w:rsidRDefault="00B250A5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88</w:t>
            </w:r>
            <w:r w:rsidR="00851B34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A1B87" w14:textId="34C4236B" w:rsidR="00851B34" w:rsidRPr="00641270" w:rsidRDefault="00B250A5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66</w:t>
            </w:r>
            <w:r w:rsidR="00851B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ECB28" w14:textId="582FACB8" w:rsidR="00851B34" w:rsidRPr="00641270" w:rsidRDefault="00B250A5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50</w:t>
            </w:r>
            <w:r w:rsidR="00851B34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49174" w14:textId="4044C556" w:rsidR="00851B34" w:rsidRPr="00641270" w:rsidRDefault="00B250A5" w:rsidP="00C96E6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851B34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bookmarkEnd w:id="31"/>
    </w:tbl>
    <w:p w14:paraId="1C387062" w14:textId="77777777" w:rsidR="00851B34" w:rsidRDefault="00851B34" w:rsidP="007D420A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B830FD8" w14:textId="5AAFE43E" w:rsidR="007D420A" w:rsidRPr="00641270" w:rsidRDefault="007D420A" w:rsidP="007D420A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t xml:space="preserve">ตามพระราชบัญญัติบริษัทมหาชนจำกัด พ.ศ.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2535</w:t>
      </w:r>
      <w:r w:rsidRPr="00641270">
        <w:rPr>
          <w:rFonts w:ascii="Browallia New" w:eastAsia="Arial Unicode MS" w:hAnsi="Browallia New" w:cs="Browallia New"/>
          <w:color w:val="000000"/>
        </w:rPr>
        <w:t xml:space="preserve"> </w:t>
      </w:r>
      <w:r w:rsidRPr="00641270">
        <w:rPr>
          <w:rFonts w:ascii="Browallia New" w:eastAsia="Arial Unicode MS" w:hAnsi="Browallia New" w:cs="Browallia New"/>
          <w:color w:val="000000"/>
          <w:cs/>
        </w:rPr>
        <w:t xml:space="preserve">บริษัทต้องกันเงินสำรองตามกฎหมายอย่างน้อยร้อยละ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5</w:t>
      </w:r>
      <w:r w:rsidRPr="00641270">
        <w:rPr>
          <w:rFonts w:ascii="Browallia New" w:eastAsia="Arial Unicode MS" w:hAnsi="Browallia New" w:cs="Browallia New"/>
          <w:color w:val="000000"/>
        </w:rPr>
        <w:t xml:space="preserve"> </w:t>
      </w:r>
      <w:r w:rsidRPr="00641270">
        <w:rPr>
          <w:rFonts w:ascii="Browallia New" w:eastAsia="Arial Unicode MS" w:hAnsi="Browallia New" w:cs="Browallia New"/>
          <w:color w:val="000000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10</w:t>
      </w:r>
      <w:r w:rsidRPr="00641270">
        <w:rPr>
          <w:rFonts w:ascii="Browallia New" w:eastAsia="Arial Unicode MS" w:hAnsi="Browallia New" w:cs="Browallia New"/>
          <w:color w:val="000000"/>
        </w:rPr>
        <w:t xml:space="preserve"> </w:t>
      </w:r>
      <w:r w:rsidRPr="00641270">
        <w:rPr>
          <w:rFonts w:ascii="Browallia New" w:eastAsia="Arial Unicode MS" w:hAnsi="Browallia New" w:cs="Browallia New"/>
          <w:color w:val="000000"/>
          <w:cs/>
        </w:rPr>
        <w:t>ของทุนจดทะเบียน สำรองนี้ไม่สามารถนำไปจ่ายเงินปันผลได้</w:t>
      </w:r>
    </w:p>
    <w:p w14:paraId="2E03B068" w14:textId="77777777" w:rsidR="007D420A" w:rsidRPr="00641270" w:rsidRDefault="007D420A" w:rsidP="007D420A">
      <w:pPr>
        <w:rPr>
          <w:rFonts w:ascii="Browallia New" w:hAnsi="Browallia New" w:cs="Browallia New"/>
          <w:b/>
          <w:bCs/>
          <w:color w:val="000000"/>
          <w:lang w:val="en-GB"/>
        </w:rPr>
      </w:pPr>
    </w:p>
    <w:p w14:paraId="5E933E93" w14:textId="441B0AE0" w:rsidR="007D420A" w:rsidRPr="00641270" w:rsidRDefault="007D420A" w:rsidP="007D420A">
      <w:pPr>
        <w:jc w:val="thaiDistribute"/>
        <w:rPr>
          <w:rFonts w:ascii="Browallia New" w:hAnsi="Browallia New" w:cs="Browallia New"/>
          <w:color w:val="000000"/>
          <w:lang w:val="en-US"/>
        </w:rPr>
      </w:pPr>
      <w:r w:rsidRPr="00641270">
        <w:rPr>
          <w:rFonts w:ascii="Browallia New" w:hAnsi="Browallia New" w:cs="Browallia New"/>
          <w:color w:val="000000"/>
          <w:cs/>
        </w:rPr>
        <w:t xml:space="preserve">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</w:rPr>
        <w:t xml:space="preserve"> บริษัทมีทุนสำรองตามกฎหมายไม่น้อยกว่าร้อยละ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10</w:t>
      </w:r>
      <w:r w:rsidRPr="00641270">
        <w:rPr>
          <w:rFonts w:ascii="Browallia New" w:hAnsi="Browallia New" w:cs="Browallia New"/>
          <w:color w:val="000000"/>
          <w:cs/>
          <w:lang w:val="en-US"/>
        </w:rPr>
        <w:t xml:space="preserve"> ของทุนจดทะเบียนของบริษัทแล้ว</w:t>
      </w:r>
      <w:r w:rsidR="00B90A17" w:rsidRPr="00641270">
        <w:rPr>
          <w:rFonts w:ascii="Browallia New" w:hAnsi="Browallia New" w:cs="Browallia New"/>
          <w:color w:val="000000"/>
          <w:cs/>
          <w:lang w:val="en-US"/>
        </w:rPr>
        <w:t>บนงบเฉพาะกิจการ</w:t>
      </w:r>
      <w:r w:rsidRPr="00641270">
        <w:rPr>
          <w:rFonts w:ascii="Browallia New" w:hAnsi="Browallia New" w:cs="Browallia New"/>
          <w:color w:val="000000"/>
          <w:cs/>
          <w:lang w:val="en-US"/>
        </w:rPr>
        <w:t xml:space="preserve"> </w:t>
      </w:r>
      <w:bookmarkEnd w:id="29"/>
    </w:p>
    <w:p w14:paraId="21E8DBB6" w14:textId="77777777" w:rsidR="007D420A" w:rsidRPr="00641270" w:rsidRDefault="007D420A">
      <w:pPr>
        <w:rPr>
          <w:rFonts w:ascii="Browallia New" w:hAnsi="Browallia New" w:cs="Browallia New"/>
          <w:color w:val="00000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F0F4C" w:rsidRPr="00641270" w14:paraId="0293B4A1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6DA5FA3" w14:textId="7BCAC374" w:rsidR="00BF0F4C" w:rsidRPr="00641270" w:rsidRDefault="00BF0F4C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การเสนอข้อมูล</w:t>
            </w:r>
            <w:r w:rsidR="004024CD" w:rsidRPr="0064127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ทางการเงิน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จำแนกตามส่วนงาน</w:t>
            </w:r>
          </w:p>
        </w:tc>
      </w:tr>
    </w:tbl>
    <w:p w14:paraId="20A20673" w14:textId="25B8A6D1" w:rsidR="00DF290F" w:rsidRPr="00641270" w:rsidRDefault="00DF290F" w:rsidP="00E02035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02DE2EDE" w14:textId="55010973" w:rsidR="00DF290F" w:rsidRPr="00641270" w:rsidRDefault="00DF290F" w:rsidP="007C6220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การจำแนกส่วนงานทางธุรกิจได้จัดทำขึ้นตามเกณฑ์ที่ใช้ในการจัดทำรายงานภายในที่เสนอต่อผู้บริหารของกลุ่มกิจการ </w:t>
      </w:r>
      <w:r w:rsidR="004A5728" w:rsidRPr="00641270">
        <w:rPr>
          <w:rFonts w:ascii="Browallia New" w:hAnsi="Browallia New" w:cs="Browallia New"/>
          <w:color w:val="000000"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>ผลการดำเนินงานจำแนกตามส่วนงานทางธุรกิจที่นำเสนอต่อผู้มีอำนาจตัดสินใจสูงสุดด้านการดำเนินงานเพื่อใช้ในการตัดสินใจเกี่ยวกับการจัดสรรทรัพยากร และการประเมินผลการปฏิบัติงานของส่วนงานดำเนินงานมีการวัดค่าที่เป็นไปตามมาตรฐานการรายงานทางการเงิน</w:t>
      </w:r>
    </w:p>
    <w:p w14:paraId="20B899E5" w14:textId="77777777" w:rsidR="00DF290F" w:rsidRPr="00641270" w:rsidRDefault="00DF290F" w:rsidP="007C6220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4F4B637" w14:textId="4E03F15C" w:rsidR="00DF290F" w:rsidRPr="00641270" w:rsidRDefault="00DF290F" w:rsidP="007C6220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กลุ่มกิจการดำเนินกิจการใน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ส่วนงานหลัก คือ (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</w:t>
      </w:r>
      <w:r w:rsidRPr="00641270">
        <w:rPr>
          <w:rFonts w:ascii="Browallia New" w:hAnsi="Browallia New" w:cs="Browallia New"/>
          <w:color w:val="000000"/>
          <w:cs/>
          <w:lang w:val="en-GB"/>
        </w:rPr>
        <w:t>) ธุรกิจประกันวินาศภัย (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</w:t>
      </w:r>
      <w:r w:rsidRPr="00641270">
        <w:rPr>
          <w:rFonts w:ascii="Browallia New" w:hAnsi="Browallia New" w:cs="Browallia New"/>
          <w:color w:val="000000"/>
          <w:cs/>
          <w:lang w:val="en-GB"/>
        </w:rPr>
        <w:t>) ธุรกิจการลงทุน</w:t>
      </w:r>
      <w:r w:rsidR="007D420A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7D420A" w:rsidRPr="00641270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="007D420A" w:rsidRPr="00641270">
        <w:rPr>
          <w:rFonts w:ascii="Browallia New" w:hAnsi="Browallia New" w:cs="Browallia New"/>
          <w:color w:val="000000"/>
          <w:lang w:val="en-GB"/>
        </w:rPr>
        <w:t>(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</w:t>
      </w:r>
      <w:r w:rsidR="007D420A" w:rsidRPr="00641270">
        <w:rPr>
          <w:rFonts w:ascii="Browallia New" w:hAnsi="Browallia New" w:cs="Browallia New"/>
          <w:color w:val="000000"/>
          <w:lang w:val="en-GB"/>
        </w:rPr>
        <w:t>)</w:t>
      </w:r>
      <w:r w:rsidR="007D420A" w:rsidRPr="00641270">
        <w:rPr>
          <w:rFonts w:ascii="Browallia New" w:hAnsi="Browallia New" w:cs="Browallia New"/>
          <w:color w:val="000000"/>
          <w:cs/>
          <w:lang w:val="en-GB"/>
        </w:rPr>
        <w:t xml:space="preserve"> ธุรกิจบริการ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4A5728" w:rsidRPr="00641270">
        <w:rPr>
          <w:rFonts w:ascii="Browallia New" w:hAnsi="Browallia New" w:cs="Browallia New"/>
          <w:color w:val="000000"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>ซึ่งดำเนินการและบริหารงานเฉพาะในประเทศไทยเท่านั้น ดังนั้นจึงไม่มีการแสดงข้อมูลทางการเงินจำแนกตามส่วนงานทางภูมิศาสตร์</w:t>
      </w:r>
    </w:p>
    <w:p w14:paraId="1AFF4C86" w14:textId="77777777" w:rsidR="00DF290F" w:rsidRPr="00641270" w:rsidRDefault="00DF290F" w:rsidP="007C6220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3AC227E0" w14:textId="4B1ECC87" w:rsidR="00DF290F" w:rsidRPr="00641270" w:rsidRDefault="00DF290F" w:rsidP="004A5728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กลุ่มกิจการไม่มีรายได้จากบุคคลภายนอกรายใดรายหนึ่งที่มีจำนวนเงินตั้งแต่ร้อยละ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10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ขึ้นไปของรายได้รวม </w:t>
      </w:r>
    </w:p>
    <w:p w14:paraId="5B5EA006" w14:textId="77777777" w:rsidR="007C18AA" w:rsidRPr="00641270" w:rsidRDefault="007C18AA">
      <w:pPr>
        <w:rPr>
          <w:rFonts w:ascii="Browallia New" w:hAnsi="Browallia New" w:cs="Browallia New"/>
          <w:color w:val="000000"/>
          <w:cs/>
          <w:lang w:val="en-GB"/>
        </w:rPr>
      </w:pPr>
      <w:bookmarkStart w:id="32" w:name="_Hlk54896879"/>
      <w:r w:rsidRPr="00641270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2623588E" w14:textId="4E50991B" w:rsidR="00DF290F" w:rsidRPr="00641270" w:rsidRDefault="00DF290F" w:rsidP="007C6220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งบการเงินจำแนกตามส่วนงานทางธุรกิจของกลุ่มกิจการสำหรับปีสิ้นสุดวันที่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486C7E" w:rsidRPr="00641270">
        <w:rPr>
          <w:rFonts w:ascii="Browallia New" w:hAnsi="Browallia New" w:cs="Browallia New"/>
          <w:color w:val="000000"/>
          <w:lang w:val="en-GB"/>
        </w:rPr>
        <w:br/>
      </w:r>
      <w:r w:rsidRPr="00641270">
        <w:rPr>
          <w:rFonts w:ascii="Browallia New" w:hAnsi="Browallia New" w:cs="Browallia New"/>
          <w:color w:val="000000"/>
          <w:cs/>
          <w:lang w:val="en-GB"/>
        </w:rPr>
        <w:t>มีดังต่อไปนี้</w:t>
      </w:r>
    </w:p>
    <w:bookmarkEnd w:id="32"/>
    <w:p w14:paraId="22B46416" w14:textId="414E67FB" w:rsidR="00063BDE" w:rsidRPr="00641270" w:rsidRDefault="00063BDE" w:rsidP="00DF290F">
      <w:pPr>
        <w:ind w:right="-43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  <w:tblCaption w:val="Segment"/>
      </w:tblPr>
      <w:tblGrid>
        <w:gridCol w:w="1696"/>
        <w:gridCol w:w="774"/>
        <w:gridCol w:w="776"/>
        <w:gridCol w:w="776"/>
        <w:gridCol w:w="776"/>
        <w:gridCol w:w="776"/>
        <w:gridCol w:w="774"/>
        <w:gridCol w:w="776"/>
        <w:gridCol w:w="776"/>
        <w:gridCol w:w="776"/>
        <w:gridCol w:w="785"/>
      </w:tblGrid>
      <w:tr w:rsidR="007D420A" w:rsidRPr="00641270" w14:paraId="594EE075" w14:textId="77777777" w:rsidTr="00726955">
        <w:tc>
          <w:tcPr>
            <w:tcW w:w="897" w:type="pct"/>
            <w:shd w:val="clear" w:color="auto" w:fill="auto"/>
          </w:tcPr>
          <w:p w14:paraId="44383598" w14:textId="77777777" w:rsidR="007D420A" w:rsidRPr="00641270" w:rsidRDefault="007D420A" w:rsidP="0007783A">
            <w:pPr>
              <w:ind w:left="67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bookmarkStart w:id="33" w:name="_Hlk94011590"/>
          </w:p>
        </w:tc>
        <w:tc>
          <w:tcPr>
            <w:tcW w:w="4103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3B6CD5B2" w14:textId="551D0DFB" w:rsidR="007D420A" w:rsidRPr="00641270" w:rsidRDefault="007D420A" w:rsidP="00A3496A">
            <w:pPr>
              <w:ind w:left="-41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     งบการเงินรวม</w:t>
            </w:r>
          </w:p>
        </w:tc>
      </w:tr>
      <w:tr w:rsidR="007D420A" w:rsidRPr="00641270" w14:paraId="3D93B91B" w14:textId="77777777" w:rsidTr="00726955">
        <w:tc>
          <w:tcPr>
            <w:tcW w:w="897" w:type="pct"/>
            <w:shd w:val="clear" w:color="auto" w:fill="auto"/>
          </w:tcPr>
          <w:p w14:paraId="4205DDB1" w14:textId="77777777" w:rsidR="007D420A" w:rsidRPr="00641270" w:rsidRDefault="007D420A" w:rsidP="0007783A">
            <w:pPr>
              <w:ind w:left="67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8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6AC6F" w14:textId="77777777" w:rsidR="007D420A" w:rsidRPr="00641270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ธุรกิจประกันวินาศภัย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E2160F" w14:textId="77777777" w:rsidR="007D420A" w:rsidRPr="00641270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ธุรกิจการลงทุน</w:t>
            </w:r>
          </w:p>
        </w:tc>
        <w:tc>
          <w:tcPr>
            <w:tcW w:w="8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FCCDB" w14:textId="72613444" w:rsidR="007D420A" w:rsidRPr="00641270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ธุรกิจบริการ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5217B" w14:textId="15BC986A" w:rsidR="007D420A" w:rsidRPr="00641270" w:rsidRDefault="007D420A" w:rsidP="00A3496A">
            <w:pPr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รายการตัดบัญชี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231F8" w14:textId="77777777" w:rsidR="007D420A" w:rsidRPr="00641270" w:rsidRDefault="007D420A" w:rsidP="00A3496A">
            <w:pPr>
              <w:ind w:left="-41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รวม</w:t>
            </w:r>
          </w:p>
        </w:tc>
      </w:tr>
      <w:tr w:rsidR="007D420A" w:rsidRPr="00641270" w14:paraId="5A1DDDD8" w14:textId="77777777" w:rsidTr="00726955">
        <w:tc>
          <w:tcPr>
            <w:tcW w:w="897" w:type="pct"/>
            <w:shd w:val="clear" w:color="auto" w:fill="auto"/>
          </w:tcPr>
          <w:p w14:paraId="67311B9F" w14:textId="77777777" w:rsidR="007D420A" w:rsidRPr="00641270" w:rsidRDefault="007D420A" w:rsidP="0007783A">
            <w:pPr>
              <w:ind w:left="67"/>
              <w:jc w:val="center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</w:tcPr>
          <w:p w14:paraId="61FD994C" w14:textId="4AEEE219" w:rsidR="007D420A" w:rsidRPr="00641270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58EEE016" w14:textId="0B997F3E" w:rsidR="007D420A" w:rsidRPr="00641270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5F177FE9" w14:textId="37FA105B" w:rsidR="007D420A" w:rsidRPr="00641270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2392F845" w14:textId="71AC413E" w:rsidR="007D420A" w:rsidRPr="00641270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114E0A0C" w14:textId="604F0867" w:rsidR="007D420A" w:rsidRPr="00641270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</w:tcPr>
          <w:p w14:paraId="22541F73" w14:textId="303718AA" w:rsidR="007D420A" w:rsidRPr="00641270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584B34C0" w14:textId="175934F1" w:rsidR="007D420A" w:rsidRPr="00641270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583380BE" w14:textId="6AE8C8D3" w:rsidR="007D420A" w:rsidRPr="00641270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4ADECE71" w14:textId="3AB2F762" w:rsidR="007D420A" w:rsidRPr="00641270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2567</w:t>
            </w: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</w:tcPr>
          <w:p w14:paraId="60A2A196" w14:textId="002F898F" w:rsidR="007D420A" w:rsidRPr="00641270" w:rsidRDefault="007243CB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lang w:val="en-GB"/>
              </w:rPr>
              <w:t>2566</w:t>
            </w:r>
          </w:p>
        </w:tc>
      </w:tr>
      <w:tr w:rsidR="007D420A" w:rsidRPr="00641270" w14:paraId="2ECF4F9E" w14:textId="77777777" w:rsidTr="00726955">
        <w:trPr>
          <w:trHeight w:val="108"/>
        </w:trPr>
        <w:tc>
          <w:tcPr>
            <w:tcW w:w="897" w:type="pct"/>
            <w:shd w:val="clear" w:color="auto" w:fill="auto"/>
          </w:tcPr>
          <w:p w14:paraId="46D485F4" w14:textId="77777777" w:rsidR="007D420A" w:rsidRPr="00641270" w:rsidRDefault="007D420A" w:rsidP="0007783A">
            <w:pPr>
              <w:ind w:left="67"/>
              <w:jc w:val="thaiDistribute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</w:tcPr>
          <w:p w14:paraId="6223BD5A" w14:textId="47385742" w:rsidR="007D420A" w:rsidRPr="00641270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40C20" w14:textId="5D2B61AE" w:rsidR="007D420A" w:rsidRPr="00641270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</w:tcPr>
          <w:p w14:paraId="51F1E6B7" w14:textId="08E535DF" w:rsidR="007D420A" w:rsidRPr="00641270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82CD212" w14:textId="15041236" w:rsidR="007D420A" w:rsidRPr="00641270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</w:tcPr>
          <w:p w14:paraId="407CDA35" w14:textId="1CBB9999" w:rsidR="007D420A" w:rsidRPr="00641270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</w:tcPr>
          <w:p w14:paraId="1A95A8CA" w14:textId="64004305" w:rsidR="007D420A" w:rsidRPr="00641270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</w:tcPr>
          <w:p w14:paraId="7A83E356" w14:textId="10474E5B" w:rsidR="007D420A" w:rsidRPr="00641270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30B5628A" w14:textId="153172AE" w:rsidR="007D420A" w:rsidRPr="00641270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</w:tcPr>
          <w:p w14:paraId="39920B32" w14:textId="3D38B82A" w:rsidR="007D420A" w:rsidRPr="00641270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32C44672" w14:textId="030B97E7" w:rsidR="007D420A" w:rsidRPr="00641270" w:rsidRDefault="007D420A" w:rsidP="007D420A">
            <w:pPr>
              <w:ind w:right="-72"/>
              <w:jc w:val="right"/>
              <w:rPr>
                <w:rFonts w:ascii="Browallia New" w:eastAsia="AngsanaUPC" w:hAnsi="Browallia New" w:cs="Browallia New"/>
                <w:b/>
                <w:bCs/>
                <w:snapToGrid w:val="0"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พันบาท</w:t>
            </w:r>
          </w:p>
        </w:tc>
      </w:tr>
      <w:tr w:rsidR="007D420A" w:rsidRPr="00641270" w14:paraId="38D8CA29" w14:textId="77777777" w:rsidTr="00726955">
        <w:trPr>
          <w:trHeight w:val="108"/>
        </w:trPr>
        <w:tc>
          <w:tcPr>
            <w:tcW w:w="897" w:type="pct"/>
            <w:shd w:val="clear" w:color="auto" w:fill="auto"/>
          </w:tcPr>
          <w:p w14:paraId="622E2FD2" w14:textId="77777777" w:rsidR="007D420A" w:rsidRPr="00641270" w:rsidRDefault="007D420A" w:rsidP="0007783A">
            <w:pPr>
              <w:ind w:left="67" w:right="87"/>
              <w:jc w:val="thaiDistribute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</w:tcPr>
          <w:p w14:paraId="20ED79CF" w14:textId="77777777" w:rsidR="007D420A" w:rsidRPr="00641270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5166D0F7" w14:textId="77777777" w:rsidR="007D420A" w:rsidRPr="00641270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706B7A9B" w14:textId="77777777" w:rsidR="007D420A" w:rsidRPr="00641270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664B7535" w14:textId="77777777" w:rsidR="007D420A" w:rsidRPr="00641270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7BC7DE40" w14:textId="77777777" w:rsidR="007D420A" w:rsidRPr="00641270" w:rsidRDefault="007D420A" w:rsidP="007D420A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</w:tcPr>
          <w:p w14:paraId="13307AE9" w14:textId="10CBF6CD" w:rsidR="007D420A" w:rsidRPr="00641270" w:rsidRDefault="007D420A" w:rsidP="007D420A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77DC577B" w14:textId="7A791BE8" w:rsidR="007D420A" w:rsidRPr="00641270" w:rsidRDefault="007D420A" w:rsidP="007D420A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5B14F2BB" w14:textId="77777777" w:rsidR="007D420A" w:rsidRPr="00641270" w:rsidRDefault="007D420A" w:rsidP="007D420A">
            <w:pPr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</w:tcPr>
          <w:p w14:paraId="4DB0E33F" w14:textId="77777777" w:rsidR="007D420A" w:rsidRPr="00641270" w:rsidRDefault="007D420A" w:rsidP="007D420A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</w:tcPr>
          <w:p w14:paraId="160AD6A2" w14:textId="77777777" w:rsidR="007D420A" w:rsidRPr="00641270" w:rsidRDefault="007D420A" w:rsidP="007D420A">
            <w:pPr>
              <w:ind w:right="-72"/>
              <w:jc w:val="right"/>
              <w:rPr>
                <w:rFonts w:ascii="Browallia New" w:eastAsia="AngsanaUPC" w:hAnsi="Browallia New" w:cs="Browallia New"/>
                <w:snapToGrid w:val="0"/>
                <w:color w:val="000000"/>
                <w:sz w:val="18"/>
                <w:szCs w:val="18"/>
              </w:rPr>
            </w:pPr>
          </w:p>
        </w:tc>
      </w:tr>
      <w:tr w:rsidR="009A1AB9" w:rsidRPr="00641270" w14:paraId="175E9F24" w14:textId="77777777" w:rsidTr="00726955">
        <w:trPr>
          <w:trHeight w:val="108"/>
        </w:trPr>
        <w:tc>
          <w:tcPr>
            <w:tcW w:w="897" w:type="pct"/>
            <w:shd w:val="clear" w:color="auto" w:fill="auto"/>
            <w:vAlign w:val="center"/>
            <w:hideMark/>
          </w:tcPr>
          <w:p w14:paraId="6FD06168" w14:textId="77777777" w:rsidR="009A1AB9" w:rsidRPr="00641270" w:rsidRDefault="009A1AB9" w:rsidP="009A1AB9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รายได้จากภายนอก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835BCCE" w14:textId="3D4D3858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015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557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30990593" w14:textId="42DA7497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700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580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7977B0F7" w14:textId="7FC5825F" w:rsidR="009A1AB9" w:rsidRPr="00641270" w:rsidRDefault="00B250A5" w:rsidP="009A1AB9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033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421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7FCCE864" w14:textId="3EE9FD1C" w:rsidR="009A1AB9" w:rsidRPr="00641270" w:rsidRDefault="00B250A5" w:rsidP="009A1AB9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206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709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2DA19C1D" w14:textId="4D3B25BD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26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153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6F2A18F7" w14:textId="5D78941B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341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72FC3D7C" w14:textId="6ED9EA5E" w:rsidR="009A1AB9" w:rsidRPr="00641270" w:rsidRDefault="00726955" w:rsidP="009A1AB9">
            <w:pPr>
              <w:tabs>
                <w:tab w:val="decimal" w:pos="720"/>
              </w:tabs>
              <w:ind w:right="-72"/>
              <w:jc w:val="center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023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434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51CFB34F" w14:textId="0BEE28BD" w:rsidR="009A1AB9" w:rsidRPr="00641270" w:rsidRDefault="009A1AB9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207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870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281EC1E1" w14:textId="65B5852C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051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697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3F00A8F5" w14:textId="1751BE2F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703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760</w:t>
            </w:r>
          </w:p>
        </w:tc>
      </w:tr>
      <w:tr w:rsidR="009A1AB9" w:rsidRPr="00641270" w14:paraId="45EA8826" w14:textId="77777777" w:rsidTr="00726955">
        <w:trPr>
          <w:trHeight w:val="162"/>
        </w:trPr>
        <w:tc>
          <w:tcPr>
            <w:tcW w:w="897" w:type="pct"/>
            <w:shd w:val="clear" w:color="auto" w:fill="auto"/>
            <w:vAlign w:val="bottom"/>
            <w:hideMark/>
          </w:tcPr>
          <w:p w14:paraId="240BDD47" w14:textId="77777777" w:rsidR="009A1AB9" w:rsidRPr="00641270" w:rsidRDefault="009A1AB9" w:rsidP="009A1AB9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634C548" w14:textId="7BADACC2" w:rsidR="009A1AB9" w:rsidRPr="00641270" w:rsidRDefault="0072695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618148D9" w14:textId="66AEAAAE" w:rsidR="009A1AB9" w:rsidRPr="00641270" w:rsidRDefault="009A1AB9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37D4AA0A" w14:textId="7230F6DA" w:rsidR="009A1AB9" w:rsidRPr="00641270" w:rsidRDefault="00B250A5" w:rsidP="009A1AB9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580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976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748C091D" w14:textId="15BD9280" w:rsidR="009A1AB9" w:rsidRPr="00641270" w:rsidRDefault="00B250A5" w:rsidP="009A1AB9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607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983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031B59FA" w14:textId="64D5F327" w:rsidR="009A1AB9" w:rsidRPr="00641270" w:rsidRDefault="0072695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290BFA2E" w14:textId="6943C015" w:rsidR="009A1AB9" w:rsidRPr="00641270" w:rsidRDefault="009A1AB9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3B468250" w14:textId="1C634E54" w:rsidR="009A1AB9" w:rsidRPr="00641270" w:rsidRDefault="0072695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1B021CBE" w14:textId="1A37C14D" w:rsidR="009A1AB9" w:rsidRPr="00641270" w:rsidRDefault="009A1AB9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3B156B28" w14:textId="2769B500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580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976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3FBCB7F8" w14:textId="5C88F47A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607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983</w:t>
            </w:r>
          </w:p>
        </w:tc>
      </w:tr>
      <w:tr w:rsidR="009A1AB9" w:rsidRPr="00641270" w14:paraId="3382D324" w14:textId="77777777" w:rsidTr="00726955">
        <w:trPr>
          <w:trHeight w:val="70"/>
        </w:trPr>
        <w:tc>
          <w:tcPr>
            <w:tcW w:w="897" w:type="pct"/>
            <w:shd w:val="clear" w:color="auto" w:fill="auto"/>
            <w:vAlign w:val="center"/>
            <w:hideMark/>
          </w:tcPr>
          <w:p w14:paraId="5175F897" w14:textId="77777777" w:rsidR="009A1AB9" w:rsidRPr="00641270" w:rsidRDefault="009A1AB9" w:rsidP="009A1AB9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E8A14" w14:textId="67026312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55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479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3F735" w14:textId="3D93BF28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135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F9334" w14:textId="407446EB" w:rsidR="009A1AB9" w:rsidRPr="00641270" w:rsidRDefault="00B250A5" w:rsidP="009A1AB9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136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190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F21C3" w14:textId="4A3835BB" w:rsidR="009A1AB9" w:rsidRPr="00641270" w:rsidRDefault="00B250A5" w:rsidP="009A1AB9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136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194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27234" w14:textId="0AE2B9E0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33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8A97D" w14:textId="32C27828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EF0A9" w14:textId="596608DA" w:rsidR="009A1AB9" w:rsidRPr="00641270" w:rsidRDefault="0072695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137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931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34D6D" w14:textId="280614C6" w:rsidR="009A1AB9" w:rsidRPr="00641270" w:rsidRDefault="009A1AB9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138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034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E13C1" w14:textId="6499B366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53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771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8C60E" w14:textId="3B454DD4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296</w:t>
            </w:r>
          </w:p>
        </w:tc>
      </w:tr>
      <w:tr w:rsidR="009A1AB9" w:rsidRPr="00641270" w14:paraId="03A569CA" w14:textId="77777777" w:rsidTr="00726955">
        <w:tc>
          <w:tcPr>
            <w:tcW w:w="897" w:type="pct"/>
            <w:shd w:val="clear" w:color="auto" w:fill="auto"/>
            <w:vAlign w:val="center"/>
            <w:hideMark/>
          </w:tcPr>
          <w:p w14:paraId="3CEACD91" w14:textId="77777777" w:rsidR="009A1AB9" w:rsidRPr="00641270" w:rsidRDefault="009A1AB9" w:rsidP="009A1AB9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รวมรายได้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D0414" w14:textId="3DE8F773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071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036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222EC" w14:textId="1E999F9A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714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715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327F4A" w14:textId="5D24EF2D" w:rsidR="009A1AB9" w:rsidRPr="00641270" w:rsidRDefault="00B250A5" w:rsidP="009A1AB9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750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587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A25A2" w14:textId="4F191335" w:rsidR="009A1AB9" w:rsidRPr="00641270" w:rsidRDefault="00B250A5" w:rsidP="009A1AB9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950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886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F49FD" w14:textId="0CAD0D83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26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186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3C29" w14:textId="61C89B6A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342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272F8" w14:textId="68C82A89" w:rsidR="009A1AB9" w:rsidRPr="00641270" w:rsidRDefault="0072695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161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365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5179FE" w14:textId="54E9B832" w:rsidR="009A1AB9" w:rsidRPr="00641270" w:rsidRDefault="009A1AB9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345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904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206AD" w14:textId="7A21C245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686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444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6E8FF" w14:textId="3CC0BC73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324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039</w:t>
            </w:r>
          </w:p>
        </w:tc>
      </w:tr>
      <w:tr w:rsidR="009A1AB9" w:rsidRPr="00641270" w14:paraId="6C35B34B" w14:textId="77777777" w:rsidTr="00726955">
        <w:tc>
          <w:tcPr>
            <w:tcW w:w="897" w:type="pct"/>
            <w:shd w:val="clear" w:color="auto" w:fill="auto"/>
            <w:vAlign w:val="center"/>
          </w:tcPr>
          <w:p w14:paraId="7BD8141D" w14:textId="77777777" w:rsidR="009A1AB9" w:rsidRPr="00641270" w:rsidRDefault="009A1AB9" w:rsidP="009A1AB9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88A368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1A4D3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CF689" w14:textId="77777777" w:rsidR="009A1AB9" w:rsidRPr="00641270" w:rsidRDefault="009A1AB9" w:rsidP="009A1AB9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AD557" w14:textId="77777777" w:rsidR="009A1AB9" w:rsidRPr="00641270" w:rsidRDefault="009A1AB9" w:rsidP="009A1AB9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17F1B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1D318" w14:textId="7C763663" w:rsidR="009A1AB9" w:rsidRPr="00641270" w:rsidRDefault="009A1AB9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72FD7" w14:textId="62E6E4BB" w:rsidR="009A1AB9" w:rsidRPr="00641270" w:rsidRDefault="009A1AB9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31EA7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BB473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67A11" w14:textId="77777777" w:rsidR="009A1AB9" w:rsidRPr="00641270" w:rsidRDefault="009A1AB9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9A1AB9" w:rsidRPr="00641270" w14:paraId="15D7D1CC" w14:textId="77777777" w:rsidTr="00726955">
        <w:tc>
          <w:tcPr>
            <w:tcW w:w="897" w:type="pct"/>
            <w:shd w:val="clear" w:color="auto" w:fill="auto"/>
            <w:vAlign w:val="center"/>
            <w:hideMark/>
          </w:tcPr>
          <w:p w14:paraId="632C2B45" w14:textId="77777777" w:rsidR="009A1AB9" w:rsidRPr="00641270" w:rsidRDefault="009A1AB9" w:rsidP="009A1AB9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ค่าใช้จ่ายธุรกิจประกันภัย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084ECFB" w14:textId="2B953B7F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170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943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768416C6" w14:textId="1B6E726B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245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965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446A8F9C" w14:textId="38D2EE9B" w:rsidR="009A1AB9" w:rsidRPr="00641270" w:rsidRDefault="0072695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471419E1" w14:textId="4FD094AD" w:rsidR="009A1AB9" w:rsidRPr="00641270" w:rsidRDefault="009A1AB9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7B8CC58A" w14:textId="31DA88E4" w:rsidR="009A1AB9" w:rsidRPr="00641270" w:rsidRDefault="0072695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7476C7A1" w14:textId="3053F9EF" w:rsidR="009A1AB9" w:rsidRPr="00641270" w:rsidRDefault="009A1AB9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6931AE25" w14:textId="70AB8E88" w:rsidR="009A1AB9" w:rsidRPr="00641270" w:rsidRDefault="0072695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184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31F2A060" w14:textId="59FADA03" w:rsidR="009A1AB9" w:rsidRPr="00641270" w:rsidRDefault="009A1AB9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34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916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43FF6209" w14:textId="690BACEC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170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759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3760C0F9" w14:textId="12190781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211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049</w:t>
            </w:r>
          </w:p>
        </w:tc>
      </w:tr>
      <w:tr w:rsidR="009A1AB9" w:rsidRPr="00641270" w14:paraId="04A192EF" w14:textId="77777777" w:rsidTr="00726955">
        <w:tc>
          <w:tcPr>
            <w:tcW w:w="897" w:type="pct"/>
            <w:shd w:val="clear" w:color="auto" w:fill="auto"/>
            <w:vAlign w:val="bottom"/>
          </w:tcPr>
          <w:p w14:paraId="104B6998" w14:textId="38DC1602" w:rsidR="009A1AB9" w:rsidRPr="00641270" w:rsidRDefault="009A1AB9" w:rsidP="009A1AB9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ค่าใช้จ่ายธุรกิจบริการ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381EA983" w14:textId="27D2E0AA" w:rsidR="009A1AB9" w:rsidRPr="00726955" w:rsidRDefault="0072695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0B59D066" w14:textId="7A5B6C7B" w:rsidR="009A1AB9" w:rsidRPr="00641270" w:rsidRDefault="009A1AB9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0F9C8950" w14:textId="60019C38" w:rsidR="009A1AB9" w:rsidRPr="00726955" w:rsidRDefault="0072695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034C74A5" w14:textId="4F19430E" w:rsidR="009A1AB9" w:rsidRPr="00641270" w:rsidRDefault="009A1AB9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2723825C" w14:textId="79DFD38F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868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84CC18B" w14:textId="23111C00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796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53A9ABDD" w14:textId="3161B4B1" w:rsidR="009A1AB9" w:rsidRPr="00726955" w:rsidRDefault="0072695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2F332A3B" w14:textId="79098948" w:rsidR="009A1AB9" w:rsidRPr="00641270" w:rsidRDefault="009A1AB9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58E7F751" w14:textId="1BB38AD7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868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607CF1E" w14:textId="6082D051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796</w:t>
            </w:r>
          </w:p>
        </w:tc>
      </w:tr>
      <w:tr w:rsidR="00726955" w:rsidRPr="00641270" w14:paraId="2AC2AE5F" w14:textId="77777777" w:rsidTr="00726955">
        <w:tc>
          <w:tcPr>
            <w:tcW w:w="897" w:type="pct"/>
            <w:shd w:val="clear" w:color="auto" w:fill="auto"/>
            <w:vAlign w:val="bottom"/>
            <w:hideMark/>
          </w:tcPr>
          <w:p w14:paraId="13984193" w14:textId="77777777" w:rsidR="00726955" w:rsidRPr="00641270" w:rsidRDefault="00726955" w:rsidP="00726955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53185C4C" w14:textId="35A49CDB" w:rsidR="00726955" w:rsidRPr="00641270" w:rsidRDefault="00B250A5" w:rsidP="007269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91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751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6899BCC7" w14:textId="49690DC8" w:rsidR="00726955" w:rsidRPr="00726955" w:rsidRDefault="00B250A5" w:rsidP="0072695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92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658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6CEC1115" w14:textId="39C05AE1" w:rsidR="00726955" w:rsidRPr="00641270" w:rsidRDefault="00B250A5" w:rsidP="007269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846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375836F5" w14:textId="5A5D6887" w:rsidR="00726955" w:rsidRPr="00641270" w:rsidRDefault="00B250A5" w:rsidP="007269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12</w:t>
            </w:r>
            <w:r w:rsidR="00726955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478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603896F4" w14:textId="5D6EC0B9" w:rsidR="00726955" w:rsidRPr="00726955" w:rsidRDefault="00726955" w:rsidP="0072695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44C65BD" w14:textId="0B84A444" w:rsidR="00726955" w:rsidRPr="00641270" w:rsidRDefault="00726955" w:rsidP="0072695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4E41373C" w14:textId="0C5DC890" w:rsidR="00726955" w:rsidRPr="00726955" w:rsidRDefault="00726955" w:rsidP="0072695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36F0D7A8" w14:textId="42E6DEFB" w:rsidR="00726955" w:rsidRPr="00641270" w:rsidRDefault="00726955" w:rsidP="0072695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508E2039" w14:textId="635D29D6" w:rsidR="00726955" w:rsidRPr="00726955" w:rsidRDefault="00B250A5" w:rsidP="0072695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101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597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7776FC87" w14:textId="5F9E1600" w:rsidR="00726955" w:rsidRPr="00726955" w:rsidRDefault="00B250A5" w:rsidP="0072695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105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136</w:t>
            </w:r>
          </w:p>
        </w:tc>
      </w:tr>
      <w:tr w:rsidR="00726955" w:rsidRPr="00641270" w14:paraId="5B9A9901" w14:textId="77777777" w:rsidTr="00726955">
        <w:tc>
          <w:tcPr>
            <w:tcW w:w="897" w:type="pct"/>
            <w:shd w:val="clear" w:color="auto" w:fill="auto"/>
            <w:vAlign w:val="center"/>
            <w:hideMark/>
          </w:tcPr>
          <w:p w14:paraId="09A83893" w14:textId="77777777" w:rsidR="00726955" w:rsidRPr="00641270" w:rsidRDefault="00726955" w:rsidP="00726955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158F0C83" w14:textId="5C4DDBD9" w:rsidR="00726955" w:rsidRPr="00641270" w:rsidRDefault="00B250A5" w:rsidP="007269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675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352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2BDFBE68" w14:textId="08562F14" w:rsidR="00726955" w:rsidRPr="00726955" w:rsidRDefault="00B250A5" w:rsidP="0072695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974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125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419853D4" w14:textId="6DA13884" w:rsidR="00726955" w:rsidRPr="00641270" w:rsidRDefault="00B250A5" w:rsidP="007269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753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0BD4C0C3" w14:textId="5E681214" w:rsidR="00726955" w:rsidRPr="00641270" w:rsidRDefault="00B250A5" w:rsidP="00726955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13</w:t>
            </w:r>
            <w:r w:rsidR="00726955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979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10C393CC" w14:textId="377B92FC" w:rsidR="00726955" w:rsidRPr="00641270" w:rsidRDefault="00B250A5" w:rsidP="0072695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11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474</w:t>
            </w:r>
          </w:p>
        </w:tc>
        <w:tc>
          <w:tcPr>
            <w:tcW w:w="409" w:type="pct"/>
            <w:shd w:val="clear" w:color="auto" w:fill="auto"/>
            <w:vAlign w:val="bottom"/>
          </w:tcPr>
          <w:p w14:paraId="443B0AED" w14:textId="313064A2" w:rsidR="00726955" w:rsidRPr="00641270" w:rsidRDefault="00B250A5" w:rsidP="0072695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15</w:t>
            </w:r>
            <w:r w:rsidR="00726955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697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7BF3BD05" w14:textId="6ADB2E26" w:rsidR="00726955" w:rsidRPr="00641270" w:rsidRDefault="00726955" w:rsidP="0072695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494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50A77442" w14:textId="3E683C76" w:rsidR="00726955" w:rsidRPr="00641270" w:rsidRDefault="00726955" w:rsidP="0072695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20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809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410" w:type="pct"/>
            <w:shd w:val="clear" w:color="auto" w:fill="auto"/>
            <w:vAlign w:val="bottom"/>
          </w:tcPr>
          <w:p w14:paraId="4323E32A" w14:textId="076483A3" w:rsidR="00726955" w:rsidRPr="00641270" w:rsidRDefault="00B250A5" w:rsidP="0072695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676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085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52CE9E45" w14:textId="362181B4" w:rsidR="00726955" w:rsidRPr="00641270" w:rsidRDefault="00B250A5" w:rsidP="00726955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982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992</w:t>
            </w:r>
          </w:p>
        </w:tc>
      </w:tr>
      <w:tr w:rsidR="009A1AB9" w:rsidRPr="00641270" w14:paraId="67A7242A" w14:textId="77777777" w:rsidTr="00726955">
        <w:tc>
          <w:tcPr>
            <w:tcW w:w="897" w:type="pct"/>
            <w:shd w:val="clear" w:color="auto" w:fill="auto"/>
            <w:vAlign w:val="center"/>
            <w:hideMark/>
          </w:tcPr>
          <w:p w14:paraId="4A43109C" w14:textId="3AF21EBB" w:rsidR="009A1AB9" w:rsidRPr="00641270" w:rsidRDefault="009A1AB9" w:rsidP="009A1AB9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 xml:space="preserve">ค่าใช้จ่าย 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  <w:t>(รายได้)</w:t>
            </w:r>
          </w:p>
          <w:p w14:paraId="54EC9055" w14:textId="6496F4AC" w:rsidR="009A1AB9" w:rsidRPr="00641270" w:rsidRDefault="009A1AB9" w:rsidP="009A1AB9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 xml:space="preserve">    ภาษีเงินได้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9E5F9" w14:textId="3F31FF46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384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833D0" w14:textId="5C683705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88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160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8686F" w14:textId="7D1EBD85" w:rsidR="009A1AB9" w:rsidRPr="00641270" w:rsidRDefault="0072695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76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B5B2B" w14:textId="7DB8E5FD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283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A8E1E" w14:textId="7CE4531E" w:rsidR="009A1AB9" w:rsidRPr="00726955" w:rsidRDefault="0072695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2CA2E" w14:textId="1D4C8A6B" w:rsidR="009A1AB9" w:rsidRPr="00641270" w:rsidRDefault="009A1AB9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54939" w14:textId="3DA37CCB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77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71048" w14:textId="5D8D178D" w:rsidR="009A1AB9" w:rsidRPr="00641270" w:rsidRDefault="009A1AB9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379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4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88EAC" w14:textId="1E57EFF9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385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62144" w14:textId="4C70872F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89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064</w:t>
            </w:r>
          </w:p>
        </w:tc>
      </w:tr>
      <w:tr w:rsidR="009A1AB9" w:rsidRPr="00641270" w14:paraId="30649423" w14:textId="77777777" w:rsidTr="00726955">
        <w:tc>
          <w:tcPr>
            <w:tcW w:w="897" w:type="pct"/>
            <w:shd w:val="clear" w:color="auto" w:fill="auto"/>
            <w:vAlign w:val="center"/>
          </w:tcPr>
          <w:p w14:paraId="12233FD8" w14:textId="77777777" w:rsidR="009A1AB9" w:rsidRPr="00641270" w:rsidRDefault="009A1AB9" w:rsidP="009A1AB9">
            <w:pPr>
              <w:ind w:left="67" w:right="87" w:hanging="142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รวมค่าใช้จ่าย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4FA1D" w14:textId="39549281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955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430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C10A9" w14:textId="1C89F253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400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908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8136A" w14:textId="4700E888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523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D9243" w14:textId="41E6C09B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27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740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E6134" w14:textId="2B353170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17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342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BCDED" w14:textId="0042FF32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493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0FC7E" w14:textId="26FF46A5" w:rsidR="009A1AB9" w:rsidRPr="00641270" w:rsidRDefault="0072695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18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601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333D4" w14:textId="79F44878" w:rsidR="009A1AB9" w:rsidRPr="00641270" w:rsidRDefault="009A1AB9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56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104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845DA" w14:textId="4AE432D2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971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694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C7D03" w14:textId="224A5137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391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037</w:t>
            </w:r>
          </w:p>
        </w:tc>
      </w:tr>
      <w:tr w:rsidR="009A1AB9" w:rsidRPr="00641270" w14:paraId="6D1DDD0D" w14:textId="77777777" w:rsidTr="00726955">
        <w:trPr>
          <w:trHeight w:val="64"/>
        </w:trPr>
        <w:tc>
          <w:tcPr>
            <w:tcW w:w="897" w:type="pct"/>
            <w:shd w:val="clear" w:color="auto" w:fill="auto"/>
            <w:vAlign w:val="center"/>
            <w:hideMark/>
          </w:tcPr>
          <w:p w14:paraId="1D93D776" w14:textId="77777777" w:rsidR="009A1AB9" w:rsidRPr="00641270" w:rsidRDefault="009A1AB9" w:rsidP="009A1AB9">
            <w:pPr>
              <w:ind w:left="67" w:right="87" w:hanging="142"/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กำไร (ขาดทุน) สุทธิ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D8E0D" w14:textId="1EEDAE72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115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606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F6DCD" w14:textId="45D16F89" w:rsidR="009A1AB9" w:rsidRPr="00641270" w:rsidRDefault="00B250A5" w:rsidP="009A1AB9">
            <w:pPr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313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807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42C95" w14:textId="14E94AD4" w:rsidR="009A1AB9" w:rsidRPr="00641270" w:rsidRDefault="00B250A5" w:rsidP="009A1AB9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733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064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F4B8A" w14:textId="483EADD0" w:rsidR="009A1AB9" w:rsidRPr="00641270" w:rsidRDefault="00B250A5" w:rsidP="009A1AB9">
            <w:pPr>
              <w:tabs>
                <w:tab w:val="decimal" w:pos="568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923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146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89DEB" w14:textId="4584C16E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844</w:t>
            </w: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76BD8" w14:textId="54AE3C15" w:rsidR="009A1AB9" w:rsidRPr="00641270" w:rsidRDefault="009A1AB9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14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151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91A6E8" w14:textId="74767C51" w:rsidR="009A1AB9" w:rsidRPr="00641270" w:rsidRDefault="0072695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142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764</w:t>
            </w:r>
            <w:r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BCC77B" w14:textId="133FF8AE" w:rsidR="009A1AB9" w:rsidRPr="00641270" w:rsidRDefault="009A1AB9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</w:pP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(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1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289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,</w:t>
            </w:r>
            <w:r w:rsidR="00B250A5"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800</w:t>
            </w:r>
            <w:r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D922C" w14:textId="77DDD54A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  <w:lang w:val="en-US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714</w:t>
            </w:r>
            <w:r w:rsidR="00726955" w:rsidRPr="0072695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US"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750</w:t>
            </w:r>
          </w:p>
        </w:tc>
        <w:tc>
          <w:tcPr>
            <w:tcW w:w="4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D8FAE" w14:textId="1C62700A" w:rsidR="009A1AB9" w:rsidRPr="00641270" w:rsidRDefault="00B250A5" w:rsidP="009A1AB9">
            <w:pPr>
              <w:tabs>
                <w:tab w:val="decimal" w:pos="720"/>
              </w:tabs>
              <w:ind w:right="-72"/>
              <w:jc w:val="right"/>
              <w:rPr>
                <w:rFonts w:ascii="Browallia New" w:eastAsia="Verdana" w:hAnsi="Browallia New" w:cs="Browallia New"/>
                <w:color w:val="000000"/>
                <w:sz w:val="18"/>
                <w:szCs w:val="18"/>
              </w:rPr>
            </w:pP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933</w:t>
            </w:r>
            <w:r w:rsidR="009A1AB9" w:rsidRPr="00641270">
              <w:rPr>
                <w:rFonts w:ascii="Browallia New" w:eastAsia="Verdana" w:hAnsi="Browallia New" w:cs="Browallia New"/>
                <w:color w:val="000000"/>
                <w:sz w:val="18"/>
                <w:szCs w:val="18"/>
                <w:cs/>
              </w:rPr>
              <w:t>,</w:t>
            </w:r>
            <w:r w:rsidRPr="00B250A5">
              <w:rPr>
                <w:rFonts w:ascii="Browallia New" w:eastAsia="Verdana" w:hAnsi="Browallia New" w:cs="Browallia New"/>
                <w:color w:val="000000"/>
                <w:sz w:val="18"/>
                <w:szCs w:val="18"/>
                <w:lang w:val="en-GB"/>
              </w:rPr>
              <w:t>002</w:t>
            </w:r>
          </w:p>
        </w:tc>
      </w:tr>
      <w:bookmarkEnd w:id="33"/>
    </w:tbl>
    <w:p w14:paraId="09608AE2" w14:textId="582DED6E" w:rsidR="00063BDE" w:rsidRPr="00641270" w:rsidRDefault="00063BDE">
      <w:pPr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63BDE" w:rsidRPr="00641270" w14:paraId="1D3C0E7B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54332D" w14:textId="22C975CB" w:rsidR="00063BDE" w:rsidRPr="00641270" w:rsidRDefault="00063BDE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เงินปันผล</w:t>
            </w:r>
            <w:r w:rsidR="00C32E60"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ต่อหุ้น</w:t>
            </w:r>
          </w:p>
        </w:tc>
      </w:tr>
    </w:tbl>
    <w:p w14:paraId="5B24BE68" w14:textId="6ECF2174" w:rsidR="00DF290F" w:rsidRPr="00641270" w:rsidRDefault="00DF290F" w:rsidP="00063BDE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8A4DB02" w14:textId="186E9D3E" w:rsidR="001E697F" w:rsidRPr="00641270" w:rsidRDefault="001E697F" w:rsidP="002C3C2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เมื่อวันที่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29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เมษายน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ที่ประชุมสามัญผู้ถือหุ้นประจำปีได้มีมติอนุมัติจ่ายเงินปันผลประจำปีจากผลการดำเนินงาน โดยจ่ายเงินปันผลในอัตราหุ้นละ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</w:t>
      </w:r>
      <w:r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บาท รวมเป็นเงินปันผลจ่ายทั้งสิ้น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650</w:t>
      </w:r>
      <w:r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08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ล้านบาท โดยจ่ายเงินปันผลดังกล่าวในวันที่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29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พฤษภาคม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</w:p>
    <w:p w14:paraId="2772A3A9" w14:textId="77777777" w:rsidR="001E697F" w:rsidRPr="00641270" w:rsidRDefault="001E697F" w:rsidP="002C3C21">
      <w:pPr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73FD4C41" w14:textId="35F2A976" w:rsidR="001E697F" w:rsidRPr="00641270" w:rsidRDefault="001E697F" w:rsidP="002C3C2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เมื่อวันที่</w:t>
      </w:r>
      <w:r w:rsidR="002C3C21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13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สิงหาคม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ที่ประชุมคณะกรรมการบริษัทได้มีมติอนุมัติจ่ายเงินปันผลระหว่างกาลจากผลการดำเนินงาน โดยจ่ายเงินปันผล</w:t>
      </w:r>
      <w:r w:rsidRPr="00641270">
        <w:rPr>
          <w:rFonts w:ascii="Browallia New" w:hAnsi="Browallia New" w:cs="Browallia New" w:hint="cs"/>
          <w:color w:val="000000"/>
          <w:cs/>
          <w:lang w:val="en-GB"/>
        </w:rPr>
        <w:t xml:space="preserve">ในอัตราหุ้นละ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</w:t>
      </w:r>
      <w:r w:rsidRPr="00641270">
        <w:rPr>
          <w:rFonts w:ascii="Browallia New" w:hAnsi="Browallia New" w:cs="Browallia New"/>
          <w:color w:val="000000"/>
          <w:lang w:val="en-US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90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บาท รวมเป็นเงินทั้งสิ้น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350</w:t>
      </w:r>
      <w:r w:rsidRPr="00641270">
        <w:rPr>
          <w:rFonts w:ascii="Browallia New" w:hAnsi="Browallia New" w:cs="Browallia New"/>
          <w:color w:val="000000"/>
          <w:lang w:val="en-US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34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ล้านบาท โดยกำหนดจ่ายเงินปันผลดังกล่าวในวันที่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12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กันยายน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</w:p>
    <w:p w14:paraId="57634CDA" w14:textId="77777777" w:rsidR="001E697F" w:rsidRPr="00641270" w:rsidRDefault="001E697F" w:rsidP="002C3C21">
      <w:pPr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7882F20" w14:textId="6FB55DDF" w:rsidR="001E697F" w:rsidRPr="00641270" w:rsidRDefault="001E697F" w:rsidP="002C3C2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เมื่อวันที่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24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เมษายน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ที่ประชุมสามัญผู้ถือหุ้นประจำปีได้มีมติอนุมัติการจ่ายเงินปันผลจากกำไรสะสมยังไม่จัดสรร โดยจ่ายเงินปันผลในอัตราหุ้นละ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</w:t>
      </w:r>
      <w:r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26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บาท รวมเป็นจำนวนเงินทั้งสิ้น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101</w:t>
      </w:r>
      <w:r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ล้านบาท โดยจ่ายเงินปันผลเมื่อวันที่ </w:t>
      </w:r>
      <w:r w:rsidR="00EA4397">
        <w:rPr>
          <w:rFonts w:ascii="Browallia New" w:hAnsi="Browallia New" w:cs="Browallia New"/>
          <w:color w:val="000000"/>
          <w:lang w:val="en-GB"/>
        </w:rPr>
        <w:br/>
      </w:r>
      <w:r w:rsidR="00B250A5" w:rsidRPr="00B250A5">
        <w:rPr>
          <w:rFonts w:ascii="Browallia New" w:hAnsi="Browallia New" w:cs="Browallia New"/>
          <w:color w:val="000000"/>
          <w:lang w:val="en-GB"/>
        </w:rPr>
        <w:t>24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พฤษภาคม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</w:p>
    <w:p w14:paraId="5E848FA0" w14:textId="77777777" w:rsidR="001E697F" w:rsidRPr="00641270" w:rsidRDefault="001E697F" w:rsidP="002C3C21">
      <w:pPr>
        <w:jc w:val="thaiDistribute"/>
        <w:rPr>
          <w:rFonts w:ascii="Browallia New" w:hAnsi="Browallia New" w:cs="Browallia New"/>
          <w:color w:val="000000"/>
          <w:lang w:val="en-US"/>
        </w:rPr>
      </w:pPr>
    </w:p>
    <w:p w14:paraId="1E86E563" w14:textId="13906EE6" w:rsidR="001E697F" w:rsidRPr="00641270" w:rsidRDefault="001E697F" w:rsidP="002C3C2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เมื่อวันที่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15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สิงหาคม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ที่ประชุมคณะกรรมการบริษัทได้มีมติอนุมัติการจ่ายเงินปันผลระหว่างกาลจากผลการดำเนินงาน โดยจ่ายเงินปันผลในอัตราหุ้นละ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</w:t>
      </w:r>
      <w:r w:rsidRPr="00641270">
        <w:rPr>
          <w:rFonts w:ascii="Browallia New" w:hAnsi="Browallia New" w:cs="Browallia New"/>
          <w:color w:val="000000"/>
          <w:lang w:val="en-US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90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บาท รวมเป็นจำนวนเงินทั้งสิ้น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350</w:t>
      </w:r>
      <w:r w:rsidRPr="00641270">
        <w:rPr>
          <w:rFonts w:ascii="Browallia New" w:hAnsi="Browallia New" w:cs="Browallia New"/>
          <w:color w:val="000000"/>
          <w:lang w:val="en-US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34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ล้านบาท โดยจ่ายเงินปันผลเมื่อวันที่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14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กันยายน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</w:p>
    <w:p w14:paraId="4895ABEB" w14:textId="30F126D8" w:rsidR="00F74E5A" w:rsidRPr="00641270" w:rsidRDefault="00617624" w:rsidP="00F74E5A">
      <w:pPr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32E60" w:rsidRPr="00641270" w14:paraId="7599E665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6513CE6" w14:textId="4259885F" w:rsidR="00C32E60" w:rsidRPr="00641270" w:rsidRDefault="00C32E60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ผลกำไร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(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ขาดทุน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  <w:t>)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B423A4"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สุทธิจาก</w:t>
            </w:r>
            <w:r w:rsidR="00C06FFD"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เงินลงท</w:t>
            </w:r>
            <w:r w:rsidR="00277177"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ุ</w:t>
            </w:r>
            <w:r w:rsidR="00C06FFD"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น</w:t>
            </w:r>
          </w:p>
        </w:tc>
      </w:tr>
    </w:tbl>
    <w:p w14:paraId="48C9F052" w14:textId="3335B7F7" w:rsidR="00DF290F" w:rsidRPr="00641270" w:rsidRDefault="00DF290F" w:rsidP="00C32E60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6EB42C2" w14:textId="56F1F460" w:rsidR="00FF483F" w:rsidRPr="00641270" w:rsidRDefault="00DF290F" w:rsidP="00703CD6">
      <w:pPr>
        <w:jc w:val="thaiDistribute"/>
        <w:rPr>
          <w:rFonts w:ascii="Browallia New" w:hAnsi="Browallia New" w:cs="Browallia New"/>
          <w:color w:val="000000"/>
          <w:spacing w:val="-6"/>
          <w:lang w:val="en-GB"/>
        </w:rPr>
      </w:pP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ผล</w:t>
      </w:r>
      <w:r w:rsidR="001719F9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กำไร (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ขาดทุน</w:t>
      </w:r>
      <w:r w:rsidR="001719F9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) 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จากเงินลงทุนสำหรับปีสิ้นสุดวันที่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Pr="00641270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ธันวาคม </w:t>
      </w:r>
      <w:r w:rsidR="007243CB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="00764CE4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2566</w:t>
      </w:r>
      <w:r w:rsidR="00764CE4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ประกอบด้วยรายละเอียดดังต่อไปนี้</w:t>
      </w:r>
    </w:p>
    <w:p w14:paraId="55D1F03B" w14:textId="77777777" w:rsidR="00FF4C2D" w:rsidRPr="00641270" w:rsidRDefault="00FF4C2D" w:rsidP="00703CD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FF4C2D" w:rsidRPr="00641270" w14:paraId="3A85223A" w14:textId="77777777" w:rsidTr="00BD7D6D">
        <w:tc>
          <w:tcPr>
            <w:tcW w:w="3828" w:type="dxa"/>
            <w:shd w:val="clear" w:color="auto" w:fill="auto"/>
            <w:vAlign w:val="bottom"/>
          </w:tcPr>
          <w:p w14:paraId="1817FD95" w14:textId="77777777" w:rsidR="00FF4C2D" w:rsidRPr="00641270" w:rsidRDefault="00FF4C2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7F300" w14:textId="77777777" w:rsidR="00FF4C2D" w:rsidRPr="00641270" w:rsidRDefault="00FF4C2D" w:rsidP="00AB55A3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237D8" w14:textId="77777777" w:rsidR="00FF4C2D" w:rsidRPr="00641270" w:rsidRDefault="00FF4C2D" w:rsidP="00AB55A3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D478D" w:rsidRPr="00641270" w14:paraId="1A1517BF" w14:textId="77777777" w:rsidTr="00641270">
        <w:tc>
          <w:tcPr>
            <w:tcW w:w="3828" w:type="dxa"/>
            <w:shd w:val="clear" w:color="auto" w:fill="auto"/>
            <w:vAlign w:val="bottom"/>
          </w:tcPr>
          <w:p w14:paraId="207ECCDC" w14:textId="77777777" w:rsidR="001D478D" w:rsidRPr="00641270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5D9D5" w14:textId="71031349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285EA" w14:textId="69DC01F4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82B11" w14:textId="2DB7E848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8E279" w14:textId="02FF4667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641270" w14:paraId="3CAF6D2F" w14:textId="77777777" w:rsidTr="00641270">
        <w:tc>
          <w:tcPr>
            <w:tcW w:w="3828" w:type="dxa"/>
            <w:shd w:val="clear" w:color="auto" w:fill="auto"/>
            <w:vAlign w:val="bottom"/>
          </w:tcPr>
          <w:p w14:paraId="363CC16B" w14:textId="77777777" w:rsidR="001D478D" w:rsidRPr="00641270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3D50734" w14:textId="3A49CBF5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E822DDC" w14:textId="75436F72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3260DD6" w14:textId="065F7086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5EDBE6E" w14:textId="5CE54A33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641270" w14:paraId="743EF601" w14:textId="77777777" w:rsidTr="00641270">
        <w:tc>
          <w:tcPr>
            <w:tcW w:w="3828" w:type="dxa"/>
            <w:shd w:val="clear" w:color="auto" w:fill="auto"/>
          </w:tcPr>
          <w:p w14:paraId="30FC7B38" w14:textId="77777777" w:rsidR="001D478D" w:rsidRPr="00641270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10FD055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6B8478A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69D39DF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8C1F773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775EA" w:rsidRPr="00641270" w14:paraId="49A20BFD" w14:textId="77777777" w:rsidTr="00641270">
        <w:tc>
          <w:tcPr>
            <w:tcW w:w="3828" w:type="dxa"/>
            <w:shd w:val="clear" w:color="auto" w:fill="auto"/>
            <w:vAlign w:val="bottom"/>
          </w:tcPr>
          <w:p w14:paraId="321F0669" w14:textId="77777777" w:rsidR="0007783A" w:rsidRPr="00641270" w:rsidRDefault="002775EA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กำไร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</w:rPr>
              <w:t xml:space="preserve"> (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ขาดทุน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</w:rPr>
              <w:t xml:space="preserve">)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จากเงินลงทุนที่วัดมูลค่า</w:t>
            </w:r>
          </w:p>
          <w:p w14:paraId="2E706E8A" w14:textId="57DCC1E3" w:rsidR="002775EA" w:rsidRPr="00641270" w:rsidRDefault="0007783A" w:rsidP="0007783A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   </w:t>
            </w:r>
            <w:r w:rsidR="002775EA"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A4D6672" w14:textId="77777777" w:rsidR="002775EA" w:rsidRPr="00641270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65FF3BC" w14:textId="77777777" w:rsidR="002775EA" w:rsidRPr="00641270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A1668B5" w14:textId="77777777" w:rsidR="002775EA" w:rsidRPr="00641270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8BBD9DF" w14:textId="77777777" w:rsidR="002775EA" w:rsidRPr="00641270" w:rsidRDefault="002775EA" w:rsidP="002775EA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441A9D84" w14:textId="77777777" w:rsidTr="00641270">
        <w:tc>
          <w:tcPr>
            <w:tcW w:w="3828" w:type="dxa"/>
            <w:shd w:val="clear" w:color="auto" w:fill="auto"/>
            <w:vAlign w:val="bottom"/>
          </w:tcPr>
          <w:p w14:paraId="67C69B47" w14:textId="77777777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ขาดทุน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)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จากการเปลี่ยนแปลงในมูลค่า</w:t>
            </w:r>
          </w:p>
          <w:p w14:paraId="76B4DFD0" w14:textId="6A71315E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rtl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ยุติธรรมสุทธิ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FB2973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571D00F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A479A88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8000708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345B11FE" w14:textId="77777777" w:rsidTr="00641270">
        <w:tc>
          <w:tcPr>
            <w:tcW w:w="3828" w:type="dxa"/>
            <w:shd w:val="clear" w:color="auto" w:fill="auto"/>
            <w:vAlign w:val="center"/>
          </w:tcPr>
          <w:p w14:paraId="78601916" w14:textId="5EEAFD60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ตราสารหนี้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F5476" w14:textId="593E4C85" w:rsidR="009A1AB9" w:rsidRPr="00641270" w:rsidRDefault="006A1FBA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7E2E5" w14:textId="3BD2013A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85597" w14:textId="5F536448" w:rsidR="009A1AB9" w:rsidRPr="00641270" w:rsidRDefault="006A1FBA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384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85900" w14:textId="2C19982B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</w:p>
        </w:tc>
      </w:tr>
      <w:tr w:rsidR="009A1AB9" w:rsidRPr="00641270" w14:paraId="0F8C0275" w14:textId="77777777" w:rsidTr="00641270">
        <w:tc>
          <w:tcPr>
            <w:tcW w:w="3828" w:type="dxa"/>
            <w:shd w:val="clear" w:color="auto" w:fill="auto"/>
            <w:vAlign w:val="center"/>
          </w:tcPr>
          <w:p w14:paraId="3D260F68" w14:textId="033D0B75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9D880" w14:textId="460A6DF9" w:rsidR="009A1AB9" w:rsidRPr="00641270" w:rsidRDefault="006A1FBA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63B0E4" w14:textId="674C79BC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6078D" w14:textId="7F0B8C79" w:rsidR="009A1AB9" w:rsidRPr="00641270" w:rsidRDefault="006A1FBA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384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C7547" w14:textId="3B87980F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</w:p>
        </w:tc>
      </w:tr>
      <w:tr w:rsidR="009A1AB9" w:rsidRPr="00641270" w14:paraId="2120202B" w14:textId="77777777" w:rsidTr="00641270">
        <w:tc>
          <w:tcPr>
            <w:tcW w:w="3828" w:type="dxa"/>
            <w:shd w:val="clear" w:color="auto" w:fill="auto"/>
            <w:vAlign w:val="center"/>
          </w:tcPr>
          <w:p w14:paraId="0007910B" w14:textId="77777777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53F8FC" w14:textId="3466EF71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3B8E8" w14:textId="6BFC96F1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99032" w14:textId="54379409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FDA7ED" w14:textId="7336FA1A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0CAACC0D" w14:textId="77777777" w:rsidTr="00641270">
        <w:tc>
          <w:tcPr>
            <w:tcW w:w="3828" w:type="dxa"/>
            <w:shd w:val="clear" w:color="auto" w:fill="auto"/>
            <w:vAlign w:val="bottom"/>
          </w:tcPr>
          <w:p w14:paraId="1F25B9AC" w14:textId="77777777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กำไร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</w:rPr>
              <w:t xml:space="preserve"> (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ขาดทุน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</w:rPr>
              <w:t xml:space="preserve">)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จากเงินลงทุนที่กำหนดให้</w:t>
            </w:r>
          </w:p>
          <w:p w14:paraId="775D49C6" w14:textId="0550C9A3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   วัดมูลค่ายุติธรรมผ่านกำไรหรือขาดทุน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0E41629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932F132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25BDDE3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95C1552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1F21E0C3" w14:textId="77777777" w:rsidTr="00641270">
        <w:tc>
          <w:tcPr>
            <w:tcW w:w="3828" w:type="dxa"/>
            <w:shd w:val="clear" w:color="auto" w:fill="auto"/>
            <w:vAlign w:val="bottom"/>
          </w:tcPr>
          <w:p w14:paraId="44CECB19" w14:textId="77777777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 (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ขาดทุน</w:t>
            </w:r>
            <w:r w:rsidRPr="00641270">
              <w:rPr>
                <w:rFonts w:ascii="Browallia New" w:hAnsi="Browallia New" w:cs="Browallia New"/>
                <w:color w:val="000000"/>
              </w:rPr>
              <w:t xml:space="preserve">)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จากการเปลี่ยนแปลงในมูลค่า</w:t>
            </w:r>
          </w:p>
          <w:p w14:paraId="4D9A6C0E" w14:textId="4C525E97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ยุติธรรมสุทธิ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302E07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B628D53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ED46744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58A8BCC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639E464D" w14:textId="77777777" w:rsidTr="00641270">
        <w:tc>
          <w:tcPr>
            <w:tcW w:w="3828" w:type="dxa"/>
            <w:shd w:val="clear" w:color="auto" w:fill="auto"/>
            <w:vAlign w:val="center"/>
          </w:tcPr>
          <w:p w14:paraId="7F10AC57" w14:textId="18F3A171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ตราสารหนี้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B083DC" w14:textId="6AD4603C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344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BF6B4F" w14:textId="5D2DBAC0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125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48E1D" w14:textId="25EA8CBE" w:rsidR="009A1AB9" w:rsidRPr="00641270" w:rsidRDefault="006A1FBA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CD544" w14:textId="16DA07EC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67375BBB" w14:textId="77777777" w:rsidTr="00641270">
        <w:tc>
          <w:tcPr>
            <w:tcW w:w="3828" w:type="dxa"/>
            <w:shd w:val="clear" w:color="auto" w:fill="auto"/>
            <w:vAlign w:val="center"/>
          </w:tcPr>
          <w:p w14:paraId="0016C847" w14:textId="604935CA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DFF46" w14:textId="0BB354EA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A1FBA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344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06CBBE" w14:textId="5B459ACC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125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C2F8B4" w14:textId="320FDEFE" w:rsidR="009A1AB9" w:rsidRPr="00641270" w:rsidRDefault="006A1FBA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CC0062" w14:textId="4170FE03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20F816CF" w14:textId="77777777" w:rsidTr="00641270">
        <w:tc>
          <w:tcPr>
            <w:tcW w:w="3828" w:type="dxa"/>
            <w:shd w:val="clear" w:color="auto" w:fill="auto"/>
            <w:vAlign w:val="center"/>
          </w:tcPr>
          <w:p w14:paraId="3C21DF34" w14:textId="77777777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7CB237" w14:textId="29830CC5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DF081" w14:textId="238D9B90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0368B" w14:textId="0A95AD6C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893661" w14:textId="2B2AAE00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022061AF" w14:textId="77777777" w:rsidTr="00641270">
        <w:tc>
          <w:tcPr>
            <w:tcW w:w="3828" w:type="dxa"/>
            <w:shd w:val="clear" w:color="auto" w:fill="auto"/>
            <w:vAlign w:val="bottom"/>
          </w:tcPr>
          <w:p w14:paraId="1F61FE75" w14:textId="77777777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กำไร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(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ขาดทุน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)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จากเงินลงทุนที่วัดมูลค่า</w:t>
            </w:r>
          </w:p>
          <w:p w14:paraId="688B6A29" w14:textId="0D6B9AC9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77483E1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BF43889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329CBE4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57FC7CA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4957938F" w14:textId="77777777" w:rsidTr="00641270">
        <w:tc>
          <w:tcPr>
            <w:tcW w:w="3828" w:type="dxa"/>
            <w:shd w:val="clear" w:color="auto" w:fill="auto"/>
            <w:vAlign w:val="center"/>
          </w:tcPr>
          <w:p w14:paraId="02F6250D" w14:textId="3483D3C2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spacing w:val="-2"/>
                <w:cs/>
                <w:lang w:bidi="th-TH"/>
              </w:rPr>
              <w:t>กำไร</w:t>
            </w:r>
            <w:r w:rsidRPr="00641270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(</w:t>
            </w:r>
            <w:r w:rsidRPr="00641270">
              <w:rPr>
                <w:rFonts w:ascii="Browallia New" w:hAnsi="Browallia New" w:cs="Browallia New"/>
                <w:color w:val="000000"/>
                <w:spacing w:val="-2"/>
                <w:cs/>
                <w:lang w:bidi="th-TH"/>
              </w:rPr>
              <w:t>ขาดทุน</w:t>
            </w:r>
            <w:r w:rsidRPr="00641270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) </w:t>
            </w:r>
            <w:r w:rsidRPr="00641270">
              <w:rPr>
                <w:rFonts w:ascii="Browallia New" w:hAnsi="Browallia New" w:cs="Browallia New"/>
                <w:color w:val="000000"/>
                <w:spacing w:val="-2"/>
                <w:cs/>
                <w:lang w:bidi="th-TH"/>
              </w:rPr>
              <w:t>จากการขายเงินลงทุน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7F80A89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41B9070F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72509A65" w14:textId="59D817F3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9400DA1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63175E61" w14:textId="77777777" w:rsidTr="006A1FBA">
        <w:tc>
          <w:tcPr>
            <w:tcW w:w="3828" w:type="dxa"/>
            <w:shd w:val="clear" w:color="auto" w:fill="auto"/>
            <w:vAlign w:val="center"/>
          </w:tcPr>
          <w:p w14:paraId="4FCA0E41" w14:textId="2D3BE0C1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 ตราสารหนี้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591BCAA" w14:textId="60F42522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2FF9290" w14:textId="5193B79E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71A658C1" w14:textId="14E1EB6D" w:rsidR="009A1AB9" w:rsidRPr="00641270" w:rsidRDefault="006A1FBA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15A7D808" w14:textId="358ADD2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0AA3B2D4" w14:textId="77777777" w:rsidTr="006A1FBA">
        <w:tc>
          <w:tcPr>
            <w:tcW w:w="3828" w:type="dxa"/>
            <w:shd w:val="clear" w:color="auto" w:fill="auto"/>
            <w:vAlign w:val="center"/>
          </w:tcPr>
          <w:p w14:paraId="748F3811" w14:textId="3388F0D2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 ตราสารทุน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566EBCC" w14:textId="46D65AC8" w:rsidR="009A1AB9" w:rsidRPr="00641270" w:rsidRDefault="00F23A08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870C242" w14:textId="4BA521A1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738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28D92CF4" w14:textId="73EA089B" w:rsidR="009A1AB9" w:rsidRPr="00641270" w:rsidRDefault="006A1FBA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2E9E515A" w14:textId="2A154628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74E36F54" w14:textId="77777777" w:rsidTr="00641270">
        <w:tc>
          <w:tcPr>
            <w:tcW w:w="3828" w:type="dxa"/>
            <w:shd w:val="clear" w:color="auto" w:fill="auto"/>
            <w:vAlign w:val="center"/>
          </w:tcPr>
          <w:p w14:paraId="49A7D9F0" w14:textId="4F36F7A8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60B6A9" w14:textId="052FADF5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4C4F81" w14:textId="610CEA2B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738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2E718" w14:textId="3D7C1BF9" w:rsidR="009A1AB9" w:rsidRPr="00641270" w:rsidRDefault="008B08D8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87EC0" w14:textId="363D3DFF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32430D1F" w14:textId="77777777" w:rsidTr="00641270">
        <w:tc>
          <w:tcPr>
            <w:tcW w:w="3828" w:type="dxa"/>
            <w:shd w:val="clear" w:color="auto" w:fill="auto"/>
            <w:vAlign w:val="bottom"/>
          </w:tcPr>
          <w:p w14:paraId="0507C24A" w14:textId="77777777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53D51" w14:textId="175BC361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E1B40" w14:textId="36630FD2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84364" w14:textId="1162ABE1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DFE56" w14:textId="1168A03F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02E29B85" w14:textId="77777777" w:rsidTr="00641270">
        <w:tc>
          <w:tcPr>
            <w:tcW w:w="3828" w:type="dxa"/>
            <w:shd w:val="clear" w:color="auto" w:fill="auto"/>
            <w:vAlign w:val="center"/>
          </w:tcPr>
          <w:p w14:paraId="2DF44544" w14:textId="75D84BA1" w:rsidR="009A1AB9" w:rsidRPr="00641270" w:rsidRDefault="009A1AB9" w:rsidP="009A1AB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  <w:lang w:bidi="th-TH"/>
              </w:rPr>
              <w:t>ผลกำไร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  <w:t>(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  <w:lang w:bidi="th-TH"/>
              </w:rPr>
              <w:t>ขาดทุน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  <w:t>)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  <w:lang w:bidi="th-TH"/>
              </w:rPr>
              <w:t>สุทธิจากเงินลงทุน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121759" w14:textId="0CCCEEF5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167C69" w14:textId="6AA57BD5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613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AFA223" w14:textId="24B1C54B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EBD1F6" w14:textId="50D6E607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</w:p>
        </w:tc>
      </w:tr>
    </w:tbl>
    <w:p w14:paraId="57BA1081" w14:textId="114C2E8A" w:rsidR="00BD51D4" w:rsidRPr="00641270" w:rsidRDefault="00BD51D4" w:rsidP="00703CD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2A20D45" w14:textId="77777777" w:rsidR="00BD51D4" w:rsidRPr="00641270" w:rsidRDefault="00BD51D4">
      <w:pPr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BD51D4" w:rsidRPr="00641270" w14:paraId="7BAF6998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DE3EAB2" w14:textId="4303625B" w:rsidR="00BD51D4" w:rsidRPr="00641270" w:rsidRDefault="00BD51D4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ค่าใช้จ่ายในการดำเนินงาน</w:t>
            </w:r>
          </w:p>
        </w:tc>
      </w:tr>
    </w:tbl>
    <w:p w14:paraId="1372D3E3" w14:textId="42A4ABA4" w:rsidR="00BD51D4" w:rsidRPr="00641270" w:rsidRDefault="00BD51D4" w:rsidP="00BD51D4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828C7C0" w14:textId="6DA18E1E" w:rsidR="00BD51D4" w:rsidRPr="00641270" w:rsidRDefault="00BD51D4" w:rsidP="00BD51D4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ค่าใช้จ่ายในการดำเนินงานสำหรับปีสิ้นสุดวันที่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ประกอบด้วย</w:t>
      </w:r>
    </w:p>
    <w:p w14:paraId="57655652" w14:textId="65AD763B" w:rsidR="00062165" w:rsidRPr="00641270" w:rsidRDefault="00062165" w:rsidP="00BD51D4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062165" w:rsidRPr="00641270" w14:paraId="54D97253" w14:textId="77777777" w:rsidTr="00BD7D6D">
        <w:tc>
          <w:tcPr>
            <w:tcW w:w="3828" w:type="dxa"/>
            <w:shd w:val="clear" w:color="auto" w:fill="auto"/>
            <w:vAlign w:val="bottom"/>
          </w:tcPr>
          <w:p w14:paraId="1DCCD138" w14:textId="77777777" w:rsidR="00062165" w:rsidRPr="00641270" w:rsidRDefault="00062165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31381" w14:textId="77777777" w:rsidR="00062165" w:rsidRPr="00641270" w:rsidRDefault="00062165" w:rsidP="00241C01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0249E" w14:textId="77777777" w:rsidR="00062165" w:rsidRPr="00641270" w:rsidRDefault="00062165" w:rsidP="00241C01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D478D" w:rsidRPr="00641270" w14:paraId="6030C0A6" w14:textId="77777777" w:rsidTr="00641270">
        <w:tc>
          <w:tcPr>
            <w:tcW w:w="3828" w:type="dxa"/>
            <w:shd w:val="clear" w:color="auto" w:fill="auto"/>
            <w:vAlign w:val="bottom"/>
          </w:tcPr>
          <w:p w14:paraId="3503CB72" w14:textId="77777777" w:rsidR="001D478D" w:rsidRPr="00641270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0A077" w14:textId="53A40766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8DD15" w14:textId="402F07CA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63F2E" w14:textId="1EF2212B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2854D" w14:textId="0183AE00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641270" w14:paraId="4A5C48F6" w14:textId="77777777" w:rsidTr="00641270">
        <w:tc>
          <w:tcPr>
            <w:tcW w:w="3828" w:type="dxa"/>
            <w:shd w:val="clear" w:color="auto" w:fill="auto"/>
            <w:vAlign w:val="bottom"/>
          </w:tcPr>
          <w:p w14:paraId="495B8CCD" w14:textId="77777777" w:rsidR="001D478D" w:rsidRPr="00641270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8356EE9" w14:textId="75063BF5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4ECC3B4" w14:textId="3E97B2BC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A1C88CF" w14:textId="5B6E8773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3B964CA" w14:textId="617AC3C5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641270" w14:paraId="2B5E41B3" w14:textId="77777777" w:rsidTr="00641270">
        <w:tc>
          <w:tcPr>
            <w:tcW w:w="3828" w:type="dxa"/>
            <w:shd w:val="clear" w:color="auto" w:fill="auto"/>
          </w:tcPr>
          <w:p w14:paraId="5167EC51" w14:textId="77777777" w:rsidR="001D478D" w:rsidRPr="00641270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AE1CF4C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3DA515A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96FD31F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203158A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9A1AB9" w:rsidRPr="00641270" w14:paraId="23FBBF30" w14:textId="77777777" w:rsidTr="00641270">
        <w:tc>
          <w:tcPr>
            <w:tcW w:w="3828" w:type="dxa"/>
            <w:shd w:val="clear" w:color="auto" w:fill="auto"/>
            <w:vAlign w:val="bottom"/>
          </w:tcPr>
          <w:p w14:paraId="49468702" w14:textId="77777777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ค่าใช้จ่ายพนักงานที่ไม่ใช่ค่าใช้จ่ายการรับ</w:t>
            </w:r>
          </w:p>
          <w:p w14:paraId="5A0B3F73" w14:textId="3824F7DF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ประกันภัยและการจัดการค่าสินไหมทดแทน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C8E0D4B" w14:textId="3F683DF5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264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495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A0F360" w14:textId="15110BF1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509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432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9A590E6" w14:textId="0CE380D3" w:rsidR="009A1AB9" w:rsidRPr="00641270" w:rsidRDefault="00B250A5" w:rsidP="009A1AB9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FB4BE78" w14:textId="0DD74D2E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</w:p>
        </w:tc>
      </w:tr>
      <w:tr w:rsidR="009A1AB9" w:rsidRPr="00641270" w14:paraId="04D1C2DD" w14:textId="77777777" w:rsidTr="00641270">
        <w:tc>
          <w:tcPr>
            <w:tcW w:w="3828" w:type="dxa"/>
            <w:shd w:val="clear" w:color="auto" w:fill="auto"/>
            <w:vAlign w:val="bottom"/>
          </w:tcPr>
          <w:p w14:paraId="7FF3F131" w14:textId="77777777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ค่าใช้จ่ายเกี่ยวกับอาคารสถานที่และอุปกรณ์</w:t>
            </w:r>
          </w:p>
          <w:p w14:paraId="0BE253C1" w14:textId="707D0A19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ที่ไม่ใช่ค่าใช้จ่ายการรับประกันภัย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E8C1FB" w14:textId="651AD704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305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788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A22054" w14:textId="108C9FFE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279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840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0BEF336" w14:textId="77553A0A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092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85170A" w14:textId="77612F02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984</w:t>
            </w:r>
          </w:p>
        </w:tc>
      </w:tr>
      <w:tr w:rsidR="009A1AB9" w:rsidRPr="00641270" w14:paraId="08A965ED" w14:textId="77777777" w:rsidTr="00641270">
        <w:tc>
          <w:tcPr>
            <w:tcW w:w="3828" w:type="dxa"/>
            <w:shd w:val="clear" w:color="auto" w:fill="auto"/>
            <w:vAlign w:val="center"/>
          </w:tcPr>
          <w:p w14:paraId="7E2D3ECB" w14:textId="5D0CC408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ค่าภาษีอากร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8CEFFE3" w14:textId="31B6DED5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765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83B70F9" w14:textId="718DBEF7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922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B69BB34" w14:textId="4BBAD8E5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037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23F7CF3" w14:textId="30E82BE8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382</w:t>
            </w:r>
          </w:p>
        </w:tc>
      </w:tr>
      <w:tr w:rsidR="009A1AB9" w:rsidRPr="00641270" w14:paraId="166D2DF0" w14:textId="77777777" w:rsidTr="00641270">
        <w:tc>
          <w:tcPr>
            <w:tcW w:w="3828" w:type="dxa"/>
            <w:shd w:val="clear" w:color="auto" w:fill="auto"/>
            <w:vAlign w:val="center"/>
          </w:tcPr>
          <w:p w14:paraId="65B7DB16" w14:textId="3C867B85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หนี้สูญและหนี้สงสัยจะสูญ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95CB85A" w14:textId="0BF4AD9D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32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427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5193AF9" w14:textId="6C9345B2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3F839F9" w14:textId="5E597D98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4D4E54B" w14:textId="503D4EA0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595C2BB5" w14:textId="77777777" w:rsidTr="00641270">
        <w:tc>
          <w:tcPr>
            <w:tcW w:w="3828" w:type="dxa"/>
            <w:shd w:val="clear" w:color="auto" w:fill="auto"/>
            <w:vAlign w:val="center"/>
          </w:tcPr>
          <w:p w14:paraId="758812CC" w14:textId="6E991E0B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rtl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ค่าตอบแทนกรรมการ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046084F" w14:textId="067B472F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333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9B97D44" w14:textId="4CFD2A13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C0766E1" w14:textId="0E8D06EF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649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302B164" w14:textId="140F2E27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</w:p>
        </w:tc>
      </w:tr>
      <w:tr w:rsidR="009A1AB9" w:rsidRPr="00641270" w14:paraId="1AF9F90E" w14:textId="77777777" w:rsidTr="00641270">
        <w:tc>
          <w:tcPr>
            <w:tcW w:w="3828" w:type="dxa"/>
            <w:shd w:val="clear" w:color="auto" w:fill="auto"/>
            <w:vAlign w:val="center"/>
          </w:tcPr>
          <w:p w14:paraId="4005AB8D" w14:textId="4D721B82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ค่าบริการการจัดการ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493102C" w14:textId="3685E278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82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914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8E03A8F" w14:textId="4F2E5BEC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72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658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D3339DF" w14:textId="0CF05A73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13FE326" w14:textId="76D10F2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003302C4" w14:textId="77777777" w:rsidTr="00641270">
        <w:tc>
          <w:tcPr>
            <w:tcW w:w="3828" w:type="dxa"/>
            <w:shd w:val="clear" w:color="auto" w:fill="auto"/>
            <w:vAlign w:val="center"/>
          </w:tcPr>
          <w:p w14:paraId="02D4562C" w14:textId="1F4F5EFA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ค่าใช้จ่ายส่งเสริมการตลาด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6FA7F6C" w14:textId="385AD9BA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838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2F716DE" w14:textId="1D50AD7B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24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335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C35422E" w14:textId="6AF3FD61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238982E" w14:textId="057AC37A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</w:tr>
      <w:tr w:rsidR="009A1AB9" w:rsidRPr="00641270" w14:paraId="749FB1EF" w14:textId="77777777" w:rsidTr="00641270">
        <w:tc>
          <w:tcPr>
            <w:tcW w:w="3828" w:type="dxa"/>
            <w:shd w:val="clear" w:color="auto" w:fill="auto"/>
            <w:vAlign w:val="center"/>
          </w:tcPr>
          <w:p w14:paraId="3FFDDBF7" w14:textId="420B3378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ค่าที่ปรึกษา</w:t>
            </w:r>
          </w:p>
        </w:tc>
        <w:tc>
          <w:tcPr>
            <w:tcW w:w="1441" w:type="dxa"/>
            <w:shd w:val="clear" w:color="auto" w:fill="auto"/>
          </w:tcPr>
          <w:p w14:paraId="08EC6681" w14:textId="4C941642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913</w:t>
            </w:r>
          </w:p>
        </w:tc>
        <w:tc>
          <w:tcPr>
            <w:tcW w:w="1441" w:type="dxa"/>
            <w:shd w:val="clear" w:color="auto" w:fill="auto"/>
          </w:tcPr>
          <w:p w14:paraId="70252792" w14:textId="2F11A8D8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9A1AB9"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</w:p>
        </w:tc>
        <w:tc>
          <w:tcPr>
            <w:tcW w:w="1441" w:type="dxa"/>
            <w:shd w:val="clear" w:color="auto" w:fill="auto"/>
          </w:tcPr>
          <w:p w14:paraId="5C6BFB88" w14:textId="5C2011F6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</w:p>
        </w:tc>
        <w:tc>
          <w:tcPr>
            <w:tcW w:w="1441" w:type="dxa"/>
            <w:shd w:val="clear" w:color="auto" w:fill="auto"/>
          </w:tcPr>
          <w:p w14:paraId="359D7509" w14:textId="03A74BCF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9A1AB9"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954</w:t>
            </w:r>
          </w:p>
        </w:tc>
      </w:tr>
      <w:tr w:rsidR="009A1AB9" w:rsidRPr="00641270" w14:paraId="5B9570E4" w14:textId="77777777" w:rsidTr="00641270">
        <w:tc>
          <w:tcPr>
            <w:tcW w:w="3828" w:type="dxa"/>
            <w:shd w:val="clear" w:color="auto" w:fill="auto"/>
            <w:vAlign w:val="center"/>
          </w:tcPr>
          <w:p w14:paraId="69BB90CB" w14:textId="1C615920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ค่าใช้จ่ายในการรวมธุรกิจ</w:t>
            </w:r>
          </w:p>
        </w:tc>
        <w:tc>
          <w:tcPr>
            <w:tcW w:w="1441" w:type="dxa"/>
            <w:shd w:val="clear" w:color="auto" w:fill="auto"/>
          </w:tcPr>
          <w:p w14:paraId="5BAEBE58" w14:textId="4F7E5D96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9</w:t>
            </w:r>
            <w:r w:rsidR="00150D11">
              <w:rPr>
                <w:rFonts w:ascii="Browallia New" w:hAnsi="Browallia New" w:cs="Browallia New"/>
                <w:color w:val="000000"/>
                <w:lang w:val="en-US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282</w:t>
            </w:r>
          </w:p>
        </w:tc>
        <w:tc>
          <w:tcPr>
            <w:tcW w:w="1441" w:type="dxa"/>
            <w:shd w:val="clear" w:color="auto" w:fill="auto"/>
          </w:tcPr>
          <w:p w14:paraId="59C926CF" w14:textId="6036A5EC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102</w:t>
            </w:r>
            <w:r w:rsidR="009A1AB9" w:rsidRPr="0064127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031</w:t>
            </w:r>
          </w:p>
        </w:tc>
        <w:tc>
          <w:tcPr>
            <w:tcW w:w="1441" w:type="dxa"/>
            <w:shd w:val="clear" w:color="auto" w:fill="auto"/>
          </w:tcPr>
          <w:p w14:paraId="14E2C22C" w14:textId="4B466048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5A3FC5D5" w14:textId="3EC2D569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9A1AB9"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</w:p>
        </w:tc>
      </w:tr>
      <w:tr w:rsidR="009A1AB9" w:rsidRPr="00641270" w14:paraId="49957205" w14:textId="77777777" w:rsidTr="00641270">
        <w:tc>
          <w:tcPr>
            <w:tcW w:w="3828" w:type="dxa"/>
            <w:shd w:val="clear" w:color="auto" w:fill="auto"/>
            <w:vAlign w:val="center"/>
          </w:tcPr>
          <w:p w14:paraId="2D7A0B98" w14:textId="3D875B3C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ค่าใช้จ่ายในการดำเนินงานอื่น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E1BA41B" w14:textId="781CBD41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28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5736A23" w14:textId="4C0AE5C7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="009A1AB9" w:rsidRPr="00641270">
              <w:rPr>
                <w:rFonts w:ascii="Browallia New" w:hAnsi="Browallia New" w:cs="Browallia New"/>
                <w:color w:val="000000"/>
                <w:cs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769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BA1BE" w14:textId="265638AB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457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8FED7" w14:textId="32948C82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640</w:t>
            </w:r>
          </w:p>
        </w:tc>
      </w:tr>
      <w:tr w:rsidR="009A1AB9" w:rsidRPr="00641270" w14:paraId="5432B79C" w14:textId="77777777" w:rsidTr="00641270">
        <w:tc>
          <w:tcPr>
            <w:tcW w:w="3828" w:type="dxa"/>
            <w:shd w:val="clear" w:color="auto" w:fill="auto"/>
            <w:vAlign w:val="center"/>
          </w:tcPr>
          <w:p w14:paraId="054403A9" w14:textId="728F9DE7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รวมค่าใช้จ่ายในการดำเนินงาน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4D15B5" w14:textId="5FE3557F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770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605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4673C8" w14:textId="79BBC8FC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086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199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D48DE1" w14:textId="37EFFB3B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3E2DA" w14:textId="53CC1D13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775</w:t>
            </w:r>
          </w:p>
        </w:tc>
      </w:tr>
    </w:tbl>
    <w:p w14:paraId="4A9DAB98" w14:textId="2FED90E1" w:rsidR="00062165" w:rsidRPr="00641270" w:rsidRDefault="00062165" w:rsidP="00BD51D4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E7125" w:rsidRPr="00641270" w14:paraId="7C505DDF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5536B83" w14:textId="5E998588" w:rsidR="001E7125" w:rsidRPr="00641270" w:rsidRDefault="001E7125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</w:tr>
    </w:tbl>
    <w:p w14:paraId="322E39AF" w14:textId="452D2874" w:rsidR="001E7125" w:rsidRPr="00641270" w:rsidRDefault="001E7125" w:rsidP="001E7125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112C7460" w14:textId="6331427D" w:rsidR="001E7125" w:rsidRPr="00641270" w:rsidRDefault="001E7125" w:rsidP="001E7125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ค่าใช้จ่ายเกี่ยวกับพนักงานสำหรับปีสิ้นสุดวันที่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ประกอบด้วย</w:t>
      </w:r>
    </w:p>
    <w:p w14:paraId="591534EB" w14:textId="1D9BF6DC" w:rsidR="001E7125" w:rsidRPr="00641270" w:rsidRDefault="001E7125" w:rsidP="001E7125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1E7125" w:rsidRPr="00641270" w14:paraId="684F5FF0" w14:textId="77777777" w:rsidTr="00BD7D6D">
        <w:tc>
          <w:tcPr>
            <w:tcW w:w="3828" w:type="dxa"/>
            <w:shd w:val="clear" w:color="auto" w:fill="auto"/>
            <w:vAlign w:val="bottom"/>
          </w:tcPr>
          <w:p w14:paraId="34A80BDE" w14:textId="77777777" w:rsidR="001E7125" w:rsidRPr="00641270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C1A1E" w14:textId="77777777" w:rsidR="001E7125" w:rsidRPr="00641270" w:rsidRDefault="001E7125" w:rsidP="00241C01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2BBE6" w14:textId="77777777" w:rsidR="001E7125" w:rsidRPr="00641270" w:rsidRDefault="001E7125" w:rsidP="00241C01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D478D" w:rsidRPr="00641270" w14:paraId="197B6323" w14:textId="77777777" w:rsidTr="00641270">
        <w:tc>
          <w:tcPr>
            <w:tcW w:w="3828" w:type="dxa"/>
            <w:shd w:val="clear" w:color="auto" w:fill="auto"/>
            <w:vAlign w:val="bottom"/>
          </w:tcPr>
          <w:p w14:paraId="48205DEB" w14:textId="77777777" w:rsidR="001D478D" w:rsidRPr="00641270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FD125" w14:textId="24C38886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C74AF1" w14:textId="4705E0D0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2B280" w14:textId="09A10645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6C61F" w14:textId="42D97C35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641270" w14:paraId="663FFB3D" w14:textId="77777777" w:rsidTr="00641270">
        <w:tc>
          <w:tcPr>
            <w:tcW w:w="3828" w:type="dxa"/>
            <w:shd w:val="clear" w:color="auto" w:fill="auto"/>
            <w:vAlign w:val="bottom"/>
          </w:tcPr>
          <w:p w14:paraId="2D970152" w14:textId="77777777" w:rsidR="001D478D" w:rsidRPr="00641270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51A64D5" w14:textId="0D768B5B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09B0224" w14:textId="75544424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5ADF2D9" w14:textId="046CC4BB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D4A4B85" w14:textId="0771BB92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641270" w14:paraId="53C8E2AB" w14:textId="77777777" w:rsidTr="00641270">
        <w:tc>
          <w:tcPr>
            <w:tcW w:w="3828" w:type="dxa"/>
            <w:shd w:val="clear" w:color="auto" w:fill="auto"/>
          </w:tcPr>
          <w:p w14:paraId="3F964FC4" w14:textId="77777777" w:rsidR="001D478D" w:rsidRPr="00641270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47EEEAB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496CF25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8957AAE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99066EA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GB"/>
              </w:rPr>
            </w:pPr>
          </w:p>
        </w:tc>
      </w:tr>
      <w:tr w:rsidR="009A1AB9" w:rsidRPr="00641270" w14:paraId="09655798" w14:textId="77777777" w:rsidTr="00BC19C8">
        <w:tc>
          <w:tcPr>
            <w:tcW w:w="3828" w:type="dxa"/>
            <w:shd w:val="clear" w:color="auto" w:fill="auto"/>
            <w:vAlign w:val="center"/>
          </w:tcPr>
          <w:p w14:paraId="5CAC94C8" w14:textId="16CF536C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เงินเดือนและค่าแรง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3D4B49D" w14:textId="049E0A44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712</w:t>
            </w:r>
            <w:r w:rsidR="00BB335C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283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221E3D1" w14:textId="1808ABFE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712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043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581DDA3" w14:textId="07EE83E0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B6A55AC" w14:textId="11D928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17C90352" w14:textId="77777777" w:rsidTr="00641270">
        <w:tc>
          <w:tcPr>
            <w:tcW w:w="3828" w:type="dxa"/>
            <w:shd w:val="clear" w:color="auto" w:fill="auto"/>
            <w:vAlign w:val="center"/>
          </w:tcPr>
          <w:p w14:paraId="0FDE06DD" w14:textId="294EF245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เงินประกันสังคม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3B9F8F1" w14:textId="19198264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685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0901948" w14:textId="636DE552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321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58DD0B3" w14:textId="6445ECEF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E380FF6" w14:textId="2A584E5C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01811127" w14:textId="77777777" w:rsidTr="00641270">
        <w:tc>
          <w:tcPr>
            <w:tcW w:w="3828" w:type="dxa"/>
            <w:shd w:val="clear" w:color="auto" w:fill="auto"/>
            <w:vAlign w:val="bottom"/>
          </w:tcPr>
          <w:p w14:paraId="2F6D8565" w14:textId="77777777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ค่าใช้จ่ายผลประโยชน์พนักงาน</w:t>
            </w:r>
          </w:p>
          <w:p w14:paraId="1591280C" w14:textId="07F94E42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หลังออกจากงาน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CBA243B" w14:textId="739082E9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538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C0CDD67" w14:textId="3E77B779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31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423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9BE407" w14:textId="699F6E61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B4E2F7F" w14:textId="0954A2DD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1DD480AB" w14:textId="77777777" w:rsidTr="00641270">
        <w:tc>
          <w:tcPr>
            <w:tcW w:w="3828" w:type="dxa"/>
            <w:shd w:val="clear" w:color="auto" w:fill="auto"/>
            <w:vAlign w:val="center"/>
          </w:tcPr>
          <w:p w14:paraId="4F7BBBF1" w14:textId="3EE07E7E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US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เงินกองทุนสำรองเลี้ยงชีพ </w:t>
            </w:r>
            <w:r w:rsidRPr="00641270">
              <w:rPr>
                <w:rFonts w:ascii="Browallia New" w:hAnsi="Browallia New" w:cs="Browallia New"/>
                <w:color w:val="000000"/>
                <w:lang w:val="en-US" w:bidi="th-TH"/>
              </w:rPr>
              <w:t>(</w:t>
            </w:r>
            <w:r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หมายเหตุ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37</w:t>
            </w:r>
            <w:r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E5DDEC" w14:textId="77456A4C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57F9615" w14:textId="509DD449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880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9B58EBE" w14:textId="245A6C1C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67ABDEA" w14:textId="73CE35ED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501391C5" w14:textId="77777777" w:rsidTr="00BC19C8">
        <w:tc>
          <w:tcPr>
            <w:tcW w:w="3828" w:type="dxa"/>
            <w:shd w:val="clear" w:color="auto" w:fill="auto"/>
            <w:vAlign w:val="center"/>
          </w:tcPr>
          <w:p w14:paraId="5DEBBBDE" w14:textId="03ECCFDC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ผลประโยชน์พนักงานโดยใช้หุ้นเป็นเกณฑ์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9324A4" w14:textId="78610EA2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</w:t>
            </w:r>
            <w:r w:rsidR="00150D1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087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2F17E1F" w14:textId="7FC7ACEC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769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5803D3C" w14:textId="3BF24517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3B9F5B2" w14:textId="6053DB04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5318587D" w14:textId="77777777" w:rsidTr="00BC19C8">
        <w:tc>
          <w:tcPr>
            <w:tcW w:w="3828" w:type="dxa"/>
            <w:shd w:val="clear" w:color="auto" w:fill="auto"/>
            <w:vAlign w:val="center"/>
          </w:tcPr>
          <w:p w14:paraId="6F50520E" w14:textId="78C2BA64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ผลประโยชน์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พนักงานอื่น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768C3AA" w14:textId="75086A8A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73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9275635" w14:textId="1D601741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58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065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522F610" w14:textId="585151CE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946903D" w14:textId="612D7F6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66455AFD" w14:textId="77777777" w:rsidTr="00BC19C8">
        <w:tc>
          <w:tcPr>
            <w:tcW w:w="3828" w:type="dxa"/>
            <w:shd w:val="clear" w:color="auto" w:fill="auto"/>
            <w:vAlign w:val="center"/>
          </w:tcPr>
          <w:p w14:paraId="7C58DE9C" w14:textId="4D742FE5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rtl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อื่นๆ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0F33D" w14:textId="70C68765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BB335C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018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07301" w14:textId="78A2547D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10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368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F8417" w14:textId="661EE4C7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0929D" w14:textId="02753505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</w:p>
        </w:tc>
      </w:tr>
      <w:tr w:rsidR="009A1AB9" w:rsidRPr="00641270" w14:paraId="28A43740" w14:textId="77777777" w:rsidTr="00641270">
        <w:tc>
          <w:tcPr>
            <w:tcW w:w="3828" w:type="dxa"/>
            <w:shd w:val="clear" w:color="auto" w:fill="auto"/>
            <w:vAlign w:val="center"/>
          </w:tcPr>
          <w:p w14:paraId="0DC08078" w14:textId="09E55D54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รวมค่าใช้จ่ายเกี่ยวกับพนักงาน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0D25EE" w14:textId="6C135774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873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776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4E6FC" w14:textId="3A474A0A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866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869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CE5558" w14:textId="78BFC36C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ACFE4B" w14:textId="6E823AF0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25</w:t>
            </w:r>
          </w:p>
        </w:tc>
      </w:tr>
    </w:tbl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E7125" w:rsidRPr="00641270" w14:paraId="0EA03917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1218961" w14:textId="3A9E1BB3" w:rsidR="001E7125" w:rsidRPr="00641270" w:rsidRDefault="001E7125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</w:tr>
    </w:tbl>
    <w:p w14:paraId="33BADB95" w14:textId="648308F0" w:rsidR="001E7125" w:rsidRPr="00641270" w:rsidRDefault="001E7125" w:rsidP="001E7125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286ADC2" w14:textId="1F502407" w:rsidR="001E7125" w:rsidRPr="00641270" w:rsidRDefault="001E7125" w:rsidP="001E7125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ผลขาดทุนด้านเครดิตที่คาดว่าจะเกิดขึ้นสำหรับปีสิ้นสุดวันที่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ประกอบด้วย</w:t>
      </w:r>
    </w:p>
    <w:p w14:paraId="6A9A3BDC" w14:textId="39F75B49" w:rsidR="001E7125" w:rsidRPr="00641270" w:rsidRDefault="001E7125" w:rsidP="001E7125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1E7125" w:rsidRPr="00641270" w14:paraId="3FC4ADE0" w14:textId="77777777" w:rsidTr="00BD7D6D">
        <w:tc>
          <w:tcPr>
            <w:tcW w:w="3828" w:type="dxa"/>
            <w:shd w:val="clear" w:color="auto" w:fill="auto"/>
            <w:vAlign w:val="bottom"/>
          </w:tcPr>
          <w:p w14:paraId="01A1CA47" w14:textId="77777777" w:rsidR="001E7125" w:rsidRPr="00641270" w:rsidRDefault="001E7125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9BF30" w14:textId="77777777" w:rsidR="001E7125" w:rsidRPr="00641270" w:rsidRDefault="001E7125" w:rsidP="00241C01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87385" w14:textId="77777777" w:rsidR="001E7125" w:rsidRPr="00641270" w:rsidRDefault="001E7125" w:rsidP="00241C01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D478D" w:rsidRPr="00641270" w14:paraId="7CA592AE" w14:textId="77777777" w:rsidTr="00641270">
        <w:tc>
          <w:tcPr>
            <w:tcW w:w="3828" w:type="dxa"/>
            <w:shd w:val="clear" w:color="auto" w:fill="auto"/>
            <w:vAlign w:val="bottom"/>
          </w:tcPr>
          <w:p w14:paraId="774F4E2D" w14:textId="77777777" w:rsidR="001D478D" w:rsidRPr="00641270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71274" w14:textId="18A1B7BF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BBA97" w14:textId="0AC92FA9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21384" w14:textId="610E5655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36E92" w14:textId="245F8958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641270" w14:paraId="70DFC78B" w14:textId="77777777" w:rsidTr="00641270">
        <w:tc>
          <w:tcPr>
            <w:tcW w:w="3828" w:type="dxa"/>
            <w:shd w:val="clear" w:color="auto" w:fill="auto"/>
            <w:vAlign w:val="bottom"/>
          </w:tcPr>
          <w:p w14:paraId="76F90D87" w14:textId="77777777" w:rsidR="001D478D" w:rsidRPr="00641270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B88D8AC" w14:textId="6D037AA1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BED1639" w14:textId="29CEDB03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17A7D72" w14:textId="7FB4C692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32B581A" w14:textId="19620DFB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641270" w14:paraId="36BBF743" w14:textId="77777777" w:rsidTr="00641270">
        <w:tc>
          <w:tcPr>
            <w:tcW w:w="3828" w:type="dxa"/>
            <w:shd w:val="clear" w:color="auto" w:fill="auto"/>
          </w:tcPr>
          <w:p w14:paraId="53F70120" w14:textId="77777777" w:rsidR="001D478D" w:rsidRPr="00641270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5F31C8A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A9AB3E6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BF44942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25AB467D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A1AB9" w:rsidRPr="00641270" w14:paraId="0A1B40C9" w14:textId="77777777" w:rsidTr="00641270">
        <w:tc>
          <w:tcPr>
            <w:tcW w:w="3828" w:type="dxa"/>
            <w:shd w:val="clear" w:color="auto" w:fill="auto"/>
            <w:vAlign w:val="bottom"/>
          </w:tcPr>
          <w:p w14:paraId="3E65E074" w14:textId="77777777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เงินสดและรายการเทียบเท่าเงินสด</w:t>
            </w:r>
          </w:p>
          <w:p w14:paraId="6409949D" w14:textId="1A33189A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 (กลับราย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E972B9E" w14:textId="265DAE37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8712B68" w14:textId="65EBB9FD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222</w:t>
            </w:r>
            <w:r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9B1AE8" w14:textId="09FAD8F4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1642639" w14:textId="152B21B4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6DB23535" w14:textId="77777777" w:rsidTr="00641270">
        <w:tc>
          <w:tcPr>
            <w:tcW w:w="3828" w:type="dxa"/>
            <w:shd w:val="clear" w:color="auto" w:fill="auto"/>
            <w:vAlign w:val="bottom"/>
          </w:tcPr>
          <w:p w14:paraId="77399D11" w14:textId="77777777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เงินลงทุนในตราสารหนี้ที่วัดมูลค่ายุติธรรม</w:t>
            </w:r>
          </w:p>
          <w:p w14:paraId="52911DF5" w14:textId="030A5EE0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ผ่านกำไรขาดทุนเบ็ดเสร็จอื่น</w:t>
            </w:r>
            <w:r w:rsidRPr="00641270">
              <w:rPr>
                <w:rFonts w:ascii="Browallia New" w:hAnsi="Browallia New" w:cs="Browallia New"/>
                <w:color w:val="000000"/>
                <w:rtl/>
              </w:rPr>
              <w:t xml:space="preserve"> </w:t>
            </w:r>
            <w:r w:rsidRPr="00641270">
              <w:rPr>
                <w:rFonts w:ascii="Browallia New" w:hAnsi="Browallia New" w:cs="Browallia New"/>
                <w:color w:val="000000"/>
              </w:rPr>
              <w:t>(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กลับรายการ)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373006" w14:textId="299A58A2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196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43A1EDB" w14:textId="3674061E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274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4BEBF1A" w14:textId="63AE7921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4B638E9" w14:textId="70538876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</w:tr>
      <w:tr w:rsidR="009A1AB9" w:rsidRPr="00641270" w14:paraId="2C8BB034" w14:textId="77777777" w:rsidTr="00641270">
        <w:tc>
          <w:tcPr>
            <w:tcW w:w="3828" w:type="dxa"/>
            <w:shd w:val="clear" w:color="auto" w:fill="auto"/>
            <w:vAlign w:val="bottom"/>
          </w:tcPr>
          <w:p w14:paraId="150C9CAF" w14:textId="77777777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เงินลงทุนในตราสารหนี้ที่วัดมูลค่ายุติธรรม</w:t>
            </w:r>
          </w:p>
          <w:p w14:paraId="48FCF627" w14:textId="1FE399CD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ด้วยราคาทุนตัดจำหน่าย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กลับรายการ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0CF0" w14:textId="13FEE987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913B3" w14:textId="536A161E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172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5A2ED" w14:textId="782A5A4D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84353" w14:textId="20C706BF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1DAE8BDF" w14:textId="77777777" w:rsidTr="00641270">
        <w:tc>
          <w:tcPr>
            <w:tcW w:w="3828" w:type="dxa"/>
            <w:shd w:val="clear" w:color="auto" w:fill="auto"/>
            <w:vAlign w:val="bottom"/>
          </w:tcPr>
          <w:p w14:paraId="4E11A3D5" w14:textId="77777777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eastAsia="AngsanaUPC" w:hAnsi="Browallia New" w:cs="Browallia New"/>
                <w:b/>
                <w:bCs/>
                <w:color w:val="000000"/>
                <w:lang w:bidi="th-TH"/>
              </w:rPr>
            </w:pPr>
            <w:r w:rsidRPr="00641270">
              <w:rPr>
                <w:rFonts w:ascii="Browallia New" w:eastAsia="AngsanaUPC" w:hAnsi="Browallia New" w:cs="Browallia New"/>
                <w:b/>
                <w:bCs/>
                <w:color w:val="000000"/>
                <w:cs/>
                <w:lang w:bidi="th-TH"/>
              </w:rPr>
              <w:t>รวมผลขาดทุนด้านเครดิตที่คาดว่า</w:t>
            </w:r>
          </w:p>
          <w:p w14:paraId="05F387B2" w14:textId="3FE78F04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AngsanaUPC" w:hAnsi="Browallia New" w:cs="Browallia New"/>
                <w:b/>
                <w:bCs/>
                <w:color w:val="000000"/>
                <w:cs/>
                <w:lang w:bidi="th-TH"/>
              </w:rPr>
              <w:t xml:space="preserve">   </w:t>
            </w:r>
            <w:r w:rsidRPr="00641270">
              <w:rPr>
                <w:rFonts w:ascii="Browallia New" w:eastAsia="AngsanaUPC" w:hAnsi="Browallia New" w:cs="Browallia New"/>
                <w:b/>
                <w:bCs/>
                <w:color w:val="000000"/>
                <w:cs/>
              </w:rPr>
              <w:t>จะเกิดขึ้น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9721B" w14:textId="276F917D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187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B69BA" w14:textId="3650C0B4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3B7F8" w14:textId="1593C17D" w:rsidR="009A1AB9" w:rsidRPr="00641270" w:rsidRDefault="00150D11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59629" w14:textId="2D7B8FB5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</w:tr>
    </w:tbl>
    <w:p w14:paraId="39AF278F" w14:textId="0A8C6698" w:rsidR="00CF03B1" w:rsidRPr="00641270" w:rsidRDefault="00CF03B1" w:rsidP="00A2737B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E7125" w:rsidRPr="00641270" w14:paraId="73D4BC6F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4F4F12A" w14:textId="42D39970" w:rsidR="001E7125" w:rsidRPr="00641270" w:rsidRDefault="001E7125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</w:tr>
    </w:tbl>
    <w:p w14:paraId="434DE8FB" w14:textId="1A791662" w:rsidR="001E7125" w:rsidRPr="00641270" w:rsidRDefault="001E7125" w:rsidP="001E7125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B204F2A" w14:textId="06E1F8A5" w:rsidR="0002080A" w:rsidRPr="00641270" w:rsidRDefault="0002080A" w:rsidP="0002080A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ภาษีเงินได้สำหรับปีสิ้นสุดวันที่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ประกอบด้วยรายการดังต่อไปนี้</w:t>
      </w:r>
    </w:p>
    <w:p w14:paraId="3A96D7F5" w14:textId="47E792F7" w:rsidR="0002080A" w:rsidRPr="00641270" w:rsidRDefault="0002080A" w:rsidP="0002080A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02080A" w:rsidRPr="00641270" w14:paraId="5139E709" w14:textId="77777777" w:rsidTr="00BD7D6D">
        <w:tc>
          <w:tcPr>
            <w:tcW w:w="3828" w:type="dxa"/>
            <w:shd w:val="clear" w:color="auto" w:fill="auto"/>
            <w:vAlign w:val="bottom"/>
          </w:tcPr>
          <w:p w14:paraId="3F6F9DC5" w14:textId="77777777" w:rsidR="0002080A" w:rsidRPr="00641270" w:rsidRDefault="0002080A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45380" w14:textId="77777777" w:rsidR="0002080A" w:rsidRPr="00641270" w:rsidRDefault="0002080A" w:rsidP="00241C01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4338A" w14:textId="77777777" w:rsidR="0002080A" w:rsidRPr="00641270" w:rsidRDefault="0002080A" w:rsidP="00241C01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D478D" w:rsidRPr="00641270" w14:paraId="37D77BFA" w14:textId="77777777" w:rsidTr="00641270">
        <w:tc>
          <w:tcPr>
            <w:tcW w:w="3828" w:type="dxa"/>
            <w:shd w:val="clear" w:color="auto" w:fill="auto"/>
            <w:vAlign w:val="bottom"/>
          </w:tcPr>
          <w:p w14:paraId="35611D0F" w14:textId="77777777" w:rsidR="001D478D" w:rsidRPr="00641270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4ABA7" w14:textId="4A02648F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A1263" w14:textId="028EBEBD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04F4F" w14:textId="09F159A5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F608A" w14:textId="09AEB6CE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641270" w14:paraId="7357E8CD" w14:textId="77777777" w:rsidTr="00641270">
        <w:tc>
          <w:tcPr>
            <w:tcW w:w="3828" w:type="dxa"/>
            <w:shd w:val="clear" w:color="auto" w:fill="auto"/>
            <w:vAlign w:val="bottom"/>
          </w:tcPr>
          <w:p w14:paraId="60BC0A99" w14:textId="77777777" w:rsidR="001D478D" w:rsidRPr="00641270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8EF7530" w14:textId="775B17A3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56F719B" w14:textId="21922E9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F65FF82" w14:textId="53228283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707DA8C" w14:textId="04C86D16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641270" w14:paraId="4897F1C3" w14:textId="77777777" w:rsidTr="00641270">
        <w:tc>
          <w:tcPr>
            <w:tcW w:w="3828" w:type="dxa"/>
            <w:shd w:val="clear" w:color="auto" w:fill="auto"/>
          </w:tcPr>
          <w:p w14:paraId="0E8AE64E" w14:textId="77777777" w:rsidR="001D478D" w:rsidRPr="00641270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1B1EC1F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21BC1411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75A8980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759BC41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1D478D" w:rsidRPr="00641270" w14:paraId="72723D8B" w14:textId="77777777" w:rsidTr="00641270">
        <w:tc>
          <w:tcPr>
            <w:tcW w:w="3828" w:type="dxa"/>
            <w:shd w:val="clear" w:color="auto" w:fill="auto"/>
            <w:vAlign w:val="center"/>
          </w:tcPr>
          <w:p w14:paraId="361D87D0" w14:textId="500244CC" w:rsidR="001D478D" w:rsidRPr="00641270" w:rsidRDefault="001D478D" w:rsidP="001D478D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ภาษีเงินได้</w:t>
            </w:r>
            <w:r w:rsidR="006D6E27" w:rsidRPr="00641270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>ปี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ปัจจุบัน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: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5EFF761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1F1FC4A" w14:textId="04E1BE6B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3B685144" w14:textId="7777777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2C0261E4" w14:textId="3B0689D0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0B1A3E2D" w14:textId="77777777" w:rsidTr="00641270">
        <w:tc>
          <w:tcPr>
            <w:tcW w:w="3828" w:type="dxa"/>
            <w:shd w:val="clear" w:color="auto" w:fill="auto"/>
            <w:vAlign w:val="bottom"/>
          </w:tcPr>
          <w:p w14:paraId="0BCB59BB" w14:textId="6A974715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ภาษีเงินได้</w:t>
            </w:r>
            <w:r w:rsidR="006D6E27" w:rsidRPr="00641270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>ปี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ปัจจุบันสำหรับกำไร</w:t>
            </w:r>
          </w:p>
          <w:p w14:paraId="2329E226" w14:textId="133E0A97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 ทางภาษีสำหรับปี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D59C0E" w14:textId="60B54580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5D08D2A" w14:textId="278D375B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CC47A6C" w14:textId="595F0473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89945DE" w14:textId="503494AC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6300D61E" w14:textId="77777777" w:rsidTr="00641270">
        <w:tc>
          <w:tcPr>
            <w:tcW w:w="3828" w:type="dxa"/>
            <w:shd w:val="clear" w:color="auto" w:fill="auto"/>
            <w:vAlign w:val="center"/>
          </w:tcPr>
          <w:p w14:paraId="5B01C77B" w14:textId="167FECF8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การปรับปรุงจาก</w:t>
            </w:r>
            <w:r w:rsidR="006D6E27" w:rsidRPr="00641270">
              <w:rPr>
                <w:rFonts w:ascii="Browallia New" w:hAnsi="Browallia New" w:cs="Browallia New" w:hint="cs"/>
                <w:color w:val="000000"/>
                <w:cs/>
                <w:lang w:bidi="th-TH"/>
              </w:rPr>
              <w:t>ปี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ก่อน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E9086" w14:textId="25381B37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B5286" w14:textId="1AEA379A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9C39B" w14:textId="2D3A8785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204D9" w14:textId="68906B4A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0325624F" w14:textId="77777777" w:rsidTr="00641270">
        <w:tc>
          <w:tcPr>
            <w:tcW w:w="3828" w:type="dxa"/>
            <w:shd w:val="clear" w:color="auto" w:fill="auto"/>
            <w:vAlign w:val="center"/>
          </w:tcPr>
          <w:p w14:paraId="32C217F6" w14:textId="54E575A3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รวมภาษีเงินได้</w:t>
            </w:r>
            <w:r w:rsidR="006D6E27" w:rsidRPr="00641270">
              <w:rPr>
                <w:rFonts w:ascii="Browallia New" w:hAnsi="Browallia New" w:cs="Browallia New" w:hint="cs"/>
                <w:b/>
                <w:bCs/>
                <w:color w:val="000000"/>
                <w:cs/>
                <w:lang w:bidi="th-TH"/>
              </w:rPr>
              <w:t>ปี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ปัจจุบัน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E0E02" w14:textId="7478CD0B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C542B" w14:textId="3A7806D0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140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802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5CF9D" w14:textId="396DC7B1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A7347" w14:textId="12950791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60795823" w14:textId="77777777" w:rsidTr="00641270">
        <w:tc>
          <w:tcPr>
            <w:tcW w:w="3828" w:type="dxa"/>
            <w:shd w:val="clear" w:color="auto" w:fill="auto"/>
            <w:vAlign w:val="center"/>
          </w:tcPr>
          <w:p w14:paraId="408356F9" w14:textId="77777777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AC7484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E9F34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2E7105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2B292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A1AB9" w:rsidRPr="00641270" w14:paraId="670B47D8" w14:textId="77777777" w:rsidTr="00641270">
        <w:tc>
          <w:tcPr>
            <w:tcW w:w="3828" w:type="dxa"/>
            <w:shd w:val="clear" w:color="auto" w:fill="auto"/>
            <w:vAlign w:val="center"/>
          </w:tcPr>
          <w:p w14:paraId="47A785A1" w14:textId="7FCE9B96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ภาษีเงินได้รอการตัดบัญชี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: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0BE4483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E5712F5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D7F11C8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5ED9DD4A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1EA60726" w14:textId="77777777" w:rsidTr="00641270">
        <w:tc>
          <w:tcPr>
            <w:tcW w:w="3828" w:type="dxa"/>
            <w:shd w:val="clear" w:color="auto" w:fill="auto"/>
            <w:vAlign w:val="bottom"/>
          </w:tcPr>
          <w:p w14:paraId="3433CF64" w14:textId="77777777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เพิ่ม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)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ลดในสินทรัพย์ภาษีเงินได้</w:t>
            </w:r>
          </w:p>
          <w:p w14:paraId="5DF33632" w14:textId="3D12AC6D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รอการตัดบัญชี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หมายเหตุข้อ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67303F0" w14:textId="0251BEC8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2A5D8B" w:rsidRPr="002A5D8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835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56AFDFC" w14:textId="3E04433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53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49E6053" w14:textId="4C34265D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AE21756" w14:textId="3DA2C3A2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9A1AB9" w:rsidRPr="00641270" w14:paraId="0273937C" w14:textId="77777777" w:rsidTr="00641270">
        <w:tc>
          <w:tcPr>
            <w:tcW w:w="3828" w:type="dxa"/>
            <w:shd w:val="clear" w:color="auto" w:fill="auto"/>
            <w:vAlign w:val="bottom"/>
          </w:tcPr>
          <w:p w14:paraId="4F0ED744" w14:textId="77777777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เพิ่ม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ลด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)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ในหนี้สินภาษีเงินได้</w:t>
            </w:r>
          </w:p>
          <w:p w14:paraId="4A20E0A5" w14:textId="58291273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รอการตัดบัญชี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หมายเหตุข้อ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6E6AA" w14:textId="2F77DC7A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C07F6" w14:textId="63BC4D73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942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A3A09" w14:textId="683A2A02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72</w:t>
            </w: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16B05" w14:textId="64E478EB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285</w:t>
            </w:r>
          </w:p>
        </w:tc>
      </w:tr>
      <w:tr w:rsidR="009A1AB9" w:rsidRPr="00641270" w14:paraId="0758E2FC" w14:textId="77777777" w:rsidTr="00641270">
        <w:tc>
          <w:tcPr>
            <w:tcW w:w="3828" w:type="dxa"/>
            <w:shd w:val="clear" w:color="auto" w:fill="auto"/>
            <w:vAlign w:val="center"/>
          </w:tcPr>
          <w:p w14:paraId="0B07487D" w14:textId="2850B2EE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รวมภาษีเงินได้รอการตัดบัญชี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749131" w14:textId="0E2FFE92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2A5D8B" w:rsidRPr="002A5D8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F2DDF7" w14:textId="2EDF547A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738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A2C6B" w14:textId="21FD03F3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76</w:t>
            </w: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6B69F" w14:textId="6D69B479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</w:p>
        </w:tc>
      </w:tr>
      <w:tr w:rsidR="009A1AB9" w:rsidRPr="00641270" w14:paraId="21B57821" w14:textId="77777777" w:rsidTr="00641270">
        <w:tc>
          <w:tcPr>
            <w:tcW w:w="3828" w:type="dxa"/>
            <w:shd w:val="clear" w:color="auto" w:fill="auto"/>
            <w:vAlign w:val="center"/>
          </w:tcPr>
          <w:p w14:paraId="235DC057" w14:textId="77777777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A8A218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5F606B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02995A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C1D92D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1F4B7D74" w14:textId="77777777" w:rsidTr="00641270">
        <w:tc>
          <w:tcPr>
            <w:tcW w:w="3828" w:type="dxa"/>
            <w:shd w:val="clear" w:color="auto" w:fill="auto"/>
            <w:vAlign w:val="center"/>
          </w:tcPr>
          <w:p w14:paraId="5FEF0CBB" w14:textId="140168FC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รวม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 xml:space="preserve"> 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ค่าใช้จ่าย</w:t>
            </w:r>
            <w:r w:rsidR="0013356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 xml:space="preserve"> (</w:t>
            </w:r>
            <w:r w:rsidR="00133560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รายได้</w:t>
            </w:r>
            <w:r w:rsidR="0013356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 xml:space="preserve">) 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ภาษีเงินได้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C84A75" w14:textId="4DB8F99C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17</w:t>
            </w:r>
            <w:r w:rsidR="002A5D8B" w:rsidRPr="002A5D8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D5341" w14:textId="356B37D8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FBC0F" w14:textId="4AC00A26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76</w:t>
            </w: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6E3DF4" w14:textId="6E960EF6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</w:p>
        </w:tc>
      </w:tr>
    </w:tbl>
    <w:p w14:paraId="7F02B4FB" w14:textId="77777777" w:rsidR="00A2737B" w:rsidRPr="00641270" w:rsidRDefault="00A2737B">
      <w:pPr>
        <w:rPr>
          <w:rFonts w:ascii="Browallia New" w:hAnsi="Browallia New" w:cs="Browallia New"/>
          <w:color w:val="000000"/>
          <w:spacing w:val="-4"/>
          <w:cs/>
          <w:lang w:val="en-GB"/>
        </w:rPr>
      </w:pPr>
      <w:bookmarkStart w:id="34" w:name="OLE_LINK4"/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br w:type="page"/>
      </w:r>
    </w:p>
    <w:p w14:paraId="399BD5CC" w14:textId="5E4B04C4" w:rsidR="00DF290F" w:rsidRPr="00641270" w:rsidRDefault="00DF290F" w:rsidP="006E49F6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โดยมีรายละเอียดดังนี้:</w:t>
      </w:r>
    </w:p>
    <w:p w14:paraId="113B4A87" w14:textId="2AA6E187" w:rsidR="00FF55CC" w:rsidRPr="00641270" w:rsidRDefault="00FF55CC" w:rsidP="006E49F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FF55CC" w:rsidRPr="00641270" w14:paraId="0D02DFC5" w14:textId="77777777" w:rsidTr="00BD7D6D">
        <w:tc>
          <w:tcPr>
            <w:tcW w:w="3828" w:type="dxa"/>
            <w:shd w:val="clear" w:color="auto" w:fill="auto"/>
            <w:vAlign w:val="bottom"/>
          </w:tcPr>
          <w:p w14:paraId="6F6B5B7A" w14:textId="77777777" w:rsidR="00FF55CC" w:rsidRPr="00641270" w:rsidRDefault="00FF55CC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1543B" w14:textId="77777777" w:rsidR="00FF55CC" w:rsidRPr="00641270" w:rsidRDefault="00FF55CC" w:rsidP="00241C01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9071E" w14:textId="77777777" w:rsidR="00FF55CC" w:rsidRPr="00641270" w:rsidRDefault="00FF55CC" w:rsidP="00241C01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D478D" w:rsidRPr="00641270" w14:paraId="2A507769" w14:textId="77777777" w:rsidTr="00641270">
        <w:tc>
          <w:tcPr>
            <w:tcW w:w="3828" w:type="dxa"/>
            <w:shd w:val="clear" w:color="auto" w:fill="auto"/>
            <w:vAlign w:val="bottom"/>
          </w:tcPr>
          <w:p w14:paraId="424F4230" w14:textId="77777777" w:rsidR="001D478D" w:rsidRPr="00641270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AF90F" w14:textId="1DF61867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1BB8C" w14:textId="7990AD68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4B085" w14:textId="41D418CD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49CCE" w14:textId="6BFB55EA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641270" w14:paraId="7EEA63F4" w14:textId="77777777" w:rsidTr="00641270">
        <w:tc>
          <w:tcPr>
            <w:tcW w:w="3828" w:type="dxa"/>
            <w:shd w:val="clear" w:color="auto" w:fill="auto"/>
            <w:vAlign w:val="bottom"/>
          </w:tcPr>
          <w:p w14:paraId="6C01B230" w14:textId="77777777" w:rsidR="001D478D" w:rsidRPr="00641270" w:rsidRDefault="001D478D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81DBA60" w14:textId="25ADE11A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783ADBF" w14:textId="3DFF0727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1AD4D0F" w14:textId="641039E4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071F5AB" w14:textId="09AA0F85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FF55CC" w:rsidRPr="00641270" w14:paraId="53485B4E" w14:textId="77777777" w:rsidTr="00641270">
        <w:tc>
          <w:tcPr>
            <w:tcW w:w="3828" w:type="dxa"/>
            <w:shd w:val="clear" w:color="auto" w:fill="auto"/>
          </w:tcPr>
          <w:p w14:paraId="010988BF" w14:textId="77777777" w:rsidR="00FF55CC" w:rsidRPr="00641270" w:rsidRDefault="00FF55CC" w:rsidP="0007783A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5CFB9A9" w14:textId="77777777" w:rsidR="00FF55CC" w:rsidRPr="00641270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D128406" w14:textId="77777777" w:rsidR="00FF55CC" w:rsidRPr="00641270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A5FDA9B" w14:textId="77777777" w:rsidR="00FF55CC" w:rsidRPr="00641270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A525309" w14:textId="77777777" w:rsidR="00FF55CC" w:rsidRPr="00641270" w:rsidRDefault="00FF55C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68F29773" w14:textId="77777777" w:rsidTr="00641270">
        <w:tc>
          <w:tcPr>
            <w:tcW w:w="3828" w:type="dxa"/>
            <w:shd w:val="clear" w:color="auto" w:fill="auto"/>
            <w:vAlign w:val="bottom"/>
          </w:tcPr>
          <w:p w14:paraId="19E3B3C7" w14:textId="18EC397F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cs/>
              </w:rPr>
              <w:t>กำไรก่อนภาษี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4971C" w14:textId="1CFD6613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732</w:t>
            </w:r>
            <w:r w:rsidR="002A5D8B" w:rsidRPr="002A5D8B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135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5E164" w14:textId="6FD1B3E4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022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066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49977" w14:textId="33E58935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  <w:r w:rsidR="002A5D8B" w:rsidRPr="002A5D8B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016</w:t>
            </w:r>
            <w:r w:rsidR="002A5D8B" w:rsidRPr="002A5D8B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027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01F6D" w14:textId="720110AD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630</w:t>
            </w:r>
          </w:p>
        </w:tc>
      </w:tr>
      <w:tr w:rsidR="009A1AB9" w:rsidRPr="00641270" w14:paraId="427890C3" w14:textId="77777777" w:rsidTr="00641270">
        <w:tc>
          <w:tcPr>
            <w:tcW w:w="3828" w:type="dxa"/>
            <w:shd w:val="clear" w:color="auto" w:fill="auto"/>
            <w:vAlign w:val="bottom"/>
          </w:tcPr>
          <w:p w14:paraId="18204CAC" w14:textId="7EA7B332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A25D9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AB4A0" w14:textId="3E3E7F55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019D9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C4464" w14:textId="5DB9DC1F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75548409" w14:textId="77777777" w:rsidTr="00641270">
        <w:tc>
          <w:tcPr>
            <w:tcW w:w="3828" w:type="dxa"/>
            <w:shd w:val="clear" w:color="auto" w:fill="auto"/>
            <w:vAlign w:val="bottom"/>
          </w:tcPr>
          <w:p w14:paraId="2AB6D8A4" w14:textId="7CD31106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ภาษีคำนวณจากอัตราภาษี</w:t>
            </w:r>
            <w:r w:rsidRPr="0064127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  <w:r w:rsidRPr="00641270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ร้อยละ</w:t>
            </w:r>
            <w:r w:rsidRPr="00641270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20</w:t>
            </w:r>
          </w:p>
          <w:p w14:paraId="265659EA" w14:textId="1A91C019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</w:t>
            </w:r>
            <w:r w:rsidRPr="00641270">
              <w:rPr>
                <w:rFonts w:ascii="Browallia New" w:eastAsia="Arial Unicode MS" w:hAnsi="Browallia New" w:cs="Browallia New"/>
                <w:color w:val="000000"/>
                <w:cs/>
              </w:rPr>
              <w:t>(</w:t>
            </w:r>
            <w:r w:rsidRPr="00641270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2566</w:t>
            </w:r>
            <w:r w:rsidRPr="00641270">
              <w:rPr>
                <w:rFonts w:ascii="Browallia New" w:eastAsia="Arial Unicode MS" w:hAnsi="Browallia New" w:cs="Browallia New"/>
                <w:color w:val="000000"/>
                <w:cs/>
              </w:rPr>
              <w:t>: ร้อยละ</w:t>
            </w:r>
            <w:r w:rsidR="00133560"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 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20</w:t>
            </w:r>
            <w:r w:rsidRPr="00641270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9C42E03" w14:textId="750C4FA7" w:rsidR="009A1AB9" w:rsidRPr="002A5D8B" w:rsidRDefault="00B250A5" w:rsidP="009A1A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bidi="th-TH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146</w:t>
            </w:r>
            <w:r w:rsidR="002A5D8B" w:rsidRPr="002A5D8B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427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6261848" w14:textId="5EDF3D64" w:rsidR="009A1AB9" w:rsidRPr="00641270" w:rsidRDefault="00B250A5" w:rsidP="009A1A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204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413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E7E7147" w14:textId="6943B45B" w:rsidR="009A1AB9" w:rsidRPr="00641270" w:rsidRDefault="00B250A5" w:rsidP="009A1A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203</w:t>
            </w:r>
            <w:r w:rsidR="002A5D8B" w:rsidRPr="002A5D8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3CC7295" w14:textId="6E0C9B18" w:rsidR="009A1AB9" w:rsidRPr="00641270" w:rsidRDefault="00B250A5" w:rsidP="009A1A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126</w:t>
            </w:r>
          </w:p>
        </w:tc>
      </w:tr>
      <w:tr w:rsidR="009A1AB9" w:rsidRPr="00641270" w14:paraId="532FEF24" w14:textId="77777777" w:rsidTr="00641270">
        <w:tc>
          <w:tcPr>
            <w:tcW w:w="3828" w:type="dxa"/>
            <w:shd w:val="clear" w:color="auto" w:fill="auto"/>
            <w:vAlign w:val="bottom"/>
          </w:tcPr>
          <w:p w14:paraId="15E5F2B1" w14:textId="2E9B0DB2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cs/>
              </w:rPr>
              <w:t>ผลกระทบ: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19C2EF1" w14:textId="77777777" w:rsidR="009A1AB9" w:rsidRPr="002A5D8B" w:rsidRDefault="009A1AB9" w:rsidP="009A1A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FC1A7B2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34B30D4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69D14B4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0CD7B662" w14:textId="77777777" w:rsidTr="00641270">
        <w:tc>
          <w:tcPr>
            <w:tcW w:w="3828" w:type="dxa"/>
            <w:shd w:val="clear" w:color="auto" w:fill="auto"/>
            <w:vAlign w:val="bottom"/>
          </w:tcPr>
          <w:p w14:paraId="465A392B" w14:textId="3BD3686D" w:rsidR="009A1AB9" w:rsidRPr="00641270" w:rsidRDefault="009A1AB9" w:rsidP="009A1AB9">
            <w:pPr>
              <w:tabs>
                <w:tab w:val="left" w:pos="747"/>
              </w:tabs>
              <w:ind w:left="38" w:right="-43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รายได้ที่ไม่ต้องเสียภาษี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E4FEFAE" w14:textId="756BFDF0" w:rsidR="009A1AB9" w:rsidRPr="002A5D8B" w:rsidRDefault="009A1AB9" w:rsidP="009A1A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BAA9D82" w14:textId="79E7A854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B696003" w14:textId="04563890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2495407D" w14:textId="6A715A7C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2A5D8B" w:rsidRPr="00641270" w14:paraId="1AB86F80" w14:textId="77777777" w:rsidTr="0052303A">
        <w:tc>
          <w:tcPr>
            <w:tcW w:w="3828" w:type="dxa"/>
            <w:shd w:val="clear" w:color="auto" w:fill="auto"/>
            <w:vAlign w:val="bottom"/>
          </w:tcPr>
          <w:p w14:paraId="309430D8" w14:textId="01625570" w:rsidR="002A5D8B" w:rsidRPr="00641270" w:rsidRDefault="002A5D8B" w:rsidP="002A5D8B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rtl/>
              </w:rPr>
              <w:t xml:space="preserve">   </w:t>
            </w:r>
            <w:r w:rsidRPr="00641270">
              <w:rPr>
                <w:rFonts w:ascii="Browallia New" w:eastAsia="Arial Unicode MS" w:hAnsi="Browallia New" w:cs="Browallia New"/>
                <w:color w:val="000000"/>
                <w:cs/>
              </w:rPr>
              <w:t>เงินปันผล</w:t>
            </w:r>
          </w:p>
        </w:tc>
        <w:tc>
          <w:tcPr>
            <w:tcW w:w="1441" w:type="dxa"/>
            <w:shd w:val="clear" w:color="auto" w:fill="auto"/>
          </w:tcPr>
          <w:p w14:paraId="40229FD7" w14:textId="0B49CCE7" w:rsidR="002A5D8B" w:rsidRPr="002A5D8B" w:rsidRDefault="002A5D8B" w:rsidP="002A5D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A5D8B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17</w:t>
            </w:r>
            <w:r w:rsidRPr="002A5D8B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B5ADEFD" w14:textId="254DB202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8294842" w14:textId="50F5C283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201</w:t>
            </w: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2C5D63C" w14:textId="79711FC7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Pr="00641270">
              <w:rPr>
                <w:rFonts w:ascii="Browallia New" w:hAnsi="Browallia New" w:cs="Browallia New"/>
                <w:color w:val="000000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338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2A5D8B" w:rsidRPr="00641270" w14:paraId="47B8E6A9" w14:textId="77777777" w:rsidTr="0052303A">
        <w:tc>
          <w:tcPr>
            <w:tcW w:w="3828" w:type="dxa"/>
            <w:shd w:val="clear" w:color="auto" w:fill="auto"/>
            <w:vAlign w:val="bottom"/>
          </w:tcPr>
          <w:p w14:paraId="1BAA1888" w14:textId="1F45A18E" w:rsidR="002A5D8B" w:rsidRPr="00641270" w:rsidRDefault="002A5D8B" w:rsidP="002A5D8B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lang w:val="en-US"/>
              </w:rPr>
              <w:t xml:space="preserve">   </w:t>
            </w:r>
            <w:r w:rsidRPr="00641270">
              <w:rPr>
                <w:rFonts w:ascii="Browallia New" w:eastAsia="Arial Unicode MS" w:hAnsi="Browallia New" w:cs="Browallia New"/>
                <w:color w:val="000000"/>
                <w:cs/>
                <w:lang w:val="en-US" w:bidi="th-TH"/>
              </w:rPr>
              <w:t>ส่วนแบ่งกำไรจากเงินลงทุนในบริษัทร่วม</w:t>
            </w:r>
          </w:p>
        </w:tc>
        <w:tc>
          <w:tcPr>
            <w:tcW w:w="1441" w:type="dxa"/>
            <w:shd w:val="clear" w:color="auto" w:fill="auto"/>
          </w:tcPr>
          <w:p w14:paraId="677BCA55" w14:textId="06BA55E1" w:rsidR="002A5D8B" w:rsidRPr="002A5D8B" w:rsidRDefault="002A5D8B" w:rsidP="002A5D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A5D8B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116</w:t>
            </w:r>
            <w:r w:rsidRPr="002A5D8B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195</w:t>
            </w:r>
            <w:r w:rsidRPr="002A5D8B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30E102C" w14:textId="22ED2B23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121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597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D8F340A" w14:textId="45B57CF9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9CC251F" w14:textId="4ED635C7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2A5D8B" w:rsidRPr="00641270" w14:paraId="2855A16C" w14:textId="77777777" w:rsidTr="0052303A">
        <w:tc>
          <w:tcPr>
            <w:tcW w:w="3828" w:type="dxa"/>
            <w:shd w:val="clear" w:color="auto" w:fill="auto"/>
            <w:vAlign w:val="bottom"/>
          </w:tcPr>
          <w:p w14:paraId="4D8CEDBB" w14:textId="1349534C" w:rsidR="002A5D8B" w:rsidRPr="00641270" w:rsidRDefault="002A5D8B" w:rsidP="002A5D8B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lang w:val="en-US" w:bidi="th-TH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rtl/>
              </w:rPr>
              <w:t xml:space="preserve">   </w:t>
            </w:r>
            <w:r w:rsidRPr="00641270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อื่นๆ</w:t>
            </w:r>
          </w:p>
        </w:tc>
        <w:tc>
          <w:tcPr>
            <w:tcW w:w="1441" w:type="dxa"/>
            <w:shd w:val="clear" w:color="auto" w:fill="auto"/>
          </w:tcPr>
          <w:p w14:paraId="32890908" w14:textId="3EB3C2F8" w:rsidR="002A5D8B" w:rsidRPr="002A5D8B" w:rsidRDefault="002A5D8B" w:rsidP="002A5D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A5D8B">
              <w:rPr>
                <w:rFonts w:ascii="Browallia New" w:eastAsia="Arial Unicode MS" w:hAnsi="Browallia New" w:cs="Browallia New"/>
                <w:color w:val="000000"/>
                <w:cs/>
              </w:rPr>
              <w:t xml:space="preserve"> 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Pr="002A5D8B">
              <w:rPr>
                <w:rFonts w:ascii="Browallia New" w:eastAsia="Arial Unicode MS" w:hAnsi="Browallia New" w:cs="Browallia New"/>
                <w:color w:val="000000"/>
                <w:cs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lang w:val="en-GB"/>
              </w:rPr>
              <w:t>461</w:t>
            </w:r>
            <w:r w:rsidRPr="002A5D8B">
              <w:rPr>
                <w:rFonts w:ascii="Browallia New" w:eastAsia="Arial Unicode MS" w:hAnsi="Browallia New" w:cs="Browallia New"/>
                <w:color w:val="000000"/>
                <w:cs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E2C598A" w14:textId="67E7762B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660</w:t>
            </w: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673D09D" w14:textId="5E88376B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416C377" w14:textId="669BB550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9A1AB9" w:rsidRPr="00641270" w14:paraId="3BD3EE6C" w14:textId="77777777" w:rsidTr="00641270">
        <w:tc>
          <w:tcPr>
            <w:tcW w:w="3828" w:type="dxa"/>
            <w:shd w:val="clear" w:color="auto" w:fill="auto"/>
            <w:vAlign w:val="bottom"/>
          </w:tcPr>
          <w:p w14:paraId="50FD9E33" w14:textId="36F7CDB3" w:rsidR="009A1AB9" w:rsidRPr="00641270" w:rsidRDefault="009A1AB9" w:rsidP="009A1AB9">
            <w:pPr>
              <w:tabs>
                <w:tab w:val="left" w:pos="747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ค่าใช้จ่ายที่ไม่สามารถหักภาษี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CAADB3A" w14:textId="538332D8" w:rsidR="009A1AB9" w:rsidRPr="002A5D8B" w:rsidRDefault="00B250A5" w:rsidP="009A1A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bidi="th-TH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116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1A90B99" w14:textId="495FAF81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510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2ECA05" w14:textId="2AC2F158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708E8B3" w14:textId="37B0F17C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059</w:t>
            </w:r>
            <w:r w:rsidRPr="00641270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9A1AB9" w:rsidRPr="00641270" w14:paraId="7EF79E8F" w14:textId="77777777" w:rsidTr="00641270">
        <w:tc>
          <w:tcPr>
            <w:tcW w:w="3828" w:type="dxa"/>
            <w:shd w:val="clear" w:color="auto" w:fill="auto"/>
            <w:vAlign w:val="bottom"/>
          </w:tcPr>
          <w:p w14:paraId="4C9360A1" w14:textId="77777777" w:rsidR="002A5D8B" w:rsidRPr="002A5D8B" w:rsidRDefault="002A5D8B" w:rsidP="002A5D8B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A5D8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การใช้ประโยชน์จากผลขาดทุนทางภาษี</w:t>
            </w:r>
          </w:p>
          <w:p w14:paraId="6826BBC2" w14:textId="4CEECDAA" w:rsidR="009A1AB9" w:rsidRPr="00641270" w:rsidRDefault="002A5D8B" w:rsidP="002A5D8B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</w:rPr>
            </w:pPr>
            <w:r w:rsidRPr="002A5D8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ที่ผ่านมาซึ่งยังไม่รับรู้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0FDEFC6" w14:textId="2AA5C832" w:rsidR="009A1AB9" w:rsidRPr="002A5D8B" w:rsidRDefault="002A5D8B" w:rsidP="009A1A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2A5D8B">
              <w:rPr>
                <w:rFonts w:ascii="Browallia New" w:eastAsia="Arial Unicode MS" w:hAnsi="Browallia New" w:cs="Browallia New"/>
                <w:color w:val="000000"/>
                <w:lang w:bidi="th-TH"/>
              </w:rPr>
              <w:t>(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</w:t>
            </w:r>
            <w:r w:rsidRPr="002A5D8B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="00B250A5" w:rsidRPr="00B250A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670</w:t>
            </w:r>
            <w:r w:rsidRPr="002A5D8B">
              <w:rPr>
                <w:rFonts w:ascii="Browallia New" w:eastAsia="Arial Unicode MS" w:hAnsi="Browallia New" w:cs="Browallia New"/>
                <w:color w:val="000000"/>
                <w:lang w:bidi="th-TH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8E440CB" w14:textId="2FB33D45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79678A0" w14:textId="4C4EF38C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889</w:t>
            </w: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29E538A" w14:textId="3CBAE94E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9A1AB9" w:rsidRPr="00641270" w14:paraId="776112A0" w14:textId="77777777" w:rsidTr="00641270">
        <w:tc>
          <w:tcPr>
            <w:tcW w:w="3828" w:type="dxa"/>
            <w:shd w:val="clear" w:color="auto" w:fill="auto"/>
            <w:vAlign w:val="bottom"/>
          </w:tcPr>
          <w:p w14:paraId="73B7D157" w14:textId="77777777" w:rsidR="009A1AB9" w:rsidRPr="00641270" w:rsidRDefault="009A1AB9" w:rsidP="009A1AB9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ขาดทุนทางภาษีที่ไม่ได้บันทึกเป็น</w:t>
            </w:r>
          </w:p>
          <w:p w14:paraId="3479BE6B" w14:textId="425E8C52" w:rsidR="009A1AB9" w:rsidRPr="00641270" w:rsidRDefault="009A1AB9" w:rsidP="009A1AB9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rtl/>
              </w:rPr>
              <w:t xml:space="preserve">   </w:t>
            </w:r>
            <w:r w:rsidRPr="00641270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D8AD7ED" w14:textId="141FDFAA" w:rsidR="009A1AB9" w:rsidRPr="002A5D8B" w:rsidRDefault="00B250A5" w:rsidP="009A1A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28A7CC3" w14:textId="39E872A6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E0FA43" w14:textId="13B17EE9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2EDC9BD" w14:textId="60934AF3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554</w:t>
            </w:r>
          </w:p>
        </w:tc>
      </w:tr>
      <w:tr w:rsidR="009A1AB9" w:rsidRPr="00641270" w14:paraId="5341B129" w14:textId="77777777" w:rsidTr="00641270">
        <w:tc>
          <w:tcPr>
            <w:tcW w:w="3828" w:type="dxa"/>
            <w:shd w:val="clear" w:color="auto" w:fill="auto"/>
            <w:vAlign w:val="bottom"/>
          </w:tcPr>
          <w:p w14:paraId="50EF3218" w14:textId="7CE0550B" w:rsidR="009A1AB9" w:rsidRPr="00641270" w:rsidRDefault="00160F6F" w:rsidP="009A1AB9">
            <w:pPr>
              <w:tabs>
                <w:tab w:val="left" w:pos="747"/>
              </w:tabs>
              <w:ind w:left="38" w:right="-43"/>
              <w:rPr>
                <w:rFonts w:ascii="Browallia New" w:eastAsia="Arial Unicode MS" w:hAnsi="Browallia New" w:cs="Browallia New"/>
                <w:color w:val="000000"/>
              </w:rPr>
            </w:pPr>
            <w:r w:rsidRPr="00160F6F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การปรับปรุงจาก</w:t>
            </w:r>
            <w:r w:rsidR="00133560">
              <w:rPr>
                <w:rFonts w:ascii="Browallia New" w:eastAsia="Arial Unicode MS" w:hAnsi="Browallia New" w:cs="Browallia New" w:hint="cs"/>
                <w:color w:val="000000"/>
                <w:cs/>
                <w:lang w:val="en-GB" w:bidi="th-TH"/>
              </w:rPr>
              <w:t>ปี</w:t>
            </w:r>
            <w:r w:rsidRPr="00160F6F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ก่อน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1A7E0" w14:textId="161F5AB5" w:rsidR="009A1AB9" w:rsidRPr="002A5D8B" w:rsidRDefault="00B250A5" w:rsidP="009A1A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bidi="th-TH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</w:t>
            </w:r>
            <w:r w:rsidR="002A5D8B" w:rsidRPr="002A5D8B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143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1F818" w14:textId="7E7B1A9B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958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781A4" w14:textId="1B5E5E21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55102" w14:textId="65187E7B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9A1AB9" w:rsidRPr="00641270" w14:paraId="71C7B296" w14:textId="77777777" w:rsidTr="00641270">
        <w:tc>
          <w:tcPr>
            <w:tcW w:w="3828" w:type="dxa"/>
            <w:shd w:val="clear" w:color="auto" w:fill="auto"/>
            <w:vAlign w:val="center"/>
          </w:tcPr>
          <w:p w14:paraId="472CC0BD" w14:textId="3CC7268E" w:rsidR="009A1AB9" w:rsidRPr="00641270" w:rsidRDefault="009A1AB9" w:rsidP="009A1AB9">
            <w:pPr>
              <w:tabs>
                <w:tab w:val="left" w:pos="322"/>
              </w:tabs>
              <w:ind w:left="38" w:right="-43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ค่าใช้จ่าย</w:t>
            </w:r>
            <w:r w:rsidR="0013356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 xml:space="preserve"> (</w:t>
            </w:r>
            <w:r w:rsidR="00133560">
              <w:rPr>
                <w:rFonts w:ascii="Browallia New" w:eastAsia="Arial Unicode MS" w:hAnsi="Browallia New" w:cs="Browallia New" w:hint="cs"/>
                <w:b/>
                <w:bCs/>
                <w:color w:val="000000"/>
                <w:cs/>
                <w:lang w:val="en-GB" w:bidi="th-TH"/>
              </w:rPr>
              <w:t>รายได้</w:t>
            </w:r>
            <w:r w:rsidR="0013356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 xml:space="preserve">) 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  <w:t>ภาษีเงินได้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AEF6D" w14:textId="16A4E8C5" w:rsidR="009A1AB9" w:rsidRPr="002A5D8B" w:rsidRDefault="00B250A5" w:rsidP="009A1A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B250A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17</w:t>
            </w:r>
            <w:r w:rsidR="002A5D8B" w:rsidRPr="002A5D8B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B250A5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385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FD721" w14:textId="6F996581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89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CDF1D" w14:textId="3076B914" w:rsidR="009A1AB9" w:rsidRPr="00641270" w:rsidRDefault="002A5D8B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76</w:t>
            </w:r>
            <w:r w:rsidRPr="002A5D8B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81202" w14:textId="0E5B7E17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</w:p>
        </w:tc>
      </w:tr>
    </w:tbl>
    <w:p w14:paraId="12750B7D" w14:textId="77777777" w:rsidR="00DF290F" w:rsidRPr="00641270" w:rsidRDefault="00DF290F" w:rsidP="007662B2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550ED16" w14:textId="2ACE4BC2" w:rsidR="00DF290F" w:rsidRPr="00641270" w:rsidRDefault="009E28C0" w:rsidP="00DD428C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31</w:t>
      </w: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กลุ่มกิจการและบริษัทมี</w:t>
      </w:r>
      <w:r w:rsidR="00DF290F"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อัตราภาษีเงินได้ถัวเฉลี่ยคิดเป็นร้อยละ</w:t>
      </w:r>
      <w:r w:rsidR="00E17D2F" w:rsidRPr="00641270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2</w:t>
      </w:r>
      <w:r w:rsidR="002A5D8B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37</w:t>
      </w:r>
      <w:r w:rsidR="001D478D" w:rsidRPr="00641270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และร้อยละ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903027" w:rsidRPr="00641270">
        <w:rPr>
          <w:rFonts w:ascii="Browallia New" w:hAnsi="Browallia New" w:cs="Browallia New"/>
          <w:color w:val="000000"/>
          <w:highlight w:val="green"/>
          <w:lang w:val="en-GB"/>
        </w:rPr>
        <w:br/>
      </w:r>
      <w:r w:rsidR="002A5D8B">
        <w:rPr>
          <w:rFonts w:ascii="Browallia New" w:hAnsi="Browallia New" w:cs="Browallia New"/>
          <w:color w:val="000000"/>
          <w:lang w:val="en-GB"/>
        </w:rPr>
        <w:t>-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</w:t>
      </w:r>
      <w:r w:rsidR="002A5D8B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01</w:t>
      </w:r>
      <w:r w:rsidR="002A5D8B">
        <w:rPr>
          <w:rFonts w:ascii="Browallia New" w:hAnsi="Browallia New" w:cs="Browallia New"/>
          <w:color w:val="000000"/>
          <w:lang w:val="en-GB"/>
        </w:rPr>
        <w:t>%</w:t>
      </w:r>
      <w:r w:rsidR="00FD4C25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ตามลำดับ </w:t>
      </w:r>
      <w:r w:rsidR="00DF290F" w:rsidRPr="00641270">
        <w:rPr>
          <w:rFonts w:ascii="Browallia New" w:hAnsi="Browallia New" w:cs="Browallia New"/>
          <w:color w:val="000000"/>
          <w:lang w:val="en-GB"/>
        </w:rPr>
        <w:t>(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="00194962" w:rsidRPr="00641270">
        <w:rPr>
          <w:rFonts w:ascii="Browallia New" w:hAnsi="Browallia New" w:cs="Browallia New"/>
          <w:color w:val="000000"/>
          <w:lang w:val="en-GB"/>
        </w:rPr>
        <w:t>:</w:t>
      </w:r>
      <w:r w:rsidR="00DF290F"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903027"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ร้อยละ</w:t>
      </w:r>
      <w:r w:rsidR="00903027" w:rsidRPr="00641270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8</w:t>
      </w:r>
      <w:r w:rsidR="009A1AB9" w:rsidRPr="00641270">
        <w:rPr>
          <w:rFonts w:ascii="Browallia New" w:hAnsi="Browallia New" w:cs="Browallia New"/>
          <w:color w:val="000000"/>
          <w:spacing w:val="-4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spacing w:val="-4"/>
          <w:lang w:val="en-GB"/>
        </w:rPr>
        <w:t>71</w:t>
      </w:r>
      <w:r w:rsidR="009A1AB9" w:rsidRPr="00641270">
        <w:rPr>
          <w:rFonts w:ascii="Browallia New" w:hAnsi="Browallia New" w:cs="Browallia New"/>
          <w:color w:val="000000"/>
          <w:spacing w:val="-4"/>
          <w:lang w:val="en-GB"/>
        </w:rPr>
        <w:t xml:space="preserve"> </w:t>
      </w:r>
      <w:r w:rsidR="00903027" w:rsidRPr="00641270">
        <w:rPr>
          <w:rFonts w:ascii="Browallia New" w:hAnsi="Browallia New" w:cs="Browallia New"/>
          <w:color w:val="000000"/>
          <w:spacing w:val="-4"/>
          <w:cs/>
          <w:lang w:val="en-GB"/>
        </w:rPr>
        <w:t>และร้อยละ</w:t>
      </w:r>
      <w:r w:rsidR="00903027"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</w:t>
      </w:r>
      <w:r w:rsidR="009A1AB9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11</w:t>
      </w:r>
      <w:r w:rsidR="00903027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903027" w:rsidRPr="00641270">
        <w:rPr>
          <w:rFonts w:ascii="Browallia New" w:hAnsi="Browallia New" w:cs="Browallia New"/>
          <w:color w:val="000000"/>
          <w:cs/>
          <w:lang w:val="en-GB"/>
        </w:rPr>
        <w:t>ตามลำดับ</w:t>
      </w:r>
      <w:r w:rsidR="00DF290F" w:rsidRPr="00641270">
        <w:rPr>
          <w:rFonts w:ascii="Browallia New" w:hAnsi="Browallia New" w:cs="Browallia New"/>
          <w:color w:val="000000"/>
          <w:lang w:val="en-GB"/>
        </w:rPr>
        <w:t xml:space="preserve">) </w:t>
      </w:r>
      <w:bookmarkEnd w:id="34"/>
    </w:p>
    <w:p w14:paraId="7CEC3218" w14:textId="77777777" w:rsidR="00DD428C" w:rsidRPr="00641270" w:rsidRDefault="00DD428C" w:rsidP="00DD428C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3849D123" w14:textId="272417DA" w:rsidR="004A5728" w:rsidRPr="00641270" w:rsidRDefault="004A5728">
      <w:pPr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lang w:val="en-GB"/>
        </w:rPr>
        <w:br w:type="page"/>
      </w:r>
    </w:p>
    <w:p w14:paraId="167DF97D" w14:textId="55332890" w:rsidR="00DD428C" w:rsidRPr="00641270" w:rsidRDefault="00DF290F" w:rsidP="00DD428C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ผลกระทบทางภาษี</w:t>
      </w:r>
      <w:r w:rsidR="00E37549" w:rsidRPr="00641270">
        <w:rPr>
          <w:rFonts w:ascii="Browallia New" w:hAnsi="Browallia New" w:cs="Browallia New"/>
          <w:color w:val="000000"/>
          <w:cs/>
          <w:lang w:val="en-GB"/>
        </w:rPr>
        <w:t>เงินได้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ที่เกี่ยวข้องกับองค์ประกอบของกำไรขาดทุนเบ็ดเสร็จอื่น</w:t>
      </w:r>
      <w:r w:rsidR="00E37549" w:rsidRPr="00641270">
        <w:rPr>
          <w:rFonts w:ascii="Browallia New" w:hAnsi="Browallia New" w:cs="Browallia New"/>
          <w:color w:val="000000"/>
          <w:cs/>
          <w:lang w:val="en-GB"/>
        </w:rPr>
        <w:t>มีดังนี้</w:t>
      </w:r>
    </w:p>
    <w:p w14:paraId="4C634299" w14:textId="77777777" w:rsidR="007662B2" w:rsidRPr="00641270" w:rsidRDefault="007662B2" w:rsidP="00DD428C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tbl>
      <w:tblPr>
        <w:tblStyle w:val="TableGrid"/>
        <w:tblW w:w="9582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1"/>
        <w:gridCol w:w="1039"/>
        <w:gridCol w:w="1043"/>
        <w:gridCol w:w="1038"/>
        <w:gridCol w:w="1039"/>
        <w:gridCol w:w="1043"/>
        <w:gridCol w:w="1039"/>
      </w:tblGrid>
      <w:tr w:rsidR="003B0F5E" w:rsidRPr="00641270" w14:paraId="4A44EFA8" w14:textId="77777777" w:rsidTr="00BD7D6D">
        <w:tc>
          <w:tcPr>
            <w:tcW w:w="3341" w:type="dxa"/>
            <w:shd w:val="clear" w:color="auto" w:fill="auto"/>
            <w:vAlign w:val="bottom"/>
          </w:tcPr>
          <w:p w14:paraId="6D01F687" w14:textId="77777777" w:rsidR="003B0F5E" w:rsidRPr="00641270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241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B2D49" w14:textId="199420DA" w:rsidR="003B0F5E" w:rsidRPr="00641270" w:rsidRDefault="003B0F5E" w:rsidP="003B0F5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งบการเงินรวม</w:t>
            </w:r>
          </w:p>
        </w:tc>
      </w:tr>
      <w:tr w:rsidR="003B0F5E" w:rsidRPr="00641270" w14:paraId="3DF440C8" w14:textId="77777777" w:rsidTr="00641270">
        <w:tc>
          <w:tcPr>
            <w:tcW w:w="3341" w:type="dxa"/>
            <w:shd w:val="clear" w:color="auto" w:fill="auto"/>
            <w:vAlign w:val="bottom"/>
          </w:tcPr>
          <w:p w14:paraId="51AAEB54" w14:textId="77777777" w:rsidR="003B0F5E" w:rsidRPr="00641270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FBB433" w14:textId="1B37BC89" w:rsidR="003B0F5E" w:rsidRPr="00641270" w:rsidRDefault="007243CB" w:rsidP="003B0F5E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56302" w14:textId="24AEBE24" w:rsidR="003B0F5E" w:rsidRPr="00641270" w:rsidRDefault="007243CB" w:rsidP="003B0F5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3B0F5E" w:rsidRPr="00641270" w14:paraId="71C6E9DF" w14:textId="77777777" w:rsidTr="00641270">
        <w:tc>
          <w:tcPr>
            <w:tcW w:w="3341" w:type="dxa"/>
            <w:shd w:val="clear" w:color="auto" w:fill="auto"/>
            <w:vAlign w:val="bottom"/>
          </w:tcPr>
          <w:p w14:paraId="5E661890" w14:textId="77777777" w:rsidR="003B0F5E" w:rsidRPr="00641270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85E65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93A102D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</w:t>
            </w:r>
          </w:p>
          <w:p w14:paraId="0DC93956" w14:textId="638B4CC3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CBA71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ผลประโยชน์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  <w:p w14:paraId="7BA956BB" w14:textId="6D596694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11A67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</w:t>
            </w:r>
          </w:p>
          <w:p w14:paraId="201EA4C8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  <w:p w14:paraId="2A713082" w14:textId="52A44B72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F3680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0B0A7710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</w:t>
            </w:r>
          </w:p>
          <w:p w14:paraId="535EA658" w14:textId="2B865AE2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063DE" w14:textId="5C59612C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ผลประโยชน์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F1C35A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</w:t>
            </w:r>
          </w:p>
          <w:p w14:paraId="34E042E4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  <w:p w14:paraId="02A43D0E" w14:textId="1A72ED96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</w:tc>
      </w:tr>
      <w:tr w:rsidR="003B0F5E" w:rsidRPr="00641270" w14:paraId="4A4E447E" w14:textId="77777777" w:rsidTr="00641270">
        <w:tc>
          <w:tcPr>
            <w:tcW w:w="3341" w:type="dxa"/>
            <w:shd w:val="clear" w:color="auto" w:fill="auto"/>
            <w:vAlign w:val="bottom"/>
          </w:tcPr>
          <w:p w14:paraId="0E0F16D3" w14:textId="77777777" w:rsidR="003B0F5E" w:rsidRPr="00641270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B6661" w14:textId="4611554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38D41" w14:textId="22017111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EAD62" w14:textId="2C5B5EB6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E8056" w14:textId="484D352C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E4746" w14:textId="54FDB6A5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10EB6" w14:textId="2454B3BB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3B0F5E" w:rsidRPr="00641270" w14:paraId="2C69635D" w14:textId="77777777" w:rsidTr="00641270">
        <w:tc>
          <w:tcPr>
            <w:tcW w:w="3341" w:type="dxa"/>
            <w:shd w:val="clear" w:color="auto" w:fill="auto"/>
          </w:tcPr>
          <w:p w14:paraId="335DBB16" w14:textId="77777777" w:rsidR="003B0F5E" w:rsidRPr="00641270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2DDF15F5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625A1F1C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36685D79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5CD6BECD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3562A221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23F295CB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3B0F5E" w:rsidRPr="00641270" w14:paraId="65F5B7FA" w14:textId="77777777" w:rsidTr="00641270">
        <w:tc>
          <w:tcPr>
            <w:tcW w:w="3341" w:type="dxa"/>
            <w:shd w:val="clear" w:color="auto" w:fill="auto"/>
            <w:vAlign w:val="bottom"/>
          </w:tcPr>
          <w:p w14:paraId="7AF63F92" w14:textId="77777777" w:rsidR="003B0F5E" w:rsidRPr="00641270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รายการที่ต้องไม่จัดประเภทรายการใหม่เข้าไป</w:t>
            </w:r>
          </w:p>
          <w:p w14:paraId="28145D2E" w14:textId="53F1CB6F" w:rsidR="003B0F5E" w:rsidRPr="00641270" w:rsidRDefault="003B0F5E" w:rsidP="007662B2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039" w:type="dxa"/>
            <w:shd w:val="clear" w:color="auto" w:fill="auto"/>
          </w:tcPr>
          <w:p w14:paraId="30477977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shd w:val="clear" w:color="auto" w:fill="auto"/>
          </w:tcPr>
          <w:p w14:paraId="410B9635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748E5022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rtl/>
                <w:cs/>
                <w:lang w:bidi="th-TH"/>
              </w:rPr>
            </w:pPr>
          </w:p>
        </w:tc>
        <w:tc>
          <w:tcPr>
            <w:tcW w:w="1039" w:type="dxa"/>
            <w:shd w:val="clear" w:color="auto" w:fill="auto"/>
          </w:tcPr>
          <w:p w14:paraId="12A5233D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</w:p>
        </w:tc>
        <w:tc>
          <w:tcPr>
            <w:tcW w:w="1043" w:type="dxa"/>
            <w:shd w:val="clear" w:color="auto" w:fill="auto"/>
          </w:tcPr>
          <w:p w14:paraId="64458A70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</w:p>
        </w:tc>
        <w:tc>
          <w:tcPr>
            <w:tcW w:w="1039" w:type="dxa"/>
            <w:shd w:val="clear" w:color="auto" w:fill="auto"/>
          </w:tcPr>
          <w:p w14:paraId="5ADCDC21" w14:textId="77777777" w:rsidR="003B0F5E" w:rsidRPr="00641270" w:rsidRDefault="003B0F5E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</w:rPr>
            </w:pPr>
          </w:p>
        </w:tc>
      </w:tr>
      <w:tr w:rsidR="002A5D8B" w:rsidRPr="00641270" w14:paraId="6D9FE1B4" w14:textId="77777777" w:rsidTr="002A5D8B">
        <w:tc>
          <w:tcPr>
            <w:tcW w:w="3341" w:type="dxa"/>
            <w:shd w:val="clear" w:color="auto" w:fill="auto"/>
            <w:vAlign w:val="bottom"/>
          </w:tcPr>
          <w:p w14:paraId="7E1643DA" w14:textId="70B39BFE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>ผลกำไร (ขาดทุน) จากการประมาณการตามหลัก</w:t>
            </w:r>
          </w:p>
          <w:p w14:paraId="3735FCEE" w14:textId="77777777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>คณิตศาสตร์ประกันภัยสำหรับโครงการ</w:t>
            </w:r>
          </w:p>
          <w:p w14:paraId="489F2114" w14:textId="2D34FE52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>ผลประโยชน์พนักงาน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1BC4D6A2" w14:textId="1AAD9796" w:rsidR="002A5D8B" w:rsidRPr="002A5D8B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770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696ABA93" w14:textId="376C95F8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bidi="th-TH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754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3E847C4F" w14:textId="433AA90C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016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7BA1B38B" w14:textId="7287EE1C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581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0571DB54" w14:textId="1BA0C79F" w:rsidR="002A5D8B" w:rsidRPr="00641270" w:rsidRDefault="00B250A5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2A5D8B" w:rsidRPr="00641270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7BF7D47E" w14:textId="417DB4F8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465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  <w:t>)</w:t>
            </w:r>
          </w:p>
        </w:tc>
      </w:tr>
      <w:tr w:rsidR="002A5D8B" w:rsidRPr="00641270" w14:paraId="65F677F9" w14:textId="77777777" w:rsidTr="002A5D8B">
        <w:tc>
          <w:tcPr>
            <w:tcW w:w="3341" w:type="dxa"/>
            <w:shd w:val="clear" w:color="auto" w:fill="auto"/>
            <w:vAlign w:val="bottom"/>
          </w:tcPr>
          <w:p w14:paraId="2CD9D4DC" w14:textId="650D4AAE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>ส่วนแบ่งกำไร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>ขาดทุน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) 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>เบ็ดเสร็จอื่นในบริษัทร่วม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BC7B65E" w14:textId="54CF184C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686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77AC01B2" w14:textId="2F678D28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937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1CCA09CB" w14:textId="18200114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749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0DE67B9A" w14:textId="72513F6B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188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5E208807" w14:textId="7FB8A3D2" w:rsidR="002A5D8B" w:rsidRPr="00641270" w:rsidRDefault="00B250A5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210F6084" w14:textId="07213605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750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9A1AB9" w:rsidRPr="00641270" w14:paraId="7FFE0D62" w14:textId="77777777" w:rsidTr="002A5D8B">
        <w:tc>
          <w:tcPr>
            <w:tcW w:w="3341" w:type="dxa"/>
            <w:shd w:val="clear" w:color="auto" w:fill="auto"/>
            <w:vAlign w:val="bottom"/>
          </w:tcPr>
          <w:p w14:paraId="49F6EC92" w14:textId="77777777" w:rsidR="009A1AB9" w:rsidRPr="00641270" w:rsidRDefault="009A1AB9" w:rsidP="009A1AB9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รายการที่ต้องจัดประเภทรายการใหม่เข้าไป</w:t>
            </w:r>
          </w:p>
          <w:p w14:paraId="6E6436AE" w14:textId="20DE8471" w:rsidR="009A1AB9" w:rsidRPr="00641270" w:rsidRDefault="009A1AB9" w:rsidP="009A1AB9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15929997" w14:textId="77777777" w:rsidR="009A1AB9" w:rsidRPr="00641270" w:rsidRDefault="009A1AB9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341AEA62" w14:textId="77777777" w:rsidR="009A1AB9" w:rsidRPr="00641270" w:rsidRDefault="009A1AB9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079E71BE" w14:textId="77777777" w:rsidR="009A1AB9" w:rsidRPr="002A5D8B" w:rsidRDefault="009A1AB9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39" w:type="dxa"/>
            <w:shd w:val="clear" w:color="auto" w:fill="auto"/>
          </w:tcPr>
          <w:p w14:paraId="647E4C14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shd w:val="clear" w:color="auto" w:fill="auto"/>
          </w:tcPr>
          <w:p w14:paraId="5C399519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2819C743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A5D8B" w:rsidRPr="00641270" w14:paraId="197A91E6" w14:textId="77777777" w:rsidTr="002A5D8B">
        <w:tc>
          <w:tcPr>
            <w:tcW w:w="3341" w:type="dxa"/>
            <w:shd w:val="clear" w:color="auto" w:fill="auto"/>
            <w:vAlign w:val="bottom"/>
          </w:tcPr>
          <w:p w14:paraId="138BB001" w14:textId="39E49B6E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>ผลกำไร (ขาดทุน) จากการวัดมูลค่าของเงินลงทุนที่</w:t>
            </w:r>
          </w:p>
          <w:p w14:paraId="15BCAABB" w14:textId="70EBDEBE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64127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bidi="th-TH"/>
              </w:rPr>
              <w:t>วัดด้วยมูลค่ายุติธรรมผ่านกำไรขาดทุนเบ็ดเสร็จอื่น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01EE7A84" w14:textId="53A856D1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54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270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34DEBE5F" w14:textId="46A60648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854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603A00A1" w14:textId="64C41729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416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2C370139" w14:textId="2B29FFE4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 w:bidi="th-TH"/>
              </w:rPr>
              <w:t>71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5536AE4A" w14:textId="77DE2B29" w:rsidR="002A5D8B" w:rsidRPr="00641270" w:rsidRDefault="00B250A5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2A5D8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874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2DC92AC5" w14:textId="17CFFF0C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497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A5D8B" w:rsidRPr="00641270" w14:paraId="4C6AD284" w14:textId="77777777" w:rsidTr="002A5D8B">
        <w:tc>
          <w:tcPr>
            <w:tcW w:w="3341" w:type="dxa"/>
            <w:shd w:val="clear" w:color="auto" w:fill="auto"/>
            <w:vAlign w:val="bottom"/>
          </w:tcPr>
          <w:p w14:paraId="41F60B54" w14:textId="77777777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>ผลกำไร (ขาดทุน) จากการจำหน่ายเงินลงทุนที่</w:t>
            </w:r>
          </w:p>
          <w:p w14:paraId="12D7A491" w14:textId="2468691D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โอนเข้าไปยังกำไรหรือขาดทุน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75D10B5D" w14:textId="412E5ECC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6FADF3EE" w14:textId="0706B031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lang w:val="en-GB" w:bidi="th-TH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7F73E91E" w14:textId="4E7BE3A6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52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1CC32740" w14:textId="5FE82B69" w:rsidR="002A5D8B" w:rsidRPr="00641270" w:rsidRDefault="00B250A5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2A5D8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062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05C585C4" w14:textId="60B1B8D8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  <w:lang w:val="en-US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412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05A95692" w14:textId="10C17989" w:rsidR="002A5D8B" w:rsidRPr="00641270" w:rsidRDefault="00B250A5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rtl/>
                <w:cs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2A5D8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650</w:t>
            </w:r>
          </w:p>
        </w:tc>
      </w:tr>
      <w:tr w:rsidR="002A5D8B" w:rsidRPr="00641270" w14:paraId="61F13DC7" w14:textId="77777777" w:rsidTr="002A5D8B">
        <w:tc>
          <w:tcPr>
            <w:tcW w:w="3341" w:type="dxa"/>
            <w:shd w:val="clear" w:color="auto" w:fill="auto"/>
            <w:vAlign w:val="bottom"/>
          </w:tcPr>
          <w:p w14:paraId="4CEE18B9" w14:textId="23CD0AB3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>ส่วนแบ่งกำไร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>ขาดทุน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) 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>เบ็ดเสร็จอื่นในบริษัทร่วม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75B3B" w14:textId="01839B51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476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708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3C11A" w14:textId="1BE83A5F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495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342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3ADAD" w14:textId="14E800BC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981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366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BEA2" w14:textId="3ADE30C5" w:rsidR="002A5D8B" w:rsidRPr="00641270" w:rsidRDefault="00B250A5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419</w:t>
            </w:r>
            <w:r w:rsidR="002A5D8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734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01F33" w14:textId="5223211F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947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9B2E8" w14:textId="743060ED" w:rsidR="002A5D8B" w:rsidRPr="00641270" w:rsidRDefault="00B250A5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335</w:t>
            </w:r>
            <w:r w:rsidR="002A5D8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787</w:t>
            </w:r>
          </w:p>
        </w:tc>
      </w:tr>
      <w:tr w:rsidR="002A5D8B" w:rsidRPr="00641270" w14:paraId="154FC1A9" w14:textId="77777777" w:rsidTr="002A5D8B">
        <w:tc>
          <w:tcPr>
            <w:tcW w:w="3341" w:type="dxa"/>
            <w:shd w:val="clear" w:color="auto" w:fill="auto"/>
            <w:vAlign w:val="bottom"/>
          </w:tcPr>
          <w:p w14:paraId="24250BF3" w14:textId="0C202941" w:rsidR="002A5D8B" w:rsidRPr="00641270" w:rsidRDefault="002A5D8B" w:rsidP="002A5D8B">
            <w:pPr>
              <w:tabs>
                <w:tab w:val="left" w:pos="322"/>
              </w:tabs>
              <w:ind w:left="180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48393A" w14:textId="6370A17A" w:rsidR="002A5D8B" w:rsidRPr="002A5D8B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bidi="th-TH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507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457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838A4" w14:textId="15D8BBE1" w:rsidR="002A5D8B" w:rsidRPr="002A5D8B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501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492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1CBDC" w14:textId="0CE58377" w:rsidR="002A5D8B" w:rsidRPr="002A5D8B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bidi="th-TH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005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965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6A06B" w14:textId="6FE9D2E1" w:rsidR="002A5D8B" w:rsidRPr="00641270" w:rsidRDefault="00B250A5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354</w:t>
            </w:r>
            <w:r w:rsidR="002A5D8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656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51F7C" w14:textId="4F2E93D6" w:rsidR="002A5D8B" w:rsidRPr="00641270" w:rsidRDefault="002A5D8B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931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5A034" w14:textId="411D24DB" w:rsidR="002A5D8B" w:rsidRPr="00641270" w:rsidRDefault="00B250A5" w:rsidP="002A5D8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283</w:t>
            </w:r>
            <w:r w:rsidR="002A5D8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725</w:t>
            </w:r>
          </w:p>
        </w:tc>
      </w:tr>
    </w:tbl>
    <w:p w14:paraId="53293A68" w14:textId="252314F1" w:rsidR="00DF290F" w:rsidRPr="00641270" w:rsidRDefault="00DF290F" w:rsidP="00DF290F">
      <w:pPr>
        <w:tabs>
          <w:tab w:val="left" w:pos="531"/>
        </w:tabs>
        <w:rPr>
          <w:rFonts w:ascii="Browallia New" w:hAnsi="Browallia New" w:cs="Browallia New"/>
          <w:b/>
          <w:bCs/>
          <w:color w:val="000000"/>
        </w:rPr>
      </w:pPr>
    </w:p>
    <w:tbl>
      <w:tblPr>
        <w:tblStyle w:val="TableGrid"/>
        <w:tblW w:w="9583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1039"/>
        <w:gridCol w:w="1043"/>
        <w:gridCol w:w="1038"/>
        <w:gridCol w:w="1039"/>
        <w:gridCol w:w="1043"/>
        <w:gridCol w:w="1039"/>
      </w:tblGrid>
      <w:tr w:rsidR="003B0F5E" w:rsidRPr="00641270" w14:paraId="4DE2B78F" w14:textId="77777777" w:rsidTr="00BD7D6D">
        <w:tc>
          <w:tcPr>
            <w:tcW w:w="3342" w:type="dxa"/>
            <w:shd w:val="clear" w:color="auto" w:fill="auto"/>
          </w:tcPr>
          <w:p w14:paraId="39432F7F" w14:textId="77777777" w:rsidR="003B0F5E" w:rsidRPr="00641270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624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181DC06" w14:textId="75FB8B44" w:rsidR="003B0F5E" w:rsidRPr="00641270" w:rsidRDefault="003B0F5E" w:rsidP="0046688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B0F5E" w:rsidRPr="00641270" w14:paraId="617A509A" w14:textId="77777777" w:rsidTr="00641270">
        <w:tc>
          <w:tcPr>
            <w:tcW w:w="3342" w:type="dxa"/>
            <w:shd w:val="clear" w:color="auto" w:fill="auto"/>
          </w:tcPr>
          <w:p w14:paraId="0DA8B993" w14:textId="77777777" w:rsidR="003B0F5E" w:rsidRPr="00641270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400F7" w14:textId="6FB26108" w:rsidR="003B0F5E" w:rsidRPr="00641270" w:rsidRDefault="007243CB" w:rsidP="0046688D">
            <w:pPr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5BEEC" w14:textId="65113418" w:rsidR="003B0F5E" w:rsidRPr="00641270" w:rsidRDefault="007243CB" w:rsidP="0046688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2566</w:t>
            </w:r>
          </w:p>
        </w:tc>
      </w:tr>
      <w:tr w:rsidR="003B0F5E" w:rsidRPr="00641270" w14:paraId="05320D5F" w14:textId="77777777" w:rsidTr="00641270">
        <w:tc>
          <w:tcPr>
            <w:tcW w:w="3342" w:type="dxa"/>
            <w:shd w:val="clear" w:color="auto" w:fill="auto"/>
          </w:tcPr>
          <w:p w14:paraId="2C73214D" w14:textId="77777777" w:rsidR="003B0F5E" w:rsidRPr="00641270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15C64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5D244DE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</w:t>
            </w:r>
          </w:p>
          <w:p w14:paraId="3EA8B8A3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023B2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ผลประโยชน์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</w:p>
          <w:p w14:paraId="0B2665BE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ภาษี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9EA16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</w:t>
            </w:r>
          </w:p>
          <w:p w14:paraId="0C363373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  <w:p w14:paraId="16607402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F312B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321DFA31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</w:t>
            </w:r>
          </w:p>
          <w:p w14:paraId="4313ECC9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FC3B1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ผลประโยชน์ 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(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ค่าใช้จ่าย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)</w:t>
            </w: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ภาษี</w:t>
            </w: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353FD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จำนวน</w:t>
            </w:r>
          </w:p>
          <w:p w14:paraId="0AA9DFF7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สุทธิ</w:t>
            </w:r>
          </w:p>
          <w:p w14:paraId="3201AC0C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จากภาษี</w:t>
            </w:r>
          </w:p>
        </w:tc>
      </w:tr>
      <w:tr w:rsidR="003B0F5E" w:rsidRPr="00641270" w14:paraId="51F64F5F" w14:textId="77777777" w:rsidTr="00641270">
        <w:tc>
          <w:tcPr>
            <w:tcW w:w="3342" w:type="dxa"/>
            <w:shd w:val="clear" w:color="auto" w:fill="auto"/>
          </w:tcPr>
          <w:p w14:paraId="6C37B426" w14:textId="77777777" w:rsidR="003B0F5E" w:rsidRPr="00641270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71050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9A64E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DBE9F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6D41E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47491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8A749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พันบาท</w:t>
            </w:r>
          </w:p>
        </w:tc>
      </w:tr>
      <w:tr w:rsidR="003B0F5E" w:rsidRPr="00641270" w14:paraId="35763E14" w14:textId="77777777" w:rsidTr="00641270">
        <w:tc>
          <w:tcPr>
            <w:tcW w:w="3342" w:type="dxa"/>
            <w:shd w:val="clear" w:color="auto" w:fill="auto"/>
          </w:tcPr>
          <w:p w14:paraId="714FBDA9" w14:textId="77777777" w:rsidR="003B0F5E" w:rsidRPr="00641270" w:rsidRDefault="003B0F5E" w:rsidP="007662B2">
            <w:pPr>
              <w:ind w:left="179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1B2BE78B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7E5E8FBE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</w:tcPr>
          <w:p w14:paraId="0CBD5A79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57447D8B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79911010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4D223C75" w14:textId="77777777" w:rsidR="003B0F5E" w:rsidRPr="00641270" w:rsidRDefault="003B0F5E" w:rsidP="0046688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1D478D" w:rsidRPr="00641270" w14:paraId="366CF17B" w14:textId="77777777" w:rsidTr="00641270">
        <w:tc>
          <w:tcPr>
            <w:tcW w:w="3342" w:type="dxa"/>
            <w:shd w:val="clear" w:color="auto" w:fill="auto"/>
            <w:vAlign w:val="bottom"/>
          </w:tcPr>
          <w:p w14:paraId="14385C7C" w14:textId="77777777" w:rsidR="001D478D" w:rsidRPr="00641270" w:rsidRDefault="001D478D" w:rsidP="001D478D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รายการที่ต้องไม่จัดประเภทรายการใหม่เข้าไป</w:t>
            </w:r>
          </w:p>
          <w:p w14:paraId="5140C502" w14:textId="77777777" w:rsidR="001D478D" w:rsidRPr="00641270" w:rsidRDefault="001D478D" w:rsidP="001D478D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039" w:type="dxa"/>
            <w:shd w:val="clear" w:color="auto" w:fill="auto"/>
          </w:tcPr>
          <w:p w14:paraId="3CD2ADE6" w14:textId="77777777" w:rsidR="001D478D" w:rsidRPr="00641270" w:rsidRDefault="001D478D" w:rsidP="001D478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shd w:val="clear" w:color="auto" w:fill="auto"/>
          </w:tcPr>
          <w:p w14:paraId="79663807" w14:textId="77777777" w:rsidR="001D478D" w:rsidRPr="00641270" w:rsidRDefault="001D478D" w:rsidP="001D478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8" w:type="dxa"/>
            <w:shd w:val="clear" w:color="auto" w:fill="auto"/>
          </w:tcPr>
          <w:p w14:paraId="61805ED3" w14:textId="77777777" w:rsidR="001D478D" w:rsidRPr="00641270" w:rsidRDefault="001D478D" w:rsidP="001D478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14C2AF47" w14:textId="77777777" w:rsidR="001D478D" w:rsidRPr="00641270" w:rsidRDefault="001D478D" w:rsidP="001D478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shd w:val="clear" w:color="auto" w:fill="auto"/>
          </w:tcPr>
          <w:p w14:paraId="0BCAFC7B" w14:textId="77777777" w:rsidR="001D478D" w:rsidRPr="00641270" w:rsidRDefault="001D478D" w:rsidP="001D478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0544AB51" w14:textId="77777777" w:rsidR="001D478D" w:rsidRPr="00641270" w:rsidRDefault="001D478D" w:rsidP="001D478D">
            <w:pPr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A5D8B" w:rsidRPr="00641270" w14:paraId="6113C80A" w14:textId="77777777" w:rsidTr="002A5D8B">
        <w:tc>
          <w:tcPr>
            <w:tcW w:w="3342" w:type="dxa"/>
            <w:shd w:val="clear" w:color="auto" w:fill="auto"/>
            <w:vAlign w:val="bottom"/>
          </w:tcPr>
          <w:p w14:paraId="7DED0A93" w14:textId="77777777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>ผลกำไร (ขาดทุน) จากการวัดมูลค่าเงินลงทุนใน</w:t>
            </w:r>
          </w:p>
          <w:p w14:paraId="2E5B7028" w14:textId="77777777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ตราสารทุนด้วยมูลค่ายุติธรรมผ่านกำไรขาดทุน</w:t>
            </w:r>
          </w:p>
          <w:p w14:paraId="44F5E539" w14:textId="086D7806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28678883" w14:textId="4264F3E6" w:rsidR="002A5D8B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168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26ECC409" w14:textId="75F97800" w:rsidR="002A5D8B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834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64295AD2" w14:textId="132B4259" w:rsidR="002A5D8B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bidi="th-TH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334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218E040E" w14:textId="58B5B490" w:rsidR="002A5D8B" w:rsidRPr="00641270" w:rsidRDefault="00B250A5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2A5D8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054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603E57CA" w14:textId="314AEB66" w:rsidR="002A5D8B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811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52BABDE4" w14:textId="1B4E3F1F" w:rsidR="002A5D8B" w:rsidRPr="00641270" w:rsidRDefault="00B250A5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="002A5D8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243</w:t>
            </w:r>
          </w:p>
        </w:tc>
      </w:tr>
      <w:tr w:rsidR="009A1AB9" w:rsidRPr="00641270" w14:paraId="3FE2B30F" w14:textId="77777777" w:rsidTr="002A5D8B">
        <w:tc>
          <w:tcPr>
            <w:tcW w:w="3342" w:type="dxa"/>
            <w:shd w:val="clear" w:color="auto" w:fill="auto"/>
            <w:vAlign w:val="bottom"/>
          </w:tcPr>
          <w:p w14:paraId="6E238B80" w14:textId="77777777" w:rsidR="009A1AB9" w:rsidRPr="00641270" w:rsidRDefault="009A1AB9" w:rsidP="009A1AB9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กำไร 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(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 w:bidi="th-TH"/>
              </w:rPr>
              <w:t>ขาดทุน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) 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>จากการจำหน่ายตราสารทุนที่โอน</w:t>
            </w:r>
          </w:p>
          <w:p w14:paraId="55DB8326" w14:textId="2C30AB7A" w:rsidR="009A1AB9" w:rsidRPr="00641270" w:rsidRDefault="009A1AB9" w:rsidP="009A1AB9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ไปยังกำไรสะสม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61433EF7" w14:textId="415647A1" w:rsidR="009A1AB9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6BD3831D" w14:textId="2606C2A2" w:rsidR="009A1AB9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2C59D344" w14:textId="6C657DD7" w:rsidR="009A1AB9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0D0AA88E" w14:textId="49DF08E3" w:rsidR="009A1AB9" w:rsidRPr="00641270" w:rsidRDefault="00B250A5" w:rsidP="009A1AB9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9A1AB9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617</w:t>
            </w:r>
          </w:p>
        </w:tc>
        <w:tc>
          <w:tcPr>
            <w:tcW w:w="1043" w:type="dxa"/>
            <w:shd w:val="clear" w:color="auto" w:fill="auto"/>
            <w:vAlign w:val="bottom"/>
          </w:tcPr>
          <w:p w14:paraId="6CF102AF" w14:textId="7BEA82D8" w:rsidR="009A1AB9" w:rsidRPr="00641270" w:rsidRDefault="009A1AB9" w:rsidP="009A1AB9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7500EF21" w14:textId="5FF6353B" w:rsidR="009A1AB9" w:rsidRPr="00641270" w:rsidRDefault="00B250A5" w:rsidP="009A1AB9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9A1AB9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294</w:t>
            </w:r>
          </w:p>
        </w:tc>
      </w:tr>
      <w:tr w:rsidR="009A1AB9" w:rsidRPr="00641270" w14:paraId="624270EC" w14:textId="77777777" w:rsidTr="002A5D8B">
        <w:tc>
          <w:tcPr>
            <w:tcW w:w="3342" w:type="dxa"/>
            <w:shd w:val="clear" w:color="auto" w:fill="auto"/>
            <w:vAlign w:val="bottom"/>
          </w:tcPr>
          <w:p w14:paraId="4EEE1D45" w14:textId="77777777" w:rsidR="009A1AB9" w:rsidRPr="00641270" w:rsidRDefault="009A1AB9" w:rsidP="009A1AB9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รายการที่ต้องจัดประเภทรายการใหม่เข้าไป</w:t>
            </w:r>
          </w:p>
          <w:p w14:paraId="1FE5C0A7" w14:textId="77777777" w:rsidR="009A1AB9" w:rsidRPr="00641270" w:rsidRDefault="009A1AB9" w:rsidP="009A1AB9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  </w:t>
            </w: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bidi="th-TH"/>
              </w:rPr>
              <w:t>ไว้ในกำไรหรือขาดทุนในภายหลัง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4C1C7F50" w14:textId="77777777" w:rsidR="009A1AB9" w:rsidRPr="00641270" w:rsidRDefault="009A1AB9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7C4D0630" w14:textId="77777777" w:rsidR="009A1AB9" w:rsidRPr="00641270" w:rsidRDefault="009A1AB9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31F34F62" w14:textId="77777777" w:rsidR="009A1AB9" w:rsidRPr="00641270" w:rsidRDefault="009A1AB9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39" w:type="dxa"/>
            <w:shd w:val="clear" w:color="auto" w:fill="auto"/>
          </w:tcPr>
          <w:p w14:paraId="5E392476" w14:textId="77777777" w:rsidR="009A1AB9" w:rsidRPr="00641270" w:rsidRDefault="009A1AB9" w:rsidP="009A1AB9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shd w:val="clear" w:color="auto" w:fill="auto"/>
          </w:tcPr>
          <w:p w14:paraId="5138B61B" w14:textId="77777777" w:rsidR="009A1AB9" w:rsidRPr="00641270" w:rsidRDefault="009A1AB9" w:rsidP="009A1AB9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07AF1197" w14:textId="77777777" w:rsidR="009A1AB9" w:rsidRPr="00641270" w:rsidRDefault="009A1AB9" w:rsidP="009A1AB9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2A5D8B" w:rsidRPr="00641270" w14:paraId="34E23FAC" w14:textId="77777777" w:rsidTr="002A5D8B">
        <w:tc>
          <w:tcPr>
            <w:tcW w:w="3342" w:type="dxa"/>
            <w:shd w:val="clear" w:color="auto" w:fill="auto"/>
            <w:vAlign w:val="bottom"/>
          </w:tcPr>
          <w:p w14:paraId="4811E884" w14:textId="77777777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bidi="th-TH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>กำไร (ขาดทุน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 xml:space="preserve">) </w:t>
            </w: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>จากการวัดมูลค่าเงินลงทุนใน</w:t>
            </w:r>
          </w:p>
          <w:p w14:paraId="2719F003" w14:textId="77777777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lang w:bidi="th-TH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   ตราสาร</w:t>
            </w:r>
            <w:r w:rsidRPr="0064127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bidi="th-TH"/>
              </w:rPr>
              <w:t>หนี้ด้วยมูลค่ายุติธรรมผ่านกำไรขาดทุน</w:t>
            </w:r>
          </w:p>
          <w:p w14:paraId="3D7F59A2" w14:textId="5A199E7E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bidi="th-TH"/>
              </w:rPr>
              <w:t xml:space="preserve">   </w:t>
            </w:r>
            <w:r w:rsidRPr="00641270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E6A9A" w14:textId="1E5F3543" w:rsidR="002A5D8B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858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C6C1D" w14:textId="12BEFD00" w:rsidR="002A5D8B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bidi="th-TH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C6A08" w14:textId="01304029" w:rsidR="002A5D8B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686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C720C" w14:textId="0BFD5C7D" w:rsidR="002A5D8B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180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01897" w14:textId="74BE260B" w:rsidR="002A5D8B" w:rsidRPr="00641270" w:rsidRDefault="00B250A5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C37B7" w14:textId="71843216" w:rsidR="002A5D8B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144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2A5D8B" w:rsidRPr="00641270" w14:paraId="22FC2951" w14:textId="77777777" w:rsidTr="002A5D8B">
        <w:tc>
          <w:tcPr>
            <w:tcW w:w="3342" w:type="dxa"/>
            <w:shd w:val="clear" w:color="auto" w:fill="auto"/>
            <w:vAlign w:val="bottom"/>
          </w:tcPr>
          <w:p w14:paraId="66B17B4E" w14:textId="77777777" w:rsidR="002A5D8B" w:rsidRPr="00641270" w:rsidRDefault="002A5D8B" w:rsidP="002A5D8B">
            <w:pPr>
              <w:tabs>
                <w:tab w:val="left" w:pos="322"/>
              </w:tabs>
              <w:ind w:left="179" w:right="-43" w:hanging="14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446AA" w14:textId="71E9D5AC" w:rsidR="002A5D8B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 w:bidi="th-TH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310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7ADBF" w14:textId="13C6AB97" w:rsidR="002A5D8B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662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11E86" w14:textId="3C1BA8D0" w:rsidR="002A5D8B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648</w:t>
            </w:r>
            <w:r w:rsidRPr="002A5D8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CE5F9" w14:textId="558F17FE" w:rsidR="002A5D8B" w:rsidRPr="00641270" w:rsidRDefault="00B250A5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2A5D8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491</w:t>
            </w: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F85DB" w14:textId="086EDAE1" w:rsidR="002A5D8B" w:rsidRPr="00641270" w:rsidRDefault="002A5D8B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B250A5"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098</w:t>
            </w:r>
            <w:r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FAE6" w14:textId="7B928FDB" w:rsidR="002A5D8B" w:rsidRPr="00641270" w:rsidRDefault="00B250A5" w:rsidP="002A5D8B">
            <w:pPr>
              <w:ind w:right="-37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2A5D8B" w:rsidRPr="00641270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393</w:t>
            </w:r>
          </w:p>
        </w:tc>
      </w:tr>
    </w:tbl>
    <w:p w14:paraId="29C13D6C" w14:textId="0E3E96F8" w:rsidR="000451B7" w:rsidRPr="00641270" w:rsidRDefault="001A4FB7" w:rsidP="001A4FB7">
      <w:pPr>
        <w:rPr>
          <w:rFonts w:ascii="Browallia New" w:hAnsi="Browallia New" w:cs="Browallia New"/>
          <w:b/>
          <w:bCs/>
          <w:color w:val="000000"/>
          <w:lang w:val="en-US"/>
        </w:rPr>
      </w:pPr>
      <w:r w:rsidRPr="00641270">
        <w:rPr>
          <w:rFonts w:ascii="Browallia New" w:hAnsi="Browallia New" w:cs="Browallia New"/>
          <w:b/>
          <w:bCs/>
          <w:color w:val="000000"/>
          <w:lang w:val="en-US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F03B1" w:rsidRPr="00641270" w14:paraId="17173BA5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F688084" w14:textId="5EEE6004" w:rsidR="00CF03B1" w:rsidRPr="00641270" w:rsidRDefault="000451B7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br w:type="page"/>
            </w:r>
            <w:r w:rsidR="00CF03B1"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กำไรต่อหุ้น</w:t>
            </w:r>
            <w:r w:rsidR="008C505E"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ขั้นพื้นฐาน</w:t>
            </w:r>
          </w:p>
        </w:tc>
      </w:tr>
    </w:tbl>
    <w:p w14:paraId="7157EDCC" w14:textId="77777777" w:rsidR="00CF03B1" w:rsidRPr="00641270" w:rsidRDefault="00CF03B1" w:rsidP="00CF03B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54AA88A" w14:textId="4E2E18EE" w:rsidR="00CF03B1" w:rsidRPr="00641270" w:rsidRDefault="00CF03B1" w:rsidP="00CF03B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>กำไรต่อหุ้น</w:t>
      </w:r>
      <w:r w:rsidR="008C505E" w:rsidRPr="00641270">
        <w:rPr>
          <w:rFonts w:ascii="Browallia New" w:hAnsi="Browallia New" w:cs="Browallia New"/>
          <w:color w:val="000000"/>
          <w:cs/>
          <w:lang w:val="en-GB"/>
        </w:rPr>
        <w:t>ขั้นพื้นฐาน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สำหรับปีสิ้นสุดวันที่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 โดยแสดงการคำนวณดังนี้</w:t>
      </w:r>
    </w:p>
    <w:p w14:paraId="2C3092AC" w14:textId="77777777" w:rsidR="00CF03B1" w:rsidRPr="00641270" w:rsidRDefault="00CF03B1" w:rsidP="00CF03B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CF03B1" w:rsidRPr="00641270" w14:paraId="00255145" w14:textId="77777777" w:rsidTr="00BD7D6D">
        <w:tc>
          <w:tcPr>
            <w:tcW w:w="3828" w:type="dxa"/>
            <w:shd w:val="clear" w:color="auto" w:fill="auto"/>
            <w:vAlign w:val="bottom"/>
          </w:tcPr>
          <w:p w14:paraId="5E779079" w14:textId="77777777" w:rsidR="00CF03B1" w:rsidRPr="00641270" w:rsidRDefault="00CF03B1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E5071" w14:textId="77777777" w:rsidR="00CF03B1" w:rsidRPr="00641270" w:rsidRDefault="00CF03B1" w:rsidP="00F42086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0DAC3" w14:textId="77777777" w:rsidR="00CF03B1" w:rsidRPr="00641270" w:rsidRDefault="00CF03B1" w:rsidP="00F42086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F03B1" w:rsidRPr="00641270" w14:paraId="43310AEA" w14:textId="77777777" w:rsidTr="00641270">
        <w:tc>
          <w:tcPr>
            <w:tcW w:w="3828" w:type="dxa"/>
            <w:shd w:val="clear" w:color="auto" w:fill="auto"/>
            <w:vAlign w:val="bottom"/>
          </w:tcPr>
          <w:p w14:paraId="32AB833B" w14:textId="77777777" w:rsidR="00CF03B1" w:rsidRPr="00641270" w:rsidRDefault="00CF03B1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64CFE" w14:textId="02053E77" w:rsidR="00CF03B1" w:rsidRPr="00641270" w:rsidRDefault="007243CB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49D57" w14:textId="7D93A804" w:rsidR="00CF03B1" w:rsidRPr="00641270" w:rsidRDefault="007243CB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4F031" w14:textId="3666CF81" w:rsidR="00CF03B1" w:rsidRPr="00641270" w:rsidRDefault="007243CB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F5C9E" w14:textId="1F01335E" w:rsidR="00CF03B1" w:rsidRPr="00641270" w:rsidRDefault="007243CB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882264" w:rsidRPr="00641270" w14:paraId="3AA31041" w14:textId="77777777" w:rsidTr="00641270">
        <w:tc>
          <w:tcPr>
            <w:tcW w:w="3828" w:type="dxa"/>
            <w:shd w:val="clear" w:color="auto" w:fill="auto"/>
            <w:vAlign w:val="bottom"/>
          </w:tcPr>
          <w:p w14:paraId="28FF3941" w14:textId="77777777" w:rsidR="00882264" w:rsidRPr="00641270" w:rsidRDefault="00882264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4475B" w14:textId="68DBD8BD" w:rsidR="00882264" w:rsidRPr="00641270" w:rsidRDefault="00882264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2589B" w14:textId="370588D0" w:rsidR="00882264" w:rsidRPr="00641270" w:rsidRDefault="00882264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E1762" w14:textId="00BDB4ED" w:rsidR="00882264" w:rsidRPr="00641270" w:rsidRDefault="00882264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40C27" w14:textId="037E22D1" w:rsidR="00882264" w:rsidRPr="00641270" w:rsidRDefault="00882264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</w:tr>
      <w:tr w:rsidR="00CF03B1" w:rsidRPr="00641270" w14:paraId="161A3840" w14:textId="77777777" w:rsidTr="00641270">
        <w:tc>
          <w:tcPr>
            <w:tcW w:w="3828" w:type="dxa"/>
            <w:shd w:val="clear" w:color="auto" w:fill="auto"/>
          </w:tcPr>
          <w:p w14:paraId="7DF22843" w14:textId="77777777" w:rsidR="00CF03B1" w:rsidRPr="00641270" w:rsidRDefault="00CF03B1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DFF8AD3" w14:textId="77777777" w:rsidR="00CF03B1" w:rsidRPr="00641270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F7D9D7D" w14:textId="77777777" w:rsidR="00CF03B1" w:rsidRPr="00641270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10FA045" w14:textId="77777777" w:rsidR="00CF03B1" w:rsidRPr="00641270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F846B6D" w14:textId="77777777" w:rsidR="00CF03B1" w:rsidRPr="00641270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CF03B1" w:rsidRPr="00641270" w14:paraId="4FEA8A47" w14:textId="77777777" w:rsidTr="00641270">
        <w:tc>
          <w:tcPr>
            <w:tcW w:w="3828" w:type="dxa"/>
            <w:shd w:val="clear" w:color="auto" w:fill="auto"/>
            <w:vAlign w:val="center"/>
          </w:tcPr>
          <w:p w14:paraId="06ECA846" w14:textId="77777777" w:rsidR="00CF03B1" w:rsidRPr="00641270" w:rsidRDefault="00CF03B1" w:rsidP="00F42086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00041AC" w14:textId="77777777" w:rsidR="00CF03B1" w:rsidRPr="00641270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64E43ED2" w14:textId="77777777" w:rsidR="00CF03B1" w:rsidRPr="00641270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234AE83D" w14:textId="77777777" w:rsidR="00CF03B1" w:rsidRPr="00641270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BBC3FDC" w14:textId="77777777" w:rsidR="00CF03B1" w:rsidRPr="00641270" w:rsidRDefault="00CF03B1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4002DDBE" w14:textId="77777777" w:rsidTr="00641270">
        <w:tc>
          <w:tcPr>
            <w:tcW w:w="3828" w:type="dxa"/>
            <w:shd w:val="clear" w:color="auto" w:fill="auto"/>
            <w:vAlign w:val="bottom"/>
          </w:tcPr>
          <w:p w14:paraId="73C797D6" w14:textId="77777777" w:rsidR="009A1AB9" w:rsidRPr="00641270" w:rsidRDefault="009A1AB9" w:rsidP="009A1AB9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กำไรที่เป็นส่วนของผู้ถือหุ้นสามัญบริษัท</w:t>
            </w:r>
          </w:p>
          <w:p w14:paraId="4B18E8F9" w14:textId="77777777" w:rsidR="009A1AB9" w:rsidRPr="00641270" w:rsidRDefault="009A1AB9" w:rsidP="009A1AB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 xml:space="preserve">   </w:t>
            </w:r>
            <w:r w:rsidRPr="00641270">
              <w:rPr>
                <w:rFonts w:ascii="Browallia New" w:hAnsi="Browallia New" w:cs="Browallia New"/>
                <w:color w:val="000000"/>
              </w:rPr>
              <w:t>(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พันบาท)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5AE7898" w14:textId="36590683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714</w:t>
            </w:r>
            <w:r w:rsidR="00BB335C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750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155146B" w14:textId="30A8938A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933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002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7FD255D" w14:textId="3605D385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016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103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58F281D" w14:textId="43D71474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179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347</w:t>
            </w:r>
          </w:p>
        </w:tc>
      </w:tr>
      <w:tr w:rsidR="009A1AB9" w:rsidRPr="00641270" w14:paraId="65A78486" w14:textId="77777777" w:rsidTr="00641270">
        <w:tc>
          <w:tcPr>
            <w:tcW w:w="3828" w:type="dxa"/>
            <w:shd w:val="clear" w:color="auto" w:fill="auto"/>
            <w:vAlign w:val="center"/>
          </w:tcPr>
          <w:p w14:paraId="49018981" w14:textId="77777777" w:rsidR="009A1AB9" w:rsidRPr="00641270" w:rsidRDefault="009A1AB9" w:rsidP="009A1AB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จำนวนหุ้นสามัญถัวเฉลี่ยถ่วงน้ำหนัก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พันหุ้น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4FEA4" w14:textId="68C6D20E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389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9BF2E" w14:textId="66EAD103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389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82D3D" w14:textId="04C9B0AD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389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C5BB9" w14:textId="2D51F025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389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267</w:t>
            </w:r>
          </w:p>
        </w:tc>
      </w:tr>
      <w:tr w:rsidR="009A1AB9" w:rsidRPr="00641270" w14:paraId="1F27DE90" w14:textId="77777777" w:rsidTr="00641270">
        <w:tc>
          <w:tcPr>
            <w:tcW w:w="3828" w:type="dxa"/>
            <w:shd w:val="clear" w:color="auto" w:fill="auto"/>
            <w:vAlign w:val="center"/>
          </w:tcPr>
          <w:p w14:paraId="6693EAFC" w14:textId="77777777" w:rsidR="009A1AB9" w:rsidRPr="00641270" w:rsidRDefault="009A1AB9" w:rsidP="009A1AB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กำไรต่อหุ้นขั้นพื้นฐาน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 xml:space="preserve"> (</w:t>
            </w:r>
            <w:r w:rsidRPr="00641270">
              <w:rPr>
                <w:rFonts w:ascii="Browallia New" w:hAnsi="Browallia New" w:cs="Browallia New"/>
                <w:color w:val="000000"/>
                <w:cs/>
                <w:lang w:bidi="th-TH"/>
              </w:rPr>
              <w:t>บาทต่อหุ้น</w:t>
            </w:r>
            <w:r w:rsidRPr="0064127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AAB60" w14:textId="40A447A3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</w:t>
            </w:r>
            <w:r w:rsidR="00BB335C">
              <w:rPr>
                <w:rFonts w:ascii="Browallia New" w:hAnsi="Browallia New" w:cs="Browallia New"/>
                <w:color w:val="000000"/>
                <w:lang w:val="en-GB" w:bidi="th-TH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84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D55F2" w14:textId="7A978307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40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6F71C" w14:textId="5EA3B1EA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61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2D0FA" w14:textId="1CE4FB87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.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03</w:t>
            </w:r>
          </w:p>
        </w:tc>
      </w:tr>
    </w:tbl>
    <w:p w14:paraId="2FB3BB0E" w14:textId="012FCF81" w:rsidR="00AC4EEB" w:rsidRPr="00963433" w:rsidRDefault="00AC4EEB" w:rsidP="00CF03B1">
      <w:pPr>
        <w:jc w:val="both"/>
        <w:rPr>
          <w:rFonts w:ascii="Browallia New" w:eastAsia="Arial Unicode MS" w:hAnsi="Browallia New" w:cs="Browallia New"/>
          <w:color w:val="00000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662B2" w:rsidRPr="00963433" w14:paraId="0E232FF0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7BFA4D3" w14:textId="707F54AC" w:rsidR="007662B2" w:rsidRPr="00963433" w:rsidRDefault="007662B2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8"/>
                <w:szCs w:val="28"/>
              </w:rPr>
            </w:pPr>
            <w:r w:rsidRPr="0096343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</w:tbl>
    <w:p w14:paraId="2607912C" w14:textId="07CDF4E7" w:rsidR="00DF290F" w:rsidRPr="00963433" w:rsidRDefault="00DF290F" w:rsidP="000451B7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8A7CD8B" w14:textId="12861CAE" w:rsidR="008C657C" w:rsidRPr="00963433" w:rsidRDefault="008C657C" w:rsidP="008C657C">
      <w:pPr>
        <w:pStyle w:val="a"/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963433">
        <w:rPr>
          <w:rFonts w:ascii="Browallia New" w:hAnsi="Browallia New" w:cs="Browallia New"/>
          <w:color w:val="000000"/>
          <w:cs/>
        </w:rPr>
        <w:t>บุคคลหรือกิจการที่เกี่ยวข้องกันกับ</w:t>
      </w:r>
      <w:r w:rsidR="00886F0A" w:rsidRPr="00963433">
        <w:rPr>
          <w:rFonts w:ascii="Browallia New" w:hAnsi="Browallia New" w:cs="Browallia New" w:hint="cs"/>
          <w:color w:val="000000"/>
          <w:cs/>
        </w:rPr>
        <w:t>บริษัท</w:t>
      </w:r>
      <w:r w:rsidRPr="00963433">
        <w:rPr>
          <w:rFonts w:ascii="Browallia New" w:hAnsi="Browallia New" w:cs="Browallia New"/>
          <w:color w:val="000000"/>
          <w:cs/>
        </w:rPr>
        <w:t>หมายถึง กิจการและบุคคลที่ควบคุม</w:t>
      </w:r>
      <w:r w:rsidR="006E33F5" w:rsidRPr="00963433">
        <w:rPr>
          <w:rFonts w:ascii="Browallia New" w:hAnsi="Browallia New" w:cs="Browallia New" w:hint="cs"/>
          <w:color w:val="000000"/>
          <w:cs/>
        </w:rPr>
        <w:t>บริษัท</w:t>
      </w:r>
      <w:r w:rsidRPr="00963433">
        <w:rPr>
          <w:rFonts w:ascii="Browallia New" w:hAnsi="Browallia New" w:cs="Browallia New"/>
          <w:color w:val="000000"/>
          <w:cs/>
        </w:rPr>
        <w:t>หรือถูกควบคุมโดยบริษัทหรืออยู่ภายใต้การควบคุมเดียวกับ</w:t>
      </w:r>
      <w:r w:rsidR="00886F0A" w:rsidRPr="00963433">
        <w:rPr>
          <w:rFonts w:ascii="Browallia New" w:hAnsi="Browallia New" w:cs="Browallia New" w:hint="cs"/>
          <w:color w:val="000000"/>
          <w:cs/>
        </w:rPr>
        <w:t>บริษัท</w:t>
      </w:r>
      <w:r w:rsidRPr="00963433">
        <w:rPr>
          <w:rFonts w:ascii="Browallia New" w:hAnsi="Browallia New" w:cs="Browallia New"/>
          <w:color w:val="000000"/>
          <w:cs/>
        </w:rPr>
        <w:t>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</w:t>
      </w:r>
      <w:r w:rsidR="00AC63E4" w:rsidRPr="00963433">
        <w:rPr>
          <w:rFonts w:ascii="Browallia New" w:hAnsi="Browallia New" w:cs="Browallia New" w:hint="cs"/>
          <w:color w:val="000000"/>
          <w:cs/>
        </w:rPr>
        <w:t>กลุ่มกิจการ</w:t>
      </w:r>
      <w:r w:rsidRPr="00963433">
        <w:rPr>
          <w:rFonts w:ascii="Browallia New" w:hAnsi="Browallia New" w:cs="Browallia New"/>
          <w:color w:val="000000"/>
          <w:cs/>
        </w:rPr>
        <w:t xml:space="preserve">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886F0A" w:rsidRPr="00963433">
        <w:rPr>
          <w:rFonts w:ascii="Browallia New" w:hAnsi="Browallia New" w:cs="Browallia New" w:hint="cs"/>
          <w:color w:val="000000"/>
          <w:cs/>
        </w:rPr>
        <w:t>บริษัท</w:t>
      </w:r>
      <w:r w:rsidRPr="00963433">
        <w:rPr>
          <w:rFonts w:ascii="Browallia New" w:hAnsi="Browallia New" w:cs="Browallia New"/>
          <w:color w:val="000000"/>
          <w:cs/>
        </w:rPr>
        <w:t>ตลอดจนสมาชิกใน</w:t>
      </w:r>
      <w:r w:rsidRPr="00963433">
        <w:rPr>
          <w:rFonts w:ascii="Browallia New" w:hAnsi="Browallia New" w:cs="Browallia New"/>
          <w:color w:val="000000"/>
          <w:spacing w:val="-6"/>
          <w:cs/>
        </w:rPr>
        <w:t>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886F0A" w:rsidRPr="00963433">
        <w:rPr>
          <w:rFonts w:ascii="Browallia New" w:hAnsi="Browallia New" w:cs="Browallia New" w:hint="cs"/>
          <w:color w:val="000000"/>
          <w:spacing w:val="-6"/>
          <w:cs/>
        </w:rPr>
        <w:t>บริษัท</w:t>
      </w:r>
    </w:p>
    <w:p w14:paraId="4D318816" w14:textId="77777777" w:rsidR="007C18AA" w:rsidRPr="00963433" w:rsidRDefault="007C18AA" w:rsidP="008C657C">
      <w:pPr>
        <w:pStyle w:val="a"/>
        <w:ind w:right="0"/>
        <w:jc w:val="thaiDistribute"/>
        <w:rPr>
          <w:rFonts w:ascii="Browallia New" w:hAnsi="Browallia New" w:cs="Browallia New"/>
          <w:color w:val="000000"/>
          <w:spacing w:val="-6"/>
        </w:rPr>
      </w:pPr>
    </w:p>
    <w:p w14:paraId="45827417" w14:textId="1D9A8D75" w:rsidR="008C657C" w:rsidRPr="00963433" w:rsidRDefault="008C657C" w:rsidP="008C657C">
      <w:pPr>
        <w:pStyle w:val="a"/>
        <w:ind w:right="0"/>
        <w:jc w:val="thaiDistribute"/>
        <w:rPr>
          <w:rFonts w:ascii="Browallia New" w:hAnsi="Browallia New" w:cs="Browallia New"/>
          <w:color w:val="000000"/>
        </w:rPr>
      </w:pPr>
      <w:r w:rsidRPr="00963433">
        <w:rPr>
          <w:rFonts w:ascii="Browallia New" w:hAnsi="Browallia New" w:cs="Browallia New"/>
          <w:color w:val="000000"/>
          <w:spacing w:val="-6"/>
          <w:cs/>
        </w:rPr>
        <w:t>ในการพิจารณาความสัมพันธ์ระหว่างบุคคลหรือกิจการที่เกี่ยวข้องกัน ซึ่งอาจมีขึ้นได้</w:t>
      </w:r>
      <w:r w:rsidR="00E4677F" w:rsidRPr="00963433">
        <w:rPr>
          <w:rFonts w:ascii="Browallia New" w:hAnsi="Browallia New" w:cs="Browallia New"/>
          <w:color w:val="000000"/>
          <w:spacing w:val="-6"/>
          <w:cs/>
        </w:rPr>
        <w:t xml:space="preserve"> ได้</w:t>
      </w:r>
      <w:r w:rsidRPr="00963433">
        <w:rPr>
          <w:rFonts w:ascii="Browallia New" w:hAnsi="Browallia New" w:cs="Browallia New"/>
          <w:color w:val="000000"/>
          <w:spacing w:val="-6"/>
          <w:cs/>
        </w:rPr>
        <w:t>คำนึงถึงรายละเอียดของความสัมพันธ์</w:t>
      </w:r>
      <w:r w:rsidRPr="00963433">
        <w:rPr>
          <w:rFonts w:ascii="Browallia New" w:hAnsi="Browallia New" w:cs="Browallia New"/>
          <w:color w:val="000000"/>
          <w:cs/>
        </w:rPr>
        <w:t>มากกว่ารูปแบบความสัมพันธ์ตามกฎหมาย</w:t>
      </w:r>
    </w:p>
    <w:p w14:paraId="0B397199" w14:textId="35C79FBF" w:rsidR="008C657C" w:rsidRPr="00963433" w:rsidRDefault="007A1523" w:rsidP="007A1523">
      <w:pPr>
        <w:rPr>
          <w:rFonts w:ascii="Browallia New" w:hAnsi="Browallia New" w:cs="Browallia New"/>
          <w:color w:val="000000"/>
          <w:lang w:val="en-GB"/>
        </w:rPr>
      </w:pPr>
      <w:r w:rsidRPr="00963433">
        <w:rPr>
          <w:rFonts w:ascii="Browallia New" w:hAnsi="Browallia New" w:cs="Browallia New"/>
          <w:color w:val="000000"/>
          <w:cs/>
          <w:lang w:val="en-GB"/>
        </w:rPr>
        <w:br w:type="page"/>
      </w:r>
    </w:p>
    <w:p w14:paraId="48E350A6" w14:textId="2AF3ADBC" w:rsidR="008C657C" w:rsidRPr="00641270" w:rsidRDefault="008C657C" w:rsidP="008C657C">
      <w:pPr>
        <w:jc w:val="thaiDistribute"/>
        <w:rPr>
          <w:rFonts w:ascii="Browallia New" w:hAnsi="Browallia New" w:cs="Browallia New"/>
          <w:color w:val="000000"/>
          <w:lang w:val="en-US"/>
        </w:rPr>
      </w:pPr>
      <w:r w:rsidRPr="00641270">
        <w:rPr>
          <w:rFonts w:ascii="Browallia New" w:eastAsia="Cordia New" w:hAnsi="Browallia New" w:cs="Browallia New"/>
          <w:b/>
          <w:color w:val="000000"/>
          <w:cs/>
        </w:rPr>
        <w:t>สินทรัพย์หนี้สินรายได้และค่าใช้จ่ายส่วนหนึ่ง เป็นรายการที่เกิดกับกิจการที่เกี่ยวข้องกันโดยการ</w:t>
      </w:r>
      <w:r w:rsidRPr="00641270">
        <w:rPr>
          <w:rFonts w:ascii="Browallia New" w:eastAsia="Cordia New" w:hAnsi="Browallia New" w:cs="Browallia New"/>
          <w:b/>
          <w:color w:val="000000"/>
          <w:spacing w:val="-4"/>
          <w:cs/>
        </w:rPr>
        <w:t>ถือหุ้นหรือการมีผู้ถือหุ้นหรือกรรมการบางส่วนร่วมกัน ซึ่งฝ่ายบริหารเชื่อว่าบริษัทไม่มีอิทธิพลอย่างมีสาระสำคัญในกิจการที่เกี่ยวข้องกันดังกล่าว ดังนั้นข้อมูลทางการเงินนี้จึงแสดงรวมถึงผลของรายการดังกล่าว ซึ่งเป็นไปตาม</w:t>
      </w:r>
      <w:r w:rsidRPr="00641270">
        <w:rPr>
          <w:rFonts w:ascii="Browallia New" w:eastAsia="Cordia New" w:hAnsi="Browallia New" w:cs="Browallia New"/>
          <w:b/>
          <w:color w:val="000000"/>
          <w:cs/>
        </w:rPr>
        <w:t>เงื่อนไขที่ระบุไว้ในสัญญาที่ทำร่วมกัน และเป็นเงื่อนไขการค้าทั่วไปตามปกติทางธุรกิจ รายการดังกล่าวที่สำคัญมีดังนี้</w:t>
      </w:r>
    </w:p>
    <w:p w14:paraId="389218E1" w14:textId="1439D658" w:rsidR="00F31F71" w:rsidRPr="00641270" w:rsidRDefault="00F31F71" w:rsidP="007A1523">
      <w:pPr>
        <w:rPr>
          <w:rFonts w:ascii="Browallia New" w:hAnsi="Browallia New" w:cs="Browallia New"/>
          <w:color w:val="000000"/>
          <w:lang w:val="en-GB"/>
        </w:rPr>
      </w:pPr>
    </w:p>
    <w:p w14:paraId="529C087C" w14:textId="77777777" w:rsidR="008C657C" w:rsidRPr="00641270" w:rsidRDefault="008C657C" w:rsidP="008C657C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2A5D8B">
        <w:rPr>
          <w:rFonts w:ascii="Browallia New" w:hAnsi="Browallia New" w:cs="Browallia New"/>
          <w:color w:val="000000"/>
          <w:cs/>
          <w:lang w:val="en-US"/>
        </w:rPr>
        <w:t>ลักษณะความสัมพันธ์ระหว่างบริษัทกับกิจการที่เกี่ยวข้องกันมีดังนี้</w:t>
      </w:r>
    </w:p>
    <w:p w14:paraId="7131FFBF" w14:textId="53B2D323" w:rsidR="008C657C" w:rsidRPr="00641270" w:rsidRDefault="008C657C" w:rsidP="00C12627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3119"/>
        <w:gridCol w:w="2067"/>
        <w:gridCol w:w="11"/>
      </w:tblGrid>
      <w:tr w:rsidR="008C657C" w:rsidRPr="00641270" w14:paraId="41552A9A" w14:textId="77777777" w:rsidTr="00BD7D6D">
        <w:trPr>
          <w:gridAfter w:val="1"/>
          <w:wAfter w:w="11" w:type="dxa"/>
        </w:trPr>
        <w:tc>
          <w:tcPr>
            <w:tcW w:w="429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C04BAF" w14:textId="77777777" w:rsidR="008C657C" w:rsidRPr="00641270" w:rsidRDefault="008C657C" w:rsidP="00FE3CCA">
            <w:pPr>
              <w:widowControl w:val="0"/>
              <w:ind w:right="176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bookmarkStart w:id="35" w:name="_Hlk125621175"/>
            <w:r w:rsidRPr="00641270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รายชื่อกิจการที่เกี่ยวข้องกัน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2433EB" w14:textId="77777777" w:rsidR="008C657C" w:rsidRPr="00641270" w:rsidRDefault="008C657C" w:rsidP="00FE3CCA">
            <w:pPr>
              <w:widowControl w:val="0"/>
              <w:ind w:right="137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20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E892D1" w14:textId="77777777" w:rsidR="008C657C" w:rsidRPr="00641270" w:rsidRDefault="008C657C" w:rsidP="00FE3CCA">
            <w:pPr>
              <w:widowControl w:val="0"/>
              <w:ind w:right="58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ประเภทธุรกิจ</w:t>
            </w:r>
          </w:p>
        </w:tc>
      </w:tr>
      <w:bookmarkEnd w:id="35"/>
      <w:tr w:rsidR="008C657C" w:rsidRPr="00641270" w14:paraId="5E69B5BB" w14:textId="77777777" w:rsidTr="00641270">
        <w:trPr>
          <w:gridAfter w:val="1"/>
          <w:wAfter w:w="11" w:type="dxa"/>
        </w:trPr>
        <w:tc>
          <w:tcPr>
            <w:tcW w:w="4293" w:type="dxa"/>
            <w:tcBorders>
              <w:top w:val="single" w:sz="4" w:space="0" w:color="auto"/>
            </w:tcBorders>
            <w:shd w:val="clear" w:color="auto" w:fill="auto"/>
          </w:tcPr>
          <w:p w14:paraId="7B502524" w14:textId="77777777" w:rsidR="008C657C" w:rsidRPr="00641270" w:rsidRDefault="008C657C" w:rsidP="00FE3CCA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ADD60E" w14:textId="77777777" w:rsidR="008C657C" w:rsidRPr="00641270" w:rsidRDefault="008C657C" w:rsidP="00FE3CCA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20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F9BA37" w14:textId="77777777" w:rsidR="008C657C" w:rsidRPr="00641270" w:rsidRDefault="008C657C" w:rsidP="00FE3CCA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</w:tr>
      <w:tr w:rsidR="008C657C" w:rsidRPr="00641270" w14:paraId="291134D1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</w:tcPr>
          <w:p w14:paraId="186DBA67" w14:textId="06445733" w:rsidR="008C657C" w:rsidRPr="00641270" w:rsidRDefault="008C657C" w:rsidP="00FE3CCA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Allianz SE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494B15F" w14:textId="3C9095EB" w:rsidR="008C657C" w:rsidRPr="00641270" w:rsidRDefault="008C657C" w:rsidP="00FE3CCA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บริษัทใหญ่ในลำดับสูงสุด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7656CF2" w14:textId="073530F0" w:rsidR="008C657C" w:rsidRPr="00641270" w:rsidRDefault="008C657C" w:rsidP="00FE3CCA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537C35" w:rsidRPr="00537C35" w14:paraId="09029F7D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  <w:vAlign w:val="bottom"/>
          </w:tcPr>
          <w:p w14:paraId="567473DA" w14:textId="54F9CC94" w:rsidR="00537C35" w:rsidRPr="00537C35" w:rsidRDefault="00537C35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Allianz Asia Holding </w:t>
            </w:r>
            <w:proofErr w:type="spellStart"/>
            <w:r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Pte.</w:t>
            </w:r>
            <w:proofErr w:type="spellEnd"/>
            <w:r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 Ltd</w:t>
            </w:r>
          </w:p>
        </w:tc>
        <w:tc>
          <w:tcPr>
            <w:tcW w:w="3119" w:type="dxa"/>
            <w:shd w:val="clear" w:color="auto" w:fill="auto"/>
          </w:tcPr>
          <w:p w14:paraId="4C8D648A" w14:textId="22E31E0D" w:rsidR="00537C35" w:rsidRPr="00641270" w:rsidRDefault="00537C35" w:rsidP="008C657C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บริษัทใหญ่</w:t>
            </w:r>
          </w:p>
        </w:tc>
        <w:tc>
          <w:tcPr>
            <w:tcW w:w="2067" w:type="dxa"/>
            <w:shd w:val="clear" w:color="auto" w:fill="auto"/>
            <w:vAlign w:val="bottom"/>
          </w:tcPr>
          <w:p w14:paraId="6756D3A7" w14:textId="20B39567" w:rsidR="00537C35" w:rsidRPr="00641270" w:rsidRDefault="00537C35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  <w:tr w:rsidR="008C657C" w:rsidRPr="00641270" w14:paraId="0F7C7B5A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  <w:vAlign w:val="bottom"/>
          </w:tcPr>
          <w:p w14:paraId="1423F28C" w14:textId="1D2957EE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Allianz SE Singapore Branch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421C9650" w14:textId="561EF723" w:rsidR="008C657C" w:rsidRPr="00641270" w:rsidRDefault="008C657C" w:rsidP="008C657C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shd w:val="clear" w:color="auto" w:fill="auto"/>
            <w:vAlign w:val="bottom"/>
          </w:tcPr>
          <w:p w14:paraId="5DBF5068" w14:textId="7CFBE3F6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641270" w14:paraId="0DE1847A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</w:tcPr>
          <w:p w14:paraId="3594EFCE" w14:textId="666543EF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Technology SE </w:t>
            </w:r>
          </w:p>
        </w:tc>
        <w:tc>
          <w:tcPr>
            <w:tcW w:w="3119" w:type="dxa"/>
            <w:shd w:val="clear" w:color="auto" w:fill="auto"/>
          </w:tcPr>
          <w:p w14:paraId="2DC08FF3" w14:textId="55EC137F" w:rsidR="008C657C" w:rsidRPr="00641270" w:rsidRDefault="008C657C" w:rsidP="008C657C">
            <w:pPr>
              <w:widowControl w:val="0"/>
              <w:ind w:left="90" w:right="137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shd w:val="clear" w:color="auto" w:fill="auto"/>
          </w:tcPr>
          <w:p w14:paraId="4F5F1626" w14:textId="5CB4C9A6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ให้คำปรึกษาด้านเทคโนโลยี</w:t>
            </w:r>
          </w:p>
        </w:tc>
      </w:tr>
      <w:tr w:rsidR="008C657C" w:rsidRPr="00641270" w14:paraId="699D0504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  <w:vAlign w:val="bottom"/>
          </w:tcPr>
          <w:p w14:paraId="1FA3F98A" w14:textId="1EA8CF55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Global </w:t>
            </w:r>
            <w:proofErr w:type="spellStart"/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Corporate&amp;Speciality</w:t>
            </w:r>
            <w:proofErr w:type="spellEnd"/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 SE</w:t>
            </w:r>
          </w:p>
        </w:tc>
        <w:tc>
          <w:tcPr>
            <w:tcW w:w="3119" w:type="dxa"/>
            <w:shd w:val="clear" w:color="auto" w:fill="auto"/>
          </w:tcPr>
          <w:p w14:paraId="70A8E5F7" w14:textId="4D26A42E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shd w:val="clear" w:color="auto" w:fill="auto"/>
          </w:tcPr>
          <w:p w14:paraId="1A8B35D6" w14:textId="5E754A4E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641270" w14:paraId="3FF97483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  <w:vAlign w:val="bottom"/>
          </w:tcPr>
          <w:p w14:paraId="47D66616" w14:textId="54B08B1F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Global </w:t>
            </w:r>
            <w:proofErr w:type="spellStart"/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Corporate&amp;Speciality</w:t>
            </w:r>
            <w:proofErr w:type="spellEnd"/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 AG</w:t>
            </w:r>
          </w:p>
        </w:tc>
        <w:tc>
          <w:tcPr>
            <w:tcW w:w="3119" w:type="dxa"/>
            <w:shd w:val="clear" w:color="auto" w:fill="auto"/>
          </w:tcPr>
          <w:p w14:paraId="07172899" w14:textId="13D5F69C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shd w:val="clear" w:color="auto" w:fill="auto"/>
          </w:tcPr>
          <w:p w14:paraId="1E7D1774" w14:textId="12628A0E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641270" w14:paraId="42B490E1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  <w:vAlign w:val="bottom"/>
          </w:tcPr>
          <w:p w14:paraId="5FF7A858" w14:textId="6956E438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Australia Limited </w:t>
            </w:r>
          </w:p>
        </w:tc>
        <w:tc>
          <w:tcPr>
            <w:tcW w:w="3119" w:type="dxa"/>
            <w:shd w:val="clear" w:color="auto" w:fill="auto"/>
          </w:tcPr>
          <w:p w14:paraId="3B02213E" w14:textId="457E2DD5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shd w:val="clear" w:color="auto" w:fill="auto"/>
          </w:tcPr>
          <w:p w14:paraId="5BC2293B" w14:textId="14B11707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641270" w14:paraId="5CBC9547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  <w:vAlign w:val="bottom"/>
          </w:tcPr>
          <w:p w14:paraId="2426D66A" w14:textId="68CD286E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Euler Hermes Deutschland </w:t>
            </w:r>
          </w:p>
        </w:tc>
        <w:tc>
          <w:tcPr>
            <w:tcW w:w="3119" w:type="dxa"/>
            <w:shd w:val="clear" w:color="auto" w:fill="auto"/>
          </w:tcPr>
          <w:p w14:paraId="00FC6FB6" w14:textId="2194E957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shd w:val="clear" w:color="auto" w:fill="auto"/>
          </w:tcPr>
          <w:p w14:paraId="6F564C5E" w14:textId="68C87F3A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641270" w14:paraId="1DD2446F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  <w:vAlign w:val="bottom"/>
          </w:tcPr>
          <w:p w14:paraId="49B7B629" w14:textId="6EC5BEFE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Euler Hermes Singapore Branch </w:t>
            </w:r>
          </w:p>
        </w:tc>
        <w:tc>
          <w:tcPr>
            <w:tcW w:w="3119" w:type="dxa"/>
            <w:shd w:val="clear" w:color="auto" w:fill="auto"/>
          </w:tcPr>
          <w:p w14:paraId="27D415EB" w14:textId="333CF7D5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shd w:val="clear" w:color="auto" w:fill="auto"/>
          </w:tcPr>
          <w:p w14:paraId="0E5995BE" w14:textId="44FC6D09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641270" w14:paraId="642E488C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  <w:vAlign w:val="bottom"/>
          </w:tcPr>
          <w:p w14:paraId="269828D2" w14:textId="22EFD720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Fire and Marine Insurance Japan Ltd. </w:t>
            </w:r>
          </w:p>
        </w:tc>
        <w:tc>
          <w:tcPr>
            <w:tcW w:w="3119" w:type="dxa"/>
            <w:shd w:val="clear" w:color="auto" w:fill="auto"/>
          </w:tcPr>
          <w:p w14:paraId="3662D99B" w14:textId="661CACD5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shd w:val="clear" w:color="auto" w:fill="auto"/>
          </w:tcPr>
          <w:p w14:paraId="0942D692" w14:textId="751F48C8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641270" w14:paraId="0E48E464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  <w:vAlign w:val="bottom"/>
          </w:tcPr>
          <w:p w14:paraId="5EA214D3" w14:textId="4C3825F4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General Insurance Malaysia </w:t>
            </w:r>
            <w:proofErr w:type="spellStart"/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Berhad</w:t>
            </w:r>
            <w:proofErr w:type="spellEnd"/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</w:tcPr>
          <w:p w14:paraId="0B05C70F" w14:textId="2114E0E0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shd w:val="clear" w:color="auto" w:fill="auto"/>
          </w:tcPr>
          <w:p w14:paraId="77B24D35" w14:textId="3903C60B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641270" w14:paraId="0F0546BD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  <w:vAlign w:val="bottom"/>
          </w:tcPr>
          <w:p w14:paraId="1D6E86CE" w14:textId="60D17793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Global Risks US Insurance Company </w:t>
            </w:r>
          </w:p>
        </w:tc>
        <w:tc>
          <w:tcPr>
            <w:tcW w:w="3119" w:type="dxa"/>
            <w:shd w:val="clear" w:color="auto" w:fill="auto"/>
          </w:tcPr>
          <w:p w14:paraId="34364256" w14:textId="5EE52B9A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shd w:val="clear" w:color="auto" w:fill="auto"/>
          </w:tcPr>
          <w:p w14:paraId="209BAB3F" w14:textId="18C68DB0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641270" w14:paraId="7E20944D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  <w:vAlign w:val="bottom"/>
          </w:tcPr>
          <w:p w14:paraId="587772A3" w14:textId="14364B24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AWP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P&amp;C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S.A.</w:t>
            </w:r>
          </w:p>
        </w:tc>
        <w:tc>
          <w:tcPr>
            <w:tcW w:w="3119" w:type="dxa"/>
            <w:shd w:val="clear" w:color="auto" w:fill="auto"/>
          </w:tcPr>
          <w:p w14:paraId="7975B6F8" w14:textId="01ED7262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shd w:val="clear" w:color="auto" w:fill="auto"/>
            <w:vAlign w:val="bottom"/>
          </w:tcPr>
          <w:p w14:paraId="33F94D8B" w14:textId="0D49C5F6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641270" w14:paraId="4E7AD62F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  <w:vAlign w:val="bottom"/>
          </w:tcPr>
          <w:p w14:paraId="42E640C3" w14:textId="3AF920F5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Suisse </w:t>
            </w:r>
            <w:proofErr w:type="spellStart"/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Versicherungs</w:t>
            </w:r>
            <w:proofErr w:type="spellEnd"/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-Gesellschaft AG </w:t>
            </w:r>
          </w:p>
        </w:tc>
        <w:tc>
          <w:tcPr>
            <w:tcW w:w="3119" w:type="dxa"/>
            <w:shd w:val="clear" w:color="auto" w:fill="auto"/>
          </w:tcPr>
          <w:p w14:paraId="164F5D2C" w14:textId="02723604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shd w:val="clear" w:color="auto" w:fill="auto"/>
          </w:tcPr>
          <w:p w14:paraId="7DB61CC6" w14:textId="728EF737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641270" w14:paraId="3BCAE111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  <w:vAlign w:val="bottom"/>
          </w:tcPr>
          <w:p w14:paraId="5977A576" w14:textId="71AEE8EC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China General Insurance Company Ltd. </w:t>
            </w:r>
          </w:p>
        </w:tc>
        <w:tc>
          <w:tcPr>
            <w:tcW w:w="3119" w:type="dxa"/>
            <w:shd w:val="clear" w:color="auto" w:fill="auto"/>
          </w:tcPr>
          <w:p w14:paraId="5E137848" w14:textId="5E2AA4E3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shd w:val="clear" w:color="auto" w:fill="auto"/>
          </w:tcPr>
          <w:p w14:paraId="2BFA48E2" w14:textId="25047BBF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641270" w14:paraId="031BB7FE" w14:textId="77777777" w:rsidTr="00641270">
        <w:trPr>
          <w:gridAfter w:val="1"/>
          <w:wAfter w:w="11" w:type="dxa"/>
        </w:trPr>
        <w:tc>
          <w:tcPr>
            <w:tcW w:w="4293" w:type="dxa"/>
            <w:shd w:val="clear" w:color="auto" w:fill="auto"/>
            <w:vAlign w:val="bottom"/>
          </w:tcPr>
          <w:p w14:paraId="71291048" w14:textId="380C1BB7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Allianz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Benelux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</w:t>
            </w:r>
            <w:proofErr w:type="gramStart"/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S.A</w:t>
            </w:r>
            <w:proofErr w:type="gramEnd"/>
          </w:p>
        </w:tc>
        <w:tc>
          <w:tcPr>
            <w:tcW w:w="3119" w:type="dxa"/>
            <w:shd w:val="clear" w:color="auto" w:fill="auto"/>
          </w:tcPr>
          <w:p w14:paraId="4F628275" w14:textId="43900057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67" w:type="dxa"/>
            <w:shd w:val="clear" w:color="auto" w:fill="auto"/>
          </w:tcPr>
          <w:p w14:paraId="1133965A" w14:textId="0669E0AD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641270" w14:paraId="3041E268" w14:textId="77777777" w:rsidTr="00641270">
        <w:tc>
          <w:tcPr>
            <w:tcW w:w="4293" w:type="dxa"/>
            <w:shd w:val="clear" w:color="auto" w:fill="auto"/>
            <w:vAlign w:val="bottom"/>
          </w:tcPr>
          <w:p w14:paraId="596E2EB7" w14:textId="26DD02DF" w:rsidR="008C657C" w:rsidRPr="00641270" w:rsidRDefault="008C657C" w:rsidP="008C657C">
            <w:pPr>
              <w:widowControl w:val="0"/>
              <w:ind w:right="-14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เอ ดับเบิลยู พี เซอร์วิสเซส (ประเทศไทย) จำกัด</w:t>
            </w:r>
          </w:p>
        </w:tc>
        <w:tc>
          <w:tcPr>
            <w:tcW w:w="3119" w:type="dxa"/>
            <w:shd w:val="clear" w:color="auto" w:fill="auto"/>
          </w:tcPr>
          <w:p w14:paraId="7302F919" w14:textId="07C3FD6E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78" w:type="dxa"/>
            <w:gridSpan w:val="2"/>
            <w:shd w:val="clear" w:color="auto" w:fill="auto"/>
            <w:vAlign w:val="bottom"/>
          </w:tcPr>
          <w:p w14:paraId="541B2406" w14:textId="04DE2554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641270" w14:paraId="7621F0A0" w14:textId="77777777" w:rsidTr="00641270">
        <w:tc>
          <w:tcPr>
            <w:tcW w:w="4293" w:type="dxa"/>
            <w:shd w:val="clear" w:color="auto" w:fill="auto"/>
          </w:tcPr>
          <w:p w14:paraId="6A977CA8" w14:textId="594ABC1D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อลิอันซ์ เทคโนโลยี (ประเทศไทย) จำกัด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509620CE" w14:textId="231F9202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78" w:type="dxa"/>
            <w:gridSpan w:val="2"/>
            <w:shd w:val="clear" w:color="auto" w:fill="auto"/>
            <w:vAlign w:val="center"/>
          </w:tcPr>
          <w:p w14:paraId="2A756EA1" w14:textId="0D3118AB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ให้คำปรึกษาด้านเทคโนโลยี</w:t>
            </w:r>
          </w:p>
        </w:tc>
      </w:tr>
      <w:tr w:rsidR="008C657C" w:rsidRPr="00641270" w14:paraId="6CFDC09F" w14:textId="77777777" w:rsidTr="00641270">
        <w:tc>
          <w:tcPr>
            <w:tcW w:w="4293" w:type="dxa"/>
            <w:shd w:val="clear" w:color="auto" w:fill="auto"/>
          </w:tcPr>
          <w:p w14:paraId="7C8ECECC" w14:textId="603AED5E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Investment Management Singapore Pte. Ltd.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DA06FCF" w14:textId="4FB10816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78" w:type="dxa"/>
            <w:gridSpan w:val="2"/>
            <w:shd w:val="clear" w:color="auto" w:fill="auto"/>
            <w:vAlign w:val="center"/>
          </w:tcPr>
          <w:p w14:paraId="5EEE09E0" w14:textId="55902522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641270" w14:paraId="1195F44E" w14:textId="77777777" w:rsidTr="00641270">
        <w:tc>
          <w:tcPr>
            <w:tcW w:w="4293" w:type="dxa"/>
            <w:shd w:val="clear" w:color="auto" w:fill="auto"/>
          </w:tcPr>
          <w:p w14:paraId="5DD38354" w14:textId="15ED6DD5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 xml:space="preserve">Allianz Global Investors Singapore Limited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6621931" w14:textId="509B4E1C" w:rsidR="008C657C" w:rsidRPr="00641270" w:rsidRDefault="008C657C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2078" w:type="dxa"/>
            <w:gridSpan w:val="2"/>
            <w:shd w:val="clear" w:color="auto" w:fill="auto"/>
            <w:vAlign w:val="center"/>
          </w:tcPr>
          <w:p w14:paraId="4C6D20F3" w14:textId="711057D1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8C657C" w:rsidRPr="00641270" w14:paraId="0D789B83" w14:textId="77777777" w:rsidTr="00641270">
        <w:tc>
          <w:tcPr>
            <w:tcW w:w="4293" w:type="dxa"/>
            <w:shd w:val="clear" w:color="auto" w:fill="auto"/>
          </w:tcPr>
          <w:p w14:paraId="438A58BF" w14:textId="3B955979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</w:t>
            </w:r>
            <w:r w:rsidR="00E4677F"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ิ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ษัท อลิอันซ์ อยุธยา ประกันภัย จำกัด (มหาชน)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D7B7546" w14:textId="1524D86D" w:rsidR="008C657C" w:rsidRPr="00641270" w:rsidRDefault="008C657C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8" w:type="dxa"/>
            <w:gridSpan w:val="2"/>
            <w:shd w:val="clear" w:color="auto" w:fill="auto"/>
            <w:vAlign w:val="center"/>
          </w:tcPr>
          <w:p w14:paraId="744EC8C1" w14:textId="7F4529CA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ประกันภัย</w:t>
            </w:r>
          </w:p>
        </w:tc>
      </w:tr>
      <w:tr w:rsidR="008C657C" w:rsidRPr="00641270" w14:paraId="44F154E5" w14:textId="77777777" w:rsidTr="00641270">
        <w:tc>
          <w:tcPr>
            <w:tcW w:w="4293" w:type="dxa"/>
            <w:shd w:val="clear" w:color="auto" w:fill="auto"/>
            <w:vAlign w:val="bottom"/>
          </w:tcPr>
          <w:p w14:paraId="40CA08A3" w14:textId="27C8A92F" w:rsidR="008C657C" w:rsidRPr="00641270" w:rsidRDefault="008C657C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บริษัท อลิอันซ์ อยุธยา ประกันชีวิต จำกัด 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US"/>
              </w:rPr>
              <w:t>(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มหาชน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21BA26D0" w14:textId="5CB8E1C0" w:rsidR="008C657C" w:rsidRPr="00641270" w:rsidRDefault="008C657C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บริษัทร่วม</w:t>
            </w:r>
          </w:p>
        </w:tc>
        <w:tc>
          <w:tcPr>
            <w:tcW w:w="2078" w:type="dxa"/>
            <w:gridSpan w:val="2"/>
            <w:shd w:val="clear" w:color="auto" w:fill="auto"/>
            <w:vAlign w:val="bottom"/>
          </w:tcPr>
          <w:p w14:paraId="7D6FCBFB" w14:textId="59495915" w:rsidR="008C657C" w:rsidRPr="00641270" w:rsidRDefault="008C657C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ประกันชีวิต</w:t>
            </w:r>
          </w:p>
        </w:tc>
      </w:tr>
      <w:tr w:rsidR="008C657C" w:rsidRPr="00641270" w14:paraId="77EA7FA3" w14:textId="77777777" w:rsidTr="00641270">
        <w:tc>
          <w:tcPr>
            <w:tcW w:w="4293" w:type="dxa"/>
            <w:shd w:val="clear" w:color="auto" w:fill="auto"/>
          </w:tcPr>
          <w:p w14:paraId="7952A0A4" w14:textId="517B3F77" w:rsidR="008C657C" w:rsidRPr="00641270" w:rsidRDefault="00B57AF3" w:rsidP="008C657C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บริษัท ซีพีอาร์เอ็น 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>(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ประเทศไทย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  <w:t xml:space="preserve">) 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GB"/>
              </w:rPr>
              <w:t>จำกัด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71E9B068" w14:textId="1037C46B" w:rsidR="008C657C" w:rsidRPr="00641270" w:rsidRDefault="00354B73" w:rsidP="008C657C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กิจการที่เกี่ยวข้องกับผู้ถือหุ้น</w:t>
            </w:r>
          </w:p>
        </w:tc>
        <w:tc>
          <w:tcPr>
            <w:tcW w:w="2078" w:type="dxa"/>
            <w:gridSpan w:val="2"/>
            <w:shd w:val="clear" w:color="auto" w:fill="auto"/>
            <w:vAlign w:val="center"/>
          </w:tcPr>
          <w:p w14:paraId="2D21774D" w14:textId="2A461026" w:rsidR="008C657C" w:rsidRPr="00641270" w:rsidRDefault="00B57AF3" w:rsidP="008C657C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  <w:tr w:rsidR="005444D0" w:rsidRPr="00641270" w14:paraId="2A8310E5" w14:textId="77777777" w:rsidTr="00641270">
        <w:tc>
          <w:tcPr>
            <w:tcW w:w="4293" w:type="dxa"/>
            <w:shd w:val="clear" w:color="auto" w:fill="auto"/>
            <w:vAlign w:val="bottom"/>
          </w:tcPr>
          <w:p w14:paraId="0CAB603A" w14:textId="34CF0726" w:rsidR="005444D0" w:rsidRPr="00641270" w:rsidRDefault="00C40565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มายเฮลท์ เซอร์วิสเซส (ไทยแลนด์) จำกัด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25974898" w14:textId="1FFA8EC1" w:rsidR="005444D0" w:rsidRPr="00641270" w:rsidRDefault="00C118A7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8" w:type="dxa"/>
            <w:gridSpan w:val="2"/>
            <w:shd w:val="clear" w:color="auto" w:fill="auto"/>
            <w:vAlign w:val="bottom"/>
          </w:tcPr>
          <w:p w14:paraId="37C8B98C" w14:textId="0DE3C8DB" w:rsidR="005444D0" w:rsidRPr="00641270" w:rsidRDefault="00C118A7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บริการ</w:t>
            </w:r>
          </w:p>
        </w:tc>
      </w:tr>
      <w:tr w:rsidR="005444D0" w:rsidRPr="00641270" w14:paraId="1EF9B220" w14:textId="77777777" w:rsidTr="00641270">
        <w:tc>
          <w:tcPr>
            <w:tcW w:w="4293" w:type="dxa"/>
            <w:shd w:val="clear" w:color="auto" w:fill="auto"/>
            <w:vAlign w:val="bottom"/>
          </w:tcPr>
          <w:p w14:paraId="5C8B1A11" w14:textId="365E8A98" w:rsidR="005444D0" w:rsidRPr="00641270" w:rsidRDefault="00C40565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อะควา โฮลดิ้งส์ (ประเทศไทย) จำกัด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5F73D7F0" w14:textId="6A434C24" w:rsidR="005444D0" w:rsidRPr="00641270" w:rsidRDefault="00C118A7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8" w:type="dxa"/>
            <w:gridSpan w:val="2"/>
            <w:shd w:val="clear" w:color="auto" w:fill="auto"/>
            <w:vAlign w:val="bottom"/>
          </w:tcPr>
          <w:p w14:paraId="7A300340" w14:textId="1751083F" w:rsidR="005444D0" w:rsidRPr="00641270" w:rsidRDefault="00C118A7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  <w:tr w:rsidR="005444D0" w:rsidRPr="00641270" w14:paraId="7622EB3C" w14:textId="77777777" w:rsidTr="00641270">
        <w:tc>
          <w:tcPr>
            <w:tcW w:w="4293" w:type="dxa"/>
            <w:shd w:val="clear" w:color="auto" w:fill="auto"/>
            <w:vAlign w:val="bottom"/>
          </w:tcPr>
          <w:p w14:paraId="4247503F" w14:textId="165B4208" w:rsidR="005444D0" w:rsidRPr="00641270" w:rsidRDefault="00C118A7" w:rsidP="005444D0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การจัดการส</w:t>
            </w:r>
            <w:r w:rsidR="0074236A"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ุข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ภาพอนาม</w:t>
            </w:r>
            <w:r w:rsidR="0074236A"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ัย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จําก</w:t>
            </w:r>
            <w:r w:rsidR="0074236A"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ั</w:t>
            </w: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ด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44DE50E9" w14:textId="32CCEC9A" w:rsidR="005444D0" w:rsidRPr="00641270" w:rsidRDefault="00C118A7" w:rsidP="005444D0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8" w:type="dxa"/>
            <w:gridSpan w:val="2"/>
            <w:shd w:val="clear" w:color="auto" w:fill="auto"/>
            <w:vAlign w:val="bottom"/>
          </w:tcPr>
          <w:p w14:paraId="1FD2D430" w14:textId="1AB60F23" w:rsidR="005444D0" w:rsidRPr="00641270" w:rsidRDefault="00C118A7" w:rsidP="005444D0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  <w:tr w:rsidR="00FD2CB9" w:rsidRPr="00641270" w14:paraId="55675E7E" w14:textId="77777777" w:rsidTr="00641270">
        <w:tc>
          <w:tcPr>
            <w:tcW w:w="4293" w:type="dxa"/>
            <w:shd w:val="clear" w:color="auto" w:fill="auto"/>
            <w:vAlign w:val="bottom"/>
          </w:tcPr>
          <w:p w14:paraId="3411DDBF" w14:textId="0252604A" w:rsidR="00FD2CB9" w:rsidRPr="00641270" w:rsidRDefault="00FD2CB9" w:rsidP="00FD2CB9">
            <w:pPr>
              <w:widowControl w:val="0"/>
              <w:ind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 ไมเนอร์ เฮลท์ เอ็นเตอร์ไพรส์ จำกั</w:t>
            </w:r>
            <w:r w:rsidR="00FB039F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  <w:lang w:val="en-US"/>
              </w:rPr>
              <w:t>ด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2C74A980" w14:textId="15BB57D7" w:rsidR="00FD2CB9" w:rsidRPr="00641270" w:rsidRDefault="00FD2CB9" w:rsidP="00FD2CB9">
            <w:pPr>
              <w:widowControl w:val="0"/>
              <w:ind w:left="426" w:hanging="332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2078" w:type="dxa"/>
            <w:gridSpan w:val="2"/>
            <w:shd w:val="clear" w:color="auto" w:fill="auto"/>
            <w:vAlign w:val="bottom"/>
          </w:tcPr>
          <w:p w14:paraId="1297676C" w14:textId="4F25956B" w:rsidR="00FD2CB9" w:rsidRPr="00641270" w:rsidRDefault="00FD2CB9" w:rsidP="00FD2CB9">
            <w:pPr>
              <w:widowControl w:val="0"/>
              <w:ind w:left="90" w:right="58"/>
              <w:jc w:val="both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641270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  <w:lang w:val="en-US"/>
              </w:rPr>
              <w:t>ลงทุนและถือหุ้น</w:t>
            </w:r>
          </w:p>
        </w:tc>
      </w:tr>
    </w:tbl>
    <w:p w14:paraId="5F59629C" w14:textId="0EF01DD0" w:rsidR="008C657C" w:rsidRPr="00641270" w:rsidRDefault="008C657C" w:rsidP="008C657C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A6BDB0D" w14:textId="77777777" w:rsidR="007C18AA" w:rsidRPr="00641270" w:rsidRDefault="007C18AA">
      <w:pPr>
        <w:rPr>
          <w:rFonts w:ascii="Browallia New" w:eastAsia="Arial Unicode MS" w:hAnsi="Browallia New" w:cs="Browallia New"/>
          <w:color w:val="000000"/>
          <w:cs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br w:type="page"/>
      </w:r>
    </w:p>
    <w:p w14:paraId="5EB4269F" w14:textId="697D57DE" w:rsidR="00F31F71" w:rsidRPr="00641270" w:rsidRDefault="00F31F71" w:rsidP="00E60624">
      <w:pPr>
        <w:rPr>
          <w:rFonts w:ascii="Browallia New" w:hAnsi="Browallia New" w:cs="Browallia New"/>
          <w:b/>
          <w:color w:val="000000"/>
          <w:sz w:val="26"/>
          <w:szCs w:val="26"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t xml:space="preserve">ยอดคงเหลือกับกิจการที่เกี่ยวข้องกันที่มีสาระสำคัญ ณ วันที่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641270">
        <w:rPr>
          <w:rFonts w:ascii="Browallia New" w:eastAsia="Arial Unicode MS" w:hAnsi="Browallia New" w:cs="Browallia New"/>
          <w:color w:val="000000"/>
        </w:rPr>
        <w:t xml:space="preserve"> </w:t>
      </w:r>
      <w:r w:rsidRPr="00641270">
        <w:rPr>
          <w:rFonts w:ascii="Browallia New" w:eastAsia="Arial Unicode MS" w:hAnsi="Browallia New" w:cs="Browallia New"/>
          <w:color w:val="000000"/>
          <w:cs/>
        </w:rPr>
        <w:t xml:space="preserve">ธันวาคม </w:t>
      </w:r>
      <w:r w:rsidR="007243CB" w:rsidRPr="00641270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Pr="00641270">
        <w:rPr>
          <w:rFonts w:ascii="Browallia New" w:eastAsia="Arial Unicode MS" w:hAnsi="Browallia New" w:cs="Browallia New"/>
          <w:color w:val="000000"/>
          <w:cs/>
        </w:rPr>
        <w:t xml:space="preserve"> และ </w:t>
      </w:r>
      <w:r w:rsidR="007243CB" w:rsidRPr="00641270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2566</w:t>
      </w:r>
      <w:r w:rsidRPr="00641270">
        <w:rPr>
          <w:rFonts w:ascii="Browallia New" w:eastAsia="Arial Unicode MS" w:hAnsi="Browallia New" w:cs="Browallia New"/>
          <w:color w:val="000000"/>
          <w:cs/>
        </w:rPr>
        <w:t xml:space="preserve"> สรุปได้ดังนี้</w:t>
      </w:r>
    </w:p>
    <w:p w14:paraId="6168EF32" w14:textId="77777777" w:rsidR="000451B7" w:rsidRPr="00641270" w:rsidRDefault="000451B7" w:rsidP="00C12627">
      <w:pPr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83634B" w:rsidRPr="00641270" w14:paraId="608BFEF0" w14:textId="77777777" w:rsidTr="00BD7D6D">
        <w:trPr>
          <w:tblHeader/>
        </w:trPr>
        <w:tc>
          <w:tcPr>
            <w:tcW w:w="3828" w:type="dxa"/>
            <w:shd w:val="clear" w:color="auto" w:fill="auto"/>
            <w:vAlign w:val="bottom"/>
          </w:tcPr>
          <w:p w14:paraId="4E36DB54" w14:textId="2320545B" w:rsidR="000451B7" w:rsidRPr="00641270" w:rsidRDefault="000451B7" w:rsidP="00241C0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90B45" w14:textId="77777777" w:rsidR="000451B7" w:rsidRPr="00641270" w:rsidRDefault="000451B7" w:rsidP="00241C01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2232C" w14:textId="77777777" w:rsidR="000451B7" w:rsidRPr="00641270" w:rsidRDefault="000451B7" w:rsidP="00241C01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83634B" w:rsidRPr="00641270" w14:paraId="18967EEB" w14:textId="77777777" w:rsidTr="00641270">
        <w:trPr>
          <w:tblHeader/>
        </w:trPr>
        <w:tc>
          <w:tcPr>
            <w:tcW w:w="3828" w:type="dxa"/>
            <w:shd w:val="clear" w:color="auto" w:fill="auto"/>
            <w:vAlign w:val="bottom"/>
          </w:tcPr>
          <w:p w14:paraId="75C0209D" w14:textId="5C607B6A" w:rsidR="001D478D" w:rsidRPr="00641270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028A9" w14:textId="1B5746CC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4BE87" w14:textId="092B248A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E006F" w14:textId="08279DD4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36F6D" w14:textId="5281E8B1" w:rsidR="001D478D" w:rsidRPr="00641270" w:rsidRDefault="007243CB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83634B" w:rsidRPr="00641270" w14:paraId="47E17DEC" w14:textId="77777777" w:rsidTr="00641270">
        <w:trPr>
          <w:tblHeader/>
        </w:trPr>
        <w:tc>
          <w:tcPr>
            <w:tcW w:w="3828" w:type="dxa"/>
            <w:shd w:val="clear" w:color="auto" w:fill="auto"/>
            <w:vAlign w:val="bottom"/>
          </w:tcPr>
          <w:p w14:paraId="608FBA70" w14:textId="77777777" w:rsidR="001D478D" w:rsidRPr="00641270" w:rsidRDefault="001D478D" w:rsidP="001D478D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4F035F4" w14:textId="2716BA1C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E528E43" w14:textId="3265167A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02851CC" w14:textId="2CFFC520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5D6AE16" w14:textId="3159DB26" w:rsidR="001D478D" w:rsidRPr="00641270" w:rsidRDefault="001D478D" w:rsidP="001D478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C9400C" w:rsidRPr="00641270" w14:paraId="35F3CA49" w14:textId="77777777" w:rsidTr="00641270">
        <w:tc>
          <w:tcPr>
            <w:tcW w:w="3828" w:type="dxa"/>
            <w:shd w:val="clear" w:color="auto" w:fill="auto"/>
            <w:vAlign w:val="center"/>
          </w:tcPr>
          <w:p w14:paraId="6213EA1B" w14:textId="77777777" w:rsidR="00C9400C" w:rsidRPr="00641270" w:rsidRDefault="00C9400C" w:rsidP="000451B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08F67C" w14:textId="77777777" w:rsidR="00C9400C" w:rsidRPr="00641270" w:rsidRDefault="00C9400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E4C35F" w14:textId="77777777" w:rsidR="00C9400C" w:rsidRPr="00641270" w:rsidRDefault="00C9400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7E290" w14:textId="77777777" w:rsidR="00C9400C" w:rsidRPr="00641270" w:rsidRDefault="00C9400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2B79FE" w14:textId="77777777" w:rsidR="00C9400C" w:rsidRPr="00641270" w:rsidRDefault="00C9400C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451B7" w:rsidRPr="00641270" w14:paraId="7BD0E8BD" w14:textId="77777777" w:rsidTr="00641270">
        <w:tc>
          <w:tcPr>
            <w:tcW w:w="3828" w:type="dxa"/>
            <w:shd w:val="clear" w:color="auto" w:fill="auto"/>
            <w:vAlign w:val="center"/>
          </w:tcPr>
          <w:p w14:paraId="31494933" w14:textId="0D5DFBB3" w:rsidR="000451B7" w:rsidRPr="00641270" w:rsidRDefault="000451B7" w:rsidP="000451B7">
            <w:pPr>
              <w:tabs>
                <w:tab w:val="left" w:pos="322"/>
              </w:tabs>
              <w:ind w:left="180" w:right="-43" w:hanging="14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สินทรัพย์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38A053D" w14:textId="77777777" w:rsidR="000451B7" w:rsidRPr="00641270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40F7DB96" w14:textId="37C22483" w:rsidR="000451B7" w:rsidRPr="00641270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7FAFEEF1" w14:textId="77777777" w:rsidR="000451B7" w:rsidRPr="00641270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B6E9182" w14:textId="4DB1C43D" w:rsidR="000451B7" w:rsidRPr="00641270" w:rsidRDefault="000451B7" w:rsidP="00486C7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451B7" w:rsidRPr="00641270" w14:paraId="7E95ACD8" w14:textId="77777777" w:rsidTr="00641270">
        <w:tc>
          <w:tcPr>
            <w:tcW w:w="3828" w:type="dxa"/>
            <w:shd w:val="clear" w:color="auto" w:fill="auto"/>
            <w:vAlign w:val="center"/>
          </w:tcPr>
          <w:p w14:paraId="698DB6A0" w14:textId="77777777" w:rsidR="000451B7" w:rsidRPr="00641270" w:rsidRDefault="000451B7" w:rsidP="007C4E7E">
            <w:pPr>
              <w:widowControl w:val="0"/>
              <w:ind w:left="176" w:right="6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กิจการที่เกี่ยวข้องกับบริษัทใหญ่</w:t>
            </w:r>
          </w:p>
          <w:p w14:paraId="427D0173" w14:textId="7CA40598" w:rsidR="000451B7" w:rsidRPr="00641270" w:rsidRDefault="000451B7" w:rsidP="007C4E7E">
            <w:pPr>
              <w:tabs>
                <w:tab w:val="left" w:pos="322"/>
              </w:tabs>
              <w:ind w:left="176" w:right="-43"/>
              <w:rPr>
                <w:rFonts w:ascii="Browallia New" w:eastAsia="Arial Unicode MS" w:hAnsi="Browallia New" w:cs="Browallia New"/>
                <w:color w:val="000000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ในลำดับสูงสุด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0AD764A" w14:textId="77777777" w:rsidR="000451B7" w:rsidRPr="00641270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299FC2BC" w14:textId="085FD11B" w:rsidR="000451B7" w:rsidRPr="00641270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70FE7591" w14:textId="77777777" w:rsidR="000451B7" w:rsidRPr="00641270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6CF1429F" w14:textId="40B55A8E" w:rsidR="000451B7" w:rsidRPr="00641270" w:rsidRDefault="000451B7" w:rsidP="00486C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B32BC" w:rsidRPr="00641270" w14:paraId="22524545" w14:textId="77777777" w:rsidTr="00641270">
        <w:tc>
          <w:tcPr>
            <w:tcW w:w="3828" w:type="dxa"/>
            <w:shd w:val="clear" w:color="auto" w:fill="auto"/>
            <w:vAlign w:val="center"/>
          </w:tcPr>
          <w:p w14:paraId="37F5375F" w14:textId="1B22EED6" w:rsidR="009B32BC" w:rsidRPr="00641270" w:rsidRDefault="009B32BC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</w:pPr>
            <w:r w:rsidRPr="00641270">
              <w:rPr>
                <w:rFonts w:ascii="Browallia New" w:eastAsia="Helvetica Neue" w:hAnsi="Browallia New" w:cs="Browallia New" w:hint="cs"/>
                <w:color w:val="000000"/>
                <w:cs/>
                <w:lang w:bidi="th-TH"/>
              </w:rPr>
              <w:t>เบี้ยประกันค้างรับ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55A0536" w14:textId="4CF0F7DB" w:rsidR="009B32BC" w:rsidRPr="003A4C9D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83</w:t>
            </w:r>
            <w:r w:rsidR="003A4C9D" w:rsidRPr="003A4C9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097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986D051" w14:textId="4D1A8E61" w:rsidR="009B32BC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111</w:t>
            </w:r>
            <w:r w:rsidR="009B32BC"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267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3F29C40" w14:textId="2DC6C823" w:rsidR="009B32BC" w:rsidRPr="00641270" w:rsidRDefault="003A4C9D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D612196" w14:textId="15C83414" w:rsidR="009B32BC" w:rsidRPr="00641270" w:rsidRDefault="009B32BC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3A4C9D" w:rsidRPr="00641270" w14:paraId="62560B3E" w14:textId="77777777" w:rsidTr="007C4E7E">
        <w:trPr>
          <w:trHeight w:val="87"/>
        </w:trPr>
        <w:tc>
          <w:tcPr>
            <w:tcW w:w="3828" w:type="dxa"/>
            <w:shd w:val="clear" w:color="auto" w:fill="auto"/>
            <w:vAlign w:val="center"/>
          </w:tcPr>
          <w:p w14:paraId="4F14C7A4" w14:textId="3B778085" w:rsidR="003A4C9D" w:rsidRPr="00641270" w:rsidRDefault="003A4C9D" w:rsidP="007C4E7E">
            <w:pPr>
              <w:ind w:left="460" w:right="-43"/>
              <w:rPr>
                <w:rFonts w:ascii="Browallia New" w:eastAsia="Arial Unicode MS" w:hAnsi="Browallia New" w:cs="Browallia New"/>
                <w:color w:val="000000"/>
                <w:cs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เงินค้างรับจากการประกันภัยต่อ</w:t>
            </w:r>
          </w:p>
        </w:tc>
        <w:tc>
          <w:tcPr>
            <w:tcW w:w="1441" w:type="dxa"/>
            <w:shd w:val="clear" w:color="auto" w:fill="auto"/>
          </w:tcPr>
          <w:p w14:paraId="6B3BAB14" w14:textId="019B6616" w:rsidR="003A4C9D" w:rsidRPr="003A4C9D" w:rsidRDefault="003A4C9D" w:rsidP="003A4C9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400</w:t>
            </w:r>
            <w:r w:rsidRPr="003A4C9D">
              <w:rPr>
                <w:rFonts w:ascii="Browallia New" w:hAnsi="Browallia New" w:cs="Browallia New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334</w:t>
            </w: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B1F0990" w14:textId="5D28EBA0" w:rsidR="003A4C9D" w:rsidRPr="00641270" w:rsidRDefault="00B250A5" w:rsidP="003A4C9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279</w:t>
            </w:r>
            <w:r w:rsidR="003A4C9D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811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0BEB75A" w14:textId="3DF8AF52" w:rsidR="003A4C9D" w:rsidRPr="00641270" w:rsidRDefault="003A4C9D" w:rsidP="003A4C9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F8CA9AC" w14:textId="45822465" w:rsidR="003A4C9D" w:rsidRPr="00641270" w:rsidRDefault="003A4C9D" w:rsidP="003A4C9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3A4C9D" w:rsidRPr="00641270" w14:paraId="0E13498E" w14:textId="77777777" w:rsidTr="00755112">
        <w:tc>
          <w:tcPr>
            <w:tcW w:w="3828" w:type="dxa"/>
            <w:shd w:val="clear" w:color="auto" w:fill="auto"/>
            <w:vAlign w:val="center"/>
          </w:tcPr>
          <w:p w14:paraId="19FA289C" w14:textId="0383A52E" w:rsidR="003A4C9D" w:rsidRPr="00641270" w:rsidRDefault="003A4C9D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441" w:type="dxa"/>
            <w:shd w:val="clear" w:color="auto" w:fill="auto"/>
          </w:tcPr>
          <w:p w14:paraId="2CF4AF68" w14:textId="4B2C6950" w:rsidR="003A4C9D" w:rsidRPr="003A4C9D" w:rsidRDefault="003A4C9D" w:rsidP="003A4C9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58</w:t>
            </w:r>
            <w:r w:rsidRPr="003A4C9D">
              <w:rPr>
                <w:rFonts w:ascii="Browallia New" w:hAnsi="Browallia New" w:cs="Browallia New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040</w:t>
            </w: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41F9EE3D" w14:textId="5240DF83" w:rsidR="003A4C9D" w:rsidRPr="00641270" w:rsidRDefault="00B250A5" w:rsidP="003A4C9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45</w:t>
            </w:r>
            <w:r w:rsidR="003A4C9D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774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C35829D" w14:textId="086AB702" w:rsidR="003A4C9D" w:rsidRPr="00641270" w:rsidRDefault="003A4C9D" w:rsidP="003A4C9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BE07C75" w14:textId="1E289215" w:rsidR="003A4C9D" w:rsidRPr="00641270" w:rsidRDefault="003A4C9D" w:rsidP="003A4C9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3A4C9D" w:rsidRPr="00641270" w14:paraId="384BC314" w14:textId="77777777" w:rsidTr="00755112">
        <w:tc>
          <w:tcPr>
            <w:tcW w:w="3828" w:type="dxa"/>
            <w:shd w:val="clear" w:color="auto" w:fill="auto"/>
            <w:vAlign w:val="center"/>
          </w:tcPr>
          <w:p w14:paraId="14F99724" w14:textId="0E31DA01" w:rsidR="003A4C9D" w:rsidRPr="00641270" w:rsidRDefault="003A4C9D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cs/>
              </w:rPr>
              <w:t>สินทรัพย์อื่น</w:t>
            </w:r>
          </w:p>
        </w:tc>
        <w:tc>
          <w:tcPr>
            <w:tcW w:w="1441" w:type="dxa"/>
            <w:shd w:val="clear" w:color="auto" w:fill="auto"/>
          </w:tcPr>
          <w:p w14:paraId="46280FA7" w14:textId="0BA41807" w:rsidR="003A4C9D" w:rsidRPr="003A4C9D" w:rsidRDefault="003A4C9D" w:rsidP="003A4C9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15</w:t>
            </w:r>
            <w:r w:rsidRPr="003A4C9D">
              <w:rPr>
                <w:rFonts w:ascii="Browallia New" w:hAnsi="Browallia New" w:cs="Browallia New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340</w:t>
            </w: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9ED4FC4" w14:textId="4BE0819F" w:rsidR="003A4C9D" w:rsidRPr="00641270" w:rsidRDefault="00B250A5" w:rsidP="003A4C9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13</w:t>
            </w:r>
            <w:r w:rsidR="003A4C9D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680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019BA5D" w14:textId="00FB6F85" w:rsidR="003A4C9D" w:rsidRPr="00641270" w:rsidRDefault="003A4C9D" w:rsidP="003A4C9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60F696A" w14:textId="5C4276BC" w:rsidR="003A4C9D" w:rsidRPr="00641270" w:rsidRDefault="003A4C9D" w:rsidP="003A4C9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6FC74B4A" w14:textId="77777777" w:rsidTr="00641270">
        <w:tc>
          <w:tcPr>
            <w:tcW w:w="3828" w:type="dxa"/>
            <w:shd w:val="clear" w:color="auto" w:fill="auto"/>
          </w:tcPr>
          <w:p w14:paraId="050FB89C" w14:textId="77777777" w:rsidR="009A1AB9" w:rsidRPr="00641270" w:rsidRDefault="009A1AB9" w:rsidP="009A1AB9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4729EB40" w14:textId="77777777" w:rsidR="009A1AB9" w:rsidRPr="003A4C9D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2E32C108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6C240E05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3E3AC5E9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1F10E131" w14:textId="77777777" w:rsidTr="00641270">
        <w:tc>
          <w:tcPr>
            <w:tcW w:w="3828" w:type="dxa"/>
            <w:shd w:val="clear" w:color="auto" w:fill="auto"/>
          </w:tcPr>
          <w:p w14:paraId="46F042C0" w14:textId="1625985B" w:rsidR="009A1AB9" w:rsidRPr="00641270" w:rsidRDefault="009A1AB9" w:rsidP="007C4E7E">
            <w:pPr>
              <w:widowControl w:val="0"/>
              <w:ind w:left="176" w:right="62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7C4E7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auto"/>
          </w:tcPr>
          <w:p w14:paraId="0A3D88CF" w14:textId="77777777" w:rsidR="009A1AB9" w:rsidRPr="003A4C9D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75B6247E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67A2F7EC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720E0634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2A00789D" w14:textId="77777777" w:rsidTr="00641270">
        <w:tc>
          <w:tcPr>
            <w:tcW w:w="3828" w:type="dxa"/>
            <w:shd w:val="clear" w:color="auto" w:fill="auto"/>
            <w:vAlign w:val="bottom"/>
          </w:tcPr>
          <w:p w14:paraId="7CE9345E" w14:textId="77777777" w:rsidR="009A1AB9" w:rsidRPr="00641270" w:rsidRDefault="009A1AB9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015E4B9C" w14:textId="198AF0C3" w:rsidR="009A1AB9" w:rsidRPr="00641270" w:rsidRDefault="009A1AB9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lang w:bidi="th-TH"/>
              </w:rPr>
              <w:t xml:space="preserve">   </w:t>
            </w:r>
            <w:r w:rsidRPr="00641270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9874211" w14:textId="449CF506" w:rsidR="009A1AB9" w:rsidRPr="003A4C9D" w:rsidRDefault="003A4C9D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A4C9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4FE47F6" w14:textId="63D270C2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1BA024" w14:textId="36EF7762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210</w:t>
            </w:r>
            <w:r w:rsidR="003A4C9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939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0DB595F" w14:textId="26502A82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211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337</w:t>
            </w:r>
          </w:p>
        </w:tc>
      </w:tr>
      <w:tr w:rsidR="009A1AB9" w:rsidRPr="00641270" w14:paraId="5013C4C1" w14:textId="77777777" w:rsidTr="00641270">
        <w:tc>
          <w:tcPr>
            <w:tcW w:w="3828" w:type="dxa"/>
            <w:shd w:val="clear" w:color="auto" w:fill="auto"/>
            <w:vAlign w:val="center"/>
          </w:tcPr>
          <w:p w14:paraId="21CF7EC8" w14:textId="02433100" w:rsidR="009A1AB9" w:rsidRPr="00641270" w:rsidRDefault="009A1AB9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รายได้จากการลงทุนค้างรับ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03F6FF6" w14:textId="00DD4B43" w:rsidR="009A1AB9" w:rsidRPr="003A4C9D" w:rsidRDefault="003A4C9D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A4C9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CB6F7C7" w14:textId="04C341DC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24C44BD" w14:textId="5B62443A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2F5F063" w14:textId="7A39E388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184</w:t>
            </w:r>
          </w:p>
        </w:tc>
      </w:tr>
      <w:tr w:rsidR="009A1AB9" w:rsidRPr="00641270" w14:paraId="240843DB" w14:textId="77777777" w:rsidTr="007C4E7E">
        <w:trPr>
          <w:trHeight w:val="87"/>
        </w:trPr>
        <w:tc>
          <w:tcPr>
            <w:tcW w:w="3828" w:type="dxa"/>
            <w:shd w:val="clear" w:color="auto" w:fill="auto"/>
            <w:vAlign w:val="center"/>
          </w:tcPr>
          <w:p w14:paraId="68B93D01" w14:textId="3B529F78" w:rsidR="009A1AB9" w:rsidRPr="00641270" w:rsidRDefault="009A1AB9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cs/>
              </w:rPr>
              <w:t>สินทรัพย์อื่น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5662B61" w14:textId="72429F11" w:rsidR="009A1AB9" w:rsidRPr="003A4C9D" w:rsidRDefault="003A4C9D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3A4C9D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B9ADDD0" w14:textId="2803C456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F3C4988" w14:textId="2DC74AB6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6DDBF7F" w14:textId="33270BF5" w:rsidR="009A1AB9" w:rsidRPr="00641270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</w:p>
        </w:tc>
      </w:tr>
      <w:tr w:rsidR="009A1AB9" w:rsidRPr="00641270" w14:paraId="05107FD6" w14:textId="77777777" w:rsidTr="00641270">
        <w:tc>
          <w:tcPr>
            <w:tcW w:w="3828" w:type="dxa"/>
            <w:shd w:val="clear" w:color="auto" w:fill="auto"/>
            <w:vAlign w:val="center"/>
          </w:tcPr>
          <w:p w14:paraId="1EF45C1F" w14:textId="77777777" w:rsidR="009A1AB9" w:rsidRPr="00641270" w:rsidRDefault="009A1AB9" w:rsidP="009A1AB9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F7EE602" w14:textId="77777777" w:rsidR="009A1AB9" w:rsidRPr="003A4C9D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624A9EE9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63BF35B9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397CD552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1136FC0E" w14:textId="77777777" w:rsidTr="00641270">
        <w:tc>
          <w:tcPr>
            <w:tcW w:w="3828" w:type="dxa"/>
            <w:shd w:val="clear" w:color="auto" w:fill="auto"/>
            <w:vAlign w:val="center"/>
          </w:tcPr>
          <w:p w14:paraId="0BE7ECE8" w14:textId="242DCB40" w:rsidR="009A1AB9" w:rsidRPr="00641270" w:rsidRDefault="009A1AB9" w:rsidP="007C4E7E">
            <w:pPr>
              <w:widowControl w:val="0"/>
              <w:ind w:left="176" w:right="62"/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</w:pPr>
            <w:r w:rsidRPr="007C4E7E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บริษัทร่วม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B783D7F" w14:textId="77777777" w:rsidR="009A1AB9" w:rsidRPr="003A4C9D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2EDC1A56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4CEB2FFB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759C88BF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12F98D51" w14:textId="77777777" w:rsidTr="00641270">
        <w:tc>
          <w:tcPr>
            <w:tcW w:w="3828" w:type="dxa"/>
            <w:shd w:val="clear" w:color="auto" w:fill="auto"/>
            <w:vAlign w:val="center"/>
          </w:tcPr>
          <w:p w14:paraId="04A7C216" w14:textId="22ECC951" w:rsidR="009A1AB9" w:rsidRPr="00641270" w:rsidRDefault="009A1AB9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สินทรัพย์อื่น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2CD8289" w14:textId="2F69A4D5" w:rsidR="009A1AB9" w:rsidRPr="003A4C9D" w:rsidRDefault="00B250A5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</w:t>
            </w:r>
            <w:r w:rsidR="003A4C9D" w:rsidRPr="003A4C9D">
              <w:rPr>
                <w:rFonts w:ascii="Browallia New" w:eastAsia="Helvetica Neue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067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115929F" w14:textId="7C63F1DA" w:rsidR="009A1AB9" w:rsidRPr="00641270" w:rsidRDefault="00B250A5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120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3A690DE" w14:textId="48F1DFBD" w:rsidR="009A1AB9" w:rsidRPr="003A4C9D" w:rsidRDefault="003A4C9D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2810437B" w14:textId="52AC7C04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</w:rPr>
              <w:t>-</w:t>
            </w:r>
          </w:p>
        </w:tc>
      </w:tr>
      <w:tr w:rsidR="009A1AB9" w:rsidRPr="00641270" w14:paraId="01429648" w14:textId="77777777" w:rsidTr="00641270">
        <w:tc>
          <w:tcPr>
            <w:tcW w:w="3828" w:type="dxa"/>
            <w:shd w:val="clear" w:color="auto" w:fill="auto"/>
            <w:vAlign w:val="center"/>
          </w:tcPr>
          <w:p w14:paraId="1150AB79" w14:textId="77777777" w:rsidR="009A1AB9" w:rsidRPr="00641270" w:rsidRDefault="009A1AB9" w:rsidP="009A1AB9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5ECEEEBD" w14:textId="77777777" w:rsidR="009A1AB9" w:rsidRPr="003A4C9D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43A9A1D3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5DB1FB56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003EA5C" w14:textId="77777777" w:rsidR="009A1AB9" w:rsidRPr="00641270" w:rsidRDefault="009A1AB9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0E877820" w14:textId="77777777" w:rsidTr="00641270">
        <w:tc>
          <w:tcPr>
            <w:tcW w:w="3828" w:type="dxa"/>
            <w:shd w:val="clear" w:color="auto" w:fill="auto"/>
          </w:tcPr>
          <w:p w14:paraId="388A059B" w14:textId="77777777" w:rsidR="009A1AB9" w:rsidRPr="00641270" w:rsidRDefault="009A1AB9" w:rsidP="009A1AB9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หนี้สิน</w:t>
            </w:r>
          </w:p>
        </w:tc>
        <w:tc>
          <w:tcPr>
            <w:tcW w:w="1441" w:type="dxa"/>
            <w:shd w:val="clear" w:color="auto" w:fill="auto"/>
          </w:tcPr>
          <w:p w14:paraId="2205E97F" w14:textId="77777777" w:rsidR="009A1AB9" w:rsidRPr="003A4C9D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</w:tcPr>
          <w:p w14:paraId="57DB6CF9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</w:tcPr>
          <w:p w14:paraId="17F0835F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</w:tcPr>
          <w:p w14:paraId="00EC911B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9A1AB9" w:rsidRPr="00641270" w14:paraId="57F4F9B0" w14:textId="77777777" w:rsidTr="00641270">
        <w:tc>
          <w:tcPr>
            <w:tcW w:w="3828" w:type="dxa"/>
            <w:shd w:val="clear" w:color="auto" w:fill="auto"/>
          </w:tcPr>
          <w:p w14:paraId="7E1829C1" w14:textId="77777777" w:rsidR="009A1AB9" w:rsidRPr="007C4E7E" w:rsidRDefault="009A1AB9" w:rsidP="007C4E7E">
            <w:pPr>
              <w:widowControl w:val="0"/>
              <w:ind w:left="176" w:right="62"/>
              <w:rPr>
                <w:rFonts w:ascii="Browallia New" w:hAnsi="Browallia New" w:cs="Browallia New"/>
                <w:b/>
                <w:bCs/>
                <w:color w:val="000000"/>
                <w:lang w:bidi="th-TH"/>
              </w:rPr>
            </w:pPr>
            <w:r w:rsidRPr="007C4E7E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กิจการที่เกี่ยวข้องกับบริษัทใหญ่</w:t>
            </w:r>
          </w:p>
          <w:p w14:paraId="0006DD6C" w14:textId="77777777" w:rsidR="009A1AB9" w:rsidRPr="00641270" w:rsidRDefault="009A1AB9" w:rsidP="007C4E7E">
            <w:pPr>
              <w:widowControl w:val="0"/>
              <w:ind w:left="176" w:right="62"/>
              <w:rPr>
                <w:rFonts w:ascii="Browallia New" w:eastAsia="Helvetica Neue" w:hAnsi="Browallia New" w:cs="Browallia New"/>
                <w:color w:val="000000"/>
              </w:rPr>
            </w:pPr>
            <w:r w:rsidRPr="007C4E7E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  ในลำดับสูงสุด</w:t>
            </w:r>
          </w:p>
        </w:tc>
        <w:tc>
          <w:tcPr>
            <w:tcW w:w="1441" w:type="dxa"/>
            <w:shd w:val="clear" w:color="auto" w:fill="auto"/>
          </w:tcPr>
          <w:p w14:paraId="22691D53" w14:textId="77777777" w:rsidR="009A1AB9" w:rsidRPr="003A4C9D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</w:tcPr>
          <w:p w14:paraId="3596CF9F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</w:tcPr>
          <w:p w14:paraId="75A7DF66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</w:tcPr>
          <w:p w14:paraId="443247B0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3A4C9D" w:rsidRPr="00641270" w14:paraId="2F98D2EA" w14:textId="77777777" w:rsidTr="0050317F">
        <w:tc>
          <w:tcPr>
            <w:tcW w:w="3828" w:type="dxa"/>
            <w:shd w:val="clear" w:color="auto" w:fill="auto"/>
            <w:vAlign w:val="center"/>
          </w:tcPr>
          <w:p w14:paraId="6C1BAB1A" w14:textId="77777777" w:rsidR="003A4C9D" w:rsidRPr="007C4E7E" w:rsidRDefault="003A4C9D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เงินถือไว้จากการประกันภัยต่อ</w:t>
            </w:r>
            <w:r w:rsidRPr="00641270">
              <w:rPr>
                <w:rFonts w:ascii="Browallia New" w:eastAsia="Helvetica Neue" w:hAnsi="Browallia New" w:cs="Browallia New"/>
                <w:color w:val="000000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14:paraId="7C80004C" w14:textId="414E0979" w:rsidR="003A4C9D" w:rsidRPr="003A4C9D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316</w:t>
            </w:r>
            <w:r w:rsidRPr="003A4C9D">
              <w:rPr>
                <w:rFonts w:ascii="Browallia New" w:hAnsi="Browallia New" w:cs="Browallia New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297</w:t>
            </w: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5986D8D" w14:textId="268A9B73" w:rsidR="003A4C9D" w:rsidRPr="00641270" w:rsidRDefault="00B250A5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301</w:t>
            </w:r>
            <w:r w:rsidR="003A4C9D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095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3AFA37F" w14:textId="022125C4" w:rsidR="003A4C9D" w:rsidRPr="00641270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42020D9" w14:textId="3492E012" w:rsidR="003A4C9D" w:rsidRPr="00641270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</w:tr>
      <w:tr w:rsidR="003A4C9D" w:rsidRPr="00641270" w14:paraId="38B54CD7" w14:textId="77777777" w:rsidTr="0050317F">
        <w:tc>
          <w:tcPr>
            <w:tcW w:w="3828" w:type="dxa"/>
            <w:shd w:val="clear" w:color="auto" w:fill="auto"/>
            <w:vAlign w:val="center"/>
          </w:tcPr>
          <w:p w14:paraId="14E029AF" w14:textId="7DE82FAF" w:rsidR="003A4C9D" w:rsidRPr="00641270" w:rsidRDefault="00C22839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lang w:bidi="th-TH"/>
              </w:rPr>
            </w:pPr>
            <w:r>
              <w:rPr>
                <w:rFonts w:ascii="Browallia New" w:eastAsia="Helvetica Neue" w:hAnsi="Browallia New" w:cs="Browallia New" w:hint="cs"/>
                <w:color w:val="000000"/>
                <w:cs/>
                <w:lang w:bidi="th-TH"/>
              </w:rPr>
              <w:t>เงินค้างจ่ายเกี่ยวกับการประกันภัยต่อ</w:t>
            </w:r>
          </w:p>
        </w:tc>
        <w:tc>
          <w:tcPr>
            <w:tcW w:w="1441" w:type="dxa"/>
            <w:shd w:val="clear" w:color="auto" w:fill="auto"/>
          </w:tcPr>
          <w:p w14:paraId="76ABEDC5" w14:textId="5E71EDFC" w:rsidR="003A4C9D" w:rsidRPr="003A4C9D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cs/>
                <w:lang w:val="en-GB" w:bidi="th-TH"/>
              </w:rPr>
            </w:pP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977</w:t>
            </w:r>
            <w:r w:rsidRPr="003A4C9D">
              <w:rPr>
                <w:rFonts w:ascii="Browallia New" w:hAnsi="Browallia New" w:cs="Browallia New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290</w:t>
            </w: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CCD9E8B" w14:textId="41AB1753" w:rsidR="003A4C9D" w:rsidRPr="00641270" w:rsidRDefault="00B250A5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731</w:t>
            </w:r>
            <w:r w:rsidR="003A4C9D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543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7481DA1" w14:textId="4CB26F73" w:rsidR="003A4C9D" w:rsidRPr="00641270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4A568E0" w14:textId="162C8C0D" w:rsidR="003A4C9D" w:rsidRPr="00641270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</w:tr>
      <w:tr w:rsidR="003A4C9D" w:rsidRPr="00641270" w14:paraId="4D7BED7A" w14:textId="77777777" w:rsidTr="0050317F">
        <w:tc>
          <w:tcPr>
            <w:tcW w:w="3828" w:type="dxa"/>
            <w:shd w:val="clear" w:color="auto" w:fill="auto"/>
            <w:vAlign w:val="center"/>
          </w:tcPr>
          <w:p w14:paraId="00E5BFAF" w14:textId="15970B6A" w:rsidR="003A4C9D" w:rsidRPr="007C4E7E" w:rsidRDefault="003A4C9D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</w:pPr>
            <w:r w:rsidRPr="007C4E7E">
              <w:rPr>
                <w:rFonts w:ascii="Browallia New" w:eastAsia="Helvetica Neue" w:hAnsi="Browallia New" w:cs="Browallia New" w:hint="cs"/>
                <w:color w:val="000000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1" w:type="dxa"/>
            <w:shd w:val="clear" w:color="auto" w:fill="auto"/>
          </w:tcPr>
          <w:p w14:paraId="08F75D04" w14:textId="35EA40FE" w:rsidR="003A4C9D" w:rsidRPr="003A4C9D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125</w:t>
            </w:r>
            <w:r w:rsidRPr="003A4C9D">
              <w:rPr>
                <w:rFonts w:ascii="Browallia New" w:hAnsi="Browallia New" w:cs="Browallia New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236</w:t>
            </w: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4B81E06" w14:textId="17A5D537" w:rsidR="003A4C9D" w:rsidRPr="00641270" w:rsidRDefault="00B250A5" w:rsidP="003A4C9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164</w:t>
            </w:r>
            <w:r w:rsidR="003A4C9D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189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6649AAA" w14:textId="746A5ECD" w:rsidR="003A4C9D" w:rsidRPr="00641270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0C8E6316" w14:textId="05E99FB4" w:rsidR="003A4C9D" w:rsidRPr="00641270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</w:tr>
      <w:tr w:rsidR="003A4C9D" w:rsidRPr="00641270" w14:paraId="4C6D6D71" w14:textId="77777777" w:rsidTr="0050317F">
        <w:tc>
          <w:tcPr>
            <w:tcW w:w="3828" w:type="dxa"/>
            <w:shd w:val="clear" w:color="auto" w:fill="auto"/>
            <w:vAlign w:val="center"/>
          </w:tcPr>
          <w:p w14:paraId="1E51AA6D" w14:textId="77777777" w:rsidR="003A4C9D" w:rsidRPr="00641270" w:rsidRDefault="003A4C9D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lang w:bidi="th-TH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cs/>
              </w:rPr>
              <w:t>หนี้สินอื่น</w:t>
            </w:r>
          </w:p>
        </w:tc>
        <w:tc>
          <w:tcPr>
            <w:tcW w:w="1441" w:type="dxa"/>
            <w:shd w:val="clear" w:color="auto" w:fill="auto"/>
          </w:tcPr>
          <w:p w14:paraId="3E03D4AA" w14:textId="79F1ED48" w:rsidR="003A4C9D" w:rsidRPr="003A4C9D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7</w:t>
            </w:r>
            <w:r w:rsidRPr="003A4C9D">
              <w:rPr>
                <w:rFonts w:ascii="Browallia New" w:hAnsi="Browallia New" w:cs="Browallia New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089</w:t>
            </w: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34025906" w14:textId="7BB0C46F" w:rsidR="003A4C9D" w:rsidRPr="00641270" w:rsidRDefault="00B250A5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12</w:t>
            </w:r>
            <w:r w:rsidR="003A4C9D" w:rsidRPr="00641270">
              <w:rPr>
                <w:rFonts w:ascii="Browallia New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686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91DF7CC" w14:textId="2FC3CF04" w:rsidR="003A4C9D" w:rsidRPr="00641270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DB824EC" w14:textId="5C2D0987" w:rsidR="003A4C9D" w:rsidRPr="00641270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4B931D6C" w14:textId="77777777" w:rsidTr="00641270">
        <w:tc>
          <w:tcPr>
            <w:tcW w:w="3828" w:type="dxa"/>
            <w:shd w:val="clear" w:color="auto" w:fill="auto"/>
            <w:vAlign w:val="center"/>
          </w:tcPr>
          <w:p w14:paraId="7697522A" w14:textId="77777777" w:rsidR="009A1AB9" w:rsidRPr="00641270" w:rsidRDefault="009A1AB9" w:rsidP="009A1AB9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2637FF96" w14:textId="77777777" w:rsidR="009A1AB9" w:rsidRPr="003A4C9D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4D54D5C3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4A99837D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7E563097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9A1AB9" w:rsidRPr="00641270" w14:paraId="3036BC32" w14:textId="77777777" w:rsidTr="00641270">
        <w:tc>
          <w:tcPr>
            <w:tcW w:w="3828" w:type="dxa"/>
            <w:shd w:val="clear" w:color="auto" w:fill="auto"/>
          </w:tcPr>
          <w:p w14:paraId="65DC88C8" w14:textId="77777777" w:rsidR="009A1AB9" w:rsidRPr="00641270" w:rsidRDefault="009A1AB9" w:rsidP="007C4E7E">
            <w:pPr>
              <w:widowControl w:val="0"/>
              <w:ind w:left="176" w:right="62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7C4E7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5878449C" w14:textId="07445C01" w:rsidR="009A1AB9" w:rsidRPr="003A4C9D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18ECFA5A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</w:tcPr>
          <w:p w14:paraId="564D14D4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6624E374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9A1AB9" w:rsidRPr="00641270" w14:paraId="643C2FA5" w14:textId="77777777" w:rsidTr="00641270">
        <w:tc>
          <w:tcPr>
            <w:tcW w:w="3828" w:type="dxa"/>
            <w:shd w:val="clear" w:color="auto" w:fill="auto"/>
          </w:tcPr>
          <w:p w14:paraId="3EDEA8F3" w14:textId="77777777" w:rsidR="009A1AB9" w:rsidRPr="00641270" w:rsidRDefault="009A1AB9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cs/>
              </w:rPr>
              <w:t>หนี้สินอื่น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7F04437F" w14:textId="24C1B02D" w:rsidR="009A1AB9" w:rsidRPr="003A4C9D" w:rsidRDefault="003A4C9D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3A4C9D"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19E5B71" w14:textId="08658E74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1326E515" w14:textId="5EC72D72" w:rsidR="009A1AB9" w:rsidRPr="00641270" w:rsidRDefault="00B250A5" w:rsidP="009A1AB9">
            <w:pPr>
              <w:tabs>
                <w:tab w:val="left" w:pos="1227"/>
                <w:tab w:val="right" w:pos="1297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</w:t>
            </w:r>
            <w:r w:rsidR="003A4C9D">
              <w:rPr>
                <w:rFonts w:ascii="Browallia New" w:eastAsia="Helvetica Neue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174</w:t>
            </w:r>
          </w:p>
        </w:tc>
        <w:tc>
          <w:tcPr>
            <w:tcW w:w="1441" w:type="dxa"/>
            <w:shd w:val="clear" w:color="auto" w:fill="auto"/>
          </w:tcPr>
          <w:p w14:paraId="562F00BD" w14:textId="1FD3A49E" w:rsidR="009A1AB9" w:rsidRPr="00641270" w:rsidRDefault="00B250A5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600</w:t>
            </w:r>
          </w:p>
        </w:tc>
      </w:tr>
      <w:tr w:rsidR="009A1AB9" w:rsidRPr="00641270" w14:paraId="72A7AB9B" w14:textId="77777777" w:rsidTr="00641270">
        <w:tc>
          <w:tcPr>
            <w:tcW w:w="3828" w:type="dxa"/>
            <w:shd w:val="clear" w:color="auto" w:fill="auto"/>
          </w:tcPr>
          <w:p w14:paraId="22E65A45" w14:textId="77777777" w:rsidR="009A1AB9" w:rsidRPr="00641270" w:rsidRDefault="009A1AB9" w:rsidP="009A1AB9">
            <w:pPr>
              <w:ind w:left="3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7A21DEB5" w14:textId="77777777" w:rsidR="009A1AB9" w:rsidRPr="003A4C9D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0069B733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72A5D34D" w14:textId="77777777" w:rsidR="009A1AB9" w:rsidRPr="00641270" w:rsidRDefault="009A1AB9" w:rsidP="009A1AB9">
            <w:pPr>
              <w:tabs>
                <w:tab w:val="left" w:pos="1227"/>
                <w:tab w:val="right" w:pos="1297"/>
              </w:tabs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5EA81E85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5EB222C4" w14:textId="77777777" w:rsidTr="00641270">
        <w:tc>
          <w:tcPr>
            <w:tcW w:w="3828" w:type="dxa"/>
            <w:shd w:val="clear" w:color="auto" w:fill="auto"/>
          </w:tcPr>
          <w:p w14:paraId="46636373" w14:textId="64EBC6AF" w:rsidR="009A1AB9" w:rsidRPr="00641270" w:rsidRDefault="009A1AB9" w:rsidP="007C4E7E">
            <w:pPr>
              <w:widowControl w:val="0"/>
              <w:ind w:left="176" w:right="62"/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</w:pPr>
            <w:r w:rsidRPr="007C4E7E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</w:t>
            </w:r>
            <w:r w:rsidRPr="007C4E7E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ร่วม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DEB17A1" w14:textId="77777777" w:rsidR="009A1AB9" w:rsidRPr="003A4C9D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</w:p>
        </w:tc>
        <w:tc>
          <w:tcPr>
            <w:tcW w:w="1441" w:type="dxa"/>
            <w:shd w:val="clear" w:color="auto" w:fill="auto"/>
            <w:vAlign w:val="center"/>
          </w:tcPr>
          <w:p w14:paraId="6EF6680F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</w:p>
        </w:tc>
        <w:tc>
          <w:tcPr>
            <w:tcW w:w="1441" w:type="dxa"/>
            <w:shd w:val="clear" w:color="auto" w:fill="auto"/>
          </w:tcPr>
          <w:p w14:paraId="7E02E8ED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shd w:val="clear" w:color="auto" w:fill="auto"/>
          </w:tcPr>
          <w:p w14:paraId="50AED870" w14:textId="77777777" w:rsidR="009A1AB9" w:rsidRPr="00641270" w:rsidRDefault="009A1AB9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</w:p>
        </w:tc>
      </w:tr>
      <w:tr w:rsidR="003A4C9D" w:rsidRPr="00641270" w14:paraId="7262B86C" w14:textId="77777777" w:rsidTr="00A059A1">
        <w:tc>
          <w:tcPr>
            <w:tcW w:w="3828" w:type="dxa"/>
            <w:shd w:val="clear" w:color="auto" w:fill="auto"/>
          </w:tcPr>
          <w:p w14:paraId="2B952F8C" w14:textId="1EE34F36" w:rsidR="003A4C9D" w:rsidRPr="007C4E7E" w:rsidRDefault="003A4C9D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7C4E7E">
              <w:rPr>
                <w:rFonts w:ascii="Browallia New" w:eastAsia="Helvetica Neue" w:hAnsi="Browallia New" w:cs="Browallia New" w:hint="cs"/>
                <w:color w:val="000000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1" w:type="dxa"/>
            <w:shd w:val="clear" w:color="auto" w:fill="auto"/>
          </w:tcPr>
          <w:p w14:paraId="154DCDA0" w14:textId="36603FED" w:rsidR="003A4C9D" w:rsidRPr="003A4C9D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65</w:t>
            </w:r>
            <w:r w:rsidRPr="003A4C9D">
              <w:rPr>
                <w:rFonts w:ascii="Browallia New" w:hAnsi="Browallia New" w:cs="Browallia New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628</w:t>
            </w: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64D63CB4" w14:textId="6B7C9F28" w:rsidR="003A4C9D" w:rsidRPr="00641270" w:rsidRDefault="00B250A5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12</w:t>
            </w:r>
            <w:r w:rsidR="003A4C9D" w:rsidRPr="00641270">
              <w:rPr>
                <w:rFonts w:ascii="Browallia New" w:eastAsia="Helvetica Neue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128</w:t>
            </w:r>
          </w:p>
        </w:tc>
        <w:tc>
          <w:tcPr>
            <w:tcW w:w="1441" w:type="dxa"/>
            <w:shd w:val="clear" w:color="auto" w:fill="auto"/>
          </w:tcPr>
          <w:p w14:paraId="09E3AD78" w14:textId="030F9112" w:rsidR="003A4C9D" w:rsidRPr="00641270" w:rsidRDefault="00B250A5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</w:t>
            </w:r>
            <w:r w:rsidR="003A4C9D">
              <w:rPr>
                <w:rFonts w:ascii="Browallia New" w:eastAsia="Helvetica Neue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021</w:t>
            </w:r>
          </w:p>
        </w:tc>
        <w:tc>
          <w:tcPr>
            <w:tcW w:w="1441" w:type="dxa"/>
            <w:shd w:val="clear" w:color="auto" w:fill="auto"/>
          </w:tcPr>
          <w:p w14:paraId="7E829388" w14:textId="48D7FF45" w:rsidR="003A4C9D" w:rsidRPr="00641270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</w:tr>
      <w:tr w:rsidR="003A4C9D" w:rsidRPr="00641270" w14:paraId="471C01C9" w14:textId="77777777" w:rsidTr="00A059A1">
        <w:tc>
          <w:tcPr>
            <w:tcW w:w="3828" w:type="dxa"/>
            <w:shd w:val="clear" w:color="auto" w:fill="auto"/>
          </w:tcPr>
          <w:p w14:paraId="51687A62" w14:textId="44321A97" w:rsidR="003A4C9D" w:rsidRPr="007C4E7E" w:rsidRDefault="003A4C9D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cs/>
              </w:rPr>
              <w:t>หนี้สินอื่น</w:t>
            </w:r>
          </w:p>
        </w:tc>
        <w:tc>
          <w:tcPr>
            <w:tcW w:w="1441" w:type="dxa"/>
            <w:shd w:val="clear" w:color="auto" w:fill="auto"/>
          </w:tcPr>
          <w:p w14:paraId="302BE27C" w14:textId="2881B3ED" w:rsidR="003A4C9D" w:rsidRPr="003A4C9D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559</w:t>
            </w:r>
            <w:r w:rsidRPr="003A4C9D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center"/>
          </w:tcPr>
          <w:p w14:paraId="1E9C8391" w14:textId="709B70D1" w:rsidR="003A4C9D" w:rsidRPr="00641270" w:rsidRDefault="00B250A5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 w:bidi="th-TH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15</w:t>
            </w:r>
            <w:r w:rsidR="003A4C9D" w:rsidRPr="00641270">
              <w:rPr>
                <w:rFonts w:ascii="Browallia New" w:eastAsia="Helvetica Neue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702</w:t>
            </w:r>
          </w:p>
        </w:tc>
        <w:tc>
          <w:tcPr>
            <w:tcW w:w="1441" w:type="dxa"/>
            <w:shd w:val="clear" w:color="auto" w:fill="auto"/>
          </w:tcPr>
          <w:p w14:paraId="75702751" w14:textId="2168E73D" w:rsidR="003A4C9D" w:rsidRPr="00641270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6AA13FDD" w14:textId="096E8430" w:rsidR="003A4C9D" w:rsidRPr="00641270" w:rsidRDefault="003A4C9D" w:rsidP="003A4C9D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lang w:val="en-GB"/>
              </w:rPr>
              <w:t>-</w:t>
            </w:r>
          </w:p>
        </w:tc>
      </w:tr>
    </w:tbl>
    <w:p w14:paraId="398DC200" w14:textId="22C22562" w:rsidR="007C18AA" w:rsidRPr="00641270" w:rsidRDefault="007C18AA">
      <w:pPr>
        <w:rPr>
          <w:rFonts w:ascii="Browallia New" w:eastAsia="Arial Unicode MS" w:hAnsi="Browallia New" w:cs="Browallia New"/>
          <w:color w:val="000000"/>
          <w:cs/>
          <w:lang w:val="en-GB"/>
        </w:rPr>
      </w:pPr>
    </w:p>
    <w:p w14:paraId="469A3105" w14:textId="47DF1715" w:rsidR="00DF290F" w:rsidRPr="00641270" w:rsidRDefault="00DF290F" w:rsidP="00E60624">
      <w:pPr>
        <w:jc w:val="thaiDistribute"/>
        <w:rPr>
          <w:rFonts w:ascii="Browallia New" w:eastAsia="Arial Unicode MS" w:hAnsi="Browallia New" w:cs="Browallia New"/>
          <w:color w:val="000000"/>
        </w:rPr>
      </w:pPr>
      <w:r w:rsidRPr="00641270">
        <w:rPr>
          <w:rFonts w:ascii="Browallia New" w:eastAsia="Arial Unicode MS" w:hAnsi="Browallia New" w:cs="Browallia New"/>
          <w:color w:val="000000"/>
          <w:cs/>
        </w:rPr>
        <w:t xml:space="preserve">รายการค้ากับกิจการที่เกี่ยวข้องกันที่มีสาระสำคัญสำหรับปีสิ้นสุดวันที่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31</w:t>
      </w:r>
      <w:r w:rsidRPr="00641270">
        <w:rPr>
          <w:rFonts w:ascii="Browallia New" w:eastAsia="Arial Unicode MS" w:hAnsi="Browallia New" w:cs="Browallia New"/>
          <w:color w:val="000000"/>
          <w:cs/>
        </w:rPr>
        <w:t xml:space="preserve"> ธันวาคม </w:t>
      </w:r>
      <w:r w:rsidR="007243CB" w:rsidRPr="00641270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2567</w:t>
      </w:r>
      <w:r w:rsidRPr="00641270">
        <w:rPr>
          <w:rFonts w:ascii="Browallia New" w:eastAsia="Arial Unicode MS" w:hAnsi="Browallia New" w:cs="Browallia New"/>
          <w:color w:val="000000"/>
          <w:cs/>
        </w:rPr>
        <w:t xml:space="preserve"> และ </w:t>
      </w:r>
      <w:r w:rsidR="007243CB" w:rsidRPr="00641270">
        <w:rPr>
          <w:rFonts w:ascii="Browallia New" w:eastAsia="Arial Unicode MS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eastAsia="Arial Unicode MS" w:hAnsi="Browallia New" w:cs="Browallia New"/>
          <w:color w:val="000000"/>
          <w:lang w:val="en-GB"/>
        </w:rPr>
        <w:t>2566</w:t>
      </w:r>
      <w:r w:rsidRPr="00641270">
        <w:rPr>
          <w:rFonts w:ascii="Browallia New" w:eastAsia="Arial Unicode MS" w:hAnsi="Browallia New" w:cs="Browallia New"/>
          <w:color w:val="000000"/>
        </w:rPr>
        <w:t xml:space="preserve"> </w:t>
      </w:r>
      <w:r w:rsidR="00273F84" w:rsidRPr="00641270">
        <w:rPr>
          <w:rFonts w:ascii="Browallia New" w:eastAsia="Arial Unicode MS" w:hAnsi="Browallia New" w:cs="Browallia New"/>
          <w:color w:val="000000"/>
          <w:cs/>
        </w:rPr>
        <w:t>มี</w:t>
      </w:r>
      <w:r w:rsidRPr="00641270">
        <w:rPr>
          <w:rFonts w:ascii="Browallia New" w:eastAsia="Arial Unicode MS" w:hAnsi="Browallia New" w:cs="Browallia New"/>
          <w:color w:val="000000"/>
          <w:cs/>
        </w:rPr>
        <w:t>ดังนี้</w:t>
      </w:r>
      <w:r w:rsidRPr="00641270">
        <w:rPr>
          <w:rFonts w:ascii="Browallia New" w:eastAsia="Arial Unicode MS" w:hAnsi="Browallia New" w:cs="Browallia New"/>
          <w:color w:val="000000"/>
        </w:rPr>
        <w:t xml:space="preserve"> </w:t>
      </w:r>
    </w:p>
    <w:p w14:paraId="1330E0DB" w14:textId="77777777" w:rsidR="004A5728" w:rsidRPr="00641270" w:rsidRDefault="004A5728" w:rsidP="00E60624">
      <w:pPr>
        <w:jc w:val="thaiDistribute"/>
        <w:rPr>
          <w:rFonts w:ascii="Browallia New" w:eastAsia="Arial Unicode MS" w:hAnsi="Browallia New" w:cs="Browallia New"/>
          <w:color w:val="000000"/>
          <w:cs/>
        </w:rPr>
      </w:pP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241C01" w:rsidRPr="00641270" w14:paraId="7B093F16" w14:textId="77777777" w:rsidTr="00BD7D6D"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1E7783" w14:textId="77777777" w:rsidR="00241C01" w:rsidRPr="00641270" w:rsidRDefault="00241C01" w:rsidP="00241C0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BBDB3" w14:textId="77777777" w:rsidR="00241C01" w:rsidRPr="00641270" w:rsidRDefault="00241C01" w:rsidP="00241C01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1D478D" w:rsidRPr="00641270" w14:paraId="4CCCCE8C" w14:textId="77777777" w:rsidTr="00641270"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C61EA3" w14:textId="77777777" w:rsidR="001D478D" w:rsidRPr="00641270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921F91" w14:textId="1C371065" w:rsidR="001D478D" w:rsidRPr="00641270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D1DB09" w14:textId="411AEDE4" w:rsidR="001D478D" w:rsidRPr="00641270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641270" w14:paraId="7363B2CF" w14:textId="77777777" w:rsidTr="00641270"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1CA860" w14:textId="77777777" w:rsidR="001D478D" w:rsidRPr="00641270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44AB6" w14:textId="2B41C8D4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62E7CF" w14:textId="04D5D74E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641270" w14:paraId="2A917A7A" w14:textId="77777777" w:rsidTr="00641270"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CF9B65" w14:textId="77777777" w:rsidR="001D478D" w:rsidRPr="00641270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8956A0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CCDEF1" w14:textId="7777777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D478D" w:rsidRPr="00641270" w14:paraId="5F831679" w14:textId="77777777" w:rsidTr="00641270"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145EC5" w14:textId="27EEE906" w:rsidR="001D478D" w:rsidRPr="00641270" w:rsidRDefault="001D478D" w:rsidP="001D478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846F7D" w14:textId="77777777" w:rsidR="001D478D" w:rsidRPr="00641270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B5EE47" w14:textId="77777777" w:rsidR="001D478D" w:rsidRPr="00641270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</w:p>
        </w:tc>
      </w:tr>
      <w:tr w:rsidR="001D478D" w:rsidRPr="00641270" w14:paraId="49AA968A" w14:textId="77777777" w:rsidTr="00641270"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020363" w14:textId="136E5AC2" w:rsidR="001D478D" w:rsidRPr="00641270" w:rsidRDefault="001D478D" w:rsidP="007C4E7E">
            <w:pPr>
              <w:widowControl w:val="0"/>
              <w:ind w:left="176" w:right="6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48C83A" w14:textId="77777777" w:rsidR="001D478D" w:rsidRPr="00641270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363C0C" w14:textId="306BEFF1" w:rsidR="001D478D" w:rsidRPr="00641270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</w:p>
        </w:tc>
      </w:tr>
      <w:tr w:rsidR="009A1AB9" w:rsidRPr="00641270" w14:paraId="0F06154D" w14:textId="77777777" w:rsidTr="00641270"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5E017A" w14:textId="0B9C7436" w:rsidR="009A1AB9" w:rsidRPr="007C4E7E" w:rsidRDefault="009A1AB9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4E7E">
              <w:rPr>
                <w:rFonts w:ascii="Browallia New" w:eastAsia="Helvetica Neue" w:hAnsi="Browallia New" w:cs="Browallia New"/>
                <w:color w:val="000000"/>
                <w:cs/>
              </w:rPr>
              <w:t>ค่าสินไหมทดแทนรับคืนจากการประกันภัยต่อ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6B7AE4" w14:textId="441A4D8B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378</w:t>
            </w:r>
            <w:r w:rsidR="003A4C9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395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5640F0" w14:textId="4ACAED2D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534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678</w:t>
            </w:r>
          </w:p>
        </w:tc>
      </w:tr>
      <w:tr w:rsidR="009A1AB9" w:rsidRPr="00641270" w14:paraId="1B57BA31" w14:textId="77777777" w:rsidTr="00641270"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6BE3D7" w14:textId="0C22E3C8" w:rsidR="009A1AB9" w:rsidRPr="007C4E7E" w:rsidRDefault="009A1AB9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4E7E">
              <w:rPr>
                <w:rFonts w:ascii="Browallia New" w:eastAsia="Helvetica Neue" w:hAnsi="Browallia New" w:cs="Browallia New"/>
                <w:color w:val="000000"/>
                <w:cs/>
              </w:rPr>
              <w:t>รายได้ค่าจ้างและค่าบำเหน็จ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10AA24" w14:textId="4BC64A21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448</w:t>
            </w:r>
            <w:r w:rsidR="003A4C9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279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5BE471" w14:textId="2C7E7185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365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866</w:t>
            </w:r>
          </w:p>
        </w:tc>
      </w:tr>
      <w:tr w:rsidR="009A1AB9" w:rsidRPr="00641270" w14:paraId="3D0C516B" w14:textId="77777777" w:rsidTr="00641270"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8EA17A" w14:textId="318930EC" w:rsidR="009A1AB9" w:rsidRPr="007C4E7E" w:rsidRDefault="009A1AB9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4E7E">
              <w:rPr>
                <w:rFonts w:ascii="Browallia New" w:eastAsia="Helvetica Neue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D57738" w14:textId="30D1F043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3A4C9D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191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4B9E80" w14:textId="35C8962E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774</w:t>
            </w:r>
          </w:p>
        </w:tc>
      </w:tr>
      <w:tr w:rsidR="009A1AB9" w:rsidRPr="00641270" w14:paraId="17BAA84C" w14:textId="77777777" w:rsidTr="00641270"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9C4333" w14:textId="122B8AD9" w:rsidR="009A1AB9" w:rsidRPr="00641270" w:rsidRDefault="009A1AB9" w:rsidP="009A1AB9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CAC063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436D08" w14:textId="74F5BB9E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</w:p>
        </w:tc>
      </w:tr>
      <w:tr w:rsidR="00963433" w:rsidRPr="00641270" w14:paraId="714F3602" w14:textId="77777777" w:rsidTr="00641270"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13FCDB" w14:textId="0CF6B502" w:rsidR="00963433" w:rsidRPr="00963433" w:rsidRDefault="00963433" w:rsidP="00963433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D82855" w14:textId="77777777" w:rsidR="00963433" w:rsidRPr="00641270" w:rsidRDefault="00963433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904FB9" w14:textId="77777777" w:rsidR="00963433" w:rsidRPr="00641270" w:rsidRDefault="00963433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</w:p>
        </w:tc>
      </w:tr>
      <w:tr w:rsidR="009A1AB9" w:rsidRPr="00641270" w14:paraId="366E176A" w14:textId="77777777" w:rsidTr="00641270"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10AB9F" w14:textId="7AED8AE5" w:rsidR="009A1AB9" w:rsidRPr="00963433" w:rsidRDefault="009A1AB9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4E7E">
              <w:rPr>
                <w:rFonts w:ascii="Browallia New" w:eastAsia="Helvetica Neue" w:hAnsi="Browallia New" w:cs="Browallia New"/>
                <w:color w:val="000000"/>
                <w:cs/>
              </w:rPr>
              <w:t>รายได้อื่น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94D4FE" w14:textId="6343296B" w:rsidR="003A4C9D" w:rsidRPr="003A4C9D" w:rsidRDefault="00B250A5" w:rsidP="00BB335C">
            <w:pPr>
              <w:tabs>
                <w:tab w:val="left" w:pos="1204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B250A5">
              <w:rPr>
                <w:rFonts w:ascii="Browallia New" w:hAnsi="Browallia New" w:cs="Browallia New"/>
                <w:lang w:val="en-GB"/>
              </w:rPr>
              <w:t>16</w:t>
            </w:r>
            <w:r w:rsidR="00BB335C">
              <w:rPr>
                <w:rFonts w:ascii="Browallia New" w:hAnsi="Browallia New" w:cs="Browallia New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lang w:val="en-GB"/>
              </w:rPr>
              <w:t>818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BBF336" w14:textId="06F455AE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630</w:t>
            </w:r>
          </w:p>
        </w:tc>
      </w:tr>
      <w:tr w:rsidR="009A1AB9" w:rsidRPr="00641270" w14:paraId="4FABCB2E" w14:textId="77777777" w:rsidTr="00641270">
        <w:tc>
          <w:tcPr>
            <w:tcW w:w="6622" w:type="dxa"/>
            <w:tcBorders>
              <w:left w:val="nil"/>
              <w:right w:val="nil"/>
            </w:tcBorders>
            <w:shd w:val="clear" w:color="auto" w:fill="auto"/>
          </w:tcPr>
          <w:p w14:paraId="1FCB5AF4" w14:textId="77777777" w:rsidR="009A1AB9" w:rsidRPr="00641270" w:rsidRDefault="009A1AB9" w:rsidP="009A1AB9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</w:tcPr>
          <w:p w14:paraId="576CF9B6" w14:textId="77777777" w:rsidR="009A1AB9" w:rsidRPr="00641270" w:rsidRDefault="009A1AB9" w:rsidP="003A4C9D">
            <w:pPr>
              <w:pStyle w:val="a"/>
              <w:tabs>
                <w:tab w:val="decimal" w:pos="1204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0AB4A85E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7DE606E9" w14:textId="77777777" w:rsidTr="00641270">
        <w:tc>
          <w:tcPr>
            <w:tcW w:w="6622" w:type="dxa"/>
            <w:tcBorders>
              <w:left w:val="nil"/>
              <w:right w:val="nil"/>
            </w:tcBorders>
            <w:shd w:val="clear" w:color="auto" w:fill="auto"/>
          </w:tcPr>
          <w:p w14:paraId="3F14777E" w14:textId="7F01FB09" w:rsidR="009A1AB9" w:rsidRPr="00641270" w:rsidRDefault="009A1AB9" w:rsidP="009A1AB9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ค่าใช้จ่าย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</w:tcPr>
          <w:p w14:paraId="0F38E395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147F978F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283E660A" w14:textId="77777777" w:rsidTr="00641270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shd w:val="clear" w:color="auto" w:fill="auto"/>
          </w:tcPr>
          <w:p w14:paraId="5A11360E" w14:textId="7CDD5E54" w:rsidR="009A1AB9" w:rsidRPr="00641270" w:rsidRDefault="009A1AB9" w:rsidP="007C4E7E">
            <w:pPr>
              <w:widowControl w:val="0"/>
              <w:ind w:left="176" w:right="6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</w:tcPr>
          <w:p w14:paraId="61539917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5F24F7AC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</w:p>
        </w:tc>
      </w:tr>
      <w:tr w:rsidR="009A1AB9" w:rsidRPr="00641270" w14:paraId="430FA437" w14:textId="77777777" w:rsidTr="00641270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shd w:val="clear" w:color="auto" w:fill="auto"/>
          </w:tcPr>
          <w:p w14:paraId="00B0D478" w14:textId="4A1BA84C" w:rsidR="009A1AB9" w:rsidRPr="007C4E7E" w:rsidRDefault="009A1AB9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4E7E">
              <w:rPr>
                <w:rFonts w:ascii="Browallia New" w:eastAsia="Helvetica Neue" w:hAnsi="Browallia New" w:cs="Browallia New"/>
                <w:color w:val="000000"/>
                <w:cs/>
              </w:rPr>
              <w:t>เบี้ยประกันภัยจ่ายจากการเอาประกันภัยต่อ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</w:tcPr>
          <w:p w14:paraId="1AD3B971" w14:textId="0A2C2001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940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948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477DE038" w14:textId="54A52739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458</w:t>
            </w:r>
          </w:p>
        </w:tc>
      </w:tr>
      <w:tr w:rsidR="009A1AB9" w:rsidRPr="00641270" w14:paraId="3072E6B8" w14:textId="77777777" w:rsidTr="00641270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shd w:val="clear" w:color="auto" w:fill="auto"/>
          </w:tcPr>
          <w:p w14:paraId="69940FA9" w14:textId="4309F0B8" w:rsidR="009A1AB9" w:rsidRPr="007C4E7E" w:rsidRDefault="009A1AB9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4E7E">
              <w:rPr>
                <w:rFonts w:ascii="Browallia New" w:eastAsia="Helvetica Neue" w:hAnsi="Browallia New" w:cs="Browallia New"/>
                <w:color w:val="000000"/>
                <w:cs/>
              </w:rPr>
              <w:t>ค่าจ้างและบำเหน็จ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</w:tcPr>
          <w:p w14:paraId="7029BF40" w14:textId="78C082D6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34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115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0C9AF9EE" w14:textId="0B5C16EC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51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554</w:t>
            </w:r>
          </w:p>
        </w:tc>
      </w:tr>
      <w:tr w:rsidR="009A1AB9" w:rsidRPr="00641270" w14:paraId="7C40B3B2" w14:textId="77777777" w:rsidTr="00641270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shd w:val="clear" w:color="auto" w:fill="auto"/>
          </w:tcPr>
          <w:p w14:paraId="00E448B1" w14:textId="17EB411F" w:rsidR="009A1AB9" w:rsidRPr="007C4E7E" w:rsidRDefault="009B32BC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4E7E">
              <w:rPr>
                <w:rFonts w:ascii="Browallia New" w:eastAsia="Helvetica Neue" w:hAnsi="Browallia New" w:cs="Browallia New" w:hint="cs"/>
                <w:color w:val="000000"/>
                <w:cs/>
              </w:rPr>
              <w:t>ค่าใช้จ่ายในการดำเนินงาน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</w:tcPr>
          <w:p w14:paraId="50C54F32" w14:textId="38EDFF6B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291</w:t>
            </w:r>
            <w:r w:rsidR="00BB335C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3C7C010A" w14:textId="1BA0D4AE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="009A1AB9" w:rsidRPr="00641270">
              <w:rPr>
                <w:rFonts w:ascii="Browallia New" w:hAnsi="Browallia New" w:cs="Browallia New"/>
                <w:color w:val="000000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447</w:t>
            </w:r>
          </w:p>
        </w:tc>
      </w:tr>
      <w:tr w:rsidR="009A1AB9" w:rsidRPr="00641270" w14:paraId="126DB4C7" w14:textId="77777777" w:rsidTr="00641270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3680D4" w14:textId="77777777" w:rsidR="009A1AB9" w:rsidRPr="00641270" w:rsidRDefault="009A1AB9" w:rsidP="009A1AB9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F8FBF1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E60580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1C783AAF" w14:textId="77777777" w:rsidTr="00641270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shd w:val="clear" w:color="auto" w:fill="auto"/>
          </w:tcPr>
          <w:p w14:paraId="4E20D8DD" w14:textId="4B7014B4" w:rsidR="009A1AB9" w:rsidRPr="00641270" w:rsidRDefault="009A1AB9" w:rsidP="007C4E7E">
            <w:pPr>
              <w:widowControl w:val="0"/>
              <w:ind w:left="176" w:right="6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</w:tcPr>
          <w:p w14:paraId="5D2C676E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0B88DC4D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7207533F" w14:textId="77777777" w:rsidTr="00641270">
        <w:trPr>
          <w:trHeight w:val="117"/>
        </w:trPr>
        <w:tc>
          <w:tcPr>
            <w:tcW w:w="6622" w:type="dxa"/>
            <w:tcBorders>
              <w:left w:val="nil"/>
              <w:right w:val="nil"/>
            </w:tcBorders>
            <w:shd w:val="clear" w:color="auto" w:fill="auto"/>
          </w:tcPr>
          <w:p w14:paraId="6214E4F3" w14:textId="71010E3C" w:rsidR="009A1AB9" w:rsidRPr="00641270" w:rsidRDefault="009B32BC" w:rsidP="007C4E7E">
            <w:pPr>
              <w:ind w:left="460" w:right="-43"/>
              <w:rPr>
                <w:rFonts w:ascii="Browallia New" w:hAnsi="Browallia New" w:cs="Browallia New"/>
                <w:color w:val="000000"/>
                <w:cs/>
              </w:rPr>
            </w:pPr>
            <w:r w:rsidRPr="007C4E7E">
              <w:rPr>
                <w:rFonts w:ascii="Browallia New" w:eastAsia="Helvetica Neue" w:hAnsi="Browallia New" w:cs="Browallia New" w:hint="cs"/>
                <w:color w:val="000000"/>
                <w:cs/>
              </w:rPr>
              <w:t>ค่าใช้จ่ายในการดำเนินงาน</w:t>
            </w:r>
          </w:p>
        </w:tc>
        <w:tc>
          <w:tcPr>
            <w:tcW w:w="1488" w:type="dxa"/>
            <w:tcBorders>
              <w:left w:val="nil"/>
              <w:right w:val="nil"/>
            </w:tcBorders>
            <w:shd w:val="clear" w:color="auto" w:fill="auto"/>
          </w:tcPr>
          <w:p w14:paraId="56A02800" w14:textId="2FCF47CE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67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077</w:t>
            </w:r>
          </w:p>
        </w:tc>
        <w:tc>
          <w:tcPr>
            <w:tcW w:w="1489" w:type="dxa"/>
            <w:tcBorders>
              <w:left w:val="nil"/>
              <w:right w:val="nil"/>
            </w:tcBorders>
            <w:shd w:val="clear" w:color="auto" w:fill="auto"/>
          </w:tcPr>
          <w:p w14:paraId="592B6D27" w14:textId="67BCC400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389</w:t>
            </w:r>
          </w:p>
        </w:tc>
      </w:tr>
    </w:tbl>
    <w:p w14:paraId="47FBF120" w14:textId="0F088D73" w:rsidR="00617624" w:rsidRPr="00641270" w:rsidRDefault="00617624">
      <w:pPr>
        <w:rPr>
          <w:rFonts w:ascii="Browallia New" w:eastAsia="MS Mincho" w:hAnsi="Browallia New" w:cs="Browallia New"/>
          <w:color w:val="000000"/>
          <w:lang w:val="en-GB"/>
        </w:rPr>
      </w:pPr>
    </w:p>
    <w:p w14:paraId="78271975" w14:textId="3967FE75" w:rsidR="004A5728" w:rsidRPr="00641270" w:rsidRDefault="00617624">
      <w:pPr>
        <w:rPr>
          <w:rFonts w:ascii="Browallia New" w:eastAsia="MS Mincho" w:hAnsi="Browallia New" w:cs="Browallia New"/>
          <w:color w:val="000000"/>
          <w:cs/>
          <w:lang w:val="en-GB"/>
        </w:rPr>
      </w:pPr>
      <w:r w:rsidRPr="00641270">
        <w:rPr>
          <w:rFonts w:ascii="Browallia New" w:eastAsia="MS Mincho" w:hAnsi="Browallia New" w:cs="Browallia New"/>
          <w:color w:val="000000"/>
          <w:lang w:val="en-GB"/>
        </w:rPr>
        <w:br w:type="page"/>
      </w:r>
    </w:p>
    <w:tbl>
      <w:tblPr>
        <w:tblW w:w="9599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622"/>
        <w:gridCol w:w="1488"/>
        <w:gridCol w:w="1489"/>
      </w:tblGrid>
      <w:tr w:rsidR="000C3606" w:rsidRPr="00641270" w14:paraId="683890FA" w14:textId="77777777" w:rsidTr="00BD7D6D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69996A" w14:textId="77777777" w:rsidR="000C3606" w:rsidRPr="00641270" w:rsidRDefault="000C3606" w:rsidP="001A783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97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F78C2" w14:textId="0F66A9C7" w:rsidR="000C3606" w:rsidRPr="00641270" w:rsidRDefault="000C3606" w:rsidP="001A783E">
            <w:pPr>
              <w:pStyle w:val="a"/>
              <w:tabs>
                <w:tab w:val="decimal" w:pos="1204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D478D" w:rsidRPr="00641270" w14:paraId="1E831944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EB33D" w14:textId="77777777" w:rsidR="001D478D" w:rsidRPr="00641270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CF24FD" w14:textId="00406402" w:rsidR="001D478D" w:rsidRPr="00641270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CB0B74" w14:textId="34C3A0E4" w:rsidR="001D478D" w:rsidRPr="00641270" w:rsidRDefault="007243CB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1D478D" w:rsidRPr="00641270" w14:paraId="1457DE92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6CFB0E" w14:textId="77777777" w:rsidR="001D478D" w:rsidRPr="00641270" w:rsidRDefault="001D478D" w:rsidP="001D478D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33" w:right="0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E80826" w14:textId="2FF7DE07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D7F43" w14:textId="48C9C90B" w:rsidR="001D478D" w:rsidRPr="00641270" w:rsidRDefault="001D478D" w:rsidP="001D478D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1D478D" w:rsidRPr="00641270" w14:paraId="6B4DB341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02477B" w14:textId="77777777" w:rsidR="001D478D" w:rsidRPr="00641270" w:rsidRDefault="001D478D" w:rsidP="00C9400C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7CF541" w14:textId="77777777" w:rsidR="001D478D" w:rsidRPr="00641270" w:rsidRDefault="001D478D" w:rsidP="00C9400C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D9819A" w14:textId="77777777" w:rsidR="001D478D" w:rsidRPr="00641270" w:rsidRDefault="001D478D" w:rsidP="00C9400C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1D478D" w:rsidRPr="00641270" w14:paraId="7BC59214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E2BB4D" w14:textId="77777777" w:rsidR="001D478D" w:rsidRPr="00641270" w:rsidRDefault="001D478D" w:rsidP="001D478D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รายได้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384805" w14:textId="77777777" w:rsidR="001D478D" w:rsidRPr="00641270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2FD9DC" w14:textId="77777777" w:rsidR="001D478D" w:rsidRPr="00641270" w:rsidRDefault="001D478D" w:rsidP="001D478D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</w:p>
        </w:tc>
      </w:tr>
      <w:tr w:rsidR="00C12627" w:rsidRPr="00641270" w14:paraId="4ED2CC12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39FF99" w14:textId="0238B65B" w:rsidR="00C12627" w:rsidRPr="00641270" w:rsidRDefault="00C12627" w:rsidP="007C4E7E">
            <w:pPr>
              <w:widowControl w:val="0"/>
              <w:ind w:left="176" w:right="6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0F5F2E" w14:textId="77777777" w:rsidR="00C12627" w:rsidRPr="00641270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C3564E" w14:textId="7B4AA6A0" w:rsidR="00C12627" w:rsidRPr="00641270" w:rsidRDefault="00C12627" w:rsidP="00C12627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</w:p>
        </w:tc>
      </w:tr>
      <w:tr w:rsidR="009A1AB9" w:rsidRPr="00641270" w14:paraId="75BF959F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EBB14C" w14:textId="42E6314C" w:rsidR="009A1AB9" w:rsidRPr="00641270" w:rsidRDefault="009A1AB9" w:rsidP="007C4E7E">
            <w:pPr>
              <w:ind w:left="460" w:right="-43"/>
              <w:rPr>
                <w:rFonts w:ascii="Browallia New" w:hAnsi="Browallia New" w:cs="Browallia New"/>
                <w:color w:val="000000"/>
                <w:cs/>
              </w:rPr>
            </w:pPr>
            <w:r w:rsidRPr="007C4E7E">
              <w:rPr>
                <w:rFonts w:ascii="Browallia New" w:eastAsia="Helvetica Neue" w:hAnsi="Browallia New" w:cs="Browallia New"/>
                <w:color w:val="000000"/>
                <w:cs/>
              </w:rPr>
              <w:t>รายได้จากการลงทุนสิทธิ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FD7384" w14:textId="2D17C04D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358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459706" w14:textId="3F6253CA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782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776</w:t>
            </w:r>
          </w:p>
        </w:tc>
      </w:tr>
      <w:tr w:rsidR="009A1AB9" w:rsidRPr="00641270" w14:paraId="4886A6D3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7B4012" w14:textId="77777777" w:rsidR="009A1AB9" w:rsidRPr="00641270" w:rsidRDefault="009A1AB9" w:rsidP="009A1AB9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55A2B8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503ED0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</w:tr>
      <w:tr w:rsidR="009A1AB9" w:rsidRPr="00641270" w14:paraId="33912225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DBE9CD" w14:textId="5820AF33" w:rsidR="009A1AB9" w:rsidRPr="00641270" w:rsidRDefault="009A1AB9" w:rsidP="00963433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A52CD1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B55BD6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</w:p>
        </w:tc>
      </w:tr>
      <w:tr w:rsidR="009A1AB9" w:rsidRPr="00641270" w14:paraId="4F5F082C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D7B384" w14:textId="6970D3EB" w:rsidR="009A1AB9" w:rsidRPr="007C4E7E" w:rsidRDefault="009A1AB9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4E7E">
              <w:rPr>
                <w:rFonts w:ascii="Browallia New" w:eastAsia="Helvetica Neue" w:hAnsi="Browallia New" w:cs="Browallia New"/>
                <w:color w:val="000000"/>
                <w:cs/>
              </w:rPr>
              <w:t>รายได้จากการลงทุนสิทธิ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0EB322" w14:textId="247F0022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  <w:r w:rsidR="0024539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753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FAF392" w14:textId="29F91431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018</w:t>
            </w:r>
          </w:p>
        </w:tc>
      </w:tr>
      <w:tr w:rsidR="009A1AB9" w:rsidRPr="00641270" w14:paraId="1B595997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95BA0" w14:textId="5C1D2B01" w:rsidR="009A1AB9" w:rsidRPr="007C4E7E" w:rsidRDefault="009A1AB9" w:rsidP="007C4E7E">
            <w:pPr>
              <w:ind w:left="460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7C4E7E">
              <w:rPr>
                <w:rFonts w:ascii="Browallia New" w:eastAsia="Helvetica Neue" w:hAnsi="Browallia New" w:cs="Browallia New"/>
                <w:color w:val="000000"/>
                <w:cs/>
              </w:rPr>
              <w:t>ผลกำไร (ขาดทุน</w:t>
            </w:r>
            <w:r w:rsidRPr="007C4E7E">
              <w:rPr>
                <w:rFonts w:ascii="Browallia New" w:eastAsia="Helvetica Neue" w:hAnsi="Browallia New" w:cs="Browallia New"/>
                <w:color w:val="000000"/>
              </w:rPr>
              <w:t xml:space="preserve">) </w:t>
            </w:r>
            <w:r w:rsidRPr="007C4E7E">
              <w:rPr>
                <w:rFonts w:ascii="Browallia New" w:eastAsia="Helvetica Neue" w:hAnsi="Browallia New" w:cs="Browallia New"/>
                <w:color w:val="000000"/>
                <w:cs/>
              </w:rPr>
              <w:t>สุทธิจากเงินลงทุน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CC238" w14:textId="68CB9FA8" w:rsidR="009A1AB9" w:rsidRPr="00641270" w:rsidRDefault="00BB335C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/>
              </w:rPr>
              <w:t>398</w:t>
            </w:r>
            <w:r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43C7EB" w14:textId="579D29B3" w:rsidR="009A1AB9" w:rsidRPr="00641270" w:rsidRDefault="00B250A5" w:rsidP="009A1AB9">
            <w:pPr>
              <w:pStyle w:val="a"/>
              <w:tabs>
                <w:tab w:val="left" w:pos="322"/>
                <w:tab w:val="decimal" w:pos="1204"/>
              </w:tabs>
              <w:ind w:right="-72" w:hanging="284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425</w:t>
            </w:r>
          </w:p>
        </w:tc>
      </w:tr>
      <w:tr w:rsidR="009A1AB9" w:rsidRPr="00641270" w14:paraId="3224DEDF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CEB9D1" w14:textId="40AB7682" w:rsidR="009A1AB9" w:rsidRPr="00641270" w:rsidRDefault="009A1AB9" w:rsidP="009A1AB9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BB571A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09418F" w14:textId="157EE888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</w:p>
        </w:tc>
      </w:tr>
      <w:tr w:rsidR="009A1AB9" w:rsidRPr="00641270" w14:paraId="489AB96F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5DFE3B" w14:textId="39496EA1" w:rsidR="009A1AB9" w:rsidRPr="00641270" w:rsidRDefault="009A1AB9" w:rsidP="009A1AB9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>ค่าใช้จ่าย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EEC585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1C5FF9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</w:p>
        </w:tc>
      </w:tr>
      <w:tr w:rsidR="009A1AB9" w:rsidRPr="00641270" w14:paraId="5C7C2334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9A70F" w14:textId="5C09FB91" w:rsidR="009A1AB9" w:rsidRPr="00641270" w:rsidRDefault="009A1AB9" w:rsidP="007C4E7E">
            <w:pPr>
              <w:widowControl w:val="0"/>
              <w:ind w:left="176" w:right="6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กิจการที่เกี่ยวข้องกับบริษัทใหญ่ในลำดับสูงสุด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8A9F20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075CB3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</w:p>
        </w:tc>
      </w:tr>
      <w:tr w:rsidR="009A1AB9" w:rsidRPr="00641270" w14:paraId="3A907E7A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26543E" w14:textId="7E3F5539" w:rsidR="009A1AB9" w:rsidRPr="00641270" w:rsidRDefault="009B32BC" w:rsidP="007C4E7E">
            <w:pPr>
              <w:ind w:left="460" w:right="-43"/>
              <w:rPr>
                <w:rFonts w:ascii="Browallia New" w:hAnsi="Browallia New" w:cs="Browallia New"/>
                <w:color w:val="000000"/>
                <w:cs/>
              </w:rPr>
            </w:pPr>
            <w:r w:rsidRPr="007C4E7E">
              <w:rPr>
                <w:rFonts w:ascii="Browallia New" w:eastAsia="Helvetica Neue" w:hAnsi="Browallia New" w:cs="Browallia New" w:hint="cs"/>
                <w:color w:val="000000"/>
                <w:cs/>
              </w:rPr>
              <w:t>ค่าใช้จ่ายในการดำเนินงาน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7AD46B" w14:textId="03000D36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76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33FD7D" w14:textId="730704EF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th-TH"/>
              </w:rPr>
            </w:pPr>
            <w:r w:rsidRPr="0064127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9A1AB9" w:rsidRPr="00641270" w14:paraId="0270D71E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8F7357" w14:textId="77777777" w:rsidR="009A1AB9" w:rsidRPr="00641270" w:rsidRDefault="009A1AB9" w:rsidP="009A1AB9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48BFE1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F5C41A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78F1E9DE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31990F" w14:textId="73A5D039" w:rsidR="009A1AB9" w:rsidRPr="00641270" w:rsidRDefault="009A1AB9" w:rsidP="007C4E7E">
            <w:pPr>
              <w:widowControl w:val="0"/>
              <w:ind w:left="176" w:right="62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บริษัทร่วม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C9B32A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EAF626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5D466163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D1F191" w14:textId="6F392F90" w:rsidR="009A1AB9" w:rsidRPr="00641270" w:rsidRDefault="009B32BC" w:rsidP="007C4E7E">
            <w:pPr>
              <w:ind w:left="460" w:right="-4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4E7E">
              <w:rPr>
                <w:rFonts w:ascii="Browallia New" w:eastAsia="Helvetica Neue" w:hAnsi="Browallia New" w:cs="Browallia New" w:hint="cs"/>
                <w:color w:val="000000"/>
                <w:cs/>
              </w:rPr>
              <w:t>ค่าใช้จ่ายในการดำเนินงาน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2D5164" w14:textId="217CE636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027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986422" w14:textId="6580BED3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</w:p>
        </w:tc>
      </w:tr>
      <w:tr w:rsidR="009A1AB9" w:rsidRPr="00641270" w14:paraId="1CFDCD2B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174184" w14:textId="77777777" w:rsidR="009A1AB9" w:rsidRPr="00641270" w:rsidRDefault="009A1AB9" w:rsidP="009A1AB9">
            <w:pPr>
              <w:tabs>
                <w:tab w:val="left" w:pos="322"/>
              </w:tabs>
              <w:ind w:left="321" w:right="-43" w:hanging="284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3919DA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A1A32D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6B0ABF91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F00DEC" w14:textId="166414D1" w:rsidR="009A1AB9" w:rsidRPr="00641270" w:rsidRDefault="009A1AB9" w:rsidP="007C4E7E">
            <w:pPr>
              <w:widowControl w:val="0"/>
              <w:ind w:left="176" w:right="62"/>
              <w:rPr>
                <w:rFonts w:ascii="Browallia New" w:hAnsi="Browallia New" w:cs="Browallia New"/>
                <w:color w:val="000000"/>
                <w:cs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บริษัทย่อย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2F5F7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B2FFC4" w14:textId="77777777" w:rsidR="009A1AB9" w:rsidRPr="00641270" w:rsidRDefault="009A1AB9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641270" w14:paraId="0A9FD47B" w14:textId="77777777" w:rsidTr="00641270">
        <w:trPr>
          <w:trHeight w:val="20"/>
        </w:trPr>
        <w:tc>
          <w:tcPr>
            <w:tcW w:w="662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490F25" w14:textId="34D6E990" w:rsidR="009A1AB9" w:rsidRPr="00641270" w:rsidRDefault="009B32BC" w:rsidP="007C4E7E">
            <w:pPr>
              <w:ind w:left="460" w:right="-43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C4E7E">
              <w:rPr>
                <w:rFonts w:ascii="Browallia New" w:eastAsia="Helvetica Neue" w:hAnsi="Browallia New" w:cs="Browallia New" w:hint="cs"/>
                <w:color w:val="000000"/>
                <w:cs/>
              </w:rPr>
              <w:t>ค่าใช้จ่ายในการดำเนินงาน</w:t>
            </w:r>
          </w:p>
        </w:tc>
        <w:tc>
          <w:tcPr>
            <w:tcW w:w="14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D6E95D" w14:textId="5B811209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BB335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290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C37657" w14:textId="1B5E4D7E" w:rsidR="009A1AB9" w:rsidRPr="00641270" w:rsidRDefault="00B250A5" w:rsidP="009A1AB9">
            <w:pPr>
              <w:pStyle w:val="a"/>
              <w:tabs>
                <w:tab w:val="decimal" w:pos="120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A1AB9" w:rsidRPr="0064127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</w:p>
        </w:tc>
      </w:tr>
    </w:tbl>
    <w:p w14:paraId="1F392CC5" w14:textId="243A8050" w:rsidR="004A5728" w:rsidRPr="00EA4397" w:rsidRDefault="004A5728">
      <w:pPr>
        <w:rPr>
          <w:rFonts w:ascii="Browallia New" w:eastAsia="MS Mincho" w:hAnsi="Browallia New" w:cs="Browallia New"/>
          <w:color w:val="000000"/>
          <w:cs/>
        </w:rPr>
      </w:pPr>
    </w:p>
    <w:p w14:paraId="3EE7F0A6" w14:textId="4493D985" w:rsidR="000C3606" w:rsidRPr="00EA4397" w:rsidRDefault="000C3606" w:rsidP="000C3606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EA4397">
        <w:rPr>
          <w:rFonts w:ascii="Browallia New" w:hAnsi="Browallia New" w:cs="Browallia New"/>
          <w:color w:val="000000"/>
          <w:cs/>
          <w:lang w:val="en-GB"/>
        </w:rPr>
        <w:t>กลุ่มกิจการใช้นโยบายราคาและเงื่อนไขการคิดค่าเบี้ยประกันภัยรับและเบี้ยประกันภัยต่อกับกิจการที่เกี่ยวข้องกันเช่นเดียวกันกับที่คิดกับลูกค้าทั่วไปและบริษัทประกันภัยอื่น</w:t>
      </w:r>
    </w:p>
    <w:p w14:paraId="653EB4D5" w14:textId="31AC4E4F" w:rsidR="00DB4538" w:rsidRPr="00EA4397" w:rsidRDefault="00DB4538" w:rsidP="000C360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035E01BA" w14:textId="6E7D31B4" w:rsidR="00DB4538" w:rsidRPr="00EA4397" w:rsidRDefault="00431EE9" w:rsidP="00DB4538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EA4397">
        <w:rPr>
          <w:rFonts w:ascii="Browallia New" w:hAnsi="Browallia New" w:cs="Browallia New" w:hint="cs"/>
          <w:color w:val="000000"/>
          <w:cs/>
          <w:lang w:val="en-GB"/>
        </w:rPr>
        <w:t>บริษัท</w:t>
      </w:r>
      <w:r w:rsidR="00DB4538" w:rsidRPr="00EA4397">
        <w:rPr>
          <w:rFonts w:ascii="Browallia New" w:hAnsi="Browallia New" w:cs="Browallia New"/>
          <w:color w:val="000000"/>
          <w:cs/>
          <w:lang w:val="en-GB"/>
        </w:rPr>
        <w:t>ได้ทำสัญญาบริการจัดการกับบริษัทย่อยในการรับบริการเกี่ยวกับด้านการบริหารและการจัดการด้านบัญชี บุคลากร ตรวจสอบภายในและสารสนเทศ ซึ่งอัตราค่าบริการเป็นไปตามอัตราที่ตกลงกัน ซึ่งอ้างอิงจากประมาณการเวลาและต้นทุนที่บริษัทย่อยใช้ไปสำหรับการให้บริการแก่</w:t>
      </w:r>
      <w:r w:rsidRPr="00EA4397">
        <w:rPr>
          <w:rFonts w:ascii="Browallia New" w:hAnsi="Browallia New" w:cs="Browallia New" w:hint="cs"/>
          <w:color w:val="000000"/>
          <w:cs/>
          <w:lang w:val="en-GB"/>
        </w:rPr>
        <w:t>บริษัท</w:t>
      </w:r>
    </w:p>
    <w:p w14:paraId="6307F322" w14:textId="77777777" w:rsidR="000C3606" w:rsidRPr="00EA4397" w:rsidRDefault="000C3606" w:rsidP="000C360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3074F98" w14:textId="20295359" w:rsidR="000C3606" w:rsidRPr="00EA4397" w:rsidRDefault="000C3606" w:rsidP="000C3606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EA4397">
        <w:rPr>
          <w:rFonts w:ascii="Browallia New" w:hAnsi="Browallia New" w:cs="Browallia New"/>
          <w:color w:val="000000"/>
          <w:cs/>
          <w:lang w:val="en-GB"/>
        </w:rPr>
        <w:t>กลุ่มกิจการจ่ายค่าจ้างและบำเหน็จ และค่าใช้จ่ายในการรับประกันภัยอื่น ระหว่างกลุ่มกิจการกับ</w:t>
      </w:r>
      <w:r w:rsidR="00BB12B7" w:rsidRPr="00EA4397">
        <w:rPr>
          <w:rFonts w:ascii="Browallia New" w:hAnsi="Browallia New" w:cs="Browallia New"/>
          <w:color w:val="000000"/>
          <w:cs/>
          <w:lang w:val="en-GB"/>
        </w:rPr>
        <w:t>กิจการ</w:t>
      </w:r>
      <w:r w:rsidRPr="00EA4397">
        <w:rPr>
          <w:rFonts w:ascii="Browallia New" w:hAnsi="Browallia New" w:cs="Browallia New"/>
          <w:color w:val="000000"/>
          <w:cs/>
          <w:lang w:val="en-GB"/>
        </w:rPr>
        <w:t>ที่เกี่ยวข้องกันดังกล่าว ทั้งนี้อัตราค่าบำเหน็จเป็นไปตามข้อกำหนดของสำนักงานคณะกรรมการกำกับและส่งเสริมการประกอบธุรกิจประกันภัย และเป็นอัตราที่กลุ่มกิจการจ่ายให้กับบริษัทนายหน้าประกันวินาศภัยทั่วไป</w:t>
      </w:r>
    </w:p>
    <w:p w14:paraId="45D42FB5" w14:textId="78371C7A" w:rsidR="000C3606" w:rsidRPr="00EA4397" w:rsidRDefault="000C3606" w:rsidP="000C360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0D10CE2" w14:textId="2178D483" w:rsidR="000C3606" w:rsidRPr="00EA4397" w:rsidRDefault="00431EE9" w:rsidP="00E60624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EA4397">
        <w:rPr>
          <w:rFonts w:ascii="Browallia New" w:hAnsi="Browallia New" w:cs="Browallia New" w:hint="cs"/>
          <w:color w:val="000000"/>
          <w:cs/>
          <w:lang w:val="en-GB"/>
        </w:rPr>
        <w:t>บริษัท</w:t>
      </w:r>
      <w:r w:rsidR="000C3606" w:rsidRPr="00EA4397">
        <w:rPr>
          <w:rFonts w:ascii="Browallia New" w:hAnsi="Browallia New" w:cs="Browallia New"/>
          <w:color w:val="000000"/>
          <w:cs/>
          <w:lang w:val="en-GB"/>
        </w:rPr>
        <w:t>ได้ทำสัญญาการให้บริการภายในอาคารกับ</w:t>
      </w:r>
      <w:r w:rsidR="00BB12B7" w:rsidRPr="00EA4397">
        <w:rPr>
          <w:rFonts w:ascii="Browallia New" w:hAnsi="Browallia New" w:cs="Browallia New"/>
          <w:color w:val="000000"/>
          <w:cs/>
          <w:lang w:val="en-GB"/>
        </w:rPr>
        <w:t>บริษัทย่อย</w:t>
      </w:r>
      <w:r w:rsidR="000C3606" w:rsidRPr="00EA4397">
        <w:rPr>
          <w:rFonts w:ascii="Browallia New" w:hAnsi="Browallia New" w:cs="Browallia New"/>
          <w:color w:val="000000"/>
          <w:cs/>
          <w:lang w:val="en-GB"/>
        </w:rPr>
        <w:t xml:space="preserve"> โดยมีระยะเวลาการเช่า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</w:t>
      </w:r>
      <w:r w:rsidR="000C3606" w:rsidRPr="00EA4397">
        <w:rPr>
          <w:rFonts w:ascii="Browallia New" w:hAnsi="Browallia New" w:cs="Browallia New"/>
          <w:color w:val="000000"/>
          <w:cs/>
          <w:lang w:val="en-GB"/>
        </w:rPr>
        <w:t xml:space="preserve"> ปี ซึ่งราคาและเงื่อนไขของค่า</w:t>
      </w:r>
      <w:r w:rsidR="004A36E4" w:rsidRPr="00EA4397">
        <w:rPr>
          <w:rFonts w:ascii="Browallia New" w:hAnsi="Browallia New" w:cs="Browallia New"/>
          <w:color w:val="000000"/>
          <w:cs/>
          <w:lang w:val="en-GB"/>
        </w:rPr>
        <w:t>บริการเ</w:t>
      </w:r>
      <w:r w:rsidR="000C3606" w:rsidRPr="00EA4397">
        <w:rPr>
          <w:rFonts w:ascii="Browallia New" w:hAnsi="Browallia New" w:cs="Browallia New"/>
          <w:color w:val="000000"/>
          <w:cs/>
          <w:lang w:val="en-GB"/>
        </w:rPr>
        <w:t>ป็นเช่นเดียวกันกับ</w:t>
      </w:r>
      <w:r w:rsidR="004A36E4" w:rsidRPr="00EA4397">
        <w:rPr>
          <w:rFonts w:ascii="Browallia New" w:hAnsi="Browallia New" w:cs="Browallia New"/>
          <w:color w:val="000000"/>
          <w:cs/>
          <w:lang w:val="en-GB"/>
        </w:rPr>
        <w:t>บริษัทย่อย</w:t>
      </w:r>
      <w:r w:rsidR="000C3606" w:rsidRPr="00EA4397">
        <w:rPr>
          <w:rFonts w:ascii="Browallia New" w:hAnsi="Browallia New" w:cs="Browallia New"/>
          <w:color w:val="000000"/>
          <w:cs/>
          <w:lang w:val="en-GB"/>
        </w:rPr>
        <w:t>ดังกล่าวคิดกับ</w:t>
      </w:r>
      <w:r w:rsidRPr="00EA4397">
        <w:rPr>
          <w:rFonts w:ascii="Browallia New" w:hAnsi="Browallia New" w:cs="Browallia New" w:hint="cs"/>
          <w:color w:val="000000"/>
          <w:cs/>
          <w:lang w:val="en-GB"/>
        </w:rPr>
        <w:t>บริษัท</w:t>
      </w:r>
      <w:r w:rsidR="000C3606" w:rsidRPr="00EA4397">
        <w:rPr>
          <w:rFonts w:ascii="Browallia New" w:hAnsi="Browallia New" w:cs="Browallia New"/>
          <w:color w:val="000000"/>
          <w:cs/>
          <w:lang w:val="en-GB"/>
        </w:rPr>
        <w:t>ทั่วไป</w:t>
      </w:r>
    </w:p>
    <w:p w14:paraId="5696595D" w14:textId="60EF388C" w:rsidR="008D3F8E" w:rsidRPr="00EA4397" w:rsidRDefault="008D3F8E">
      <w:pPr>
        <w:rPr>
          <w:rFonts w:ascii="Browallia New" w:hAnsi="Browallia New" w:cs="Browallia New"/>
          <w:color w:val="000000"/>
          <w:lang w:val="en-GB"/>
        </w:rPr>
      </w:pPr>
      <w:r w:rsidRPr="00EA4397">
        <w:rPr>
          <w:rFonts w:ascii="Browallia New" w:hAnsi="Browallia New" w:cs="Browallia New"/>
          <w:color w:val="000000"/>
          <w:lang w:val="en-GB"/>
        </w:rPr>
        <w:br w:type="page"/>
      </w:r>
    </w:p>
    <w:p w14:paraId="7A80B65B" w14:textId="337E3AFD" w:rsidR="00DF290F" w:rsidRPr="00641270" w:rsidRDefault="00DF290F" w:rsidP="000C3606">
      <w:pPr>
        <w:jc w:val="thaiDistribute"/>
        <w:rPr>
          <w:rFonts w:ascii="Browallia New" w:hAnsi="Browallia New" w:cs="Browallia New"/>
          <w:b/>
          <w:bCs/>
          <w:color w:val="000000"/>
          <w:cs/>
          <w:lang w:val="en-GB"/>
        </w:rPr>
      </w:pPr>
      <w:r w:rsidRPr="00641270">
        <w:rPr>
          <w:rFonts w:ascii="Browallia New" w:hAnsi="Browallia New" w:cs="Browallia New"/>
          <w:b/>
          <w:bCs/>
          <w:color w:val="000000"/>
          <w:cs/>
          <w:lang w:val="en-GB"/>
        </w:rPr>
        <w:t>ค่าตอบแทนกรรมการและผู้บริหารสำคัญ</w:t>
      </w:r>
      <w:r w:rsidR="00D4296B" w:rsidRPr="00641270">
        <w:rPr>
          <w:rFonts w:ascii="Browallia New" w:hAnsi="Browallia New" w:cs="Browallia New"/>
          <w:b/>
          <w:bCs/>
          <w:color w:val="000000"/>
          <w:lang w:val="en-GB"/>
        </w:rPr>
        <w:t xml:space="preserve"> </w:t>
      </w:r>
    </w:p>
    <w:p w14:paraId="36E0AB3C" w14:textId="77777777" w:rsidR="00DF290F" w:rsidRPr="00641270" w:rsidRDefault="00DF290F" w:rsidP="000C360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415DF1B" w14:textId="257E9E49" w:rsidR="00DF290F" w:rsidRPr="00641270" w:rsidRDefault="00DF290F" w:rsidP="000C3606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ในระหว่างปีสิ้นสุดวันที่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007243CB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กลุ่มกิจการมีค่าใช้จ่ายสำหรับเงินเดือน โบนัส ค่าเบี้ยประชุมและผลประโยชน์อื่นๆ ของกรรมการและผู้บริหารสำคัญ ดังต่อไปนี้</w:t>
      </w:r>
    </w:p>
    <w:p w14:paraId="2AC00CCB" w14:textId="24B7815E" w:rsidR="007465E8" w:rsidRPr="00641270" w:rsidRDefault="007465E8" w:rsidP="000C3606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7465E8" w:rsidRPr="00641270" w14:paraId="043C12D9" w14:textId="77777777" w:rsidTr="00BD7D6D">
        <w:tc>
          <w:tcPr>
            <w:tcW w:w="3828" w:type="dxa"/>
            <w:shd w:val="clear" w:color="auto" w:fill="auto"/>
            <w:vAlign w:val="bottom"/>
          </w:tcPr>
          <w:p w14:paraId="7EF24CA9" w14:textId="77777777" w:rsidR="007465E8" w:rsidRPr="00641270" w:rsidRDefault="007465E8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3DC57" w14:textId="77777777" w:rsidR="007465E8" w:rsidRPr="00641270" w:rsidRDefault="007465E8" w:rsidP="001A783E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8D3A3" w14:textId="77777777" w:rsidR="007465E8" w:rsidRPr="00641270" w:rsidRDefault="007465E8" w:rsidP="001A783E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444D6" w:rsidRPr="00641270" w14:paraId="2D30F332" w14:textId="77777777" w:rsidTr="00641270">
        <w:tc>
          <w:tcPr>
            <w:tcW w:w="3828" w:type="dxa"/>
            <w:shd w:val="clear" w:color="auto" w:fill="auto"/>
            <w:vAlign w:val="bottom"/>
          </w:tcPr>
          <w:p w14:paraId="0FABC143" w14:textId="77777777" w:rsidR="009444D6" w:rsidRPr="00641270" w:rsidRDefault="009444D6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1E42E" w14:textId="44D9ECFA" w:rsidR="009444D6" w:rsidRPr="00641270" w:rsidRDefault="007243CB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BA56E" w14:textId="61DC6ABF" w:rsidR="009444D6" w:rsidRPr="00641270" w:rsidRDefault="007243CB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65C4F" w14:textId="7B66F845" w:rsidR="009444D6" w:rsidRPr="00641270" w:rsidRDefault="007243CB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FF32F" w14:textId="78376186" w:rsidR="009444D6" w:rsidRPr="00641270" w:rsidRDefault="007243CB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9444D6" w:rsidRPr="00641270" w14:paraId="15993D22" w14:textId="77777777" w:rsidTr="00641270">
        <w:tc>
          <w:tcPr>
            <w:tcW w:w="3828" w:type="dxa"/>
            <w:shd w:val="clear" w:color="auto" w:fill="auto"/>
            <w:vAlign w:val="bottom"/>
          </w:tcPr>
          <w:p w14:paraId="49EE8F14" w14:textId="77777777" w:rsidR="009444D6" w:rsidRPr="00641270" w:rsidRDefault="009444D6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5FF3CF83" w14:textId="1FAC024C" w:rsidR="009444D6" w:rsidRPr="00641270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76CC3A3" w14:textId="63F51A4B" w:rsidR="009444D6" w:rsidRPr="00641270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299FF09" w14:textId="4CFEA841" w:rsidR="009444D6" w:rsidRPr="00641270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8D9C64D" w14:textId="1CB97FAA" w:rsidR="009444D6" w:rsidRPr="00641270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64127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9444D6" w:rsidRPr="00641270" w14:paraId="68F5DB13" w14:textId="77777777" w:rsidTr="00641270">
        <w:tc>
          <w:tcPr>
            <w:tcW w:w="3828" w:type="dxa"/>
            <w:shd w:val="clear" w:color="auto" w:fill="auto"/>
          </w:tcPr>
          <w:p w14:paraId="32CB0DEE" w14:textId="77777777" w:rsidR="009444D6" w:rsidRPr="00641270" w:rsidRDefault="009444D6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2E22F5D" w14:textId="77777777" w:rsidR="009444D6" w:rsidRPr="00641270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2A3FDCB3" w14:textId="77777777" w:rsidR="009444D6" w:rsidRPr="00641270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F0297AA" w14:textId="77777777" w:rsidR="009444D6" w:rsidRPr="00641270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1815064" w14:textId="77777777" w:rsidR="009444D6" w:rsidRPr="00641270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444D6" w:rsidRPr="00641270" w14:paraId="67315B95" w14:textId="77777777" w:rsidTr="00641270">
        <w:tc>
          <w:tcPr>
            <w:tcW w:w="3828" w:type="dxa"/>
            <w:shd w:val="clear" w:color="auto" w:fill="auto"/>
          </w:tcPr>
          <w:p w14:paraId="3AE2646F" w14:textId="2586D5F3" w:rsidR="009444D6" w:rsidRPr="00641270" w:rsidRDefault="009444D6" w:rsidP="009444D6">
            <w:pPr>
              <w:ind w:left="38" w:right="-43"/>
              <w:rPr>
                <w:rFonts w:ascii="Browallia New" w:eastAsia="Helvetica Neue" w:hAnsi="Browallia New" w:cs="Browallia New"/>
                <w:b/>
                <w:bCs/>
                <w:color w:val="000000"/>
              </w:rPr>
            </w:pPr>
            <w:r w:rsidRPr="00641270">
              <w:rPr>
                <w:rFonts w:ascii="Browallia New" w:eastAsia="Helvetica Neue" w:hAnsi="Browallia New" w:cs="Browallia New"/>
                <w:b/>
                <w:bCs/>
                <w:color w:val="000000"/>
                <w:cs/>
              </w:rPr>
              <w:t>ค่าตอบแทนผู้บริหารสำคัญ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A33CBD2" w14:textId="77777777" w:rsidR="009444D6" w:rsidRPr="00641270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501EF46E" w14:textId="77777777" w:rsidR="009444D6" w:rsidRPr="00641270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4E940231" w14:textId="77777777" w:rsidR="009444D6" w:rsidRPr="00641270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1F24F0AA" w14:textId="77777777" w:rsidR="009444D6" w:rsidRPr="00641270" w:rsidRDefault="009444D6" w:rsidP="009444D6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</w:p>
        </w:tc>
      </w:tr>
      <w:tr w:rsidR="00BB335C" w:rsidRPr="00641270" w14:paraId="5A0A5263" w14:textId="77777777" w:rsidTr="00A17D13">
        <w:tc>
          <w:tcPr>
            <w:tcW w:w="3828" w:type="dxa"/>
            <w:shd w:val="clear" w:color="auto" w:fill="auto"/>
          </w:tcPr>
          <w:p w14:paraId="0F22F364" w14:textId="40CA91A3" w:rsidR="00BB335C" w:rsidRPr="00A17D13" w:rsidRDefault="00BB335C" w:rsidP="00BB335C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A17D13">
              <w:rPr>
                <w:rFonts w:ascii="Browallia New" w:eastAsia="Helvetica Neue" w:hAnsi="Browallia New" w:cs="Browallia New"/>
                <w:color w:val="000000"/>
                <w:cs/>
              </w:rPr>
              <w:t>ผลประโยชน์ระยะสั้น</w:t>
            </w:r>
          </w:p>
        </w:tc>
        <w:tc>
          <w:tcPr>
            <w:tcW w:w="1441" w:type="dxa"/>
            <w:shd w:val="clear" w:color="auto" w:fill="auto"/>
          </w:tcPr>
          <w:p w14:paraId="4AE00963" w14:textId="379647A3" w:rsidR="00BB335C" w:rsidRPr="00A17D13" w:rsidRDefault="00BB335C" w:rsidP="00BB335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 w:bidi="th-TH"/>
              </w:rPr>
            </w:pPr>
            <w:r w:rsidRPr="00A17D13">
              <w:rPr>
                <w:rFonts w:ascii="Browallia New" w:hAnsi="Browallia New" w:cs="Browallia New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85</w:t>
            </w:r>
            <w:r w:rsidRPr="00A17D13">
              <w:rPr>
                <w:rFonts w:ascii="Browallia New" w:hAnsi="Browallia New" w:cs="Browallia New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619</w:t>
            </w:r>
            <w:r w:rsidRPr="00A17D13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FD4EE70" w14:textId="1D0182F0" w:rsidR="00BB335C" w:rsidRPr="00A17D13" w:rsidRDefault="00B250A5" w:rsidP="0059222E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87</w:t>
            </w:r>
            <w:r w:rsidR="00BB335C" w:rsidRPr="00A17D13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728</w:t>
            </w:r>
          </w:p>
        </w:tc>
        <w:tc>
          <w:tcPr>
            <w:tcW w:w="1441" w:type="dxa"/>
            <w:shd w:val="clear" w:color="auto" w:fill="auto"/>
          </w:tcPr>
          <w:p w14:paraId="76CBFF7F" w14:textId="14B44BAD" w:rsidR="00BB335C" w:rsidRPr="00A17D13" w:rsidRDefault="00BB335C" w:rsidP="00BB335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A17D13">
              <w:rPr>
                <w:rFonts w:ascii="Browallia New" w:hAnsi="Browallia New" w:cs="Browallia New"/>
                <w:cs/>
              </w:rPr>
              <w:t xml:space="preserve"> -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B15AFEA" w14:textId="63D2A71F" w:rsidR="00BB335C" w:rsidRPr="00641270" w:rsidRDefault="00BB335C" w:rsidP="00BB335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A17D13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</w:tr>
      <w:tr w:rsidR="00BB335C" w:rsidRPr="00641270" w14:paraId="6FD348D9" w14:textId="77777777" w:rsidTr="00A17D13">
        <w:tc>
          <w:tcPr>
            <w:tcW w:w="3828" w:type="dxa"/>
            <w:shd w:val="clear" w:color="auto" w:fill="auto"/>
          </w:tcPr>
          <w:p w14:paraId="59078A83" w14:textId="115A7078" w:rsidR="00BB335C" w:rsidRPr="00641270" w:rsidRDefault="00BB335C" w:rsidP="00BB335C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1" w:type="dxa"/>
            <w:shd w:val="clear" w:color="auto" w:fill="auto"/>
          </w:tcPr>
          <w:p w14:paraId="1159A8AC" w14:textId="15507123" w:rsidR="00BB335C" w:rsidRPr="00BB335C" w:rsidRDefault="00BB335C" w:rsidP="00BB335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BB335C">
              <w:rPr>
                <w:rFonts w:ascii="Browallia New" w:hAnsi="Browallia New" w:cs="Browallia New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3</w:t>
            </w:r>
            <w:r w:rsidRPr="00BB335C">
              <w:rPr>
                <w:rFonts w:ascii="Browallia New" w:hAnsi="Browallia New" w:cs="Browallia New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062</w:t>
            </w:r>
            <w:r w:rsidRPr="00BB335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A8833C" w14:textId="157E47D7" w:rsidR="00BB335C" w:rsidRPr="00A17D13" w:rsidRDefault="00B250A5" w:rsidP="00BB335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cs/>
                <w:lang w:val="en-GB" w:bidi="th-TH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</w:t>
            </w:r>
            <w:r w:rsidR="00BB335C" w:rsidRPr="00A17D13">
              <w:rPr>
                <w:rFonts w:ascii="Browallia New" w:eastAsia="Helvetica Neue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810</w:t>
            </w:r>
          </w:p>
        </w:tc>
        <w:tc>
          <w:tcPr>
            <w:tcW w:w="1441" w:type="dxa"/>
            <w:shd w:val="clear" w:color="auto" w:fill="auto"/>
          </w:tcPr>
          <w:p w14:paraId="56BF69D7" w14:textId="63C7D9DA" w:rsidR="00BB335C" w:rsidRPr="00BB335C" w:rsidRDefault="00BB335C" w:rsidP="00BB335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BB335C">
              <w:rPr>
                <w:rFonts w:ascii="Browallia New" w:hAnsi="Browallia New" w:cs="Browallia New"/>
                <w:cs/>
              </w:rPr>
              <w:t xml:space="preserve"> -   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4C3D2B" w14:textId="088B7265" w:rsidR="00BB335C" w:rsidRPr="00641270" w:rsidRDefault="00BB335C" w:rsidP="00BB335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cs/>
                <w:lang w:bidi="th-TH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rtl/>
              </w:rPr>
              <w:t>-</w:t>
            </w:r>
          </w:p>
        </w:tc>
      </w:tr>
      <w:tr w:rsidR="00BB335C" w:rsidRPr="00641270" w14:paraId="1E3A6DE1" w14:textId="77777777" w:rsidTr="00A17D13">
        <w:tc>
          <w:tcPr>
            <w:tcW w:w="3828" w:type="dxa"/>
            <w:shd w:val="clear" w:color="auto" w:fill="auto"/>
          </w:tcPr>
          <w:p w14:paraId="179EAFCF" w14:textId="55486004" w:rsidR="00BB335C" w:rsidRPr="00641270" w:rsidRDefault="00BB335C" w:rsidP="00BB335C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cs/>
              </w:rPr>
              <w:t>ค่าตอบแทนกรรมการ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DCB5F28" w14:textId="0D85C794" w:rsidR="00BB335C" w:rsidRPr="00BB335C" w:rsidRDefault="00BB335C" w:rsidP="00BB335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BB335C">
              <w:rPr>
                <w:rFonts w:ascii="Browallia New" w:hAnsi="Browallia New" w:cs="Browallia New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12</w:t>
            </w:r>
            <w:r w:rsidRPr="00BB335C">
              <w:rPr>
                <w:rFonts w:ascii="Browallia New" w:hAnsi="Browallia New" w:cs="Browallia New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916</w:t>
            </w:r>
            <w:r w:rsidRPr="00BB335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E5BE5" w14:textId="7E3BE247" w:rsidR="00BB335C" w:rsidRPr="00A17D13" w:rsidRDefault="00B250A5" w:rsidP="00BB335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15</w:t>
            </w:r>
            <w:r w:rsidR="00BB335C" w:rsidRPr="00A17D13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598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7E83C47" w14:textId="67F61911" w:rsidR="00BB335C" w:rsidRPr="00BB335C" w:rsidRDefault="00BB335C" w:rsidP="00BB335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</w:rPr>
            </w:pPr>
            <w:r w:rsidRPr="00BB335C">
              <w:rPr>
                <w:rFonts w:ascii="Browallia New" w:hAnsi="Browallia New" w:cs="Browallia New"/>
                <w:cs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9</w:t>
            </w:r>
            <w:r w:rsidRPr="00BB335C">
              <w:rPr>
                <w:rFonts w:ascii="Browallia New" w:hAnsi="Browallia New" w:cs="Browallia New"/>
                <w:cs/>
              </w:rPr>
              <w:t>,</w:t>
            </w:r>
            <w:r w:rsidR="00B250A5" w:rsidRPr="00B250A5">
              <w:rPr>
                <w:rFonts w:ascii="Browallia New" w:hAnsi="Browallia New" w:cs="Browallia New"/>
                <w:lang w:val="en-GB"/>
              </w:rPr>
              <w:t>846</w:t>
            </w:r>
            <w:r w:rsidRPr="00BB335C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D52B3" w14:textId="4F407D59" w:rsidR="00BB335C" w:rsidRPr="00641270" w:rsidRDefault="00B250A5" w:rsidP="00BB335C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12</w:t>
            </w:r>
            <w:r w:rsidR="00BB335C" w:rsidRPr="00641270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478</w:t>
            </w:r>
          </w:p>
        </w:tc>
      </w:tr>
      <w:tr w:rsidR="009A1AB9" w:rsidRPr="00641270" w14:paraId="17BBD144" w14:textId="77777777" w:rsidTr="00A17D13">
        <w:tc>
          <w:tcPr>
            <w:tcW w:w="3828" w:type="dxa"/>
            <w:shd w:val="clear" w:color="auto" w:fill="auto"/>
          </w:tcPr>
          <w:p w14:paraId="429603D7" w14:textId="42EF829C" w:rsidR="009A1AB9" w:rsidRPr="00641270" w:rsidRDefault="009A1AB9" w:rsidP="009A1AB9">
            <w:pPr>
              <w:ind w:left="38" w:right="-43"/>
              <w:rPr>
                <w:rFonts w:ascii="Browallia New" w:eastAsia="Helvetica Neue" w:hAnsi="Browallia New" w:cs="Browallia New"/>
                <w:color w:val="000000"/>
              </w:rPr>
            </w:pPr>
            <w:r w:rsidRPr="00641270">
              <w:rPr>
                <w:rFonts w:ascii="Browallia New" w:eastAsia="Helvetica Neue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E244D" w14:textId="36127998" w:rsidR="009A1AB9" w:rsidRPr="00BB335C" w:rsidRDefault="00B250A5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101</w:t>
            </w:r>
            <w:r w:rsidR="00BB335C">
              <w:rPr>
                <w:rFonts w:ascii="Browallia New" w:eastAsia="Helvetica Neue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597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3659A" w14:textId="60C03842" w:rsidR="009A1AB9" w:rsidRPr="00A17D13" w:rsidRDefault="00B250A5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105</w:t>
            </w:r>
            <w:r w:rsidR="00BB335C" w:rsidRPr="00A17D13">
              <w:rPr>
                <w:rFonts w:ascii="Browallia New" w:eastAsia="Helvetica Neue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136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DB7A9" w14:textId="1C3317DC" w:rsidR="009A1AB9" w:rsidRPr="00BB335C" w:rsidRDefault="00B250A5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9</w:t>
            </w:r>
            <w:r w:rsidR="00BB335C">
              <w:rPr>
                <w:rFonts w:ascii="Browallia New" w:eastAsia="Helvetica Neue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846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BBABD6" w14:textId="5766D83E" w:rsidR="009A1AB9" w:rsidRPr="00641270" w:rsidRDefault="00B250A5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12</w:t>
            </w:r>
            <w:r w:rsidR="009A1AB9" w:rsidRPr="00641270">
              <w:rPr>
                <w:rFonts w:ascii="Browallia New" w:eastAsia="Helvetica Neue" w:hAnsi="Browallia New" w:cs="Browallia New"/>
                <w:color w:val="000000"/>
                <w:rtl/>
              </w:rPr>
              <w:t>,</w:t>
            </w: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478</w:t>
            </w:r>
          </w:p>
        </w:tc>
      </w:tr>
    </w:tbl>
    <w:p w14:paraId="741E3BF5" w14:textId="46EF1D84" w:rsidR="00673EF1" w:rsidRPr="002F3347" w:rsidRDefault="00673EF1" w:rsidP="007465E8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465E8" w:rsidRPr="002F3347" w14:paraId="0B8EEE27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78FD02" w14:textId="6423CC9F" w:rsidR="007465E8" w:rsidRPr="002F3347" w:rsidRDefault="007465E8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8"/>
                <w:szCs w:val="28"/>
              </w:rPr>
            </w:pPr>
            <w:r w:rsidRPr="002F33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กองทุนสำรองเลี้ยงชีพ</w:t>
            </w:r>
          </w:p>
        </w:tc>
      </w:tr>
    </w:tbl>
    <w:p w14:paraId="77FD8913" w14:textId="209F36C5" w:rsidR="00DF290F" w:rsidRPr="002F3347" w:rsidRDefault="00DF290F" w:rsidP="007465E8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48094E3" w14:textId="0D033C23" w:rsidR="00DF290F" w:rsidRPr="002F3347" w:rsidRDefault="00DF290F" w:rsidP="00673EF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2F3347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กลุ่มกิจการได้จัดตั้งกองทุนสำรองเลี้ยงชีพพนักงานตามความในพระราชบัญญัติกองทุนสำรองเลี้ยงชีพ พ.ศ.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2530</w:t>
      </w:r>
      <w:r w:rsidRPr="002F3347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ตามระเบียบ</w:t>
      </w:r>
      <w:r w:rsidRPr="002F3347">
        <w:rPr>
          <w:rFonts w:ascii="Browallia New" w:hAnsi="Browallia New" w:cs="Browallia New"/>
          <w:color w:val="000000"/>
          <w:cs/>
          <w:lang w:val="en-GB"/>
        </w:rPr>
        <w:t>กองทุนพนักงานต้องจ่ายเงินสะสมเข้ากองทุน ทั้งนี้กลุ่มกิจการจ่ายสมทบอีกในอัตราเดียวกันกับอัตราที่พนักงานจ่าย ดังนี้</w:t>
      </w:r>
    </w:p>
    <w:p w14:paraId="02FB9625" w14:textId="08BBB487" w:rsidR="007465E8" w:rsidRPr="002F3347" w:rsidRDefault="007465E8" w:rsidP="00673EF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1518"/>
      </w:tblGrid>
      <w:tr w:rsidR="007465E8" w:rsidRPr="002F3347" w14:paraId="726E8829" w14:textId="77777777" w:rsidTr="00641270">
        <w:tc>
          <w:tcPr>
            <w:tcW w:w="8080" w:type="dxa"/>
            <w:shd w:val="clear" w:color="auto" w:fill="auto"/>
          </w:tcPr>
          <w:p w14:paraId="7B024031" w14:textId="20AFDC27" w:rsidR="007465E8" w:rsidRPr="002F3347" w:rsidRDefault="007465E8" w:rsidP="0007783A">
            <w:pPr>
              <w:ind w:left="37"/>
              <w:jc w:val="thaiDistribute"/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อายุ</w:t>
            </w:r>
            <w:r w:rsidR="00273F84"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การทำงาน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auto"/>
          </w:tcPr>
          <w:p w14:paraId="20658A12" w14:textId="1EB737A5" w:rsidR="007465E8" w:rsidRPr="002F3347" w:rsidRDefault="007465E8" w:rsidP="007465E8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>อัตราร้อยละ</w:t>
            </w:r>
          </w:p>
        </w:tc>
      </w:tr>
      <w:tr w:rsidR="008D3F8E" w:rsidRPr="002F3347" w14:paraId="01C96856" w14:textId="77777777" w:rsidTr="00641270">
        <w:tc>
          <w:tcPr>
            <w:tcW w:w="8080" w:type="dxa"/>
            <w:shd w:val="clear" w:color="auto" w:fill="auto"/>
          </w:tcPr>
          <w:p w14:paraId="0034FC81" w14:textId="77777777" w:rsidR="008D3F8E" w:rsidRPr="002F3347" w:rsidRDefault="008D3F8E" w:rsidP="0007783A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shd w:val="clear" w:color="auto" w:fill="auto"/>
          </w:tcPr>
          <w:p w14:paraId="0BC78F19" w14:textId="77777777" w:rsidR="008D3F8E" w:rsidRPr="002F3347" w:rsidRDefault="008D3F8E" w:rsidP="008D3F8E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465E8" w:rsidRPr="002F3347" w14:paraId="3E7DA416" w14:textId="77777777" w:rsidTr="00641270">
        <w:tc>
          <w:tcPr>
            <w:tcW w:w="8080" w:type="dxa"/>
            <w:shd w:val="clear" w:color="auto" w:fill="auto"/>
          </w:tcPr>
          <w:p w14:paraId="156A92DF" w14:textId="79301169" w:rsidR="007465E8" w:rsidRPr="002F3347" w:rsidRDefault="007465E8" w:rsidP="0007783A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2F3347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2F334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น้อยกว่า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</w:t>
            </w:r>
            <w:r w:rsidRPr="002F3347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</w:t>
            </w:r>
            <w:r w:rsidRPr="002F334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ปี</w:t>
            </w:r>
          </w:p>
        </w:tc>
        <w:tc>
          <w:tcPr>
            <w:tcW w:w="1518" w:type="dxa"/>
            <w:shd w:val="clear" w:color="auto" w:fill="auto"/>
          </w:tcPr>
          <w:p w14:paraId="34911FCC" w14:textId="086F87AB" w:rsidR="007465E8" w:rsidRPr="002F3347" w:rsidRDefault="00B250A5" w:rsidP="008D3F8E">
            <w:pPr>
              <w:jc w:val="right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</w:t>
            </w:r>
          </w:p>
        </w:tc>
      </w:tr>
      <w:tr w:rsidR="007465E8" w:rsidRPr="002F3347" w14:paraId="775F10F1" w14:textId="77777777" w:rsidTr="00641270">
        <w:tc>
          <w:tcPr>
            <w:tcW w:w="8080" w:type="dxa"/>
            <w:shd w:val="clear" w:color="auto" w:fill="auto"/>
          </w:tcPr>
          <w:p w14:paraId="750CA4B3" w14:textId="59C2EC8D" w:rsidR="007465E8" w:rsidRPr="002F3347" w:rsidRDefault="007465E8" w:rsidP="0007783A">
            <w:pPr>
              <w:ind w:left="37"/>
              <w:jc w:val="thaiDistribute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2F3347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2F334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ตั้งแต</w:t>
            </w:r>
            <w:r w:rsidR="008D3F8E" w:rsidRPr="002F3347">
              <w:rPr>
                <w:rFonts w:ascii="Browallia New" w:hAnsi="Browallia New" w:cs="Browallia New" w:hint="cs"/>
                <w:color w:val="000000"/>
                <w:cs/>
                <w:lang w:val="en-GB" w:bidi="th-TH"/>
              </w:rPr>
              <w:t>่</w:t>
            </w:r>
            <w:r w:rsidRPr="002F334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</w:t>
            </w:r>
            <w:r w:rsidR="00B250A5" w:rsidRPr="00B250A5">
              <w:rPr>
                <w:rFonts w:ascii="Browallia New" w:hAnsi="Browallia New" w:cs="Browallia New"/>
                <w:color w:val="000000"/>
                <w:lang w:val="en-GB" w:bidi="th-TH"/>
              </w:rPr>
              <w:t>5</w:t>
            </w:r>
            <w:r w:rsidRPr="002F3347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</w:t>
            </w:r>
            <w:r w:rsidRPr="002F3347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ปี ขึ้นไป</w:t>
            </w:r>
          </w:p>
        </w:tc>
        <w:tc>
          <w:tcPr>
            <w:tcW w:w="1518" w:type="dxa"/>
            <w:shd w:val="clear" w:color="auto" w:fill="auto"/>
          </w:tcPr>
          <w:p w14:paraId="01175686" w14:textId="525C8079" w:rsidR="007465E8" w:rsidRPr="002F3347" w:rsidRDefault="00B250A5" w:rsidP="008D3F8E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5E2DE3" w:rsidRPr="002F3347">
              <w:rPr>
                <w:rFonts w:ascii="Browallia New" w:hAnsi="Browallia New" w:cs="Browallia New"/>
                <w:color w:val="000000"/>
                <w:lang w:val="en-GB"/>
              </w:rPr>
              <w:t xml:space="preserve">, 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</w:p>
        </w:tc>
      </w:tr>
    </w:tbl>
    <w:p w14:paraId="14C20283" w14:textId="77777777" w:rsidR="00DF290F" w:rsidRPr="002F3347" w:rsidRDefault="00DF290F" w:rsidP="007465E8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71E715E2" w14:textId="6819CFED" w:rsidR="00DF290F" w:rsidRPr="002F3347" w:rsidRDefault="00E4677F" w:rsidP="00673EF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2F3347">
        <w:rPr>
          <w:rFonts w:ascii="Browallia New" w:hAnsi="Browallia New" w:cs="Browallia New"/>
          <w:color w:val="000000"/>
          <w:cs/>
          <w:lang w:val="en-GB"/>
        </w:rPr>
        <w:t>โดย</w:t>
      </w:r>
      <w:r w:rsidR="00DF290F" w:rsidRPr="002F3347">
        <w:rPr>
          <w:rFonts w:ascii="Browallia New" w:hAnsi="Browallia New" w:cs="Browallia New"/>
          <w:color w:val="000000"/>
          <w:cs/>
          <w:lang w:val="en-GB"/>
        </w:rPr>
        <w:t>กลุ่มกิจการได้แต่งตั้งผู้จัดการกองทุนรับอนุญาตแห่งหนึ่งเพื่อบริหารกองทุนให้เป็นไปตามข้อกำหนดของกฎกระทรวง</w:t>
      </w:r>
      <w:r w:rsidR="00DF290F" w:rsidRPr="002F3347">
        <w:rPr>
          <w:rFonts w:ascii="Browallia New" w:hAnsi="Browallia New" w:cs="Browallia New"/>
          <w:color w:val="000000"/>
          <w:cs/>
          <w:lang w:val="en-GB"/>
        </w:rPr>
        <w:br/>
        <w:t xml:space="preserve">ซึ่งออกตามความในพระราชบัญญัติกองทุนสำรองเลี้ยงชีพ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2542</w:t>
      </w:r>
    </w:p>
    <w:p w14:paraId="493F6514" w14:textId="77777777" w:rsidR="00DF290F" w:rsidRPr="002F3347" w:rsidRDefault="00DF290F" w:rsidP="00673EF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0159259" w14:textId="638701D6" w:rsidR="007465E8" w:rsidRPr="002F3347" w:rsidRDefault="00DF290F" w:rsidP="00673EF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2F3347">
        <w:rPr>
          <w:rFonts w:ascii="Browallia New" w:hAnsi="Browallia New" w:cs="Browallia New"/>
          <w:color w:val="000000"/>
          <w:cs/>
          <w:lang w:val="en-GB"/>
        </w:rPr>
        <w:t>สำ</w:t>
      </w:r>
      <w:r w:rsidRPr="002F3347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หรับปีสิ้นสุดวันที่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Pr="002F3347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ธันวาคม </w:t>
      </w:r>
      <w:r w:rsidR="007243CB" w:rsidRPr="002F3347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="008C505E" w:rsidRPr="002F3347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และ พ</w:t>
      </w:r>
      <w:r w:rsidR="008C505E" w:rsidRPr="002F3347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8C505E" w:rsidRPr="002F3347">
        <w:rPr>
          <w:rFonts w:ascii="Browallia New" w:hAnsi="Browallia New" w:cs="Browallia New"/>
          <w:color w:val="000000"/>
          <w:spacing w:val="-6"/>
          <w:cs/>
          <w:lang w:val="en-GB"/>
        </w:rPr>
        <w:t>ศ</w:t>
      </w:r>
      <w:r w:rsidR="008C505E" w:rsidRPr="002F3347">
        <w:rPr>
          <w:rFonts w:ascii="Browallia New" w:hAnsi="Browallia New" w:cs="Browallia New"/>
          <w:color w:val="000000"/>
          <w:spacing w:val="-6"/>
          <w:lang w:val="en-GB"/>
        </w:rPr>
        <w:t>.</w:t>
      </w:r>
      <w:r w:rsidR="00C12627" w:rsidRPr="002F3347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2566</w:t>
      </w:r>
      <w:r w:rsidRPr="002F3347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2F3347">
        <w:rPr>
          <w:rFonts w:ascii="Browallia New" w:hAnsi="Browallia New" w:cs="Browallia New"/>
          <w:color w:val="000000"/>
          <w:spacing w:val="-6"/>
          <w:cs/>
          <w:lang w:val="en-GB"/>
        </w:rPr>
        <w:t>กลุ่มกิจการได้จ่ายเงินสมทบเข้ากองทุนสำรองเลี้ยงชีพ ซึ่งได้บันทึก</w:t>
      </w:r>
      <w:r w:rsidRPr="002F3347">
        <w:rPr>
          <w:rFonts w:ascii="Browallia New" w:hAnsi="Browallia New" w:cs="Browallia New"/>
          <w:color w:val="000000"/>
          <w:cs/>
          <w:lang w:val="en-GB"/>
        </w:rPr>
        <w:t>เป็นค่าใช้จ่ายจำนวน</w:t>
      </w:r>
      <w:r w:rsidRPr="002F3347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</w:t>
      </w:r>
      <w:r w:rsidR="00150D11" w:rsidRPr="002F3347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86</w:t>
      </w:r>
      <w:r w:rsidR="00FD2CB9" w:rsidRPr="002F3347">
        <w:rPr>
          <w:rFonts w:ascii="Browallia New" w:hAnsi="Browallia New" w:cs="Browallia New"/>
          <w:color w:val="000000"/>
          <w:lang w:val="en-GB"/>
        </w:rPr>
        <w:t xml:space="preserve"> </w:t>
      </w:r>
      <w:r w:rsidRPr="002F3347">
        <w:rPr>
          <w:rFonts w:ascii="Browallia New" w:hAnsi="Browallia New" w:cs="Browallia New"/>
          <w:color w:val="000000"/>
          <w:cs/>
          <w:lang w:val="en-GB"/>
        </w:rPr>
        <w:t xml:space="preserve">ล้านบาท </w:t>
      </w:r>
      <w:r w:rsidR="008C505E" w:rsidRPr="002F3347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Pr="002F3347">
        <w:rPr>
          <w:rFonts w:ascii="Browallia New" w:hAnsi="Browallia New" w:cs="Browallia New"/>
          <w:color w:val="000000"/>
          <w:cs/>
          <w:lang w:val="en-GB"/>
        </w:rPr>
        <w:t xml:space="preserve">จำนวน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</w:t>
      </w:r>
      <w:r w:rsidR="009A1AB9" w:rsidRPr="002F3347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88</w:t>
      </w:r>
      <w:r w:rsidR="009A1AB9" w:rsidRPr="002F3347">
        <w:rPr>
          <w:rFonts w:ascii="Browallia New" w:hAnsi="Browallia New" w:cs="Browallia New"/>
          <w:color w:val="000000"/>
          <w:lang w:val="en-GB"/>
        </w:rPr>
        <w:t xml:space="preserve"> </w:t>
      </w:r>
      <w:r w:rsidR="00C12627" w:rsidRPr="002F3347">
        <w:rPr>
          <w:rFonts w:ascii="Browallia New" w:hAnsi="Browallia New" w:cs="Browallia New"/>
          <w:color w:val="000000"/>
          <w:cs/>
          <w:lang w:val="en-GB"/>
        </w:rPr>
        <w:t>ล้านบาท</w:t>
      </w:r>
      <w:r w:rsidR="008C505E" w:rsidRPr="002F3347">
        <w:rPr>
          <w:rFonts w:ascii="Browallia New" w:hAnsi="Browallia New" w:cs="Browallia New"/>
          <w:color w:val="000000"/>
          <w:cs/>
          <w:lang w:val="en-GB"/>
        </w:rPr>
        <w:t xml:space="preserve"> ตามลำดับ</w:t>
      </w:r>
      <w:r w:rsidR="00B40C35" w:rsidRPr="002F3347">
        <w:rPr>
          <w:rFonts w:ascii="Browallia New" w:hAnsi="Browallia New" w:cs="Browallia New" w:hint="cs"/>
          <w:color w:val="000000"/>
          <w:cs/>
          <w:lang w:val="en-GB"/>
        </w:rPr>
        <w:t xml:space="preserve"> </w:t>
      </w:r>
      <w:r w:rsidR="00B40C35" w:rsidRPr="002F3347">
        <w:rPr>
          <w:rFonts w:ascii="Browallia New" w:hAnsi="Browallia New" w:cs="Browallia New"/>
          <w:color w:val="000000"/>
          <w:lang w:val="en-GB"/>
        </w:rPr>
        <w:t>(</w:t>
      </w:r>
      <w:r w:rsidR="00B40C35" w:rsidRPr="002F3347">
        <w:rPr>
          <w:rFonts w:ascii="Browallia New" w:hAnsi="Browallia New" w:cs="Browallia New" w:hint="cs"/>
          <w:color w:val="000000"/>
          <w:cs/>
          <w:lang w:val="en-GB"/>
        </w:rPr>
        <w:t>หมายเหตุ</w:t>
      </w:r>
      <w:r w:rsidR="00B40C35" w:rsidRPr="002F3347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32</w:t>
      </w:r>
      <w:r w:rsidR="00B40C35" w:rsidRPr="002F3347">
        <w:rPr>
          <w:rFonts w:ascii="Browallia New" w:hAnsi="Browallia New" w:cs="Browallia New"/>
          <w:color w:val="000000"/>
          <w:lang w:val="en-GB"/>
        </w:rPr>
        <w:t>)</w:t>
      </w:r>
    </w:p>
    <w:p w14:paraId="56D4A122" w14:textId="3636885E" w:rsidR="00084396" w:rsidRPr="002F3347" w:rsidRDefault="006F5024" w:rsidP="006F5024">
      <w:pPr>
        <w:rPr>
          <w:rFonts w:ascii="Browallia New" w:hAnsi="Browallia New" w:cs="Browallia New"/>
          <w:color w:val="000000"/>
          <w:cs/>
          <w:lang w:val="en-GB"/>
        </w:rPr>
      </w:pPr>
      <w:r w:rsidRPr="002F3347">
        <w:rPr>
          <w:rFonts w:ascii="Browallia New" w:hAnsi="Browallia New" w:cs="Browallia New"/>
          <w:color w:val="000000"/>
          <w:cs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7465E8" w:rsidRPr="002F3347" w14:paraId="3EC56676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61FD899" w14:textId="15D6F9A8" w:rsidR="007465E8" w:rsidRPr="002F3347" w:rsidRDefault="007465E8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2F3347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br w:type="page"/>
            </w:r>
            <w:r w:rsidRPr="002F3347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หลักทรัพย์ประกันและทรัพย์สินที่จัดสรรไว้เป็นเงินสำรองวางไว้กับนายทะเบียน</w:t>
            </w:r>
          </w:p>
        </w:tc>
      </w:tr>
    </w:tbl>
    <w:p w14:paraId="25ADF673" w14:textId="287EBBC7" w:rsidR="00673EF1" w:rsidRPr="002F3347" w:rsidRDefault="00673EF1" w:rsidP="00673EF1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EF52D39" w14:textId="3E6C5AEF" w:rsidR="00673EF1" w:rsidRPr="002F3347" w:rsidRDefault="00673EF1" w:rsidP="00673EF1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2F3347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2F3347">
        <w:rPr>
          <w:rFonts w:ascii="Browallia New" w:hAnsi="Browallia New" w:cs="Browallia New"/>
          <w:color w:val="000000"/>
          <w:lang w:val="en-GB"/>
        </w:rPr>
        <w:t xml:space="preserve"> </w:t>
      </w:r>
      <w:r w:rsidRPr="002F3347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007243CB" w:rsidRPr="002F3347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="009B32BC" w:rsidRPr="002F3347">
        <w:rPr>
          <w:rFonts w:ascii="Browallia New" w:hAnsi="Browallia New" w:cs="Browallia New"/>
          <w:color w:val="000000"/>
          <w:lang w:val="en-GB"/>
        </w:rPr>
        <w:t xml:space="preserve"> </w:t>
      </w:r>
      <w:r w:rsidRPr="002F3347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="007243CB" w:rsidRPr="002F3347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2F3347">
        <w:rPr>
          <w:rFonts w:ascii="Browallia New" w:hAnsi="Browallia New" w:cs="Browallia New"/>
          <w:color w:val="000000"/>
          <w:cs/>
          <w:lang w:val="en-GB"/>
        </w:rPr>
        <w:t xml:space="preserve"> เงินลงทุนในหลักทรัพย์บางส่วนของกลุ่มกิจการได้ถูกนำไปวางไว้เป็นประกันและทรัพย์สินที่จัดสรรไว้เป็นเงินสำรองวางไว้กับนายทะเบียน (หมายเหตุ</w:t>
      </w:r>
      <w:r w:rsidR="00FE5A4F" w:rsidRPr="002F3347">
        <w:rPr>
          <w:rFonts w:ascii="Browallia New" w:hAnsi="Browallia New" w:cs="Browallia New"/>
          <w:color w:val="000000"/>
          <w:cs/>
          <w:lang w:val="en-GB"/>
        </w:rPr>
        <w:t>ข้อ</w:t>
      </w:r>
      <w:r w:rsidRPr="002F3347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13</w:t>
      </w:r>
      <w:r w:rsidRPr="002F3347">
        <w:rPr>
          <w:rFonts w:ascii="Browallia New" w:hAnsi="Browallia New" w:cs="Browallia New"/>
          <w:color w:val="000000"/>
          <w:lang w:val="en-GB"/>
        </w:rPr>
        <w:t xml:space="preserve">) </w:t>
      </w:r>
      <w:r w:rsidRPr="002F3347">
        <w:rPr>
          <w:rFonts w:ascii="Browallia New" w:hAnsi="Browallia New" w:cs="Browallia New"/>
          <w:color w:val="000000"/>
          <w:cs/>
          <w:lang w:val="en-GB"/>
        </w:rPr>
        <w:t xml:space="preserve">เพื่อให้เป็นไปตามพระราชบัญญัติประกันวินาศภัย และตามประกาศของคณะกรรมการกำกับและส่งเสริมการประกอบธุรกิจประกันภัย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2557</w:t>
      </w:r>
      <w:r w:rsidRPr="002F3347">
        <w:rPr>
          <w:rFonts w:ascii="Browallia New" w:hAnsi="Browallia New" w:cs="Browallia New"/>
          <w:color w:val="000000"/>
          <w:lang w:val="en-GB"/>
        </w:rPr>
        <w:t xml:space="preserve"> </w:t>
      </w:r>
      <w:r w:rsidRPr="002F3347">
        <w:rPr>
          <w:rFonts w:ascii="Browallia New" w:hAnsi="Browallia New" w:cs="Browallia New"/>
          <w:color w:val="000000"/>
          <w:cs/>
          <w:lang w:val="en-GB"/>
        </w:rPr>
        <w:t>ตามลำดับ มีดังนี้</w:t>
      </w:r>
    </w:p>
    <w:p w14:paraId="75F1F948" w14:textId="77777777" w:rsidR="00673EF1" w:rsidRPr="002F3347" w:rsidRDefault="00673EF1" w:rsidP="00673EF1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p w14:paraId="6BBA47DE" w14:textId="5DEDA7E9" w:rsidR="00673EF1" w:rsidRPr="002F3347" w:rsidRDefault="00673EF1">
      <w:pPr>
        <w:pStyle w:val="Heading2"/>
        <w:numPr>
          <w:ilvl w:val="1"/>
          <w:numId w:val="3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2F33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เงินลงทุนในตราสารหนี้ที่กลุ่มกิจการได้วางเป็นเงินสำรองวางไว้กับนายทะเบียน</w:t>
      </w:r>
      <w:r w:rsidR="00DE6779" w:rsidRPr="002F33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เพื่อให้เป็นไปตาม</w:t>
      </w:r>
      <w:r w:rsidRPr="002F33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พ.ศ. </w:t>
      </w:r>
      <w:r w:rsidR="00B250A5" w:rsidRPr="00B250A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2557</w:t>
      </w:r>
      <w:r w:rsidRPr="002F33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มีดังนี้</w:t>
      </w:r>
    </w:p>
    <w:p w14:paraId="01E3F5B8" w14:textId="77777777" w:rsidR="00A60158" w:rsidRPr="002F3347" w:rsidRDefault="00A60158" w:rsidP="00A60158">
      <w:pPr>
        <w:jc w:val="thaiDistribute"/>
        <w:rPr>
          <w:rFonts w:ascii="Browallia New" w:eastAsia="Arial Unicode MS" w:hAnsi="Browallia New" w:cs="Browallia New"/>
          <w:color w:val="000000"/>
          <w:lang w:val="en-GB" w:eastAsia="x-none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B127E3" w:rsidRPr="002F3347" w14:paraId="3AEBFA18" w14:textId="77777777" w:rsidTr="00BD7D6D">
        <w:tc>
          <w:tcPr>
            <w:tcW w:w="3828" w:type="dxa"/>
            <w:shd w:val="clear" w:color="auto" w:fill="auto"/>
            <w:vAlign w:val="bottom"/>
          </w:tcPr>
          <w:p w14:paraId="772F2E43" w14:textId="77777777" w:rsidR="00B127E3" w:rsidRPr="002F3347" w:rsidRDefault="00B127E3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FBF56" w14:textId="6BA4AFCC" w:rsidR="00B127E3" w:rsidRPr="002F3347" w:rsidRDefault="00B127E3" w:rsidP="001A783E">
            <w:pPr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B127E3" w:rsidRPr="002F3347" w14:paraId="6BC3ABFC" w14:textId="77777777" w:rsidTr="00641270">
        <w:tc>
          <w:tcPr>
            <w:tcW w:w="3828" w:type="dxa"/>
            <w:shd w:val="clear" w:color="auto" w:fill="auto"/>
            <w:vAlign w:val="bottom"/>
          </w:tcPr>
          <w:p w14:paraId="09E638DF" w14:textId="77777777" w:rsidR="00B127E3" w:rsidRPr="002F3347" w:rsidRDefault="00B127E3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66D35" w14:textId="60047340" w:rsidR="00B127E3" w:rsidRPr="002F3347" w:rsidRDefault="007243CB" w:rsidP="00B127E3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492E2" w14:textId="5D559EA1" w:rsidR="00B127E3" w:rsidRPr="002F3347" w:rsidRDefault="007243CB" w:rsidP="00B127E3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B127E3" w:rsidRPr="002F3347" w14:paraId="1ACA8E2B" w14:textId="77777777" w:rsidTr="00641270">
        <w:tc>
          <w:tcPr>
            <w:tcW w:w="3828" w:type="dxa"/>
            <w:shd w:val="clear" w:color="auto" w:fill="auto"/>
            <w:vAlign w:val="bottom"/>
          </w:tcPr>
          <w:p w14:paraId="6BF416AD" w14:textId="77777777" w:rsidR="00B127E3" w:rsidRPr="002F3347" w:rsidRDefault="00B127E3" w:rsidP="00B127E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16DFD0" w14:textId="28A781C9" w:rsidR="00B127E3" w:rsidRPr="002F3347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E94F6DF" w14:textId="3D2AD5A2" w:rsidR="00B127E3" w:rsidRPr="002F3347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ราคาที่ตราไว้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F875A" w14:textId="5FD06B28" w:rsidR="00B127E3" w:rsidRPr="002F3347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B886654" w14:textId="59ABBB91" w:rsidR="00B127E3" w:rsidRPr="002F3347" w:rsidRDefault="00B127E3" w:rsidP="00B12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ราคาที่ตราไว้</w:t>
            </w:r>
          </w:p>
        </w:tc>
      </w:tr>
      <w:tr w:rsidR="00B127E3" w:rsidRPr="002F3347" w14:paraId="359AB2E5" w14:textId="77777777" w:rsidTr="00641270">
        <w:tc>
          <w:tcPr>
            <w:tcW w:w="3828" w:type="dxa"/>
            <w:shd w:val="clear" w:color="auto" w:fill="auto"/>
            <w:vAlign w:val="bottom"/>
          </w:tcPr>
          <w:p w14:paraId="4CA9D21D" w14:textId="77777777" w:rsidR="00B127E3" w:rsidRPr="002F3347" w:rsidRDefault="00B127E3" w:rsidP="00B127E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9EE8E35" w14:textId="6B27705A" w:rsidR="00B127E3" w:rsidRPr="002F3347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FD261C5" w14:textId="2D4B59DD" w:rsidR="00B127E3" w:rsidRPr="002F3347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4FD863B" w14:textId="3EC341F6" w:rsidR="00B127E3" w:rsidRPr="002F3347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0D1339BD" w14:textId="4901194A" w:rsidR="00B127E3" w:rsidRPr="002F3347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127E3" w:rsidRPr="002F3347" w14:paraId="5A402DAC" w14:textId="77777777" w:rsidTr="00641270">
        <w:tc>
          <w:tcPr>
            <w:tcW w:w="3828" w:type="dxa"/>
            <w:shd w:val="clear" w:color="auto" w:fill="auto"/>
          </w:tcPr>
          <w:p w14:paraId="0ACDCD9E" w14:textId="77777777" w:rsidR="00B127E3" w:rsidRPr="002F3347" w:rsidRDefault="00B127E3" w:rsidP="00B127E3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455D262" w14:textId="77777777" w:rsidR="00B127E3" w:rsidRPr="002F3347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B74C4FB" w14:textId="77777777" w:rsidR="00B127E3" w:rsidRPr="002F3347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9B5A0B0" w14:textId="77777777" w:rsidR="00B127E3" w:rsidRPr="002F3347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7E228B4" w14:textId="77777777" w:rsidR="00B127E3" w:rsidRPr="002F3347" w:rsidRDefault="00B127E3" w:rsidP="00B127E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2F3347" w14:paraId="4EED4FAD" w14:textId="77777777" w:rsidTr="00641270">
        <w:tc>
          <w:tcPr>
            <w:tcW w:w="3828" w:type="dxa"/>
            <w:shd w:val="clear" w:color="auto" w:fill="auto"/>
          </w:tcPr>
          <w:p w14:paraId="73FDC257" w14:textId="01168B86" w:rsidR="009A1AB9" w:rsidRPr="002F3347" w:rsidRDefault="009A1AB9" w:rsidP="009A1AB9">
            <w:pPr>
              <w:ind w:left="66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2F3347">
              <w:rPr>
                <w:rFonts w:ascii="Browallia New" w:eastAsia="Helvetica Neue" w:hAnsi="Browallia New" w:cs="Browallia New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69156C81" w14:textId="55D678ED" w:rsidR="009A1AB9" w:rsidRPr="002F3347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50D11" w:rsidRPr="002F334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031</w:t>
            </w:r>
            <w:r w:rsidR="00150D11" w:rsidRPr="002F334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136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5F07617" w14:textId="07871175" w:rsidR="009A1AB9" w:rsidRPr="002F3347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50D11" w:rsidRPr="002F334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041</w:t>
            </w:r>
            <w:r w:rsidR="00150D11" w:rsidRPr="002F334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24EF3968" w14:textId="4BF011E4" w:rsidR="009A1AB9" w:rsidRPr="002F3347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931</w:t>
            </w:r>
            <w:r w:rsidR="009A1AB9" w:rsidRPr="002F334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305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7A17BC" w14:textId="036CA150" w:rsidR="009A1AB9" w:rsidRPr="002F3347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931</w:t>
            </w:r>
            <w:r w:rsidR="009A1AB9" w:rsidRPr="002F334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2226A2F1" w14:textId="30D49F7C" w:rsidR="00C74F41" w:rsidRPr="002F3347" w:rsidRDefault="00C74F41" w:rsidP="00C74F41">
      <w:pPr>
        <w:rPr>
          <w:rFonts w:ascii="Browallia New" w:eastAsia="Arial Unicode MS" w:hAnsi="Browallia New" w:cs="Browallia New"/>
          <w:color w:val="000000"/>
          <w:lang w:val="en-GB" w:eastAsia="x-none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441"/>
        <w:gridCol w:w="1441"/>
        <w:gridCol w:w="1441"/>
        <w:gridCol w:w="1441"/>
      </w:tblGrid>
      <w:tr w:rsidR="00B127E3" w:rsidRPr="002F3347" w14:paraId="1EA56963" w14:textId="77777777" w:rsidTr="00BD7D6D">
        <w:tc>
          <w:tcPr>
            <w:tcW w:w="3828" w:type="dxa"/>
            <w:shd w:val="clear" w:color="auto" w:fill="auto"/>
            <w:vAlign w:val="bottom"/>
          </w:tcPr>
          <w:p w14:paraId="1B5001F7" w14:textId="77777777" w:rsidR="00B127E3" w:rsidRPr="002F3347" w:rsidRDefault="00B127E3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76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812C8" w14:textId="7F229861" w:rsidR="00B127E3" w:rsidRPr="002F3347" w:rsidRDefault="00B127E3" w:rsidP="00F42086">
            <w:pPr>
              <w:jc w:val="center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</w:t>
            </w: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งินเฉพาะกิจการ</w:t>
            </w:r>
          </w:p>
        </w:tc>
      </w:tr>
      <w:tr w:rsidR="00B127E3" w:rsidRPr="002F3347" w14:paraId="58FC9ED9" w14:textId="77777777" w:rsidTr="00641270">
        <w:tc>
          <w:tcPr>
            <w:tcW w:w="3828" w:type="dxa"/>
            <w:shd w:val="clear" w:color="auto" w:fill="auto"/>
            <w:vAlign w:val="bottom"/>
          </w:tcPr>
          <w:p w14:paraId="4AC8AF90" w14:textId="77777777" w:rsidR="00B127E3" w:rsidRPr="002F3347" w:rsidRDefault="00B127E3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414C9" w14:textId="43EEFEA0" w:rsidR="00B127E3" w:rsidRPr="002F3347" w:rsidRDefault="007243CB" w:rsidP="00F42086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E24F6" w14:textId="00E11F1E" w:rsidR="00B127E3" w:rsidRPr="002F3347" w:rsidRDefault="007243CB" w:rsidP="00F42086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B127E3" w:rsidRPr="002F3347" w14:paraId="61BD4F13" w14:textId="77777777" w:rsidTr="00641270">
        <w:tc>
          <w:tcPr>
            <w:tcW w:w="3828" w:type="dxa"/>
            <w:shd w:val="clear" w:color="auto" w:fill="auto"/>
            <w:vAlign w:val="bottom"/>
          </w:tcPr>
          <w:p w14:paraId="6E66CE7C" w14:textId="77777777" w:rsidR="00B127E3" w:rsidRPr="002F3347" w:rsidRDefault="00B127E3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0C5B36" w14:textId="77777777" w:rsidR="00B127E3" w:rsidRPr="002F3347" w:rsidRDefault="00B127E3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A1423AC" w14:textId="77777777" w:rsidR="00B127E3" w:rsidRPr="002F3347" w:rsidRDefault="00B127E3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ราคาที่ตราไว้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95D78" w14:textId="77777777" w:rsidR="00B127E3" w:rsidRPr="002F3347" w:rsidRDefault="00B127E3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9739237" w14:textId="77777777" w:rsidR="00B127E3" w:rsidRPr="002F3347" w:rsidRDefault="00B127E3" w:rsidP="00F420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ราคาที่ตราไว้</w:t>
            </w:r>
          </w:p>
        </w:tc>
      </w:tr>
      <w:tr w:rsidR="00B127E3" w:rsidRPr="002F3347" w14:paraId="7A3B9606" w14:textId="77777777" w:rsidTr="00641270">
        <w:tc>
          <w:tcPr>
            <w:tcW w:w="3828" w:type="dxa"/>
            <w:shd w:val="clear" w:color="auto" w:fill="auto"/>
            <w:vAlign w:val="bottom"/>
          </w:tcPr>
          <w:p w14:paraId="368F78ED" w14:textId="77777777" w:rsidR="00B127E3" w:rsidRPr="002F3347" w:rsidRDefault="00B127E3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91EDA97" w14:textId="77777777" w:rsidR="00B127E3" w:rsidRPr="002F3347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FB49910" w14:textId="77777777" w:rsidR="00B127E3" w:rsidRPr="002F3347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E60DC37" w14:textId="77777777" w:rsidR="00B127E3" w:rsidRPr="002F3347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64ED2F47" w14:textId="77777777" w:rsidR="00B127E3" w:rsidRPr="002F3347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B127E3" w:rsidRPr="002F3347" w14:paraId="686C61CB" w14:textId="77777777" w:rsidTr="00641270">
        <w:tc>
          <w:tcPr>
            <w:tcW w:w="3828" w:type="dxa"/>
            <w:shd w:val="clear" w:color="auto" w:fill="auto"/>
          </w:tcPr>
          <w:p w14:paraId="5AF75F36" w14:textId="77777777" w:rsidR="00B127E3" w:rsidRPr="002F3347" w:rsidRDefault="00B127E3" w:rsidP="00F4208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F0C7E58" w14:textId="77777777" w:rsidR="00B127E3" w:rsidRPr="002F3347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D57ED1A" w14:textId="77777777" w:rsidR="00B127E3" w:rsidRPr="002F3347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312FF74E" w14:textId="77777777" w:rsidR="00B127E3" w:rsidRPr="002F3347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182F44BA" w14:textId="77777777" w:rsidR="00B127E3" w:rsidRPr="002F3347" w:rsidRDefault="00B127E3" w:rsidP="00F4208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2F3347" w14:paraId="754BAF8E" w14:textId="77777777" w:rsidTr="00641270">
        <w:tc>
          <w:tcPr>
            <w:tcW w:w="3828" w:type="dxa"/>
            <w:shd w:val="clear" w:color="auto" w:fill="auto"/>
          </w:tcPr>
          <w:p w14:paraId="20F09ADD" w14:textId="77777777" w:rsidR="009A1AB9" w:rsidRPr="002F3347" w:rsidRDefault="009A1AB9" w:rsidP="009A1AB9">
            <w:pPr>
              <w:ind w:left="66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2F3347">
              <w:rPr>
                <w:rFonts w:ascii="Browallia New" w:eastAsia="Helvetica Neue" w:hAnsi="Browallia New" w:cs="Browallia New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4971DC43" w14:textId="564D9696" w:rsidR="009A1AB9" w:rsidRPr="002F3347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50D11" w:rsidRPr="002F334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030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01BD739" w14:textId="33A8F4B0" w:rsidR="009A1AB9" w:rsidRPr="002F3347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50D11" w:rsidRPr="002F334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371C7A3A" w14:textId="4DF17104" w:rsidR="009A1AB9" w:rsidRPr="002F3347" w:rsidRDefault="00B250A5" w:rsidP="009A1AB9">
            <w:pPr>
              <w:ind w:right="-72"/>
              <w:jc w:val="right"/>
              <w:rPr>
                <w:rFonts w:ascii="Browallia New" w:hAnsi="Browallia New" w:cs="Browallia New"/>
                <w:color w:val="000000"/>
                <w:rtl/>
                <w:lang w:val="en-GB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A1AB9" w:rsidRPr="002F334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020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A89D8B6" w14:textId="63E62518" w:rsidR="009A1AB9" w:rsidRPr="002F3347" w:rsidRDefault="00B250A5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bidi="th-TH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9A1AB9" w:rsidRPr="002F334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07ADFE62" w14:textId="77777777" w:rsidR="00B127E3" w:rsidRPr="002F3347" w:rsidRDefault="00B127E3" w:rsidP="00C74F41">
      <w:pPr>
        <w:rPr>
          <w:rFonts w:ascii="Browallia New" w:eastAsia="Arial Unicode MS" w:hAnsi="Browallia New" w:cs="Browallia New"/>
          <w:color w:val="000000"/>
          <w:lang w:val="en-GB" w:eastAsia="x-none"/>
        </w:rPr>
      </w:pPr>
    </w:p>
    <w:p w14:paraId="348C73DE" w14:textId="52F22232" w:rsidR="00C74F41" w:rsidRPr="002F3347" w:rsidRDefault="00C74F41">
      <w:pPr>
        <w:pStyle w:val="Heading2"/>
        <w:numPr>
          <w:ilvl w:val="1"/>
          <w:numId w:val="31"/>
        </w:num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2F33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เงินลงทุนในตราสารหนี้ที่กลุ่มกิจการได้วางเป็นประกันไว้กับนายทะเบียนเพื่อให้เป็นไปตาม</w:t>
      </w:r>
      <w:bookmarkStart w:id="36" w:name="_Hlk122670417"/>
      <w:r w:rsidRPr="002F33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พระราชบัญญัติประกันวินาศภัย</w:t>
      </w:r>
      <w:r w:rsidR="00DE6779" w:rsidRPr="002F33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 xml:space="preserve"> (</w:t>
      </w:r>
      <w:r w:rsidR="00DE6779" w:rsidRPr="002F33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ฉบับที่ </w:t>
      </w:r>
      <w:r w:rsidR="00B250A5" w:rsidRPr="00B250A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DE6779" w:rsidRPr="002F33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)</w:t>
      </w:r>
      <w:r w:rsidRPr="002F33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พ.ศ. </w:t>
      </w:r>
      <w:r w:rsidR="00B250A5" w:rsidRPr="00B250A5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2551</w:t>
      </w:r>
      <w:r w:rsidRPr="002F33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 xml:space="preserve"> </w:t>
      </w:r>
      <w:bookmarkEnd w:id="36"/>
      <w:r w:rsidRPr="002F3347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มีดังนี้</w:t>
      </w:r>
    </w:p>
    <w:p w14:paraId="328CDA12" w14:textId="77777777" w:rsidR="009A47DC" w:rsidRPr="002F3347" w:rsidRDefault="009A47DC" w:rsidP="00A60158">
      <w:pPr>
        <w:rPr>
          <w:rFonts w:ascii="Browallia New" w:eastAsia="Arial Unicode MS" w:hAnsi="Browallia New" w:cs="Browallia New"/>
          <w:color w:val="000000"/>
          <w:lang w:val="en-GB" w:eastAsia="x-none"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583"/>
        <w:gridCol w:w="1441"/>
        <w:gridCol w:w="1441"/>
        <w:gridCol w:w="1441"/>
      </w:tblGrid>
      <w:tr w:rsidR="00B02071" w:rsidRPr="002F3347" w14:paraId="468C9CE8" w14:textId="77777777" w:rsidTr="00BD7D6D">
        <w:tc>
          <w:tcPr>
            <w:tcW w:w="3686" w:type="dxa"/>
            <w:shd w:val="clear" w:color="auto" w:fill="auto"/>
            <w:vAlign w:val="bottom"/>
          </w:tcPr>
          <w:p w14:paraId="2F73B3B5" w14:textId="77777777" w:rsidR="00B02071" w:rsidRPr="002F3347" w:rsidRDefault="00B02071" w:rsidP="001A783E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590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2301D" w14:textId="450DD3AB" w:rsidR="00B02071" w:rsidRPr="002F3347" w:rsidRDefault="00B02071" w:rsidP="00B02071">
            <w:pPr>
              <w:jc w:val="center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</w:t>
            </w: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bidi="th-TH"/>
              </w:rPr>
              <w:t>วม</w:t>
            </w:r>
          </w:p>
        </w:tc>
      </w:tr>
      <w:tr w:rsidR="00B02071" w:rsidRPr="002F3347" w14:paraId="1677D817" w14:textId="77777777" w:rsidTr="00641270">
        <w:tc>
          <w:tcPr>
            <w:tcW w:w="3686" w:type="dxa"/>
            <w:shd w:val="clear" w:color="auto" w:fill="auto"/>
            <w:vAlign w:val="bottom"/>
          </w:tcPr>
          <w:p w14:paraId="1B6C37FD" w14:textId="77777777" w:rsidR="00B02071" w:rsidRPr="002F3347" w:rsidRDefault="00B02071" w:rsidP="00B0207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488AC" w14:textId="381B9565" w:rsidR="00B02071" w:rsidRPr="002F3347" w:rsidRDefault="007243CB" w:rsidP="00B02071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3B3DD" w14:textId="1680D6A0" w:rsidR="00B02071" w:rsidRPr="002F3347" w:rsidRDefault="007243CB" w:rsidP="00B02071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B250A5" w:rsidRPr="00B250A5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2566</w:t>
            </w:r>
          </w:p>
        </w:tc>
      </w:tr>
      <w:tr w:rsidR="00A0034F" w:rsidRPr="002F3347" w14:paraId="7126A8AB" w14:textId="77777777" w:rsidTr="00641270">
        <w:tc>
          <w:tcPr>
            <w:tcW w:w="3686" w:type="dxa"/>
            <w:shd w:val="clear" w:color="auto" w:fill="auto"/>
            <w:vAlign w:val="bottom"/>
          </w:tcPr>
          <w:p w14:paraId="683CA81F" w14:textId="77777777" w:rsidR="00A0034F" w:rsidRPr="002F3347" w:rsidRDefault="00A0034F" w:rsidP="00A0034F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7A0A9D34" w14:textId="183F3E8C" w:rsidR="00A0034F" w:rsidRPr="002F3347" w:rsidRDefault="00A0034F" w:rsidP="00A00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ราคาที่ตามบัญชี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43DBBF8" w14:textId="346085B7" w:rsidR="00A0034F" w:rsidRPr="002F3347" w:rsidRDefault="00A0034F" w:rsidP="00A00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ราคาที่ตราไว้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60D81C" w14:textId="55C70625" w:rsidR="00A0034F" w:rsidRPr="002F3347" w:rsidRDefault="00A0034F" w:rsidP="00A00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ราคาตามบัญชี</w:t>
            </w: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14F7ACB" w14:textId="63B3DD1C" w:rsidR="00A0034F" w:rsidRPr="002F3347" w:rsidRDefault="00A0034F" w:rsidP="00A00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ราคาที่ตราไว้</w:t>
            </w:r>
          </w:p>
        </w:tc>
      </w:tr>
      <w:tr w:rsidR="00B02071" w:rsidRPr="002F3347" w14:paraId="6B39E1E5" w14:textId="77777777" w:rsidTr="00641270">
        <w:tc>
          <w:tcPr>
            <w:tcW w:w="3686" w:type="dxa"/>
            <w:shd w:val="clear" w:color="auto" w:fill="auto"/>
            <w:vAlign w:val="bottom"/>
          </w:tcPr>
          <w:p w14:paraId="0EA9A3AE" w14:textId="77777777" w:rsidR="00B02071" w:rsidRPr="002F3347" w:rsidRDefault="00B02071" w:rsidP="00B02071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1CF8FBF7" w14:textId="09879C73" w:rsidR="00B02071" w:rsidRPr="002F3347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6E6FD96" w14:textId="6552100F" w:rsidR="00B02071" w:rsidRPr="002F3347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69B2894" w14:textId="57E32BE3" w:rsidR="00B02071" w:rsidRPr="002F3347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9707B5F" w14:textId="405F4648" w:rsidR="00B02071" w:rsidRPr="002F3347" w:rsidRDefault="00B02071" w:rsidP="00B02071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F3347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พันบาท</w:t>
            </w:r>
          </w:p>
        </w:tc>
      </w:tr>
      <w:tr w:rsidR="009444D6" w:rsidRPr="002F3347" w14:paraId="09154041" w14:textId="77777777" w:rsidTr="00641270">
        <w:tc>
          <w:tcPr>
            <w:tcW w:w="3686" w:type="dxa"/>
            <w:shd w:val="clear" w:color="auto" w:fill="auto"/>
          </w:tcPr>
          <w:p w14:paraId="269C0E19" w14:textId="77777777" w:rsidR="009444D6" w:rsidRPr="002F3347" w:rsidRDefault="009444D6" w:rsidP="009444D6">
            <w:pPr>
              <w:ind w:left="38"/>
              <w:jc w:val="thaiDistribute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4BD58AF5" w14:textId="77777777" w:rsidR="009444D6" w:rsidRPr="002F3347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A40A37B" w14:textId="77777777" w:rsidR="009444D6" w:rsidRPr="002F3347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7CCC94A6" w14:textId="77777777" w:rsidR="009444D6" w:rsidRPr="002F3347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F6FA4E2" w14:textId="77777777" w:rsidR="009444D6" w:rsidRPr="002F3347" w:rsidRDefault="009444D6" w:rsidP="009444D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9A1AB9" w:rsidRPr="002F3347" w14:paraId="2B361159" w14:textId="77777777" w:rsidTr="00641270">
        <w:tc>
          <w:tcPr>
            <w:tcW w:w="3686" w:type="dxa"/>
            <w:shd w:val="clear" w:color="auto" w:fill="auto"/>
          </w:tcPr>
          <w:p w14:paraId="3D26212B" w14:textId="78BF7292" w:rsidR="009A1AB9" w:rsidRPr="002F3347" w:rsidRDefault="009A1AB9" w:rsidP="009A1AB9">
            <w:pPr>
              <w:ind w:left="578" w:right="-43"/>
              <w:rPr>
                <w:rFonts w:ascii="Browallia New" w:eastAsia="Helvetica Neue" w:hAnsi="Browallia New" w:cs="Browallia New"/>
                <w:color w:val="000000"/>
                <w:cs/>
              </w:rPr>
            </w:pPr>
            <w:r w:rsidRPr="002F3347">
              <w:rPr>
                <w:rFonts w:ascii="Browallia New" w:eastAsia="Helvetica Neue" w:hAnsi="Browallia New" w:cs="Browallia New"/>
                <w:color w:val="000000"/>
                <w:cs/>
              </w:rPr>
              <w:t>หลักทรัพย์รัฐบาลและรัฐวิสาหกิจ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AD33B92" w14:textId="320C1431" w:rsidR="009A1AB9" w:rsidRPr="002F3347" w:rsidRDefault="00B250A5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rtl/>
                <w:lang w:val="en-GB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15</w:t>
            </w:r>
            <w:r w:rsidR="00150D11" w:rsidRPr="002F3347">
              <w:rPr>
                <w:rFonts w:ascii="Browallia New" w:eastAsia="Helvetica Neue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eastAsia="Helvetica Neue" w:hAnsi="Browallia New" w:cs="Browallia New"/>
                <w:color w:val="000000"/>
                <w:lang w:val="en-GB"/>
              </w:rPr>
              <w:t>273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4A13EC9" w14:textId="673B7CF0" w:rsidR="009A1AB9" w:rsidRPr="002F3347" w:rsidRDefault="00B250A5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</w:pPr>
            <w:r w:rsidRPr="00B250A5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15</w:t>
            </w:r>
            <w:r w:rsidR="00150D11" w:rsidRPr="002F3347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,</w:t>
            </w:r>
            <w:r w:rsidRPr="00B250A5">
              <w:rPr>
                <w:rFonts w:ascii="Browallia New" w:eastAsia="Helvetica Neue" w:hAnsi="Browallia New" w:cs="Browallia New"/>
                <w:color w:val="000000"/>
                <w:lang w:val="en-GB" w:bidi="th-TH"/>
              </w:rPr>
              <w:t>000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8F26A7B" w14:textId="0FC22BA1" w:rsidR="009A1AB9" w:rsidRPr="002F3347" w:rsidRDefault="00B250A5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  <w:lang w:val="en-US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9A1AB9" w:rsidRPr="002F334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427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6EBB2C5" w14:textId="338769CA" w:rsidR="009A1AB9" w:rsidRPr="002F3347" w:rsidRDefault="00B250A5" w:rsidP="009A1AB9">
            <w:pPr>
              <w:ind w:right="-72"/>
              <w:jc w:val="right"/>
              <w:rPr>
                <w:rFonts w:ascii="Browallia New" w:eastAsia="Helvetica Neue" w:hAnsi="Browallia New" w:cs="Browallia New"/>
                <w:color w:val="000000"/>
              </w:rPr>
            </w:pP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9A1AB9" w:rsidRPr="002F3347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250A5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</w:tbl>
    <w:p w14:paraId="6096A4E7" w14:textId="5529155C" w:rsidR="009A47DC" w:rsidRPr="002F3347" w:rsidRDefault="009A47DC" w:rsidP="009A47DC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4254F5A" w14:textId="77777777" w:rsidR="009A47DC" w:rsidRPr="00641270" w:rsidRDefault="009A47DC">
      <w:pPr>
        <w:rPr>
          <w:rFonts w:ascii="Browallia New" w:hAnsi="Browallia New" w:cs="Browallia New"/>
          <w:color w:val="000000"/>
          <w:lang w:val="en-GB"/>
        </w:rPr>
      </w:pPr>
      <w:r w:rsidRPr="002F3347">
        <w:rPr>
          <w:rFonts w:ascii="Browallia New" w:hAnsi="Browallia New" w:cs="Browallia New"/>
          <w:color w:val="000000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62D" w:rsidRPr="00641270" w14:paraId="1ED1109C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0A9D805" w14:textId="082A6CCA" w:rsidR="0066562D" w:rsidRPr="00641270" w:rsidRDefault="0066562D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ทรัพย์สินที่มีข้อจำกัด</w:t>
            </w:r>
          </w:p>
        </w:tc>
      </w:tr>
    </w:tbl>
    <w:p w14:paraId="2244B79A" w14:textId="77777777" w:rsidR="0051143D" w:rsidRPr="00641270" w:rsidRDefault="0051143D" w:rsidP="0051143D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41446197" w14:textId="3D481D34" w:rsidR="0051143D" w:rsidRPr="00641270" w:rsidRDefault="0051143D" w:rsidP="0051143D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ณ วันที่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31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ธันวาคม </w:t>
      </w:r>
      <w:r w:rsidR="007243CB"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 xml:space="preserve"> </w:t>
      </w:r>
      <w:r w:rsidR="00B40C35">
        <w:rPr>
          <w:rFonts w:ascii="Browallia New" w:hAnsi="Browallia New" w:cs="Browallia New" w:hint="cs"/>
          <w:color w:val="000000"/>
          <w:spacing w:val="-6"/>
          <w:cs/>
          <w:lang w:val="en-GB"/>
        </w:rPr>
        <w:t>และ พ.ศ.</w:t>
      </w:r>
      <w:r w:rsidR="00B40C35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spacing w:val="-6"/>
          <w:lang w:val="en-GB"/>
        </w:rPr>
        <w:t>2566</w:t>
      </w:r>
      <w:r w:rsidR="00B40C35">
        <w:rPr>
          <w:rFonts w:ascii="Browallia New" w:hAnsi="Browallia New" w:cs="Browallia New"/>
          <w:color w:val="000000"/>
          <w:spacing w:val="-6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spacing w:val="-6"/>
          <w:cs/>
          <w:lang w:val="en-GB"/>
        </w:rPr>
        <w:t>กลุ่มกิจการได้นำเงินฝากธนาคารประเภทออมทรัพย์ไปเป็นหลักทรัพย์ค้ำประกันของวงเงินกู้ยืม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ที่ยังไม่ได้เบิกใช้จำนวน</w:t>
      </w:r>
      <w:r w:rsidR="003B7D81" w:rsidRPr="0064127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5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ล้าน</w:t>
      </w:r>
      <w:r w:rsidR="00B40C35">
        <w:rPr>
          <w:rFonts w:ascii="Browallia New" w:hAnsi="Browallia New" w:cs="Browallia New" w:hint="cs"/>
          <w:color w:val="000000"/>
          <w:cs/>
          <w:lang w:val="en-GB"/>
        </w:rPr>
        <w:t>บาท</w:t>
      </w:r>
    </w:p>
    <w:p w14:paraId="43223764" w14:textId="15BCD455" w:rsidR="00C40AE4" w:rsidRPr="00641270" w:rsidRDefault="00C40AE4" w:rsidP="0066562D">
      <w:pPr>
        <w:contextualSpacing/>
        <w:rPr>
          <w:rFonts w:ascii="Browallia New" w:eastAsia="BrowalliaUPC" w:hAnsi="Browallia New" w:cs="Browallia New"/>
          <w:b/>
          <w:bCs/>
          <w:color w:val="000000"/>
          <w:spacing w:val="-2"/>
          <w:kern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62D" w:rsidRPr="00641270" w14:paraId="3F23DE43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6A3A5FE" w14:textId="2A997BB0" w:rsidR="0066562D" w:rsidRPr="00641270" w:rsidRDefault="0066562D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เงินสมทบกองทุนประกันวินาศภัย</w:t>
            </w:r>
          </w:p>
        </w:tc>
      </w:tr>
    </w:tbl>
    <w:p w14:paraId="44E043CB" w14:textId="250493FA" w:rsidR="00DF290F" w:rsidRPr="00641270" w:rsidRDefault="00DF290F" w:rsidP="0066562D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A9591A5" w14:textId="2E61F5D9" w:rsidR="00DF290F" w:rsidRPr="00641270" w:rsidRDefault="7ED9BA21" w:rsidP="000600C3">
      <w:pPr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ธันวาคม </w:t>
      </w:r>
      <w:r w:rsidR="41D630C2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และ </w:t>
      </w:r>
      <w:r w:rsidR="41D630C2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กลุ่มกิจการมีเงินสะสมที่ได้จ่ายเข้ากองทุนประกันวินาศภัย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จำนวน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9444D6" w:rsidRPr="00641270">
        <w:rPr>
          <w:rFonts w:ascii="Browallia New" w:hAnsi="Browallia New" w:cs="Browallia New"/>
          <w:color w:val="000000"/>
          <w:lang w:val="en-GB"/>
        </w:rPr>
        <w:br/>
      </w:r>
      <w:r w:rsidR="00B250A5" w:rsidRPr="00B250A5">
        <w:rPr>
          <w:rFonts w:ascii="Browallia New" w:hAnsi="Browallia New" w:cs="Browallia New"/>
          <w:color w:val="000000"/>
          <w:lang w:val="en-GB"/>
        </w:rPr>
        <w:t>365</w:t>
      </w:r>
      <w:r w:rsidR="00150D1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12</w:t>
      </w:r>
      <w:r w:rsidR="00076533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ล้านบาท และ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288</w:t>
      </w:r>
      <w:r w:rsidR="00722776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11</w:t>
      </w:r>
      <w:r w:rsidR="00722776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ล้านบาท ตามลำดับ</w:t>
      </w:r>
    </w:p>
    <w:p w14:paraId="4CDBBC55" w14:textId="2CCCE1AB" w:rsidR="00DF290F" w:rsidRPr="00641270" w:rsidRDefault="00DF290F" w:rsidP="00084396">
      <w:pPr>
        <w:rPr>
          <w:rFonts w:ascii="Browallia New" w:hAnsi="Browallia New" w:cs="Browallia New"/>
          <w:color w:val="000000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6562D" w:rsidRPr="00641270" w14:paraId="2327D9A3" w14:textId="77777777" w:rsidTr="0064127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DA7384E" w14:textId="6811FEE0" w:rsidR="0066562D" w:rsidRPr="00641270" w:rsidRDefault="00E24DA2" w:rsidP="00A879F4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8"/>
                <w:szCs w:val="28"/>
              </w:rPr>
            </w:pPr>
            <w:r w:rsidRPr="0064127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คดีฟ้องร้อง</w:t>
            </w:r>
          </w:p>
        </w:tc>
      </w:tr>
    </w:tbl>
    <w:p w14:paraId="56377E91" w14:textId="3A8E9301" w:rsidR="00DF290F" w:rsidRPr="00641270" w:rsidRDefault="00DF290F" w:rsidP="0066562D">
      <w:pPr>
        <w:pStyle w:val="a5"/>
        <w:tabs>
          <w:tab w:val="clear" w:pos="1080"/>
        </w:tabs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</w:p>
    <w:p w14:paraId="5A1115D1" w14:textId="6EE01AFB" w:rsidR="007C18AA" w:rsidRPr="00641270" w:rsidRDefault="4778ECA7" w:rsidP="007C18AA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ณ วันที่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31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ธันวาคม </w:t>
      </w:r>
      <w:r w:rsidR="41D630C2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2567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และ </w:t>
      </w:r>
      <w:r w:rsidR="41D630C2" w:rsidRPr="00641270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2566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กลุ่มกิจการถูกฟ้องร้องจากการเป็นผู้รับประกันภัย โดยกลุ่มกิจการได้ประมาณความเสียหายและบันทึกภาระหนี้สินไว้ในบัญชีสำรองค่าสินไหมทดแทนและค่าสินไหมทดแทนค้างจ่ายจำนวน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E54D77">
        <w:rPr>
          <w:rFonts w:ascii="Browallia New" w:hAnsi="Browallia New" w:cs="Browallia New"/>
          <w:color w:val="000000"/>
          <w:lang w:val="en-GB"/>
        </w:rPr>
        <w:br/>
      </w:r>
      <w:r w:rsidR="00B250A5" w:rsidRPr="00B250A5">
        <w:rPr>
          <w:rFonts w:ascii="Browallia New" w:hAnsi="Browallia New" w:cs="Browallia New"/>
          <w:color w:val="000000"/>
          <w:lang w:val="en-GB"/>
        </w:rPr>
        <w:t>168</w:t>
      </w:r>
      <w:r w:rsidR="00150D11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91</w:t>
      </w:r>
      <w:r w:rsidR="00150D11">
        <w:rPr>
          <w:rFonts w:ascii="Browallia New" w:hAnsi="Browallia New" w:cs="Browallia New"/>
          <w:color w:val="000000"/>
          <w:lang w:val="en-GB"/>
        </w:rPr>
        <w:t xml:space="preserve"> </w:t>
      </w:r>
      <w:r w:rsidRPr="00641270">
        <w:rPr>
          <w:rFonts w:ascii="Browallia New" w:hAnsi="Browallia New" w:cs="Browallia New"/>
          <w:color w:val="000000"/>
          <w:cs/>
          <w:lang w:val="en-GB"/>
        </w:rPr>
        <w:t>ล้านบาท และ</w:t>
      </w:r>
      <w:r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198</w:t>
      </w:r>
      <w:r w:rsidR="00722776" w:rsidRPr="00641270"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14</w:t>
      </w:r>
      <w:r w:rsidR="00722776" w:rsidRPr="00641270">
        <w:rPr>
          <w:rFonts w:ascii="Browallia New" w:hAnsi="Browallia New" w:cs="Browallia New"/>
          <w:color w:val="000000"/>
          <w:lang w:val="en-GB"/>
        </w:rPr>
        <w:t xml:space="preserve"> </w:t>
      </w:r>
      <w:r w:rsidR="12F804C8" w:rsidRPr="00641270">
        <w:rPr>
          <w:rFonts w:ascii="Browallia New" w:hAnsi="Browallia New" w:cs="Browallia New"/>
          <w:color w:val="000000"/>
          <w:cs/>
          <w:lang w:val="en-GB"/>
        </w:rPr>
        <w:t>ล้านบาท</w:t>
      </w:r>
      <w:r w:rsidRPr="00641270">
        <w:rPr>
          <w:rFonts w:ascii="Browallia New" w:hAnsi="Browallia New" w:cs="Browallia New"/>
          <w:color w:val="000000"/>
          <w:cs/>
          <w:lang w:val="en-GB"/>
        </w:rPr>
        <w:t xml:space="preserve"> ตามลำดับ ซึ่งฝ่ายบริหารของกลุ่มกิจการเชื่อว่าสำรองสินไหมทดแทนที่กลุ่มกิจการได้บันทึกไว้เพียงพอสำหรับผลเสียหายที่อาจจะเกิดขึ้น และคาดว่าความเสียหายที่เกิดขึ้นจริงจะไม่แตกต่างจากประมาณการที่ตั้งไว้อย่างมีนัยสำคัญ</w:t>
      </w:r>
    </w:p>
    <w:p w14:paraId="090C1B29" w14:textId="307AB1C9" w:rsidR="007C18AA" w:rsidRPr="00641270" w:rsidRDefault="007C18AA" w:rsidP="007C18AA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A2A79" w:rsidRPr="00641270" w14:paraId="3CE44BF7" w14:textId="77777777" w:rsidTr="003C76A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F495F91" w14:textId="70904449" w:rsidR="00FA2A79" w:rsidRPr="00641270" w:rsidRDefault="00FA2A79" w:rsidP="00FA2A79">
            <w:pPr>
              <w:pStyle w:val="ListParagraph"/>
              <w:numPr>
                <w:ilvl w:val="0"/>
                <w:numId w:val="46"/>
              </w:numPr>
              <w:tabs>
                <w:tab w:val="left" w:pos="432"/>
              </w:tabs>
              <w:spacing w:after="0"/>
              <w:ind w:left="446" w:hanging="547"/>
              <w:jc w:val="thaiDistribute"/>
              <w:rPr>
                <w:rFonts w:ascii="Browallia New" w:eastAsia="BrowalliaUPC" w:hAnsi="Browallia New" w:cs="Browallia New"/>
                <w:b/>
                <w:bCs/>
                <w:color w:val="000000"/>
                <w:spacing w:val="-2"/>
                <w:kern w:val="28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เหตุการณ์ภายหลังวันที่ในงบแสดงฐานะทางการเงิน</w:t>
            </w:r>
          </w:p>
        </w:tc>
      </w:tr>
    </w:tbl>
    <w:p w14:paraId="6E034734" w14:textId="77777777" w:rsidR="007C18AA" w:rsidRDefault="007C18AA" w:rsidP="007C18AA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F812421" w14:textId="630507F9" w:rsidR="00FA2A79" w:rsidRDefault="00FA2A79" w:rsidP="00FA2A79">
      <w:pPr>
        <w:jc w:val="thaiDistribute"/>
        <w:rPr>
          <w:rFonts w:ascii="Browallia New" w:hAnsi="Browallia New" w:cs="Browallia New"/>
          <w:color w:val="000000"/>
          <w:lang w:val="en-GB"/>
        </w:rPr>
      </w:pPr>
      <w:r w:rsidRPr="00FA2A79">
        <w:rPr>
          <w:rFonts w:ascii="Browallia New" w:hAnsi="Browallia New" w:cs="Browallia New"/>
          <w:color w:val="000000"/>
          <w:cs/>
          <w:lang w:val="en-GB"/>
        </w:rPr>
        <w:t>เมื่อวันที่</w:t>
      </w:r>
      <w:r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</w:t>
      </w:r>
      <w:r w:rsidRPr="00FA2A79">
        <w:rPr>
          <w:rFonts w:ascii="Browallia New" w:hAnsi="Browallia New" w:cs="Browallia New"/>
          <w:color w:val="000000"/>
          <w:cs/>
          <w:lang w:val="en-GB"/>
        </w:rPr>
        <w:t xml:space="preserve"> กุมภาพันธ์ พ.ศ.</w:t>
      </w:r>
      <w:r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2568</w:t>
      </w:r>
      <w:r w:rsidRPr="00FA2A79">
        <w:rPr>
          <w:rFonts w:ascii="Browallia New" w:hAnsi="Browallia New" w:cs="Browallia New"/>
          <w:color w:val="000000"/>
          <w:cs/>
          <w:lang w:val="en-GB"/>
        </w:rPr>
        <w:t xml:space="preserve"> ที่ประชุมคณะกรรมการบริษัทได้มีมติอนุมัติจ่ายเงินปันผลจากผลการดำเนินงานโดยจ่ายเงินปันผลในอัตราหุ้นละ</w:t>
      </w:r>
      <w:r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1</w:t>
      </w:r>
      <w:r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67</w:t>
      </w:r>
      <w:r w:rsidRPr="00FA2A79">
        <w:rPr>
          <w:rFonts w:ascii="Browallia New" w:hAnsi="Browallia New" w:cs="Browallia New"/>
          <w:color w:val="000000"/>
          <w:cs/>
          <w:lang w:val="en-GB"/>
        </w:rPr>
        <w:t xml:space="preserve"> บาท รวมเป็นเงินทั้งสิ้น</w:t>
      </w:r>
      <w:r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650</w:t>
      </w:r>
      <w:r>
        <w:rPr>
          <w:rFonts w:ascii="Browallia New" w:hAnsi="Browallia New" w:cs="Browallia New"/>
          <w:color w:val="000000"/>
          <w:lang w:val="en-GB"/>
        </w:rPr>
        <w:t>.</w:t>
      </w:r>
      <w:r w:rsidR="00B250A5" w:rsidRPr="00B250A5">
        <w:rPr>
          <w:rFonts w:ascii="Browallia New" w:hAnsi="Browallia New" w:cs="Browallia New"/>
          <w:color w:val="000000"/>
          <w:lang w:val="en-GB"/>
        </w:rPr>
        <w:t>08</w:t>
      </w:r>
      <w:r>
        <w:rPr>
          <w:rFonts w:ascii="Browallia New" w:hAnsi="Browallia New" w:cs="Browallia New"/>
          <w:color w:val="000000"/>
          <w:lang w:val="en-GB"/>
        </w:rPr>
        <w:t xml:space="preserve"> </w:t>
      </w:r>
      <w:r w:rsidRPr="00FA2A79">
        <w:rPr>
          <w:rFonts w:ascii="Browallia New" w:hAnsi="Browallia New" w:cs="Browallia New"/>
          <w:color w:val="000000"/>
          <w:cs/>
          <w:lang w:val="en-GB"/>
        </w:rPr>
        <w:t>ล้านบาท โดยกำหนดจ่ายเงินปันผลดังกล่าวภายในวันที่</w:t>
      </w:r>
      <w:r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29</w:t>
      </w:r>
      <w:r w:rsidRPr="00FA2A79">
        <w:rPr>
          <w:rFonts w:ascii="Browallia New" w:hAnsi="Browallia New" w:cs="Browallia New"/>
          <w:color w:val="000000"/>
          <w:cs/>
          <w:lang w:val="en-GB"/>
        </w:rPr>
        <w:t xml:space="preserve"> พฤษภาคม</w:t>
      </w:r>
      <w:r>
        <w:rPr>
          <w:rFonts w:ascii="Browallia New" w:hAnsi="Browallia New" w:cs="Browallia New"/>
          <w:color w:val="000000"/>
          <w:lang w:val="en-GB"/>
        </w:rPr>
        <w:t xml:space="preserve"> </w:t>
      </w:r>
      <w:r w:rsidR="00B250A5" w:rsidRPr="00B250A5">
        <w:rPr>
          <w:rFonts w:ascii="Browallia New" w:hAnsi="Browallia New" w:cs="Browallia New"/>
          <w:color w:val="000000"/>
          <w:lang w:val="en-GB"/>
        </w:rPr>
        <w:t>2568</w:t>
      </w:r>
      <w:r w:rsidRPr="00FA2A79">
        <w:rPr>
          <w:rFonts w:ascii="Browallia New" w:hAnsi="Browallia New" w:cs="Browallia New"/>
          <w:color w:val="000000"/>
          <w:cs/>
          <w:lang w:val="en-GB"/>
        </w:rPr>
        <w:t xml:space="preserve"> ทั้งนี้การเสนอจ่ายเงินปันผลดังกล่าวจะต้องได้รับการอนุมัติจากที่ประชุมสามัญผู้ถือหุ้นของบริษัท</w:t>
      </w:r>
    </w:p>
    <w:p w14:paraId="0E61B42F" w14:textId="77777777" w:rsidR="00B250A5" w:rsidRDefault="00B250A5" w:rsidP="00FA2A79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6FFB9B3" w14:textId="77777777" w:rsidR="00B250A5" w:rsidRDefault="00B250A5" w:rsidP="00FA2A79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B520C48" w14:textId="77777777" w:rsidR="00B250A5" w:rsidRPr="00641270" w:rsidRDefault="00B250A5" w:rsidP="00FA2A79">
      <w:pPr>
        <w:jc w:val="thaiDistribute"/>
        <w:rPr>
          <w:rFonts w:ascii="Browallia New" w:hAnsi="Browallia New" w:cs="Browallia New"/>
          <w:color w:val="000000"/>
          <w:lang w:val="en-GB"/>
        </w:rPr>
      </w:pPr>
    </w:p>
    <w:sectPr w:rsidR="00B250A5" w:rsidRPr="00641270" w:rsidSect="00511659">
      <w:footnotePr>
        <w:numRestart w:val="eachSect"/>
      </w:footnotePr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6B74A" w14:textId="77777777" w:rsidR="00F564D5" w:rsidRDefault="00F564D5">
      <w:pPr>
        <w:rPr>
          <w:rFonts w:cs="Times New Roman"/>
          <w:cs/>
        </w:rPr>
      </w:pPr>
      <w:r>
        <w:separator/>
      </w:r>
    </w:p>
  </w:endnote>
  <w:endnote w:type="continuationSeparator" w:id="0">
    <w:p w14:paraId="71C2FA1A" w14:textId="77777777" w:rsidR="00F564D5" w:rsidRDefault="00F564D5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LYPHICONS Halflings">
    <w:altName w:val="Calibri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LinePrinter">
    <w:altName w:val="Cambria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 Neue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56E91" w14:textId="3078EFD2" w:rsidR="001D478D" w:rsidRPr="00E009CC" w:rsidRDefault="001D478D" w:rsidP="007776DC">
    <w:pPr>
      <w:pStyle w:val="Footer"/>
      <w:pBdr>
        <w:top w:val="single" w:sz="8" w:space="1" w:color="auto"/>
      </w:pBdr>
      <w:tabs>
        <w:tab w:val="right" w:pos="9000"/>
      </w:tabs>
      <w:jc w:val="right"/>
      <w:rPr>
        <w:rFonts w:ascii="Browallia New" w:hAnsi="Browallia New" w:cs="Browallia New"/>
        <w:cs/>
      </w:rPr>
    </w:pPr>
    <w:r w:rsidRPr="00E009CC">
      <w:rPr>
        <w:rStyle w:val="PageNumber"/>
        <w:rFonts w:ascii="Browallia New" w:hAnsi="Browallia New" w:cs="Browallia New"/>
      </w:rPr>
      <w:fldChar w:fldCharType="begin"/>
    </w:r>
    <w:r w:rsidRPr="00E009CC">
      <w:rPr>
        <w:rStyle w:val="PageNumber"/>
        <w:rFonts w:ascii="Browallia New" w:hAnsi="Browallia New" w:cs="Browallia New"/>
        <w:cs/>
      </w:rPr>
      <w:instrText xml:space="preserve"> PAGE </w:instrText>
    </w:r>
    <w:r w:rsidRPr="00E009CC">
      <w:rPr>
        <w:rStyle w:val="PageNumber"/>
        <w:rFonts w:ascii="Browallia New" w:hAnsi="Browallia New" w:cs="Browallia New"/>
      </w:rPr>
      <w:fldChar w:fldCharType="separate"/>
    </w:r>
    <w:r w:rsidRPr="00E009CC">
      <w:rPr>
        <w:rStyle w:val="PageNumber"/>
        <w:rFonts w:ascii="Browallia New" w:hAnsi="Browallia New" w:cs="Browallia New"/>
        <w:cs/>
      </w:rPr>
      <w:t>11</w:t>
    </w:r>
    <w:r w:rsidRPr="00E009CC">
      <w:rPr>
        <w:rStyle w:val="PageNumber"/>
        <w:rFonts w:ascii="Browallia New" w:hAnsi="Browallia New" w:cs="Browallia New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2244091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64F156F3" w14:textId="77777777" w:rsidR="001D478D" w:rsidRPr="00F84811" w:rsidRDefault="001D478D" w:rsidP="00F84811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F8481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F8481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F8481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t>2</w:t>
        </w:r>
        <w:r w:rsidRPr="00F8481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4C97E" w14:textId="77777777" w:rsidR="00F564D5" w:rsidRDefault="00F564D5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77CDF93" w14:textId="77777777" w:rsidR="00F564D5" w:rsidRDefault="00F564D5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39811" w14:textId="77777777" w:rsidR="001D478D" w:rsidRPr="0007783A" w:rsidRDefault="001D478D" w:rsidP="00434A5A">
    <w:pPr>
      <w:pStyle w:val="Header"/>
      <w:rPr>
        <w:rFonts w:ascii="Browallia New" w:hAnsi="Browallia New" w:cs="Browallia New"/>
        <w:b/>
        <w:bCs/>
      </w:rPr>
    </w:pPr>
    <w:r w:rsidRPr="0007783A">
      <w:rPr>
        <w:rFonts w:ascii="Browallia New" w:hAnsi="Browallia New" w:cs="Browallia New"/>
        <w:b/>
        <w:bCs/>
        <w:cs/>
      </w:rPr>
      <w:t>บริษัท อลิอันซ์ อยุธยา แคปปิตอล จำกัด (มหาชน)</w:t>
    </w:r>
  </w:p>
  <w:p w14:paraId="3B6D8630" w14:textId="77777777" w:rsidR="001D478D" w:rsidRPr="0007783A" w:rsidRDefault="001D478D" w:rsidP="00434A5A">
    <w:pPr>
      <w:pStyle w:val="Header"/>
      <w:rPr>
        <w:rFonts w:ascii="Browallia New" w:hAnsi="Browallia New" w:cs="Browallia New"/>
        <w:b/>
        <w:bCs/>
        <w:cs/>
      </w:rPr>
    </w:pPr>
    <w:r w:rsidRPr="0007783A">
      <w:rPr>
        <w:rFonts w:ascii="Browallia New" w:hAnsi="Browallia New" w:cs="Browallia New"/>
        <w:b/>
        <w:bCs/>
        <w:cs/>
      </w:rPr>
      <w:t xml:space="preserve">หมายเหตุประกอบงบการเงินรวมและงบการเงินเฉพาะกิจการ </w:t>
    </w:r>
  </w:p>
  <w:p w14:paraId="73C1BA3F" w14:textId="12B21E68" w:rsidR="001D478D" w:rsidRPr="0007783A" w:rsidRDefault="001D478D" w:rsidP="00434A5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cs/>
      </w:rPr>
    </w:pPr>
    <w:r w:rsidRPr="0007783A">
      <w:rPr>
        <w:rFonts w:ascii="Browallia New" w:hAnsi="Browallia New" w:cs="Browallia New"/>
        <w:b/>
        <w:bCs/>
        <w:cs/>
      </w:rPr>
      <w:t xml:space="preserve">สำหรับปีสิ้นสุดวันที่ </w:t>
    </w:r>
    <w:r w:rsidRPr="0007783A">
      <w:rPr>
        <w:rFonts w:ascii="Browallia New" w:hAnsi="Browallia New" w:cs="Browallia New"/>
        <w:b/>
        <w:bCs/>
        <w:lang w:val="en-GB"/>
      </w:rPr>
      <w:t>31</w:t>
    </w:r>
    <w:r w:rsidRPr="0007783A">
      <w:rPr>
        <w:rFonts w:ascii="Browallia New" w:hAnsi="Browallia New" w:cs="Browallia New"/>
        <w:b/>
        <w:bCs/>
        <w:cs/>
        <w:lang w:val="en-GB"/>
      </w:rPr>
      <w:t xml:space="preserve"> ธันวาคม พ.ศ</w:t>
    </w:r>
    <w:r w:rsidRPr="0007783A">
      <w:rPr>
        <w:rFonts w:ascii="Browallia New" w:hAnsi="Browallia New" w:cs="Browallia New"/>
        <w:b/>
        <w:bCs/>
        <w:lang w:val="en-GB"/>
      </w:rPr>
      <w:t>. 256</w:t>
    </w:r>
    <w:r w:rsidR="00D34B5E">
      <w:rPr>
        <w:rFonts w:ascii="Browallia New" w:hAnsi="Browallia New" w:cs="Browallia New"/>
        <w:b/>
        <w:bCs/>
        <w:lang w:val="en-GB"/>
      </w:rPr>
      <w:t>7</w:t>
    </w:r>
  </w:p>
  <w:p w14:paraId="1C35434C" w14:textId="77777777" w:rsidR="003A46CD" w:rsidRPr="0007783A" w:rsidRDefault="003A46CD">
    <w:pPr>
      <w:rPr>
        <w:rFonts w:ascii="Browallia New" w:hAnsi="Browallia New" w:cs="Browallia Ne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6D44F" w14:textId="77777777" w:rsidR="001D478D" w:rsidRPr="00871653" w:rsidRDefault="001D478D" w:rsidP="006C32C0">
    <w:pPr>
      <w:pStyle w:val="Header"/>
      <w:rPr>
        <w:rFonts w:ascii="Browallia New" w:hAnsi="Browallia New" w:cs="Browallia New"/>
        <w:b/>
        <w:bCs/>
        <w:sz w:val="24"/>
        <w:szCs w:val="24"/>
        <w:cs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บริษัท อลิอันซ์ อยุธยา แคปปิตอล จำกัด (มหาชน) และบริษัทย่อย</w:t>
    </w:r>
  </w:p>
  <w:p w14:paraId="33ABBE6E" w14:textId="77777777" w:rsidR="001D478D" w:rsidRPr="00871653" w:rsidRDefault="001D478D" w:rsidP="006C32C0">
    <w:pPr>
      <w:pStyle w:val="Header"/>
      <w:rPr>
        <w:rFonts w:ascii="Browallia New" w:hAnsi="Browallia New" w:cs="Browallia New"/>
        <w:b/>
        <w:bCs/>
        <w:sz w:val="24"/>
        <w:szCs w:val="24"/>
      </w:rPr>
    </w:pPr>
    <w:r w:rsidRPr="00871653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หมายเหตุประกอบงบการเงินรวมและงบการเงินเฉพาะกิจการ</w:t>
    </w:r>
    <w:r w:rsidRPr="00871653">
      <w:rPr>
        <w:rFonts w:ascii="Browallia New" w:hAnsi="Browallia New" w:cs="Browallia New"/>
        <w:b/>
        <w:bCs/>
        <w:sz w:val="24"/>
        <w:szCs w:val="24"/>
      </w:rPr>
      <w:t xml:space="preserve"> </w:t>
    </w:r>
  </w:p>
  <w:p w14:paraId="5EB552CF" w14:textId="77777777" w:rsidR="001D478D" w:rsidRPr="00A9710D" w:rsidRDefault="001D478D" w:rsidP="006C32C0">
    <w:pPr>
      <w:pStyle w:val="Header"/>
      <w:pBdr>
        <w:bottom w:val="single" w:sz="8" w:space="1" w:color="auto"/>
      </w:pBdr>
      <w:rPr>
        <w:b/>
        <w:bCs/>
        <w:cs/>
      </w:rPr>
    </w:pPr>
    <w:r w:rsidRPr="00217C61">
      <w:rPr>
        <w:rFonts w:ascii="Browallia New" w:hAnsi="Browallia New" w:cs="Browallia New"/>
        <w:b/>
        <w:bCs/>
        <w:sz w:val="24"/>
        <w:szCs w:val="24"/>
        <w:cs/>
      </w:rPr>
      <w:t>สำหรับ</w:t>
    </w:r>
    <w:r>
      <w:rPr>
        <w:rFonts w:ascii="Browallia New" w:hAnsi="Browallia New" w:cs="Browallia New" w:hint="cs"/>
        <w:b/>
        <w:bCs/>
        <w:sz w:val="24"/>
        <w:szCs w:val="24"/>
        <w:cs/>
      </w:rPr>
      <w:t>ปี</w:t>
    </w:r>
    <w:r w:rsidRPr="00217C61">
      <w:rPr>
        <w:rFonts w:ascii="Browallia New" w:hAnsi="Browallia New" w:cs="Browallia New"/>
        <w:b/>
        <w:bCs/>
        <w:sz w:val="24"/>
        <w:szCs w:val="24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sz w:val="24"/>
        <w:szCs w:val="24"/>
        <w:lang w:val="en-GB"/>
      </w:rPr>
      <w:t>31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ธันวาคม พ.ศ</w:t>
    </w:r>
    <w:r>
      <w:rPr>
        <w:rFonts w:ascii="Browallia New" w:hAnsi="Browallia New" w:cs="Browallia New"/>
        <w:b/>
        <w:bCs/>
        <w:sz w:val="24"/>
        <w:szCs w:val="24"/>
        <w:lang w:val="en-GB"/>
      </w:rPr>
      <w:t>.</w:t>
    </w:r>
    <w:r>
      <w:rPr>
        <w:rFonts w:ascii="Browallia New" w:hAnsi="Browallia New" w:cs="Browallia New" w:hint="cs"/>
        <w:b/>
        <w:bCs/>
        <w:sz w:val="24"/>
        <w:szCs w:val="24"/>
        <w:cs/>
        <w:lang w:val="en-GB"/>
      </w:rPr>
      <w:t xml:space="preserve"> 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782915E"/>
    <w:lvl w:ilvl="0">
      <w:start w:val="1"/>
      <w:numFmt w:val="bullet"/>
      <w:pStyle w:val="ListBullet"/>
      <w:lvlText w:val=""/>
      <w:lvlJc w:val="left"/>
      <w:pPr>
        <w:tabs>
          <w:tab w:val="num" w:pos="-268"/>
        </w:tabs>
        <w:ind w:left="-268" w:hanging="360"/>
      </w:pPr>
      <w:rPr>
        <w:rFonts w:ascii="Angsana New" w:hAnsi="Angsana New" w:hint="default"/>
        <w:cs w:val="0"/>
        <w:lang w:bidi="th-TH"/>
      </w:rPr>
    </w:lvl>
  </w:abstractNum>
  <w:abstractNum w:abstractNumId="1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B93382"/>
    <w:multiLevelType w:val="hybridMultilevel"/>
    <w:tmpl w:val="494EA920"/>
    <w:lvl w:ilvl="0" w:tplc="7A440E0C">
      <w:start w:val="23"/>
      <w:numFmt w:val="decimal"/>
      <w:pStyle w:val="AccPolicyalternative"/>
      <w:lvlText w:val="%1"/>
      <w:lvlJc w:val="left"/>
      <w:pPr>
        <w:ind w:left="72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AngsanaUPC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AngsanaUPC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AngsanaUPC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AngsanaUPC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AngsanaUPC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AngsanaUPC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AngsanaUPC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AngsanaUPC"/>
      </w:rPr>
    </w:lvl>
  </w:abstractNum>
  <w:abstractNum w:abstractNumId="3" w15:restartNumberingAfterBreak="0">
    <w:nsid w:val="04A43D0E"/>
    <w:multiLevelType w:val="multilevel"/>
    <w:tmpl w:val="E47633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1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7C12400"/>
    <w:multiLevelType w:val="multilevel"/>
    <w:tmpl w:val="F7180F42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14.%2"/>
      <w:lvlJc w:val="left"/>
      <w:pPr>
        <w:ind w:left="2790" w:hanging="360"/>
      </w:pPr>
      <w:rPr>
        <w:rFonts w:hint="default"/>
        <w:b/>
        <w:bCs w:val="0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15927CB"/>
    <w:multiLevelType w:val="multilevel"/>
    <w:tmpl w:val="4F248FBC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21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7D166D2"/>
    <w:multiLevelType w:val="multilevel"/>
    <w:tmpl w:val="E33C04A6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12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1BE673C1"/>
    <w:multiLevelType w:val="multilevel"/>
    <w:tmpl w:val="843A3588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23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FDF5548"/>
    <w:multiLevelType w:val="hybridMultilevel"/>
    <w:tmpl w:val="4DC01234"/>
    <w:lvl w:ilvl="0" w:tplc="DB0CDDFC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F5152"/>
    <w:multiLevelType w:val="hybridMultilevel"/>
    <w:tmpl w:val="AB16E0EC"/>
    <w:lvl w:ilvl="0" w:tplc="5B1A8CFA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E0433"/>
    <w:multiLevelType w:val="hybridMultilevel"/>
    <w:tmpl w:val="4A8A1672"/>
    <w:lvl w:ilvl="0" w:tplc="9A6A848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9230ED"/>
    <w:multiLevelType w:val="multilevel"/>
    <w:tmpl w:val="428EA03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224B0"/>
    <w:multiLevelType w:val="hybridMultilevel"/>
    <w:tmpl w:val="D09A51BC"/>
    <w:lvl w:ilvl="0" w:tplc="134A610A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415CC1"/>
    <w:multiLevelType w:val="hybridMultilevel"/>
    <w:tmpl w:val="A1FEF402"/>
    <w:lvl w:ilvl="0" w:tplc="B7245CCE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384B4694"/>
    <w:multiLevelType w:val="multilevel"/>
    <w:tmpl w:val="4DD0A466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38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9187A79"/>
    <w:multiLevelType w:val="multilevel"/>
    <w:tmpl w:val="535443A8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13.%2"/>
      <w:lvlJc w:val="left"/>
      <w:pPr>
        <w:ind w:left="720" w:hanging="360"/>
      </w:pPr>
      <w:rPr>
        <w:rFonts w:hint="default"/>
        <w:b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BDD5C12"/>
    <w:multiLevelType w:val="hybridMultilevel"/>
    <w:tmpl w:val="B874CD00"/>
    <w:lvl w:ilvl="0" w:tplc="1D3281D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F4FE3500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A82243"/>
    <w:multiLevelType w:val="multilevel"/>
    <w:tmpl w:val="7214FB70"/>
    <w:lvl w:ilvl="0">
      <w:start w:val="1"/>
      <w:numFmt w:val="none"/>
      <w:lvlText w:val="4"/>
      <w:lvlJc w:val="left"/>
      <w:pPr>
        <w:ind w:left="360" w:hanging="360"/>
      </w:pPr>
      <w:rPr>
        <w:rFonts w:ascii="Times New Roman" w:eastAsia="Arial Unicode MS" w:hAnsi="Times New Roman" w:cs="Angsana New" w:hint="default"/>
        <w:sz w:val="28"/>
      </w:rPr>
    </w:lvl>
    <w:lvl w:ilvl="1">
      <w:start w:val="1"/>
      <w:numFmt w:val="decimal"/>
      <w:isLgl/>
      <w:lvlText w:val="4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56C731C"/>
    <w:multiLevelType w:val="hybridMultilevel"/>
    <w:tmpl w:val="C742DD5A"/>
    <w:lvl w:ilvl="0" w:tplc="4838016A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auto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F7BFE"/>
    <w:multiLevelType w:val="hybridMultilevel"/>
    <w:tmpl w:val="1CFEB436"/>
    <w:lvl w:ilvl="0" w:tplc="0C741962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B413C"/>
    <w:multiLevelType w:val="multilevel"/>
    <w:tmpl w:val="AD983E46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B5415F2"/>
    <w:multiLevelType w:val="hybridMultilevel"/>
    <w:tmpl w:val="77BA85DA"/>
    <w:lvl w:ilvl="0" w:tplc="6596904E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B06462"/>
    <w:multiLevelType w:val="hybridMultilevel"/>
    <w:tmpl w:val="81EEF48E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E068D7"/>
    <w:multiLevelType w:val="multilevel"/>
    <w:tmpl w:val="8FA4F29A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22"/>
      <w:numFmt w:val="decimal"/>
      <w:isLgl/>
      <w:lvlText w:val="%1.%2"/>
      <w:lvlJc w:val="left"/>
      <w:pPr>
        <w:ind w:left="1017" w:hanging="540"/>
      </w:pPr>
      <w:rPr>
        <w:rFonts w:hint="default"/>
        <w:color w:val="CF4A02"/>
      </w:rPr>
    </w:lvl>
    <w:lvl w:ilvl="2">
      <w:start w:val="1"/>
      <w:numFmt w:val="decimal"/>
      <w:isLgl/>
      <w:lvlText w:val="%1.%2.%3"/>
      <w:lvlJc w:val="left"/>
      <w:pPr>
        <w:ind w:left="1314" w:hanging="720"/>
      </w:pPr>
      <w:rPr>
        <w:rFonts w:hint="default"/>
        <w:color w:val="CF4A02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  <w:color w:val="CF4A02"/>
      </w:rPr>
    </w:lvl>
    <w:lvl w:ilvl="4">
      <w:start w:val="1"/>
      <w:numFmt w:val="decimal"/>
      <w:isLgl/>
      <w:lvlText w:val="%1.%2.%3.%4.%5"/>
      <w:lvlJc w:val="left"/>
      <w:pPr>
        <w:ind w:left="1548" w:hanging="720"/>
      </w:pPr>
      <w:rPr>
        <w:rFonts w:hint="default"/>
        <w:color w:val="CF4A02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  <w:color w:val="CF4A02"/>
      </w:rPr>
    </w:lvl>
    <w:lvl w:ilvl="6">
      <w:start w:val="1"/>
      <w:numFmt w:val="decimal"/>
      <w:isLgl/>
      <w:lvlText w:val="%1.%2.%3.%4.%5.%6.%7"/>
      <w:lvlJc w:val="left"/>
      <w:pPr>
        <w:ind w:left="2142" w:hanging="1080"/>
      </w:pPr>
      <w:rPr>
        <w:rFonts w:hint="default"/>
        <w:color w:val="CF4A02"/>
      </w:rPr>
    </w:lvl>
    <w:lvl w:ilvl="7">
      <w:start w:val="1"/>
      <w:numFmt w:val="decimal"/>
      <w:isLgl/>
      <w:lvlText w:val="%1.%2.%3.%4.%5.%6.%7.%8"/>
      <w:lvlJc w:val="left"/>
      <w:pPr>
        <w:ind w:left="2619" w:hanging="1440"/>
      </w:pPr>
      <w:rPr>
        <w:rFonts w:hint="default"/>
        <w:color w:val="CF4A02"/>
      </w:rPr>
    </w:lvl>
    <w:lvl w:ilvl="8">
      <w:start w:val="1"/>
      <w:numFmt w:val="decimal"/>
      <w:isLgl/>
      <w:lvlText w:val="%1.%2.%3.%4.%5.%6.%7.%8.%9"/>
      <w:lvlJc w:val="left"/>
      <w:pPr>
        <w:ind w:left="2736" w:hanging="1440"/>
      </w:pPr>
      <w:rPr>
        <w:rFonts w:hint="default"/>
        <w:color w:val="CF4A02"/>
      </w:rPr>
    </w:lvl>
  </w:abstractNum>
  <w:abstractNum w:abstractNumId="28" w15:restartNumberingAfterBreak="0">
    <w:nsid w:val="50A641C9"/>
    <w:multiLevelType w:val="multilevel"/>
    <w:tmpl w:val="6748C8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1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4921E34"/>
    <w:multiLevelType w:val="multilevel"/>
    <w:tmpl w:val="51F6AF66"/>
    <w:lvl w:ilvl="0">
      <w:start w:val="2"/>
      <w:numFmt w:val="decimal"/>
      <w:lvlText w:val="%1"/>
      <w:lvlJc w:val="left"/>
      <w:pPr>
        <w:ind w:left="360" w:hanging="360"/>
      </w:pPr>
      <w:rPr>
        <w:rFonts w:eastAsia="Arial Unicode MS" w:hint="default"/>
        <w:color w:val="CF4A0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rial Unicode MS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 Unicode MS" w:hint="default"/>
        <w:color w:val="CF4A0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 Unicode MS" w:hint="default"/>
        <w:color w:val="CF4A02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rial Unicode MS" w:hint="default"/>
        <w:color w:val="CF4A0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 Unicode MS" w:hint="default"/>
        <w:color w:val="CF4A02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 Unicode MS" w:hint="default"/>
        <w:color w:val="CF4A0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 Unicode MS" w:hint="default"/>
        <w:color w:val="CF4A02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 Unicode MS" w:hint="default"/>
        <w:color w:val="CF4A02"/>
      </w:rPr>
    </w:lvl>
  </w:abstractNum>
  <w:abstractNum w:abstractNumId="30" w15:restartNumberingAfterBreak="0">
    <w:nsid w:val="56803FA3"/>
    <w:multiLevelType w:val="hybridMultilevel"/>
    <w:tmpl w:val="B1441926"/>
    <w:lvl w:ilvl="0" w:tplc="18CA802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F30374"/>
    <w:multiLevelType w:val="hybridMultilevel"/>
    <w:tmpl w:val="88D0FA86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  <w:szCs w:val="2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03A1D"/>
    <w:multiLevelType w:val="hybridMultilevel"/>
    <w:tmpl w:val="1BEC860C"/>
    <w:lvl w:ilvl="0" w:tplc="1214C77E">
      <w:start w:val="1"/>
      <w:numFmt w:val="thaiLetters"/>
      <w:lvlText w:val="%1)"/>
      <w:lvlJc w:val="left"/>
      <w:pPr>
        <w:ind w:left="6598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7318" w:hanging="360"/>
      </w:pPr>
    </w:lvl>
    <w:lvl w:ilvl="2" w:tplc="0409001B" w:tentative="1">
      <w:start w:val="1"/>
      <w:numFmt w:val="lowerRoman"/>
      <w:lvlText w:val="%3."/>
      <w:lvlJc w:val="right"/>
      <w:pPr>
        <w:ind w:left="8038" w:hanging="180"/>
      </w:pPr>
    </w:lvl>
    <w:lvl w:ilvl="3" w:tplc="0409000F" w:tentative="1">
      <w:start w:val="1"/>
      <w:numFmt w:val="decimal"/>
      <w:lvlText w:val="%4."/>
      <w:lvlJc w:val="left"/>
      <w:pPr>
        <w:ind w:left="8758" w:hanging="360"/>
      </w:pPr>
    </w:lvl>
    <w:lvl w:ilvl="4" w:tplc="04090019" w:tentative="1">
      <w:start w:val="1"/>
      <w:numFmt w:val="lowerLetter"/>
      <w:lvlText w:val="%5."/>
      <w:lvlJc w:val="left"/>
      <w:pPr>
        <w:ind w:left="9478" w:hanging="360"/>
      </w:pPr>
    </w:lvl>
    <w:lvl w:ilvl="5" w:tplc="0409001B" w:tentative="1">
      <w:start w:val="1"/>
      <w:numFmt w:val="lowerRoman"/>
      <w:lvlText w:val="%6."/>
      <w:lvlJc w:val="right"/>
      <w:pPr>
        <w:ind w:left="10198" w:hanging="180"/>
      </w:pPr>
    </w:lvl>
    <w:lvl w:ilvl="6" w:tplc="0409000F" w:tentative="1">
      <w:start w:val="1"/>
      <w:numFmt w:val="decimal"/>
      <w:lvlText w:val="%7."/>
      <w:lvlJc w:val="left"/>
      <w:pPr>
        <w:ind w:left="10918" w:hanging="360"/>
      </w:pPr>
    </w:lvl>
    <w:lvl w:ilvl="7" w:tplc="04090019" w:tentative="1">
      <w:start w:val="1"/>
      <w:numFmt w:val="lowerLetter"/>
      <w:lvlText w:val="%8."/>
      <w:lvlJc w:val="left"/>
      <w:pPr>
        <w:ind w:left="11638" w:hanging="360"/>
      </w:pPr>
    </w:lvl>
    <w:lvl w:ilvl="8" w:tplc="040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33" w15:restartNumberingAfterBreak="0">
    <w:nsid w:val="5BF20D05"/>
    <w:multiLevelType w:val="multilevel"/>
    <w:tmpl w:val="B26EC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4.15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18A4997"/>
    <w:multiLevelType w:val="hybridMultilevel"/>
    <w:tmpl w:val="37C013E8"/>
    <w:lvl w:ilvl="0" w:tplc="2A52D4B8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D6084B"/>
    <w:multiLevelType w:val="hybridMultilevel"/>
    <w:tmpl w:val="B0285F1C"/>
    <w:lvl w:ilvl="0" w:tplc="207EEEC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6D4272"/>
    <w:multiLevelType w:val="multilevel"/>
    <w:tmpl w:val="C14C080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22"/>
      <w:numFmt w:val="decimal"/>
      <w:isLgl/>
      <w:lvlText w:val="%1.%2"/>
      <w:lvlJc w:val="left"/>
      <w:pPr>
        <w:ind w:left="1017" w:hanging="540"/>
      </w:pPr>
      <w:rPr>
        <w:rFonts w:hint="default"/>
        <w:color w:val="CF4A02"/>
      </w:rPr>
    </w:lvl>
    <w:lvl w:ilvl="2">
      <w:start w:val="1"/>
      <w:numFmt w:val="decimal"/>
      <w:isLgl/>
      <w:lvlText w:val="%1.%2.%3"/>
      <w:lvlJc w:val="left"/>
      <w:pPr>
        <w:ind w:left="1314" w:hanging="720"/>
      </w:pPr>
      <w:rPr>
        <w:rFonts w:hint="default"/>
        <w:color w:val="CF4A02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  <w:color w:val="CF4A02"/>
      </w:rPr>
    </w:lvl>
    <w:lvl w:ilvl="4">
      <w:start w:val="1"/>
      <w:numFmt w:val="decimal"/>
      <w:isLgl/>
      <w:lvlText w:val="%1.%2.%3.%4.%5"/>
      <w:lvlJc w:val="left"/>
      <w:pPr>
        <w:ind w:left="1548" w:hanging="720"/>
      </w:pPr>
      <w:rPr>
        <w:rFonts w:hint="default"/>
        <w:color w:val="CF4A02"/>
      </w:rPr>
    </w:lvl>
    <w:lvl w:ilvl="5">
      <w:start w:val="1"/>
      <w:numFmt w:val="decimal"/>
      <w:isLgl/>
      <w:lvlText w:val="%1.%2.%3.%4.%5.%6"/>
      <w:lvlJc w:val="left"/>
      <w:pPr>
        <w:ind w:left="2025" w:hanging="1080"/>
      </w:pPr>
      <w:rPr>
        <w:rFonts w:hint="default"/>
        <w:color w:val="CF4A02"/>
      </w:rPr>
    </w:lvl>
    <w:lvl w:ilvl="6">
      <w:start w:val="1"/>
      <w:numFmt w:val="decimal"/>
      <w:isLgl/>
      <w:lvlText w:val="%1.%2.%3.%4.%5.%6.%7"/>
      <w:lvlJc w:val="left"/>
      <w:pPr>
        <w:ind w:left="2142" w:hanging="1080"/>
      </w:pPr>
      <w:rPr>
        <w:rFonts w:hint="default"/>
        <w:color w:val="CF4A02"/>
      </w:rPr>
    </w:lvl>
    <w:lvl w:ilvl="7">
      <w:start w:val="1"/>
      <w:numFmt w:val="decimal"/>
      <w:isLgl/>
      <w:lvlText w:val="%1.%2.%3.%4.%5.%6.%7.%8"/>
      <w:lvlJc w:val="left"/>
      <w:pPr>
        <w:ind w:left="2619" w:hanging="1440"/>
      </w:pPr>
      <w:rPr>
        <w:rFonts w:hint="default"/>
        <w:color w:val="CF4A02"/>
      </w:rPr>
    </w:lvl>
    <w:lvl w:ilvl="8">
      <w:start w:val="1"/>
      <w:numFmt w:val="decimal"/>
      <w:isLgl/>
      <w:lvlText w:val="%1.%2.%3.%4.%5.%6.%7.%8.%9"/>
      <w:lvlJc w:val="left"/>
      <w:pPr>
        <w:ind w:left="2736" w:hanging="1440"/>
      </w:pPr>
      <w:rPr>
        <w:rFonts w:hint="default"/>
        <w:color w:val="CF4A02"/>
      </w:rPr>
    </w:lvl>
  </w:abstractNum>
  <w:abstractNum w:abstractNumId="37" w15:restartNumberingAfterBreak="0">
    <w:nsid w:val="6D0232A8"/>
    <w:multiLevelType w:val="hybridMultilevel"/>
    <w:tmpl w:val="E07EC142"/>
    <w:lvl w:ilvl="0" w:tplc="8780D1CA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577542"/>
    <w:multiLevelType w:val="multilevel"/>
    <w:tmpl w:val="86420D4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D726CF0"/>
    <w:multiLevelType w:val="hybridMultilevel"/>
    <w:tmpl w:val="0AAE11C0"/>
    <w:lvl w:ilvl="0" w:tplc="723CD2D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8D6B12"/>
    <w:multiLevelType w:val="multilevel"/>
    <w:tmpl w:val="4574E6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.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color w:val="auto"/>
        <w:sz w:val="18"/>
      </w:rPr>
    </w:lvl>
  </w:abstractNum>
  <w:abstractNum w:abstractNumId="42" w15:restartNumberingAfterBreak="0">
    <w:nsid w:val="748851D0"/>
    <w:multiLevelType w:val="hybridMultilevel"/>
    <w:tmpl w:val="B2E23B3E"/>
    <w:lvl w:ilvl="0" w:tplc="495CC52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6B2C22"/>
    <w:multiLevelType w:val="hybridMultilevel"/>
    <w:tmpl w:val="C9289E7A"/>
    <w:lvl w:ilvl="0" w:tplc="50F06F1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GLYPHICONS Halflings" w:hAnsi="GLYPHICONS Halfl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Angsana New" w:hAnsi="Angsana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GLYPHICONS Halflings" w:hAnsi="GLYPHICONS Halfl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Angsana New" w:hAnsi="Angsana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GLYPHICONS Halflings" w:hAnsi="GLYPHICONS Halfl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45" w15:restartNumberingAfterBreak="0">
    <w:nsid w:val="7F163435"/>
    <w:multiLevelType w:val="multilevel"/>
    <w:tmpl w:val="F746D0A4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1"/>
      <w:numFmt w:val="none"/>
      <w:isLgl/>
      <w:lvlText w:val="6.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041857882">
    <w:abstractNumId w:val="0"/>
  </w:num>
  <w:num w:numId="2" w16cid:durableId="1006664992">
    <w:abstractNumId w:val="2"/>
  </w:num>
  <w:num w:numId="3" w16cid:durableId="160237054">
    <w:abstractNumId w:val="41"/>
  </w:num>
  <w:num w:numId="4" w16cid:durableId="1876772958">
    <w:abstractNumId w:val="44"/>
  </w:num>
  <w:num w:numId="5" w16cid:durableId="2053074815">
    <w:abstractNumId w:val="26"/>
  </w:num>
  <w:num w:numId="6" w16cid:durableId="687560799">
    <w:abstractNumId w:val="36"/>
  </w:num>
  <w:num w:numId="7" w16cid:durableId="1414550805">
    <w:abstractNumId w:val="21"/>
  </w:num>
  <w:num w:numId="8" w16cid:durableId="1245994286">
    <w:abstractNumId w:val="14"/>
  </w:num>
  <w:num w:numId="9" w16cid:durableId="443614777">
    <w:abstractNumId w:val="42"/>
  </w:num>
  <w:num w:numId="10" w16cid:durableId="1577472091">
    <w:abstractNumId w:val="35"/>
  </w:num>
  <w:num w:numId="11" w16cid:durableId="1640960186">
    <w:abstractNumId w:val="43"/>
  </w:num>
  <w:num w:numId="12" w16cid:durableId="1113746674">
    <w:abstractNumId w:val="20"/>
  </w:num>
  <w:num w:numId="13" w16cid:durableId="570583614">
    <w:abstractNumId w:val="8"/>
  </w:num>
  <w:num w:numId="14" w16cid:durableId="1360156099">
    <w:abstractNumId w:val="33"/>
  </w:num>
  <w:num w:numId="15" w16cid:durableId="1094783156">
    <w:abstractNumId w:val="25"/>
  </w:num>
  <w:num w:numId="16" w16cid:durableId="1711102076">
    <w:abstractNumId w:val="24"/>
  </w:num>
  <w:num w:numId="17" w16cid:durableId="1190485089">
    <w:abstractNumId w:val="17"/>
  </w:num>
  <w:num w:numId="18" w16cid:durableId="322247254">
    <w:abstractNumId w:val="40"/>
  </w:num>
  <w:num w:numId="19" w16cid:durableId="45573180">
    <w:abstractNumId w:val="6"/>
  </w:num>
  <w:num w:numId="20" w16cid:durableId="1493445586">
    <w:abstractNumId w:val="13"/>
  </w:num>
  <w:num w:numId="21" w16cid:durableId="2117673774">
    <w:abstractNumId w:val="9"/>
  </w:num>
  <w:num w:numId="22" w16cid:durableId="2065639174">
    <w:abstractNumId w:val="16"/>
  </w:num>
  <w:num w:numId="23" w16cid:durableId="687634243">
    <w:abstractNumId w:val="23"/>
  </w:num>
  <w:num w:numId="24" w16cid:durableId="475530039">
    <w:abstractNumId w:val="37"/>
  </w:num>
  <w:num w:numId="25" w16cid:durableId="1431704908">
    <w:abstractNumId w:val="4"/>
  </w:num>
  <w:num w:numId="26" w16cid:durableId="1527402664">
    <w:abstractNumId w:val="32"/>
  </w:num>
  <w:num w:numId="27" w16cid:durableId="553127528">
    <w:abstractNumId w:val="5"/>
  </w:num>
  <w:num w:numId="28" w16cid:durableId="79328700">
    <w:abstractNumId w:val="3"/>
  </w:num>
  <w:num w:numId="29" w16cid:durableId="1232233879">
    <w:abstractNumId w:val="28"/>
  </w:num>
  <w:num w:numId="30" w16cid:durableId="1902783926">
    <w:abstractNumId w:val="7"/>
  </w:num>
  <w:num w:numId="31" w16cid:durableId="766538493">
    <w:abstractNumId w:val="15"/>
  </w:num>
  <w:num w:numId="32" w16cid:durableId="602152436">
    <w:abstractNumId w:val="10"/>
  </w:num>
  <w:num w:numId="33" w16cid:durableId="1247572987">
    <w:abstractNumId w:val="34"/>
  </w:num>
  <w:num w:numId="34" w16cid:durableId="1363677326">
    <w:abstractNumId w:val="19"/>
  </w:num>
  <w:num w:numId="35" w16cid:durableId="967392251">
    <w:abstractNumId w:val="29"/>
  </w:num>
  <w:num w:numId="36" w16cid:durableId="379978327">
    <w:abstractNumId w:val="11"/>
  </w:num>
  <w:num w:numId="37" w16cid:durableId="1822119196">
    <w:abstractNumId w:val="27"/>
  </w:num>
  <w:num w:numId="38" w16cid:durableId="2084639092">
    <w:abstractNumId w:val="30"/>
  </w:num>
  <w:num w:numId="39" w16cid:durableId="454106069">
    <w:abstractNumId w:val="1"/>
  </w:num>
  <w:num w:numId="40" w16cid:durableId="1928728665">
    <w:abstractNumId w:val="39"/>
  </w:num>
  <w:num w:numId="41" w16cid:durableId="807164003">
    <w:abstractNumId w:val="18"/>
  </w:num>
  <w:num w:numId="42" w16cid:durableId="431165579">
    <w:abstractNumId w:val="12"/>
  </w:num>
  <w:num w:numId="43" w16cid:durableId="1301307265">
    <w:abstractNumId w:val="22"/>
  </w:num>
  <w:num w:numId="44" w16cid:durableId="417017591">
    <w:abstractNumId w:val="45"/>
  </w:num>
  <w:num w:numId="45" w16cid:durableId="391543831">
    <w:abstractNumId w:val="31"/>
  </w:num>
  <w:num w:numId="46" w16cid:durableId="2138837879">
    <w:abstractNumId w:val="3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Y1NTOyMDQ1sDAzMDFQ0lEKTi0uzszPAykwtKgFANf2mnItAAAA"/>
    <w:docVar w:name="AS2DocOpenMode" w:val="AS2DocumentEdit"/>
  </w:docVars>
  <w:rsids>
    <w:rsidRoot w:val="00EB40B7"/>
    <w:rsid w:val="000001DE"/>
    <w:rsid w:val="00000284"/>
    <w:rsid w:val="000005EC"/>
    <w:rsid w:val="000006EF"/>
    <w:rsid w:val="000008C3"/>
    <w:rsid w:val="00000967"/>
    <w:rsid w:val="00000AC2"/>
    <w:rsid w:val="00000BE6"/>
    <w:rsid w:val="000014BB"/>
    <w:rsid w:val="000015BF"/>
    <w:rsid w:val="0000164D"/>
    <w:rsid w:val="00001683"/>
    <w:rsid w:val="0000175B"/>
    <w:rsid w:val="00001C5B"/>
    <w:rsid w:val="00001FB1"/>
    <w:rsid w:val="000023C4"/>
    <w:rsid w:val="000027EC"/>
    <w:rsid w:val="000028BE"/>
    <w:rsid w:val="00002D3D"/>
    <w:rsid w:val="00002F17"/>
    <w:rsid w:val="00003732"/>
    <w:rsid w:val="000037C2"/>
    <w:rsid w:val="000037F7"/>
    <w:rsid w:val="0000401F"/>
    <w:rsid w:val="00004057"/>
    <w:rsid w:val="00004474"/>
    <w:rsid w:val="00005067"/>
    <w:rsid w:val="000052B7"/>
    <w:rsid w:val="00005675"/>
    <w:rsid w:val="000056D6"/>
    <w:rsid w:val="0000582B"/>
    <w:rsid w:val="00005BB7"/>
    <w:rsid w:val="00005E59"/>
    <w:rsid w:val="00005F05"/>
    <w:rsid w:val="00005FA1"/>
    <w:rsid w:val="00005FB9"/>
    <w:rsid w:val="000061BF"/>
    <w:rsid w:val="00006487"/>
    <w:rsid w:val="0000648C"/>
    <w:rsid w:val="00006511"/>
    <w:rsid w:val="00006532"/>
    <w:rsid w:val="00006A74"/>
    <w:rsid w:val="00006B1C"/>
    <w:rsid w:val="000070EF"/>
    <w:rsid w:val="0000753E"/>
    <w:rsid w:val="0000771E"/>
    <w:rsid w:val="0000779E"/>
    <w:rsid w:val="00007935"/>
    <w:rsid w:val="00010299"/>
    <w:rsid w:val="000102E1"/>
    <w:rsid w:val="000104C6"/>
    <w:rsid w:val="00010718"/>
    <w:rsid w:val="00010C67"/>
    <w:rsid w:val="00010D57"/>
    <w:rsid w:val="0001103C"/>
    <w:rsid w:val="000111AF"/>
    <w:rsid w:val="00011216"/>
    <w:rsid w:val="000115F5"/>
    <w:rsid w:val="000117D4"/>
    <w:rsid w:val="00011838"/>
    <w:rsid w:val="00011F70"/>
    <w:rsid w:val="00012579"/>
    <w:rsid w:val="0001271F"/>
    <w:rsid w:val="00012A82"/>
    <w:rsid w:val="00012EBD"/>
    <w:rsid w:val="00012EE5"/>
    <w:rsid w:val="000131EB"/>
    <w:rsid w:val="00013777"/>
    <w:rsid w:val="00013865"/>
    <w:rsid w:val="00013C62"/>
    <w:rsid w:val="00013CA6"/>
    <w:rsid w:val="00014214"/>
    <w:rsid w:val="000147BB"/>
    <w:rsid w:val="000149E4"/>
    <w:rsid w:val="00014A78"/>
    <w:rsid w:val="00014C94"/>
    <w:rsid w:val="00014DC8"/>
    <w:rsid w:val="000150FF"/>
    <w:rsid w:val="00015115"/>
    <w:rsid w:val="00015280"/>
    <w:rsid w:val="0001560E"/>
    <w:rsid w:val="00015C06"/>
    <w:rsid w:val="00015C89"/>
    <w:rsid w:val="00015DCE"/>
    <w:rsid w:val="000160C2"/>
    <w:rsid w:val="000163FF"/>
    <w:rsid w:val="00016622"/>
    <w:rsid w:val="000167E9"/>
    <w:rsid w:val="0001724D"/>
    <w:rsid w:val="000172D9"/>
    <w:rsid w:val="000172FA"/>
    <w:rsid w:val="0001753D"/>
    <w:rsid w:val="000176A0"/>
    <w:rsid w:val="00017A02"/>
    <w:rsid w:val="00017FCF"/>
    <w:rsid w:val="00020059"/>
    <w:rsid w:val="0002065B"/>
    <w:rsid w:val="0002080A"/>
    <w:rsid w:val="00020E3B"/>
    <w:rsid w:val="00020E43"/>
    <w:rsid w:val="000214DA"/>
    <w:rsid w:val="000217E1"/>
    <w:rsid w:val="00021862"/>
    <w:rsid w:val="00021AB6"/>
    <w:rsid w:val="0002262F"/>
    <w:rsid w:val="00022982"/>
    <w:rsid w:val="00022D08"/>
    <w:rsid w:val="0002303E"/>
    <w:rsid w:val="000230B4"/>
    <w:rsid w:val="000237B0"/>
    <w:rsid w:val="00023D0E"/>
    <w:rsid w:val="00023F8F"/>
    <w:rsid w:val="000243D8"/>
    <w:rsid w:val="000245CD"/>
    <w:rsid w:val="00024712"/>
    <w:rsid w:val="00024DCB"/>
    <w:rsid w:val="000251BA"/>
    <w:rsid w:val="00025483"/>
    <w:rsid w:val="00025DD6"/>
    <w:rsid w:val="00025E68"/>
    <w:rsid w:val="000267BA"/>
    <w:rsid w:val="0002685F"/>
    <w:rsid w:val="000268AE"/>
    <w:rsid w:val="00026A0C"/>
    <w:rsid w:val="00026A7A"/>
    <w:rsid w:val="00026CB6"/>
    <w:rsid w:val="00026EC6"/>
    <w:rsid w:val="00026F84"/>
    <w:rsid w:val="000274C9"/>
    <w:rsid w:val="0002757A"/>
    <w:rsid w:val="000275FE"/>
    <w:rsid w:val="00027B5B"/>
    <w:rsid w:val="00027BAF"/>
    <w:rsid w:val="00027E61"/>
    <w:rsid w:val="0003008A"/>
    <w:rsid w:val="0003020B"/>
    <w:rsid w:val="00030217"/>
    <w:rsid w:val="0003060B"/>
    <w:rsid w:val="00030787"/>
    <w:rsid w:val="000307B0"/>
    <w:rsid w:val="00030E5B"/>
    <w:rsid w:val="00030FB6"/>
    <w:rsid w:val="00031864"/>
    <w:rsid w:val="00031CBB"/>
    <w:rsid w:val="00031EB6"/>
    <w:rsid w:val="00031EC8"/>
    <w:rsid w:val="00031F58"/>
    <w:rsid w:val="000339E6"/>
    <w:rsid w:val="00033A1A"/>
    <w:rsid w:val="00033CBF"/>
    <w:rsid w:val="00034051"/>
    <w:rsid w:val="000343DA"/>
    <w:rsid w:val="00034700"/>
    <w:rsid w:val="00034BCD"/>
    <w:rsid w:val="00034DDD"/>
    <w:rsid w:val="00034DE4"/>
    <w:rsid w:val="0003541B"/>
    <w:rsid w:val="00035629"/>
    <w:rsid w:val="00035A1B"/>
    <w:rsid w:val="00035B44"/>
    <w:rsid w:val="00035E91"/>
    <w:rsid w:val="0003662A"/>
    <w:rsid w:val="00036A8A"/>
    <w:rsid w:val="00036C28"/>
    <w:rsid w:val="00036DAE"/>
    <w:rsid w:val="00036FFD"/>
    <w:rsid w:val="00037099"/>
    <w:rsid w:val="000371C5"/>
    <w:rsid w:val="000373EA"/>
    <w:rsid w:val="0003751D"/>
    <w:rsid w:val="00037660"/>
    <w:rsid w:val="000379F3"/>
    <w:rsid w:val="00037A1A"/>
    <w:rsid w:val="00037C58"/>
    <w:rsid w:val="00040522"/>
    <w:rsid w:val="0004067F"/>
    <w:rsid w:val="00040D94"/>
    <w:rsid w:val="00040EC0"/>
    <w:rsid w:val="00041338"/>
    <w:rsid w:val="000417D2"/>
    <w:rsid w:val="00041AA6"/>
    <w:rsid w:val="00041C45"/>
    <w:rsid w:val="000424FE"/>
    <w:rsid w:val="00042545"/>
    <w:rsid w:val="00042712"/>
    <w:rsid w:val="000430A0"/>
    <w:rsid w:val="000435FE"/>
    <w:rsid w:val="00043C09"/>
    <w:rsid w:val="00043CCA"/>
    <w:rsid w:val="00043EDB"/>
    <w:rsid w:val="00044122"/>
    <w:rsid w:val="00044585"/>
    <w:rsid w:val="00044685"/>
    <w:rsid w:val="000447AD"/>
    <w:rsid w:val="00044D6A"/>
    <w:rsid w:val="00044E24"/>
    <w:rsid w:val="000450AC"/>
    <w:rsid w:val="000451B7"/>
    <w:rsid w:val="000451F4"/>
    <w:rsid w:val="00045378"/>
    <w:rsid w:val="0004594E"/>
    <w:rsid w:val="0004598E"/>
    <w:rsid w:val="00045B77"/>
    <w:rsid w:val="00046129"/>
    <w:rsid w:val="00046396"/>
    <w:rsid w:val="000464E0"/>
    <w:rsid w:val="000466BF"/>
    <w:rsid w:val="00046877"/>
    <w:rsid w:val="00046A94"/>
    <w:rsid w:val="00046B42"/>
    <w:rsid w:val="00046C77"/>
    <w:rsid w:val="00046D9F"/>
    <w:rsid w:val="00046DF3"/>
    <w:rsid w:val="00046E46"/>
    <w:rsid w:val="000470D1"/>
    <w:rsid w:val="000473B3"/>
    <w:rsid w:val="00047519"/>
    <w:rsid w:val="00047761"/>
    <w:rsid w:val="00047834"/>
    <w:rsid w:val="000478B3"/>
    <w:rsid w:val="00047D5C"/>
    <w:rsid w:val="00047DA6"/>
    <w:rsid w:val="00047EA2"/>
    <w:rsid w:val="00050206"/>
    <w:rsid w:val="000506DE"/>
    <w:rsid w:val="0005072F"/>
    <w:rsid w:val="0005075F"/>
    <w:rsid w:val="0005088B"/>
    <w:rsid w:val="00050FF9"/>
    <w:rsid w:val="00051CAC"/>
    <w:rsid w:val="00051E23"/>
    <w:rsid w:val="000520A6"/>
    <w:rsid w:val="000523AE"/>
    <w:rsid w:val="0005265D"/>
    <w:rsid w:val="00052954"/>
    <w:rsid w:val="00052C70"/>
    <w:rsid w:val="000532AD"/>
    <w:rsid w:val="0005344E"/>
    <w:rsid w:val="000535E8"/>
    <w:rsid w:val="00053605"/>
    <w:rsid w:val="00053699"/>
    <w:rsid w:val="000536A9"/>
    <w:rsid w:val="0005398F"/>
    <w:rsid w:val="00053C18"/>
    <w:rsid w:val="00053EB2"/>
    <w:rsid w:val="00054247"/>
    <w:rsid w:val="00054522"/>
    <w:rsid w:val="00054A22"/>
    <w:rsid w:val="00054A27"/>
    <w:rsid w:val="00054BC5"/>
    <w:rsid w:val="00054BF1"/>
    <w:rsid w:val="00055106"/>
    <w:rsid w:val="000551F1"/>
    <w:rsid w:val="000554D7"/>
    <w:rsid w:val="000559D3"/>
    <w:rsid w:val="00055A70"/>
    <w:rsid w:val="00055F43"/>
    <w:rsid w:val="00055F85"/>
    <w:rsid w:val="00056790"/>
    <w:rsid w:val="00056F73"/>
    <w:rsid w:val="00057877"/>
    <w:rsid w:val="00057D4C"/>
    <w:rsid w:val="000600C3"/>
    <w:rsid w:val="000602AB"/>
    <w:rsid w:val="0006047A"/>
    <w:rsid w:val="0006059C"/>
    <w:rsid w:val="00060716"/>
    <w:rsid w:val="00060ED1"/>
    <w:rsid w:val="0006137E"/>
    <w:rsid w:val="0006140C"/>
    <w:rsid w:val="000616E6"/>
    <w:rsid w:val="00061CB6"/>
    <w:rsid w:val="00061E00"/>
    <w:rsid w:val="00062165"/>
    <w:rsid w:val="00062288"/>
    <w:rsid w:val="00062756"/>
    <w:rsid w:val="0006287B"/>
    <w:rsid w:val="000629AB"/>
    <w:rsid w:val="00062B3F"/>
    <w:rsid w:val="00062F44"/>
    <w:rsid w:val="000634FA"/>
    <w:rsid w:val="000637CD"/>
    <w:rsid w:val="000639C9"/>
    <w:rsid w:val="00063BDE"/>
    <w:rsid w:val="00063D5F"/>
    <w:rsid w:val="00063D77"/>
    <w:rsid w:val="00063EAF"/>
    <w:rsid w:val="000640B2"/>
    <w:rsid w:val="00064936"/>
    <w:rsid w:val="00064994"/>
    <w:rsid w:val="00064E5A"/>
    <w:rsid w:val="000651C5"/>
    <w:rsid w:val="000651FD"/>
    <w:rsid w:val="00065209"/>
    <w:rsid w:val="00065223"/>
    <w:rsid w:val="000656B2"/>
    <w:rsid w:val="0006576B"/>
    <w:rsid w:val="0006582D"/>
    <w:rsid w:val="00066425"/>
    <w:rsid w:val="0006668F"/>
    <w:rsid w:val="00066863"/>
    <w:rsid w:val="00066AF2"/>
    <w:rsid w:val="00066DC0"/>
    <w:rsid w:val="00066E4C"/>
    <w:rsid w:val="00066EFD"/>
    <w:rsid w:val="00066FDB"/>
    <w:rsid w:val="0006750E"/>
    <w:rsid w:val="00067730"/>
    <w:rsid w:val="00067A20"/>
    <w:rsid w:val="00067B50"/>
    <w:rsid w:val="00067BBC"/>
    <w:rsid w:val="00067D89"/>
    <w:rsid w:val="00070001"/>
    <w:rsid w:val="00070160"/>
    <w:rsid w:val="000701A0"/>
    <w:rsid w:val="00070331"/>
    <w:rsid w:val="00070465"/>
    <w:rsid w:val="0007056C"/>
    <w:rsid w:val="000705E6"/>
    <w:rsid w:val="0007078A"/>
    <w:rsid w:val="00070942"/>
    <w:rsid w:val="00070D03"/>
    <w:rsid w:val="000712E0"/>
    <w:rsid w:val="00071359"/>
    <w:rsid w:val="00071AF0"/>
    <w:rsid w:val="00071F2B"/>
    <w:rsid w:val="00071F30"/>
    <w:rsid w:val="00072056"/>
    <w:rsid w:val="00072124"/>
    <w:rsid w:val="00072240"/>
    <w:rsid w:val="000722C1"/>
    <w:rsid w:val="000722D3"/>
    <w:rsid w:val="000724A2"/>
    <w:rsid w:val="0007256F"/>
    <w:rsid w:val="000728E2"/>
    <w:rsid w:val="00072C33"/>
    <w:rsid w:val="00072D6C"/>
    <w:rsid w:val="00072EF6"/>
    <w:rsid w:val="000730ED"/>
    <w:rsid w:val="00073238"/>
    <w:rsid w:val="00073AF7"/>
    <w:rsid w:val="00073B8A"/>
    <w:rsid w:val="00073CDF"/>
    <w:rsid w:val="000743AF"/>
    <w:rsid w:val="00074673"/>
    <w:rsid w:val="000748A9"/>
    <w:rsid w:val="000749FD"/>
    <w:rsid w:val="00074B42"/>
    <w:rsid w:val="00074EA2"/>
    <w:rsid w:val="00074FB9"/>
    <w:rsid w:val="00075833"/>
    <w:rsid w:val="0007594E"/>
    <w:rsid w:val="00075A9E"/>
    <w:rsid w:val="00075B7B"/>
    <w:rsid w:val="00075C96"/>
    <w:rsid w:val="00075D32"/>
    <w:rsid w:val="0007632E"/>
    <w:rsid w:val="000763B5"/>
    <w:rsid w:val="0007644A"/>
    <w:rsid w:val="00076533"/>
    <w:rsid w:val="00076909"/>
    <w:rsid w:val="00076C47"/>
    <w:rsid w:val="00076CEF"/>
    <w:rsid w:val="00076E59"/>
    <w:rsid w:val="00077263"/>
    <w:rsid w:val="000772A6"/>
    <w:rsid w:val="000773D9"/>
    <w:rsid w:val="00077590"/>
    <w:rsid w:val="0007783A"/>
    <w:rsid w:val="000778B0"/>
    <w:rsid w:val="000778DD"/>
    <w:rsid w:val="00077A46"/>
    <w:rsid w:val="00077AA9"/>
    <w:rsid w:val="000800CF"/>
    <w:rsid w:val="000801EE"/>
    <w:rsid w:val="000802E8"/>
    <w:rsid w:val="00080961"/>
    <w:rsid w:val="00080A5A"/>
    <w:rsid w:val="00080D41"/>
    <w:rsid w:val="000812A8"/>
    <w:rsid w:val="000813B1"/>
    <w:rsid w:val="000813D8"/>
    <w:rsid w:val="00081503"/>
    <w:rsid w:val="00081AAE"/>
    <w:rsid w:val="00081EF3"/>
    <w:rsid w:val="00081F04"/>
    <w:rsid w:val="00082299"/>
    <w:rsid w:val="000822E7"/>
    <w:rsid w:val="00082360"/>
    <w:rsid w:val="0008297D"/>
    <w:rsid w:val="00082B53"/>
    <w:rsid w:val="00082E21"/>
    <w:rsid w:val="00082EAA"/>
    <w:rsid w:val="00083321"/>
    <w:rsid w:val="0008336B"/>
    <w:rsid w:val="00083565"/>
    <w:rsid w:val="00083B2B"/>
    <w:rsid w:val="00084396"/>
    <w:rsid w:val="000851D2"/>
    <w:rsid w:val="00085335"/>
    <w:rsid w:val="000853A5"/>
    <w:rsid w:val="00085406"/>
    <w:rsid w:val="000859EB"/>
    <w:rsid w:val="00085FDF"/>
    <w:rsid w:val="00086055"/>
    <w:rsid w:val="000865E6"/>
    <w:rsid w:val="0008669E"/>
    <w:rsid w:val="00086958"/>
    <w:rsid w:val="00086AE6"/>
    <w:rsid w:val="00086DBA"/>
    <w:rsid w:val="00086F26"/>
    <w:rsid w:val="00087033"/>
    <w:rsid w:val="000875ED"/>
    <w:rsid w:val="0008763C"/>
    <w:rsid w:val="00087D43"/>
    <w:rsid w:val="000905CB"/>
    <w:rsid w:val="000907F3"/>
    <w:rsid w:val="00090AD2"/>
    <w:rsid w:val="00090E16"/>
    <w:rsid w:val="00090F4B"/>
    <w:rsid w:val="0009109D"/>
    <w:rsid w:val="000910A7"/>
    <w:rsid w:val="0009119F"/>
    <w:rsid w:val="000911AA"/>
    <w:rsid w:val="00091378"/>
    <w:rsid w:val="00091396"/>
    <w:rsid w:val="0009139A"/>
    <w:rsid w:val="0009173B"/>
    <w:rsid w:val="000919A0"/>
    <w:rsid w:val="00091C24"/>
    <w:rsid w:val="000923CB"/>
    <w:rsid w:val="000923EB"/>
    <w:rsid w:val="0009288D"/>
    <w:rsid w:val="00092921"/>
    <w:rsid w:val="00093110"/>
    <w:rsid w:val="000932F9"/>
    <w:rsid w:val="00093529"/>
    <w:rsid w:val="000935B7"/>
    <w:rsid w:val="0009364C"/>
    <w:rsid w:val="00093971"/>
    <w:rsid w:val="00093E68"/>
    <w:rsid w:val="0009440A"/>
    <w:rsid w:val="0009462F"/>
    <w:rsid w:val="000946BA"/>
    <w:rsid w:val="000946E0"/>
    <w:rsid w:val="000948EC"/>
    <w:rsid w:val="00094AB3"/>
    <w:rsid w:val="00094F31"/>
    <w:rsid w:val="00095185"/>
    <w:rsid w:val="00095294"/>
    <w:rsid w:val="000953A6"/>
    <w:rsid w:val="0009591B"/>
    <w:rsid w:val="00095AA5"/>
    <w:rsid w:val="00095E6F"/>
    <w:rsid w:val="000960C0"/>
    <w:rsid w:val="000961D0"/>
    <w:rsid w:val="00096361"/>
    <w:rsid w:val="000964E8"/>
    <w:rsid w:val="00096752"/>
    <w:rsid w:val="00096CBF"/>
    <w:rsid w:val="00096DD8"/>
    <w:rsid w:val="00096E05"/>
    <w:rsid w:val="0009745A"/>
    <w:rsid w:val="0009755C"/>
    <w:rsid w:val="000975EF"/>
    <w:rsid w:val="00097C6F"/>
    <w:rsid w:val="00097CD9"/>
    <w:rsid w:val="000A02A0"/>
    <w:rsid w:val="000A0328"/>
    <w:rsid w:val="000A09CF"/>
    <w:rsid w:val="000A0A72"/>
    <w:rsid w:val="000A0BB1"/>
    <w:rsid w:val="000A0D72"/>
    <w:rsid w:val="000A130C"/>
    <w:rsid w:val="000A153D"/>
    <w:rsid w:val="000A1552"/>
    <w:rsid w:val="000A1703"/>
    <w:rsid w:val="000A1780"/>
    <w:rsid w:val="000A1923"/>
    <w:rsid w:val="000A1B26"/>
    <w:rsid w:val="000A1CA5"/>
    <w:rsid w:val="000A240E"/>
    <w:rsid w:val="000A296B"/>
    <w:rsid w:val="000A2A8C"/>
    <w:rsid w:val="000A2C83"/>
    <w:rsid w:val="000A33AA"/>
    <w:rsid w:val="000A3451"/>
    <w:rsid w:val="000A3473"/>
    <w:rsid w:val="000A3C32"/>
    <w:rsid w:val="000A4074"/>
    <w:rsid w:val="000A40B0"/>
    <w:rsid w:val="000A4965"/>
    <w:rsid w:val="000A4B1F"/>
    <w:rsid w:val="000A4C08"/>
    <w:rsid w:val="000A4D3D"/>
    <w:rsid w:val="000A59A3"/>
    <w:rsid w:val="000A5A5D"/>
    <w:rsid w:val="000A5BAE"/>
    <w:rsid w:val="000A5C22"/>
    <w:rsid w:val="000A5F7E"/>
    <w:rsid w:val="000A5FD4"/>
    <w:rsid w:val="000A6132"/>
    <w:rsid w:val="000A62B5"/>
    <w:rsid w:val="000A6B16"/>
    <w:rsid w:val="000A6BB9"/>
    <w:rsid w:val="000A6CAC"/>
    <w:rsid w:val="000A6CC6"/>
    <w:rsid w:val="000A6FB0"/>
    <w:rsid w:val="000A7017"/>
    <w:rsid w:val="000A74C0"/>
    <w:rsid w:val="000A75BD"/>
    <w:rsid w:val="000A7A04"/>
    <w:rsid w:val="000A7CE7"/>
    <w:rsid w:val="000B0940"/>
    <w:rsid w:val="000B0B26"/>
    <w:rsid w:val="000B0DFD"/>
    <w:rsid w:val="000B1081"/>
    <w:rsid w:val="000B12C8"/>
    <w:rsid w:val="000B1406"/>
    <w:rsid w:val="000B149D"/>
    <w:rsid w:val="000B1795"/>
    <w:rsid w:val="000B1C35"/>
    <w:rsid w:val="000B1E8A"/>
    <w:rsid w:val="000B1FD8"/>
    <w:rsid w:val="000B21F9"/>
    <w:rsid w:val="000B23D5"/>
    <w:rsid w:val="000B24C7"/>
    <w:rsid w:val="000B24E8"/>
    <w:rsid w:val="000B25FE"/>
    <w:rsid w:val="000B28B9"/>
    <w:rsid w:val="000B2C16"/>
    <w:rsid w:val="000B3355"/>
    <w:rsid w:val="000B392B"/>
    <w:rsid w:val="000B3AED"/>
    <w:rsid w:val="000B3AF0"/>
    <w:rsid w:val="000B3FCE"/>
    <w:rsid w:val="000B4128"/>
    <w:rsid w:val="000B412D"/>
    <w:rsid w:val="000B44D1"/>
    <w:rsid w:val="000B488C"/>
    <w:rsid w:val="000B4BEC"/>
    <w:rsid w:val="000B53EF"/>
    <w:rsid w:val="000B59D6"/>
    <w:rsid w:val="000B5AF6"/>
    <w:rsid w:val="000B5F4B"/>
    <w:rsid w:val="000B60F5"/>
    <w:rsid w:val="000B65A5"/>
    <w:rsid w:val="000B6603"/>
    <w:rsid w:val="000B6CEC"/>
    <w:rsid w:val="000B6D28"/>
    <w:rsid w:val="000B6DC4"/>
    <w:rsid w:val="000B70B7"/>
    <w:rsid w:val="000B713C"/>
    <w:rsid w:val="000B74D5"/>
    <w:rsid w:val="000B7682"/>
    <w:rsid w:val="000B7836"/>
    <w:rsid w:val="000B7A12"/>
    <w:rsid w:val="000B7C56"/>
    <w:rsid w:val="000B7DB7"/>
    <w:rsid w:val="000C00D4"/>
    <w:rsid w:val="000C01F4"/>
    <w:rsid w:val="000C02BA"/>
    <w:rsid w:val="000C0453"/>
    <w:rsid w:val="000C0931"/>
    <w:rsid w:val="000C0A77"/>
    <w:rsid w:val="000C0D6F"/>
    <w:rsid w:val="000C0ED1"/>
    <w:rsid w:val="000C0F18"/>
    <w:rsid w:val="000C110F"/>
    <w:rsid w:val="000C13BA"/>
    <w:rsid w:val="000C17BB"/>
    <w:rsid w:val="000C1811"/>
    <w:rsid w:val="000C184E"/>
    <w:rsid w:val="000C1B01"/>
    <w:rsid w:val="000C1C5D"/>
    <w:rsid w:val="000C1CDB"/>
    <w:rsid w:val="000C1D59"/>
    <w:rsid w:val="000C1DEB"/>
    <w:rsid w:val="000C20BC"/>
    <w:rsid w:val="000C259A"/>
    <w:rsid w:val="000C25D1"/>
    <w:rsid w:val="000C281B"/>
    <w:rsid w:val="000C2AB9"/>
    <w:rsid w:val="000C2BA5"/>
    <w:rsid w:val="000C2D63"/>
    <w:rsid w:val="000C2EEE"/>
    <w:rsid w:val="000C3606"/>
    <w:rsid w:val="000C389B"/>
    <w:rsid w:val="000C409F"/>
    <w:rsid w:val="000C41A2"/>
    <w:rsid w:val="000C41E5"/>
    <w:rsid w:val="000C4623"/>
    <w:rsid w:val="000C4956"/>
    <w:rsid w:val="000C4BD3"/>
    <w:rsid w:val="000C5130"/>
    <w:rsid w:val="000C5386"/>
    <w:rsid w:val="000C5997"/>
    <w:rsid w:val="000C66B0"/>
    <w:rsid w:val="000C6880"/>
    <w:rsid w:val="000C6EFC"/>
    <w:rsid w:val="000C6FEF"/>
    <w:rsid w:val="000C778B"/>
    <w:rsid w:val="000C77ED"/>
    <w:rsid w:val="000C780A"/>
    <w:rsid w:val="000C7899"/>
    <w:rsid w:val="000C7AF5"/>
    <w:rsid w:val="000D0161"/>
    <w:rsid w:val="000D04C6"/>
    <w:rsid w:val="000D061C"/>
    <w:rsid w:val="000D086D"/>
    <w:rsid w:val="000D094C"/>
    <w:rsid w:val="000D0A89"/>
    <w:rsid w:val="000D0C03"/>
    <w:rsid w:val="000D16D1"/>
    <w:rsid w:val="000D1842"/>
    <w:rsid w:val="000D1D28"/>
    <w:rsid w:val="000D25DC"/>
    <w:rsid w:val="000D26C2"/>
    <w:rsid w:val="000D28DF"/>
    <w:rsid w:val="000D28F6"/>
    <w:rsid w:val="000D2B8B"/>
    <w:rsid w:val="000D2B92"/>
    <w:rsid w:val="000D2C49"/>
    <w:rsid w:val="000D2D69"/>
    <w:rsid w:val="000D2E7D"/>
    <w:rsid w:val="000D2EB0"/>
    <w:rsid w:val="000D3537"/>
    <w:rsid w:val="000D3A50"/>
    <w:rsid w:val="000D3EF6"/>
    <w:rsid w:val="000D421F"/>
    <w:rsid w:val="000D425A"/>
    <w:rsid w:val="000D42EA"/>
    <w:rsid w:val="000D456E"/>
    <w:rsid w:val="000D473D"/>
    <w:rsid w:val="000D49EE"/>
    <w:rsid w:val="000D4B55"/>
    <w:rsid w:val="000D5028"/>
    <w:rsid w:val="000D502A"/>
    <w:rsid w:val="000D5516"/>
    <w:rsid w:val="000D59D4"/>
    <w:rsid w:val="000D5AA6"/>
    <w:rsid w:val="000D5FCD"/>
    <w:rsid w:val="000D6043"/>
    <w:rsid w:val="000D60A1"/>
    <w:rsid w:val="000D6113"/>
    <w:rsid w:val="000D646F"/>
    <w:rsid w:val="000D67C8"/>
    <w:rsid w:val="000D68F6"/>
    <w:rsid w:val="000D6A1E"/>
    <w:rsid w:val="000D6B6E"/>
    <w:rsid w:val="000D77B1"/>
    <w:rsid w:val="000D799E"/>
    <w:rsid w:val="000D7A99"/>
    <w:rsid w:val="000D7D24"/>
    <w:rsid w:val="000D7F08"/>
    <w:rsid w:val="000E015D"/>
    <w:rsid w:val="000E02C3"/>
    <w:rsid w:val="000E08E8"/>
    <w:rsid w:val="000E0996"/>
    <w:rsid w:val="000E1228"/>
    <w:rsid w:val="000E124D"/>
    <w:rsid w:val="000E1486"/>
    <w:rsid w:val="000E14C9"/>
    <w:rsid w:val="000E15C8"/>
    <w:rsid w:val="000E15E8"/>
    <w:rsid w:val="000E1659"/>
    <w:rsid w:val="000E1680"/>
    <w:rsid w:val="000E1692"/>
    <w:rsid w:val="000E172A"/>
    <w:rsid w:val="000E19F2"/>
    <w:rsid w:val="000E1A10"/>
    <w:rsid w:val="000E1C91"/>
    <w:rsid w:val="000E1F65"/>
    <w:rsid w:val="000E2033"/>
    <w:rsid w:val="000E23D1"/>
    <w:rsid w:val="000E2482"/>
    <w:rsid w:val="000E2E51"/>
    <w:rsid w:val="000E3063"/>
    <w:rsid w:val="000E357E"/>
    <w:rsid w:val="000E3720"/>
    <w:rsid w:val="000E38C1"/>
    <w:rsid w:val="000E3C6D"/>
    <w:rsid w:val="000E40DB"/>
    <w:rsid w:val="000E4B8A"/>
    <w:rsid w:val="000E57AC"/>
    <w:rsid w:val="000E5BED"/>
    <w:rsid w:val="000E6550"/>
    <w:rsid w:val="000E6637"/>
    <w:rsid w:val="000E6E93"/>
    <w:rsid w:val="000E7401"/>
    <w:rsid w:val="000E777C"/>
    <w:rsid w:val="000E7BA1"/>
    <w:rsid w:val="000E7D02"/>
    <w:rsid w:val="000E7D37"/>
    <w:rsid w:val="000E7E05"/>
    <w:rsid w:val="000E7E1B"/>
    <w:rsid w:val="000E7F5E"/>
    <w:rsid w:val="000F03E1"/>
    <w:rsid w:val="000F052F"/>
    <w:rsid w:val="000F0AF3"/>
    <w:rsid w:val="000F0F59"/>
    <w:rsid w:val="000F1141"/>
    <w:rsid w:val="000F118E"/>
    <w:rsid w:val="000F1253"/>
    <w:rsid w:val="000F1276"/>
    <w:rsid w:val="000F1901"/>
    <w:rsid w:val="000F1B5B"/>
    <w:rsid w:val="000F21A8"/>
    <w:rsid w:val="000F21D6"/>
    <w:rsid w:val="000F23B8"/>
    <w:rsid w:val="000F2496"/>
    <w:rsid w:val="000F2D48"/>
    <w:rsid w:val="000F2FCE"/>
    <w:rsid w:val="000F394F"/>
    <w:rsid w:val="000F3C06"/>
    <w:rsid w:val="000F4863"/>
    <w:rsid w:val="000F4ACB"/>
    <w:rsid w:val="000F4BDB"/>
    <w:rsid w:val="000F4BDD"/>
    <w:rsid w:val="000F4CC5"/>
    <w:rsid w:val="000F5122"/>
    <w:rsid w:val="000F5213"/>
    <w:rsid w:val="000F54AD"/>
    <w:rsid w:val="000F5801"/>
    <w:rsid w:val="000F5A14"/>
    <w:rsid w:val="000F5A76"/>
    <w:rsid w:val="000F5FA8"/>
    <w:rsid w:val="000F639E"/>
    <w:rsid w:val="000F66E5"/>
    <w:rsid w:val="000F7075"/>
    <w:rsid w:val="000F7076"/>
    <w:rsid w:val="000F73F6"/>
    <w:rsid w:val="000F74AB"/>
    <w:rsid w:val="000F7D6F"/>
    <w:rsid w:val="00100181"/>
    <w:rsid w:val="0010018C"/>
    <w:rsid w:val="00100592"/>
    <w:rsid w:val="00100644"/>
    <w:rsid w:val="00100800"/>
    <w:rsid w:val="001016F9"/>
    <w:rsid w:val="00101A83"/>
    <w:rsid w:val="00101B40"/>
    <w:rsid w:val="00101CD2"/>
    <w:rsid w:val="00101EEB"/>
    <w:rsid w:val="00101FE8"/>
    <w:rsid w:val="0010276C"/>
    <w:rsid w:val="00102A68"/>
    <w:rsid w:val="00102AD9"/>
    <w:rsid w:val="001036B3"/>
    <w:rsid w:val="001038AD"/>
    <w:rsid w:val="001039A5"/>
    <w:rsid w:val="00103A0A"/>
    <w:rsid w:val="00103BA6"/>
    <w:rsid w:val="001043B1"/>
    <w:rsid w:val="0010463A"/>
    <w:rsid w:val="00104C01"/>
    <w:rsid w:val="00105004"/>
    <w:rsid w:val="0010516A"/>
    <w:rsid w:val="001054B2"/>
    <w:rsid w:val="001055F5"/>
    <w:rsid w:val="00105800"/>
    <w:rsid w:val="0010597F"/>
    <w:rsid w:val="00105A94"/>
    <w:rsid w:val="00105B79"/>
    <w:rsid w:val="0010602B"/>
    <w:rsid w:val="00106222"/>
    <w:rsid w:val="00106372"/>
    <w:rsid w:val="0010646B"/>
    <w:rsid w:val="0010681D"/>
    <w:rsid w:val="00106B6E"/>
    <w:rsid w:val="0010713B"/>
    <w:rsid w:val="001074EB"/>
    <w:rsid w:val="0010754C"/>
    <w:rsid w:val="001079FB"/>
    <w:rsid w:val="00107A53"/>
    <w:rsid w:val="00107C4A"/>
    <w:rsid w:val="00107F4D"/>
    <w:rsid w:val="001106F6"/>
    <w:rsid w:val="00110900"/>
    <w:rsid w:val="0011093E"/>
    <w:rsid w:val="00111120"/>
    <w:rsid w:val="001113EF"/>
    <w:rsid w:val="0011149E"/>
    <w:rsid w:val="001117BA"/>
    <w:rsid w:val="00111DB5"/>
    <w:rsid w:val="00112000"/>
    <w:rsid w:val="00112002"/>
    <w:rsid w:val="00112082"/>
    <w:rsid w:val="00112138"/>
    <w:rsid w:val="0011283A"/>
    <w:rsid w:val="0011283B"/>
    <w:rsid w:val="001128DD"/>
    <w:rsid w:val="0011292B"/>
    <w:rsid w:val="00112BDF"/>
    <w:rsid w:val="00112E22"/>
    <w:rsid w:val="00113272"/>
    <w:rsid w:val="00113285"/>
    <w:rsid w:val="00113405"/>
    <w:rsid w:val="0011341B"/>
    <w:rsid w:val="00113498"/>
    <w:rsid w:val="001134CC"/>
    <w:rsid w:val="001135F2"/>
    <w:rsid w:val="001139DD"/>
    <w:rsid w:val="00113BD9"/>
    <w:rsid w:val="00113FD1"/>
    <w:rsid w:val="00114022"/>
    <w:rsid w:val="00114375"/>
    <w:rsid w:val="00114768"/>
    <w:rsid w:val="00114946"/>
    <w:rsid w:val="00114A1A"/>
    <w:rsid w:val="00114A31"/>
    <w:rsid w:val="00114CB0"/>
    <w:rsid w:val="00114DF5"/>
    <w:rsid w:val="00114F4F"/>
    <w:rsid w:val="001150E3"/>
    <w:rsid w:val="00115138"/>
    <w:rsid w:val="00115191"/>
    <w:rsid w:val="001157B3"/>
    <w:rsid w:val="001157D5"/>
    <w:rsid w:val="00115991"/>
    <w:rsid w:val="00115B61"/>
    <w:rsid w:val="00116086"/>
    <w:rsid w:val="00116168"/>
    <w:rsid w:val="001169A4"/>
    <w:rsid w:val="00116A18"/>
    <w:rsid w:val="00116A56"/>
    <w:rsid w:val="00116AF4"/>
    <w:rsid w:val="00116D0C"/>
    <w:rsid w:val="001173D5"/>
    <w:rsid w:val="00117763"/>
    <w:rsid w:val="0011788B"/>
    <w:rsid w:val="001179EB"/>
    <w:rsid w:val="00120076"/>
    <w:rsid w:val="00120559"/>
    <w:rsid w:val="001207AA"/>
    <w:rsid w:val="00120A13"/>
    <w:rsid w:val="00120CAA"/>
    <w:rsid w:val="00120D81"/>
    <w:rsid w:val="00121703"/>
    <w:rsid w:val="0012173B"/>
    <w:rsid w:val="00121E1C"/>
    <w:rsid w:val="001222D8"/>
    <w:rsid w:val="001223B0"/>
    <w:rsid w:val="001229C5"/>
    <w:rsid w:val="00122D4E"/>
    <w:rsid w:val="00122D9D"/>
    <w:rsid w:val="00122DAD"/>
    <w:rsid w:val="001231E1"/>
    <w:rsid w:val="001232DB"/>
    <w:rsid w:val="00123503"/>
    <w:rsid w:val="00123610"/>
    <w:rsid w:val="0012383E"/>
    <w:rsid w:val="00123908"/>
    <w:rsid w:val="00123AF2"/>
    <w:rsid w:val="00123D7E"/>
    <w:rsid w:val="00123E47"/>
    <w:rsid w:val="00123E70"/>
    <w:rsid w:val="00124168"/>
    <w:rsid w:val="001245D8"/>
    <w:rsid w:val="0012462E"/>
    <w:rsid w:val="00124879"/>
    <w:rsid w:val="00125176"/>
    <w:rsid w:val="00125792"/>
    <w:rsid w:val="00125C60"/>
    <w:rsid w:val="00125E36"/>
    <w:rsid w:val="00125E6A"/>
    <w:rsid w:val="00126022"/>
    <w:rsid w:val="00126137"/>
    <w:rsid w:val="00126338"/>
    <w:rsid w:val="001264AB"/>
    <w:rsid w:val="0012677D"/>
    <w:rsid w:val="001269EA"/>
    <w:rsid w:val="00126CF3"/>
    <w:rsid w:val="001271C4"/>
    <w:rsid w:val="00127410"/>
    <w:rsid w:val="00127544"/>
    <w:rsid w:val="0012763D"/>
    <w:rsid w:val="0012764F"/>
    <w:rsid w:val="00127744"/>
    <w:rsid w:val="00127DB9"/>
    <w:rsid w:val="00127F42"/>
    <w:rsid w:val="001302D8"/>
    <w:rsid w:val="00130678"/>
    <w:rsid w:val="00130830"/>
    <w:rsid w:val="001308BF"/>
    <w:rsid w:val="0013092A"/>
    <w:rsid w:val="001309F5"/>
    <w:rsid w:val="00130EDA"/>
    <w:rsid w:val="00130F22"/>
    <w:rsid w:val="001317E8"/>
    <w:rsid w:val="00131E21"/>
    <w:rsid w:val="00132071"/>
    <w:rsid w:val="001320EB"/>
    <w:rsid w:val="0013231B"/>
    <w:rsid w:val="00132616"/>
    <w:rsid w:val="00132969"/>
    <w:rsid w:val="001329FB"/>
    <w:rsid w:val="00132D4B"/>
    <w:rsid w:val="00132DB5"/>
    <w:rsid w:val="00132DB6"/>
    <w:rsid w:val="00132DE2"/>
    <w:rsid w:val="00132EEE"/>
    <w:rsid w:val="00133079"/>
    <w:rsid w:val="00133560"/>
    <w:rsid w:val="001335EA"/>
    <w:rsid w:val="00133B08"/>
    <w:rsid w:val="00133D2E"/>
    <w:rsid w:val="00133E23"/>
    <w:rsid w:val="00133FD2"/>
    <w:rsid w:val="0013405C"/>
    <w:rsid w:val="0013417D"/>
    <w:rsid w:val="0013418B"/>
    <w:rsid w:val="001344A2"/>
    <w:rsid w:val="001348E6"/>
    <w:rsid w:val="00134D6E"/>
    <w:rsid w:val="001350B4"/>
    <w:rsid w:val="00135265"/>
    <w:rsid w:val="00135318"/>
    <w:rsid w:val="001355B1"/>
    <w:rsid w:val="00135CF7"/>
    <w:rsid w:val="00135E0D"/>
    <w:rsid w:val="00135E4F"/>
    <w:rsid w:val="00135FCF"/>
    <w:rsid w:val="0013718A"/>
    <w:rsid w:val="001371AF"/>
    <w:rsid w:val="00137279"/>
    <w:rsid w:val="00137577"/>
    <w:rsid w:val="001375F6"/>
    <w:rsid w:val="00137F6C"/>
    <w:rsid w:val="00137FB5"/>
    <w:rsid w:val="0014031F"/>
    <w:rsid w:val="00140541"/>
    <w:rsid w:val="0014080E"/>
    <w:rsid w:val="00140932"/>
    <w:rsid w:val="00140A9B"/>
    <w:rsid w:val="00140EB6"/>
    <w:rsid w:val="00140EF7"/>
    <w:rsid w:val="0014135D"/>
    <w:rsid w:val="001413A3"/>
    <w:rsid w:val="0014173B"/>
    <w:rsid w:val="001419B5"/>
    <w:rsid w:val="00141BEA"/>
    <w:rsid w:val="00141DA3"/>
    <w:rsid w:val="00141DAB"/>
    <w:rsid w:val="00142700"/>
    <w:rsid w:val="001428C8"/>
    <w:rsid w:val="00142B04"/>
    <w:rsid w:val="00142E0C"/>
    <w:rsid w:val="00142FA5"/>
    <w:rsid w:val="001433B8"/>
    <w:rsid w:val="00143517"/>
    <w:rsid w:val="00143883"/>
    <w:rsid w:val="00143DC5"/>
    <w:rsid w:val="00143E1D"/>
    <w:rsid w:val="00143EEA"/>
    <w:rsid w:val="00144167"/>
    <w:rsid w:val="00144194"/>
    <w:rsid w:val="00144235"/>
    <w:rsid w:val="001444E7"/>
    <w:rsid w:val="00144792"/>
    <w:rsid w:val="00144F8C"/>
    <w:rsid w:val="00144FDD"/>
    <w:rsid w:val="001450DB"/>
    <w:rsid w:val="00145299"/>
    <w:rsid w:val="001452B3"/>
    <w:rsid w:val="00145654"/>
    <w:rsid w:val="00145C18"/>
    <w:rsid w:val="00145D01"/>
    <w:rsid w:val="00145D85"/>
    <w:rsid w:val="00145E04"/>
    <w:rsid w:val="00146192"/>
    <w:rsid w:val="0014641D"/>
    <w:rsid w:val="00146B92"/>
    <w:rsid w:val="00146C3E"/>
    <w:rsid w:val="00146CED"/>
    <w:rsid w:val="001475FD"/>
    <w:rsid w:val="00147757"/>
    <w:rsid w:val="001478CD"/>
    <w:rsid w:val="00147AB7"/>
    <w:rsid w:val="00147BFF"/>
    <w:rsid w:val="00150128"/>
    <w:rsid w:val="00150502"/>
    <w:rsid w:val="0015063D"/>
    <w:rsid w:val="0015094D"/>
    <w:rsid w:val="00150A22"/>
    <w:rsid w:val="00150A9D"/>
    <w:rsid w:val="00150C69"/>
    <w:rsid w:val="00150D11"/>
    <w:rsid w:val="0015181A"/>
    <w:rsid w:val="001518FF"/>
    <w:rsid w:val="001519F6"/>
    <w:rsid w:val="00151A7B"/>
    <w:rsid w:val="00151AC5"/>
    <w:rsid w:val="001522C9"/>
    <w:rsid w:val="0015262C"/>
    <w:rsid w:val="00152C99"/>
    <w:rsid w:val="00152CA4"/>
    <w:rsid w:val="00152D06"/>
    <w:rsid w:val="00152DDC"/>
    <w:rsid w:val="00152DF9"/>
    <w:rsid w:val="001531F4"/>
    <w:rsid w:val="001532B2"/>
    <w:rsid w:val="001532F2"/>
    <w:rsid w:val="00153889"/>
    <w:rsid w:val="0015395B"/>
    <w:rsid w:val="00153B21"/>
    <w:rsid w:val="00153DDF"/>
    <w:rsid w:val="00154444"/>
    <w:rsid w:val="001548BA"/>
    <w:rsid w:val="00154BC4"/>
    <w:rsid w:val="00154EED"/>
    <w:rsid w:val="0015569F"/>
    <w:rsid w:val="001556D4"/>
    <w:rsid w:val="00155708"/>
    <w:rsid w:val="00155A33"/>
    <w:rsid w:val="00155A51"/>
    <w:rsid w:val="00155D6C"/>
    <w:rsid w:val="00155DAB"/>
    <w:rsid w:val="0015615A"/>
    <w:rsid w:val="0015639F"/>
    <w:rsid w:val="00156551"/>
    <w:rsid w:val="001565DD"/>
    <w:rsid w:val="00156929"/>
    <w:rsid w:val="00156CDC"/>
    <w:rsid w:val="001571A9"/>
    <w:rsid w:val="001572CE"/>
    <w:rsid w:val="00157D7A"/>
    <w:rsid w:val="00157FF5"/>
    <w:rsid w:val="0016010E"/>
    <w:rsid w:val="00160386"/>
    <w:rsid w:val="0016068D"/>
    <w:rsid w:val="001608F6"/>
    <w:rsid w:val="00160F6F"/>
    <w:rsid w:val="001610CF"/>
    <w:rsid w:val="00161482"/>
    <w:rsid w:val="001618CB"/>
    <w:rsid w:val="00161921"/>
    <w:rsid w:val="00161C01"/>
    <w:rsid w:val="00161E79"/>
    <w:rsid w:val="001624E5"/>
    <w:rsid w:val="0016258B"/>
    <w:rsid w:val="00162CA7"/>
    <w:rsid w:val="00163124"/>
    <w:rsid w:val="0016346F"/>
    <w:rsid w:val="00163660"/>
    <w:rsid w:val="001636E7"/>
    <w:rsid w:val="0016372E"/>
    <w:rsid w:val="001638B5"/>
    <w:rsid w:val="001638D8"/>
    <w:rsid w:val="00163977"/>
    <w:rsid w:val="00163EFD"/>
    <w:rsid w:val="00163F24"/>
    <w:rsid w:val="00163F6C"/>
    <w:rsid w:val="00164AE6"/>
    <w:rsid w:val="00164D99"/>
    <w:rsid w:val="00164F91"/>
    <w:rsid w:val="001651C3"/>
    <w:rsid w:val="001654B1"/>
    <w:rsid w:val="00165AC6"/>
    <w:rsid w:val="00165C95"/>
    <w:rsid w:val="00165D9C"/>
    <w:rsid w:val="001661EF"/>
    <w:rsid w:val="0016642C"/>
    <w:rsid w:val="00166492"/>
    <w:rsid w:val="001666AB"/>
    <w:rsid w:val="00166F53"/>
    <w:rsid w:val="00167421"/>
    <w:rsid w:val="00167497"/>
    <w:rsid w:val="001674EB"/>
    <w:rsid w:val="00167649"/>
    <w:rsid w:val="0016769C"/>
    <w:rsid w:val="00167A6C"/>
    <w:rsid w:val="00167C0B"/>
    <w:rsid w:val="00167C2F"/>
    <w:rsid w:val="00167CB4"/>
    <w:rsid w:val="00167FED"/>
    <w:rsid w:val="00170268"/>
    <w:rsid w:val="0017088A"/>
    <w:rsid w:val="00170968"/>
    <w:rsid w:val="00170B0E"/>
    <w:rsid w:val="00170E3D"/>
    <w:rsid w:val="00170FC6"/>
    <w:rsid w:val="00171286"/>
    <w:rsid w:val="00171470"/>
    <w:rsid w:val="00171672"/>
    <w:rsid w:val="001717BC"/>
    <w:rsid w:val="001719F9"/>
    <w:rsid w:val="00171DC1"/>
    <w:rsid w:val="00171F5B"/>
    <w:rsid w:val="00172649"/>
    <w:rsid w:val="0017282E"/>
    <w:rsid w:val="00172E87"/>
    <w:rsid w:val="00173280"/>
    <w:rsid w:val="001736C2"/>
    <w:rsid w:val="001736DE"/>
    <w:rsid w:val="00173BD0"/>
    <w:rsid w:val="001741C5"/>
    <w:rsid w:val="00174264"/>
    <w:rsid w:val="00174969"/>
    <w:rsid w:val="001749BC"/>
    <w:rsid w:val="00174A4C"/>
    <w:rsid w:val="00174D37"/>
    <w:rsid w:val="00174DDA"/>
    <w:rsid w:val="00174F58"/>
    <w:rsid w:val="001751D8"/>
    <w:rsid w:val="00175353"/>
    <w:rsid w:val="001753E2"/>
    <w:rsid w:val="001753FA"/>
    <w:rsid w:val="00175458"/>
    <w:rsid w:val="0017650B"/>
    <w:rsid w:val="00176553"/>
    <w:rsid w:val="00176569"/>
    <w:rsid w:val="00176A46"/>
    <w:rsid w:val="00176B2D"/>
    <w:rsid w:val="00176C69"/>
    <w:rsid w:val="00177327"/>
    <w:rsid w:val="0017737E"/>
    <w:rsid w:val="00177689"/>
    <w:rsid w:val="00177A21"/>
    <w:rsid w:val="00177B25"/>
    <w:rsid w:val="00177E69"/>
    <w:rsid w:val="00180424"/>
    <w:rsid w:val="00180562"/>
    <w:rsid w:val="0018066D"/>
    <w:rsid w:val="001806CC"/>
    <w:rsid w:val="001806F0"/>
    <w:rsid w:val="00180960"/>
    <w:rsid w:val="00180BE2"/>
    <w:rsid w:val="0018145A"/>
    <w:rsid w:val="00181467"/>
    <w:rsid w:val="0018165D"/>
    <w:rsid w:val="0018189A"/>
    <w:rsid w:val="0018189C"/>
    <w:rsid w:val="001818AA"/>
    <w:rsid w:val="00181BF2"/>
    <w:rsid w:val="001822D1"/>
    <w:rsid w:val="001829C3"/>
    <w:rsid w:val="00182EB5"/>
    <w:rsid w:val="0018335C"/>
    <w:rsid w:val="0018360D"/>
    <w:rsid w:val="00183655"/>
    <w:rsid w:val="0018372D"/>
    <w:rsid w:val="00183A83"/>
    <w:rsid w:val="00184232"/>
    <w:rsid w:val="00184853"/>
    <w:rsid w:val="0018485B"/>
    <w:rsid w:val="001848A9"/>
    <w:rsid w:val="001848FC"/>
    <w:rsid w:val="00184970"/>
    <w:rsid w:val="00185001"/>
    <w:rsid w:val="001852F8"/>
    <w:rsid w:val="0018551E"/>
    <w:rsid w:val="00185580"/>
    <w:rsid w:val="001855EA"/>
    <w:rsid w:val="00185894"/>
    <w:rsid w:val="00185C3A"/>
    <w:rsid w:val="00185DF6"/>
    <w:rsid w:val="00186181"/>
    <w:rsid w:val="00186285"/>
    <w:rsid w:val="00186397"/>
    <w:rsid w:val="00186D00"/>
    <w:rsid w:val="00187308"/>
    <w:rsid w:val="001875E6"/>
    <w:rsid w:val="00187B21"/>
    <w:rsid w:val="00187E11"/>
    <w:rsid w:val="00187F4E"/>
    <w:rsid w:val="00190489"/>
    <w:rsid w:val="0019075E"/>
    <w:rsid w:val="001908D9"/>
    <w:rsid w:val="001909C4"/>
    <w:rsid w:val="001909C9"/>
    <w:rsid w:val="00190D15"/>
    <w:rsid w:val="00191789"/>
    <w:rsid w:val="00191A03"/>
    <w:rsid w:val="00191B68"/>
    <w:rsid w:val="00191BF0"/>
    <w:rsid w:val="00191F46"/>
    <w:rsid w:val="00192122"/>
    <w:rsid w:val="001927B3"/>
    <w:rsid w:val="00192A2D"/>
    <w:rsid w:val="00192BB7"/>
    <w:rsid w:val="00192DDB"/>
    <w:rsid w:val="00192E22"/>
    <w:rsid w:val="00193043"/>
    <w:rsid w:val="00193386"/>
    <w:rsid w:val="0019387C"/>
    <w:rsid w:val="00193D85"/>
    <w:rsid w:val="00194441"/>
    <w:rsid w:val="00194962"/>
    <w:rsid w:val="00194ACA"/>
    <w:rsid w:val="00194F4A"/>
    <w:rsid w:val="00194F56"/>
    <w:rsid w:val="001950F1"/>
    <w:rsid w:val="00195662"/>
    <w:rsid w:val="00195D4A"/>
    <w:rsid w:val="00195DE5"/>
    <w:rsid w:val="00195FE9"/>
    <w:rsid w:val="0019602F"/>
    <w:rsid w:val="00196628"/>
    <w:rsid w:val="0019670B"/>
    <w:rsid w:val="00196BD0"/>
    <w:rsid w:val="00197142"/>
    <w:rsid w:val="001976D6"/>
    <w:rsid w:val="0019778A"/>
    <w:rsid w:val="00197852"/>
    <w:rsid w:val="00197B47"/>
    <w:rsid w:val="00197BCA"/>
    <w:rsid w:val="001A0111"/>
    <w:rsid w:val="001A02E9"/>
    <w:rsid w:val="001A03C1"/>
    <w:rsid w:val="001A058A"/>
    <w:rsid w:val="001A0ACC"/>
    <w:rsid w:val="001A0FFC"/>
    <w:rsid w:val="001A157D"/>
    <w:rsid w:val="001A19B9"/>
    <w:rsid w:val="001A1C36"/>
    <w:rsid w:val="001A1FD7"/>
    <w:rsid w:val="001A265A"/>
    <w:rsid w:val="001A2B5F"/>
    <w:rsid w:val="001A2BDD"/>
    <w:rsid w:val="001A2DE5"/>
    <w:rsid w:val="001A2E2F"/>
    <w:rsid w:val="001A2FB8"/>
    <w:rsid w:val="001A3B3E"/>
    <w:rsid w:val="001A419A"/>
    <w:rsid w:val="001A4640"/>
    <w:rsid w:val="001A46B0"/>
    <w:rsid w:val="001A4854"/>
    <w:rsid w:val="001A4C40"/>
    <w:rsid w:val="001A4FB7"/>
    <w:rsid w:val="001A50BC"/>
    <w:rsid w:val="001A562C"/>
    <w:rsid w:val="001A5632"/>
    <w:rsid w:val="001A567B"/>
    <w:rsid w:val="001A56BF"/>
    <w:rsid w:val="001A5C7C"/>
    <w:rsid w:val="001A5CB8"/>
    <w:rsid w:val="001A5D2A"/>
    <w:rsid w:val="001A648D"/>
    <w:rsid w:val="001A67D9"/>
    <w:rsid w:val="001A6A41"/>
    <w:rsid w:val="001A783E"/>
    <w:rsid w:val="001A7DC3"/>
    <w:rsid w:val="001A7E27"/>
    <w:rsid w:val="001B01D3"/>
    <w:rsid w:val="001B05DD"/>
    <w:rsid w:val="001B0C30"/>
    <w:rsid w:val="001B0DB3"/>
    <w:rsid w:val="001B10E7"/>
    <w:rsid w:val="001B115C"/>
    <w:rsid w:val="001B1322"/>
    <w:rsid w:val="001B175B"/>
    <w:rsid w:val="001B1ED4"/>
    <w:rsid w:val="001B2031"/>
    <w:rsid w:val="001B2581"/>
    <w:rsid w:val="001B284A"/>
    <w:rsid w:val="001B291D"/>
    <w:rsid w:val="001B32A2"/>
    <w:rsid w:val="001B34A8"/>
    <w:rsid w:val="001B38EC"/>
    <w:rsid w:val="001B3ADD"/>
    <w:rsid w:val="001B3AF6"/>
    <w:rsid w:val="001B3B55"/>
    <w:rsid w:val="001B3B69"/>
    <w:rsid w:val="001B3B79"/>
    <w:rsid w:val="001B3D7D"/>
    <w:rsid w:val="001B3DC2"/>
    <w:rsid w:val="001B3F5C"/>
    <w:rsid w:val="001B3FDA"/>
    <w:rsid w:val="001B40D5"/>
    <w:rsid w:val="001B42B7"/>
    <w:rsid w:val="001B4EFB"/>
    <w:rsid w:val="001B559A"/>
    <w:rsid w:val="001B5ED7"/>
    <w:rsid w:val="001B6266"/>
    <w:rsid w:val="001B6DB0"/>
    <w:rsid w:val="001B6E57"/>
    <w:rsid w:val="001B6F00"/>
    <w:rsid w:val="001B7002"/>
    <w:rsid w:val="001B7102"/>
    <w:rsid w:val="001B731A"/>
    <w:rsid w:val="001B7358"/>
    <w:rsid w:val="001B7B73"/>
    <w:rsid w:val="001B7BD6"/>
    <w:rsid w:val="001B7BE5"/>
    <w:rsid w:val="001B7DBE"/>
    <w:rsid w:val="001C028D"/>
    <w:rsid w:val="001C02C3"/>
    <w:rsid w:val="001C041E"/>
    <w:rsid w:val="001C058A"/>
    <w:rsid w:val="001C05D4"/>
    <w:rsid w:val="001C07AC"/>
    <w:rsid w:val="001C0C4A"/>
    <w:rsid w:val="001C10A9"/>
    <w:rsid w:val="001C15BC"/>
    <w:rsid w:val="001C1607"/>
    <w:rsid w:val="001C1718"/>
    <w:rsid w:val="001C17EC"/>
    <w:rsid w:val="001C198A"/>
    <w:rsid w:val="001C1DB4"/>
    <w:rsid w:val="001C1E08"/>
    <w:rsid w:val="001C1EA6"/>
    <w:rsid w:val="001C1EF1"/>
    <w:rsid w:val="001C2410"/>
    <w:rsid w:val="001C242E"/>
    <w:rsid w:val="001C2474"/>
    <w:rsid w:val="001C2BF3"/>
    <w:rsid w:val="001C2FAA"/>
    <w:rsid w:val="001C2FE0"/>
    <w:rsid w:val="001C3312"/>
    <w:rsid w:val="001C416E"/>
    <w:rsid w:val="001C4B21"/>
    <w:rsid w:val="001C52E6"/>
    <w:rsid w:val="001C5603"/>
    <w:rsid w:val="001C5907"/>
    <w:rsid w:val="001C5A46"/>
    <w:rsid w:val="001C5B10"/>
    <w:rsid w:val="001C632A"/>
    <w:rsid w:val="001C65EB"/>
    <w:rsid w:val="001C67B6"/>
    <w:rsid w:val="001C6C4B"/>
    <w:rsid w:val="001C7003"/>
    <w:rsid w:val="001C7603"/>
    <w:rsid w:val="001C7C1B"/>
    <w:rsid w:val="001C7CCB"/>
    <w:rsid w:val="001C7D55"/>
    <w:rsid w:val="001D0A07"/>
    <w:rsid w:val="001D0CE4"/>
    <w:rsid w:val="001D0EC0"/>
    <w:rsid w:val="001D105C"/>
    <w:rsid w:val="001D13F4"/>
    <w:rsid w:val="001D169B"/>
    <w:rsid w:val="001D185C"/>
    <w:rsid w:val="001D1A8C"/>
    <w:rsid w:val="001D1E48"/>
    <w:rsid w:val="001D2229"/>
    <w:rsid w:val="001D2457"/>
    <w:rsid w:val="001D259E"/>
    <w:rsid w:val="001D29FB"/>
    <w:rsid w:val="001D3071"/>
    <w:rsid w:val="001D39F5"/>
    <w:rsid w:val="001D3E84"/>
    <w:rsid w:val="001D405E"/>
    <w:rsid w:val="001D4341"/>
    <w:rsid w:val="001D478D"/>
    <w:rsid w:val="001D48FE"/>
    <w:rsid w:val="001D4A38"/>
    <w:rsid w:val="001D4C39"/>
    <w:rsid w:val="001D5884"/>
    <w:rsid w:val="001D5C88"/>
    <w:rsid w:val="001D5D02"/>
    <w:rsid w:val="001D5D88"/>
    <w:rsid w:val="001D5F9C"/>
    <w:rsid w:val="001D62FD"/>
    <w:rsid w:val="001D6434"/>
    <w:rsid w:val="001D651A"/>
    <w:rsid w:val="001D669C"/>
    <w:rsid w:val="001D6A99"/>
    <w:rsid w:val="001D6B86"/>
    <w:rsid w:val="001D6D6C"/>
    <w:rsid w:val="001D6E1F"/>
    <w:rsid w:val="001D7090"/>
    <w:rsid w:val="001D7420"/>
    <w:rsid w:val="001D7920"/>
    <w:rsid w:val="001D7AB3"/>
    <w:rsid w:val="001D7BC7"/>
    <w:rsid w:val="001D7D05"/>
    <w:rsid w:val="001D7FD8"/>
    <w:rsid w:val="001E01F2"/>
    <w:rsid w:val="001E071D"/>
    <w:rsid w:val="001E09D3"/>
    <w:rsid w:val="001E0D61"/>
    <w:rsid w:val="001E1043"/>
    <w:rsid w:val="001E133C"/>
    <w:rsid w:val="001E1451"/>
    <w:rsid w:val="001E15DE"/>
    <w:rsid w:val="001E1A0C"/>
    <w:rsid w:val="001E1A68"/>
    <w:rsid w:val="001E1BBF"/>
    <w:rsid w:val="001E1BC0"/>
    <w:rsid w:val="001E1D78"/>
    <w:rsid w:val="001E1EF0"/>
    <w:rsid w:val="001E2AC4"/>
    <w:rsid w:val="001E2BC5"/>
    <w:rsid w:val="001E2EAA"/>
    <w:rsid w:val="001E3154"/>
    <w:rsid w:val="001E320C"/>
    <w:rsid w:val="001E391C"/>
    <w:rsid w:val="001E39FB"/>
    <w:rsid w:val="001E3A02"/>
    <w:rsid w:val="001E3E71"/>
    <w:rsid w:val="001E3F14"/>
    <w:rsid w:val="001E42CA"/>
    <w:rsid w:val="001E44BC"/>
    <w:rsid w:val="001E463F"/>
    <w:rsid w:val="001E46B2"/>
    <w:rsid w:val="001E4712"/>
    <w:rsid w:val="001E4996"/>
    <w:rsid w:val="001E5679"/>
    <w:rsid w:val="001E593F"/>
    <w:rsid w:val="001E5B39"/>
    <w:rsid w:val="001E611E"/>
    <w:rsid w:val="001E691D"/>
    <w:rsid w:val="001E697F"/>
    <w:rsid w:val="001E6D36"/>
    <w:rsid w:val="001E7125"/>
    <w:rsid w:val="001E7236"/>
    <w:rsid w:val="001E768A"/>
    <w:rsid w:val="001E78EF"/>
    <w:rsid w:val="001E7A08"/>
    <w:rsid w:val="001E7BF3"/>
    <w:rsid w:val="001E7C9A"/>
    <w:rsid w:val="001E7D89"/>
    <w:rsid w:val="001E7F9B"/>
    <w:rsid w:val="001F0463"/>
    <w:rsid w:val="001F0644"/>
    <w:rsid w:val="001F077B"/>
    <w:rsid w:val="001F09FA"/>
    <w:rsid w:val="001F0BCB"/>
    <w:rsid w:val="001F1521"/>
    <w:rsid w:val="001F1769"/>
    <w:rsid w:val="001F1F2D"/>
    <w:rsid w:val="001F222B"/>
    <w:rsid w:val="001F22F7"/>
    <w:rsid w:val="001F23AD"/>
    <w:rsid w:val="001F3055"/>
    <w:rsid w:val="001F324A"/>
    <w:rsid w:val="001F3D59"/>
    <w:rsid w:val="001F3DF7"/>
    <w:rsid w:val="001F41CB"/>
    <w:rsid w:val="001F47B4"/>
    <w:rsid w:val="001F480F"/>
    <w:rsid w:val="001F4972"/>
    <w:rsid w:val="001F51C1"/>
    <w:rsid w:val="001F5244"/>
    <w:rsid w:val="001F53F5"/>
    <w:rsid w:val="001F54E9"/>
    <w:rsid w:val="001F5715"/>
    <w:rsid w:val="001F5717"/>
    <w:rsid w:val="001F5ABE"/>
    <w:rsid w:val="001F5E44"/>
    <w:rsid w:val="001F6083"/>
    <w:rsid w:val="001F61AD"/>
    <w:rsid w:val="001F61D4"/>
    <w:rsid w:val="001F62E1"/>
    <w:rsid w:val="001F637B"/>
    <w:rsid w:val="001F6650"/>
    <w:rsid w:val="001F6958"/>
    <w:rsid w:val="001F6E5A"/>
    <w:rsid w:val="001F72AE"/>
    <w:rsid w:val="001F74A6"/>
    <w:rsid w:val="001F75E3"/>
    <w:rsid w:val="001F7777"/>
    <w:rsid w:val="001F7A51"/>
    <w:rsid w:val="001F7D4A"/>
    <w:rsid w:val="001F7F53"/>
    <w:rsid w:val="002004A7"/>
    <w:rsid w:val="002005EB"/>
    <w:rsid w:val="0020070B"/>
    <w:rsid w:val="00200A0C"/>
    <w:rsid w:val="00200BB4"/>
    <w:rsid w:val="00200D39"/>
    <w:rsid w:val="002011A2"/>
    <w:rsid w:val="00201302"/>
    <w:rsid w:val="002015B0"/>
    <w:rsid w:val="002017D0"/>
    <w:rsid w:val="00201E20"/>
    <w:rsid w:val="00202555"/>
    <w:rsid w:val="0020287B"/>
    <w:rsid w:val="00202BAC"/>
    <w:rsid w:val="00202E10"/>
    <w:rsid w:val="00202E30"/>
    <w:rsid w:val="00202EC6"/>
    <w:rsid w:val="00202FFC"/>
    <w:rsid w:val="0020318D"/>
    <w:rsid w:val="00203A30"/>
    <w:rsid w:val="00204059"/>
    <w:rsid w:val="00204061"/>
    <w:rsid w:val="00204081"/>
    <w:rsid w:val="00204155"/>
    <w:rsid w:val="002041DE"/>
    <w:rsid w:val="0020426E"/>
    <w:rsid w:val="00204628"/>
    <w:rsid w:val="002048C3"/>
    <w:rsid w:val="002049A3"/>
    <w:rsid w:val="00204A6D"/>
    <w:rsid w:val="002055E4"/>
    <w:rsid w:val="002056C3"/>
    <w:rsid w:val="00205A3C"/>
    <w:rsid w:val="00206AF9"/>
    <w:rsid w:val="002072FB"/>
    <w:rsid w:val="0020759E"/>
    <w:rsid w:val="00207601"/>
    <w:rsid w:val="0020762A"/>
    <w:rsid w:val="00207711"/>
    <w:rsid w:val="00207B7A"/>
    <w:rsid w:val="00207D48"/>
    <w:rsid w:val="0021005D"/>
    <w:rsid w:val="002101EF"/>
    <w:rsid w:val="00210228"/>
    <w:rsid w:val="002104F7"/>
    <w:rsid w:val="002105B4"/>
    <w:rsid w:val="00210A75"/>
    <w:rsid w:val="00210F66"/>
    <w:rsid w:val="00211022"/>
    <w:rsid w:val="002116B2"/>
    <w:rsid w:val="00211802"/>
    <w:rsid w:val="002119FD"/>
    <w:rsid w:val="00211B7A"/>
    <w:rsid w:val="00211C73"/>
    <w:rsid w:val="00211E0D"/>
    <w:rsid w:val="00211E70"/>
    <w:rsid w:val="00212076"/>
    <w:rsid w:val="002120E0"/>
    <w:rsid w:val="002120E9"/>
    <w:rsid w:val="002121B4"/>
    <w:rsid w:val="00212211"/>
    <w:rsid w:val="0021272F"/>
    <w:rsid w:val="00212752"/>
    <w:rsid w:val="00212AE7"/>
    <w:rsid w:val="00212F41"/>
    <w:rsid w:val="002134FB"/>
    <w:rsid w:val="0021357B"/>
    <w:rsid w:val="00213836"/>
    <w:rsid w:val="002139B7"/>
    <w:rsid w:val="00213BAB"/>
    <w:rsid w:val="00213CB3"/>
    <w:rsid w:val="00213CF0"/>
    <w:rsid w:val="00213E6C"/>
    <w:rsid w:val="0021442E"/>
    <w:rsid w:val="0021444E"/>
    <w:rsid w:val="0021462B"/>
    <w:rsid w:val="002147CA"/>
    <w:rsid w:val="00214D9C"/>
    <w:rsid w:val="00214E35"/>
    <w:rsid w:val="002150D1"/>
    <w:rsid w:val="002151DF"/>
    <w:rsid w:val="00215210"/>
    <w:rsid w:val="00215290"/>
    <w:rsid w:val="00215468"/>
    <w:rsid w:val="00215476"/>
    <w:rsid w:val="00215CA2"/>
    <w:rsid w:val="002163A2"/>
    <w:rsid w:val="002169A3"/>
    <w:rsid w:val="00216CFE"/>
    <w:rsid w:val="00216DAE"/>
    <w:rsid w:val="00216E1C"/>
    <w:rsid w:val="00216F3C"/>
    <w:rsid w:val="00217431"/>
    <w:rsid w:val="00217564"/>
    <w:rsid w:val="002175C5"/>
    <w:rsid w:val="00217DBF"/>
    <w:rsid w:val="00217DC3"/>
    <w:rsid w:val="002200E1"/>
    <w:rsid w:val="0022017A"/>
    <w:rsid w:val="002202B8"/>
    <w:rsid w:val="00220719"/>
    <w:rsid w:val="0022088E"/>
    <w:rsid w:val="00220FE4"/>
    <w:rsid w:val="0022109B"/>
    <w:rsid w:val="0022126B"/>
    <w:rsid w:val="00221322"/>
    <w:rsid w:val="00221459"/>
    <w:rsid w:val="002214B5"/>
    <w:rsid w:val="0022163F"/>
    <w:rsid w:val="0022172D"/>
    <w:rsid w:val="00221779"/>
    <w:rsid w:val="00221793"/>
    <w:rsid w:val="00221C02"/>
    <w:rsid w:val="00221C03"/>
    <w:rsid w:val="00221DF5"/>
    <w:rsid w:val="002223AF"/>
    <w:rsid w:val="00222BB7"/>
    <w:rsid w:val="00223104"/>
    <w:rsid w:val="0022318D"/>
    <w:rsid w:val="00223968"/>
    <w:rsid w:val="00223C18"/>
    <w:rsid w:val="00223C8E"/>
    <w:rsid w:val="00223D0C"/>
    <w:rsid w:val="00223DBE"/>
    <w:rsid w:val="00223EC4"/>
    <w:rsid w:val="00223F68"/>
    <w:rsid w:val="002240E3"/>
    <w:rsid w:val="0022413D"/>
    <w:rsid w:val="0022479F"/>
    <w:rsid w:val="00224B17"/>
    <w:rsid w:val="00224D3B"/>
    <w:rsid w:val="00224F23"/>
    <w:rsid w:val="00225025"/>
    <w:rsid w:val="0022513C"/>
    <w:rsid w:val="00225325"/>
    <w:rsid w:val="00225638"/>
    <w:rsid w:val="002258DD"/>
    <w:rsid w:val="00225C1D"/>
    <w:rsid w:val="00226202"/>
    <w:rsid w:val="002265CF"/>
    <w:rsid w:val="00226F4C"/>
    <w:rsid w:val="00227220"/>
    <w:rsid w:val="00227250"/>
    <w:rsid w:val="00227381"/>
    <w:rsid w:val="002276BE"/>
    <w:rsid w:val="0022795D"/>
    <w:rsid w:val="00227A80"/>
    <w:rsid w:val="00227B5D"/>
    <w:rsid w:val="0023003C"/>
    <w:rsid w:val="002301EC"/>
    <w:rsid w:val="0023040D"/>
    <w:rsid w:val="002305ED"/>
    <w:rsid w:val="00230781"/>
    <w:rsid w:val="00230C16"/>
    <w:rsid w:val="00230DA0"/>
    <w:rsid w:val="00230E1E"/>
    <w:rsid w:val="00230F0D"/>
    <w:rsid w:val="002312E6"/>
    <w:rsid w:val="00231879"/>
    <w:rsid w:val="002319BB"/>
    <w:rsid w:val="00231AA2"/>
    <w:rsid w:val="00231B4D"/>
    <w:rsid w:val="00231B56"/>
    <w:rsid w:val="00231E54"/>
    <w:rsid w:val="002324E6"/>
    <w:rsid w:val="00232505"/>
    <w:rsid w:val="00232516"/>
    <w:rsid w:val="00232C6B"/>
    <w:rsid w:val="00233302"/>
    <w:rsid w:val="002335CE"/>
    <w:rsid w:val="0023361F"/>
    <w:rsid w:val="00233715"/>
    <w:rsid w:val="00233830"/>
    <w:rsid w:val="00233977"/>
    <w:rsid w:val="00233F6E"/>
    <w:rsid w:val="002343D3"/>
    <w:rsid w:val="00234442"/>
    <w:rsid w:val="00234504"/>
    <w:rsid w:val="00234569"/>
    <w:rsid w:val="00234717"/>
    <w:rsid w:val="00234A57"/>
    <w:rsid w:val="00234AD9"/>
    <w:rsid w:val="00234BDD"/>
    <w:rsid w:val="00234E79"/>
    <w:rsid w:val="00235007"/>
    <w:rsid w:val="002350B6"/>
    <w:rsid w:val="00235BD7"/>
    <w:rsid w:val="00235D1B"/>
    <w:rsid w:val="002366DD"/>
    <w:rsid w:val="00236958"/>
    <w:rsid w:val="002369C4"/>
    <w:rsid w:val="00236CF5"/>
    <w:rsid w:val="00236D2A"/>
    <w:rsid w:val="00237958"/>
    <w:rsid w:val="002379C9"/>
    <w:rsid w:val="00237C54"/>
    <w:rsid w:val="00237F97"/>
    <w:rsid w:val="0024014F"/>
    <w:rsid w:val="002404E5"/>
    <w:rsid w:val="0024090F"/>
    <w:rsid w:val="00240B4D"/>
    <w:rsid w:val="00240DFD"/>
    <w:rsid w:val="00240F2F"/>
    <w:rsid w:val="00240FD9"/>
    <w:rsid w:val="002414EE"/>
    <w:rsid w:val="00241647"/>
    <w:rsid w:val="00241AFC"/>
    <w:rsid w:val="00241C01"/>
    <w:rsid w:val="00241FD6"/>
    <w:rsid w:val="00242109"/>
    <w:rsid w:val="0024263E"/>
    <w:rsid w:val="0024293D"/>
    <w:rsid w:val="00242A86"/>
    <w:rsid w:val="00242AC3"/>
    <w:rsid w:val="00242C16"/>
    <w:rsid w:val="00242FD5"/>
    <w:rsid w:val="0024305D"/>
    <w:rsid w:val="0024319A"/>
    <w:rsid w:val="002432E0"/>
    <w:rsid w:val="0024334A"/>
    <w:rsid w:val="002436E1"/>
    <w:rsid w:val="002437F9"/>
    <w:rsid w:val="00243996"/>
    <w:rsid w:val="00243A40"/>
    <w:rsid w:val="00244107"/>
    <w:rsid w:val="00244170"/>
    <w:rsid w:val="0024437B"/>
    <w:rsid w:val="0024460F"/>
    <w:rsid w:val="00244A28"/>
    <w:rsid w:val="00244C29"/>
    <w:rsid w:val="00244E4A"/>
    <w:rsid w:val="002450C3"/>
    <w:rsid w:val="00245391"/>
    <w:rsid w:val="00245888"/>
    <w:rsid w:val="00245C94"/>
    <w:rsid w:val="00245C99"/>
    <w:rsid w:val="00245FD5"/>
    <w:rsid w:val="0024607D"/>
    <w:rsid w:val="0024609D"/>
    <w:rsid w:val="00246210"/>
    <w:rsid w:val="002463D4"/>
    <w:rsid w:val="002467AF"/>
    <w:rsid w:val="00246872"/>
    <w:rsid w:val="00246DDB"/>
    <w:rsid w:val="00246E33"/>
    <w:rsid w:val="00247298"/>
    <w:rsid w:val="00247376"/>
    <w:rsid w:val="0025018B"/>
    <w:rsid w:val="002507AE"/>
    <w:rsid w:val="00250A2B"/>
    <w:rsid w:val="00250E1F"/>
    <w:rsid w:val="00251181"/>
    <w:rsid w:val="00251424"/>
    <w:rsid w:val="00251478"/>
    <w:rsid w:val="00251844"/>
    <w:rsid w:val="00252577"/>
    <w:rsid w:val="00252C4B"/>
    <w:rsid w:val="00253182"/>
    <w:rsid w:val="00253B49"/>
    <w:rsid w:val="00253C79"/>
    <w:rsid w:val="0025451D"/>
    <w:rsid w:val="0025456D"/>
    <w:rsid w:val="0025460E"/>
    <w:rsid w:val="00254956"/>
    <w:rsid w:val="00254A80"/>
    <w:rsid w:val="002552A0"/>
    <w:rsid w:val="002553B0"/>
    <w:rsid w:val="00255866"/>
    <w:rsid w:val="002559BC"/>
    <w:rsid w:val="00255D79"/>
    <w:rsid w:val="00255DA1"/>
    <w:rsid w:val="0025601B"/>
    <w:rsid w:val="00256167"/>
    <w:rsid w:val="002563A9"/>
    <w:rsid w:val="00256440"/>
    <w:rsid w:val="002568F6"/>
    <w:rsid w:val="00256A0B"/>
    <w:rsid w:val="00256D63"/>
    <w:rsid w:val="00256DDA"/>
    <w:rsid w:val="00256F8F"/>
    <w:rsid w:val="002573E7"/>
    <w:rsid w:val="00257693"/>
    <w:rsid w:val="00257897"/>
    <w:rsid w:val="00257AFC"/>
    <w:rsid w:val="00257BD6"/>
    <w:rsid w:val="00257E62"/>
    <w:rsid w:val="00260299"/>
    <w:rsid w:val="002605BA"/>
    <w:rsid w:val="002606CB"/>
    <w:rsid w:val="00260C42"/>
    <w:rsid w:val="00261001"/>
    <w:rsid w:val="0026115D"/>
    <w:rsid w:val="002613DE"/>
    <w:rsid w:val="002615CB"/>
    <w:rsid w:val="00261C01"/>
    <w:rsid w:val="0026200C"/>
    <w:rsid w:val="002624C4"/>
    <w:rsid w:val="00262546"/>
    <w:rsid w:val="002626E9"/>
    <w:rsid w:val="00262884"/>
    <w:rsid w:val="00262C6B"/>
    <w:rsid w:val="002630FE"/>
    <w:rsid w:val="0026351C"/>
    <w:rsid w:val="002635F3"/>
    <w:rsid w:val="002639DC"/>
    <w:rsid w:val="00263DE2"/>
    <w:rsid w:val="00264022"/>
    <w:rsid w:val="00264255"/>
    <w:rsid w:val="002642BE"/>
    <w:rsid w:val="002648AE"/>
    <w:rsid w:val="00265B69"/>
    <w:rsid w:val="00265F09"/>
    <w:rsid w:val="00266364"/>
    <w:rsid w:val="002665C9"/>
    <w:rsid w:val="002666F7"/>
    <w:rsid w:val="0026688A"/>
    <w:rsid w:val="00266BB8"/>
    <w:rsid w:val="00266D0A"/>
    <w:rsid w:val="0026713C"/>
    <w:rsid w:val="0026729D"/>
    <w:rsid w:val="0026739A"/>
    <w:rsid w:val="00267A74"/>
    <w:rsid w:val="00267A93"/>
    <w:rsid w:val="00270488"/>
    <w:rsid w:val="00270B54"/>
    <w:rsid w:val="00270F48"/>
    <w:rsid w:val="00271050"/>
    <w:rsid w:val="00271112"/>
    <w:rsid w:val="00271143"/>
    <w:rsid w:val="00271256"/>
    <w:rsid w:val="00271467"/>
    <w:rsid w:val="00271694"/>
    <w:rsid w:val="00271BC9"/>
    <w:rsid w:val="00271DE3"/>
    <w:rsid w:val="002720DD"/>
    <w:rsid w:val="002721B4"/>
    <w:rsid w:val="00272B1F"/>
    <w:rsid w:val="00272D8D"/>
    <w:rsid w:val="00273098"/>
    <w:rsid w:val="002736EF"/>
    <w:rsid w:val="002738BE"/>
    <w:rsid w:val="00273C95"/>
    <w:rsid w:val="00273F84"/>
    <w:rsid w:val="002741EA"/>
    <w:rsid w:val="0027440C"/>
    <w:rsid w:val="00274548"/>
    <w:rsid w:val="00274582"/>
    <w:rsid w:val="002752FE"/>
    <w:rsid w:val="00275421"/>
    <w:rsid w:val="00275F0F"/>
    <w:rsid w:val="002760BD"/>
    <w:rsid w:val="0027624E"/>
    <w:rsid w:val="0027634E"/>
    <w:rsid w:val="0027694C"/>
    <w:rsid w:val="00276A42"/>
    <w:rsid w:val="00276C88"/>
    <w:rsid w:val="00276E13"/>
    <w:rsid w:val="00277177"/>
    <w:rsid w:val="002775EA"/>
    <w:rsid w:val="00277E35"/>
    <w:rsid w:val="0028024D"/>
    <w:rsid w:val="00280A61"/>
    <w:rsid w:val="00280E4F"/>
    <w:rsid w:val="00280E6F"/>
    <w:rsid w:val="002810CA"/>
    <w:rsid w:val="00281266"/>
    <w:rsid w:val="00281277"/>
    <w:rsid w:val="00281E88"/>
    <w:rsid w:val="00281F9D"/>
    <w:rsid w:val="002820AE"/>
    <w:rsid w:val="00282A26"/>
    <w:rsid w:val="00282DEA"/>
    <w:rsid w:val="002832E8"/>
    <w:rsid w:val="002836DB"/>
    <w:rsid w:val="00283980"/>
    <w:rsid w:val="00283A0A"/>
    <w:rsid w:val="00283B87"/>
    <w:rsid w:val="00283D78"/>
    <w:rsid w:val="00283DB7"/>
    <w:rsid w:val="00283E20"/>
    <w:rsid w:val="002841C4"/>
    <w:rsid w:val="00284625"/>
    <w:rsid w:val="00284659"/>
    <w:rsid w:val="00284A26"/>
    <w:rsid w:val="00284FA2"/>
    <w:rsid w:val="00284FB7"/>
    <w:rsid w:val="0028518E"/>
    <w:rsid w:val="0028565A"/>
    <w:rsid w:val="0028582C"/>
    <w:rsid w:val="00285C27"/>
    <w:rsid w:val="00285F4A"/>
    <w:rsid w:val="0028616E"/>
    <w:rsid w:val="002861A0"/>
    <w:rsid w:val="002863A3"/>
    <w:rsid w:val="00286561"/>
    <w:rsid w:val="0028671D"/>
    <w:rsid w:val="00286A89"/>
    <w:rsid w:val="00286AA4"/>
    <w:rsid w:val="00287161"/>
    <w:rsid w:val="0028757E"/>
    <w:rsid w:val="00287642"/>
    <w:rsid w:val="0028770F"/>
    <w:rsid w:val="002879A2"/>
    <w:rsid w:val="00287C58"/>
    <w:rsid w:val="00287FC4"/>
    <w:rsid w:val="002905DE"/>
    <w:rsid w:val="00290619"/>
    <w:rsid w:val="002906A3"/>
    <w:rsid w:val="00290D5B"/>
    <w:rsid w:val="0029112E"/>
    <w:rsid w:val="00291466"/>
    <w:rsid w:val="00291615"/>
    <w:rsid w:val="002925DF"/>
    <w:rsid w:val="00292D69"/>
    <w:rsid w:val="00292D71"/>
    <w:rsid w:val="00293E49"/>
    <w:rsid w:val="00293E7B"/>
    <w:rsid w:val="00293FB8"/>
    <w:rsid w:val="00294098"/>
    <w:rsid w:val="002945D7"/>
    <w:rsid w:val="00294975"/>
    <w:rsid w:val="00294B0D"/>
    <w:rsid w:val="00294FA6"/>
    <w:rsid w:val="00295124"/>
    <w:rsid w:val="00295297"/>
    <w:rsid w:val="00295914"/>
    <w:rsid w:val="00295926"/>
    <w:rsid w:val="00295A84"/>
    <w:rsid w:val="00295D2A"/>
    <w:rsid w:val="00295FF7"/>
    <w:rsid w:val="002961F2"/>
    <w:rsid w:val="00296428"/>
    <w:rsid w:val="00296532"/>
    <w:rsid w:val="00296557"/>
    <w:rsid w:val="0029668F"/>
    <w:rsid w:val="002969F7"/>
    <w:rsid w:val="00296A43"/>
    <w:rsid w:val="00296F95"/>
    <w:rsid w:val="00296FAB"/>
    <w:rsid w:val="00297004"/>
    <w:rsid w:val="00297293"/>
    <w:rsid w:val="002972F6"/>
    <w:rsid w:val="002979EC"/>
    <w:rsid w:val="002979F8"/>
    <w:rsid w:val="002A0173"/>
    <w:rsid w:val="002A02B7"/>
    <w:rsid w:val="002A067C"/>
    <w:rsid w:val="002A091F"/>
    <w:rsid w:val="002A09C4"/>
    <w:rsid w:val="002A0D2B"/>
    <w:rsid w:val="002A10DC"/>
    <w:rsid w:val="002A110B"/>
    <w:rsid w:val="002A19B2"/>
    <w:rsid w:val="002A1FE1"/>
    <w:rsid w:val="002A20FB"/>
    <w:rsid w:val="002A2107"/>
    <w:rsid w:val="002A262D"/>
    <w:rsid w:val="002A276B"/>
    <w:rsid w:val="002A2949"/>
    <w:rsid w:val="002A2AED"/>
    <w:rsid w:val="002A2CF1"/>
    <w:rsid w:val="002A3112"/>
    <w:rsid w:val="002A325F"/>
    <w:rsid w:val="002A37FE"/>
    <w:rsid w:val="002A39E3"/>
    <w:rsid w:val="002A39FF"/>
    <w:rsid w:val="002A3B99"/>
    <w:rsid w:val="002A3CD6"/>
    <w:rsid w:val="002A3D0E"/>
    <w:rsid w:val="002A3EAB"/>
    <w:rsid w:val="002A455A"/>
    <w:rsid w:val="002A45ED"/>
    <w:rsid w:val="002A49D9"/>
    <w:rsid w:val="002A4D1D"/>
    <w:rsid w:val="002A4D95"/>
    <w:rsid w:val="002A5594"/>
    <w:rsid w:val="002A5A05"/>
    <w:rsid w:val="002A5B61"/>
    <w:rsid w:val="002A5D8B"/>
    <w:rsid w:val="002A6E82"/>
    <w:rsid w:val="002A6E9A"/>
    <w:rsid w:val="002A7161"/>
    <w:rsid w:val="002A73CC"/>
    <w:rsid w:val="002A755D"/>
    <w:rsid w:val="002A778B"/>
    <w:rsid w:val="002A78AC"/>
    <w:rsid w:val="002A7973"/>
    <w:rsid w:val="002A7A04"/>
    <w:rsid w:val="002A7D4D"/>
    <w:rsid w:val="002A7DA6"/>
    <w:rsid w:val="002A7DC2"/>
    <w:rsid w:val="002B05C1"/>
    <w:rsid w:val="002B067B"/>
    <w:rsid w:val="002B0692"/>
    <w:rsid w:val="002B0D9A"/>
    <w:rsid w:val="002B1000"/>
    <w:rsid w:val="002B1CF2"/>
    <w:rsid w:val="002B240D"/>
    <w:rsid w:val="002B2647"/>
    <w:rsid w:val="002B2800"/>
    <w:rsid w:val="002B2A2D"/>
    <w:rsid w:val="002B2B38"/>
    <w:rsid w:val="002B2C3D"/>
    <w:rsid w:val="002B2FF3"/>
    <w:rsid w:val="002B37CB"/>
    <w:rsid w:val="002B3A0C"/>
    <w:rsid w:val="002B46A1"/>
    <w:rsid w:val="002B4EA9"/>
    <w:rsid w:val="002B50F5"/>
    <w:rsid w:val="002B534E"/>
    <w:rsid w:val="002B561A"/>
    <w:rsid w:val="002B5D0B"/>
    <w:rsid w:val="002B5D1E"/>
    <w:rsid w:val="002B5FAC"/>
    <w:rsid w:val="002B60AC"/>
    <w:rsid w:val="002B61D9"/>
    <w:rsid w:val="002B638E"/>
    <w:rsid w:val="002B63AD"/>
    <w:rsid w:val="002B6E82"/>
    <w:rsid w:val="002B721A"/>
    <w:rsid w:val="002B7235"/>
    <w:rsid w:val="002B7356"/>
    <w:rsid w:val="002B744D"/>
    <w:rsid w:val="002B7511"/>
    <w:rsid w:val="002B7623"/>
    <w:rsid w:val="002B7856"/>
    <w:rsid w:val="002B7B9D"/>
    <w:rsid w:val="002B7F70"/>
    <w:rsid w:val="002C00A8"/>
    <w:rsid w:val="002C018C"/>
    <w:rsid w:val="002C0254"/>
    <w:rsid w:val="002C0EB7"/>
    <w:rsid w:val="002C1037"/>
    <w:rsid w:val="002C12AA"/>
    <w:rsid w:val="002C1751"/>
    <w:rsid w:val="002C19A9"/>
    <w:rsid w:val="002C1B73"/>
    <w:rsid w:val="002C1EE3"/>
    <w:rsid w:val="002C2368"/>
    <w:rsid w:val="002C2375"/>
    <w:rsid w:val="002C2503"/>
    <w:rsid w:val="002C334E"/>
    <w:rsid w:val="002C3843"/>
    <w:rsid w:val="002C3955"/>
    <w:rsid w:val="002C3AFA"/>
    <w:rsid w:val="002C3C21"/>
    <w:rsid w:val="002C3F13"/>
    <w:rsid w:val="002C41C0"/>
    <w:rsid w:val="002C43BD"/>
    <w:rsid w:val="002C4EFE"/>
    <w:rsid w:val="002C5052"/>
    <w:rsid w:val="002C51A3"/>
    <w:rsid w:val="002C55C5"/>
    <w:rsid w:val="002C5763"/>
    <w:rsid w:val="002C59C9"/>
    <w:rsid w:val="002C5C28"/>
    <w:rsid w:val="002C5E80"/>
    <w:rsid w:val="002C61E3"/>
    <w:rsid w:val="002C62BA"/>
    <w:rsid w:val="002C6688"/>
    <w:rsid w:val="002C66DD"/>
    <w:rsid w:val="002C6E4D"/>
    <w:rsid w:val="002C7107"/>
    <w:rsid w:val="002C713B"/>
    <w:rsid w:val="002C71AE"/>
    <w:rsid w:val="002C721E"/>
    <w:rsid w:val="002C74C8"/>
    <w:rsid w:val="002C7768"/>
    <w:rsid w:val="002C7EB9"/>
    <w:rsid w:val="002D0071"/>
    <w:rsid w:val="002D0580"/>
    <w:rsid w:val="002D069D"/>
    <w:rsid w:val="002D06FE"/>
    <w:rsid w:val="002D0718"/>
    <w:rsid w:val="002D0719"/>
    <w:rsid w:val="002D08DA"/>
    <w:rsid w:val="002D0AD8"/>
    <w:rsid w:val="002D0C68"/>
    <w:rsid w:val="002D0CA3"/>
    <w:rsid w:val="002D0CE7"/>
    <w:rsid w:val="002D0DBB"/>
    <w:rsid w:val="002D0F08"/>
    <w:rsid w:val="002D117D"/>
    <w:rsid w:val="002D12F0"/>
    <w:rsid w:val="002D144A"/>
    <w:rsid w:val="002D1612"/>
    <w:rsid w:val="002D1B10"/>
    <w:rsid w:val="002D236F"/>
    <w:rsid w:val="002D238C"/>
    <w:rsid w:val="002D30C0"/>
    <w:rsid w:val="002D3913"/>
    <w:rsid w:val="002D3AD1"/>
    <w:rsid w:val="002D3D94"/>
    <w:rsid w:val="002D3F24"/>
    <w:rsid w:val="002D433D"/>
    <w:rsid w:val="002D43A8"/>
    <w:rsid w:val="002D444E"/>
    <w:rsid w:val="002D48DC"/>
    <w:rsid w:val="002D4BBA"/>
    <w:rsid w:val="002D4E7C"/>
    <w:rsid w:val="002D50FC"/>
    <w:rsid w:val="002D5274"/>
    <w:rsid w:val="002D52F2"/>
    <w:rsid w:val="002D593E"/>
    <w:rsid w:val="002D5AC6"/>
    <w:rsid w:val="002D5BD4"/>
    <w:rsid w:val="002D6990"/>
    <w:rsid w:val="002D69FD"/>
    <w:rsid w:val="002D6AF2"/>
    <w:rsid w:val="002D7460"/>
    <w:rsid w:val="002D777E"/>
    <w:rsid w:val="002D79E5"/>
    <w:rsid w:val="002E0093"/>
    <w:rsid w:val="002E00B0"/>
    <w:rsid w:val="002E00D3"/>
    <w:rsid w:val="002E034D"/>
    <w:rsid w:val="002E0371"/>
    <w:rsid w:val="002E03B6"/>
    <w:rsid w:val="002E03E3"/>
    <w:rsid w:val="002E0596"/>
    <w:rsid w:val="002E0646"/>
    <w:rsid w:val="002E07D3"/>
    <w:rsid w:val="002E17AA"/>
    <w:rsid w:val="002E17C3"/>
    <w:rsid w:val="002E18A0"/>
    <w:rsid w:val="002E1974"/>
    <w:rsid w:val="002E1A8D"/>
    <w:rsid w:val="002E1D6B"/>
    <w:rsid w:val="002E1DF2"/>
    <w:rsid w:val="002E1F76"/>
    <w:rsid w:val="002E1FA7"/>
    <w:rsid w:val="002E239F"/>
    <w:rsid w:val="002E23FB"/>
    <w:rsid w:val="002E2D81"/>
    <w:rsid w:val="002E2E6F"/>
    <w:rsid w:val="002E2F0D"/>
    <w:rsid w:val="002E2FC7"/>
    <w:rsid w:val="002E303B"/>
    <w:rsid w:val="002E31CF"/>
    <w:rsid w:val="002E33FC"/>
    <w:rsid w:val="002E36CB"/>
    <w:rsid w:val="002E3F13"/>
    <w:rsid w:val="002E401A"/>
    <w:rsid w:val="002E4075"/>
    <w:rsid w:val="002E44C7"/>
    <w:rsid w:val="002E4BD6"/>
    <w:rsid w:val="002E4C9B"/>
    <w:rsid w:val="002E5327"/>
    <w:rsid w:val="002E5505"/>
    <w:rsid w:val="002E5965"/>
    <w:rsid w:val="002E5C56"/>
    <w:rsid w:val="002E5D7F"/>
    <w:rsid w:val="002E5FE3"/>
    <w:rsid w:val="002E60A8"/>
    <w:rsid w:val="002E670B"/>
    <w:rsid w:val="002E6879"/>
    <w:rsid w:val="002E69CC"/>
    <w:rsid w:val="002E6E47"/>
    <w:rsid w:val="002E713A"/>
    <w:rsid w:val="002E7417"/>
    <w:rsid w:val="002E76A8"/>
    <w:rsid w:val="002E7AB5"/>
    <w:rsid w:val="002E7B2D"/>
    <w:rsid w:val="002E7D33"/>
    <w:rsid w:val="002F034D"/>
    <w:rsid w:val="002F0651"/>
    <w:rsid w:val="002F0823"/>
    <w:rsid w:val="002F12FD"/>
    <w:rsid w:val="002F13E9"/>
    <w:rsid w:val="002F148A"/>
    <w:rsid w:val="002F1789"/>
    <w:rsid w:val="002F1990"/>
    <w:rsid w:val="002F1D27"/>
    <w:rsid w:val="002F20AF"/>
    <w:rsid w:val="002F248D"/>
    <w:rsid w:val="002F2658"/>
    <w:rsid w:val="002F296F"/>
    <w:rsid w:val="002F2EBE"/>
    <w:rsid w:val="002F3333"/>
    <w:rsid w:val="002F3347"/>
    <w:rsid w:val="002F3497"/>
    <w:rsid w:val="002F34A6"/>
    <w:rsid w:val="002F359C"/>
    <w:rsid w:val="002F3A53"/>
    <w:rsid w:val="002F44A5"/>
    <w:rsid w:val="002F458A"/>
    <w:rsid w:val="002F4696"/>
    <w:rsid w:val="002F487F"/>
    <w:rsid w:val="002F4C70"/>
    <w:rsid w:val="002F4CCD"/>
    <w:rsid w:val="002F4F21"/>
    <w:rsid w:val="002F5087"/>
    <w:rsid w:val="002F536B"/>
    <w:rsid w:val="002F62BC"/>
    <w:rsid w:val="002F62C8"/>
    <w:rsid w:val="002F63AE"/>
    <w:rsid w:val="002F6579"/>
    <w:rsid w:val="002F67F8"/>
    <w:rsid w:val="002F6B5C"/>
    <w:rsid w:val="002F6C46"/>
    <w:rsid w:val="002F7063"/>
    <w:rsid w:val="002F7172"/>
    <w:rsid w:val="002F73DC"/>
    <w:rsid w:val="002F7424"/>
    <w:rsid w:val="002F75C8"/>
    <w:rsid w:val="002F7665"/>
    <w:rsid w:val="002F7691"/>
    <w:rsid w:val="002F7865"/>
    <w:rsid w:val="002F7A0C"/>
    <w:rsid w:val="002F7CA0"/>
    <w:rsid w:val="002F7D30"/>
    <w:rsid w:val="003006C2"/>
    <w:rsid w:val="003007EE"/>
    <w:rsid w:val="003008E4"/>
    <w:rsid w:val="0030119D"/>
    <w:rsid w:val="0030215E"/>
    <w:rsid w:val="00302528"/>
    <w:rsid w:val="0030256D"/>
    <w:rsid w:val="0030309A"/>
    <w:rsid w:val="00303242"/>
    <w:rsid w:val="00303334"/>
    <w:rsid w:val="003036AF"/>
    <w:rsid w:val="00303771"/>
    <w:rsid w:val="003040CA"/>
    <w:rsid w:val="003041E3"/>
    <w:rsid w:val="00304325"/>
    <w:rsid w:val="00304377"/>
    <w:rsid w:val="00304848"/>
    <w:rsid w:val="00304A64"/>
    <w:rsid w:val="00304CD5"/>
    <w:rsid w:val="00305358"/>
    <w:rsid w:val="00305863"/>
    <w:rsid w:val="003058C1"/>
    <w:rsid w:val="00305A01"/>
    <w:rsid w:val="00306078"/>
    <w:rsid w:val="00306387"/>
    <w:rsid w:val="00306CE6"/>
    <w:rsid w:val="00306FB8"/>
    <w:rsid w:val="003075BC"/>
    <w:rsid w:val="003076B4"/>
    <w:rsid w:val="00307A82"/>
    <w:rsid w:val="003100E2"/>
    <w:rsid w:val="0031026A"/>
    <w:rsid w:val="00310299"/>
    <w:rsid w:val="00310547"/>
    <w:rsid w:val="0031063C"/>
    <w:rsid w:val="00310640"/>
    <w:rsid w:val="00310AC2"/>
    <w:rsid w:val="00310CB7"/>
    <w:rsid w:val="00310D11"/>
    <w:rsid w:val="003110C7"/>
    <w:rsid w:val="00311684"/>
    <w:rsid w:val="003118A3"/>
    <w:rsid w:val="003120BF"/>
    <w:rsid w:val="00312123"/>
    <w:rsid w:val="00312F5E"/>
    <w:rsid w:val="0031307D"/>
    <w:rsid w:val="003131D8"/>
    <w:rsid w:val="0031326D"/>
    <w:rsid w:val="0031364D"/>
    <w:rsid w:val="003142DE"/>
    <w:rsid w:val="00314310"/>
    <w:rsid w:val="00314906"/>
    <w:rsid w:val="00314ABA"/>
    <w:rsid w:val="00314F1C"/>
    <w:rsid w:val="003155C2"/>
    <w:rsid w:val="0031582E"/>
    <w:rsid w:val="003159CF"/>
    <w:rsid w:val="00315D39"/>
    <w:rsid w:val="00315F90"/>
    <w:rsid w:val="003160CE"/>
    <w:rsid w:val="00316443"/>
    <w:rsid w:val="00316577"/>
    <w:rsid w:val="00316665"/>
    <w:rsid w:val="00316870"/>
    <w:rsid w:val="003168FB"/>
    <w:rsid w:val="00316BC2"/>
    <w:rsid w:val="00316E17"/>
    <w:rsid w:val="003172FF"/>
    <w:rsid w:val="003176C7"/>
    <w:rsid w:val="003177C3"/>
    <w:rsid w:val="00317982"/>
    <w:rsid w:val="003179CC"/>
    <w:rsid w:val="00317A72"/>
    <w:rsid w:val="00317B38"/>
    <w:rsid w:val="00317C56"/>
    <w:rsid w:val="003206AF"/>
    <w:rsid w:val="00320A76"/>
    <w:rsid w:val="00320AF8"/>
    <w:rsid w:val="00320B29"/>
    <w:rsid w:val="0032100E"/>
    <w:rsid w:val="003215A7"/>
    <w:rsid w:val="00321971"/>
    <w:rsid w:val="00321993"/>
    <w:rsid w:val="003219D1"/>
    <w:rsid w:val="00321AB4"/>
    <w:rsid w:val="00321DA5"/>
    <w:rsid w:val="00322030"/>
    <w:rsid w:val="003222F2"/>
    <w:rsid w:val="00322319"/>
    <w:rsid w:val="00322449"/>
    <w:rsid w:val="0032272A"/>
    <w:rsid w:val="00322750"/>
    <w:rsid w:val="00322FAA"/>
    <w:rsid w:val="003238CE"/>
    <w:rsid w:val="00323AF8"/>
    <w:rsid w:val="00323BC4"/>
    <w:rsid w:val="00323C12"/>
    <w:rsid w:val="00323EBB"/>
    <w:rsid w:val="0032412C"/>
    <w:rsid w:val="003245D9"/>
    <w:rsid w:val="003251D2"/>
    <w:rsid w:val="003251F6"/>
    <w:rsid w:val="003254EC"/>
    <w:rsid w:val="00325A55"/>
    <w:rsid w:val="00325B51"/>
    <w:rsid w:val="00325C8C"/>
    <w:rsid w:val="00325CD0"/>
    <w:rsid w:val="00326019"/>
    <w:rsid w:val="00326062"/>
    <w:rsid w:val="003264D0"/>
    <w:rsid w:val="00326797"/>
    <w:rsid w:val="00326D00"/>
    <w:rsid w:val="00326F95"/>
    <w:rsid w:val="0032745D"/>
    <w:rsid w:val="003277E7"/>
    <w:rsid w:val="00330265"/>
    <w:rsid w:val="0033053E"/>
    <w:rsid w:val="00330C8B"/>
    <w:rsid w:val="00330D82"/>
    <w:rsid w:val="00330E4F"/>
    <w:rsid w:val="00330EF6"/>
    <w:rsid w:val="0033147D"/>
    <w:rsid w:val="00331850"/>
    <w:rsid w:val="00331B97"/>
    <w:rsid w:val="00332085"/>
    <w:rsid w:val="003321F6"/>
    <w:rsid w:val="0033251C"/>
    <w:rsid w:val="003327F9"/>
    <w:rsid w:val="00332AFC"/>
    <w:rsid w:val="0033306C"/>
    <w:rsid w:val="0033324C"/>
    <w:rsid w:val="00333444"/>
    <w:rsid w:val="0033390B"/>
    <w:rsid w:val="00333A17"/>
    <w:rsid w:val="00333AD2"/>
    <w:rsid w:val="00333CA2"/>
    <w:rsid w:val="00333D12"/>
    <w:rsid w:val="00334044"/>
    <w:rsid w:val="00334359"/>
    <w:rsid w:val="003345D6"/>
    <w:rsid w:val="0033466C"/>
    <w:rsid w:val="00334846"/>
    <w:rsid w:val="00334936"/>
    <w:rsid w:val="00334969"/>
    <w:rsid w:val="00334DB3"/>
    <w:rsid w:val="00334E1E"/>
    <w:rsid w:val="00335687"/>
    <w:rsid w:val="003356E9"/>
    <w:rsid w:val="00335BA7"/>
    <w:rsid w:val="0033631D"/>
    <w:rsid w:val="0033642E"/>
    <w:rsid w:val="003364D5"/>
    <w:rsid w:val="00337011"/>
    <w:rsid w:val="00337455"/>
    <w:rsid w:val="00337AB9"/>
    <w:rsid w:val="003400E1"/>
    <w:rsid w:val="0034032C"/>
    <w:rsid w:val="003407F9"/>
    <w:rsid w:val="00340868"/>
    <w:rsid w:val="00340A42"/>
    <w:rsid w:val="00340EF3"/>
    <w:rsid w:val="00341114"/>
    <w:rsid w:val="003414CC"/>
    <w:rsid w:val="003416B1"/>
    <w:rsid w:val="00341780"/>
    <w:rsid w:val="003417CB"/>
    <w:rsid w:val="003418E7"/>
    <w:rsid w:val="00341A70"/>
    <w:rsid w:val="00341BFB"/>
    <w:rsid w:val="00341C88"/>
    <w:rsid w:val="00341E25"/>
    <w:rsid w:val="00341E84"/>
    <w:rsid w:val="00341EB3"/>
    <w:rsid w:val="00341F08"/>
    <w:rsid w:val="00342037"/>
    <w:rsid w:val="00342276"/>
    <w:rsid w:val="003425A2"/>
    <w:rsid w:val="00342622"/>
    <w:rsid w:val="00342BBB"/>
    <w:rsid w:val="00342DA8"/>
    <w:rsid w:val="00342DBC"/>
    <w:rsid w:val="0034341A"/>
    <w:rsid w:val="00343DA6"/>
    <w:rsid w:val="0034411F"/>
    <w:rsid w:val="003444FF"/>
    <w:rsid w:val="00344534"/>
    <w:rsid w:val="003448DF"/>
    <w:rsid w:val="00344B59"/>
    <w:rsid w:val="00344C64"/>
    <w:rsid w:val="00344DA4"/>
    <w:rsid w:val="00344E33"/>
    <w:rsid w:val="0034503A"/>
    <w:rsid w:val="003452AA"/>
    <w:rsid w:val="003452E3"/>
    <w:rsid w:val="003454B6"/>
    <w:rsid w:val="0034556C"/>
    <w:rsid w:val="003457EB"/>
    <w:rsid w:val="00345BA8"/>
    <w:rsid w:val="00345BDA"/>
    <w:rsid w:val="00345E22"/>
    <w:rsid w:val="00345F27"/>
    <w:rsid w:val="00345FC2"/>
    <w:rsid w:val="003464F9"/>
    <w:rsid w:val="003467CA"/>
    <w:rsid w:val="003467D7"/>
    <w:rsid w:val="00346C3A"/>
    <w:rsid w:val="00346CF5"/>
    <w:rsid w:val="00347A7C"/>
    <w:rsid w:val="00347B4F"/>
    <w:rsid w:val="00347F79"/>
    <w:rsid w:val="00350192"/>
    <w:rsid w:val="00350214"/>
    <w:rsid w:val="003503CA"/>
    <w:rsid w:val="0035086B"/>
    <w:rsid w:val="003508BF"/>
    <w:rsid w:val="00350CF0"/>
    <w:rsid w:val="003510E3"/>
    <w:rsid w:val="0035121A"/>
    <w:rsid w:val="0035133A"/>
    <w:rsid w:val="003518EE"/>
    <w:rsid w:val="00351BAA"/>
    <w:rsid w:val="00351CA7"/>
    <w:rsid w:val="00351E2D"/>
    <w:rsid w:val="0035205F"/>
    <w:rsid w:val="00352222"/>
    <w:rsid w:val="003522F0"/>
    <w:rsid w:val="00352314"/>
    <w:rsid w:val="00352718"/>
    <w:rsid w:val="003532A8"/>
    <w:rsid w:val="0035355E"/>
    <w:rsid w:val="00353A84"/>
    <w:rsid w:val="00353F8D"/>
    <w:rsid w:val="003549A0"/>
    <w:rsid w:val="00354B73"/>
    <w:rsid w:val="00354FD8"/>
    <w:rsid w:val="0035503E"/>
    <w:rsid w:val="00355989"/>
    <w:rsid w:val="00355B5F"/>
    <w:rsid w:val="00355BBA"/>
    <w:rsid w:val="00355DAE"/>
    <w:rsid w:val="00355DF7"/>
    <w:rsid w:val="00356148"/>
    <w:rsid w:val="0035665D"/>
    <w:rsid w:val="00356AA7"/>
    <w:rsid w:val="00356AA8"/>
    <w:rsid w:val="003574D9"/>
    <w:rsid w:val="0035796E"/>
    <w:rsid w:val="00357B46"/>
    <w:rsid w:val="00357D6C"/>
    <w:rsid w:val="0036005F"/>
    <w:rsid w:val="0036009D"/>
    <w:rsid w:val="0036010C"/>
    <w:rsid w:val="003602E8"/>
    <w:rsid w:val="003608EC"/>
    <w:rsid w:val="00360A7B"/>
    <w:rsid w:val="00360EE6"/>
    <w:rsid w:val="00360F4B"/>
    <w:rsid w:val="00360FCC"/>
    <w:rsid w:val="00361090"/>
    <w:rsid w:val="003618CD"/>
    <w:rsid w:val="00361D20"/>
    <w:rsid w:val="0036209E"/>
    <w:rsid w:val="00362A1D"/>
    <w:rsid w:val="00362BC2"/>
    <w:rsid w:val="00362D83"/>
    <w:rsid w:val="003630DE"/>
    <w:rsid w:val="00363176"/>
    <w:rsid w:val="00363233"/>
    <w:rsid w:val="00363538"/>
    <w:rsid w:val="003639CF"/>
    <w:rsid w:val="00363B43"/>
    <w:rsid w:val="00363D00"/>
    <w:rsid w:val="00363DB2"/>
    <w:rsid w:val="003642FF"/>
    <w:rsid w:val="00364952"/>
    <w:rsid w:val="00364FC8"/>
    <w:rsid w:val="0036516E"/>
    <w:rsid w:val="003651AA"/>
    <w:rsid w:val="003651E5"/>
    <w:rsid w:val="00365BA5"/>
    <w:rsid w:val="0036634F"/>
    <w:rsid w:val="00366B34"/>
    <w:rsid w:val="003670B3"/>
    <w:rsid w:val="003670FD"/>
    <w:rsid w:val="003671B0"/>
    <w:rsid w:val="003675B6"/>
    <w:rsid w:val="003676D5"/>
    <w:rsid w:val="003700AE"/>
    <w:rsid w:val="00370520"/>
    <w:rsid w:val="003706C2"/>
    <w:rsid w:val="0037078B"/>
    <w:rsid w:val="00370941"/>
    <w:rsid w:val="00370C4D"/>
    <w:rsid w:val="00370E2B"/>
    <w:rsid w:val="00371434"/>
    <w:rsid w:val="003717CC"/>
    <w:rsid w:val="00371B5A"/>
    <w:rsid w:val="00371BD2"/>
    <w:rsid w:val="00371EE1"/>
    <w:rsid w:val="00371F0E"/>
    <w:rsid w:val="00372033"/>
    <w:rsid w:val="0037204B"/>
    <w:rsid w:val="0037265A"/>
    <w:rsid w:val="003728FE"/>
    <w:rsid w:val="00372975"/>
    <w:rsid w:val="00372D12"/>
    <w:rsid w:val="00372E26"/>
    <w:rsid w:val="00372F84"/>
    <w:rsid w:val="00373182"/>
    <w:rsid w:val="00373298"/>
    <w:rsid w:val="003736AF"/>
    <w:rsid w:val="00373983"/>
    <w:rsid w:val="00373C49"/>
    <w:rsid w:val="00373D57"/>
    <w:rsid w:val="003742EC"/>
    <w:rsid w:val="00374453"/>
    <w:rsid w:val="0037498C"/>
    <w:rsid w:val="00374C24"/>
    <w:rsid w:val="00374DB8"/>
    <w:rsid w:val="00374FD7"/>
    <w:rsid w:val="0037564E"/>
    <w:rsid w:val="003756D3"/>
    <w:rsid w:val="0037573D"/>
    <w:rsid w:val="0037578D"/>
    <w:rsid w:val="003758CE"/>
    <w:rsid w:val="00375BBF"/>
    <w:rsid w:val="00375C9F"/>
    <w:rsid w:val="00375D7E"/>
    <w:rsid w:val="00376222"/>
    <w:rsid w:val="00376273"/>
    <w:rsid w:val="003764A3"/>
    <w:rsid w:val="0037659D"/>
    <w:rsid w:val="00376654"/>
    <w:rsid w:val="00376A78"/>
    <w:rsid w:val="00376A7C"/>
    <w:rsid w:val="00376E0E"/>
    <w:rsid w:val="00376F52"/>
    <w:rsid w:val="0037708E"/>
    <w:rsid w:val="003771D4"/>
    <w:rsid w:val="00377799"/>
    <w:rsid w:val="00377811"/>
    <w:rsid w:val="00377A71"/>
    <w:rsid w:val="00377EDE"/>
    <w:rsid w:val="00377EEC"/>
    <w:rsid w:val="00380673"/>
    <w:rsid w:val="00380695"/>
    <w:rsid w:val="00380822"/>
    <w:rsid w:val="00380F8B"/>
    <w:rsid w:val="00381453"/>
    <w:rsid w:val="00381BDC"/>
    <w:rsid w:val="00382442"/>
    <w:rsid w:val="003827C2"/>
    <w:rsid w:val="00382840"/>
    <w:rsid w:val="00382DD9"/>
    <w:rsid w:val="003839D2"/>
    <w:rsid w:val="00383CDD"/>
    <w:rsid w:val="00383FBE"/>
    <w:rsid w:val="003843E0"/>
    <w:rsid w:val="00384A0B"/>
    <w:rsid w:val="00384B1B"/>
    <w:rsid w:val="00384C6D"/>
    <w:rsid w:val="00384D6C"/>
    <w:rsid w:val="003851A9"/>
    <w:rsid w:val="003854C7"/>
    <w:rsid w:val="00385679"/>
    <w:rsid w:val="00385C8B"/>
    <w:rsid w:val="00386730"/>
    <w:rsid w:val="00386A84"/>
    <w:rsid w:val="00386C9D"/>
    <w:rsid w:val="003872A7"/>
    <w:rsid w:val="003877A1"/>
    <w:rsid w:val="003878F6"/>
    <w:rsid w:val="00387A1C"/>
    <w:rsid w:val="00387B78"/>
    <w:rsid w:val="00387CE6"/>
    <w:rsid w:val="00387DBC"/>
    <w:rsid w:val="00387FA1"/>
    <w:rsid w:val="003900F3"/>
    <w:rsid w:val="003902EE"/>
    <w:rsid w:val="00390325"/>
    <w:rsid w:val="0039032B"/>
    <w:rsid w:val="003906CD"/>
    <w:rsid w:val="00390A7E"/>
    <w:rsid w:val="00390C5F"/>
    <w:rsid w:val="003910C1"/>
    <w:rsid w:val="003910F2"/>
    <w:rsid w:val="00391709"/>
    <w:rsid w:val="00391899"/>
    <w:rsid w:val="00391DF4"/>
    <w:rsid w:val="00391EBF"/>
    <w:rsid w:val="00391EFB"/>
    <w:rsid w:val="003923CA"/>
    <w:rsid w:val="0039259A"/>
    <w:rsid w:val="0039259B"/>
    <w:rsid w:val="0039271D"/>
    <w:rsid w:val="0039296E"/>
    <w:rsid w:val="003931F8"/>
    <w:rsid w:val="0039347C"/>
    <w:rsid w:val="00393499"/>
    <w:rsid w:val="003934E7"/>
    <w:rsid w:val="003935DF"/>
    <w:rsid w:val="00393644"/>
    <w:rsid w:val="003938F7"/>
    <w:rsid w:val="00393A80"/>
    <w:rsid w:val="00393AC1"/>
    <w:rsid w:val="00393B11"/>
    <w:rsid w:val="00393BFA"/>
    <w:rsid w:val="00393C32"/>
    <w:rsid w:val="00393C55"/>
    <w:rsid w:val="00393E4C"/>
    <w:rsid w:val="00394474"/>
    <w:rsid w:val="0039476B"/>
    <w:rsid w:val="00394A52"/>
    <w:rsid w:val="00394BB8"/>
    <w:rsid w:val="00394C42"/>
    <w:rsid w:val="00394CE3"/>
    <w:rsid w:val="00394E31"/>
    <w:rsid w:val="0039527E"/>
    <w:rsid w:val="00395398"/>
    <w:rsid w:val="00395931"/>
    <w:rsid w:val="00395944"/>
    <w:rsid w:val="00395E6F"/>
    <w:rsid w:val="00396174"/>
    <w:rsid w:val="00396770"/>
    <w:rsid w:val="00396C88"/>
    <w:rsid w:val="00396E1E"/>
    <w:rsid w:val="003972A6"/>
    <w:rsid w:val="003972F8"/>
    <w:rsid w:val="003976AC"/>
    <w:rsid w:val="003978C2"/>
    <w:rsid w:val="00397AD6"/>
    <w:rsid w:val="00397C66"/>
    <w:rsid w:val="00397CF9"/>
    <w:rsid w:val="00397F9E"/>
    <w:rsid w:val="003A070F"/>
    <w:rsid w:val="003A087B"/>
    <w:rsid w:val="003A0A52"/>
    <w:rsid w:val="003A0B90"/>
    <w:rsid w:val="003A0E25"/>
    <w:rsid w:val="003A0E53"/>
    <w:rsid w:val="003A0E67"/>
    <w:rsid w:val="003A0F1B"/>
    <w:rsid w:val="003A1110"/>
    <w:rsid w:val="003A168D"/>
    <w:rsid w:val="003A1908"/>
    <w:rsid w:val="003A1B9B"/>
    <w:rsid w:val="003A1C2A"/>
    <w:rsid w:val="003A1C5B"/>
    <w:rsid w:val="003A1DB8"/>
    <w:rsid w:val="003A2050"/>
    <w:rsid w:val="003A2180"/>
    <w:rsid w:val="003A22FE"/>
    <w:rsid w:val="003A26F4"/>
    <w:rsid w:val="003A295E"/>
    <w:rsid w:val="003A2A93"/>
    <w:rsid w:val="003A2B8C"/>
    <w:rsid w:val="003A2C3B"/>
    <w:rsid w:val="003A3443"/>
    <w:rsid w:val="003A34EB"/>
    <w:rsid w:val="003A3611"/>
    <w:rsid w:val="003A3AAE"/>
    <w:rsid w:val="003A3C4A"/>
    <w:rsid w:val="003A3E4A"/>
    <w:rsid w:val="003A421E"/>
    <w:rsid w:val="003A4271"/>
    <w:rsid w:val="003A4287"/>
    <w:rsid w:val="003A4685"/>
    <w:rsid w:val="003A46C5"/>
    <w:rsid w:val="003A46CD"/>
    <w:rsid w:val="003A47D8"/>
    <w:rsid w:val="003A49AE"/>
    <w:rsid w:val="003A4A4E"/>
    <w:rsid w:val="003A4BAE"/>
    <w:rsid w:val="003A4C9D"/>
    <w:rsid w:val="003A4C9E"/>
    <w:rsid w:val="003A5232"/>
    <w:rsid w:val="003A5446"/>
    <w:rsid w:val="003A5BDD"/>
    <w:rsid w:val="003A5EE3"/>
    <w:rsid w:val="003A681C"/>
    <w:rsid w:val="003A6931"/>
    <w:rsid w:val="003A6A1E"/>
    <w:rsid w:val="003A6F17"/>
    <w:rsid w:val="003A7082"/>
    <w:rsid w:val="003A72E7"/>
    <w:rsid w:val="003A7356"/>
    <w:rsid w:val="003A755D"/>
    <w:rsid w:val="003A794A"/>
    <w:rsid w:val="003A7CBF"/>
    <w:rsid w:val="003B0075"/>
    <w:rsid w:val="003B01F2"/>
    <w:rsid w:val="003B0829"/>
    <w:rsid w:val="003B0EA1"/>
    <w:rsid w:val="003B0F5E"/>
    <w:rsid w:val="003B0F78"/>
    <w:rsid w:val="003B103C"/>
    <w:rsid w:val="003B19C6"/>
    <w:rsid w:val="003B1B2C"/>
    <w:rsid w:val="003B1CC7"/>
    <w:rsid w:val="003B1EBE"/>
    <w:rsid w:val="003B20A2"/>
    <w:rsid w:val="003B20BE"/>
    <w:rsid w:val="003B22AF"/>
    <w:rsid w:val="003B2714"/>
    <w:rsid w:val="003B27B7"/>
    <w:rsid w:val="003B29F6"/>
    <w:rsid w:val="003B2BBD"/>
    <w:rsid w:val="003B2C7E"/>
    <w:rsid w:val="003B2DCD"/>
    <w:rsid w:val="003B3092"/>
    <w:rsid w:val="003B334F"/>
    <w:rsid w:val="003B35C4"/>
    <w:rsid w:val="003B3A13"/>
    <w:rsid w:val="003B3A22"/>
    <w:rsid w:val="003B3AAB"/>
    <w:rsid w:val="003B3B13"/>
    <w:rsid w:val="003B3E78"/>
    <w:rsid w:val="003B3F7C"/>
    <w:rsid w:val="003B3FE2"/>
    <w:rsid w:val="003B404A"/>
    <w:rsid w:val="003B4875"/>
    <w:rsid w:val="003B58E1"/>
    <w:rsid w:val="003B5992"/>
    <w:rsid w:val="003B5C03"/>
    <w:rsid w:val="003B5CF2"/>
    <w:rsid w:val="003B5D01"/>
    <w:rsid w:val="003B5D42"/>
    <w:rsid w:val="003B5D6F"/>
    <w:rsid w:val="003B5DB9"/>
    <w:rsid w:val="003B60F7"/>
    <w:rsid w:val="003B6164"/>
    <w:rsid w:val="003B64A4"/>
    <w:rsid w:val="003B65E8"/>
    <w:rsid w:val="003B6719"/>
    <w:rsid w:val="003B6872"/>
    <w:rsid w:val="003B6899"/>
    <w:rsid w:val="003B6B0C"/>
    <w:rsid w:val="003B6CFA"/>
    <w:rsid w:val="003B7103"/>
    <w:rsid w:val="003B742C"/>
    <w:rsid w:val="003B772F"/>
    <w:rsid w:val="003B7931"/>
    <w:rsid w:val="003B7AB2"/>
    <w:rsid w:val="003B7D81"/>
    <w:rsid w:val="003C0002"/>
    <w:rsid w:val="003C03F2"/>
    <w:rsid w:val="003C04D8"/>
    <w:rsid w:val="003C05C4"/>
    <w:rsid w:val="003C0852"/>
    <w:rsid w:val="003C0B4C"/>
    <w:rsid w:val="003C0E46"/>
    <w:rsid w:val="003C0F19"/>
    <w:rsid w:val="003C100F"/>
    <w:rsid w:val="003C137E"/>
    <w:rsid w:val="003C18C9"/>
    <w:rsid w:val="003C1CEC"/>
    <w:rsid w:val="003C1FF8"/>
    <w:rsid w:val="003C223F"/>
    <w:rsid w:val="003C2308"/>
    <w:rsid w:val="003C24B8"/>
    <w:rsid w:val="003C26DE"/>
    <w:rsid w:val="003C28B7"/>
    <w:rsid w:val="003C28D9"/>
    <w:rsid w:val="003C2958"/>
    <w:rsid w:val="003C2CFD"/>
    <w:rsid w:val="003C3088"/>
    <w:rsid w:val="003C3127"/>
    <w:rsid w:val="003C316E"/>
    <w:rsid w:val="003C3647"/>
    <w:rsid w:val="003C3698"/>
    <w:rsid w:val="003C3808"/>
    <w:rsid w:val="003C4044"/>
    <w:rsid w:val="003C40C7"/>
    <w:rsid w:val="003C43A4"/>
    <w:rsid w:val="003C4F16"/>
    <w:rsid w:val="003C4F40"/>
    <w:rsid w:val="003C55E7"/>
    <w:rsid w:val="003C648C"/>
    <w:rsid w:val="003C6723"/>
    <w:rsid w:val="003C6DBE"/>
    <w:rsid w:val="003C6DCD"/>
    <w:rsid w:val="003C6E4A"/>
    <w:rsid w:val="003C70B4"/>
    <w:rsid w:val="003C71F1"/>
    <w:rsid w:val="003C79D8"/>
    <w:rsid w:val="003C7E1D"/>
    <w:rsid w:val="003C7FC8"/>
    <w:rsid w:val="003D0122"/>
    <w:rsid w:val="003D0275"/>
    <w:rsid w:val="003D03B5"/>
    <w:rsid w:val="003D0627"/>
    <w:rsid w:val="003D0786"/>
    <w:rsid w:val="003D088D"/>
    <w:rsid w:val="003D09B3"/>
    <w:rsid w:val="003D09B4"/>
    <w:rsid w:val="003D0E0D"/>
    <w:rsid w:val="003D0F0A"/>
    <w:rsid w:val="003D1032"/>
    <w:rsid w:val="003D11EB"/>
    <w:rsid w:val="003D142C"/>
    <w:rsid w:val="003D1605"/>
    <w:rsid w:val="003D18C5"/>
    <w:rsid w:val="003D1A86"/>
    <w:rsid w:val="003D1DAD"/>
    <w:rsid w:val="003D23CE"/>
    <w:rsid w:val="003D2409"/>
    <w:rsid w:val="003D256A"/>
    <w:rsid w:val="003D2A0C"/>
    <w:rsid w:val="003D2CBB"/>
    <w:rsid w:val="003D2E4C"/>
    <w:rsid w:val="003D2E56"/>
    <w:rsid w:val="003D2EA3"/>
    <w:rsid w:val="003D303D"/>
    <w:rsid w:val="003D345A"/>
    <w:rsid w:val="003D37BB"/>
    <w:rsid w:val="003D3865"/>
    <w:rsid w:val="003D3976"/>
    <w:rsid w:val="003D39CF"/>
    <w:rsid w:val="003D3EF3"/>
    <w:rsid w:val="003D412D"/>
    <w:rsid w:val="003D414A"/>
    <w:rsid w:val="003D41E6"/>
    <w:rsid w:val="003D4739"/>
    <w:rsid w:val="003D48EF"/>
    <w:rsid w:val="003D4ADA"/>
    <w:rsid w:val="003D4D96"/>
    <w:rsid w:val="003D4E76"/>
    <w:rsid w:val="003D509B"/>
    <w:rsid w:val="003D57AF"/>
    <w:rsid w:val="003D5E2D"/>
    <w:rsid w:val="003D5FF5"/>
    <w:rsid w:val="003D6390"/>
    <w:rsid w:val="003D659B"/>
    <w:rsid w:val="003D6C80"/>
    <w:rsid w:val="003D6D1F"/>
    <w:rsid w:val="003D73AC"/>
    <w:rsid w:val="003D748D"/>
    <w:rsid w:val="003D76C3"/>
    <w:rsid w:val="003D773F"/>
    <w:rsid w:val="003D7862"/>
    <w:rsid w:val="003D793D"/>
    <w:rsid w:val="003D79E8"/>
    <w:rsid w:val="003D7A1C"/>
    <w:rsid w:val="003D7C00"/>
    <w:rsid w:val="003D7D98"/>
    <w:rsid w:val="003E061E"/>
    <w:rsid w:val="003E08EA"/>
    <w:rsid w:val="003E0FFC"/>
    <w:rsid w:val="003E12C2"/>
    <w:rsid w:val="003E13ED"/>
    <w:rsid w:val="003E18C1"/>
    <w:rsid w:val="003E23AF"/>
    <w:rsid w:val="003E26CE"/>
    <w:rsid w:val="003E2AA8"/>
    <w:rsid w:val="003E2D0E"/>
    <w:rsid w:val="003E3051"/>
    <w:rsid w:val="003E3515"/>
    <w:rsid w:val="003E35F9"/>
    <w:rsid w:val="003E4182"/>
    <w:rsid w:val="003E485D"/>
    <w:rsid w:val="003E4A55"/>
    <w:rsid w:val="003E4B5A"/>
    <w:rsid w:val="003E4DDF"/>
    <w:rsid w:val="003E4DE6"/>
    <w:rsid w:val="003E4FD0"/>
    <w:rsid w:val="003E512C"/>
    <w:rsid w:val="003E5380"/>
    <w:rsid w:val="003E5454"/>
    <w:rsid w:val="003E5534"/>
    <w:rsid w:val="003E5652"/>
    <w:rsid w:val="003E58B3"/>
    <w:rsid w:val="003E6178"/>
    <w:rsid w:val="003E6D05"/>
    <w:rsid w:val="003E6D1A"/>
    <w:rsid w:val="003E72F4"/>
    <w:rsid w:val="003E7449"/>
    <w:rsid w:val="003E7464"/>
    <w:rsid w:val="003E7B30"/>
    <w:rsid w:val="003E7BFF"/>
    <w:rsid w:val="003E7C79"/>
    <w:rsid w:val="003E7F00"/>
    <w:rsid w:val="003F09BF"/>
    <w:rsid w:val="003F09C5"/>
    <w:rsid w:val="003F0E6F"/>
    <w:rsid w:val="003F1108"/>
    <w:rsid w:val="003F134D"/>
    <w:rsid w:val="003F1494"/>
    <w:rsid w:val="003F14C9"/>
    <w:rsid w:val="003F19DE"/>
    <w:rsid w:val="003F1CCA"/>
    <w:rsid w:val="003F1EC4"/>
    <w:rsid w:val="003F1EFF"/>
    <w:rsid w:val="003F1FD4"/>
    <w:rsid w:val="003F214E"/>
    <w:rsid w:val="003F2154"/>
    <w:rsid w:val="003F21D0"/>
    <w:rsid w:val="003F27B9"/>
    <w:rsid w:val="003F2877"/>
    <w:rsid w:val="003F2BAF"/>
    <w:rsid w:val="003F2DAF"/>
    <w:rsid w:val="003F322D"/>
    <w:rsid w:val="003F3D46"/>
    <w:rsid w:val="003F420A"/>
    <w:rsid w:val="003F4303"/>
    <w:rsid w:val="003F4A99"/>
    <w:rsid w:val="003F4B2C"/>
    <w:rsid w:val="003F4E1B"/>
    <w:rsid w:val="003F51C3"/>
    <w:rsid w:val="003F53ED"/>
    <w:rsid w:val="003F53F6"/>
    <w:rsid w:val="003F5597"/>
    <w:rsid w:val="003F572B"/>
    <w:rsid w:val="003F5E44"/>
    <w:rsid w:val="003F61BD"/>
    <w:rsid w:val="003F664C"/>
    <w:rsid w:val="003F66E5"/>
    <w:rsid w:val="003F6719"/>
    <w:rsid w:val="003F6837"/>
    <w:rsid w:val="003F68B7"/>
    <w:rsid w:val="003F6C92"/>
    <w:rsid w:val="003F786E"/>
    <w:rsid w:val="003F7910"/>
    <w:rsid w:val="003F7A1B"/>
    <w:rsid w:val="003F7B37"/>
    <w:rsid w:val="003F7BC2"/>
    <w:rsid w:val="004007BC"/>
    <w:rsid w:val="004007C2"/>
    <w:rsid w:val="00400C73"/>
    <w:rsid w:val="00400D07"/>
    <w:rsid w:val="00400E2D"/>
    <w:rsid w:val="00400EBA"/>
    <w:rsid w:val="004015F8"/>
    <w:rsid w:val="004017E5"/>
    <w:rsid w:val="0040197B"/>
    <w:rsid w:val="004019F5"/>
    <w:rsid w:val="00401AD7"/>
    <w:rsid w:val="00401C32"/>
    <w:rsid w:val="00401DC0"/>
    <w:rsid w:val="00402103"/>
    <w:rsid w:val="0040211B"/>
    <w:rsid w:val="004024CD"/>
    <w:rsid w:val="0040258C"/>
    <w:rsid w:val="0040263F"/>
    <w:rsid w:val="00402A7D"/>
    <w:rsid w:val="00402DD3"/>
    <w:rsid w:val="00402E69"/>
    <w:rsid w:val="00402E89"/>
    <w:rsid w:val="00403110"/>
    <w:rsid w:val="00403168"/>
    <w:rsid w:val="004032AA"/>
    <w:rsid w:val="00403301"/>
    <w:rsid w:val="0040366A"/>
    <w:rsid w:val="00403A90"/>
    <w:rsid w:val="00403DC5"/>
    <w:rsid w:val="00403EC0"/>
    <w:rsid w:val="00403F1D"/>
    <w:rsid w:val="0040423E"/>
    <w:rsid w:val="00404A36"/>
    <w:rsid w:val="00404AAC"/>
    <w:rsid w:val="00404DA9"/>
    <w:rsid w:val="00404E74"/>
    <w:rsid w:val="00404EE2"/>
    <w:rsid w:val="0040553E"/>
    <w:rsid w:val="00405A6E"/>
    <w:rsid w:val="00405C20"/>
    <w:rsid w:val="004067BF"/>
    <w:rsid w:val="00406876"/>
    <w:rsid w:val="00406AA9"/>
    <w:rsid w:val="00406C21"/>
    <w:rsid w:val="00406DA6"/>
    <w:rsid w:val="00407009"/>
    <w:rsid w:val="0040795A"/>
    <w:rsid w:val="004079A6"/>
    <w:rsid w:val="004079DF"/>
    <w:rsid w:val="00407D1B"/>
    <w:rsid w:val="004103FC"/>
    <w:rsid w:val="004106E4"/>
    <w:rsid w:val="00410852"/>
    <w:rsid w:val="00410896"/>
    <w:rsid w:val="0041093D"/>
    <w:rsid w:val="00410964"/>
    <w:rsid w:val="004109D4"/>
    <w:rsid w:val="0041106C"/>
    <w:rsid w:val="0041119D"/>
    <w:rsid w:val="00411323"/>
    <w:rsid w:val="004115D0"/>
    <w:rsid w:val="00411642"/>
    <w:rsid w:val="0041175E"/>
    <w:rsid w:val="00411A09"/>
    <w:rsid w:val="00411A58"/>
    <w:rsid w:val="0041250B"/>
    <w:rsid w:val="00412553"/>
    <w:rsid w:val="00412615"/>
    <w:rsid w:val="00412B61"/>
    <w:rsid w:val="00412B7E"/>
    <w:rsid w:val="00412BB3"/>
    <w:rsid w:val="0041310C"/>
    <w:rsid w:val="00413491"/>
    <w:rsid w:val="004134C6"/>
    <w:rsid w:val="004136F3"/>
    <w:rsid w:val="00413769"/>
    <w:rsid w:val="00413814"/>
    <w:rsid w:val="0041393D"/>
    <w:rsid w:val="00413AF4"/>
    <w:rsid w:val="00413B42"/>
    <w:rsid w:val="00413D83"/>
    <w:rsid w:val="00413EA0"/>
    <w:rsid w:val="004140CE"/>
    <w:rsid w:val="00414266"/>
    <w:rsid w:val="0041444B"/>
    <w:rsid w:val="0041453C"/>
    <w:rsid w:val="004145A9"/>
    <w:rsid w:val="004146D9"/>
    <w:rsid w:val="0041472C"/>
    <w:rsid w:val="0041478E"/>
    <w:rsid w:val="00414898"/>
    <w:rsid w:val="00414AC7"/>
    <w:rsid w:val="00415652"/>
    <w:rsid w:val="00415654"/>
    <w:rsid w:val="00415B50"/>
    <w:rsid w:val="00415F60"/>
    <w:rsid w:val="004165EC"/>
    <w:rsid w:val="00416E66"/>
    <w:rsid w:val="004172E8"/>
    <w:rsid w:val="00417561"/>
    <w:rsid w:val="004179BE"/>
    <w:rsid w:val="00417B5E"/>
    <w:rsid w:val="00417B91"/>
    <w:rsid w:val="00417FF2"/>
    <w:rsid w:val="004204DE"/>
    <w:rsid w:val="0042064D"/>
    <w:rsid w:val="0042090B"/>
    <w:rsid w:val="00420921"/>
    <w:rsid w:val="00421932"/>
    <w:rsid w:val="00421AE6"/>
    <w:rsid w:val="00421BC5"/>
    <w:rsid w:val="00421DC7"/>
    <w:rsid w:val="00421DEC"/>
    <w:rsid w:val="00421DFA"/>
    <w:rsid w:val="00422068"/>
    <w:rsid w:val="00422341"/>
    <w:rsid w:val="00422B76"/>
    <w:rsid w:val="00422C08"/>
    <w:rsid w:val="00422E07"/>
    <w:rsid w:val="00423A77"/>
    <w:rsid w:val="00423BD4"/>
    <w:rsid w:val="00423FF7"/>
    <w:rsid w:val="00424241"/>
    <w:rsid w:val="004247A4"/>
    <w:rsid w:val="004248E6"/>
    <w:rsid w:val="00424A6B"/>
    <w:rsid w:val="00424F46"/>
    <w:rsid w:val="00425070"/>
    <w:rsid w:val="00425386"/>
    <w:rsid w:val="004253D0"/>
    <w:rsid w:val="004254FE"/>
    <w:rsid w:val="00425648"/>
    <w:rsid w:val="00426395"/>
    <w:rsid w:val="004268E3"/>
    <w:rsid w:val="00426955"/>
    <w:rsid w:val="00426AAA"/>
    <w:rsid w:val="00426F13"/>
    <w:rsid w:val="004274A3"/>
    <w:rsid w:val="0042791D"/>
    <w:rsid w:val="004279D5"/>
    <w:rsid w:val="00427A19"/>
    <w:rsid w:val="00427BDB"/>
    <w:rsid w:val="004300DE"/>
    <w:rsid w:val="004307E9"/>
    <w:rsid w:val="00430967"/>
    <w:rsid w:val="00430B90"/>
    <w:rsid w:val="00430BF8"/>
    <w:rsid w:val="00430C3B"/>
    <w:rsid w:val="00430CE7"/>
    <w:rsid w:val="00430E76"/>
    <w:rsid w:val="0043103A"/>
    <w:rsid w:val="0043144E"/>
    <w:rsid w:val="004314D9"/>
    <w:rsid w:val="00431515"/>
    <w:rsid w:val="00431769"/>
    <w:rsid w:val="004319CC"/>
    <w:rsid w:val="00431D29"/>
    <w:rsid w:val="00431EE9"/>
    <w:rsid w:val="00431F7A"/>
    <w:rsid w:val="00432617"/>
    <w:rsid w:val="00432654"/>
    <w:rsid w:val="004328E4"/>
    <w:rsid w:val="00432DA2"/>
    <w:rsid w:val="00433204"/>
    <w:rsid w:val="00433215"/>
    <w:rsid w:val="004332E3"/>
    <w:rsid w:val="004333A6"/>
    <w:rsid w:val="00433BB1"/>
    <w:rsid w:val="00433F00"/>
    <w:rsid w:val="004342FA"/>
    <w:rsid w:val="004343C2"/>
    <w:rsid w:val="0043443B"/>
    <w:rsid w:val="00434455"/>
    <w:rsid w:val="0043446E"/>
    <w:rsid w:val="00434533"/>
    <w:rsid w:val="0043480F"/>
    <w:rsid w:val="00434A5A"/>
    <w:rsid w:val="00434AE4"/>
    <w:rsid w:val="00434F8C"/>
    <w:rsid w:val="00434F93"/>
    <w:rsid w:val="00434FB2"/>
    <w:rsid w:val="0043507B"/>
    <w:rsid w:val="00435624"/>
    <w:rsid w:val="004362B2"/>
    <w:rsid w:val="00436312"/>
    <w:rsid w:val="00436400"/>
    <w:rsid w:val="00436465"/>
    <w:rsid w:val="0043666C"/>
    <w:rsid w:val="0043680D"/>
    <w:rsid w:val="004369E5"/>
    <w:rsid w:val="00436C37"/>
    <w:rsid w:val="00436EE1"/>
    <w:rsid w:val="00436F43"/>
    <w:rsid w:val="004377D9"/>
    <w:rsid w:val="00437A77"/>
    <w:rsid w:val="00437DEA"/>
    <w:rsid w:val="004402DA"/>
    <w:rsid w:val="004403A1"/>
    <w:rsid w:val="0044069A"/>
    <w:rsid w:val="004407C6"/>
    <w:rsid w:val="00440826"/>
    <w:rsid w:val="0044099C"/>
    <w:rsid w:val="00440A5B"/>
    <w:rsid w:val="0044108A"/>
    <w:rsid w:val="004410A1"/>
    <w:rsid w:val="0044110A"/>
    <w:rsid w:val="004411CA"/>
    <w:rsid w:val="0044131D"/>
    <w:rsid w:val="004413A8"/>
    <w:rsid w:val="00442004"/>
    <w:rsid w:val="0044215D"/>
    <w:rsid w:val="00442312"/>
    <w:rsid w:val="0044281B"/>
    <w:rsid w:val="00442C78"/>
    <w:rsid w:val="00443150"/>
    <w:rsid w:val="00443191"/>
    <w:rsid w:val="00443200"/>
    <w:rsid w:val="00443321"/>
    <w:rsid w:val="0044358C"/>
    <w:rsid w:val="0044413E"/>
    <w:rsid w:val="0044414D"/>
    <w:rsid w:val="004441E2"/>
    <w:rsid w:val="004449EA"/>
    <w:rsid w:val="00445186"/>
    <w:rsid w:val="00445216"/>
    <w:rsid w:val="004463C3"/>
    <w:rsid w:val="0044657D"/>
    <w:rsid w:val="00446EF1"/>
    <w:rsid w:val="00446F51"/>
    <w:rsid w:val="00447552"/>
    <w:rsid w:val="004476B8"/>
    <w:rsid w:val="00447D1E"/>
    <w:rsid w:val="00447FB4"/>
    <w:rsid w:val="004504D9"/>
    <w:rsid w:val="00450A08"/>
    <w:rsid w:val="00450A7C"/>
    <w:rsid w:val="00450BCD"/>
    <w:rsid w:val="00450D9F"/>
    <w:rsid w:val="00450F2B"/>
    <w:rsid w:val="00451573"/>
    <w:rsid w:val="004519DE"/>
    <w:rsid w:val="00451C8B"/>
    <w:rsid w:val="00451F64"/>
    <w:rsid w:val="004523FD"/>
    <w:rsid w:val="00452BAE"/>
    <w:rsid w:val="00452BD5"/>
    <w:rsid w:val="00452FA6"/>
    <w:rsid w:val="00452FD6"/>
    <w:rsid w:val="00453943"/>
    <w:rsid w:val="00453AA5"/>
    <w:rsid w:val="00453F4F"/>
    <w:rsid w:val="00453FC4"/>
    <w:rsid w:val="00454064"/>
    <w:rsid w:val="0045433E"/>
    <w:rsid w:val="004545CF"/>
    <w:rsid w:val="004546B2"/>
    <w:rsid w:val="004549AF"/>
    <w:rsid w:val="00454B78"/>
    <w:rsid w:val="00454B8F"/>
    <w:rsid w:val="00454CBC"/>
    <w:rsid w:val="004550E7"/>
    <w:rsid w:val="004551BD"/>
    <w:rsid w:val="0045544C"/>
    <w:rsid w:val="004554A7"/>
    <w:rsid w:val="004557B6"/>
    <w:rsid w:val="00455BE8"/>
    <w:rsid w:val="00456051"/>
    <w:rsid w:val="004560B9"/>
    <w:rsid w:val="00456520"/>
    <w:rsid w:val="00456542"/>
    <w:rsid w:val="004565D8"/>
    <w:rsid w:val="0045687A"/>
    <w:rsid w:val="00456B1F"/>
    <w:rsid w:val="00456C61"/>
    <w:rsid w:val="00457567"/>
    <w:rsid w:val="004579E7"/>
    <w:rsid w:val="00457FC4"/>
    <w:rsid w:val="00460242"/>
    <w:rsid w:val="00460521"/>
    <w:rsid w:val="00460CBD"/>
    <w:rsid w:val="00460E68"/>
    <w:rsid w:val="00461356"/>
    <w:rsid w:val="0046193C"/>
    <w:rsid w:val="00461BA5"/>
    <w:rsid w:val="00461C32"/>
    <w:rsid w:val="00461CC8"/>
    <w:rsid w:val="00461F2A"/>
    <w:rsid w:val="00462025"/>
    <w:rsid w:val="00462460"/>
    <w:rsid w:val="004627C7"/>
    <w:rsid w:val="00462AE2"/>
    <w:rsid w:val="00462B6D"/>
    <w:rsid w:val="00462EE7"/>
    <w:rsid w:val="00462EF8"/>
    <w:rsid w:val="00462FB1"/>
    <w:rsid w:val="0046333C"/>
    <w:rsid w:val="00463385"/>
    <w:rsid w:val="004634AB"/>
    <w:rsid w:val="0046360A"/>
    <w:rsid w:val="0046390C"/>
    <w:rsid w:val="00463BA3"/>
    <w:rsid w:val="00463CE5"/>
    <w:rsid w:val="00463F28"/>
    <w:rsid w:val="004641CD"/>
    <w:rsid w:val="00464755"/>
    <w:rsid w:val="004647B0"/>
    <w:rsid w:val="004647FA"/>
    <w:rsid w:val="00464EF7"/>
    <w:rsid w:val="004655CF"/>
    <w:rsid w:val="00465B11"/>
    <w:rsid w:val="00465B92"/>
    <w:rsid w:val="00465CD7"/>
    <w:rsid w:val="00465E71"/>
    <w:rsid w:val="00465F4E"/>
    <w:rsid w:val="0046622D"/>
    <w:rsid w:val="00466574"/>
    <w:rsid w:val="004665FE"/>
    <w:rsid w:val="00466824"/>
    <w:rsid w:val="00466842"/>
    <w:rsid w:val="00466881"/>
    <w:rsid w:val="0046688D"/>
    <w:rsid w:val="00467005"/>
    <w:rsid w:val="004670C4"/>
    <w:rsid w:val="0046755D"/>
    <w:rsid w:val="00467654"/>
    <w:rsid w:val="00467700"/>
    <w:rsid w:val="00467A7C"/>
    <w:rsid w:val="004701AE"/>
    <w:rsid w:val="004703F9"/>
    <w:rsid w:val="00470727"/>
    <w:rsid w:val="00470B4A"/>
    <w:rsid w:val="00471065"/>
    <w:rsid w:val="00471D1F"/>
    <w:rsid w:val="00472107"/>
    <w:rsid w:val="00472362"/>
    <w:rsid w:val="00472450"/>
    <w:rsid w:val="00472539"/>
    <w:rsid w:val="00472552"/>
    <w:rsid w:val="004728DD"/>
    <w:rsid w:val="00472CAE"/>
    <w:rsid w:val="00472D33"/>
    <w:rsid w:val="00473049"/>
    <w:rsid w:val="004730C2"/>
    <w:rsid w:val="00473571"/>
    <w:rsid w:val="00473C98"/>
    <w:rsid w:val="004740E3"/>
    <w:rsid w:val="0047495D"/>
    <w:rsid w:val="00474A4F"/>
    <w:rsid w:val="00474E72"/>
    <w:rsid w:val="00475040"/>
    <w:rsid w:val="00475126"/>
    <w:rsid w:val="00475544"/>
    <w:rsid w:val="0047588C"/>
    <w:rsid w:val="00475E00"/>
    <w:rsid w:val="00475EA0"/>
    <w:rsid w:val="00475F78"/>
    <w:rsid w:val="0047614E"/>
    <w:rsid w:val="00476339"/>
    <w:rsid w:val="004765D9"/>
    <w:rsid w:val="00476729"/>
    <w:rsid w:val="00476D0F"/>
    <w:rsid w:val="0047703E"/>
    <w:rsid w:val="00477203"/>
    <w:rsid w:val="004772CD"/>
    <w:rsid w:val="004773F4"/>
    <w:rsid w:val="00477471"/>
    <w:rsid w:val="00477618"/>
    <w:rsid w:val="004778B2"/>
    <w:rsid w:val="00477AF6"/>
    <w:rsid w:val="00477D5C"/>
    <w:rsid w:val="004800C1"/>
    <w:rsid w:val="0048027E"/>
    <w:rsid w:val="00480297"/>
    <w:rsid w:val="004802F2"/>
    <w:rsid w:val="0048033F"/>
    <w:rsid w:val="0048035B"/>
    <w:rsid w:val="00480652"/>
    <w:rsid w:val="00480837"/>
    <w:rsid w:val="00480A4B"/>
    <w:rsid w:val="00480CD2"/>
    <w:rsid w:val="00480E90"/>
    <w:rsid w:val="00481634"/>
    <w:rsid w:val="00481D65"/>
    <w:rsid w:val="00481E10"/>
    <w:rsid w:val="00481EE7"/>
    <w:rsid w:val="004823A4"/>
    <w:rsid w:val="004825B1"/>
    <w:rsid w:val="0048260A"/>
    <w:rsid w:val="004828AD"/>
    <w:rsid w:val="00482A34"/>
    <w:rsid w:val="00482BCC"/>
    <w:rsid w:val="00482E91"/>
    <w:rsid w:val="00482F4B"/>
    <w:rsid w:val="004832A9"/>
    <w:rsid w:val="004837FF"/>
    <w:rsid w:val="00483896"/>
    <w:rsid w:val="00483B90"/>
    <w:rsid w:val="00484001"/>
    <w:rsid w:val="0048408D"/>
    <w:rsid w:val="00484318"/>
    <w:rsid w:val="00484433"/>
    <w:rsid w:val="00484AB0"/>
    <w:rsid w:val="00485247"/>
    <w:rsid w:val="0048544C"/>
    <w:rsid w:val="004854E6"/>
    <w:rsid w:val="00485670"/>
    <w:rsid w:val="00485F05"/>
    <w:rsid w:val="00486106"/>
    <w:rsid w:val="0048624A"/>
    <w:rsid w:val="00486397"/>
    <w:rsid w:val="004864A3"/>
    <w:rsid w:val="0048651C"/>
    <w:rsid w:val="00486C7E"/>
    <w:rsid w:val="00486DB3"/>
    <w:rsid w:val="004874AA"/>
    <w:rsid w:val="0048751E"/>
    <w:rsid w:val="00487606"/>
    <w:rsid w:val="004876EC"/>
    <w:rsid w:val="00487B09"/>
    <w:rsid w:val="00487F85"/>
    <w:rsid w:val="0049001C"/>
    <w:rsid w:val="004903A7"/>
    <w:rsid w:val="00490472"/>
    <w:rsid w:val="00490554"/>
    <w:rsid w:val="004906DA"/>
    <w:rsid w:val="00490796"/>
    <w:rsid w:val="00490B16"/>
    <w:rsid w:val="00490E2E"/>
    <w:rsid w:val="00491007"/>
    <w:rsid w:val="0049113E"/>
    <w:rsid w:val="0049197B"/>
    <w:rsid w:val="004919FD"/>
    <w:rsid w:val="00491A53"/>
    <w:rsid w:val="00491EB5"/>
    <w:rsid w:val="00492201"/>
    <w:rsid w:val="00492280"/>
    <w:rsid w:val="0049241F"/>
    <w:rsid w:val="0049249B"/>
    <w:rsid w:val="00492A30"/>
    <w:rsid w:val="00492A34"/>
    <w:rsid w:val="00492A80"/>
    <w:rsid w:val="00492A81"/>
    <w:rsid w:val="00493107"/>
    <w:rsid w:val="0049331A"/>
    <w:rsid w:val="004939B3"/>
    <w:rsid w:val="004940E5"/>
    <w:rsid w:val="004941B7"/>
    <w:rsid w:val="004942CC"/>
    <w:rsid w:val="004942DF"/>
    <w:rsid w:val="004944B0"/>
    <w:rsid w:val="004946D7"/>
    <w:rsid w:val="004948CD"/>
    <w:rsid w:val="00494B18"/>
    <w:rsid w:val="00494ED0"/>
    <w:rsid w:val="004955A2"/>
    <w:rsid w:val="004955F8"/>
    <w:rsid w:val="00495B99"/>
    <w:rsid w:val="00495BA5"/>
    <w:rsid w:val="00495E5B"/>
    <w:rsid w:val="004963F6"/>
    <w:rsid w:val="00496424"/>
    <w:rsid w:val="00496530"/>
    <w:rsid w:val="0049669F"/>
    <w:rsid w:val="00496930"/>
    <w:rsid w:val="00496DB9"/>
    <w:rsid w:val="00496F0B"/>
    <w:rsid w:val="00497159"/>
    <w:rsid w:val="00497587"/>
    <w:rsid w:val="00497A66"/>
    <w:rsid w:val="00497B12"/>
    <w:rsid w:val="00497C14"/>
    <w:rsid w:val="00497D6F"/>
    <w:rsid w:val="004A005D"/>
    <w:rsid w:val="004A009D"/>
    <w:rsid w:val="004A080D"/>
    <w:rsid w:val="004A08A8"/>
    <w:rsid w:val="004A08B8"/>
    <w:rsid w:val="004A0E07"/>
    <w:rsid w:val="004A0FED"/>
    <w:rsid w:val="004A1140"/>
    <w:rsid w:val="004A14E7"/>
    <w:rsid w:val="004A175F"/>
    <w:rsid w:val="004A1B56"/>
    <w:rsid w:val="004A1ECB"/>
    <w:rsid w:val="004A1FE0"/>
    <w:rsid w:val="004A24BD"/>
    <w:rsid w:val="004A28F6"/>
    <w:rsid w:val="004A29DA"/>
    <w:rsid w:val="004A2B46"/>
    <w:rsid w:val="004A2BDC"/>
    <w:rsid w:val="004A2FB9"/>
    <w:rsid w:val="004A30B1"/>
    <w:rsid w:val="004A32A6"/>
    <w:rsid w:val="004A3343"/>
    <w:rsid w:val="004A36E4"/>
    <w:rsid w:val="004A43C8"/>
    <w:rsid w:val="004A47C8"/>
    <w:rsid w:val="004A47CA"/>
    <w:rsid w:val="004A4BC6"/>
    <w:rsid w:val="004A4E88"/>
    <w:rsid w:val="004A4EA0"/>
    <w:rsid w:val="004A5258"/>
    <w:rsid w:val="004A5669"/>
    <w:rsid w:val="004A5695"/>
    <w:rsid w:val="004A5728"/>
    <w:rsid w:val="004A5860"/>
    <w:rsid w:val="004A5D73"/>
    <w:rsid w:val="004A5DB4"/>
    <w:rsid w:val="004A5E9A"/>
    <w:rsid w:val="004A6208"/>
    <w:rsid w:val="004A6316"/>
    <w:rsid w:val="004A631E"/>
    <w:rsid w:val="004A6575"/>
    <w:rsid w:val="004A69B7"/>
    <w:rsid w:val="004A6C20"/>
    <w:rsid w:val="004A6D34"/>
    <w:rsid w:val="004A6F52"/>
    <w:rsid w:val="004A6FD0"/>
    <w:rsid w:val="004A7D85"/>
    <w:rsid w:val="004B002E"/>
    <w:rsid w:val="004B0113"/>
    <w:rsid w:val="004B0387"/>
    <w:rsid w:val="004B06AE"/>
    <w:rsid w:val="004B079B"/>
    <w:rsid w:val="004B0C8E"/>
    <w:rsid w:val="004B0CAB"/>
    <w:rsid w:val="004B1098"/>
    <w:rsid w:val="004B16C0"/>
    <w:rsid w:val="004B1934"/>
    <w:rsid w:val="004B1CC1"/>
    <w:rsid w:val="004B212C"/>
    <w:rsid w:val="004B2155"/>
    <w:rsid w:val="004B21EE"/>
    <w:rsid w:val="004B24FF"/>
    <w:rsid w:val="004B251C"/>
    <w:rsid w:val="004B2706"/>
    <w:rsid w:val="004B2F1B"/>
    <w:rsid w:val="004B307F"/>
    <w:rsid w:val="004B3086"/>
    <w:rsid w:val="004B3193"/>
    <w:rsid w:val="004B353A"/>
    <w:rsid w:val="004B363A"/>
    <w:rsid w:val="004B372E"/>
    <w:rsid w:val="004B3AE0"/>
    <w:rsid w:val="004B3BD6"/>
    <w:rsid w:val="004B4743"/>
    <w:rsid w:val="004B4746"/>
    <w:rsid w:val="004B4884"/>
    <w:rsid w:val="004B4A1F"/>
    <w:rsid w:val="004B4F7E"/>
    <w:rsid w:val="004B4FE4"/>
    <w:rsid w:val="004B53B0"/>
    <w:rsid w:val="004B53C0"/>
    <w:rsid w:val="004B54CF"/>
    <w:rsid w:val="004B599F"/>
    <w:rsid w:val="004B5D1A"/>
    <w:rsid w:val="004B5DD4"/>
    <w:rsid w:val="004B5EC8"/>
    <w:rsid w:val="004B6939"/>
    <w:rsid w:val="004B69DF"/>
    <w:rsid w:val="004B6C79"/>
    <w:rsid w:val="004B6D15"/>
    <w:rsid w:val="004B6D1D"/>
    <w:rsid w:val="004B6FD7"/>
    <w:rsid w:val="004B732F"/>
    <w:rsid w:val="004B7353"/>
    <w:rsid w:val="004B7431"/>
    <w:rsid w:val="004B76FA"/>
    <w:rsid w:val="004B7751"/>
    <w:rsid w:val="004B7E58"/>
    <w:rsid w:val="004C0244"/>
    <w:rsid w:val="004C06FD"/>
    <w:rsid w:val="004C07ED"/>
    <w:rsid w:val="004C093B"/>
    <w:rsid w:val="004C0E9B"/>
    <w:rsid w:val="004C156E"/>
    <w:rsid w:val="004C163E"/>
    <w:rsid w:val="004C1775"/>
    <w:rsid w:val="004C1862"/>
    <w:rsid w:val="004C18F6"/>
    <w:rsid w:val="004C1E04"/>
    <w:rsid w:val="004C2841"/>
    <w:rsid w:val="004C2A4E"/>
    <w:rsid w:val="004C2A64"/>
    <w:rsid w:val="004C2A90"/>
    <w:rsid w:val="004C3014"/>
    <w:rsid w:val="004C38B1"/>
    <w:rsid w:val="004C3D31"/>
    <w:rsid w:val="004C3E9B"/>
    <w:rsid w:val="004C3FAE"/>
    <w:rsid w:val="004C40D9"/>
    <w:rsid w:val="004C4211"/>
    <w:rsid w:val="004C460C"/>
    <w:rsid w:val="004C477A"/>
    <w:rsid w:val="004C4F73"/>
    <w:rsid w:val="004C51F5"/>
    <w:rsid w:val="004C5649"/>
    <w:rsid w:val="004C5689"/>
    <w:rsid w:val="004C587C"/>
    <w:rsid w:val="004C5953"/>
    <w:rsid w:val="004C5E6E"/>
    <w:rsid w:val="004C604B"/>
    <w:rsid w:val="004C6219"/>
    <w:rsid w:val="004C62A8"/>
    <w:rsid w:val="004C6417"/>
    <w:rsid w:val="004C6C00"/>
    <w:rsid w:val="004C6C53"/>
    <w:rsid w:val="004C6D51"/>
    <w:rsid w:val="004C6E8B"/>
    <w:rsid w:val="004C72D3"/>
    <w:rsid w:val="004C77C9"/>
    <w:rsid w:val="004C7BA4"/>
    <w:rsid w:val="004D0183"/>
    <w:rsid w:val="004D0342"/>
    <w:rsid w:val="004D0756"/>
    <w:rsid w:val="004D0C31"/>
    <w:rsid w:val="004D0C44"/>
    <w:rsid w:val="004D0D14"/>
    <w:rsid w:val="004D11E4"/>
    <w:rsid w:val="004D130B"/>
    <w:rsid w:val="004D1652"/>
    <w:rsid w:val="004D1729"/>
    <w:rsid w:val="004D1886"/>
    <w:rsid w:val="004D193F"/>
    <w:rsid w:val="004D1B2F"/>
    <w:rsid w:val="004D1BAA"/>
    <w:rsid w:val="004D1F3F"/>
    <w:rsid w:val="004D2266"/>
    <w:rsid w:val="004D23B4"/>
    <w:rsid w:val="004D3DBD"/>
    <w:rsid w:val="004D3EBA"/>
    <w:rsid w:val="004D40AF"/>
    <w:rsid w:val="004D4BD5"/>
    <w:rsid w:val="004D4C49"/>
    <w:rsid w:val="004D4D99"/>
    <w:rsid w:val="004D50BB"/>
    <w:rsid w:val="004D5517"/>
    <w:rsid w:val="004D5522"/>
    <w:rsid w:val="004D55D2"/>
    <w:rsid w:val="004D5620"/>
    <w:rsid w:val="004D5774"/>
    <w:rsid w:val="004D5D7A"/>
    <w:rsid w:val="004D5EFE"/>
    <w:rsid w:val="004D61A8"/>
    <w:rsid w:val="004D6262"/>
    <w:rsid w:val="004D6270"/>
    <w:rsid w:val="004D63A1"/>
    <w:rsid w:val="004D694E"/>
    <w:rsid w:val="004D6BFF"/>
    <w:rsid w:val="004D6E62"/>
    <w:rsid w:val="004D70C1"/>
    <w:rsid w:val="004D712A"/>
    <w:rsid w:val="004D7488"/>
    <w:rsid w:val="004D7A9E"/>
    <w:rsid w:val="004D7AD1"/>
    <w:rsid w:val="004D7D87"/>
    <w:rsid w:val="004D7E10"/>
    <w:rsid w:val="004D7EE5"/>
    <w:rsid w:val="004D7F50"/>
    <w:rsid w:val="004E0291"/>
    <w:rsid w:val="004E0677"/>
    <w:rsid w:val="004E090B"/>
    <w:rsid w:val="004E0DCB"/>
    <w:rsid w:val="004E0E2E"/>
    <w:rsid w:val="004E0FE7"/>
    <w:rsid w:val="004E1034"/>
    <w:rsid w:val="004E18B3"/>
    <w:rsid w:val="004E1E0D"/>
    <w:rsid w:val="004E200C"/>
    <w:rsid w:val="004E21B6"/>
    <w:rsid w:val="004E25B4"/>
    <w:rsid w:val="004E2AB7"/>
    <w:rsid w:val="004E2BD2"/>
    <w:rsid w:val="004E2C8E"/>
    <w:rsid w:val="004E2CEC"/>
    <w:rsid w:val="004E32B6"/>
    <w:rsid w:val="004E3C13"/>
    <w:rsid w:val="004E3CE7"/>
    <w:rsid w:val="004E40FB"/>
    <w:rsid w:val="004E4170"/>
    <w:rsid w:val="004E4266"/>
    <w:rsid w:val="004E4C76"/>
    <w:rsid w:val="004E4E6B"/>
    <w:rsid w:val="004E510A"/>
    <w:rsid w:val="004E526B"/>
    <w:rsid w:val="004E53C0"/>
    <w:rsid w:val="004E53F2"/>
    <w:rsid w:val="004E5525"/>
    <w:rsid w:val="004E59F5"/>
    <w:rsid w:val="004E5A82"/>
    <w:rsid w:val="004E5CFE"/>
    <w:rsid w:val="004E5DC9"/>
    <w:rsid w:val="004E60D5"/>
    <w:rsid w:val="004E61EF"/>
    <w:rsid w:val="004E6265"/>
    <w:rsid w:val="004E62A8"/>
    <w:rsid w:val="004E634C"/>
    <w:rsid w:val="004E6380"/>
    <w:rsid w:val="004E66B6"/>
    <w:rsid w:val="004E67C5"/>
    <w:rsid w:val="004E6900"/>
    <w:rsid w:val="004E6965"/>
    <w:rsid w:val="004E7776"/>
    <w:rsid w:val="004E7937"/>
    <w:rsid w:val="004E7A0A"/>
    <w:rsid w:val="004E7B89"/>
    <w:rsid w:val="004E7D16"/>
    <w:rsid w:val="004E7E77"/>
    <w:rsid w:val="004F0413"/>
    <w:rsid w:val="004F0783"/>
    <w:rsid w:val="004F092E"/>
    <w:rsid w:val="004F0D85"/>
    <w:rsid w:val="004F0F88"/>
    <w:rsid w:val="004F1057"/>
    <w:rsid w:val="004F10CF"/>
    <w:rsid w:val="004F126B"/>
    <w:rsid w:val="004F1352"/>
    <w:rsid w:val="004F14DB"/>
    <w:rsid w:val="004F16BE"/>
    <w:rsid w:val="004F1903"/>
    <w:rsid w:val="004F1D4B"/>
    <w:rsid w:val="004F1EB6"/>
    <w:rsid w:val="004F1F41"/>
    <w:rsid w:val="004F1FD0"/>
    <w:rsid w:val="004F2087"/>
    <w:rsid w:val="004F2294"/>
    <w:rsid w:val="004F242E"/>
    <w:rsid w:val="004F24E2"/>
    <w:rsid w:val="004F2548"/>
    <w:rsid w:val="004F2EBC"/>
    <w:rsid w:val="004F30D8"/>
    <w:rsid w:val="004F3151"/>
    <w:rsid w:val="004F33C1"/>
    <w:rsid w:val="004F35A6"/>
    <w:rsid w:val="004F3DD3"/>
    <w:rsid w:val="004F426C"/>
    <w:rsid w:val="004F486C"/>
    <w:rsid w:val="004F4A39"/>
    <w:rsid w:val="004F4CF3"/>
    <w:rsid w:val="004F5071"/>
    <w:rsid w:val="004F59EE"/>
    <w:rsid w:val="004F6277"/>
    <w:rsid w:val="004F68D1"/>
    <w:rsid w:val="004F6B0F"/>
    <w:rsid w:val="004F6D75"/>
    <w:rsid w:val="004F6FB9"/>
    <w:rsid w:val="004F7469"/>
    <w:rsid w:val="004F75B9"/>
    <w:rsid w:val="004F75D3"/>
    <w:rsid w:val="004F7A05"/>
    <w:rsid w:val="00500020"/>
    <w:rsid w:val="0050003F"/>
    <w:rsid w:val="005002E1"/>
    <w:rsid w:val="00500448"/>
    <w:rsid w:val="00500821"/>
    <w:rsid w:val="00500DC1"/>
    <w:rsid w:val="00501395"/>
    <w:rsid w:val="005013BC"/>
    <w:rsid w:val="0050142F"/>
    <w:rsid w:val="005018F0"/>
    <w:rsid w:val="00501EAF"/>
    <w:rsid w:val="0050201A"/>
    <w:rsid w:val="005021FD"/>
    <w:rsid w:val="00502470"/>
    <w:rsid w:val="005026B2"/>
    <w:rsid w:val="0050270A"/>
    <w:rsid w:val="00502A31"/>
    <w:rsid w:val="00502AF6"/>
    <w:rsid w:val="0050317E"/>
    <w:rsid w:val="0050399E"/>
    <w:rsid w:val="005039FE"/>
    <w:rsid w:val="00503D94"/>
    <w:rsid w:val="00504002"/>
    <w:rsid w:val="0050436A"/>
    <w:rsid w:val="0050439E"/>
    <w:rsid w:val="00504719"/>
    <w:rsid w:val="0050487D"/>
    <w:rsid w:val="00504950"/>
    <w:rsid w:val="00504B59"/>
    <w:rsid w:val="00504E03"/>
    <w:rsid w:val="00504E28"/>
    <w:rsid w:val="00504EA7"/>
    <w:rsid w:val="00505051"/>
    <w:rsid w:val="00505339"/>
    <w:rsid w:val="00505717"/>
    <w:rsid w:val="00505A94"/>
    <w:rsid w:val="00505ECD"/>
    <w:rsid w:val="005069C0"/>
    <w:rsid w:val="00506CBF"/>
    <w:rsid w:val="005072E9"/>
    <w:rsid w:val="005073A1"/>
    <w:rsid w:val="005076B2"/>
    <w:rsid w:val="005076F6"/>
    <w:rsid w:val="00507A3E"/>
    <w:rsid w:val="00507B97"/>
    <w:rsid w:val="00507C8D"/>
    <w:rsid w:val="00507D15"/>
    <w:rsid w:val="005101D1"/>
    <w:rsid w:val="005102B0"/>
    <w:rsid w:val="0051052C"/>
    <w:rsid w:val="00510719"/>
    <w:rsid w:val="00510C3A"/>
    <w:rsid w:val="00510F36"/>
    <w:rsid w:val="00510FB2"/>
    <w:rsid w:val="0051143D"/>
    <w:rsid w:val="00511659"/>
    <w:rsid w:val="00511691"/>
    <w:rsid w:val="00511701"/>
    <w:rsid w:val="0051184C"/>
    <w:rsid w:val="005118A9"/>
    <w:rsid w:val="00511D6C"/>
    <w:rsid w:val="0051215F"/>
    <w:rsid w:val="005127C8"/>
    <w:rsid w:val="00512B44"/>
    <w:rsid w:val="005133F8"/>
    <w:rsid w:val="00513664"/>
    <w:rsid w:val="005136FF"/>
    <w:rsid w:val="00513718"/>
    <w:rsid w:val="00513B8F"/>
    <w:rsid w:val="00513C00"/>
    <w:rsid w:val="00513D33"/>
    <w:rsid w:val="00514B36"/>
    <w:rsid w:val="00514D9A"/>
    <w:rsid w:val="005155BD"/>
    <w:rsid w:val="005156DC"/>
    <w:rsid w:val="005158CB"/>
    <w:rsid w:val="0051593D"/>
    <w:rsid w:val="00515989"/>
    <w:rsid w:val="005159D2"/>
    <w:rsid w:val="00515B17"/>
    <w:rsid w:val="00515E17"/>
    <w:rsid w:val="00516017"/>
    <w:rsid w:val="005163B7"/>
    <w:rsid w:val="00516798"/>
    <w:rsid w:val="00516878"/>
    <w:rsid w:val="00516DAA"/>
    <w:rsid w:val="00516DBE"/>
    <w:rsid w:val="00517217"/>
    <w:rsid w:val="00517A73"/>
    <w:rsid w:val="0052030C"/>
    <w:rsid w:val="00520E77"/>
    <w:rsid w:val="00521112"/>
    <w:rsid w:val="00521845"/>
    <w:rsid w:val="005218E2"/>
    <w:rsid w:val="00521975"/>
    <w:rsid w:val="00521A2E"/>
    <w:rsid w:val="005220EA"/>
    <w:rsid w:val="0052269D"/>
    <w:rsid w:val="00522B76"/>
    <w:rsid w:val="00522CBA"/>
    <w:rsid w:val="00522E00"/>
    <w:rsid w:val="00523098"/>
    <w:rsid w:val="005234E5"/>
    <w:rsid w:val="005238EA"/>
    <w:rsid w:val="005239FE"/>
    <w:rsid w:val="00523B3F"/>
    <w:rsid w:val="00523DDD"/>
    <w:rsid w:val="00524154"/>
    <w:rsid w:val="005241E1"/>
    <w:rsid w:val="00524454"/>
    <w:rsid w:val="0052455C"/>
    <w:rsid w:val="00524861"/>
    <w:rsid w:val="00524D6A"/>
    <w:rsid w:val="0052506F"/>
    <w:rsid w:val="005250EA"/>
    <w:rsid w:val="00525312"/>
    <w:rsid w:val="00525710"/>
    <w:rsid w:val="00525BA9"/>
    <w:rsid w:val="00525F3D"/>
    <w:rsid w:val="005263D5"/>
    <w:rsid w:val="00526462"/>
    <w:rsid w:val="0052655F"/>
    <w:rsid w:val="005279F5"/>
    <w:rsid w:val="00527B98"/>
    <w:rsid w:val="00527CD8"/>
    <w:rsid w:val="00527E0E"/>
    <w:rsid w:val="00527E3B"/>
    <w:rsid w:val="0053028F"/>
    <w:rsid w:val="00530390"/>
    <w:rsid w:val="0053058A"/>
    <w:rsid w:val="00530A38"/>
    <w:rsid w:val="00530B50"/>
    <w:rsid w:val="00531671"/>
    <w:rsid w:val="005316AA"/>
    <w:rsid w:val="005316C0"/>
    <w:rsid w:val="005318D5"/>
    <w:rsid w:val="005319DC"/>
    <w:rsid w:val="005321A0"/>
    <w:rsid w:val="005322C2"/>
    <w:rsid w:val="005325A0"/>
    <w:rsid w:val="00532980"/>
    <w:rsid w:val="00532DB5"/>
    <w:rsid w:val="0053321C"/>
    <w:rsid w:val="0053342E"/>
    <w:rsid w:val="005337CF"/>
    <w:rsid w:val="00533848"/>
    <w:rsid w:val="005338F4"/>
    <w:rsid w:val="00533CDB"/>
    <w:rsid w:val="005347E4"/>
    <w:rsid w:val="005348FA"/>
    <w:rsid w:val="00534C67"/>
    <w:rsid w:val="00534DC3"/>
    <w:rsid w:val="0053547B"/>
    <w:rsid w:val="005356D2"/>
    <w:rsid w:val="005358E7"/>
    <w:rsid w:val="00535A5B"/>
    <w:rsid w:val="00535DD7"/>
    <w:rsid w:val="00535EA2"/>
    <w:rsid w:val="005362B2"/>
    <w:rsid w:val="00536408"/>
    <w:rsid w:val="00536626"/>
    <w:rsid w:val="00536F38"/>
    <w:rsid w:val="00536F4B"/>
    <w:rsid w:val="00537402"/>
    <w:rsid w:val="0053782C"/>
    <w:rsid w:val="00537C35"/>
    <w:rsid w:val="00537EA8"/>
    <w:rsid w:val="00537F6B"/>
    <w:rsid w:val="005400CC"/>
    <w:rsid w:val="00540259"/>
    <w:rsid w:val="0054046E"/>
    <w:rsid w:val="00540540"/>
    <w:rsid w:val="005405CE"/>
    <w:rsid w:val="005408A5"/>
    <w:rsid w:val="005409B2"/>
    <w:rsid w:val="00540B3C"/>
    <w:rsid w:val="00541151"/>
    <w:rsid w:val="005411E3"/>
    <w:rsid w:val="00541623"/>
    <w:rsid w:val="00541704"/>
    <w:rsid w:val="0054197A"/>
    <w:rsid w:val="00541CAF"/>
    <w:rsid w:val="005425C5"/>
    <w:rsid w:val="00542C85"/>
    <w:rsid w:val="00542CEC"/>
    <w:rsid w:val="00542EC3"/>
    <w:rsid w:val="00542F85"/>
    <w:rsid w:val="0054345D"/>
    <w:rsid w:val="005438C4"/>
    <w:rsid w:val="005439FA"/>
    <w:rsid w:val="00543F9A"/>
    <w:rsid w:val="005441B1"/>
    <w:rsid w:val="005444D0"/>
    <w:rsid w:val="00544511"/>
    <w:rsid w:val="00544514"/>
    <w:rsid w:val="00544809"/>
    <w:rsid w:val="00544E68"/>
    <w:rsid w:val="00545028"/>
    <w:rsid w:val="00545353"/>
    <w:rsid w:val="00545643"/>
    <w:rsid w:val="005456F3"/>
    <w:rsid w:val="005457DB"/>
    <w:rsid w:val="005458EC"/>
    <w:rsid w:val="00545A0E"/>
    <w:rsid w:val="00545AE8"/>
    <w:rsid w:val="00545DA5"/>
    <w:rsid w:val="00545E15"/>
    <w:rsid w:val="00546107"/>
    <w:rsid w:val="00546432"/>
    <w:rsid w:val="005468A8"/>
    <w:rsid w:val="00546A9C"/>
    <w:rsid w:val="00546E6A"/>
    <w:rsid w:val="00546EA9"/>
    <w:rsid w:val="00547083"/>
    <w:rsid w:val="005477D2"/>
    <w:rsid w:val="00547A42"/>
    <w:rsid w:val="00547B52"/>
    <w:rsid w:val="0055019A"/>
    <w:rsid w:val="005501E7"/>
    <w:rsid w:val="00550348"/>
    <w:rsid w:val="005505A3"/>
    <w:rsid w:val="0055075E"/>
    <w:rsid w:val="005508B8"/>
    <w:rsid w:val="00550A0A"/>
    <w:rsid w:val="00550CB5"/>
    <w:rsid w:val="00551039"/>
    <w:rsid w:val="00551311"/>
    <w:rsid w:val="0055137C"/>
    <w:rsid w:val="005519F6"/>
    <w:rsid w:val="00551A0A"/>
    <w:rsid w:val="00551CAD"/>
    <w:rsid w:val="00551DB6"/>
    <w:rsid w:val="00551EEC"/>
    <w:rsid w:val="00551FE6"/>
    <w:rsid w:val="005522A2"/>
    <w:rsid w:val="005523CE"/>
    <w:rsid w:val="00552482"/>
    <w:rsid w:val="00552D8D"/>
    <w:rsid w:val="00552DA6"/>
    <w:rsid w:val="00552DC1"/>
    <w:rsid w:val="00552DF9"/>
    <w:rsid w:val="00552F6C"/>
    <w:rsid w:val="00552F90"/>
    <w:rsid w:val="005530EE"/>
    <w:rsid w:val="005536C0"/>
    <w:rsid w:val="005537A6"/>
    <w:rsid w:val="00553B19"/>
    <w:rsid w:val="00553C35"/>
    <w:rsid w:val="00553C7E"/>
    <w:rsid w:val="00554355"/>
    <w:rsid w:val="00554472"/>
    <w:rsid w:val="005544CC"/>
    <w:rsid w:val="00554531"/>
    <w:rsid w:val="005545DF"/>
    <w:rsid w:val="005549DD"/>
    <w:rsid w:val="00554B19"/>
    <w:rsid w:val="00554E9A"/>
    <w:rsid w:val="00554FD7"/>
    <w:rsid w:val="0055547D"/>
    <w:rsid w:val="005556FF"/>
    <w:rsid w:val="005558EA"/>
    <w:rsid w:val="00555AC3"/>
    <w:rsid w:val="00555B43"/>
    <w:rsid w:val="00555C85"/>
    <w:rsid w:val="00555F10"/>
    <w:rsid w:val="005560AB"/>
    <w:rsid w:val="00556293"/>
    <w:rsid w:val="005569C9"/>
    <w:rsid w:val="00556B51"/>
    <w:rsid w:val="00556C15"/>
    <w:rsid w:val="00556D1E"/>
    <w:rsid w:val="00556D5C"/>
    <w:rsid w:val="00556DE8"/>
    <w:rsid w:val="00556E20"/>
    <w:rsid w:val="00557188"/>
    <w:rsid w:val="005576FB"/>
    <w:rsid w:val="00557B51"/>
    <w:rsid w:val="00557EA8"/>
    <w:rsid w:val="00557F67"/>
    <w:rsid w:val="005600C5"/>
    <w:rsid w:val="005601C2"/>
    <w:rsid w:val="005609E4"/>
    <w:rsid w:val="00560AF3"/>
    <w:rsid w:val="00560C4F"/>
    <w:rsid w:val="00560CA0"/>
    <w:rsid w:val="00560CD5"/>
    <w:rsid w:val="00560E7E"/>
    <w:rsid w:val="00560F9A"/>
    <w:rsid w:val="005610C5"/>
    <w:rsid w:val="0056137B"/>
    <w:rsid w:val="005616E3"/>
    <w:rsid w:val="00561A3D"/>
    <w:rsid w:val="00561A97"/>
    <w:rsid w:val="00561D9C"/>
    <w:rsid w:val="0056229D"/>
    <w:rsid w:val="0056243F"/>
    <w:rsid w:val="0056258A"/>
    <w:rsid w:val="005629DC"/>
    <w:rsid w:val="005634F4"/>
    <w:rsid w:val="00563527"/>
    <w:rsid w:val="0056367E"/>
    <w:rsid w:val="005636A4"/>
    <w:rsid w:val="00563AF1"/>
    <w:rsid w:val="00564429"/>
    <w:rsid w:val="0056464F"/>
    <w:rsid w:val="00564A2B"/>
    <w:rsid w:val="00564C23"/>
    <w:rsid w:val="0056515D"/>
    <w:rsid w:val="0056532D"/>
    <w:rsid w:val="00565435"/>
    <w:rsid w:val="0056567F"/>
    <w:rsid w:val="00565948"/>
    <w:rsid w:val="005659E1"/>
    <w:rsid w:val="00565AF3"/>
    <w:rsid w:val="00565B73"/>
    <w:rsid w:val="00565CD9"/>
    <w:rsid w:val="00565D62"/>
    <w:rsid w:val="00565EB4"/>
    <w:rsid w:val="00566270"/>
    <w:rsid w:val="005662A3"/>
    <w:rsid w:val="0056637F"/>
    <w:rsid w:val="0056644F"/>
    <w:rsid w:val="005668DD"/>
    <w:rsid w:val="00566B58"/>
    <w:rsid w:val="00566B70"/>
    <w:rsid w:val="00566D3E"/>
    <w:rsid w:val="00566EE2"/>
    <w:rsid w:val="00566FB8"/>
    <w:rsid w:val="00567114"/>
    <w:rsid w:val="0056745B"/>
    <w:rsid w:val="005674BC"/>
    <w:rsid w:val="005675CA"/>
    <w:rsid w:val="0057003B"/>
    <w:rsid w:val="0057048D"/>
    <w:rsid w:val="005706CB"/>
    <w:rsid w:val="005706E3"/>
    <w:rsid w:val="00570AC8"/>
    <w:rsid w:val="00570F1C"/>
    <w:rsid w:val="00570F80"/>
    <w:rsid w:val="0057114E"/>
    <w:rsid w:val="0057116B"/>
    <w:rsid w:val="00571254"/>
    <w:rsid w:val="00571D1B"/>
    <w:rsid w:val="00571F1F"/>
    <w:rsid w:val="005720E2"/>
    <w:rsid w:val="0057236F"/>
    <w:rsid w:val="0057242A"/>
    <w:rsid w:val="00572462"/>
    <w:rsid w:val="005726B5"/>
    <w:rsid w:val="00572757"/>
    <w:rsid w:val="005728B4"/>
    <w:rsid w:val="005729B9"/>
    <w:rsid w:val="00572AC0"/>
    <w:rsid w:val="00572B2C"/>
    <w:rsid w:val="00572C1B"/>
    <w:rsid w:val="00572EF0"/>
    <w:rsid w:val="00573391"/>
    <w:rsid w:val="00573406"/>
    <w:rsid w:val="00573705"/>
    <w:rsid w:val="00574759"/>
    <w:rsid w:val="00574875"/>
    <w:rsid w:val="00574AB5"/>
    <w:rsid w:val="00574D13"/>
    <w:rsid w:val="0057505D"/>
    <w:rsid w:val="005753F6"/>
    <w:rsid w:val="00575934"/>
    <w:rsid w:val="00575B16"/>
    <w:rsid w:val="00575B19"/>
    <w:rsid w:val="00575DBF"/>
    <w:rsid w:val="00575EDB"/>
    <w:rsid w:val="00575EFB"/>
    <w:rsid w:val="00575F14"/>
    <w:rsid w:val="0057600A"/>
    <w:rsid w:val="00576482"/>
    <w:rsid w:val="00576832"/>
    <w:rsid w:val="00576A41"/>
    <w:rsid w:val="00577AAB"/>
    <w:rsid w:val="00577B59"/>
    <w:rsid w:val="00577D96"/>
    <w:rsid w:val="0058003C"/>
    <w:rsid w:val="00580697"/>
    <w:rsid w:val="00580779"/>
    <w:rsid w:val="00580B88"/>
    <w:rsid w:val="0058133D"/>
    <w:rsid w:val="00581D55"/>
    <w:rsid w:val="005820FF"/>
    <w:rsid w:val="00582201"/>
    <w:rsid w:val="005829E8"/>
    <w:rsid w:val="00582D29"/>
    <w:rsid w:val="00583439"/>
    <w:rsid w:val="0058373E"/>
    <w:rsid w:val="00583AD6"/>
    <w:rsid w:val="00584098"/>
    <w:rsid w:val="00584573"/>
    <w:rsid w:val="005847CC"/>
    <w:rsid w:val="00584CAD"/>
    <w:rsid w:val="00584CAF"/>
    <w:rsid w:val="00585125"/>
    <w:rsid w:val="00585319"/>
    <w:rsid w:val="00585528"/>
    <w:rsid w:val="00585A38"/>
    <w:rsid w:val="00585A6C"/>
    <w:rsid w:val="00585A74"/>
    <w:rsid w:val="00585D98"/>
    <w:rsid w:val="0058642E"/>
    <w:rsid w:val="005864C0"/>
    <w:rsid w:val="005864DF"/>
    <w:rsid w:val="00586962"/>
    <w:rsid w:val="00586BAE"/>
    <w:rsid w:val="00586C5C"/>
    <w:rsid w:val="00586D00"/>
    <w:rsid w:val="005871B2"/>
    <w:rsid w:val="0058754C"/>
    <w:rsid w:val="00587581"/>
    <w:rsid w:val="00587918"/>
    <w:rsid w:val="005879DF"/>
    <w:rsid w:val="00587AC3"/>
    <w:rsid w:val="00590028"/>
    <w:rsid w:val="00590410"/>
    <w:rsid w:val="00590617"/>
    <w:rsid w:val="00590813"/>
    <w:rsid w:val="00590866"/>
    <w:rsid w:val="0059089C"/>
    <w:rsid w:val="005908CA"/>
    <w:rsid w:val="0059179D"/>
    <w:rsid w:val="00591F53"/>
    <w:rsid w:val="0059222E"/>
    <w:rsid w:val="00592352"/>
    <w:rsid w:val="005923F4"/>
    <w:rsid w:val="00592412"/>
    <w:rsid w:val="00592457"/>
    <w:rsid w:val="0059262B"/>
    <w:rsid w:val="00592E24"/>
    <w:rsid w:val="0059303C"/>
    <w:rsid w:val="0059317B"/>
    <w:rsid w:val="00593342"/>
    <w:rsid w:val="005935D0"/>
    <w:rsid w:val="0059377C"/>
    <w:rsid w:val="00593A68"/>
    <w:rsid w:val="00593B8A"/>
    <w:rsid w:val="00594170"/>
    <w:rsid w:val="005941CF"/>
    <w:rsid w:val="005946FB"/>
    <w:rsid w:val="005948AF"/>
    <w:rsid w:val="00594C37"/>
    <w:rsid w:val="00594E99"/>
    <w:rsid w:val="00595002"/>
    <w:rsid w:val="0059505A"/>
    <w:rsid w:val="005950B1"/>
    <w:rsid w:val="00595101"/>
    <w:rsid w:val="005951C1"/>
    <w:rsid w:val="005951FD"/>
    <w:rsid w:val="0059534F"/>
    <w:rsid w:val="00595715"/>
    <w:rsid w:val="00595828"/>
    <w:rsid w:val="005959C9"/>
    <w:rsid w:val="00595BFD"/>
    <w:rsid w:val="00595F61"/>
    <w:rsid w:val="0059626A"/>
    <w:rsid w:val="005967F1"/>
    <w:rsid w:val="0059682C"/>
    <w:rsid w:val="00596CD6"/>
    <w:rsid w:val="0059749D"/>
    <w:rsid w:val="00597561"/>
    <w:rsid w:val="0059766C"/>
    <w:rsid w:val="00597897"/>
    <w:rsid w:val="00597A27"/>
    <w:rsid w:val="00597B08"/>
    <w:rsid w:val="00597CDC"/>
    <w:rsid w:val="00597EEC"/>
    <w:rsid w:val="005A021C"/>
    <w:rsid w:val="005A0578"/>
    <w:rsid w:val="005A0A23"/>
    <w:rsid w:val="005A0C8D"/>
    <w:rsid w:val="005A12C3"/>
    <w:rsid w:val="005A1939"/>
    <w:rsid w:val="005A1A09"/>
    <w:rsid w:val="005A1D3D"/>
    <w:rsid w:val="005A1EEF"/>
    <w:rsid w:val="005A1FC0"/>
    <w:rsid w:val="005A201A"/>
    <w:rsid w:val="005A238C"/>
    <w:rsid w:val="005A2867"/>
    <w:rsid w:val="005A2C45"/>
    <w:rsid w:val="005A2E98"/>
    <w:rsid w:val="005A2ECB"/>
    <w:rsid w:val="005A2F60"/>
    <w:rsid w:val="005A34E1"/>
    <w:rsid w:val="005A3596"/>
    <w:rsid w:val="005A3B29"/>
    <w:rsid w:val="005A47FD"/>
    <w:rsid w:val="005A4861"/>
    <w:rsid w:val="005A4D9D"/>
    <w:rsid w:val="005A529C"/>
    <w:rsid w:val="005A5535"/>
    <w:rsid w:val="005A56E5"/>
    <w:rsid w:val="005A5959"/>
    <w:rsid w:val="005A59E6"/>
    <w:rsid w:val="005A5FFF"/>
    <w:rsid w:val="005A60BB"/>
    <w:rsid w:val="005A62FB"/>
    <w:rsid w:val="005A6524"/>
    <w:rsid w:val="005A6DBA"/>
    <w:rsid w:val="005A6DF6"/>
    <w:rsid w:val="005A6F28"/>
    <w:rsid w:val="005A700D"/>
    <w:rsid w:val="005A7195"/>
    <w:rsid w:val="005A73B7"/>
    <w:rsid w:val="005A788C"/>
    <w:rsid w:val="005A7B18"/>
    <w:rsid w:val="005A7BC0"/>
    <w:rsid w:val="005A7CF9"/>
    <w:rsid w:val="005A7DC3"/>
    <w:rsid w:val="005B0616"/>
    <w:rsid w:val="005B063F"/>
    <w:rsid w:val="005B06D5"/>
    <w:rsid w:val="005B0CF2"/>
    <w:rsid w:val="005B0E84"/>
    <w:rsid w:val="005B0F86"/>
    <w:rsid w:val="005B16D5"/>
    <w:rsid w:val="005B1708"/>
    <w:rsid w:val="005B195C"/>
    <w:rsid w:val="005B1DCC"/>
    <w:rsid w:val="005B23D7"/>
    <w:rsid w:val="005B23F2"/>
    <w:rsid w:val="005B273B"/>
    <w:rsid w:val="005B287B"/>
    <w:rsid w:val="005B28A8"/>
    <w:rsid w:val="005B2A4C"/>
    <w:rsid w:val="005B2B25"/>
    <w:rsid w:val="005B2C59"/>
    <w:rsid w:val="005B2CAF"/>
    <w:rsid w:val="005B2E32"/>
    <w:rsid w:val="005B2FCD"/>
    <w:rsid w:val="005B3494"/>
    <w:rsid w:val="005B3B44"/>
    <w:rsid w:val="005B439D"/>
    <w:rsid w:val="005B4861"/>
    <w:rsid w:val="005B4A37"/>
    <w:rsid w:val="005B4DBD"/>
    <w:rsid w:val="005B4F09"/>
    <w:rsid w:val="005B4F9E"/>
    <w:rsid w:val="005B5013"/>
    <w:rsid w:val="005B50A9"/>
    <w:rsid w:val="005B577C"/>
    <w:rsid w:val="005B5E4E"/>
    <w:rsid w:val="005B5ED8"/>
    <w:rsid w:val="005B5FC2"/>
    <w:rsid w:val="005B5FCD"/>
    <w:rsid w:val="005B6414"/>
    <w:rsid w:val="005B6457"/>
    <w:rsid w:val="005B6461"/>
    <w:rsid w:val="005B6501"/>
    <w:rsid w:val="005B6917"/>
    <w:rsid w:val="005B6A39"/>
    <w:rsid w:val="005B6D94"/>
    <w:rsid w:val="005B6F25"/>
    <w:rsid w:val="005B779E"/>
    <w:rsid w:val="005B7952"/>
    <w:rsid w:val="005B7A42"/>
    <w:rsid w:val="005B7B0C"/>
    <w:rsid w:val="005B7B30"/>
    <w:rsid w:val="005B7C3D"/>
    <w:rsid w:val="005B7FB9"/>
    <w:rsid w:val="005C0088"/>
    <w:rsid w:val="005C0106"/>
    <w:rsid w:val="005C015E"/>
    <w:rsid w:val="005C01DB"/>
    <w:rsid w:val="005C055C"/>
    <w:rsid w:val="005C06BD"/>
    <w:rsid w:val="005C09BC"/>
    <w:rsid w:val="005C0C59"/>
    <w:rsid w:val="005C1123"/>
    <w:rsid w:val="005C1230"/>
    <w:rsid w:val="005C16F9"/>
    <w:rsid w:val="005C1DB4"/>
    <w:rsid w:val="005C27F1"/>
    <w:rsid w:val="005C29FD"/>
    <w:rsid w:val="005C2CB9"/>
    <w:rsid w:val="005C35CD"/>
    <w:rsid w:val="005C3F6F"/>
    <w:rsid w:val="005C453A"/>
    <w:rsid w:val="005C45D2"/>
    <w:rsid w:val="005C46F7"/>
    <w:rsid w:val="005C479A"/>
    <w:rsid w:val="005C4DBB"/>
    <w:rsid w:val="005C51B8"/>
    <w:rsid w:val="005C53A5"/>
    <w:rsid w:val="005C5498"/>
    <w:rsid w:val="005C55E0"/>
    <w:rsid w:val="005C5DAE"/>
    <w:rsid w:val="005C5DB2"/>
    <w:rsid w:val="005C6543"/>
    <w:rsid w:val="005C6571"/>
    <w:rsid w:val="005C65D3"/>
    <w:rsid w:val="005C66AD"/>
    <w:rsid w:val="005C68B8"/>
    <w:rsid w:val="005C6E16"/>
    <w:rsid w:val="005C6EE0"/>
    <w:rsid w:val="005C703E"/>
    <w:rsid w:val="005C70A3"/>
    <w:rsid w:val="005C72DF"/>
    <w:rsid w:val="005C7344"/>
    <w:rsid w:val="005C7746"/>
    <w:rsid w:val="005C7D19"/>
    <w:rsid w:val="005D0386"/>
    <w:rsid w:val="005D05E8"/>
    <w:rsid w:val="005D071F"/>
    <w:rsid w:val="005D07D9"/>
    <w:rsid w:val="005D0957"/>
    <w:rsid w:val="005D0CF6"/>
    <w:rsid w:val="005D1107"/>
    <w:rsid w:val="005D1516"/>
    <w:rsid w:val="005D1637"/>
    <w:rsid w:val="005D19FB"/>
    <w:rsid w:val="005D1A0F"/>
    <w:rsid w:val="005D1D6D"/>
    <w:rsid w:val="005D2111"/>
    <w:rsid w:val="005D21DB"/>
    <w:rsid w:val="005D22FB"/>
    <w:rsid w:val="005D279B"/>
    <w:rsid w:val="005D28BE"/>
    <w:rsid w:val="005D2B32"/>
    <w:rsid w:val="005D2D5C"/>
    <w:rsid w:val="005D3040"/>
    <w:rsid w:val="005D30DC"/>
    <w:rsid w:val="005D32FC"/>
    <w:rsid w:val="005D33FA"/>
    <w:rsid w:val="005D3688"/>
    <w:rsid w:val="005D3947"/>
    <w:rsid w:val="005D3E09"/>
    <w:rsid w:val="005D4175"/>
    <w:rsid w:val="005D433B"/>
    <w:rsid w:val="005D46DC"/>
    <w:rsid w:val="005D4877"/>
    <w:rsid w:val="005D4920"/>
    <w:rsid w:val="005D5220"/>
    <w:rsid w:val="005D6144"/>
    <w:rsid w:val="005D671D"/>
    <w:rsid w:val="005D69C8"/>
    <w:rsid w:val="005D6A80"/>
    <w:rsid w:val="005D7353"/>
    <w:rsid w:val="005D77C2"/>
    <w:rsid w:val="005D7EBA"/>
    <w:rsid w:val="005D7F78"/>
    <w:rsid w:val="005E0150"/>
    <w:rsid w:val="005E01CA"/>
    <w:rsid w:val="005E0398"/>
    <w:rsid w:val="005E0D5D"/>
    <w:rsid w:val="005E0FAE"/>
    <w:rsid w:val="005E12D0"/>
    <w:rsid w:val="005E13A4"/>
    <w:rsid w:val="005E178E"/>
    <w:rsid w:val="005E19C4"/>
    <w:rsid w:val="005E1A37"/>
    <w:rsid w:val="005E1C80"/>
    <w:rsid w:val="005E1D1B"/>
    <w:rsid w:val="005E224D"/>
    <w:rsid w:val="005E2865"/>
    <w:rsid w:val="005E2948"/>
    <w:rsid w:val="005E2BE7"/>
    <w:rsid w:val="005E2DE3"/>
    <w:rsid w:val="005E2F87"/>
    <w:rsid w:val="005E360B"/>
    <w:rsid w:val="005E39E6"/>
    <w:rsid w:val="005E3F78"/>
    <w:rsid w:val="005E42F3"/>
    <w:rsid w:val="005E47BC"/>
    <w:rsid w:val="005E4C48"/>
    <w:rsid w:val="005E4E3E"/>
    <w:rsid w:val="005E5110"/>
    <w:rsid w:val="005E5291"/>
    <w:rsid w:val="005E53BC"/>
    <w:rsid w:val="005E5554"/>
    <w:rsid w:val="005E55E8"/>
    <w:rsid w:val="005E5676"/>
    <w:rsid w:val="005E5CDC"/>
    <w:rsid w:val="005E684B"/>
    <w:rsid w:val="005E6888"/>
    <w:rsid w:val="005E6CFA"/>
    <w:rsid w:val="005E6EE1"/>
    <w:rsid w:val="005E7266"/>
    <w:rsid w:val="005E7A58"/>
    <w:rsid w:val="005E7A77"/>
    <w:rsid w:val="005F05A6"/>
    <w:rsid w:val="005F07F0"/>
    <w:rsid w:val="005F0927"/>
    <w:rsid w:val="005F0B22"/>
    <w:rsid w:val="005F0B7D"/>
    <w:rsid w:val="005F10BA"/>
    <w:rsid w:val="005F110B"/>
    <w:rsid w:val="005F12E4"/>
    <w:rsid w:val="005F15AF"/>
    <w:rsid w:val="005F1871"/>
    <w:rsid w:val="005F1930"/>
    <w:rsid w:val="005F1B28"/>
    <w:rsid w:val="005F1C84"/>
    <w:rsid w:val="005F1CB7"/>
    <w:rsid w:val="005F1CF3"/>
    <w:rsid w:val="005F21C7"/>
    <w:rsid w:val="005F28C6"/>
    <w:rsid w:val="005F2E70"/>
    <w:rsid w:val="005F3142"/>
    <w:rsid w:val="005F314A"/>
    <w:rsid w:val="005F354E"/>
    <w:rsid w:val="005F36BA"/>
    <w:rsid w:val="005F372B"/>
    <w:rsid w:val="005F3AB4"/>
    <w:rsid w:val="005F3C3E"/>
    <w:rsid w:val="005F3C84"/>
    <w:rsid w:val="005F3D87"/>
    <w:rsid w:val="005F3EBF"/>
    <w:rsid w:val="005F3FAE"/>
    <w:rsid w:val="005F4019"/>
    <w:rsid w:val="005F4086"/>
    <w:rsid w:val="005F40CC"/>
    <w:rsid w:val="005F42E8"/>
    <w:rsid w:val="005F435E"/>
    <w:rsid w:val="005F440F"/>
    <w:rsid w:val="005F4448"/>
    <w:rsid w:val="005F4698"/>
    <w:rsid w:val="005F4C20"/>
    <w:rsid w:val="005F55B6"/>
    <w:rsid w:val="005F5E9E"/>
    <w:rsid w:val="005F62CE"/>
    <w:rsid w:val="005F64AB"/>
    <w:rsid w:val="005F6A08"/>
    <w:rsid w:val="005F6F87"/>
    <w:rsid w:val="005F7067"/>
    <w:rsid w:val="005F7138"/>
    <w:rsid w:val="005F73A3"/>
    <w:rsid w:val="005F76D6"/>
    <w:rsid w:val="005F797D"/>
    <w:rsid w:val="005F7B03"/>
    <w:rsid w:val="005F7DCC"/>
    <w:rsid w:val="00600126"/>
    <w:rsid w:val="0060035F"/>
    <w:rsid w:val="00600666"/>
    <w:rsid w:val="00600785"/>
    <w:rsid w:val="006007D3"/>
    <w:rsid w:val="006007E3"/>
    <w:rsid w:val="00600921"/>
    <w:rsid w:val="00600994"/>
    <w:rsid w:val="00600AB9"/>
    <w:rsid w:val="00600B16"/>
    <w:rsid w:val="00600FB1"/>
    <w:rsid w:val="00601287"/>
    <w:rsid w:val="006017DC"/>
    <w:rsid w:val="00601A3F"/>
    <w:rsid w:val="00601BFF"/>
    <w:rsid w:val="00601CBE"/>
    <w:rsid w:val="00601EF3"/>
    <w:rsid w:val="00601F62"/>
    <w:rsid w:val="006021A5"/>
    <w:rsid w:val="00602287"/>
    <w:rsid w:val="006023BE"/>
    <w:rsid w:val="0060267D"/>
    <w:rsid w:val="00602744"/>
    <w:rsid w:val="00602A4C"/>
    <w:rsid w:val="00602AE4"/>
    <w:rsid w:val="00603177"/>
    <w:rsid w:val="0060356B"/>
    <w:rsid w:val="00603A56"/>
    <w:rsid w:val="00603CED"/>
    <w:rsid w:val="00603F7B"/>
    <w:rsid w:val="00604691"/>
    <w:rsid w:val="006046E3"/>
    <w:rsid w:val="0060478B"/>
    <w:rsid w:val="00604820"/>
    <w:rsid w:val="00604A50"/>
    <w:rsid w:val="00605008"/>
    <w:rsid w:val="00605219"/>
    <w:rsid w:val="00605223"/>
    <w:rsid w:val="00605444"/>
    <w:rsid w:val="00605605"/>
    <w:rsid w:val="00605682"/>
    <w:rsid w:val="0060590B"/>
    <w:rsid w:val="0060612C"/>
    <w:rsid w:val="00606275"/>
    <w:rsid w:val="006062A7"/>
    <w:rsid w:val="006065AC"/>
    <w:rsid w:val="00606959"/>
    <w:rsid w:val="00606F57"/>
    <w:rsid w:val="0060713D"/>
    <w:rsid w:val="0060743C"/>
    <w:rsid w:val="0060757B"/>
    <w:rsid w:val="00607AD6"/>
    <w:rsid w:val="00607B91"/>
    <w:rsid w:val="00607E6E"/>
    <w:rsid w:val="00610083"/>
    <w:rsid w:val="006103E2"/>
    <w:rsid w:val="006108FA"/>
    <w:rsid w:val="006109C6"/>
    <w:rsid w:val="00610E36"/>
    <w:rsid w:val="00611658"/>
    <w:rsid w:val="006116D5"/>
    <w:rsid w:val="00611E69"/>
    <w:rsid w:val="00611F29"/>
    <w:rsid w:val="006122EB"/>
    <w:rsid w:val="006123FF"/>
    <w:rsid w:val="00612699"/>
    <w:rsid w:val="00612A46"/>
    <w:rsid w:val="00612BC0"/>
    <w:rsid w:val="00612E66"/>
    <w:rsid w:val="006130EC"/>
    <w:rsid w:val="006132B9"/>
    <w:rsid w:val="006132BB"/>
    <w:rsid w:val="00613382"/>
    <w:rsid w:val="00613879"/>
    <w:rsid w:val="006139C5"/>
    <w:rsid w:val="00613CF0"/>
    <w:rsid w:val="0061429B"/>
    <w:rsid w:val="00614431"/>
    <w:rsid w:val="006146EB"/>
    <w:rsid w:val="00614A27"/>
    <w:rsid w:val="00614D8A"/>
    <w:rsid w:val="00614FF8"/>
    <w:rsid w:val="0061534B"/>
    <w:rsid w:val="006153DF"/>
    <w:rsid w:val="006156ED"/>
    <w:rsid w:val="0061581C"/>
    <w:rsid w:val="00615A34"/>
    <w:rsid w:val="00615F48"/>
    <w:rsid w:val="006160C1"/>
    <w:rsid w:val="006163E3"/>
    <w:rsid w:val="006163FA"/>
    <w:rsid w:val="00616603"/>
    <w:rsid w:val="006169FB"/>
    <w:rsid w:val="00616BDA"/>
    <w:rsid w:val="00616CCB"/>
    <w:rsid w:val="00616FBB"/>
    <w:rsid w:val="0061705A"/>
    <w:rsid w:val="0061749E"/>
    <w:rsid w:val="00617624"/>
    <w:rsid w:val="0061764C"/>
    <w:rsid w:val="00617857"/>
    <w:rsid w:val="006179D1"/>
    <w:rsid w:val="00617C2A"/>
    <w:rsid w:val="00617C7A"/>
    <w:rsid w:val="00617CD5"/>
    <w:rsid w:val="00617D4D"/>
    <w:rsid w:val="006205A2"/>
    <w:rsid w:val="006207A7"/>
    <w:rsid w:val="00620891"/>
    <w:rsid w:val="00621069"/>
    <w:rsid w:val="00621287"/>
    <w:rsid w:val="0062140E"/>
    <w:rsid w:val="006214F5"/>
    <w:rsid w:val="006215F1"/>
    <w:rsid w:val="006216AD"/>
    <w:rsid w:val="006216FB"/>
    <w:rsid w:val="006219F5"/>
    <w:rsid w:val="00621B78"/>
    <w:rsid w:val="00621BC3"/>
    <w:rsid w:val="006227A0"/>
    <w:rsid w:val="006228D4"/>
    <w:rsid w:val="00622B2D"/>
    <w:rsid w:val="00622DD4"/>
    <w:rsid w:val="00623189"/>
    <w:rsid w:val="00623837"/>
    <w:rsid w:val="00623868"/>
    <w:rsid w:val="0062429E"/>
    <w:rsid w:val="006242C4"/>
    <w:rsid w:val="00624342"/>
    <w:rsid w:val="006243FE"/>
    <w:rsid w:val="00624B4C"/>
    <w:rsid w:val="00625022"/>
    <w:rsid w:val="00625079"/>
    <w:rsid w:val="006258A5"/>
    <w:rsid w:val="00625A4B"/>
    <w:rsid w:val="00625C37"/>
    <w:rsid w:val="00625D1E"/>
    <w:rsid w:val="006261D4"/>
    <w:rsid w:val="0062687C"/>
    <w:rsid w:val="00626919"/>
    <w:rsid w:val="00626B90"/>
    <w:rsid w:val="00626CC6"/>
    <w:rsid w:val="00627075"/>
    <w:rsid w:val="0062710C"/>
    <w:rsid w:val="00627166"/>
    <w:rsid w:val="00627A78"/>
    <w:rsid w:val="00627D20"/>
    <w:rsid w:val="006303F7"/>
    <w:rsid w:val="00630445"/>
    <w:rsid w:val="006304A9"/>
    <w:rsid w:val="00630586"/>
    <w:rsid w:val="00630688"/>
    <w:rsid w:val="00630B49"/>
    <w:rsid w:val="00630C2A"/>
    <w:rsid w:val="00631136"/>
    <w:rsid w:val="006313A1"/>
    <w:rsid w:val="006313B0"/>
    <w:rsid w:val="006313BD"/>
    <w:rsid w:val="0063149E"/>
    <w:rsid w:val="00631555"/>
    <w:rsid w:val="006319B0"/>
    <w:rsid w:val="00631A27"/>
    <w:rsid w:val="00631EBA"/>
    <w:rsid w:val="00631FA1"/>
    <w:rsid w:val="0063201F"/>
    <w:rsid w:val="00632089"/>
    <w:rsid w:val="006320FB"/>
    <w:rsid w:val="0063219A"/>
    <w:rsid w:val="0063232E"/>
    <w:rsid w:val="0063239D"/>
    <w:rsid w:val="00632441"/>
    <w:rsid w:val="0063289F"/>
    <w:rsid w:val="00632B39"/>
    <w:rsid w:val="00632E2B"/>
    <w:rsid w:val="00633A43"/>
    <w:rsid w:val="00633EB2"/>
    <w:rsid w:val="00633FD4"/>
    <w:rsid w:val="006344B9"/>
    <w:rsid w:val="0063462E"/>
    <w:rsid w:val="006347DA"/>
    <w:rsid w:val="00634AC0"/>
    <w:rsid w:val="00634AF1"/>
    <w:rsid w:val="00634F15"/>
    <w:rsid w:val="00634F94"/>
    <w:rsid w:val="006353E0"/>
    <w:rsid w:val="00635559"/>
    <w:rsid w:val="00635585"/>
    <w:rsid w:val="00635633"/>
    <w:rsid w:val="00635D39"/>
    <w:rsid w:val="00635D49"/>
    <w:rsid w:val="00635DC1"/>
    <w:rsid w:val="0063676F"/>
    <w:rsid w:val="006368FF"/>
    <w:rsid w:val="00636E8D"/>
    <w:rsid w:val="0063750C"/>
    <w:rsid w:val="006375CF"/>
    <w:rsid w:val="00637633"/>
    <w:rsid w:val="00637A07"/>
    <w:rsid w:val="00637A0B"/>
    <w:rsid w:val="00637C15"/>
    <w:rsid w:val="00637C96"/>
    <w:rsid w:val="006400D7"/>
    <w:rsid w:val="0064050E"/>
    <w:rsid w:val="00640986"/>
    <w:rsid w:val="00641270"/>
    <w:rsid w:val="0064134B"/>
    <w:rsid w:val="006414CE"/>
    <w:rsid w:val="006415FE"/>
    <w:rsid w:val="0064162D"/>
    <w:rsid w:val="0064182B"/>
    <w:rsid w:val="0064185F"/>
    <w:rsid w:val="006418E6"/>
    <w:rsid w:val="00641F7B"/>
    <w:rsid w:val="00641FA6"/>
    <w:rsid w:val="00642048"/>
    <w:rsid w:val="006420C2"/>
    <w:rsid w:val="00642218"/>
    <w:rsid w:val="0064232C"/>
    <w:rsid w:val="00642860"/>
    <w:rsid w:val="00642B1E"/>
    <w:rsid w:val="00642C7C"/>
    <w:rsid w:val="00642EC7"/>
    <w:rsid w:val="006431E9"/>
    <w:rsid w:val="00643723"/>
    <w:rsid w:val="00643AFC"/>
    <w:rsid w:val="00643B4C"/>
    <w:rsid w:val="00644499"/>
    <w:rsid w:val="00644505"/>
    <w:rsid w:val="0064485E"/>
    <w:rsid w:val="00645B66"/>
    <w:rsid w:val="00645C16"/>
    <w:rsid w:val="006463AB"/>
    <w:rsid w:val="00646917"/>
    <w:rsid w:val="00646D6A"/>
    <w:rsid w:val="006472A3"/>
    <w:rsid w:val="00647697"/>
    <w:rsid w:val="006476DD"/>
    <w:rsid w:val="0064793A"/>
    <w:rsid w:val="00647A6D"/>
    <w:rsid w:val="00647BAE"/>
    <w:rsid w:val="006502D6"/>
    <w:rsid w:val="00650544"/>
    <w:rsid w:val="00650762"/>
    <w:rsid w:val="00650983"/>
    <w:rsid w:val="00650B82"/>
    <w:rsid w:val="00651056"/>
    <w:rsid w:val="0065176B"/>
    <w:rsid w:val="00651B75"/>
    <w:rsid w:val="00651D9A"/>
    <w:rsid w:val="00651F0E"/>
    <w:rsid w:val="006521C9"/>
    <w:rsid w:val="0065233F"/>
    <w:rsid w:val="00652510"/>
    <w:rsid w:val="00652627"/>
    <w:rsid w:val="00652A9B"/>
    <w:rsid w:val="00652AB0"/>
    <w:rsid w:val="00652E05"/>
    <w:rsid w:val="00652E63"/>
    <w:rsid w:val="00652EC3"/>
    <w:rsid w:val="006531C7"/>
    <w:rsid w:val="006533AB"/>
    <w:rsid w:val="006539CF"/>
    <w:rsid w:val="0065444D"/>
    <w:rsid w:val="00654706"/>
    <w:rsid w:val="0065473A"/>
    <w:rsid w:val="00654A1C"/>
    <w:rsid w:val="00654A95"/>
    <w:rsid w:val="00654ACE"/>
    <w:rsid w:val="00654B85"/>
    <w:rsid w:val="00654F34"/>
    <w:rsid w:val="00655108"/>
    <w:rsid w:val="006552CA"/>
    <w:rsid w:val="006553A2"/>
    <w:rsid w:val="0065562A"/>
    <w:rsid w:val="006556FD"/>
    <w:rsid w:val="006563B5"/>
    <w:rsid w:val="00656C25"/>
    <w:rsid w:val="00656FA1"/>
    <w:rsid w:val="006570DF"/>
    <w:rsid w:val="006574CA"/>
    <w:rsid w:val="00657745"/>
    <w:rsid w:val="006579B2"/>
    <w:rsid w:val="006579E5"/>
    <w:rsid w:val="00660452"/>
    <w:rsid w:val="00660C65"/>
    <w:rsid w:val="00660D60"/>
    <w:rsid w:val="00660ED8"/>
    <w:rsid w:val="00660F6D"/>
    <w:rsid w:val="00661A69"/>
    <w:rsid w:val="00661C04"/>
    <w:rsid w:val="00661D99"/>
    <w:rsid w:val="00662030"/>
    <w:rsid w:val="00662735"/>
    <w:rsid w:val="00662A5F"/>
    <w:rsid w:val="00662C98"/>
    <w:rsid w:val="00662EE5"/>
    <w:rsid w:val="0066301A"/>
    <w:rsid w:val="00663646"/>
    <w:rsid w:val="006638ED"/>
    <w:rsid w:val="00663A30"/>
    <w:rsid w:val="00663B85"/>
    <w:rsid w:val="00663E5C"/>
    <w:rsid w:val="0066438B"/>
    <w:rsid w:val="006644A4"/>
    <w:rsid w:val="00664727"/>
    <w:rsid w:val="00664E1A"/>
    <w:rsid w:val="00665005"/>
    <w:rsid w:val="0066562D"/>
    <w:rsid w:val="00665706"/>
    <w:rsid w:val="0066593A"/>
    <w:rsid w:val="006660B8"/>
    <w:rsid w:val="00666428"/>
    <w:rsid w:val="006667AC"/>
    <w:rsid w:val="006668E3"/>
    <w:rsid w:val="00666A67"/>
    <w:rsid w:val="00666ABA"/>
    <w:rsid w:val="00666DA3"/>
    <w:rsid w:val="00666F22"/>
    <w:rsid w:val="00666F2D"/>
    <w:rsid w:val="00667115"/>
    <w:rsid w:val="00667122"/>
    <w:rsid w:val="00667145"/>
    <w:rsid w:val="006673B0"/>
    <w:rsid w:val="00667623"/>
    <w:rsid w:val="00667F29"/>
    <w:rsid w:val="0067020F"/>
    <w:rsid w:val="00670276"/>
    <w:rsid w:val="0067047E"/>
    <w:rsid w:val="006707B4"/>
    <w:rsid w:val="00670953"/>
    <w:rsid w:val="00670AE9"/>
    <w:rsid w:val="00670C26"/>
    <w:rsid w:val="00670DBD"/>
    <w:rsid w:val="00670FF4"/>
    <w:rsid w:val="00671122"/>
    <w:rsid w:val="00671556"/>
    <w:rsid w:val="00671675"/>
    <w:rsid w:val="00671693"/>
    <w:rsid w:val="00671947"/>
    <w:rsid w:val="00671CA6"/>
    <w:rsid w:val="00671E55"/>
    <w:rsid w:val="00672037"/>
    <w:rsid w:val="00672509"/>
    <w:rsid w:val="00672C56"/>
    <w:rsid w:val="00673029"/>
    <w:rsid w:val="006737C5"/>
    <w:rsid w:val="00673B75"/>
    <w:rsid w:val="00673B98"/>
    <w:rsid w:val="00673BE4"/>
    <w:rsid w:val="00673BF8"/>
    <w:rsid w:val="00673D78"/>
    <w:rsid w:val="00673EF1"/>
    <w:rsid w:val="00673F33"/>
    <w:rsid w:val="006742E6"/>
    <w:rsid w:val="00674459"/>
    <w:rsid w:val="0067451B"/>
    <w:rsid w:val="00674553"/>
    <w:rsid w:val="0067490B"/>
    <w:rsid w:val="006749E8"/>
    <w:rsid w:val="00674B1C"/>
    <w:rsid w:val="00674C0A"/>
    <w:rsid w:val="00675013"/>
    <w:rsid w:val="00675481"/>
    <w:rsid w:val="0067556A"/>
    <w:rsid w:val="00675650"/>
    <w:rsid w:val="00675777"/>
    <w:rsid w:val="00675EA9"/>
    <w:rsid w:val="00675FD3"/>
    <w:rsid w:val="006760A9"/>
    <w:rsid w:val="006765DE"/>
    <w:rsid w:val="00676A46"/>
    <w:rsid w:val="00676B36"/>
    <w:rsid w:val="00676C2A"/>
    <w:rsid w:val="006771E2"/>
    <w:rsid w:val="00677669"/>
    <w:rsid w:val="00677816"/>
    <w:rsid w:val="00680449"/>
    <w:rsid w:val="00680500"/>
    <w:rsid w:val="0068054A"/>
    <w:rsid w:val="00680571"/>
    <w:rsid w:val="006806E7"/>
    <w:rsid w:val="00680751"/>
    <w:rsid w:val="0068081E"/>
    <w:rsid w:val="006809F1"/>
    <w:rsid w:val="00680B68"/>
    <w:rsid w:val="00681162"/>
    <w:rsid w:val="006813E7"/>
    <w:rsid w:val="0068157D"/>
    <w:rsid w:val="006816B2"/>
    <w:rsid w:val="00681FC2"/>
    <w:rsid w:val="00682385"/>
    <w:rsid w:val="0068243F"/>
    <w:rsid w:val="006825BD"/>
    <w:rsid w:val="00682ADA"/>
    <w:rsid w:val="00683202"/>
    <w:rsid w:val="00683628"/>
    <w:rsid w:val="006837A3"/>
    <w:rsid w:val="00683A8A"/>
    <w:rsid w:val="00683BCD"/>
    <w:rsid w:val="00683D2E"/>
    <w:rsid w:val="00683DB1"/>
    <w:rsid w:val="00684156"/>
    <w:rsid w:val="00684516"/>
    <w:rsid w:val="0068469E"/>
    <w:rsid w:val="00684D4A"/>
    <w:rsid w:val="00684E37"/>
    <w:rsid w:val="00685206"/>
    <w:rsid w:val="006852D0"/>
    <w:rsid w:val="00685403"/>
    <w:rsid w:val="00685E13"/>
    <w:rsid w:val="00686008"/>
    <w:rsid w:val="00686009"/>
    <w:rsid w:val="006861C9"/>
    <w:rsid w:val="00686466"/>
    <w:rsid w:val="0068655D"/>
    <w:rsid w:val="00686733"/>
    <w:rsid w:val="006867DD"/>
    <w:rsid w:val="0068687C"/>
    <w:rsid w:val="00686CCA"/>
    <w:rsid w:val="0068713A"/>
    <w:rsid w:val="0068719B"/>
    <w:rsid w:val="00687435"/>
    <w:rsid w:val="00687460"/>
    <w:rsid w:val="0068749B"/>
    <w:rsid w:val="00687517"/>
    <w:rsid w:val="00687621"/>
    <w:rsid w:val="00687719"/>
    <w:rsid w:val="00687822"/>
    <w:rsid w:val="00687920"/>
    <w:rsid w:val="00687C6B"/>
    <w:rsid w:val="0069003E"/>
    <w:rsid w:val="00690172"/>
    <w:rsid w:val="0069095C"/>
    <w:rsid w:val="006909DF"/>
    <w:rsid w:val="00690AD1"/>
    <w:rsid w:val="00690DF5"/>
    <w:rsid w:val="00690E58"/>
    <w:rsid w:val="006911C3"/>
    <w:rsid w:val="00691268"/>
    <w:rsid w:val="00691818"/>
    <w:rsid w:val="006918AF"/>
    <w:rsid w:val="00691AD8"/>
    <w:rsid w:val="0069269D"/>
    <w:rsid w:val="00692785"/>
    <w:rsid w:val="00692A4D"/>
    <w:rsid w:val="00692AAE"/>
    <w:rsid w:val="006933AC"/>
    <w:rsid w:val="00693497"/>
    <w:rsid w:val="006936A4"/>
    <w:rsid w:val="00693772"/>
    <w:rsid w:val="00693B6E"/>
    <w:rsid w:val="00693DE9"/>
    <w:rsid w:val="00693F62"/>
    <w:rsid w:val="00694045"/>
    <w:rsid w:val="00694048"/>
    <w:rsid w:val="006942E3"/>
    <w:rsid w:val="00694411"/>
    <w:rsid w:val="006948E5"/>
    <w:rsid w:val="006949AC"/>
    <w:rsid w:val="00694BFE"/>
    <w:rsid w:val="00694E30"/>
    <w:rsid w:val="0069528B"/>
    <w:rsid w:val="006957B7"/>
    <w:rsid w:val="006960A7"/>
    <w:rsid w:val="00696132"/>
    <w:rsid w:val="00696245"/>
    <w:rsid w:val="00696552"/>
    <w:rsid w:val="006967C9"/>
    <w:rsid w:val="006968EF"/>
    <w:rsid w:val="00696B0F"/>
    <w:rsid w:val="00696C30"/>
    <w:rsid w:val="00696EF3"/>
    <w:rsid w:val="006971B5"/>
    <w:rsid w:val="00697334"/>
    <w:rsid w:val="00697505"/>
    <w:rsid w:val="006976EE"/>
    <w:rsid w:val="006978D7"/>
    <w:rsid w:val="00697CED"/>
    <w:rsid w:val="006A0078"/>
    <w:rsid w:val="006A009D"/>
    <w:rsid w:val="006A05C5"/>
    <w:rsid w:val="006A0F52"/>
    <w:rsid w:val="006A0F61"/>
    <w:rsid w:val="006A0F8D"/>
    <w:rsid w:val="006A0FB5"/>
    <w:rsid w:val="006A1287"/>
    <w:rsid w:val="006A148E"/>
    <w:rsid w:val="006A16EE"/>
    <w:rsid w:val="006A16F6"/>
    <w:rsid w:val="006A1757"/>
    <w:rsid w:val="006A185D"/>
    <w:rsid w:val="006A1864"/>
    <w:rsid w:val="006A19C3"/>
    <w:rsid w:val="006A1B20"/>
    <w:rsid w:val="006A1B30"/>
    <w:rsid w:val="006A1D2A"/>
    <w:rsid w:val="006A1FBA"/>
    <w:rsid w:val="006A2054"/>
    <w:rsid w:val="006A219C"/>
    <w:rsid w:val="006A2812"/>
    <w:rsid w:val="006A2C0E"/>
    <w:rsid w:val="006A2C3C"/>
    <w:rsid w:val="006A2E95"/>
    <w:rsid w:val="006A34BE"/>
    <w:rsid w:val="006A3652"/>
    <w:rsid w:val="006A3C94"/>
    <w:rsid w:val="006A3ED9"/>
    <w:rsid w:val="006A4310"/>
    <w:rsid w:val="006A431F"/>
    <w:rsid w:val="006A4325"/>
    <w:rsid w:val="006A46ED"/>
    <w:rsid w:val="006A477D"/>
    <w:rsid w:val="006A4819"/>
    <w:rsid w:val="006A4A31"/>
    <w:rsid w:val="006A4B4D"/>
    <w:rsid w:val="006A4B4E"/>
    <w:rsid w:val="006A4C3F"/>
    <w:rsid w:val="006A4F04"/>
    <w:rsid w:val="006A53FD"/>
    <w:rsid w:val="006A5495"/>
    <w:rsid w:val="006A554F"/>
    <w:rsid w:val="006A5CB5"/>
    <w:rsid w:val="006A5F12"/>
    <w:rsid w:val="006A650D"/>
    <w:rsid w:val="006A6CF9"/>
    <w:rsid w:val="006A6DD5"/>
    <w:rsid w:val="006A6E46"/>
    <w:rsid w:val="006A7263"/>
    <w:rsid w:val="006A72A2"/>
    <w:rsid w:val="006A741D"/>
    <w:rsid w:val="006A77F5"/>
    <w:rsid w:val="006A7A72"/>
    <w:rsid w:val="006A7F7E"/>
    <w:rsid w:val="006B0098"/>
    <w:rsid w:val="006B03E7"/>
    <w:rsid w:val="006B0532"/>
    <w:rsid w:val="006B0592"/>
    <w:rsid w:val="006B13DE"/>
    <w:rsid w:val="006B1641"/>
    <w:rsid w:val="006B16FA"/>
    <w:rsid w:val="006B174B"/>
    <w:rsid w:val="006B193F"/>
    <w:rsid w:val="006B1C86"/>
    <w:rsid w:val="006B1D29"/>
    <w:rsid w:val="006B1F81"/>
    <w:rsid w:val="006B1F96"/>
    <w:rsid w:val="006B2053"/>
    <w:rsid w:val="006B29AF"/>
    <w:rsid w:val="006B2AAB"/>
    <w:rsid w:val="006B2FC9"/>
    <w:rsid w:val="006B2FDF"/>
    <w:rsid w:val="006B30C9"/>
    <w:rsid w:val="006B31C7"/>
    <w:rsid w:val="006B38DA"/>
    <w:rsid w:val="006B3B87"/>
    <w:rsid w:val="006B3FE1"/>
    <w:rsid w:val="006B419F"/>
    <w:rsid w:val="006B4297"/>
    <w:rsid w:val="006B4815"/>
    <w:rsid w:val="006B4F1B"/>
    <w:rsid w:val="006B5439"/>
    <w:rsid w:val="006B5753"/>
    <w:rsid w:val="006B5A71"/>
    <w:rsid w:val="006B5ACB"/>
    <w:rsid w:val="006B5B0C"/>
    <w:rsid w:val="006B5E84"/>
    <w:rsid w:val="006B6721"/>
    <w:rsid w:val="006B6FA3"/>
    <w:rsid w:val="006B70FF"/>
    <w:rsid w:val="006B7768"/>
    <w:rsid w:val="006B7EB7"/>
    <w:rsid w:val="006C0427"/>
    <w:rsid w:val="006C0431"/>
    <w:rsid w:val="006C05D1"/>
    <w:rsid w:val="006C0903"/>
    <w:rsid w:val="006C09F4"/>
    <w:rsid w:val="006C0B34"/>
    <w:rsid w:val="006C1041"/>
    <w:rsid w:val="006C127E"/>
    <w:rsid w:val="006C14FC"/>
    <w:rsid w:val="006C1DBA"/>
    <w:rsid w:val="006C1ED8"/>
    <w:rsid w:val="006C2301"/>
    <w:rsid w:val="006C24C0"/>
    <w:rsid w:val="006C2793"/>
    <w:rsid w:val="006C3068"/>
    <w:rsid w:val="006C32C0"/>
    <w:rsid w:val="006C343B"/>
    <w:rsid w:val="006C3639"/>
    <w:rsid w:val="006C36FF"/>
    <w:rsid w:val="006C384D"/>
    <w:rsid w:val="006C39D9"/>
    <w:rsid w:val="006C3A2E"/>
    <w:rsid w:val="006C3D51"/>
    <w:rsid w:val="006C41DD"/>
    <w:rsid w:val="006C424F"/>
    <w:rsid w:val="006C43CC"/>
    <w:rsid w:val="006C448B"/>
    <w:rsid w:val="006C46FC"/>
    <w:rsid w:val="006C4778"/>
    <w:rsid w:val="006C495B"/>
    <w:rsid w:val="006C4BB2"/>
    <w:rsid w:val="006C4C88"/>
    <w:rsid w:val="006C4EE2"/>
    <w:rsid w:val="006C506C"/>
    <w:rsid w:val="006C5164"/>
    <w:rsid w:val="006C51FD"/>
    <w:rsid w:val="006C522D"/>
    <w:rsid w:val="006C5579"/>
    <w:rsid w:val="006C5729"/>
    <w:rsid w:val="006C57CB"/>
    <w:rsid w:val="006C59BC"/>
    <w:rsid w:val="006C59C3"/>
    <w:rsid w:val="006C5C41"/>
    <w:rsid w:val="006C5C75"/>
    <w:rsid w:val="006C5E1E"/>
    <w:rsid w:val="006C5E83"/>
    <w:rsid w:val="006C5FC4"/>
    <w:rsid w:val="006C62D8"/>
    <w:rsid w:val="006C6B4A"/>
    <w:rsid w:val="006C6DAE"/>
    <w:rsid w:val="006C6EAA"/>
    <w:rsid w:val="006C7015"/>
    <w:rsid w:val="006C7235"/>
    <w:rsid w:val="006C7358"/>
    <w:rsid w:val="006C7380"/>
    <w:rsid w:val="006C73C6"/>
    <w:rsid w:val="006C7606"/>
    <w:rsid w:val="006C7832"/>
    <w:rsid w:val="006C792D"/>
    <w:rsid w:val="006C7C51"/>
    <w:rsid w:val="006D007D"/>
    <w:rsid w:val="006D016D"/>
    <w:rsid w:val="006D0207"/>
    <w:rsid w:val="006D08B3"/>
    <w:rsid w:val="006D0AC0"/>
    <w:rsid w:val="006D0C6D"/>
    <w:rsid w:val="006D0F86"/>
    <w:rsid w:val="006D101E"/>
    <w:rsid w:val="006D10E2"/>
    <w:rsid w:val="006D11A9"/>
    <w:rsid w:val="006D122C"/>
    <w:rsid w:val="006D124F"/>
    <w:rsid w:val="006D139A"/>
    <w:rsid w:val="006D144E"/>
    <w:rsid w:val="006D14BB"/>
    <w:rsid w:val="006D1542"/>
    <w:rsid w:val="006D164F"/>
    <w:rsid w:val="006D1B79"/>
    <w:rsid w:val="006D1F8A"/>
    <w:rsid w:val="006D217A"/>
    <w:rsid w:val="006D2410"/>
    <w:rsid w:val="006D2486"/>
    <w:rsid w:val="006D26BB"/>
    <w:rsid w:val="006D2A53"/>
    <w:rsid w:val="006D2C9B"/>
    <w:rsid w:val="006D2F1E"/>
    <w:rsid w:val="006D3416"/>
    <w:rsid w:val="006D36C4"/>
    <w:rsid w:val="006D39D4"/>
    <w:rsid w:val="006D3A44"/>
    <w:rsid w:val="006D3AB0"/>
    <w:rsid w:val="006D3C65"/>
    <w:rsid w:val="006D3CDE"/>
    <w:rsid w:val="006D3DA0"/>
    <w:rsid w:val="006D458A"/>
    <w:rsid w:val="006D4A94"/>
    <w:rsid w:val="006D4D3A"/>
    <w:rsid w:val="006D4F75"/>
    <w:rsid w:val="006D5A81"/>
    <w:rsid w:val="006D5C41"/>
    <w:rsid w:val="006D5C5B"/>
    <w:rsid w:val="006D60B3"/>
    <w:rsid w:val="006D60DE"/>
    <w:rsid w:val="006D617B"/>
    <w:rsid w:val="006D647C"/>
    <w:rsid w:val="006D65FE"/>
    <w:rsid w:val="006D6963"/>
    <w:rsid w:val="006D6AFC"/>
    <w:rsid w:val="006D6E27"/>
    <w:rsid w:val="006D741A"/>
    <w:rsid w:val="006D79C9"/>
    <w:rsid w:val="006E01F3"/>
    <w:rsid w:val="006E02AD"/>
    <w:rsid w:val="006E0506"/>
    <w:rsid w:val="006E0774"/>
    <w:rsid w:val="006E09BB"/>
    <w:rsid w:val="006E09D0"/>
    <w:rsid w:val="006E0A93"/>
    <w:rsid w:val="006E0BBA"/>
    <w:rsid w:val="006E0BDC"/>
    <w:rsid w:val="006E0ECA"/>
    <w:rsid w:val="006E0F7F"/>
    <w:rsid w:val="006E100D"/>
    <w:rsid w:val="006E1225"/>
    <w:rsid w:val="006E1799"/>
    <w:rsid w:val="006E225F"/>
    <w:rsid w:val="006E22FD"/>
    <w:rsid w:val="006E24E7"/>
    <w:rsid w:val="006E26F9"/>
    <w:rsid w:val="006E2CD6"/>
    <w:rsid w:val="006E30B9"/>
    <w:rsid w:val="006E33C4"/>
    <w:rsid w:val="006E33F5"/>
    <w:rsid w:val="006E3738"/>
    <w:rsid w:val="006E37AA"/>
    <w:rsid w:val="006E39B3"/>
    <w:rsid w:val="006E3DB8"/>
    <w:rsid w:val="006E3DE7"/>
    <w:rsid w:val="006E401E"/>
    <w:rsid w:val="006E4040"/>
    <w:rsid w:val="006E425F"/>
    <w:rsid w:val="006E44D1"/>
    <w:rsid w:val="006E4529"/>
    <w:rsid w:val="006E4864"/>
    <w:rsid w:val="006E48BA"/>
    <w:rsid w:val="006E4971"/>
    <w:rsid w:val="006E49F6"/>
    <w:rsid w:val="006E4CD7"/>
    <w:rsid w:val="006E4CFE"/>
    <w:rsid w:val="006E523E"/>
    <w:rsid w:val="006E5305"/>
    <w:rsid w:val="006E5387"/>
    <w:rsid w:val="006E53D9"/>
    <w:rsid w:val="006E5423"/>
    <w:rsid w:val="006E545E"/>
    <w:rsid w:val="006E57A3"/>
    <w:rsid w:val="006E59B7"/>
    <w:rsid w:val="006E5C85"/>
    <w:rsid w:val="006E60AB"/>
    <w:rsid w:val="006E6166"/>
    <w:rsid w:val="006E6201"/>
    <w:rsid w:val="006E68B2"/>
    <w:rsid w:val="006E6AFB"/>
    <w:rsid w:val="006E6CA4"/>
    <w:rsid w:val="006E7145"/>
    <w:rsid w:val="006E7650"/>
    <w:rsid w:val="006E782C"/>
    <w:rsid w:val="006E787F"/>
    <w:rsid w:val="006E7932"/>
    <w:rsid w:val="006E793A"/>
    <w:rsid w:val="006E7ACA"/>
    <w:rsid w:val="006E7D80"/>
    <w:rsid w:val="006E7E1C"/>
    <w:rsid w:val="006F06FE"/>
    <w:rsid w:val="006F08EC"/>
    <w:rsid w:val="006F0DF2"/>
    <w:rsid w:val="006F16AB"/>
    <w:rsid w:val="006F1B78"/>
    <w:rsid w:val="006F1B91"/>
    <w:rsid w:val="006F1BAF"/>
    <w:rsid w:val="006F1BD1"/>
    <w:rsid w:val="006F2097"/>
    <w:rsid w:val="006F21A1"/>
    <w:rsid w:val="006F22C3"/>
    <w:rsid w:val="006F24D9"/>
    <w:rsid w:val="006F271C"/>
    <w:rsid w:val="006F2A8D"/>
    <w:rsid w:val="006F2BB2"/>
    <w:rsid w:val="006F2E3E"/>
    <w:rsid w:val="006F2E7C"/>
    <w:rsid w:val="006F3883"/>
    <w:rsid w:val="006F408F"/>
    <w:rsid w:val="006F41F6"/>
    <w:rsid w:val="006F4329"/>
    <w:rsid w:val="006F438E"/>
    <w:rsid w:val="006F48D0"/>
    <w:rsid w:val="006F498E"/>
    <w:rsid w:val="006F4A3C"/>
    <w:rsid w:val="006F4B85"/>
    <w:rsid w:val="006F4DB2"/>
    <w:rsid w:val="006F5024"/>
    <w:rsid w:val="006F5096"/>
    <w:rsid w:val="006F51EB"/>
    <w:rsid w:val="006F530C"/>
    <w:rsid w:val="006F54B1"/>
    <w:rsid w:val="006F54FE"/>
    <w:rsid w:val="006F56CE"/>
    <w:rsid w:val="006F599F"/>
    <w:rsid w:val="006F5B73"/>
    <w:rsid w:val="006F628D"/>
    <w:rsid w:val="006F63B8"/>
    <w:rsid w:val="006F63DF"/>
    <w:rsid w:val="006F665F"/>
    <w:rsid w:val="006F6B7F"/>
    <w:rsid w:val="006F6E57"/>
    <w:rsid w:val="006F6F25"/>
    <w:rsid w:val="006F716A"/>
    <w:rsid w:val="006F71CA"/>
    <w:rsid w:val="006F7481"/>
    <w:rsid w:val="006F7530"/>
    <w:rsid w:val="006F7535"/>
    <w:rsid w:val="006F756C"/>
    <w:rsid w:val="006F7DBD"/>
    <w:rsid w:val="006F7F67"/>
    <w:rsid w:val="007001B5"/>
    <w:rsid w:val="0070029A"/>
    <w:rsid w:val="00700418"/>
    <w:rsid w:val="007006BC"/>
    <w:rsid w:val="00700B97"/>
    <w:rsid w:val="00700C1C"/>
    <w:rsid w:val="00700E82"/>
    <w:rsid w:val="007011B7"/>
    <w:rsid w:val="007015D1"/>
    <w:rsid w:val="007017A2"/>
    <w:rsid w:val="0070186F"/>
    <w:rsid w:val="007018E1"/>
    <w:rsid w:val="00701A17"/>
    <w:rsid w:val="00701C01"/>
    <w:rsid w:val="00701CB2"/>
    <w:rsid w:val="00701CB4"/>
    <w:rsid w:val="00701D6D"/>
    <w:rsid w:val="00702031"/>
    <w:rsid w:val="00702DB9"/>
    <w:rsid w:val="00703272"/>
    <w:rsid w:val="0070329C"/>
    <w:rsid w:val="00703471"/>
    <w:rsid w:val="00703722"/>
    <w:rsid w:val="007037F6"/>
    <w:rsid w:val="00703996"/>
    <w:rsid w:val="007039B5"/>
    <w:rsid w:val="00703CD6"/>
    <w:rsid w:val="00703EF8"/>
    <w:rsid w:val="0070417E"/>
    <w:rsid w:val="007041B9"/>
    <w:rsid w:val="00704423"/>
    <w:rsid w:val="00704913"/>
    <w:rsid w:val="00704B26"/>
    <w:rsid w:val="00704BDC"/>
    <w:rsid w:val="00704D03"/>
    <w:rsid w:val="00705297"/>
    <w:rsid w:val="007061D2"/>
    <w:rsid w:val="0070645C"/>
    <w:rsid w:val="007064CB"/>
    <w:rsid w:val="00706713"/>
    <w:rsid w:val="007067D8"/>
    <w:rsid w:val="007068CF"/>
    <w:rsid w:val="00706B0F"/>
    <w:rsid w:val="00706B36"/>
    <w:rsid w:val="00706BFF"/>
    <w:rsid w:val="00706ED6"/>
    <w:rsid w:val="0070714D"/>
    <w:rsid w:val="00707836"/>
    <w:rsid w:val="0070795A"/>
    <w:rsid w:val="00707C37"/>
    <w:rsid w:val="007102AB"/>
    <w:rsid w:val="00710600"/>
    <w:rsid w:val="00710B3E"/>
    <w:rsid w:val="00710BE5"/>
    <w:rsid w:val="00710FD7"/>
    <w:rsid w:val="00710FE1"/>
    <w:rsid w:val="00711371"/>
    <w:rsid w:val="007113E6"/>
    <w:rsid w:val="00711891"/>
    <w:rsid w:val="007118D4"/>
    <w:rsid w:val="00711919"/>
    <w:rsid w:val="00711952"/>
    <w:rsid w:val="007119EC"/>
    <w:rsid w:val="00711AC9"/>
    <w:rsid w:val="00711D3E"/>
    <w:rsid w:val="00712040"/>
    <w:rsid w:val="0071212D"/>
    <w:rsid w:val="00712280"/>
    <w:rsid w:val="00712638"/>
    <w:rsid w:val="007127F7"/>
    <w:rsid w:val="007128AF"/>
    <w:rsid w:val="00712E4F"/>
    <w:rsid w:val="007133D9"/>
    <w:rsid w:val="00713562"/>
    <w:rsid w:val="00713B03"/>
    <w:rsid w:val="00713B1D"/>
    <w:rsid w:val="00713C68"/>
    <w:rsid w:val="00713CF4"/>
    <w:rsid w:val="00713E9D"/>
    <w:rsid w:val="00714291"/>
    <w:rsid w:val="007146F8"/>
    <w:rsid w:val="00714888"/>
    <w:rsid w:val="007149D1"/>
    <w:rsid w:val="00714A5B"/>
    <w:rsid w:val="00714B16"/>
    <w:rsid w:val="00715812"/>
    <w:rsid w:val="00715832"/>
    <w:rsid w:val="00715858"/>
    <w:rsid w:val="00715A73"/>
    <w:rsid w:val="00716067"/>
    <w:rsid w:val="00716348"/>
    <w:rsid w:val="00716402"/>
    <w:rsid w:val="00716652"/>
    <w:rsid w:val="0071665A"/>
    <w:rsid w:val="00716BE5"/>
    <w:rsid w:val="007171F0"/>
    <w:rsid w:val="0071729A"/>
    <w:rsid w:val="00717A3F"/>
    <w:rsid w:val="00717AF6"/>
    <w:rsid w:val="00717BD0"/>
    <w:rsid w:val="00717E10"/>
    <w:rsid w:val="007202BB"/>
    <w:rsid w:val="00720920"/>
    <w:rsid w:val="00720DC6"/>
    <w:rsid w:val="00720F11"/>
    <w:rsid w:val="00721405"/>
    <w:rsid w:val="00721614"/>
    <w:rsid w:val="00721D57"/>
    <w:rsid w:val="0072201C"/>
    <w:rsid w:val="0072202E"/>
    <w:rsid w:val="00722081"/>
    <w:rsid w:val="007222F7"/>
    <w:rsid w:val="00722776"/>
    <w:rsid w:val="00722877"/>
    <w:rsid w:val="0072296C"/>
    <w:rsid w:val="00722978"/>
    <w:rsid w:val="00722BED"/>
    <w:rsid w:val="00722EA8"/>
    <w:rsid w:val="00723A9D"/>
    <w:rsid w:val="00723C27"/>
    <w:rsid w:val="00723EA0"/>
    <w:rsid w:val="0072414F"/>
    <w:rsid w:val="007243CB"/>
    <w:rsid w:val="00724972"/>
    <w:rsid w:val="00725089"/>
    <w:rsid w:val="007251ED"/>
    <w:rsid w:val="0072528E"/>
    <w:rsid w:val="007253D3"/>
    <w:rsid w:val="007254A2"/>
    <w:rsid w:val="007260C6"/>
    <w:rsid w:val="007261E9"/>
    <w:rsid w:val="007264C5"/>
    <w:rsid w:val="0072659B"/>
    <w:rsid w:val="00726886"/>
    <w:rsid w:val="00726955"/>
    <w:rsid w:val="00726DE3"/>
    <w:rsid w:val="00726F2D"/>
    <w:rsid w:val="007278F5"/>
    <w:rsid w:val="00727969"/>
    <w:rsid w:val="007279BD"/>
    <w:rsid w:val="00727B44"/>
    <w:rsid w:val="00727DC9"/>
    <w:rsid w:val="00730113"/>
    <w:rsid w:val="007302DE"/>
    <w:rsid w:val="007302F4"/>
    <w:rsid w:val="0073096A"/>
    <w:rsid w:val="00730CD9"/>
    <w:rsid w:val="00731098"/>
    <w:rsid w:val="00731119"/>
    <w:rsid w:val="00731321"/>
    <w:rsid w:val="00731448"/>
    <w:rsid w:val="0073146D"/>
    <w:rsid w:val="0073148D"/>
    <w:rsid w:val="007314EB"/>
    <w:rsid w:val="00731570"/>
    <w:rsid w:val="0073166B"/>
    <w:rsid w:val="00731742"/>
    <w:rsid w:val="00731F45"/>
    <w:rsid w:val="007320C5"/>
    <w:rsid w:val="007322B7"/>
    <w:rsid w:val="00732582"/>
    <w:rsid w:val="00732694"/>
    <w:rsid w:val="00732ADD"/>
    <w:rsid w:val="00732CD5"/>
    <w:rsid w:val="00732DAC"/>
    <w:rsid w:val="00732EB2"/>
    <w:rsid w:val="00733069"/>
    <w:rsid w:val="007334F5"/>
    <w:rsid w:val="00733A81"/>
    <w:rsid w:val="00733BDE"/>
    <w:rsid w:val="00734189"/>
    <w:rsid w:val="0073495D"/>
    <w:rsid w:val="00734ED1"/>
    <w:rsid w:val="007350E4"/>
    <w:rsid w:val="0073546A"/>
    <w:rsid w:val="007359DE"/>
    <w:rsid w:val="00735ADF"/>
    <w:rsid w:val="00735BDD"/>
    <w:rsid w:val="00735D54"/>
    <w:rsid w:val="00736099"/>
    <w:rsid w:val="0073671A"/>
    <w:rsid w:val="007369C2"/>
    <w:rsid w:val="00736A52"/>
    <w:rsid w:val="0073715A"/>
    <w:rsid w:val="007374DD"/>
    <w:rsid w:val="007379C3"/>
    <w:rsid w:val="00737A9B"/>
    <w:rsid w:val="00737B4A"/>
    <w:rsid w:val="00737C88"/>
    <w:rsid w:val="00737C95"/>
    <w:rsid w:val="0074024D"/>
    <w:rsid w:val="0074054F"/>
    <w:rsid w:val="007406AD"/>
    <w:rsid w:val="007408E8"/>
    <w:rsid w:val="007410DB"/>
    <w:rsid w:val="0074122C"/>
    <w:rsid w:val="007415F4"/>
    <w:rsid w:val="0074188E"/>
    <w:rsid w:val="007418CA"/>
    <w:rsid w:val="007419A7"/>
    <w:rsid w:val="00741B30"/>
    <w:rsid w:val="00741C0C"/>
    <w:rsid w:val="00741C1E"/>
    <w:rsid w:val="00741D0B"/>
    <w:rsid w:val="00741FA6"/>
    <w:rsid w:val="00742124"/>
    <w:rsid w:val="0074214B"/>
    <w:rsid w:val="0074222E"/>
    <w:rsid w:val="0074226A"/>
    <w:rsid w:val="00742326"/>
    <w:rsid w:val="0074236A"/>
    <w:rsid w:val="007427F5"/>
    <w:rsid w:val="00742911"/>
    <w:rsid w:val="00742B96"/>
    <w:rsid w:val="00742C37"/>
    <w:rsid w:val="00742F98"/>
    <w:rsid w:val="00742FAD"/>
    <w:rsid w:val="00743293"/>
    <w:rsid w:val="007432A1"/>
    <w:rsid w:val="007434AD"/>
    <w:rsid w:val="00744028"/>
    <w:rsid w:val="00744606"/>
    <w:rsid w:val="00744659"/>
    <w:rsid w:val="007448C2"/>
    <w:rsid w:val="00744AA7"/>
    <w:rsid w:val="00744BF2"/>
    <w:rsid w:val="00744C06"/>
    <w:rsid w:val="00744EC5"/>
    <w:rsid w:val="00744F69"/>
    <w:rsid w:val="00745A63"/>
    <w:rsid w:val="007465E8"/>
    <w:rsid w:val="007468FB"/>
    <w:rsid w:val="00746D99"/>
    <w:rsid w:val="00746EEE"/>
    <w:rsid w:val="00746EF9"/>
    <w:rsid w:val="007475DB"/>
    <w:rsid w:val="007509A8"/>
    <w:rsid w:val="00750B6C"/>
    <w:rsid w:val="00750C12"/>
    <w:rsid w:val="00750C78"/>
    <w:rsid w:val="00750D6F"/>
    <w:rsid w:val="00750E85"/>
    <w:rsid w:val="0075123E"/>
    <w:rsid w:val="00751380"/>
    <w:rsid w:val="0075142B"/>
    <w:rsid w:val="00751508"/>
    <w:rsid w:val="007515B2"/>
    <w:rsid w:val="007518A6"/>
    <w:rsid w:val="00751AE8"/>
    <w:rsid w:val="007523A1"/>
    <w:rsid w:val="00752FF4"/>
    <w:rsid w:val="007531C5"/>
    <w:rsid w:val="007534FC"/>
    <w:rsid w:val="00753544"/>
    <w:rsid w:val="00753742"/>
    <w:rsid w:val="0075384B"/>
    <w:rsid w:val="00753AF6"/>
    <w:rsid w:val="00753C0A"/>
    <w:rsid w:val="00753DDE"/>
    <w:rsid w:val="00754194"/>
    <w:rsid w:val="0075425E"/>
    <w:rsid w:val="00754A1A"/>
    <w:rsid w:val="00754B9F"/>
    <w:rsid w:val="00754C43"/>
    <w:rsid w:val="00754E23"/>
    <w:rsid w:val="007553CD"/>
    <w:rsid w:val="007554ED"/>
    <w:rsid w:val="00755CA0"/>
    <w:rsid w:val="00755DFD"/>
    <w:rsid w:val="007560F4"/>
    <w:rsid w:val="00756331"/>
    <w:rsid w:val="00756CAC"/>
    <w:rsid w:val="00756D63"/>
    <w:rsid w:val="007570B5"/>
    <w:rsid w:val="00757184"/>
    <w:rsid w:val="007572CB"/>
    <w:rsid w:val="00757381"/>
    <w:rsid w:val="007573AA"/>
    <w:rsid w:val="007573BC"/>
    <w:rsid w:val="0075746F"/>
    <w:rsid w:val="00757598"/>
    <w:rsid w:val="0075773F"/>
    <w:rsid w:val="007577B7"/>
    <w:rsid w:val="0075796A"/>
    <w:rsid w:val="00757BC4"/>
    <w:rsid w:val="00757C2B"/>
    <w:rsid w:val="00757F5B"/>
    <w:rsid w:val="0076028A"/>
    <w:rsid w:val="007604EA"/>
    <w:rsid w:val="007606CC"/>
    <w:rsid w:val="00760CF4"/>
    <w:rsid w:val="00760FDC"/>
    <w:rsid w:val="0076115C"/>
    <w:rsid w:val="00761462"/>
    <w:rsid w:val="007615CA"/>
    <w:rsid w:val="00761680"/>
    <w:rsid w:val="00761821"/>
    <w:rsid w:val="0076183B"/>
    <w:rsid w:val="00761C1F"/>
    <w:rsid w:val="00762015"/>
    <w:rsid w:val="007622F8"/>
    <w:rsid w:val="00762D1E"/>
    <w:rsid w:val="0076314D"/>
    <w:rsid w:val="007634E5"/>
    <w:rsid w:val="007636D0"/>
    <w:rsid w:val="00763E4C"/>
    <w:rsid w:val="00764069"/>
    <w:rsid w:val="0076474F"/>
    <w:rsid w:val="00764C35"/>
    <w:rsid w:val="00764CE4"/>
    <w:rsid w:val="00765530"/>
    <w:rsid w:val="00765733"/>
    <w:rsid w:val="007657BB"/>
    <w:rsid w:val="00765A45"/>
    <w:rsid w:val="00765C0E"/>
    <w:rsid w:val="00765F01"/>
    <w:rsid w:val="00765F04"/>
    <w:rsid w:val="00765FBC"/>
    <w:rsid w:val="00766222"/>
    <w:rsid w:val="007662B2"/>
    <w:rsid w:val="007670EF"/>
    <w:rsid w:val="0076766F"/>
    <w:rsid w:val="007679BD"/>
    <w:rsid w:val="00767A13"/>
    <w:rsid w:val="00767B25"/>
    <w:rsid w:val="00767C8B"/>
    <w:rsid w:val="00770127"/>
    <w:rsid w:val="0077018E"/>
    <w:rsid w:val="007701F0"/>
    <w:rsid w:val="00770793"/>
    <w:rsid w:val="0077096B"/>
    <w:rsid w:val="00770B9A"/>
    <w:rsid w:val="007712E3"/>
    <w:rsid w:val="00771872"/>
    <w:rsid w:val="007718E0"/>
    <w:rsid w:val="00771EE6"/>
    <w:rsid w:val="00772123"/>
    <w:rsid w:val="00772BD5"/>
    <w:rsid w:val="00772C66"/>
    <w:rsid w:val="00772D27"/>
    <w:rsid w:val="00772D2E"/>
    <w:rsid w:val="0077335E"/>
    <w:rsid w:val="007733AB"/>
    <w:rsid w:val="00773640"/>
    <w:rsid w:val="00773A7E"/>
    <w:rsid w:val="00773A90"/>
    <w:rsid w:val="00773AB6"/>
    <w:rsid w:val="00773DD9"/>
    <w:rsid w:val="00773EA0"/>
    <w:rsid w:val="00774029"/>
    <w:rsid w:val="00774318"/>
    <w:rsid w:val="0077442C"/>
    <w:rsid w:val="007744BE"/>
    <w:rsid w:val="007748FC"/>
    <w:rsid w:val="00774951"/>
    <w:rsid w:val="00774C4E"/>
    <w:rsid w:val="00774E9F"/>
    <w:rsid w:val="00775057"/>
    <w:rsid w:val="0077509B"/>
    <w:rsid w:val="007750A9"/>
    <w:rsid w:val="0077513F"/>
    <w:rsid w:val="007752E4"/>
    <w:rsid w:val="00775403"/>
    <w:rsid w:val="007754C0"/>
    <w:rsid w:val="007757DC"/>
    <w:rsid w:val="007758A3"/>
    <w:rsid w:val="00775DB6"/>
    <w:rsid w:val="00775F57"/>
    <w:rsid w:val="0077663D"/>
    <w:rsid w:val="00776C9A"/>
    <w:rsid w:val="007776DC"/>
    <w:rsid w:val="00777A22"/>
    <w:rsid w:val="00777C3A"/>
    <w:rsid w:val="00777CB8"/>
    <w:rsid w:val="00777CBD"/>
    <w:rsid w:val="00777FC1"/>
    <w:rsid w:val="0078023F"/>
    <w:rsid w:val="0078052D"/>
    <w:rsid w:val="007807A5"/>
    <w:rsid w:val="00780855"/>
    <w:rsid w:val="007808FB"/>
    <w:rsid w:val="007812B7"/>
    <w:rsid w:val="00781530"/>
    <w:rsid w:val="007815B7"/>
    <w:rsid w:val="0078166E"/>
    <w:rsid w:val="0078191C"/>
    <w:rsid w:val="00781A19"/>
    <w:rsid w:val="00781A9F"/>
    <w:rsid w:val="00782157"/>
    <w:rsid w:val="007824A5"/>
    <w:rsid w:val="00782535"/>
    <w:rsid w:val="007825E5"/>
    <w:rsid w:val="007825E7"/>
    <w:rsid w:val="007826E6"/>
    <w:rsid w:val="0078270C"/>
    <w:rsid w:val="00782B3F"/>
    <w:rsid w:val="00782FAA"/>
    <w:rsid w:val="00783084"/>
    <w:rsid w:val="007830CD"/>
    <w:rsid w:val="007832D4"/>
    <w:rsid w:val="007833F3"/>
    <w:rsid w:val="00783473"/>
    <w:rsid w:val="007837C6"/>
    <w:rsid w:val="00783A14"/>
    <w:rsid w:val="00783ADD"/>
    <w:rsid w:val="00783C44"/>
    <w:rsid w:val="00783F60"/>
    <w:rsid w:val="0078457F"/>
    <w:rsid w:val="007848E5"/>
    <w:rsid w:val="00784A1F"/>
    <w:rsid w:val="00784E3A"/>
    <w:rsid w:val="00785031"/>
    <w:rsid w:val="00785092"/>
    <w:rsid w:val="0078539B"/>
    <w:rsid w:val="007854A2"/>
    <w:rsid w:val="007854B5"/>
    <w:rsid w:val="00785921"/>
    <w:rsid w:val="00785D20"/>
    <w:rsid w:val="00785E46"/>
    <w:rsid w:val="0078615C"/>
    <w:rsid w:val="007864AB"/>
    <w:rsid w:val="00786773"/>
    <w:rsid w:val="00786860"/>
    <w:rsid w:val="0078697C"/>
    <w:rsid w:val="00786B38"/>
    <w:rsid w:val="00786BA6"/>
    <w:rsid w:val="00786EDC"/>
    <w:rsid w:val="00786F2E"/>
    <w:rsid w:val="007870F2"/>
    <w:rsid w:val="007873DE"/>
    <w:rsid w:val="007877E5"/>
    <w:rsid w:val="0078797B"/>
    <w:rsid w:val="007879AF"/>
    <w:rsid w:val="00787C7F"/>
    <w:rsid w:val="00787DBB"/>
    <w:rsid w:val="00787E3D"/>
    <w:rsid w:val="007900C0"/>
    <w:rsid w:val="0079020C"/>
    <w:rsid w:val="0079024D"/>
    <w:rsid w:val="00790480"/>
    <w:rsid w:val="0079065E"/>
    <w:rsid w:val="0079083C"/>
    <w:rsid w:val="00790959"/>
    <w:rsid w:val="007909D7"/>
    <w:rsid w:val="00790C45"/>
    <w:rsid w:val="00790C89"/>
    <w:rsid w:val="00790CB3"/>
    <w:rsid w:val="00790EC7"/>
    <w:rsid w:val="00791209"/>
    <w:rsid w:val="0079139B"/>
    <w:rsid w:val="00791475"/>
    <w:rsid w:val="007919B9"/>
    <w:rsid w:val="007919F4"/>
    <w:rsid w:val="00791D1C"/>
    <w:rsid w:val="00792063"/>
    <w:rsid w:val="00792282"/>
    <w:rsid w:val="007922DA"/>
    <w:rsid w:val="0079264D"/>
    <w:rsid w:val="00792957"/>
    <w:rsid w:val="00792D7D"/>
    <w:rsid w:val="0079339C"/>
    <w:rsid w:val="007936B5"/>
    <w:rsid w:val="00793E4D"/>
    <w:rsid w:val="00794027"/>
    <w:rsid w:val="00794A2D"/>
    <w:rsid w:val="00794AF7"/>
    <w:rsid w:val="00794E43"/>
    <w:rsid w:val="00794FD7"/>
    <w:rsid w:val="0079512A"/>
    <w:rsid w:val="007953C8"/>
    <w:rsid w:val="00795450"/>
    <w:rsid w:val="007956C7"/>
    <w:rsid w:val="00795BFD"/>
    <w:rsid w:val="00795F6D"/>
    <w:rsid w:val="00796237"/>
    <w:rsid w:val="00796520"/>
    <w:rsid w:val="0079675D"/>
    <w:rsid w:val="0079685F"/>
    <w:rsid w:val="00796A18"/>
    <w:rsid w:val="00796A57"/>
    <w:rsid w:val="00796CBC"/>
    <w:rsid w:val="00796F27"/>
    <w:rsid w:val="00796F5F"/>
    <w:rsid w:val="00797026"/>
    <w:rsid w:val="007974B7"/>
    <w:rsid w:val="00797693"/>
    <w:rsid w:val="007977A8"/>
    <w:rsid w:val="00797A74"/>
    <w:rsid w:val="00797BF1"/>
    <w:rsid w:val="00797E98"/>
    <w:rsid w:val="007A005E"/>
    <w:rsid w:val="007A0671"/>
    <w:rsid w:val="007A0716"/>
    <w:rsid w:val="007A07B5"/>
    <w:rsid w:val="007A0AB3"/>
    <w:rsid w:val="007A0C28"/>
    <w:rsid w:val="007A10FC"/>
    <w:rsid w:val="007A111A"/>
    <w:rsid w:val="007A12AC"/>
    <w:rsid w:val="007A142B"/>
    <w:rsid w:val="007A149D"/>
    <w:rsid w:val="007A1523"/>
    <w:rsid w:val="007A16E5"/>
    <w:rsid w:val="007A1776"/>
    <w:rsid w:val="007A18B4"/>
    <w:rsid w:val="007A2148"/>
    <w:rsid w:val="007A21FF"/>
    <w:rsid w:val="007A240A"/>
    <w:rsid w:val="007A2802"/>
    <w:rsid w:val="007A2B9E"/>
    <w:rsid w:val="007A2C66"/>
    <w:rsid w:val="007A2DC6"/>
    <w:rsid w:val="007A2F09"/>
    <w:rsid w:val="007A34E5"/>
    <w:rsid w:val="007A3554"/>
    <w:rsid w:val="007A35C3"/>
    <w:rsid w:val="007A36F3"/>
    <w:rsid w:val="007A37EF"/>
    <w:rsid w:val="007A3AAD"/>
    <w:rsid w:val="007A3C7E"/>
    <w:rsid w:val="007A408F"/>
    <w:rsid w:val="007A40F0"/>
    <w:rsid w:val="007A4252"/>
    <w:rsid w:val="007A472B"/>
    <w:rsid w:val="007A47AA"/>
    <w:rsid w:val="007A4C1F"/>
    <w:rsid w:val="007A50D5"/>
    <w:rsid w:val="007A5159"/>
    <w:rsid w:val="007A51F3"/>
    <w:rsid w:val="007A521C"/>
    <w:rsid w:val="007A5223"/>
    <w:rsid w:val="007A579B"/>
    <w:rsid w:val="007A5A35"/>
    <w:rsid w:val="007A64C8"/>
    <w:rsid w:val="007A6626"/>
    <w:rsid w:val="007A69E6"/>
    <w:rsid w:val="007A6BB6"/>
    <w:rsid w:val="007A7097"/>
    <w:rsid w:val="007A78B9"/>
    <w:rsid w:val="007A790D"/>
    <w:rsid w:val="007A7B2A"/>
    <w:rsid w:val="007A7B79"/>
    <w:rsid w:val="007A7F4C"/>
    <w:rsid w:val="007B03E7"/>
    <w:rsid w:val="007B03F4"/>
    <w:rsid w:val="007B0891"/>
    <w:rsid w:val="007B08EE"/>
    <w:rsid w:val="007B09AD"/>
    <w:rsid w:val="007B0D5C"/>
    <w:rsid w:val="007B1469"/>
    <w:rsid w:val="007B1AC6"/>
    <w:rsid w:val="007B1BB0"/>
    <w:rsid w:val="007B1EC3"/>
    <w:rsid w:val="007B2290"/>
    <w:rsid w:val="007B2339"/>
    <w:rsid w:val="007B26FD"/>
    <w:rsid w:val="007B279D"/>
    <w:rsid w:val="007B2E6B"/>
    <w:rsid w:val="007B3007"/>
    <w:rsid w:val="007B325F"/>
    <w:rsid w:val="007B3368"/>
    <w:rsid w:val="007B341A"/>
    <w:rsid w:val="007B347C"/>
    <w:rsid w:val="007B360A"/>
    <w:rsid w:val="007B3663"/>
    <w:rsid w:val="007B3A75"/>
    <w:rsid w:val="007B3E63"/>
    <w:rsid w:val="007B3F1B"/>
    <w:rsid w:val="007B435A"/>
    <w:rsid w:val="007B44F6"/>
    <w:rsid w:val="007B4D49"/>
    <w:rsid w:val="007B4DED"/>
    <w:rsid w:val="007B4E25"/>
    <w:rsid w:val="007B5083"/>
    <w:rsid w:val="007B52DF"/>
    <w:rsid w:val="007B56AA"/>
    <w:rsid w:val="007B5981"/>
    <w:rsid w:val="007B59CB"/>
    <w:rsid w:val="007B5BB9"/>
    <w:rsid w:val="007B5DEB"/>
    <w:rsid w:val="007B5EEF"/>
    <w:rsid w:val="007B66ED"/>
    <w:rsid w:val="007B69F8"/>
    <w:rsid w:val="007B7047"/>
    <w:rsid w:val="007B7860"/>
    <w:rsid w:val="007B79AE"/>
    <w:rsid w:val="007B7A4D"/>
    <w:rsid w:val="007B7AC6"/>
    <w:rsid w:val="007B7B09"/>
    <w:rsid w:val="007B7D9A"/>
    <w:rsid w:val="007B7F84"/>
    <w:rsid w:val="007C0399"/>
    <w:rsid w:val="007C0649"/>
    <w:rsid w:val="007C0709"/>
    <w:rsid w:val="007C0BF3"/>
    <w:rsid w:val="007C0C22"/>
    <w:rsid w:val="007C1431"/>
    <w:rsid w:val="007C1533"/>
    <w:rsid w:val="007C18AA"/>
    <w:rsid w:val="007C1939"/>
    <w:rsid w:val="007C1D64"/>
    <w:rsid w:val="007C1E97"/>
    <w:rsid w:val="007C1ECF"/>
    <w:rsid w:val="007C2D32"/>
    <w:rsid w:val="007C2EB0"/>
    <w:rsid w:val="007C2F2C"/>
    <w:rsid w:val="007C3246"/>
    <w:rsid w:val="007C3314"/>
    <w:rsid w:val="007C3622"/>
    <w:rsid w:val="007C38A6"/>
    <w:rsid w:val="007C4A8C"/>
    <w:rsid w:val="007C4AD6"/>
    <w:rsid w:val="007C4DB4"/>
    <w:rsid w:val="007C4E79"/>
    <w:rsid w:val="007C4E7E"/>
    <w:rsid w:val="007C5115"/>
    <w:rsid w:val="007C53EC"/>
    <w:rsid w:val="007C5522"/>
    <w:rsid w:val="007C567B"/>
    <w:rsid w:val="007C5BCC"/>
    <w:rsid w:val="007C5CFA"/>
    <w:rsid w:val="007C5F1D"/>
    <w:rsid w:val="007C6220"/>
    <w:rsid w:val="007C626C"/>
    <w:rsid w:val="007C651C"/>
    <w:rsid w:val="007C6BA3"/>
    <w:rsid w:val="007C6D3E"/>
    <w:rsid w:val="007C6D80"/>
    <w:rsid w:val="007C6EF5"/>
    <w:rsid w:val="007C6F2C"/>
    <w:rsid w:val="007C7212"/>
    <w:rsid w:val="007C7ADC"/>
    <w:rsid w:val="007C7F0E"/>
    <w:rsid w:val="007D01C5"/>
    <w:rsid w:val="007D0345"/>
    <w:rsid w:val="007D0637"/>
    <w:rsid w:val="007D08EB"/>
    <w:rsid w:val="007D09AD"/>
    <w:rsid w:val="007D0F04"/>
    <w:rsid w:val="007D1327"/>
    <w:rsid w:val="007D162C"/>
    <w:rsid w:val="007D1758"/>
    <w:rsid w:val="007D1B3F"/>
    <w:rsid w:val="007D1CE1"/>
    <w:rsid w:val="007D1ED4"/>
    <w:rsid w:val="007D24F5"/>
    <w:rsid w:val="007D24FD"/>
    <w:rsid w:val="007D29C1"/>
    <w:rsid w:val="007D2FEF"/>
    <w:rsid w:val="007D37E8"/>
    <w:rsid w:val="007D3890"/>
    <w:rsid w:val="007D38D8"/>
    <w:rsid w:val="007D3A1F"/>
    <w:rsid w:val="007D4109"/>
    <w:rsid w:val="007D420A"/>
    <w:rsid w:val="007D4640"/>
    <w:rsid w:val="007D477B"/>
    <w:rsid w:val="007D483E"/>
    <w:rsid w:val="007D4C89"/>
    <w:rsid w:val="007D4D2A"/>
    <w:rsid w:val="007D50A2"/>
    <w:rsid w:val="007D5117"/>
    <w:rsid w:val="007D55F7"/>
    <w:rsid w:val="007D5F76"/>
    <w:rsid w:val="007D6251"/>
    <w:rsid w:val="007D6522"/>
    <w:rsid w:val="007D65B8"/>
    <w:rsid w:val="007D66B9"/>
    <w:rsid w:val="007D6C90"/>
    <w:rsid w:val="007D7287"/>
    <w:rsid w:val="007D7CB2"/>
    <w:rsid w:val="007D7E1E"/>
    <w:rsid w:val="007D7F7C"/>
    <w:rsid w:val="007E0039"/>
    <w:rsid w:val="007E08D1"/>
    <w:rsid w:val="007E1182"/>
    <w:rsid w:val="007E19CF"/>
    <w:rsid w:val="007E20B8"/>
    <w:rsid w:val="007E2105"/>
    <w:rsid w:val="007E2317"/>
    <w:rsid w:val="007E26EB"/>
    <w:rsid w:val="007E288C"/>
    <w:rsid w:val="007E2A35"/>
    <w:rsid w:val="007E2F0F"/>
    <w:rsid w:val="007E2F2B"/>
    <w:rsid w:val="007E3221"/>
    <w:rsid w:val="007E3356"/>
    <w:rsid w:val="007E34A3"/>
    <w:rsid w:val="007E35E9"/>
    <w:rsid w:val="007E3773"/>
    <w:rsid w:val="007E3818"/>
    <w:rsid w:val="007E3B95"/>
    <w:rsid w:val="007E3CDF"/>
    <w:rsid w:val="007E41FC"/>
    <w:rsid w:val="007E44C7"/>
    <w:rsid w:val="007E4690"/>
    <w:rsid w:val="007E46E9"/>
    <w:rsid w:val="007E4B69"/>
    <w:rsid w:val="007E4BD2"/>
    <w:rsid w:val="007E584A"/>
    <w:rsid w:val="007E58D8"/>
    <w:rsid w:val="007E5C4F"/>
    <w:rsid w:val="007E5DDD"/>
    <w:rsid w:val="007E5F01"/>
    <w:rsid w:val="007E6056"/>
    <w:rsid w:val="007E63D7"/>
    <w:rsid w:val="007E6759"/>
    <w:rsid w:val="007E68B9"/>
    <w:rsid w:val="007E7174"/>
    <w:rsid w:val="007E71C9"/>
    <w:rsid w:val="007E7557"/>
    <w:rsid w:val="007E7607"/>
    <w:rsid w:val="007E76F6"/>
    <w:rsid w:val="007E7976"/>
    <w:rsid w:val="007E7F34"/>
    <w:rsid w:val="007F01FA"/>
    <w:rsid w:val="007F0458"/>
    <w:rsid w:val="007F05B1"/>
    <w:rsid w:val="007F098A"/>
    <w:rsid w:val="007F0DCF"/>
    <w:rsid w:val="007F1033"/>
    <w:rsid w:val="007F10BE"/>
    <w:rsid w:val="007F1164"/>
    <w:rsid w:val="007F19B0"/>
    <w:rsid w:val="007F1B9B"/>
    <w:rsid w:val="007F1C6D"/>
    <w:rsid w:val="007F1D6E"/>
    <w:rsid w:val="007F22D5"/>
    <w:rsid w:val="007F2629"/>
    <w:rsid w:val="007F2993"/>
    <w:rsid w:val="007F2DA7"/>
    <w:rsid w:val="007F2DB8"/>
    <w:rsid w:val="007F3120"/>
    <w:rsid w:val="007F3777"/>
    <w:rsid w:val="007F3859"/>
    <w:rsid w:val="007F3934"/>
    <w:rsid w:val="007F3CF5"/>
    <w:rsid w:val="007F3FA4"/>
    <w:rsid w:val="007F4065"/>
    <w:rsid w:val="007F40DD"/>
    <w:rsid w:val="007F428A"/>
    <w:rsid w:val="007F4380"/>
    <w:rsid w:val="007F448C"/>
    <w:rsid w:val="007F488A"/>
    <w:rsid w:val="007F52A4"/>
    <w:rsid w:val="007F537A"/>
    <w:rsid w:val="007F597E"/>
    <w:rsid w:val="007F6909"/>
    <w:rsid w:val="007F69A5"/>
    <w:rsid w:val="007F6AAD"/>
    <w:rsid w:val="007F70A1"/>
    <w:rsid w:val="007F7193"/>
    <w:rsid w:val="007F71CE"/>
    <w:rsid w:val="007F77B2"/>
    <w:rsid w:val="007F7946"/>
    <w:rsid w:val="007F7C8E"/>
    <w:rsid w:val="007F7C91"/>
    <w:rsid w:val="0080012C"/>
    <w:rsid w:val="00800130"/>
    <w:rsid w:val="0080068F"/>
    <w:rsid w:val="0080087C"/>
    <w:rsid w:val="00800CC0"/>
    <w:rsid w:val="00800E3B"/>
    <w:rsid w:val="008016E4"/>
    <w:rsid w:val="00801905"/>
    <w:rsid w:val="00801D1C"/>
    <w:rsid w:val="00802184"/>
    <w:rsid w:val="008021C9"/>
    <w:rsid w:val="00803085"/>
    <w:rsid w:val="008030F9"/>
    <w:rsid w:val="00803802"/>
    <w:rsid w:val="008038A6"/>
    <w:rsid w:val="00803F2B"/>
    <w:rsid w:val="00803FD0"/>
    <w:rsid w:val="00804098"/>
    <w:rsid w:val="00804122"/>
    <w:rsid w:val="008042FF"/>
    <w:rsid w:val="00804403"/>
    <w:rsid w:val="008047A3"/>
    <w:rsid w:val="00804A4C"/>
    <w:rsid w:val="00804AFE"/>
    <w:rsid w:val="00804B37"/>
    <w:rsid w:val="00804D9B"/>
    <w:rsid w:val="00804E6C"/>
    <w:rsid w:val="00805104"/>
    <w:rsid w:val="0080534D"/>
    <w:rsid w:val="008053D4"/>
    <w:rsid w:val="008055CE"/>
    <w:rsid w:val="008058A2"/>
    <w:rsid w:val="00806125"/>
    <w:rsid w:val="00806300"/>
    <w:rsid w:val="008069A5"/>
    <w:rsid w:val="00806EB3"/>
    <w:rsid w:val="008070FC"/>
    <w:rsid w:val="008074A2"/>
    <w:rsid w:val="00807730"/>
    <w:rsid w:val="00807CDA"/>
    <w:rsid w:val="00807F09"/>
    <w:rsid w:val="00810042"/>
    <w:rsid w:val="0081016D"/>
    <w:rsid w:val="008102A7"/>
    <w:rsid w:val="00810814"/>
    <w:rsid w:val="00810B63"/>
    <w:rsid w:val="008111A5"/>
    <w:rsid w:val="00811985"/>
    <w:rsid w:val="00811B83"/>
    <w:rsid w:val="00811DD1"/>
    <w:rsid w:val="00811E0F"/>
    <w:rsid w:val="00812002"/>
    <w:rsid w:val="00812213"/>
    <w:rsid w:val="00812533"/>
    <w:rsid w:val="008125BD"/>
    <w:rsid w:val="00812AC9"/>
    <w:rsid w:val="00812D53"/>
    <w:rsid w:val="00812D6E"/>
    <w:rsid w:val="00812EF0"/>
    <w:rsid w:val="00813004"/>
    <w:rsid w:val="00813117"/>
    <w:rsid w:val="00813AF6"/>
    <w:rsid w:val="00813CC0"/>
    <w:rsid w:val="00814000"/>
    <w:rsid w:val="008145A8"/>
    <w:rsid w:val="00814E86"/>
    <w:rsid w:val="00814E98"/>
    <w:rsid w:val="00814FBE"/>
    <w:rsid w:val="00814FF3"/>
    <w:rsid w:val="0081516F"/>
    <w:rsid w:val="00815215"/>
    <w:rsid w:val="008156C4"/>
    <w:rsid w:val="00815D36"/>
    <w:rsid w:val="00815EB2"/>
    <w:rsid w:val="0081665D"/>
    <w:rsid w:val="00816699"/>
    <w:rsid w:val="008170DD"/>
    <w:rsid w:val="00817369"/>
    <w:rsid w:val="0081736C"/>
    <w:rsid w:val="0081744B"/>
    <w:rsid w:val="008175CE"/>
    <w:rsid w:val="00817684"/>
    <w:rsid w:val="00817698"/>
    <w:rsid w:val="00817707"/>
    <w:rsid w:val="00817A05"/>
    <w:rsid w:val="00817F6C"/>
    <w:rsid w:val="0082011A"/>
    <w:rsid w:val="008201DB"/>
    <w:rsid w:val="008202EA"/>
    <w:rsid w:val="0082060A"/>
    <w:rsid w:val="008206C1"/>
    <w:rsid w:val="00821151"/>
    <w:rsid w:val="008211C0"/>
    <w:rsid w:val="00821277"/>
    <w:rsid w:val="008212F0"/>
    <w:rsid w:val="008218ED"/>
    <w:rsid w:val="00821948"/>
    <w:rsid w:val="00821C6F"/>
    <w:rsid w:val="00821D8E"/>
    <w:rsid w:val="00822119"/>
    <w:rsid w:val="0082229E"/>
    <w:rsid w:val="00822526"/>
    <w:rsid w:val="0082257E"/>
    <w:rsid w:val="008225A7"/>
    <w:rsid w:val="00822BB0"/>
    <w:rsid w:val="00822D88"/>
    <w:rsid w:val="00822E00"/>
    <w:rsid w:val="00822F86"/>
    <w:rsid w:val="0082316C"/>
    <w:rsid w:val="008235BB"/>
    <w:rsid w:val="00823933"/>
    <w:rsid w:val="00823DAC"/>
    <w:rsid w:val="00824069"/>
    <w:rsid w:val="00824705"/>
    <w:rsid w:val="0082471F"/>
    <w:rsid w:val="00824BF0"/>
    <w:rsid w:val="00824DF4"/>
    <w:rsid w:val="00825101"/>
    <w:rsid w:val="00825835"/>
    <w:rsid w:val="00825A65"/>
    <w:rsid w:val="00825BCB"/>
    <w:rsid w:val="008263E4"/>
    <w:rsid w:val="008264FF"/>
    <w:rsid w:val="008267AC"/>
    <w:rsid w:val="0082691C"/>
    <w:rsid w:val="00826CE9"/>
    <w:rsid w:val="00826F19"/>
    <w:rsid w:val="008271A8"/>
    <w:rsid w:val="008272B6"/>
    <w:rsid w:val="008272CE"/>
    <w:rsid w:val="00827375"/>
    <w:rsid w:val="00827399"/>
    <w:rsid w:val="0082746D"/>
    <w:rsid w:val="00827DA4"/>
    <w:rsid w:val="00830460"/>
    <w:rsid w:val="008305FB"/>
    <w:rsid w:val="00830638"/>
    <w:rsid w:val="008307EC"/>
    <w:rsid w:val="00830858"/>
    <w:rsid w:val="00830A58"/>
    <w:rsid w:val="00830E8D"/>
    <w:rsid w:val="00830EC1"/>
    <w:rsid w:val="00830ED2"/>
    <w:rsid w:val="00831217"/>
    <w:rsid w:val="00831777"/>
    <w:rsid w:val="008319D5"/>
    <w:rsid w:val="00831AFD"/>
    <w:rsid w:val="00831CAE"/>
    <w:rsid w:val="00831D13"/>
    <w:rsid w:val="00831D63"/>
    <w:rsid w:val="00832660"/>
    <w:rsid w:val="0083272C"/>
    <w:rsid w:val="00832ADF"/>
    <w:rsid w:val="00832C23"/>
    <w:rsid w:val="00832D6E"/>
    <w:rsid w:val="00833550"/>
    <w:rsid w:val="008337C5"/>
    <w:rsid w:val="00833A46"/>
    <w:rsid w:val="00833E1B"/>
    <w:rsid w:val="00833F22"/>
    <w:rsid w:val="008340C8"/>
    <w:rsid w:val="00834127"/>
    <w:rsid w:val="00834184"/>
    <w:rsid w:val="00834389"/>
    <w:rsid w:val="00834504"/>
    <w:rsid w:val="008349B8"/>
    <w:rsid w:val="00834AD7"/>
    <w:rsid w:val="00834D2E"/>
    <w:rsid w:val="00834F1E"/>
    <w:rsid w:val="008353E0"/>
    <w:rsid w:val="0083579C"/>
    <w:rsid w:val="00835BAA"/>
    <w:rsid w:val="00835D41"/>
    <w:rsid w:val="00836048"/>
    <w:rsid w:val="0083634B"/>
    <w:rsid w:val="00836928"/>
    <w:rsid w:val="00836D56"/>
    <w:rsid w:val="00837714"/>
    <w:rsid w:val="00837830"/>
    <w:rsid w:val="00837839"/>
    <w:rsid w:val="00837F84"/>
    <w:rsid w:val="00840076"/>
    <w:rsid w:val="0084024F"/>
    <w:rsid w:val="00840275"/>
    <w:rsid w:val="00840834"/>
    <w:rsid w:val="00840C25"/>
    <w:rsid w:val="00840C34"/>
    <w:rsid w:val="0084117F"/>
    <w:rsid w:val="00841664"/>
    <w:rsid w:val="008416D9"/>
    <w:rsid w:val="008418E5"/>
    <w:rsid w:val="00841D93"/>
    <w:rsid w:val="00841EA8"/>
    <w:rsid w:val="00842095"/>
    <w:rsid w:val="0084214A"/>
    <w:rsid w:val="008423AA"/>
    <w:rsid w:val="00842932"/>
    <w:rsid w:val="00842EB0"/>
    <w:rsid w:val="008431EC"/>
    <w:rsid w:val="00843AED"/>
    <w:rsid w:val="00843CEA"/>
    <w:rsid w:val="008441E9"/>
    <w:rsid w:val="008442E8"/>
    <w:rsid w:val="00844B27"/>
    <w:rsid w:val="00844BA1"/>
    <w:rsid w:val="0084522B"/>
    <w:rsid w:val="00845256"/>
    <w:rsid w:val="00845332"/>
    <w:rsid w:val="0084537D"/>
    <w:rsid w:val="00845514"/>
    <w:rsid w:val="00845586"/>
    <w:rsid w:val="00845888"/>
    <w:rsid w:val="00845B75"/>
    <w:rsid w:val="008461E5"/>
    <w:rsid w:val="008462CD"/>
    <w:rsid w:val="0084683F"/>
    <w:rsid w:val="00846B03"/>
    <w:rsid w:val="00846F50"/>
    <w:rsid w:val="00847489"/>
    <w:rsid w:val="0084776B"/>
    <w:rsid w:val="00847A2F"/>
    <w:rsid w:val="00847C41"/>
    <w:rsid w:val="0085000D"/>
    <w:rsid w:val="00850497"/>
    <w:rsid w:val="00850549"/>
    <w:rsid w:val="0085070D"/>
    <w:rsid w:val="00850803"/>
    <w:rsid w:val="0085082F"/>
    <w:rsid w:val="00850A4D"/>
    <w:rsid w:val="00850E65"/>
    <w:rsid w:val="00850F9C"/>
    <w:rsid w:val="00851135"/>
    <w:rsid w:val="008514A3"/>
    <w:rsid w:val="008517E1"/>
    <w:rsid w:val="00851B34"/>
    <w:rsid w:val="00851C3E"/>
    <w:rsid w:val="008522F3"/>
    <w:rsid w:val="008524AB"/>
    <w:rsid w:val="00853186"/>
    <w:rsid w:val="008532F5"/>
    <w:rsid w:val="008536E1"/>
    <w:rsid w:val="00853B8B"/>
    <w:rsid w:val="00854050"/>
    <w:rsid w:val="0085418C"/>
    <w:rsid w:val="0085487B"/>
    <w:rsid w:val="00854BFB"/>
    <w:rsid w:val="00854E81"/>
    <w:rsid w:val="008552BD"/>
    <w:rsid w:val="0085530F"/>
    <w:rsid w:val="00855334"/>
    <w:rsid w:val="008553EB"/>
    <w:rsid w:val="0085542E"/>
    <w:rsid w:val="008557A4"/>
    <w:rsid w:val="0085580C"/>
    <w:rsid w:val="00855DE4"/>
    <w:rsid w:val="00855E10"/>
    <w:rsid w:val="008560D3"/>
    <w:rsid w:val="0085612A"/>
    <w:rsid w:val="0085627A"/>
    <w:rsid w:val="00856595"/>
    <w:rsid w:val="00856906"/>
    <w:rsid w:val="0085697D"/>
    <w:rsid w:val="0085746B"/>
    <w:rsid w:val="00857971"/>
    <w:rsid w:val="00857A19"/>
    <w:rsid w:val="00857B6D"/>
    <w:rsid w:val="00857CC2"/>
    <w:rsid w:val="00857E96"/>
    <w:rsid w:val="00857F6A"/>
    <w:rsid w:val="00860624"/>
    <w:rsid w:val="008607E7"/>
    <w:rsid w:val="00860D20"/>
    <w:rsid w:val="00861257"/>
    <w:rsid w:val="00861368"/>
    <w:rsid w:val="00861562"/>
    <w:rsid w:val="00861674"/>
    <w:rsid w:val="00861ACD"/>
    <w:rsid w:val="00861C50"/>
    <w:rsid w:val="00861EBD"/>
    <w:rsid w:val="00862191"/>
    <w:rsid w:val="00862298"/>
    <w:rsid w:val="008623ED"/>
    <w:rsid w:val="00862B0C"/>
    <w:rsid w:val="00862B3D"/>
    <w:rsid w:val="00862E86"/>
    <w:rsid w:val="00863984"/>
    <w:rsid w:val="00863AB9"/>
    <w:rsid w:val="00863BAD"/>
    <w:rsid w:val="00863CB4"/>
    <w:rsid w:val="00863F90"/>
    <w:rsid w:val="00864092"/>
    <w:rsid w:val="008642EF"/>
    <w:rsid w:val="0086446D"/>
    <w:rsid w:val="008645F3"/>
    <w:rsid w:val="008645F7"/>
    <w:rsid w:val="00864C82"/>
    <w:rsid w:val="008650EE"/>
    <w:rsid w:val="00865299"/>
    <w:rsid w:val="00865B01"/>
    <w:rsid w:val="00865B14"/>
    <w:rsid w:val="00865E1C"/>
    <w:rsid w:val="008660F8"/>
    <w:rsid w:val="00866C4E"/>
    <w:rsid w:val="00866C85"/>
    <w:rsid w:val="00866CEB"/>
    <w:rsid w:val="00866FC4"/>
    <w:rsid w:val="008670DE"/>
    <w:rsid w:val="0086716E"/>
    <w:rsid w:val="0086755D"/>
    <w:rsid w:val="00867732"/>
    <w:rsid w:val="0086775E"/>
    <w:rsid w:val="008678AB"/>
    <w:rsid w:val="008679FA"/>
    <w:rsid w:val="00867CAF"/>
    <w:rsid w:val="00867DC2"/>
    <w:rsid w:val="00867DC5"/>
    <w:rsid w:val="00867EBE"/>
    <w:rsid w:val="008700D1"/>
    <w:rsid w:val="00870418"/>
    <w:rsid w:val="00870485"/>
    <w:rsid w:val="00870902"/>
    <w:rsid w:val="00870ED5"/>
    <w:rsid w:val="00871653"/>
    <w:rsid w:val="00871C18"/>
    <w:rsid w:val="00872147"/>
    <w:rsid w:val="00872392"/>
    <w:rsid w:val="00872792"/>
    <w:rsid w:val="00872884"/>
    <w:rsid w:val="008729D9"/>
    <w:rsid w:val="00872A97"/>
    <w:rsid w:val="00872E6D"/>
    <w:rsid w:val="00873012"/>
    <w:rsid w:val="008734D7"/>
    <w:rsid w:val="00873711"/>
    <w:rsid w:val="00874325"/>
    <w:rsid w:val="00874381"/>
    <w:rsid w:val="00874911"/>
    <w:rsid w:val="00874D1F"/>
    <w:rsid w:val="00874E3E"/>
    <w:rsid w:val="00875470"/>
    <w:rsid w:val="00875A5D"/>
    <w:rsid w:val="00875CB0"/>
    <w:rsid w:val="00876234"/>
    <w:rsid w:val="00876671"/>
    <w:rsid w:val="00876C96"/>
    <w:rsid w:val="008772F1"/>
    <w:rsid w:val="0087774C"/>
    <w:rsid w:val="00877C46"/>
    <w:rsid w:val="008803F9"/>
    <w:rsid w:val="0088042B"/>
    <w:rsid w:val="008804C4"/>
    <w:rsid w:val="0088071A"/>
    <w:rsid w:val="00880B9D"/>
    <w:rsid w:val="00880C57"/>
    <w:rsid w:val="00880F6C"/>
    <w:rsid w:val="00881041"/>
    <w:rsid w:val="008810F5"/>
    <w:rsid w:val="008813AD"/>
    <w:rsid w:val="00881418"/>
    <w:rsid w:val="00881726"/>
    <w:rsid w:val="00881E46"/>
    <w:rsid w:val="00881EED"/>
    <w:rsid w:val="00882264"/>
    <w:rsid w:val="008829DC"/>
    <w:rsid w:val="00882C46"/>
    <w:rsid w:val="00882CE9"/>
    <w:rsid w:val="00882D3E"/>
    <w:rsid w:val="0088300F"/>
    <w:rsid w:val="00883B1B"/>
    <w:rsid w:val="00883C28"/>
    <w:rsid w:val="00884928"/>
    <w:rsid w:val="00884BA9"/>
    <w:rsid w:val="00884CE3"/>
    <w:rsid w:val="0088505F"/>
    <w:rsid w:val="00885547"/>
    <w:rsid w:val="00885624"/>
    <w:rsid w:val="00885808"/>
    <w:rsid w:val="0088594B"/>
    <w:rsid w:val="00885B3E"/>
    <w:rsid w:val="00885C86"/>
    <w:rsid w:val="00886051"/>
    <w:rsid w:val="00886308"/>
    <w:rsid w:val="0088695A"/>
    <w:rsid w:val="00886A9E"/>
    <w:rsid w:val="00886AA7"/>
    <w:rsid w:val="00886E96"/>
    <w:rsid w:val="00886F0A"/>
    <w:rsid w:val="008874D5"/>
    <w:rsid w:val="00887A63"/>
    <w:rsid w:val="00887E53"/>
    <w:rsid w:val="0089010D"/>
    <w:rsid w:val="00890198"/>
    <w:rsid w:val="0089051E"/>
    <w:rsid w:val="00890AAA"/>
    <w:rsid w:val="00890BC8"/>
    <w:rsid w:val="00890C8E"/>
    <w:rsid w:val="008916AA"/>
    <w:rsid w:val="0089195E"/>
    <w:rsid w:val="00891A0F"/>
    <w:rsid w:val="00891DF9"/>
    <w:rsid w:val="00891E80"/>
    <w:rsid w:val="00892099"/>
    <w:rsid w:val="0089223D"/>
    <w:rsid w:val="0089235F"/>
    <w:rsid w:val="00892464"/>
    <w:rsid w:val="008927D3"/>
    <w:rsid w:val="00892CB7"/>
    <w:rsid w:val="00892DA5"/>
    <w:rsid w:val="00893858"/>
    <w:rsid w:val="0089399C"/>
    <w:rsid w:val="00893E0E"/>
    <w:rsid w:val="00894222"/>
    <w:rsid w:val="00894236"/>
    <w:rsid w:val="008946F8"/>
    <w:rsid w:val="00894F6F"/>
    <w:rsid w:val="00895400"/>
    <w:rsid w:val="00895426"/>
    <w:rsid w:val="00895836"/>
    <w:rsid w:val="008958E5"/>
    <w:rsid w:val="00895BD1"/>
    <w:rsid w:val="008965DA"/>
    <w:rsid w:val="008967AA"/>
    <w:rsid w:val="0089701E"/>
    <w:rsid w:val="0089704B"/>
    <w:rsid w:val="008973FB"/>
    <w:rsid w:val="00897410"/>
    <w:rsid w:val="008974B9"/>
    <w:rsid w:val="0089778C"/>
    <w:rsid w:val="008977D0"/>
    <w:rsid w:val="0089797C"/>
    <w:rsid w:val="00897C3D"/>
    <w:rsid w:val="00897DBA"/>
    <w:rsid w:val="008A0000"/>
    <w:rsid w:val="008A021E"/>
    <w:rsid w:val="008A063C"/>
    <w:rsid w:val="008A0727"/>
    <w:rsid w:val="008A07EC"/>
    <w:rsid w:val="008A08A3"/>
    <w:rsid w:val="008A0AA5"/>
    <w:rsid w:val="008A0BC3"/>
    <w:rsid w:val="008A1C19"/>
    <w:rsid w:val="008A1D89"/>
    <w:rsid w:val="008A1F32"/>
    <w:rsid w:val="008A22ED"/>
    <w:rsid w:val="008A22FE"/>
    <w:rsid w:val="008A2878"/>
    <w:rsid w:val="008A29A1"/>
    <w:rsid w:val="008A3069"/>
    <w:rsid w:val="008A3297"/>
    <w:rsid w:val="008A3413"/>
    <w:rsid w:val="008A3563"/>
    <w:rsid w:val="008A36BF"/>
    <w:rsid w:val="008A3DF7"/>
    <w:rsid w:val="008A3F9D"/>
    <w:rsid w:val="008A4B41"/>
    <w:rsid w:val="008A4D6B"/>
    <w:rsid w:val="008A5669"/>
    <w:rsid w:val="008A5B79"/>
    <w:rsid w:val="008A5DE3"/>
    <w:rsid w:val="008A6662"/>
    <w:rsid w:val="008A6A24"/>
    <w:rsid w:val="008A6A31"/>
    <w:rsid w:val="008A6A4E"/>
    <w:rsid w:val="008A6A6C"/>
    <w:rsid w:val="008A6FF0"/>
    <w:rsid w:val="008A72A8"/>
    <w:rsid w:val="008A744C"/>
    <w:rsid w:val="008A75AE"/>
    <w:rsid w:val="008A7D59"/>
    <w:rsid w:val="008A7D7C"/>
    <w:rsid w:val="008A7DA2"/>
    <w:rsid w:val="008A7DBF"/>
    <w:rsid w:val="008A7F6F"/>
    <w:rsid w:val="008B0025"/>
    <w:rsid w:val="008B08D8"/>
    <w:rsid w:val="008B0A82"/>
    <w:rsid w:val="008B0A8E"/>
    <w:rsid w:val="008B0BA7"/>
    <w:rsid w:val="008B0CE1"/>
    <w:rsid w:val="008B19F0"/>
    <w:rsid w:val="008B1BE5"/>
    <w:rsid w:val="008B1FE1"/>
    <w:rsid w:val="008B23CE"/>
    <w:rsid w:val="008B2491"/>
    <w:rsid w:val="008B2593"/>
    <w:rsid w:val="008B2CB1"/>
    <w:rsid w:val="008B2F23"/>
    <w:rsid w:val="008B2F2C"/>
    <w:rsid w:val="008B3058"/>
    <w:rsid w:val="008B3347"/>
    <w:rsid w:val="008B336D"/>
    <w:rsid w:val="008B33E6"/>
    <w:rsid w:val="008B3882"/>
    <w:rsid w:val="008B4048"/>
    <w:rsid w:val="008B414D"/>
    <w:rsid w:val="008B4742"/>
    <w:rsid w:val="008B4AE5"/>
    <w:rsid w:val="008B4B26"/>
    <w:rsid w:val="008B4C42"/>
    <w:rsid w:val="008B5328"/>
    <w:rsid w:val="008B555C"/>
    <w:rsid w:val="008B56A3"/>
    <w:rsid w:val="008B58B1"/>
    <w:rsid w:val="008B6571"/>
    <w:rsid w:val="008B6A25"/>
    <w:rsid w:val="008B6ABF"/>
    <w:rsid w:val="008B70BC"/>
    <w:rsid w:val="008B7400"/>
    <w:rsid w:val="008B74B3"/>
    <w:rsid w:val="008B765D"/>
    <w:rsid w:val="008B7CE1"/>
    <w:rsid w:val="008B7E4B"/>
    <w:rsid w:val="008B7E63"/>
    <w:rsid w:val="008B7F68"/>
    <w:rsid w:val="008C02AB"/>
    <w:rsid w:val="008C057E"/>
    <w:rsid w:val="008C0659"/>
    <w:rsid w:val="008C07A6"/>
    <w:rsid w:val="008C0836"/>
    <w:rsid w:val="008C08BB"/>
    <w:rsid w:val="008C09C8"/>
    <w:rsid w:val="008C0B71"/>
    <w:rsid w:val="008C1059"/>
    <w:rsid w:val="008C15D5"/>
    <w:rsid w:val="008C17AD"/>
    <w:rsid w:val="008C1916"/>
    <w:rsid w:val="008C191A"/>
    <w:rsid w:val="008C1D47"/>
    <w:rsid w:val="008C2466"/>
    <w:rsid w:val="008C2731"/>
    <w:rsid w:val="008C2B7B"/>
    <w:rsid w:val="008C2C4B"/>
    <w:rsid w:val="008C2E20"/>
    <w:rsid w:val="008C3153"/>
    <w:rsid w:val="008C3364"/>
    <w:rsid w:val="008C33AB"/>
    <w:rsid w:val="008C382C"/>
    <w:rsid w:val="008C39F7"/>
    <w:rsid w:val="008C3B6F"/>
    <w:rsid w:val="008C42E6"/>
    <w:rsid w:val="008C44F9"/>
    <w:rsid w:val="008C4902"/>
    <w:rsid w:val="008C4D06"/>
    <w:rsid w:val="008C4F6A"/>
    <w:rsid w:val="008C502C"/>
    <w:rsid w:val="008C505E"/>
    <w:rsid w:val="008C5334"/>
    <w:rsid w:val="008C53C7"/>
    <w:rsid w:val="008C56ED"/>
    <w:rsid w:val="008C57B5"/>
    <w:rsid w:val="008C57CF"/>
    <w:rsid w:val="008C657C"/>
    <w:rsid w:val="008C6A72"/>
    <w:rsid w:val="008C6F64"/>
    <w:rsid w:val="008C7B0A"/>
    <w:rsid w:val="008C7B77"/>
    <w:rsid w:val="008D01ED"/>
    <w:rsid w:val="008D0F4F"/>
    <w:rsid w:val="008D1040"/>
    <w:rsid w:val="008D10B7"/>
    <w:rsid w:val="008D13FE"/>
    <w:rsid w:val="008D16F8"/>
    <w:rsid w:val="008D1980"/>
    <w:rsid w:val="008D1BEB"/>
    <w:rsid w:val="008D1F32"/>
    <w:rsid w:val="008D2183"/>
    <w:rsid w:val="008D23DE"/>
    <w:rsid w:val="008D24C3"/>
    <w:rsid w:val="008D26EF"/>
    <w:rsid w:val="008D2781"/>
    <w:rsid w:val="008D2D4B"/>
    <w:rsid w:val="008D3398"/>
    <w:rsid w:val="008D33CE"/>
    <w:rsid w:val="008D3743"/>
    <w:rsid w:val="008D3761"/>
    <w:rsid w:val="008D3B9B"/>
    <w:rsid w:val="008D3F8E"/>
    <w:rsid w:val="008D4894"/>
    <w:rsid w:val="008D4A3D"/>
    <w:rsid w:val="008D4BB9"/>
    <w:rsid w:val="008D4BD6"/>
    <w:rsid w:val="008D4EC1"/>
    <w:rsid w:val="008D5143"/>
    <w:rsid w:val="008D5808"/>
    <w:rsid w:val="008D5B52"/>
    <w:rsid w:val="008D5C18"/>
    <w:rsid w:val="008D5D23"/>
    <w:rsid w:val="008D5E3F"/>
    <w:rsid w:val="008D5E5A"/>
    <w:rsid w:val="008D606C"/>
    <w:rsid w:val="008D6359"/>
    <w:rsid w:val="008D660B"/>
    <w:rsid w:val="008D680A"/>
    <w:rsid w:val="008D6BE5"/>
    <w:rsid w:val="008D6D87"/>
    <w:rsid w:val="008D71DD"/>
    <w:rsid w:val="008D722D"/>
    <w:rsid w:val="008D74FD"/>
    <w:rsid w:val="008D7905"/>
    <w:rsid w:val="008D7B33"/>
    <w:rsid w:val="008E0288"/>
    <w:rsid w:val="008E05EE"/>
    <w:rsid w:val="008E0812"/>
    <w:rsid w:val="008E0A02"/>
    <w:rsid w:val="008E0A22"/>
    <w:rsid w:val="008E0CC4"/>
    <w:rsid w:val="008E0CFE"/>
    <w:rsid w:val="008E0DDA"/>
    <w:rsid w:val="008E11B6"/>
    <w:rsid w:val="008E1AB0"/>
    <w:rsid w:val="008E22AA"/>
    <w:rsid w:val="008E22D6"/>
    <w:rsid w:val="008E24ED"/>
    <w:rsid w:val="008E2726"/>
    <w:rsid w:val="008E2E01"/>
    <w:rsid w:val="008E3327"/>
    <w:rsid w:val="008E355A"/>
    <w:rsid w:val="008E35F5"/>
    <w:rsid w:val="008E3672"/>
    <w:rsid w:val="008E3705"/>
    <w:rsid w:val="008E3739"/>
    <w:rsid w:val="008E3A40"/>
    <w:rsid w:val="008E3B71"/>
    <w:rsid w:val="008E3F72"/>
    <w:rsid w:val="008E4240"/>
    <w:rsid w:val="008E434C"/>
    <w:rsid w:val="008E4439"/>
    <w:rsid w:val="008E4AD4"/>
    <w:rsid w:val="008E5093"/>
    <w:rsid w:val="008E53E0"/>
    <w:rsid w:val="008E5C55"/>
    <w:rsid w:val="008E5F21"/>
    <w:rsid w:val="008E6653"/>
    <w:rsid w:val="008E681F"/>
    <w:rsid w:val="008E6D14"/>
    <w:rsid w:val="008E6E79"/>
    <w:rsid w:val="008E7015"/>
    <w:rsid w:val="008E7206"/>
    <w:rsid w:val="008E78CB"/>
    <w:rsid w:val="008E78F3"/>
    <w:rsid w:val="008E7E66"/>
    <w:rsid w:val="008F01A8"/>
    <w:rsid w:val="008F025F"/>
    <w:rsid w:val="008F04D3"/>
    <w:rsid w:val="008F0516"/>
    <w:rsid w:val="008F05A1"/>
    <w:rsid w:val="008F0A5A"/>
    <w:rsid w:val="008F0D6F"/>
    <w:rsid w:val="008F0E36"/>
    <w:rsid w:val="008F178E"/>
    <w:rsid w:val="008F180C"/>
    <w:rsid w:val="008F1E5C"/>
    <w:rsid w:val="008F2029"/>
    <w:rsid w:val="008F2121"/>
    <w:rsid w:val="008F21D9"/>
    <w:rsid w:val="008F2BB4"/>
    <w:rsid w:val="008F300A"/>
    <w:rsid w:val="008F302F"/>
    <w:rsid w:val="008F309F"/>
    <w:rsid w:val="008F30C2"/>
    <w:rsid w:val="008F3210"/>
    <w:rsid w:val="008F3960"/>
    <w:rsid w:val="008F39D9"/>
    <w:rsid w:val="008F3AC8"/>
    <w:rsid w:val="008F3AD3"/>
    <w:rsid w:val="008F3BAA"/>
    <w:rsid w:val="008F4011"/>
    <w:rsid w:val="008F41E5"/>
    <w:rsid w:val="008F45C6"/>
    <w:rsid w:val="008F49B9"/>
    <w:rsid w:val="008F4A94"/>
    <w:rsid w:val="008F505F"/>
    <w:rsid w:val="008F517F"/>
    <w:rsid w:val="008F5488"/>
    <w:rsid w:val="008F5843"/>
    <w:rsid w:val="008F58A4"/>
    <w:rsid w:val="008F5A89"/>
    <w:rsid w:val="008F5CA2"/>
    <w:rsid w:val="008F6202"/>
    <w:rsid w:val="008F626A"/>
    <w:rsid w:val="008F640D"/>
    <w:rsid w:val="008F646D"/>
    <w:rsid w:val="008F6AC6"/>
    <w:rsid w:val="008F6E93"/>
    <w:rsid w:val="008F6ECB"/>
    <w:rsid w:val="008F724D"/>
    <w:rsid w:val="008F7673"/>
    <w:rsid w:val="008F7985"/>
    <w:rsid w:val="008F79FB"/>
    <w:rsid w:val="008F7AA5"/>
    <w:rsid w:val="008F7F24"/>
    <w:rsid w:val="0090017D"/>
    <w:rsid w:val="00900539"/>
    <w:rsid w:val="0090085B"/>
    <w:rsid w:val="0090110B"/>
    <w:rsid w:val="00901676"/>
    <w:rsid w:val="009016AA"/>
    <w:rsid w:val="00901894"/>
    <w:rsid w:val="00901A9D"/>
    <w:rsid w:val="00901ACC"/>
    <w:rsid w:val="00901D78"/>
    <w:rsid w:val="00902157"/>
    <w:rsid w:val="00902196"/>
    <w:rsid w:val="00902ABB"/>
    <w:rsid w:val="00903027"/>
    <w:rsid w:val="009031BC"/>
    <w:rsid w:val="00903463"/>
    <w:rsid w:val="0090386C"/>
    <w:rsid w:val="009038BE"/>
    <w:rsid w:val="00904070"/>
    <w:rsid w:val="009040FF"/>
    <w:rsid w:val="009041BC"/>
    <w:rsid w:val="009047CE"/>
    <w:rsid w:val="009051BA"/>
    <w:rsid w:val="00905B88"/>
    <w:rsid w:val="00906638"/>
    <w:rsid w:val="009069BA"/>
    <w:rsid w:val="00906D31"/>
    <w:rsid w:val="00906EAE"/>
    <w:rsid w:val="00906FDA"/>
    <w:rsid w:val="009070E4"/>
    <w:rsid w:val="009074CF"/>
    <w:rsid w:val="009074F4"/>
    <w:rsid w:val="009078BF"/>
    <w:rsid w:val="00907945"/>
    <w:rsid w:val="009079C2"/>
    <w:rsid w:val="00907B3B"/>
    <w:rsid w:val="00907BBE"/>
    <w:rsid w:val="009103A0"/>
    <w:rsid w:val="009104EC"/>
    <w:rsid w:val="0091053C"/>
    <w:rsid w:val="009105DF"/>
    <w:rsid w:val="0091066D"/>
    <w:rsid w:val="00910B11"/>
    <w:rsid w:val="0091101F"/>
    <w:rsid w:val="009115FB"/>
    <w:rsid w:val="0091165D"/>
    <w:rsid w:val="009117E5"/>
    <w:rsid w:val="00911AA8"/>
    <w:rsid w:val="00911CEC"/>
    <w:rsid w:val="009124B8"/>
    <w:rsid w:val="00912590"/>
    <w:rsid w:val="009126FA"/>
    <w:rsid w:val="009127D5"/>
    <w:rsid w:val="009129ED"/>
    <w:rsid w:val="00912AD5"/>
    <w:rsid w:val="00912C1A"/>
    <w:rsid w:val="00912F9B"/>
    <w:rsid w:val="00913075"/>
    <w:rsid w:val="009130AE"/>
    <w:rsid w:val="009130AF"/>
    <w:rsid w:val="009130C7"/>
    <w:rsid w:val="0091344A"/>
    <w:rsid w:val="009135C1"/>
    <w:rsid w:val="00913707"/>
    <w:rsid w:val="00913B8E"/>
    <w:rsid w:val="00913D04"/>
    <w:rsid w:val="00913F32"/>
    <w:rsid w:val="0091417B"/>
    <w:rsid w:val="009142FB"/>
    <w:rsid w:val="00914521"/>
    <w:rsid w:val="00914A08"/>
    <w:rsid w:val="00914A93"/>
    <w:rsid w:val="00915070"/>
    <w:rsid w:val="00915262"/>
    <w:rsid w:val="009153AD"/>
    <w:rsid w:val="00915A25"/>
    <w:rsid w:val="009163EC"/>
    <w:rsid w:val="00916500"/>
    <w:rsid w:val="009172E8"/>
    <w:rsid w:val="0091743C"/>
    <w:rsid w:val="0091783E"/>
    <w:rsid w:val="00917D1A"/>
    <w:rsid w:val="00920120"/>
    <w:rsid w:val="009206C7"/>
    <w:rsid w:val="00920B50"/>
    <w:rsid w:val="00920FD5"/>
    <w:rsid w:val="0092103C"/>
    <w:rsid w:val="00921182"/>
    <w:rsid w:val="00921546"/>
    <w:rsid w:val="009217A1"/>
    <w:rsid w:val="00921851"/>
    <w:rsid w:val="00921A98"/>
    <w:rsid w:val="009221A0"/>
    <w:rsid w:val="00922212"/>
    <w:rsid w:val="00922257"/>
    <w:rsid w:val="0092252B"/>
    <w:rsid w:val="0092258E"/>
    <w:rsid w:val="00922674"/>
    <w:rsid w:val="009226EA"/>
    <w:rsid w:val="0092272F"/>
    <w:rsid w:val="00922A06"/>
    <w:rsid w:val="00922CC6"/>
    <w:rsid w:val="00922E70"/>
    <w:rsid w:val="009232E0"/>
    <w:rsid w:val="0092336A"/>
    <w:rsid w:val="009234AB"/>
    <w:rsid w:val="00923675"/>
    <w:rsid w:val="00923C48"/>
    <w:rsid w:val="00923FAB"/>
    <w:rsid w:val="009244D6"/>
    <w:rsid w:val="00924969"/>
    <w:rsid w:val="00924ACE"/>
    <w:rsid w:val="00924AE2"/>
    <w:rsid w:val="00924D4C"/>
    <w:rsid w:val="00925909"/>
    <w:rsid w:val="00925A6A"/>
    <w:rsid w:val="00925B5F"/>
    <w:rsid w:val="00925C5B"/>
    <w:rsid w:val="00925DEB"/>
    <w:rsid w:val="00925EC0"/>
    <w:rsid w:val="0092602B"/>
    <w:rsid w:val="00926673"/>
    <w:rsid w:val="00926B0B"/>
    <w:rsid w:val="00926F33"/>
    <w:rsid w:val="0092700E"/>
    <w:rsid w:val="00927283"/>
    <w:rsid w:val="009275EA"/>
    <w:rsid w:val="00927986"/>
    <w:rsid w:val="00927A02"/>
    <w:rsid w:val="00927F73"/>
    <w:rsid w:val="00930050"/>
    <w:rsid w:val="009300CC"/>
    <w:rsid w:val="009301DB"/>
    <w:rsid w:val="0093029F"/>
    <w:rsid w:val="009309BF"/>
    <w:rsid w:val="00930BC2"/>
    <w:rsid w:val="00930E4B"/>
    <w:rsid w:val="0093107D"/>
    <w:rsid w:val="00931525"/>
    <w:rsid w:val="0093156A"/>
    <w:rsid w:val="00931E96"/>
    <w:rsid w:val="00931FC7"/>
    <w:rsid w:val="0093216D"/>
    <w:rsid w:val="009322A6"/>
    <w:rsid w:val="009325AB"/>
    <w:rsid w:val="00932819"/>
    <w:rsid w:val="00932A28"/>
    <w:rsid w:val="00932E93"/>
    <w:rsid w:val="00932F13"/>
    <w:rsid w:val="00933075"/>
    <w:rsid w:val="00933108"/>
    <w:rsid w:val="00933161"/>
    <w:rsid w:val="009332D1"/>
    <w:rsid w:val="009335D9"/>
    <w:rsid w:val="009338A3"/>
    <w:rsid w:val="0093397A"/>
    <w:rsid w:val="00934631"/>
    <w:rsid w:val="00934E0F"/>
    <w:rsid w:val="00935049"/>
    <w:rsid w:val="00935853"/>
    <w:rsid w:val="00935F12"/>
    <w:rsid w:val="00935F24"/>
    <w:rsid w:val="00936240"/>
    <w:rsid w:val="00936367"/>
    <w:rsid w:val="009365F6"/>
    <w:rsid w:val="0093660C"/>
    <w:rsid w:val="00936AA7"/>
    <w:rsid w:val="00936F17"/>
    <w:rsid w:val="00936FBC"/>
    <w:rsid w:val="00937DD6"/>
    <w:rsid w:val="00937E11"/>
    <w:rsid w:val="00937F49"/>
    <w:rsid w:val="009403A0"/>
    <w:rsid w:val="009404CD"/>
    <w:rsid w:val="0094069F"/>
    <w:rsid w:val="009406C8"/>
    <w:rsid w:val="009408A0"/>
    <w:rsid w:val="00940997"/>
    <w:rsid w:val="00940AAF"/>
    <w:rsid w:val="00940C62"/>
    <w:rsid w:val="00940CE9"/>
    <w:rsid w:val="00940D28"/>
    <w:rsid w:val="00940F48"/>
    <w:rsid w:val="00940F4E"/>
    <w:rsid w:val="009412BE"/>
    <w:rsid w:val="00942207"/>
    <w:rsid w:val="00942600"/>
    <w:rsid w:val="009429E0"/>
    <w:rsid w:val="00942EE0"/>
    <w:rsid w:val="0094301A"/>
    <w:rsid w:val="00943483"/>
    <w:rsid w:val="00943751"/>
    <w:rsid w:val="00944272"/>
    <w:rsid w:val="0094437E"/>
    <w:rsid w:val="009444D6"/>
    <w:rsid w:val="0094456C"/>
    <w:rsid w:val="00944AB6"/>
    <w:rsid w:val="0094531A"/>
    <w:rsid w:val="00945612"/>
    <w:rsid w:val="009457E7"/>
    <w:rsid w:val="00945EC7"/>
    <w:rsid w:val="00945F16"/>
    <w:rsid w:val="00946CD9"/>
    <w:rsid w:val="009476EC"/>
    <w:rsid w:val="00947A9D"/>
    <w:rsid w:val="00947AD6"/>
    <w:rsid w:val="00947B60"/>
    <w:rsid w:val="00947DC4"/>
    <w:rsid w:val="00950054"/>
    <w:rsid w:val="009506BC"/>
    <w:rsid w:val="00950AE1"/>
    <w:rsid w:val="009510F0"/>
    <w:rsid w:val="009516BA"/>
    <w:rsid w:val="009518B6"/>
    <w:rsid w:val="009518F3"/>
    <w:rsid w:val="0095195A"/>
    <w:rsid w:val="00951B1D"/>
    <w:rsid w:val="00952187"/>
    <w:rsid w:val="00952C54"/>
    <w:rsid w:val="00952CE9"/>
    <w:rsid w:val="00952DF5"/>
    <w:rsid w:val="00952EDC"/>
    <w:rsid w:val="00952EF8"/>
    <w:rsid w:val="00953114"/>
    <w:rsid w:val="00953490"/>
    <w:rsid w:val="0095394F"/>
    <w:rsid w:val="00953B0F"/>
    <w:rsid w:val="00953B5A"/>
    <w:rsid w:val="00953F0A"/>
    <w:rsid w:val="0095402B"/>
    <w:rsid w:val="009543BD"/>
    <w:rsid w:val="009545AD"/>
    <w:rsid w:val="0095492D"/>
    <w:rsid w:val="009549C3"/>
    <w:rsid w:val="00954AA1"/>
    <w:rsid w:val="00954BBE"/>
    <w:rsid w:val="00954BC7"/>
    <w:rsid w:val="00954EF5"/>
    <w:rsid w:val="009550BA"/>
    <w:rsid w:val="00955332"/>
    <w:rsid w:val="0095540C"/>
    <w:rsid w:val="00955452"/>
    <w:rsid w:val="00955563"/>
    <w:rsid w:val="009555C6"/>
    <w:rsid w:val="00955AAF"/>
    <w:rsid w:val="00955D4B"/>
    <w:rsid w:val="00955DE3"/>
    <w:rsid w:val="00955F71"/>
    <w:rsid w:val="009561C8"/>
    <w:rsid w:val="009564D1"/>
    <w:rsid w:val="00956834"/>
    <w:rsid w:val="00956960"/>
    <w:rsid w:val="00956A3F"/>
    <w:rsid w:val="00956B19"/>
    <w:rsid w:val="00956D11"/>
    <w:rsid w:val="0095711F"/>
    <w:rsid w:val="009572F8"/>
    <w:rsid w:val="00960233"/>
    <w:rsid w:val="0096048A"/>
    <w:rsid w:val="009605C8"/>
    <w:rsid w:val="00960789"/>
    <w:rsid w:val="009608B7"/>
    <w:rsid w:val="009608CA"/>
    <w:rsid w:val="00960B9F"/>
    <w:rsid w:val="00960DB6"/>
    <w:rsid w:val="00960F5C"/>
    <w:rsid w:val="009612AD"/>
    <w:rsid w:val="00961921"/>
    <w:rsid w:val="00961969"/>
    <w:rsid w:val="00961BE8"/>
    <w:rsid w:val="00961CB4"/>
    <w:rsid w:val="009625B0"/>
    <w:rsid w:val="00962ED0"/>
    <w:rsid w:val="009631CC"/>
    <w:rsid w:val="009633FA"/>
    <w:rsid w:val="00963433"/>
    <w:rsid w:val="00963622"/>
    <w:rsid w:val="00963821"/>
    <w:rsid w:val="00963946"/>
    <w:rsid w:val="009639CA"/>
    <w:rsid w:val="00963B0D"/>
    <w:rsid w:val="00963B2E"/>
    <w:rsid w:val="00963BEC"/>
    <w:rsid w:val="00963CD9"/>
    <w:rsid w:val="00963D97"/>
    <w:rsid w:val="0096436A"/>
    <w:rsid w:val="009646C1"/>
    <w:rsid w:val="00964EF1"/>
    <w:rsid w:val="00964FC0"/>
    <w:rsid w:val="009652DE"/>
    <w:rsid w:val="00965423"/>
    <w:rsid w:val="00965590"/>
    <w:rsid w:val="009656D7"/>
    <w:rsid w:val="0096581D"/>
    <w:rsid w:val="00965E56"/>
    <w:rsid w:val="009661F6"/>
    <w:rsid w:val="00966583"/>
    <w:rsid w:val="00966787"/>
    <w:rsid w:val="00966C9E"/>
    <w:rsid w:val="0096701D"/>
    <w:rsid w:val="0096705D"/>
    <w:rsid w:val="00967130"/>
    <w:rsid w:val="009672E7"/>
    <w:rsid w:val="0096759A"/>
    <w:rsid w:val="00967B85"/>
    <w:rsid w:val="00967F6C"/>
    <w:rsid w:val="00970640"/>
    <w:rsid w:val="009706CF"/>
    <w:rsid w:val="009706E4"/>
    <w:rsid w:val="009708EB"/>
    <w:rsid w:val="00970BA0"/>
    <w:rsid w:val="00970BD0"/>
    <w:rsid w:val="009711F3"/>
    <w:rsid w:val="0097148D"/>
    <w:rsid w:val="009715F1"/>
    <w:rsid w:val="0097195E"/>
    <w:rsid w:val="00971A3B"/>
    <w:rsid w:val="00971BAD"/>
    <w:rsid w:val="00971C31"/>
    <w:rsid w:val="00971C54"/>
    <w:rsid w:val="00971C96"/>
    <w:rsid w:val="00971CAB"/>
    <w:rsid w:val="00971DF1"/>
    <w:rsid w:val="00971F29"/>
    <w:rsid w:val="0097233B"/>
    <w:rsid w:val="009726C7"/>
    <w:rsid w:val="009727F7"/>
    <w:rsid w:val="00972C56"/>
    <w:rsid w:val="0097321E"/>
    <w:rsid w:val="009734EB"/>
    <w:rsid w:val="00973810"/>
    <w:rsid w:val="0097428D"/>
    <w:rsid w:val="009742D3"/>
    <w:rsid w:val="009743EA"/>
    <w:rsid w:val="0097479F"/>
    <w:rsid w:val="00974877"/>
    <w:rsid w:val="0097495F"/>
    <w:rsid w:val="00974C80"/>
    <w:rsid w:val="00974DA6"/>
    <w:rsid w:val="0097530F"/>
    <w:rsid w:val="009759D3"/>
    <w:rsid w:val="00975D0D"/>
    <w:rsid w:val="00975F24"/>
    <w:rsid w:val="00975F31"/>
    <w:rsid w:val="00975F72"/>
    <w:rsid w:val="00976576"/>
    <w:rsid w:val="0097693B"/>
    <w:rsid w:val="00976B58"/>
    <w:rsid w:val="0097790B"/>
    <w:rsid w:val="009779C2"/>
    <w:rsid w:val="00977F42"/>
    <w:rsid w:val="00977F77"/>
    <w:rsid w:val="0098003E"/>
    <w:rsid w:val="00980540"/>
    <w:rsid w:val="009805BE"/>
    <w:rsid w:val="009808AC"/>
    <w:rsid w:val="00980EF3"/>
    <w:rsid w:val="0098110D"/>
    <w:rsid w:val="009811FB"/>
    <w:rsid w:val="00981636"/>
    <w:rsid w:val="009817BA"/>
    <w:rsid w:val="009817F5"/>
    <w:rsid w:val="00981C67"/>
    <w:rsid w:val="00981D16"/>
    <w:rsid w:val="00982130"/>
    <w:rsid w:val="009821B5"/>
    <w:rsid w:val="00982433"/>
    <w:rsid w:val="00982F18"/>
    <w:rsid w:val="00982FEA"/>
    <w:rsid w:val="00983438"/>
    <w:rsid w:val="009835DA"/>
    <w:rsid w:val="00983750"/>
    <w:rsid w:val="00983950"/>
    <w:rsid w:val="00983C39"/>
    <w:rsid w:val="00983D52"/>
    <w:rsid w:val="00983D8F"/>
    <w:rsid w:val="00983EC8"/>
    <w:rsid w:val="009840B6"/>
    <w:rsid w:val="009842B1"/>
    <w:rsid w:val="00984494"/>
    <w:rsid w:val="00984663"/>
    <w:rsid w:val="00984885"/>
    <w:rsid w:val="009848B1"/>
    <w:rsid w:val="00984EAA"/>
    <w:rsid w:val="009851ED"/>
    <w:rsid w:val="00985C84"/>
    <w:rsid w:val="00985D79"/>
    <w:rsid w:val="00985E5A"/>
    <w:rsid w:val="00985ED8"/>
    <w:rsid w:val="00986463"/>
    <w:rsid w:val="0098659B"/>
    <w:rsid w:val="00986648"/>
    <w:rsid w:val="009866E9"/>
    <w:rsid w:val="009868EC"/>
    <w:rsid w:val="00986B14"/>
    <w:rsid w:val="00986CCA"/>
    <w:rsid w:val="0098739D"/>
    <w:rsid w:val="009873A6"/>
    <w:rsid w:val="00987425"/>
    <w:rsid w:val="0098785C"/>
    <w:rsid w:val="00987AD7"/>
    <w:rsid w:val="00987AFA"/>
    <w:rsid w:val="00987BC2"/>
    <w:rsid w:val="00987E8C"/>
    <w:rsid w:val="009907CF"/>
    <w:rsid w:val="00990E22"/>
    <w:rsid w:val="00990E3C"/>
    <w:rsid w:val="00991101"/>
    <w:rsid w:val="00991852"/>
    <w:rsid w:val="00991B50"/>
    <w:rsid w:val="00991C11"/>
    <w:rsid w:val="00992611"/>
    <w:rsid w:val="00992A82"/>
    <w:rsid w:val="00992CD4"/>
    <w:rsid w:val="00992D35"/>
    <w:rsid w:val="00992F3E"/>
    <w:rsid w:val="00993307"/>
    <w:rsid w:val="009937E0"/>
    <w:rsid w:val="00993BF1"/>
    <w:rsid w:val="00993C0A"/>
    <w:rsid w:val="00993D47"/>
    <w:rsid w:val="00993E9C"/>
    <w:rsid w:val="00993FD5"/>
    <w:rsid w:val="009940B1"/>
    <w:rsid w:val="009940CD"/>
    <w:rsid w:val="009945C7"/>
    <w:rsid w:val="009946FB"/>
    <w:rsid w:val="00994735"/>
    <w:rsid w:val="00994858"/>
    <w:rsid w:val="00995077"/>
    <w:rsid w:val="0099590C"/>
    <w:rsid w:val="00995E95"/>
    <w:rsid w:val="00995FEF"/>
    <w:rsid w:val="009960D8"/>
    <w:rsid w:val="009964A1"/>
    <w:rsid w:val="0099655A"/>
    <w:rsid w:val="00996915"/>
    <w:rsid w:val="00996ADA"/>
    <w:rsid w:val="00996AE1"/>
    <w:rsid w:val="0099748A"/>
    <w:rsid w:val="009977CA"/>
    <w:rsid w:val="0099787E"/>
    <w:rsid w:val="009A0073"/>
    <w:rsid w:val="009A018C"/>
    <w:rsid w:val="009A0206"/>
    <w:rsid w:val="009A038A"/>
    <w:rsid w:val="009A056B"/>
    <w:rsid w:val="009A072E"/>
    <w:rsid w:val="009A07A5"/>
    <w:rsid w:val="009A0B30"/>
    <w:rsid w:val="009A0C9C"/>
    <w:rsid w:val="009A14BD"/>
    <w:rsid w:val="009A16CE"/>
    <w:rsid w:val="009A189F"/>
    <w:rsid w:val="009A1942"/>
    <w:rsid w:val="009A1AB9"/>
    <w:rsid w:val="009A1AD0"/>
    <w:rsid w:val="009A1C6F"/>
    <w:rsid w:val="009A1C74"/>
    <w:rsid w:val="009A24F6"/>
    <w:rsid w:val="009A25E3"/>
    <w:rsid w:val="009A2763"/>
    <w:rsid w:val="009A2E55"/>
    <w:rsid w:val="009A30F1"/>
    <w:rsid w:val="009A3382"/>
    <w:rsid w:val="009A3774"/>
    <w:rsid w:val="009A38D6"/>
    <w:rsid w:val="009A3BCC"/>
    <w:rsid w:val="009A3F8E"/>
    <w:rsid w:val="009A4301"/>
    <w:rsid w:val="009A46BC"/>
    <w:rsid w:val="009A47DC"/>
    <w:rsid w:val="009A4D42"/>
    <w:rsid w:val="009A4D8F"/>
    <w:rsid w:val="009A52C6"/>
    <w:rsid w:val="009A5542"/>
    <w:rsid w:val="009A55DA"/>
    <w:rsid w:val="009A56C6"/>
    <w:rsid w:val="009A630A"/>
    <w:rsid w:val="009A64E6"/>
    <w:rsid w:val="009A65CF"/>
    <w:rsid w:val="009A684C"/>
    <w:rsid w:val="009A6CBE"/>
    <w:rsid w:val="009A704F"/>
    <w:rsid w:val="009A7808"/>
    <w:rsid w:val="009A7FF9"/>
    <w:rsid w:val="009B00F6"/>
    <w:rsid w:val="009B038C"/>
    <w:rsid w:val="009B0565"/>
    <w:rsid w:val="009B12C8"/>
    <w:rsid w:val="009B13D2"/>
    <w:rsid w:val="009B14C2"/>
    <w:rsid w:val="009B14F6"/>
    <w:rsid w:val="009B17C2"/>
    <w:rsid w:val="009B1A61"/>
    <w:rsid w:val="009B1BAD"/>
    <w:rsid w:val="009B2381"/>
    <w:rsid w:val="009B248A"/>
    <w:rsid w:val="009B2664"/>
    <w:rsid w:val="009B2A9A"/>
    <w:rsid w:val="009B2ACE"/>
    <w:rsid w:val="009B2B80"/>
    <w:rsid w:val="009B2DD8"/>
    <w:rsid w:val="009B3075"/>
    <w:rsid w:val="009B3173"/>
    <w:rsid w:val="009B32BC"/>
    <w:rsid w:val="009B3419"/>
    <w:rsid w:val="009B37C2"/>
    <w:rsid w:val="009B392E"/>
    <w:rsid w:val="009B3AA9"/>
    <w:rsid w:val="009B3B83"/>
    <w:rsid w:val="009B3FD8"/>
    <w:rsid w:val="009B408E"/>
    <w:rsid w:val="009B4120"/>
    <w:rsid w:val="009B4250"/>
    <w:rsid w:val="009B43B4"/>
    <w:rsid w:val="009B453D"/>
    <w:rsid w:val="009B479E"/>
    <w:rsid w:val="009B4A01"/>
    <w:rsid w:val="009B4D19"/>
    <w:rsid w:val="009B4F02"/>
    <w:rsid w:val="009B52C5"/>
    <w:rsid w:val="009B56F2"/>
    <w:rsid w:val="009B5C24"/>
    <w:rsid w:val="009B6117"/>
    <w:rsid w:val="009B6119"/>
    <w:rsid w:val="009B626A"/>
    <w:rsid w:val="009B626E"/>
    <w:rsid w:val="009B6B79"/>
    <w:rsid w:val="009B6E54"/>
    <w:rsid w:val="009B6F7F"/>
    <w:rsid w:val="009B71C8"/>
    <w:rsid w:val="009B7279"/>
    <w:rsid w:val="009B733D"/>
    <w:rsid w:val="009B747A"/>
    <w:rsid w:val="009B751B"/>
    <w:rsid w:val="009C0058"/>
    <w:rsid w:val="009C0089"/>
    <w:rsid w:val="009C01C4"/>
    <w:rsid w:val="009C01E4"/>
    <w:rsid w:val="009C0285"/>
    <w:rsid w:val="009C0446"/>
    <w:rsid w:val="009C061A"/>
    <w:rsid w:val="009C06F3"/>
    <w:rsid w:val="009C0716"/>
    <w:rsid w:val="009C0735"/>
    <w:rsid w:val="009C0C77"/>
    <w:rsid w:val="009C0D7E"/>
    <w:rsid w:val="009C0E5D"/>
    <w:rsid w:val="009C0EFF"/>
    <w:rsid w:val="009C0FAF"/>
    <w:rsid w:val="009C18C2"/>
    <w:rsid w:val="009C1CB9"/>
    <w:rsid w:val="009C1DB1"/>
    <w:rsid w:val="009C2183"/>
    <w:rsid w:val="009C2283"/>
    <w:rsid w:val="009C245E"/>
    <w:rsid w:val="009C249A"/>
    <w:rsid w:val="009C25C8"/>
    <w:rsid w:val="009C2816"/>
    <w:rsid w:val="009C2969"/>
    <w:rsid w:val="009C2A26"/>
    <w:rsid w:val="009C2AB6"/>
    <w:rsid w:val="009C2C5A"/>
    <w:rsid w:val="009C3120"/>
    <w:rsid w:val="009C37F1"/>
    <w:rsid w:val="009C3BD1"/>
    <w:rsid w:val="009C3BF2"/>
    <w:rsid w:val="009C3C59"/>
    <w:rsid w:val="009C3EBA"/>
    <w:rsid w:val="009C4352"/>
    <w:rsid w:val="009C43F1"/>
    <w:rsid w:val="009C459C"/>
    <w:rsid w:val="009C4815"/>
    <w:rsid w:val="009C4AF4"/>
    <w:rsid w:val="009C55A9"/>
    <w:rsid w:val="009C607A"/>
    <w:rsid w:val="009C61F8"/>
    <w:rsid w:val="009C6B21"/>
    <w:rsid w:val="009C71F9"/>
    <w:rsid w:val="009C73E1"/>
    <w:rsid w:val="009C7624"/>
    <w:rsid w:val="009C7B70"/>
    <w:rsid w:val="009C7E06"/>
    <w:rsid w:val="009D027E"/>
    <w:rsid w:val="009D02F8"/>
    <w:rsid w:val="009D041D"/>
    <w:rsid w:val="009D0A80"/>
    <w:rsid w:val="009D0BC9"/>
    <w:rsid w:val="009D0C27"/>
    <w:rsid w:val="009D0DB1"/>
    <w:rsid w:val="009D0E89"/>
    <w:rsid w:val="009D0F50"/>
    <w:rsid w:val="009D0F8C"/>
    <w:rsid w:val="009D0FCC"/>
    <w:rsid w:val="009D1062"/>
    <w:rsid w:val="009D14C5"/>
    <w:rsid w:val="009D1E29"/>
    <w:rsid w:val="009D23BD"/>
    <w:rsid w:val="009D28C9"/>
    <w:rsid w:val="009D2B6A"/>
    <w:rsid w:val="009D2F20"/>
    <w:rsid w:val="009D3022"/>
    <w:rsid w:val="009D320A"/>
    <w:rsid w:val="009D3398"/>
    <w:rsid w:val="009D3713"/>
    <w:rsid w:val="009D37DD"/>
    <w:rsid w:val="009D3A0C"/>
    <w:rsid w:val="009D3E85"/>
    <w:rsid w:val="009D4151"/>
    <w:rsid w:val="009D451B"/>
    <w:rsid w:val="009D45AA"/>
    <w:rsid w:val="009D4EA9"/>
    <w:rsid w:val="009D50D6"/>
    <w:rsid w:val="009D53D5"/>
    <w:rsid w:val="009D5D04"/>
    <w:rsid w:val="009D5D3C"/>
    <w:rsid w:val="009D5E63"/>
    <w:rsid w:val="009D60DC"/>
    <w:rsid w:val="009D66B3"/>
    <w:rsid w:val="009D673C"/>
    <w:rsid w:val="009D6B34"/>
    <w:rsid w:val="009D6C2F"/>
    <w:rsid w:val="009D720F"/>
    <w:rsid w:val="009D73CF"/>
    <w:rsid w:val="009D7612"/>
    <w:rsid w:val="009D7768"/>
    <w:rsid w:val="009D7854"/>
    <w:rsid w:val="009D7905"/>
    <w:rsid w:val="009D7C6A"/>
    <w:rsid w:val="009D7E68"/>
    <w:rsid w:val="009D7FB0"/>
    <w:rsid w:val="009E0006"/>
    <w:rsid w:val="009E0078"/>
    <w:rsid w:val="009E019D"/>
    <w:rsid w:val="009E024D"/>
    <w:rsid w:val="009E032D"/>
    <w:rsid w:val="009E03E1"/>
    <w:rsid w:val="009E0722"/>
    <w:rsid w:val="009E09A9"/>
    <w:rsid w:val="009E0A06"/>
    <w:rsid w:val="009E1C54"/>
    <w:rsid w:val="009E1F3E"/>
    <w:rsid w:val="009E1FF8"/>
    <w:rsid w:val="009E2218"/>
    <w:rsid w:val="009E22F7"/>
    <w:rsid w:val="009E28C0"/>
    <w:rsid w:val="009E2B82"/>
    <w:rsid w:val="009E2CEE"/>
    <w:rsid w:val="009E2F44"/>
    <w:rsid w:val="009E3035"/>
    <w:rsid w:val="009E3346"/>
    <w:rsid w:val="009E35EC"/>
    <w:rsid w:val="009E3761"/>
    <w:rsid w:val="009E3D8D"/>
    <w:rsid w:val="009E423A"/>
    <w:rsid w:val="009E434A"/>
    <w:rsid w:val="009E43AA"/>
    <w:rsid w:val="009E44AE"/>
    <w:rsid w:val="009E458C"/>
    <w:rsid w:val="009E4B21"/>
    <w:rsid w:val="009E4B93"/>
    <w:rsid w:val="009E4CD3"/>
    <w:rsid w:val="009E4E3B"/>
    <w:rsid w:val="009E54AE"/>
    <w:rsid w:val="009E5633"/>
    <w:rsid w:val="009E5C5D"/>
    <w:rsid w:val="009E6B77"/>
    <w:rsid w:val="009E6E86"/>
    <w:rsid w:val="009E7025"/>
    <w:rsid w:val="009E70D3"/>
    <w:rsid w:val="009E79D4"/>
    <w:rsid w:val="009E7DA8"/>
    <w:rsid w:val="009E7DE4"/>
    <w:rsid w:val="009F04B3"/>
    <w:rsid w:val="009F0A55"/>
    <w:rsid w:val="009F1447"/>
    <w:rsid w:val="009F1A6D"/>
    <w:rsid w:val="009F1DB4"/>
    <w:rsid w:val="009F1E34"/>
    <w:rsid w:val="009F2034"/>
    <w:rsid w:val="009F27A9"/>
    <w:rsid w:val="009F2809"/>
    <w:rsid w:val="009F294C"/>
    <w:rsid w:val="009F2AA8"/>
    <w:rsid w:val="009F2B17"/>
    <w:rsid w:val="009F2C05"/>
    <w:rsid w:val="009F2D88"/>
    <w:rsid w:val="009F3225"/>
    <w:rsid w:val="009F354C"/>
    <w:rsid w:val="009F355F"/>
    <w:rsid w:val="009F364D"/>
    <w:rsid w:val="009F3882"/>
    <w:rsid w:val="009F3F82"/>
    <w:rsid w:val="009F47FD"/>
    <w:rsid w:val="009F4D7F"/>
    <w:rsid w:val="009F5072"/>
    <w:rsid w:val="009F51F1"/>
    <w:rsid w:val="009F52EA"/>
    <w:rsid w:val="009F5396"/>
    <w:rsid w:val="009F54FC"/>
    <w:rsid w:val="009F55D5"/>
    <w:rsid w:val="009F5630"/>
    <w:rsid w:val="009F57E4"/>
    <w:rsid w:val="009F58A4"/>
    <w:rsid w:val="009F58B3"/>
    <w:rsid w:val="009F5BCB"/>
    <w:rsid w:val="009F5C91"/>
    <w:rsid w:val="009F65EB"/>
    <w:rsid w:val="009F6723"/>
    <w:rsid w:val="009F6AB4"/>
    <w:rsid w:val="009F6C1B"/>
    <w:rsid w:val="009F6C28"/>
    <w:rsid w:val="009F758B"/>
    <w:rsid w:val="009F7683"/>
    <w:rsid w:val="009F77ED"/>
    <w:rsid w:val="009F7912"/>
    <w:rsid w:val="009F7BB6"/>
    <w:rsid w:val="009F7FF6"/>
    <w:rsid w:val="00A0034F"/>
    <w:rsid w:val="00A011E7"/>
    <w:rsid w:val="00A011EA"/>
    <w:rsid w:val="00A016B2"/>
    <w:rsid w:val="00A01D6E"/>
    <w:rsid w:val="00A01DD6"/>
    <w:rsid w:val="00A01FB2"/>
    <w:rsid w:val="00A024CF"/>
    <w:rsid w:val="00A0251C"/>
    <w:rsid w:val="00A025F9"/>
    <w:rsid w:val="00A027AC"/>
    <w:rsid w:val="00A02805"/>
    <w:rsid w:val="00A02866"/>
    <w:rsid w:val="00A028FB"/>
    <w:rsid w:val="00A02926"/>
    <w:rsid w:val="00A0292C"/>
    <w:rsid w:val="00A02C73"/>
    <w:rsid w:val="00A02D0E"/>
    <w:rsid w:val="00A02E77"/>
    <w:rsid w:val="00A02F78"/>
    <w:rsid w:val="00A0302A"/>
    <w:rsid w:val="00A0346D"/>
    <w:rsid w:val="00A03598"/>
    <w:rsid w:val="00A03B33"/>
    <w:rsid w:val="00A03E0A"/>
    <w:rsid w:val="00A03E69"/>
    <w:rsid w:val="00A045A0"/>
    <w:rsid w:val="00A04974"/>
    <w:rsid w:val="00A04AAD"/>
    <w:rsid w:val="00A04FA8"/>
    <w:rsid w:val="00A052F6"/>
    <w:rsid w:val="00A05C5E"/>
    <w:rsid w:val="00A05C99"/>
    <w:rsid w:val="00A05DBB"/>
    <w:rsid w:val="00A05FA8"/>
    <w:rsid w:val="00A060F9"/>
    <w:rsid w:val="00A06636"/>
    <w:rsid w:val="00A066FD"/>
    <w:rsid w:val="00A06C2F"/>
    <w:rsid w:val="00A06FA2"/>
    <w:rsid w:val="00A10778"/>
    <w:rsid w:val="00A10794"/>
    <w:rsid w:val="00A107A6"/>
    <w:rsid w:val="00A109D2"/>
    <w:rsid w:val="00A10CB5"/>
    <w:rsid w:val="00A11228"/>
    <w:rsid w:val="00A1129E"/>
    <w:rsid w:val="00A1140B"/>
    <w:rsid w:val="00A116E8"/>
    <w:rsid w:val="00A1190E"/>
    <w:rsid w:val="00A11CD0"/>
    <w:rsid w:val="00A11E04"/>
    <w:rsid w:val="00A11E29"/>
    <w:rsid w:val="00A11F7D"/>
    <w:rsid w:val="00A12088"/>
    <w:rsid w:val="00A12A93"/>
    <w:rsid w:val="00A12B78"/>
    <w:rsid w:val="00A12FFA"/>
    <w:rsid w:val="00A130B5"/>
    <w:rsid w:val="00A132AC"/>
    <w:rsid w:val="00A1330D"/>
    <w:rsid w:val="00A136BE"/>
    <w:rsid w:val="00A13708"/>
    <w:rsid w:val="00A13885"/>
    <w:rsid w:val="00A139CA"/>
    <w:rsid w:val="00A13C0E"/>
    <w:rsid w:val="00A13DF7"/>
    <w:rsid w:val="00A14542"/>
    <w:rsid w:val="00A14F7D"/>
    <w:rsid w:val="00A150E7"/>
    <w:rsid w:val="00A1550A"/>
    <w:rsid w:val="00A156CD"/>
    <w:rsid w:val="00A159E1"/>
    <w:rsid w:val="00A15A2F"/>
    <w:rsid w:val="00A15C20"/>
    <w:rsid w:val="00A16068"/>
    <w:rsid w:val="00A165AD"/>
    <w:rsid w:val="00A16745"/>
    <w:rsid w:val="00A1675A"/>
    <w:rsid w:val="00A16814"/>
    <w:rsid w:val="00A16936"/>
    <w:rsid w:val="00A16964"/>
    <w:rsid w:val="00A16983"/>
    <w:rsid w:val="00A16AF7"/>
    <w:rsid w:val="00A16DDC"/>
    <w:rsid w:val="00A16F9C"/>
    <w:rsid w:val="00A1761A"/>
    <w:rsid w:val="00A177C9"/>
    <w:rsid w:val="00A17CB2"/>
    <w:rsid w:val="00A17D13"/>
    <w:rsid w:val="00A17E54"/>
    <w:rsid w:val="00A17FC2"/>
    <w:rsid w:val="00A201E1"/>
    <w:rsid w:val="00A20711"/>
    <w:rsid w:val="00A20A43"/>
    <w:rsid w:val="00A20B7C"/>
    <w:rsid w:val="00A20F21"/>
    <w:rsid w:val="00A21094"/>
    <w:rsid w:val="00A21168"/>
    <w:rsid w:val="00A212E6"/>
    <w:rsid w:val="00A2169F"/>
    <w:rsid w:val="00A21A6A"/>
    <w:rsid w:val="00A21CF8"/>
    <w:rsid w:val="00A22162"/>
    <w:rsid w:val="00A2219E"/>
    <w:rsid w:val="00A221BB"/>
    <w:rsid w:val="00A2280A"/>
    <w:rsid w:val="00A22851"/>
    <w:rsid w:val="00A229EF"/>
    <w:rsid w:val="00A22B2C"/>
    <w:rsid w:val="00A22E5E"/>
    <w:rsid w:val="00A22E7D"/>
    <w:rsid w:val="00A23301"/>
    <w:rsid w:val="00A235A5"/>
    <w:rsid w:val="00A23DD8"/>
    <w:rsid w:val="00A2464D"/>
    <w:rsid w:val="00A24A80"/>
    <w:rsid w:val="00A24AFB"/>
    <w:rsid w:val="00A24F18"/>
    <w:rsid w:val="00A24FDC"/>
    <w:rsid w:val="00A253F7"/>
    <w:rsid w:val="00A25B43"/>
    <w:rsid w:val="00A25BFE"/>
    <w:rsid w:val="00A25C0D"/>
    <w:rsid w:val="00A25D9E"/>
    <w:rsid w:val="00A25F8C"/>
    <w:rsid w:val="00A26395"/>
    <w:rsid w:val="00A2697B"/>
    <w:rsid w:val="00A26BF0"/>
    <w:rsid w:val="00A26DA2"/>
    <w:rsid w:val="00A26FC4"/>
    <w:rsid w:val="00A2731C"/>
    <w:rsid w:val="00A2737B"/>
    <w:rsid w:val="00A27616"/>
    <w:rsid w:val="00A276AD"/>
    <w:rsid w:val="00A2793B"/>
    <w:rsid w:val="00A27C8A"/>
    <w:rsid w:val="00A3028F"/>
    <w:rsid w:val="00A30298"/>
    <w:rsid w:val="00A30315"/>
    <w:rsid w:val="00A304E7"/>
    <w:rsid w:val="00A3052B"/>
    <w:rsid w:val="00A3058F"/>
    <w:rsid w:val="00A30755"/>
    <w:rsid w:val="00A30789"/>
    <w:rsid w:val="00A30A5F"/>
    <w:rsid w:val="00A30AA0"/>
    <w:rsid w:val="00A3136D"/>
    <w:rsid w:val="00A31607"/>
    <w:rsid w:val="00A31714"/>
    <w:rsid w:val="00A31A12"/>
    <w:rsid w:val="00A31C82"/>
    <w:rsid w:val="00A32236"/>
    <w:rsid w:val="00A32275"/>
    <w:rsid w:val="00A32524"/>
    <w:rsid w:val="00A32549"/>
    <w:rsid w:val="00A328DD"/>
    <w:rsid w:val="00A32CBB"/>
    <w:rsid w:val="00A32F5C"/>
    <w:rsid w:val="00A33914"/>
    <w:rsid w:val="00A3403B"/>
    <w:rsid w:val="00A34077"/>
    <w:rsid w:val="00A34161"/>
    <w:rsid w:val="00A34206"/>
    <w:rsid w:val="00A34848"/>
    <w:rsid w:val="00A3496A"/>
    <w:rsid w:val="00A34BBA"/>
    <w:rsid w:val="00A35079"/>
    <w:rsid w:val="00A353C1"/>
    <w:rsid w:val="00A354A5"/>
    <w:rsid w:val="00A354D8"/>
    <w:rsid w:val="00A35742"/>
    <w:rsid w:val="00A358BF"/>
    <w:rsid w:val="00A35DC2"/>
    <w:rsid w:val="00A364A2"/>
    <w:rsid w:val="00A3658B"/>
    <w:rsid w:val="00A365BC"/>
    <w:rsid w:val="00A368BA"/>
    <w:rsid w:val="00A36AF4"/>
    <w:rsid w:val="00A36B99"/>
    <w:rsid w:val="00A3705D"/>
    <w:rsid w:val="00A371D0"/>
    <w:rsid w:val="00A3721B"/>
    <w:rsid w:val="00A3728B"/>
    <w:rsid w:val="00A372AE"/>
    <w:rsid w:val="00A37357"/>
    <w:rsid w:val="00A3745A"/>
    <w:rsid w:val="00A3767C"/>
    <w:rsid w:val="00A377D1"/>
    <w:rsid w:val="00A37803"/>
    <w:rsid w:val="00A3786D"/>
    <w:rsid w:val="00A37978"/>
    <w:rsid w:val="00A37A61"/>
    <w:rsid w:val="00A40256"/>
    <w:rsid w:val="00A404DC"/>
    <w:rsid w:val="00A4059C"/>
    <w:rsid w:val="00A405CC"/>
    <w:rsid w:val="00A40674"/>
    <w:rsid w:val="00A40C07"/>
    <w:rsid w:val="00A40CC0"/>
    <w:rsid w:val="00A41171"/>
    <w:rsid w:val="00A413A3"/>
    <w:rsid w:val="00A41460"/>
    <w:rsid w:val="00A4180C"/>
    <w:rsid w:val="00A419B6"/>
    <w:rsid w:val="00A41ACB"/>
    <w:rsid w:val="00A41DDC"/>
    <w:rsid w:val="00A42702"/>
    <w:rsid w:val="00A4298E"/>
    <w:rsid w:val="00A42DBE"/>
    <w:rsid w:val="00A42FEE"/>
    <w:rsid w:val="00A43BAB"/>
    <w:rsid w:val="00A43CB4"/>
    <w:rsid w:val="00A43CB7"/>
    <w:rsid w:val="00A4442D"/>
    <w:rsid w:val="00A44799"/>
    <w:rsid w:val="00A447E8"/>
    <w:rsid w:val="00A448BB"/>
    <w:rsid w:val="00A44B77"/>
    <w:rsid w:val="00A44CC1"/>
    <w:rsid w:val="00A4502F"/>
    <w:rsid w:val="00A452F6"/>
    <w:rsid w:val="00A46077"/>
    <w:rsid w:val="00A46203"/>
    <w:rsid w:val="00A46871"/>
    <w:rsid w:val="00A46BAF"/>
    <w:rsid w:val="00A46E0E"/>
    <w:rsid w:val="00A47209"/>
    <w:rsid w:val="00A47369"/>
    <w:rsid w:val="00A47911"/>
    <w:rsid w:val="00A47D80"/>
    <w:rsid w:val="00A47DD7"/>
    <w:rsid w:val="00A50A56"/>
    <w:rsid w:val="00A50CCB"/>
    <w:rsid w:val="00A50D25"/>
    <w:rsid w:val="00A50D58"/>
    <w:rsid w:val="00A5128D"/>
    <w:rsid w:val="00A51325"/>
    <w:rsid w:val="00A5138F"/>
    <w:rsid w:val="00A5144B"/>
    <w:rsid w:val="00A51749"/>
    <w:rsid w:val="00A51EC5"/>
    <w:rsid w:val="00A5216A"/>
    <w:rsid w:val="00A521C0"/>
    <w:rsid w:val="00A522E8"/>
    <w:rsid w:val="00A52C7F"/>
    <w:rsid w:val="00A52CC6"/>
    <w:rsid w:val="00A52D95"/>
    <w:rsid w:val="00A52DF5"/>
    <w:rsid w:val="00A52FE5"/>
    <w:rsid w:val="00A5361B"/>
    <w:rsid w:val="00A53FA2"/>
    <w:rsid w:val="00A5431D"/>
    <w:rsid w:val="00A54365"/>
    <w:rsid w:val="00A54494"/>
    <w:rsid w:val="00A5465B"/>
    <w:rsid w:val="00A54B14"/>
    <w:rsid w:val="00A54D7D"/>
    <w:rsid w:val="00A5557B"/>
    <w:rsid w:val="00A55868"/>
    <w:rsid w:val="00A55ABF"/>
    <w:rsid w:val="00A55B6D"/>
    <w:rsid w:val="00A563AD"/>
    <w:rsid w:val="00A568CC"/>
    <w:rsid w:val="00A56AF9"/>
    <w:rsid w:val="00A56CEA"/>
    <w:rsid w:val="00A56ED9"/>
    <w:rsid w:val="00A5703E"/>
    <w:rsid w:val="00A57358"/>
    <w:rsid w:val="00A57778"/>
    <w:rsid w:val="00A57BF1"/>
    <w:rsid w:val="00A60158"/>
    <w:rsid w:val="00A6048F"/>
    <w:rsid w:val="00A6050A"/>
    <w:rsid w:val="00A606F4"/>
    <w:rsid w:val="00A6075A"/>
    <w:rsid w:val="00A6076F"/>
    <w:rsid w:val="00A60842"/>
    <w:rsid w:val="00A60B9A"/>
    <w:rsid w:val="00A60DAE"/>
    <w:rsid w:val="00A6124B"/>
    <w:rsid w:val="00A612DD"/>
    <w:rsid w:val="00A61703"/>
    <w:rsid w:val="00A61730"/>
    <w:rsid w:val="00A61751"/>
    <w:rsid w:val="00A61D68"/>
    <w:rsid w:val="00A61D7D"/>
    <w:rsid w:val="00A61E1E"/>
    <w:rsid w:val="00A61E8C"/>
    <w:rsid w:val="00A61FCC"/>
    <w:rsid w:val="00A62099"/>
    <w:rsid w:val="00A621C2"/>
    <w:rsid w:val="00A621DF"/>
    <w:rsid w:val="00A624F3"/>
    <w:rsid w:val="00A62985"/>
    <w:rsid w:val="00A62AB7"/>
    <w:rsid w:val="00A632FF"/>
    <w:rsid w:val="00A63728"/>
    <w:rsid w:val="00A63749"/>
    <w:rsid w:val="00A63854"/>
    <w:rsid w:val="00A6398E"/>
    <w:rsid w:val="00A646A1"/>
    <w:rsid w:val="00A64803"/>
    <w:rsid w:val="00A648AB"/>
    <w:rsid w:val="00A64914"/>
    <w:rsid w:val="00A64B68"/>
    <w:rsid w:val="00A64CD8"/>
    <w:rsid w:val="00A65274"/>
    <w:rsid w:val="00A659BB"/>
    <w:rsid w:val="00A65C01"/>
    <w:rsid w:val="00A65D14"/>
    <w:rsid w:val="00A65DE1"/>
    <w:rsid w:val="00A6628A"/>
    <w:rsid w:val="00A668DA"/>
    <w:rsid w:val="00A66CD2"/>
    <w:rsid w:val="00A66D56"/>
    <w:rsid w:val="00A66EE0"/>
    <w:rsid w:val="00A6714C"/>
    <w:rsid w:val="00A67349"/>
    <w:rsid w:val="00A675A8"/>
    <w:rsid w:val="00A675AF"/>
    <w:rsid w:val="00A6770F"/>
    <w:rsid w:val="00A677E0"/>
    <w:rsid w:val="00A67966"/>
    <w:rsid w:val="00A67F99"/>
    <w:rsid w:val="00A67FB1"/>
    <w:rsid w:val="00A70453"/>
    <w:rsid w:val="00A705DD"/>
    <w:rsid w:val="00A7084E"/>
    <w:rsid w:val="00A70B30"/>
    <w:rsid w:val="00A70C19"/>
    <w:rsid w:val="00A70EE3"/>
    <w:rsid w:val="00A71021"/>
    <w:rsid w:val="00A711EA"/>
    <w:rsid w:val="00A71384"/>
    <w:rsid w:val="00A718A1"/>
    <w:rsid w:val="00A718EF"/>
    <w:rsid w:val="00A71D21"/>
    <w:rsid w:val="00A721EB"/>
    <w:rsid w:val="00A72294"/>
    <w:rsid w:val="00A72464"/>
    <w:rsid w:val="00A72C75"/>
    <w:rsid w:val="00A7323E"/>
    <w:rsid w:val="00A735D3"/>
    <w:rsid w:val="00A7360E"/>
    <w:rsid w:val="00A73A92"/>
    <w:rsid w:val="00A7470D"/>
    <w:rsid w:val="00A74846"/>
    <w:rsid w:val="00A74ADC"/>
    <w:rsid w:val="00A74D29"/>
    <w:rsid w:val="00A74E7B"/>
    <w:rsid w:val="00A74FD9"/>
    <w:rsid w:val="00A750C1"/>
    <w:rsid w:val="00A751DD"/>
    <w:rsid w:val="00A7549D"/>
    <w:rsid w:val="00A758C8"/>
    <w:rsid w:val="00A75FBC"/>
    <w:rsid w:val="00A76143"/>
    <w:rsid w:val="00A76158"/>
    <w:rsid w:val="00A76174"/>
    <w:rsid w:val="00A76309"/>
    <w:rsid w:val="00A7668F"/>
    <w:rsid w:val="00A76928"/>
    <w:rsid w:val="00A76BF5"/>
    <w:rsid w:val="00A76C85"/>
    <w:rsid w:val="00A77026"/>
    <w:rsid w:val="00A7718D"/>
    <w:rsid w:val="00A771A0"/>
    <w:rsid w:val="00A77680"/>
    <w:rsid w:val="00A776F9"/>
    <w:rsid w:val="00A777BD"/>
    <w:rsid w:val="00A77A04"/>
    <w:rsid w:val="00A77CE0"/>
    <w:rsid w:val="00A77D8A"/>
    <w:rsid w:val="00A80005"/>
    <w:rsid w:val="00A801A1"/>
    <w:rsid w:val="00A80362"/>
    <w:rsid w:val="00A806F0"/>
    <w:rsid w:val="00A80727"/>
    <w:rsid w:val="00A80AF5"/>
    <w:rsid w:val="00A80E9A"/>
    <w:rsid w:val="00A81077"/>
    <w:rsid w:val="00A8114E"/>
    <w:rsid w:val="00A811DB"/>
    <w:rsid w:val="00A813F3"/>
    <w:rsid w:val="00A81829"/>
    <w:rsid w:val="00A81CEF"/>
    <w:rsid w:val="00A821ED"/>
    <w:rsid w:val="00A821FB"/>
    <w:rsid w:val="00A82275"/>
    <w:rsid w:val="00A82339"/>
    <w:rsid w:val="00A8246F"/>
    <w:rsid w:val="00A82500"/>
    <w:rsid w:val="00A8253B"/>
    <w:rsid w:val="00A825C2"/>
    <w:rsid w:val="00A82651"/>
    <w:rsid w:val="00A82698"/>
    <w:rsid w:val="00A82B45"/>
    <w:rsid w:val="00A82B88"/>
    <w:rsid w:val="00A82C2D"/>
    <w:rsid w:val="00A82CD3"/>
    <w:rsid w:val="00A833E0"/>
    <w:rsid w:val="00A836D3"/>
    <w:rsid w:val="00A837A8"/>
    <w:rsid w:val="00A837C7"/>
    <w:rsid w:val="00A83A35"/>
    <w:rsid w:val="00A83BAB"/>
    <w:rsid w:val="00A83E5D"/>
    <w:rsid w:val="00A8421D"/>
    <w:rsid w:val="00A84708"/>
    <w:rsid w:val="00A84730"/>
    <w:rsid w:val="00A84F6C"/>
    <w:rsid w:val="00A852C7"/>
    <w:rsid w:val="00A859D6"/>
    <w:rsid w:val="00A85BA1"/>
    <w:rsid w:val="00A860A3"/>
    <w:rsid w:val="00A860B9"/>
    <w:rsid w:val="00A8622B"/>
    <w:rsid w:val="00A8647E"/>
    <w:rsid w:val="00A86529"/>
    <w:rsid w:val="00A87076"/>
    <w:rsid w:val="00A877FB"/>
    <w:rsid w:val="00A87942"/>
    <w:rsid w:val="00A879F4"/>
    <w:rsid w:val="00A87AE6"/>
    <w:rsid w:val="00A87FEE"/>
    <w:rsid w:val="00A90100"/>
    <w:rsid w:val="00A910A4"/>
    <w:rsid w:val="00A911F4"/>
    <w:rsid w:val="00A91399"/>
    <w:rsid w:val="00A9173F"/>
    <w:rsid w:val="00A91943"/>
    <w:rsid w:val="00A91CA1"/>
    <w:rsid w:val="00A91D4E"/>
    <w:rsid w:val="00A9265B"/>
    <w:rsid w:val="00A92D19"/>
    <w:rsid w:val="00A92DEE"/>
    <w:rsid w:val="00A9310D"/>
    <w:rsid w:val="00A93152"/>
    <w:rsid w:val="00A932B3"/>
    <w:rsid w:val="00A937A8"/>
    <w:rsid w:val="00A93902"/>
    <w:rsid w:val="00A93BF5"/>
    <w:rsid w:val="00A93CC7"/>
    <w:rsid w:val="00A93DE9"/>
    <w:rsid w:val="00A93F2D"/>
    <w:rsid w:val="00A941BE"/>
    <w:rsid w:val="00A9424B"/>
    <w:rsid w:val="00A9461D"/>
    <w:rsid w:val="00A94E41"/>
    <w:rsid w:val="00A9508C"/>
    <w:rsid w:val="00A951B2"/>
    <w:rsid w:val="00A95674"/>
    <w:rsid w:val="00A957D3"/>
    <w:rsid w:val="00A95B0C"/>
    <w:rsid w:val="00A95C65"/>
    <w:rsid w:val="00A96058"/>
    <w:rsid w:val="00A969DD"/>
    <w:rsid w:val="00A96C07"/>
    <w:rsid w:val="00A96E72"/>
    <w:rsid w:val="00A96EF9"/>
    <w:rsid w:val="00A96F30"/>
    <w:rsid w:val="00A970C1"/>
    <w:rsid w:val="00A9725A"/>
    <w:rsid w:val="00A97594"/>
    <w:rsid w:val="00A97660"/>
    <w:rsid w:val="00A9772F"/>
    <w:rsid w:val="00A97731"/>
    <w:rsid w:val="00A97825"/>
    <w:rsid w:val="00A9789C"/>
    <w:rsid w:val="00A97B71"/>
    <w:rsid w:val="00A97C95"/>
    <w:rsid w:val="00A97F0F"/>
    <w:rsid w:val="00A97F6F"/>
    <w:rsid w:val="00AA0115"/>
    <w:rsid w:val="00AA0399"/>
    <w:rsid w:val="00AA0726"/>
    <w:rsid w:val="00AA1226"/>
    <w:rsid w:val="00AA12E2"/>
    <w:rsid w:val="00AA14AF"/>
    <w:rsid w:val="00AA14D2"/>
    <w:rsid w:val="00AA16C3"/>
    <w:rsid w:val="00AA1B1B"/>
    <w:rsid w:val="00AA1D47"/>
    <w:rsid w:val="00AA1DD7"/>
    <w:rsid w:val="00AA201B"/>
    <w:rsid w:val="00AA209D"/>
    <w:rsid w:val="00AA217D"/>
    <w:rsid w:val="00AA2358"/>
    <w:rsid w:val="00AA2781"/>
    <w:rsid w:val="00AA286F"/>
    <w:rsid w:val="00AA2DA4"/>
    <w:rsid w:val="00AA2E73"/>
    <w:rsid w:val="00AA32DC"/>
    <w:rsid w:val="00AA36C9"/>
    <w:rsid w:val="00AA380D"/>
    <w:rsid w:val="00AA3AAA"/>
    <w:rsid w:val="00AA4574"/>
    <w:rsid w:val="00AA4802"/>
    <w:rsid w:val="00AA4886"/>
    <w:rsid w:val="00AA497C"/>
    <w:rsid w:val="00AA4B8C"/>
    <w:rsid w:val="00AA4C80"/>
    <w:rsid w:val="00AA500D"/>
    <w:rsid w:val="00AA548A"/>
    <w:rsid w:val="00AA54CB"/>
    <w:rsid w:val="00AA57F9"/>
    <w:rsid w:val="00AA58DE"/>
    <w:rsid w:val="00AA5DFB"/>
    <w:rsid w:val="00AA6156"/>
    <w:rsid w:val="00AA63BD"/>
    <w:rsid w:val="00AA64A7"/>
    <w:rsid w:val="00AA6993"/>
    <w:rsid w:val="00AA6EB9"/>
    <w:rsid w:val="00AA6FB0"/>
    <w:rsid w:val="00AA6FFB"/>
    <w:rsid w:val="00AA727A"/>
    <w:rsid w:val="00AA74BB"/>
    <w:rsid w:val="00AA7ADC"/>
    <w:rsid w:val="00AA7D96"/>
    <w:rsid w:val="00AA7E30"/>
    <w:rsid w:val="00AB02DD"/>
    <w:rsid w:val="00AB02ED"/>
    <w:rsid w:val="00AB087A"/>
    <w:rsid w:val="00AB0AE0"/>
    <w:rsid w:val="00AB0BE1"/>
    <w:rsid w:val="00AB10C2"/>
    <w:rsid w:val="00AB1242"/>
    <w:rsid w:val="00AB14F1"/>
    <w:rsid w:val="00AB1754"/>
    <w:rsid w:val="00AB1839"/>
    <w:rsid w:val="00AB1B9C"/>
    <w:rsid w:val="00AB1F33"/>
    <w:rsid w:val="00AB2176"/>
    <w:rsid w:val="00AB298C"/>
    <w:rsid w:val="00AB2A06"/>
    <w:rsid w:val="00AB2A39"/>
    <w:rsid w:val="00AB2EBE"/>
    <w:rsid w:val="00AB2FDB"/>
    <w:rsid w:val="00AB2FFD"/>
    <w:rsid w:val="00AB32AE"/>
    <w:rsid w:val="00AB39EC"/>
    <w:rsid w:val="00AB3A1D"/>
    <w:rsid w:val="00AB3B8A"/>
    <w:rsid w:val="00AB3CE3"/>
    <w:rsid w:val="00AB3EB3"/>
    <w:rsid w:val="00AB406D"/>
    <w:rsid w:val="00AB40E2"/>
    <w:rsid w:val="00AB4138"/>
    <w:rsid w:val="00AB4272"/>
    <w:rsid w:val="00AB4279"/>
    <w:rsid w:val="00AB45B8"/>
    <w:rsid w:val="00AB468F"/>
    <w:rsid w:val="00AB4770"/>
    <w:rsid w:val="00AB4A31"/>
    <w:rsid w:val="00AB4C0C"/>
    <w:rsid w:val="00AB5022"/>
    <w:rsid w:val="00AB524E"/>
    <w:rsid w:val="00AB5276"/>
    <w:rsid w:val="00AB556C"/>
    <w:rsid w:val="00AB55A3"/>
    <w:rsid w:val="00AB5835"/>
    <w:rsid w:val="00AB5B3E"/>
    <w:rsid w:val="00AB6288"/>
    <w:rsid w:val="00AB6900"/>
    <w:rsid w:val="00AB711F"/>
    <w:rsid w:val="00AB7262"/>
    <w:rsid w:val="00AB736D"/>
    <w:rsid w:val="00AB791A"/>
    <w:rsid w:val="00AB7A9F"/>
    <w:rsid w:val="00AB7ACF"/>
    <w:rsid w:val="00AB7B48"/>
    <w:rsid w:val="00AB7C3D"/>
    <w:rsid w:val="00AB7E12"/>
    <w:rsid w:val="00AB7E59"/>
    <w:rsid w:val="00AC0842"/>
    <w:rsid w:val="00AC087B"/>
    <w:rsid w:val="00AC0C44"/>
    <w:rsid w:val="00AC0CBC"/>
    <w:rsid w:val="00AC12A5"/>
    <w:rsid w:val="00AC14AD"/>
    <w:rsid w:val="00AC170A"/>
    <w:rsid w:val="00AC1B0D"/>
    <w:rsid w:val="00AC1B1C"/>
    <w:rsid w:val="00AC1C5A"/>
    <w:rsid w:val="00AC1E43"/>
    <w:rsid w:val="00AC1EBF"/>
    <w:rsid w:val="00AC22DF"/>
    <w:rsid w:val="00AC238F"/>
    <w:rsid w:val="00AC26D4"/>
    <w:rsid w:val="00AC26D9"/>
    <w:rsid w:val="00AC282A"/>
    <w:rsid w:val="00AC29FF"/>
    <w:rsid w:val="00AC2D0F"/>
    <w:rsid w:val="00AC316F"/>
    <w:rsid w:val="00AC3234"/>
    <w:rsid w:val="00AC3270"/>
    <w:rsid w:val="00AC33E1"/>
    <w:rsid w:val="00AC35FD"/>
    <w:rsid w:val="00AC3D1C"/>
    <w:rsid w:val="00AC3D99"/>
    <w:rsid w:val="00AC40A9"/>
    <w:rsid w:val="00AC444B"/>
    <w:rsid w:val="00AC4CB4"/>
    <w:rsid w:val="00AC4EEB"/>
    <w:rsid w:val="00AC4F22"/>
    <w:rsid w:val="00AC50AE"/>
    <w:rsid w:val="00AC5530"/>
    <w:rsid w:val="00AC587C"/>
    <w:rsid w:val="00AC63E4"/>
    <w:rsid w:val="00AC6643"/>
    <w:rsid w:val="00AC67B7"/>
    <w:rsid w:val="00AC68C3"/>
    <w:rsid w:val="00AC6BD8"/>
    <w:rsid w:val="00AC6E2C"/>
    <w:rsid w:val="00AC71F4"/>
    <w:rsid w:val="00AC7625"/>
    <w:rsid w:val="00AC78D6"/>
    <w:rsid w:val="00AD04BA"/>
    <w:rsid w:val="00AD063D"/>
    <w:rsid w:val="00AD0661"/>
    <w:rsid w:val="00AD0800"/>
    <w:rsid w:val="00AD0899"/>
    <w:rsid w:val="00AD09A9"/>
    <w:rsid w:val="00AD0A15"/>
    <w:rsid w:val="00AD0BCC"/>
    <w:rsid w:val="00AD0BFF"/>
    <w:rsid w:val="00AD0C39"/>
    <w:rsid w:val="00AD0C61"/>
    <w:rsid w:val="00AD1405"/>
    <w:rsid w:val="00AD14CF"/>
    <w:rsid w:val="00AD17AF"/>
    <w:rsid w:val="00AD18E7"/>
    <w:rsid w:val="00AD1D53"/>
    <w:rsid w:val="00AD1E2D"/>
    <w:rsid w:val="00AD20B3"/>
    <w:rsid w:val="00AD230A"/>
    <w:rsid w:val="00AD2418"/>
    <w:rsid w:val="00AD26DC"/>
    <w:rsid w:val="00AD280E"/>
    <w:rsid w:val="00AD287E"/>
    <w:rsid w:val="00AD28A1"/>
    <w:rsid w:val="00AD2CF7"/>
    <w:rsid w:val="00AD2D6C"/>
    <w:rsid w:val="00AD2DE5"/>
    <w:rsid w:val="00AD2F02"/>
    <w:rsid w:val="00AD3068"/>
    <w:rsid w:val="00AD30B2"/>
    <w:rsid w:val="00AD3309"/>
    <w:rsid w:val="00AD3315"/>
    <w:rsid w:val="00AD3868"/>
    <w:rsid w:val="00AD3B14"/>
    <w:rsid w:val="00AD3B22"/>
    <w:rsid w:val="00AD3BB0"/>
    <w:rsid w:val="00AD3C9E"/>
    <w:rsid w:val="00AD4479"/>
    <w:rsid w:val="00AD46E2"/>
    <w:rsid w:val="00AD47C6"/>
    <w:rsid w:val="00AD4911"/>
    <w:rsid w:val="00AD4CDD"/>
    <w:rsid w:val="00AD4E13"/>
    <w:rsid w:val="00AD505A"/>
    <w:rsid w:val="00AD5292"/>
    <w:rsid w:val="00AD539A"/>
    <w:rsid w:val="00AD54D7"/>
    <w:rsid w:val="00AD551D"/>
    <w:rsid w:val="00AD5586"/>
    <w:rsid w:val="00AD55B7"/>
    <w:rsid w:val="00AD56A9"/>
    <w:rsid w:val="00AD56BF"/>
    <w:rsid w:val="00AD58D0"/>
    <w:rsid w:val="00AD5DF7"/>
    <w:rsid w:val="00AD6056"/>
    <w:rsid w:val="00AD62F7"/>
    <w:rsid w:val="00AD67D6"/>
    <w:rsid w:val="00AD6C55"/>
    <w:rsid w:val="00AD6EBB"/>
    <w:rsid w:val="00AD6EC9"/>
    <w:rsid w:val="00AD7161"/>
    <w:rsid w:val="00AD731B"/>
    <w:rsid w:val="00AD7567"/>
    <w:rsid w:val="00AD78E2"/>
    <w:rsid w:val="00AD7C63"/>
    <w:rsid w:val="00AD7C67"/>
    <w:rsid w:val="00AD7D50"/>
    <w:rsid w:val="00AD7F8C"/>
    <w:rsid w:val="00AE0279"/>
    <w:rsid w:val="00AE03C9"/>
    <w:rsid w:val="00AE058B"/>
    <w:rsid w:val="00AE06B6"/>
    <w:rsid w:val="00AE09E2"/>
    <w:rsid w:val="00AE0A83"/>
    <w:rsid w:val="00AE0B8A"/>
    <w:rsid w:val="00AE0D2B"/>
    <w:rsid w:val="00AE0E9B"/>
    <w:rsid w:val="00AE0FE0"/>
    <w:rsid w:val="00AE1577"/>
    <w:rsid w:val="00AE15A8"/>
    <w:rsid w:val="00AE17BA"/>
    <w:rsid w:val="00AE184B"/>
    <w:rsid w:val="00AE18AD"/>
    <w:rsid w:val="00AE1DAF"/>
    <w:rsid w:val="00AE1E2C"/>
    <w:rsid w:val="00AE1EC4"/>
    <w:rsid w:val="00AE2339"/>
    <w:rsid w:val="00AE24D8"/>
    <w:rsid w:val="00AE27D2"/>
    <w:rsid w:val="00AE2808"/>
    <w:rsid w:val="00AE2974"/>
    <w:rsid w:val="00AE2CE8"/>
    <w:rsid w:val="00AE3467"/>
    <w:rsid w:val="00AE34F4"/>
    <w:rsid w:val="00AE393C"/>
    <w:rsid w:val="00AE39CE"/>
    <w:rsid w:val="00AE3A70"/>
    <w:rsid w:val="00AE3BF2"/>
    <w:rsid w:val="00AE412C"/>
    <w:rsid w:val="00AE4199"/>
    <w:rsid w:val="00AE41F7"/>
    <w:rsid w:val="00AE4278"/>
    <w:rsid w:val="00AE42F4"/>
    <w:rsid w:val="00AE4784"/>
    <w:rsid w:val="00AE47E9"/>
    <w:rsid w:val="00AE49BA"/>
    <w:rsid w:val="00AE4C83"/>
    <w:rsid w:val="00AE524D"/>
    <w:rsid w:val="00AE54FE"/>
    <w:rsid w:val="00AE5690"/>
    <w:rsid w:val="00AE648B"/>
    <w:rsid w:val="00AE6772"/>
    <w:rsid w:val="00AE67BD"/>
    <w:rsid w:val="00AE6910"/>
    <w:rsid w:val="00AE7156"/>
    <w:rsid w:val="00AE72F5"/>
    <w:rsid w:val="00AE778B"/>
    <w:rsid w:val="00AE7D0C"/>
    <w:rsid w:val="00AE7E6B"/>
    <w:rsid w:val="00AF001F"/>
    <w:rsid w:val="00AF05D4"/>
    <w:rsid w:val="00AF06EE"/>
    <w:rsid w:val="00AF083C"/>
    <w:rsid w:val="00AF0896"/>
    <w:rsid w:val="00AF0AFE"/>
    <w:rsid w:val="00AF0C1C"/>
    <w:rsid w:val="00AF13F4"/>
    <w:rsid w:val="00AF1A90"/>
    <w:rsid w:val="00AF1CBE"/>
    <w:rsid w:val="00AF1CCB"/>
    <w:rsid w:val="00AF1E5E"/>
    <w:rsid w:val="00AF20EC"/>
    <w:rsid w:val="00AF268D"/>
    <w:rsid w:val="00AF2AEE"/>
    <w:rsid w:val="00AF2DC9"/>
    <w:rsid w:val="00AF2E13"/>
    <w:rsid w:val="00AF2F1C"/>
    <w:rsid w:val="00AF3038"/>
    <w:rsid w:val="00AF32AA"/>
    <w:rsid w:val="00AF37A4"/>
    <w:rsid w:val="00AF38E9"/>
    <w:rsid w:val="00AF3ADB"/>
    <w:rsid w:val="00AF4149"/>
    <w:rsid w:val="00AF42F1"/>
    <w:rsid w:val="00AF4306"/>
    <w:rsid w:val="00AF445E"/>
    <w:rsid w:val="00AF459A"/>
    <w:rsid w:val="00AF47B9"/>
    <w:rsid w:val="00AF4D55"/>
    <w:rsid w:val="00AF4E96"/>
    <w:rsid w:val="00AF5040"/>
    <w:rsid w:val="00AF50B2"/>
    <w:rsid w:val="00AF5144"/>
    <w:rsid w:val="00AF53D3"/>
    <w:rsid w:val="00AF5586"/>
    <w:rsid w:val="00AF6045"/>
    <w:rsid w:val="00AF6504"/>
    <w:rsid w:val="00AF6AFA"/>
    <w:rsid w:val="00AF6CB0"/>
    <w:rsid w:val="00AF6D66"/>
    <w:rsid w:val="00AF6D92"/>
    <w:rsid w:val="00AF6E59"/>
    <w:rsid w:val="00AF764E"/>
    <w:rsid w:val="00AF7689"/>
    <w:rsid w:val="00AF7964"/>
    <w:rsid w:val="00AF7C7B"/>
    <w:rsid w:val="00AF7CAD"/>
    <w:rsid w:val="00AF7E31"/>
    <w:rsid w:val="00AF7F3A"/>
    <w:rsid w:val="00B00241"/>
    <w:rsid w:val="00B006AF"/>
    <w:rsid w:val="00B0071D"/>
    <w:rsid w:val="00B00928"/>
    <w:rsid w:val="00B00C1E"/>
    <w:rsid w:val="00B00D1E"/>
    <w:rsid w:val="00B00FC5"/>
    <w:rsid w:val="00B0106F"/>
    <w:rsid w:val="00B011F8"/>
    <w:rsid w:val="00B01274"/>
    <w:rsid w:val="00B0157E"/>
    <w:rsid w:val="00B01663"/>
    <w:rsid w:val="00B016EA"/>
    <w:rsid w:val="00B018D6"/>
    <w:rsid w:val="00B01D96"/>
    <w:rsid w:val="00B01E5D"/>
    <w:rsid w:val="00B02071"/>
    <w:rsid w:val="00B022F3"/>
    <w:rsid w:val="00B0280A"/>
    <w:rsid w:val="00B0284C"/>
    <w:rsid w:val="00B02855"/>
    <w:rsid w:val="00B02AD6"/>
    <w:rsid w:val="00B02DF4"/>
    <w:rsid w:val="00B02F76"/>
    <w:rsid w:val="00B0310A"/>
    <w:rsid w:val="00B031E4"/>
    <w:rsid w:val="00B0320A"/>
    <w:rsid w:val="00B03359"/>
    <w:rsid w:val="00B036E3"/>
    <w:rsid w:val="00B0371D"/>
    <w:rsid w:val="00B03A75"/>
    <w:rsid w:val="00B03AC5"/>
    <w:rsid w:val="00B04084"/>
    <w:rsid w:val="00B04813"/>
    <w:rsid w:val="00B04999"/>
    <w:rsid w:val="00B04AF2"/>
    <w:rsid w:val="00B04AFF"/>
    <w:rsid w:val="00B04CA4"/>
    <w:rsid w:val="00B04CC6"/>
    <w:rsid w:val="00B04D5C"/>
    <w:rsid w:val="00B05450"/>
    <w:rsid w:val="00B0560D"/>
    <w:rsid w:val="00B05B94"/>
    <w:rsid w:val="00B05E3E"/>
    <w:rsid w:val="00B062A4"/>
    <w:rsid w:val="00B063C6"/>
    <w:rsid w:val="00B065B0"/>
    <w:rsid w:val="00B06715"/>
    <w:rsid w:val="00B068DE"/>
    <w:rsid w:val="00B06C02"/>
    <w:rsid w:val="00B06CDB"/>
    <w:rsid w:val="00B06E45"/>
    <w:rsid w:val="00B06F8B"/>
    <w:rsid w:val="00B071EC"/>
    <w:rsid w:val="00B077E4"/>
    <w:rsid w:val="00B07C15"/>
    <w:rsid w:val="00B10215"/>
    <w:rsid w:val="00B10285"/>
    <w:rsid w:val="00B10458"/>
    <w:rsid w:val="00B10A60"/>
    <w:rsid w:val="00B10C87"/>
    <w:rsid w:val="00B10CED"/>
    <w:rsid w:val="00B10E4E"/>
    <w:rsid w:val="00B10E99"/>
    <w:rsid w:val="00B10FC5"/>
    <w:rsid w:val="00B11165"/>
    <w:rsid w:val="00B112E0"/>
    <w:rsid w:val="00B113AE"/>
    <w:rsid w:val="00B11849"/>
    <w:rsid w:val="00B11A6F"/>
    <w:rsid w:val="00B11E15"/>
    <w:rsid w:val="00B11E7E"/>
    <w:rsid w:val="00B11E9C"/>
    <w:rsid w:val="00B11EBD"/>
    <w:rsid w:val="00B12010"/>
    <w:rsid w:val="00B12146"/>
    <w:rsid w:val="00B122D5"/>
    <w:rsid w:val="00B12358"/>
    <w:rsid w:val="00B127E3"/>
    <w:rsid w:val="00B1281F"/>
    <w:rsid w:val="00B12A4C"/>
    <w:rsid w:val="00B12B60"/>
    <w:rsid w:val="00B131C1"/>
    <w:rsid w:val="00B131E5"/>
    <w:rsid w:val="00B137A9"/>
    <w:rsid w:val="00B137B5"/>
    <w:rsid w:val="00B13DA3"/>
    <w:rsid w:val="00B13FB5"/>
    <w:rsid w:val="00B1405A"/>
    <w:rsid w:val="00B143FD"/>
    <w:rsid w:val="00B14875"/>
    <w:rsid w:val="00B14AC8"/>
    <w:rsid w:val="00B14CE1"/>
    <w:rsid w:val="00B150E5"/>
    <w:rsid w:val="00B15482"/>
    <w:rsid w:val="00B1584B"/>
    <w:rsid w:val="00B15FF4"/>
    <w:rsid w:val="00B16114"/>
    <w:rsid w:val="00B1690F"/>
    <w:rsid w:val="00B1708A"/>
    <w:rsid w:val="00B170E3"/>
    <w:rsid w:val="00B17253"/>
    <w:rsid w:val="00B173DD"/>
    <w:rsid w:val="00B1745C"/>
    <w:rsid w:val="00B1760C"/>
    <w:rsid w:val="00B1770C"/>
    <w:rsid w:val="00B179EF"/>
    <w:rsid w:val="00B17B68"/>
    <w:rsid w:val="00B20240"/>
    <w:rsid w:val="00B20474"/>
    <w:rsid w:val="00B20689"/>
    <w:rsid w:val="00B20FA0"/>
    <w:rsid w:val="00B21720"/>
    <w:rsid w:val="00B2177D"/>
    <w:rsid w:val="00B21B70"/>
    <w:rsid w:val="00B21E99"/>
    <w:rsid w:val="00B21EE7"/>
    <w:rsid w:val="00B21EE9"/>
    <w:rsid w:val="00B21F50"/>
    <w:rsid w:val="00B22283"/>
    <w:rsid w:val="00B22359"/>
    <w:rsid w:val="00B226EB"/>
    <w:rsid w:val="00B22AE2"/>
    <w:rsid w:val="00B22CFD"/>
    <w:rsid w:val="00B22FBA"/>
    <w:rsid w:val="00B23496"/>
    <w:rsid w:val="00B2394C"/>
    <w:rsid w:val="00B23A0E"/>
    <w:rsid w:val="00B23CA3"/>
    <w:rsid w:val="00B23CCE"/>
    <w:rsid w:val="00B23E3C"/>
    <w:rsid w:val="00B23F1B"/>
    <w:rsid w:val="00B23F72"/>
    <w:rsid w:val="00B243AB"/>
    <w:rsid w:val="00B24733"/>
    <w:rsid w:val="00B24A01"/>
    <w:rsid w:val="00B24BE0"/>
    <w:rsid w:val="00B250A5"/>
    <w:rsid w:val="00B25459"/>
    <w:rsid w:val="00B25734"/>
    <w:rsid w:val="00B25813"/>
    <w:rsid w:val="00B25B1E"/>
    <w:rsid w:val="00B25C4D"/>
    <w:rsid w:val="00B25CEA"/>
    <w:rsid w:val="00B260A9"/>
    <w:rsid w:val="00B261BE"/>
    <w:rsid w:val="00B26328"/>
    <w:rsid w:val="00B2634D"/>
    <w:rsid w:val="00B26517"/>
    <w:rsid w:val="00B26726"/>
    <w:rsid w:val="00B2672A"/>
    <w:rsid w:val="00B26773"/>
    <w:rsid w:val="00B267BF"/>
    <w:rsid w:val="00B26A95"/>
    <w:rsid w:val="00B26EA4"/>
    <w:rsid w:val="00B27311"/>
    <w:rsid w:val="00B2741E"/>
    <w:rsid w:val="00B276AB"/>
    <w:rsid w:val="00B276F9"/>
    <w:rsid w:val="00B27710"/>
    <w:rsid w:val="00B27800"/>
    <w:rsid w:val="00B27AFC"/>
    <w:rsid w:val="00B27C07"/>
    <w:rsid w:val="00B3036C"/>
    <w:rsid w:val="00B30BF6"/>
    <w:rsid w:val="00B30FDD"/>
    <w:rsid w:val="00B314E6"/>
    <w:rsid w:val="00B31736"/>
    <w:rsid w:val="00B317A6"/>
    <w:rsid w:val="00B31928"/>
    <w:rsid w:val="00B31B1F"/>
    <w:rsid w:val="00B321BC"/>
    <w:rsid w:val="00B32635"/>
    <w:rsid w:val="00B3296C"/>
    <w:rsid w:val="00B32A25"/>
    <w:rsid w:val="00B32AA1"/>
    <w:rsid w:val="00B32F8A"/>
    <w:rsid w:val="00B332D6"/>
    <w:rsid w:val="00B33393"/>
    <w:rsid w:val="00B333BC"/>
    <w:rsid w:val="00B33568"/>
    <w:rsid w:val="00B33653"/>
    <w:rsid w:val="00B33827"/>
    <w:rsid w:val="00B338BC"/>
    <w:rsid w:val="00B33A6F"/>
    <w:rsid w:val="00B33CE1"/>
    <w:rsid w:val="00B33E38"/>
    <w:rsid w:val="00B34161"/>
    <w:rsid w:val="00B3420E"/>
    <w:rsid w:val="00B3435F"/>
    <w:rsid w:val="00B348D2"/>
    <w:rsid w:val="00B34956"/>
    <w:rsid w:val="00B34B3F"/>
    <w:rsid w:val="00B34BD7"/>
    <w:rsid w:val="00B34E61"/>
    <w:rsid w:val="00B3597E"/>
    <w:rsid w:val="00B35997"/>
    <w:rsid w:val="00B35DC1"/>
    <w:rsid w:val="00B360D3"/>
    <w:rsid w:val="00B36240"/>
    <w:rsid w:val="00B362EC"/>
    <w:rsid w:val="00B36400"/>
    <w:rsid w:val="00B3689E"/>
    <w:rsid w:val="00B369E9"/>
    <w:rsid w:val="00B36C76"/>
    <w:rsid w:val="00B3701E"/>
    <w:rsid w:val="00B372AC"/>
    <w:rsid w:val="00B37419"/>
    <w:rsid w:val="00B37E74"/>
    <w:rsid w:val="00B402B5"/>
    <w:rsid w:val="00B40C35"/>
    <w:rsid w:val="00B4110F"/>
    <w:rsid w:val="00B41984"/>
    <w:rsid w:val="00B41DFD"/>
    <w:rsid w:val="00B41E07"/>
    <w:rsid w:val="00B42153"/>
    <w:rsid w:val="00B423A4"/>
    <w:rsid w:val="00B424A8"/>
    <w:rsid w:val="00B4263D"/>
    <w:rsid w:val="00B428C0"/>
    <w:rsid w:val="00B4293A"/>
    <w:rsid w:val="00B42976"/>
    <w:rsid w:val="00B42CFD"/>
    <w:rsid w:val="00B42D53"/>
    <w:rsid w:val="00B43256"/>
    <w:rsid w:val="00B4326A"/>
    <w:rsid w:val="00B436A1"/>
    <w:rsid w:val="00B436B8"/>
    <w:rsid w:val="00B4388E"/>
    <w:rsid w:val="00B43A70"/>
    <w:rsid w:val="00B43E0C"/>
    <w:rsid w:val="00B44181"/>
    <w:rsid w:val="00B446C1"/>
    <w:rsid w:val="00B45109"/>
    <w:rsid w:val="00B45349"/>
    <w:rsid w:val="00B456AB"/>
    <w:rsid w:val="00B4572B"/>
    <w:rsid w:val="00B459C5"/>
    <w:rsid w:val="00B45BBA"/>
    <w:rsid w:val="00B45BEE"/>
    <w:rsid w:val="00B46364"/>
    <w:rsid w:val="00B463E3"/>
    <w:rsid w:val="00B46B91"/>
    <w:rsid w:val="00B46C9B"/>
    <w:rsid w:val="00B46CE8"/>
    <w:rsid w:val="00B46E42"/>
    <w:rsid w:val="00B46EE2"/>
    <w:rsid w:val="00B46F3D"/>
    <w:rsid w:val="00B47673"/>
    <w:rsid w:val="00B4782C"/>
    <w:rsid w:val="00B4784E"/>
    <w:rsid w:val="00B47CFC"/>
    <w:rsid w:val="00B47DEB"/>
    <w:rsid w:val="00B5014A"/>
    <w:rsid w:val="00B50207"/>
    <w:rsid w:val="00B50648"/>
    <w:rsid w:val="00B5121D"/>
    <w:rsid w:val="00B51379"/>
    <w:rsid w:val="00B515DA"/>
    <w:rsid w:val="00B51717"/>
    <w:rsid w:val="00B51989"/>
    <w:rsid w:val="00B51A4B"/>
    <w:rsid w:val="00B51B11"/>
    <w:rsid w:val="00B51BCC"/>
    <w:rsid w:val="00B51C38"/>
    <w:rsid w:val="00B51CCB"/>
    <w:rsid w:val="00B51E01"/>
    <w:rsid w:val="00B51E2B"/>
    <w:rsid w:val="00B52365"/>
    <w:rsid w:val="00B52864"/>
    <w:rsid w:val="00B52F90"/>
    <w:rsid w:val="00B53822"/>
    <w:rsid w:val="00B53A8E"/>
    <w:rsid w:val="00B53BF4"/>
    <w:rsid w:val="00B53F29"/>
    <w:rsid w:val="00B540CD"/>
    <w:rsid w:val="00B541C2"/>
    <w:rsid w:val="00B541C7"/>
    <w:rsid w:val="00B54717"/>
    <w:rsid w:val="00B54A5B"/>
    <w:rsid w:val="00B559C7"/>
    <w:rsid w:val="00B55A67"/>
    <w:rsid w:val="00B55A9E"/>
    <w:rsid w:val="00B55AA6"/>
    <w:rsid w:val="00B55FC2"/>
    <w:rsid w:val="00B5610B"/>
    <w:rsid w:val="00B562C9"/>
    <w:rsid w:val="00B56307"/>
    <w:rsid w:val="00B568B4"/>
    <w:rsid w:val="00B56E7D"/>
    <w:rsid w:val="00B56FFF"/>
    <w:rsid w:val="00B5726E"/>
    <w:rsid w:val="00B57367"/>
    <w:rsid w:val="00B579AB"/>
    <w:rsid w:val="00B57A2A"/>
    <w:rsid w:val="00B57AF3"/>
    <w:rsid w:val="00B57AF6"/>
    <w:rsid w:val="00B57C42"/>
    <w:rsid w:val="00B57C99"/>
    <w:rsid w:val="00B57D8B"/>
    <w:rsid w:val="00B57E53"/>
    <w:rsid w:val="00B60126"/>
    <w:rsid w:val="00B6069A"/>
    <w:rsid w:val="00B60750"/>
    <w:rsid w:val="00B60844"/>
    <w:rsid w:val="00B60964"/>
    <w:rsid w:val="00B60BB8"/>
    <w:rsid w:val="00B60D00"/>
    <w:rsid w:val="00B60FD4"/>
    <w:rsid w:val="00B61486"/>
    <w:rsid w:val="00B615B3"/>
    <w:rsid w:val="00B6171E"/>
    <w:rsid w:val="00B61B48"/>
    <w:rsid w:val="00B61F79"/>
    <w:rsid w:val="00B62155"/>
    <w:rsid w:val="00B6281C"/>
    <w:rsid w:val="00B62CAD"/>
    <w:rsid w:val="00B62FD3"/>
    <w:rsid w:val="00B63547"/>
    <w:rsid w:val="00B635AE"/>
    <w:rsid w:val="00B63615"/>
    <w:rsid w:val="00B63621"/>
    <w:rsid w:val="00B636D5"/>
    <w:rsid w:val="00B636EC"/>
    <w:rsid w:val="00B6388C"/>
    <w:rsid w:val="00B63A21"/>
    <w:rsid w:val="00B63B21"/>
    <w:rsid w:val="00B63E97"/>
    <w:rsid w:val="00B646A1"/>
    <w:rsid w:val="00B64857"/>
    <w:rsid w:val="00B64D4E"/>
    <w:rsid w:val="00B64F8F"/>
    <w:rsid w:val="00B64FE8"/>
    <w:rsid w:val="00B64FEF"/>
    <w:rsid w:val="00B652DB"/>
    <w:rsid w:val="00B652E6"/>
    <w:rsid w:val="00B6546B"/>
    <w:rsid w:val="00B66057"/>
    <w:rsid w:val="00B66B9E"/>
    <w:rsid w:val="00B6720B"/>
    <w:rsid w:val="00B67811"/>
    <w:rsid w:val="00B67822"/>
    <w:rsid w:val="00B70044"/>
    <w:rsid w:val="00B700DF"/>
    <w:rsid w:val="00B70163"/>
    <w:rsid w:val="00B70168"/>
    <w:rsid w:val="00B70231"/>
    <w:rsid w:val="00B70391"/>
    <w:rsid w:val="00B70566"/>
    <w:rsid w:val="00B7081F"/>
    <w:rsid w:val="00B70820"/>
    <w:rsid w:val="00B71108"/>
    <w:rsid w:val="00B712DF"/>
    <w:rsid w:val="00B71560"/>
    <w:rsid w:val="00B716F1"/>
    <w:rsid w:val="00B7184E"/>
    <w:rsid w:val="00B71D49"/>
    <w:rsid w:val="00B71DC0"/>
    <w:rsid w:val="00B72435"/>
    <w:rsid w:val="00B724E5"/>
    <w:rsid w:val="00B728C4"/>
    <w:rsid w:val="00B733F2"/>
    <w:rsid w:val="00B735FE"/>
    <w:rsid w:val="00B73B9E"/>
    <w:rsid w:val="00B7448D"/>
    <w:rsid w:val="00B74A5A"/>
    <w:rsid w:val="00B74B61"/>
    <w:rsid w:val="00B74C4E"/>
    <w:rsid w:val="00B74D0B"/>
    <w:rsid w:val="00B7571A"/>
    <w:rsid w:val="00B757AD"/>
    <w:rsid w:val="00B75B0D"/>
    <w:rsid w:val="00B75B4E"/>
    <w:rsid w:val="00B764D7"/>
    <w:rsid w:val="00B768CF"/>
    <w:rsid w:val="00B76A4E"/>
    <w:rsid w:val="00B76E7A"/>
    <w:rsid w:val="00B77010"/>
    <w:rsid w:val="00B77124"/>
    <w:rsid w:val="00B77190"/>
    <w:rsid w:val="00B77334"/>
    <w:rsid w:val="00B77373"/>
    <w:rsid w:val="00B77529"/>
    <w:rsid w:val="00B77577"/>
    <w:rsid w:val="00B777EE"/>
    <w:rsid w:val="00B77AD4"/>
    <w:rsid w:val="00B77B08"/>
    <w:rsid w:val="00B800AA"/>
    <w:rsid w:val="00B8010F"/>
    <w:rsid w:val="00B804CA"/>
    <w:rsid w:val="00B808A9"/>
    <w:rsid w:val="00B80BA1"/>
    <w:rsid w:val="00B80EF3"/>
    <w:rsid w:val="00B8103D"/>
    <w:rsid w:val="00B815C0"/>
    <w:rsid w:val="00B815CD"/>
    <w:rsid w:val="00B815EC"/>
    <w:rsid w:val="00B81681"/>
    <w:rsid w:val="00B819EA"/>
    <w:rsid w:val="00B81A28"/>
    <w:rsid w:val="00B81C51"/>
    <w:rsid w:val="00B82094"/>
    <w:rsid w:val="00B82985"/>
    <w:rsid w:val="00B82AE3"/>
    <w:rsid w:val="00B82BE8"/>
    <w:rsid w:val="00B82F9B"/>
    <w:rsid w:val="00B8309D"/>
    <w:rsid w:val="00B8311D"/>
    <w:rsid w:val="00B831A2"/>
    <w:rsid w:val="00B83406"/>
    <w:rsid w:val="00B8399F"/>
    <w:rsid w:val="00B83A1C"/>
    <w:rsid w:val="00B83BC2"/>
    <w:rsid w:val="00B83C48"/>
    <w:rsid w:val="00B83FB5"/>
    <w:rsid w:val="00B84021"/>
    <w:rsid w:val="00B84143"/>
    <w:rsid w:val="00B841CA"/>
    <w:rsid w:val="00B845C1"/>
    <w:rsid w:val="00B846A3"/>
    <w:rsid w:val="00B84A09"/>
    <w:rsid w:val="00B84FE7"/>
    <w:rsid w:val="00B85246"/>
    <w:rsid w:val="00B8564B"/>
    <w:rsid w:val="00B85770"/>
    <w:rsid w:val="00B85900"/>
    <w:rsid w:val="00B85A00"/>
    <w:rsid w:val="00B85C74"/>
    <w:rsid w:val="00B85D98"/>
    <w:rsid w:val="00B861A1"/>
    <w:rsid w:val="00B86278"/>
    <w:rsid w:val="00B86678"/>
    <w:rsid w:val="00B86BC6"/>
    <w:rsid w:val="00B86C81"/>
    <w:rsid w:val="00B86F5A"/>
    <w:rsid w:val="00B86FBB"/>
    <w:rsid w:val="00B870B8"/>
    <w:rsid w:val="00B8716A"/>
    <w:rsid w:val="00B87438"/>
    <w:rsid w:val="00B878DC"/>
    <w:rsid w:val="00B87EA4"/>
    <w:rsid w:val="00B90151"/>
    <w:rsid w:val="00B90418"/>
    <w:rsid w:val="00B907F4"/>
    <w:rsid w:val="00B90833"/>
    <w:rsid w:val="00B90A17"/>
    <w:rsid w:val="00B90D9B"/>
    <w:rsid w:val="00B90F86"/>
    <w:rsid w:val="00B90F9A"/>
    <w:rsid w:val="00B90FF8"/>
    <w:rsid w:val="00B914FE"/>
    <w:rsid w:val="00B916DC"/>
    <w:rsid w:val="00B916DE"/>
    <w:rsid w:val="00B91B76"/>
    <w:rsid w:val="00B91F26"/>
    <w:rsid w:val="00B921E6"/>
    <w:rsid w:val="00B9257B"/>
    <w:rsid w:val="00B92650"/>
    <w:rsid w:val="00B927CD"/>
    <w:rsid w:val="00B92C16"/>
    <w:rsid w:val="00B931AE"/>
    <w:rsid w:val="00B93389"/>
    <w:rsid w:val="00B934C0"/>
    <w:rsid w:val="00B93C1D"/>
    <w:rsid w:val="00B93D03"/>
    <w:rsid w:val="00B93DCC"/>
    <w:rsid w:val="00B94287"/>
    <w:rsid w:val="00B943D8"/>
    <w:rsid w:val="00B95259"/>
    <w:rsid w:val="00B95317"/>
    <w:rsid w:val="00B95691"/>
    <w:rsid w:val="00B95AC3"/>
    <w:rsid w:val="00B95D56"/>
    <w:rsid w:val="00B95E9B"/>
    <w:rsid w:val="00B95FBE"/>
    <w:rsid w:val="00B97890"/>
    <w:rsid w:val="00B97908"/>
    <w:rsid w:val="00B979B5"/>
    <w:rsid w:val="00B97A50"/>
    <w:rsid w:val="00B97B9F"/>
    <w:rsid w:val="00B97F8A"/>
    <w:rsid w:val="00B97FEC"/>
    <w:rsid w:val="00BA0132"/>
    <w:rsid w:val="00BA0680"/>
    <w:rsid w:val="00BA0712"/>
    <w:rsid w:val="00BA0AA5"/>
    <w:rsid w:val="00BA0D91"/>
    <w:rsid w:val="00BA0EF4"/>
    <w:rsid w:val="00BA11C7"/>
    <w:rsid w:val="00BA1462"/>
    <w:rsid w:val="00BA18E6"/>
    <w:rsid w:val="00BA1927"/>
    <w:rsid w:val="00BA198A"/>
    <w:rsid w:val="00BA1A6F"/>
    <w:rsid w:val="00BA1B71"/>
    <w:rsid w:val="00BA1EC8"/>
    <w:rsid w:val="00BA23DD"/>
    <w:rsid w:val="00BA23FF"/>
    <w:rsid w:val="00BA2499"/>
    <w:rsid w:val="00BA258E"/>
    <w:rsid w:val="00BA29AC"/>
    <w:rsid w:val="00BA2F5F"/>
    <w:rsid w:val="00BA31E8"/>
    <w:rsid w:val="00BA32C2"/>
    <w:rsid w:val="00BA3540"/>
    <w:rsid w:val="00BA368E"/>
    <w:rsid w:val="00BA3AFA"/>
    <w:rsid w:val="00BA3D9D"/>
    <w:rsid w:val="00BA3E53"/>
    <w:rsid w:val="00BA4097"/>
    <w:rsid w:val="00BA4189"/>
    <w:rsid w:val="00BA4503"/>
    <w:rsid w:val="00BA4690"/>
    <w:rsid w:val="00BA4B06"/>
    <w:rsid w:val="00BA4F74"/>
    <w:rsid w:val="00BA5761"/>
    <w:rsid w:val="00BA5E7C"/>
    <w:rsid w:val="00BA6051"/>
    <w:rsid w:val="00BA61EF"/>
    <w:rsid w:val="00BA6209"/>
    <w:rsid w:val="00BA629E"/>
    <w:rsid w:val="00BA6440"/>
    <w:rsid w:val="00BA67B4"/>
    <w:rsid w:val="00BA6A76"/>
    <w:rsid w:val="00BA6C45"/>
    <w:rsid w:val="00BA6E13"/>
    <w:rsid w:val="00BA73EF"/>
    <w:rsid w:val="00BA7419"/>
    <w:rsid w:val="00BA77F3"/>
    <w:rsid w:val="00BA7BEC"/>
    <w:rsid w:val="00BA7C74"/>
    <w:rsid w:val="00BA7CAF"/>
    <w:rsid w:val="00BA7D15"/>
    <w:rsid w:val="00BA7D7A"/>
    <w:rsid w:val="00BB015A"/>
    <w:rsid w:val="00BB06F0"/>
    <w:rsid w:val="00BB0CBF"/>
    <w:rsid w:val="00BB1061"/>
    <w:rsid w:val="00BB11CD"/>
    <w:rsid w:val="00BB12B7"/>
    <w:rsid w:val="00BB18B6"/>
    <w:rsid w:val="00BB1BC5"/>
    <w:rsid w:val="00BB1C27"/>
    <w:rsid w:val="00BB1DE8"/>
    <w:rsid w:val="00BB205A"/>
    <w:rsid w:val="00BB22E1"/>
    <w:rsid w:val="00BB2599"/>
    <w:rsid w:val="00BB2A53"/>
    <w:rsid w:val="00BB32AE"/>
    <w:rsid w:val="00BB335C"/>
    <w:rsid w:val="00BB35FF"/>
    <w:rsid w:val="00BB3F06"/>
    <w:rsid w:val="00BB3FA2"/>
    <w:rsid w:val="00BB4083"/>
    <w:rsid w:val="00BB45FF"/>
    <w:rsid w:val="00BB491B"/>
    <w:rsid w:val="00BB4B66"/>
    <w:rsid w:val="00BB4C84"/>
    <w:rsid w:val="00BB4E78"/>
    <w:rsid w:val="00BB5080"/>
    <w:rsid w:val="00BB5229"/>
    <w:rsid w:val="00BB56C4"/>
    <w:rsid w:val="00BB59FB"/>
    <w:rsid w:val="00BB5CFB"/>
    <w:rsid w:val="00BB5FCE"/>
    <w:rsid w:val="00BB6044"/>
    <w:rsid w:val="00BB60B8"/>
    <w:rsid w:val="00BB6384"/>
    <w:rsid w:val="00BB6444"/>
    <w:rsid w:val="00BB6869"/>
    <w:rsid w:val="00BB6A18"/>
    <w:rsid w:val="00BB71D9"/>
    <w:rsid w:val="00BB756F"/>
    <w:rsid w:val="00BB75F1"/>
    <w:rsid w:val="00BB7B15"/>
    <w:rsid w:val="00BC029F"/>
    <w:rsid w:val="00BC0404"/>
    <w:rsid w:val="00BC0421"/>
    <w:rsid w:val="00BC04B0"/>
    <w:rsid w:val="00BC0591"/>
    <w:rsid w:val="00BC070D"/>
    <w:rsid w:val="00BC0922"/>
    <w:rsid w:val="00BC0C40"/>
    <w:rsid w:val="00BC0E42"/>
    <w:rsid w:val="00BC0F82"/>
    <w:rsid w:val="00BC17E7"/>
    <w:rsid w:val="00BC19C8"/>
    <w:rsid w:val="00BC1BD1"/>
    <w:rsid w:val="00BC1E2B"/>
    <w:rsid w:val="00BC2155"/>
    <w:rsid w:val="00BC235E"/>
    <w:rsid w:val="00BC26D7"/>
    <w:rsid w:val="00BC29B3"/>
    <w:rsid w:val="00BC2AF3"/>
    <w:rsid w:val="00BC2C89"/>
    <w:rsid w:val="00BC30C6"/>
    <w:rsid w:val="00BC33E0"/>
    <w:rsid w:val="00BC368D"/>
    <w:rsid w:val="00BC3884"/>
    <w:rsid w:val="00BC393B"/>
    <w:rsid w:val="00BC42A8"/>
    <w:rsid w:val="00BC44D5"/>
    <w:rsid w:val="00BC468E"/>
    <w:rsid w:val="00BC47C5"/>
    <w:rsid w:val="00BC4A57"/>
    <w:rsid w:val="00BC4F8E"/>
    <w:rsid w:val="00BC567E"/>
    <w:rsid w:val="00BC56AC"/>
    <w:rsid w:val="00BC5812"/>
    <w:rsid w:val="00BC5841"/>
    <w:rsid w:val="00BC65BF"/>
    <w:rsid w:val="00BC6909"/>
    <w:rsid w:val="00BC69CB"/>
    <w:rsid w:val="00BC6B29"/>
    <w:rsid w:val="00BC6E57"/>
    <w:rsid w:val="00BC707D"/>
    <w:rsid w:val="00BC719C"/>
    <w:rsid w:val="00BC7A9E"/>
    <w:rsid w:val="00BC7AFE"/>
    <w:rsid w:val="00BD0180"/>
    <w:rsid w:val="00BD04A8"/>
    <w:rsid w:val="00BD0762"/>
    <w:rsid w:val="00BD0CE7"/>
    <w:rsid w:val="00BD0E7C"/>
    <w:rsid w:val="00BD0F7A"/>
    <w:rsid w:val="00BD1469"/>
    <w:rsid w:val="00BD18AF"/>
    <w:rsid w:val="00BD219F"/>
    <w:rsid w:val="00BD23EA"/>
    <w:rsid w:val="00BD2408"/>
    <w:rsid w:val="00BD24AC"/>
    <w:rsid w:val="00BD2670"/>
    <w:rsid w:val="00BD2FCF"/>
    <w:rsid w:val="00BD3039"/>
    <w:rsid w:val="00BD34F6"/>
    <w:rsid w:val="00BD4036"/>
    <w:rsid w:val="00BD4386"/>
    <w:rsid w:val="00BD4726"/>
    <w:rsid w:val="00BD5060"/>
    <w:rsid w:val="00BD51D4"/>
    <w:rsid w:val="00BD5303"/>
    <w:rsid w:val="00BD53B8"/>
    <w:rsid w:val="00BD5B24"/>
    <w:rsid w:val="00BD5DAD"/>
    <w:rsid w:val="00BD5F2C"/>
    <w:rsid w:val="00BD617F"/>
    <w:rsid w:val="00BD6278"/>
    <w:rsid w:val="00BD6573"/>
    <w:rsid w:val="00BD66B6"/>
    <w:rsid w:val="00BD6B53"/>
    <w:rsid w:val="00BD6DA1"/>
    <w:rsid w:val="00BD707A"/>
    <w:rsid w:val="00BD7565"/>
    <w:rsid w:val="00BD76B1"/>
    <w:rsid w:val="00BD779C"/>
    <w:rsid w:val="00BD7AF3"/>
    <w:rsid w:val="00BD7D6D"/>
    <w:rsid w:val="00BD7E82"/>
    <w:rsid w:val="00BD7FC7"/>
    <w:rsid w:val="00BE015A"/>
    <w:rsid w:val="00BE04C2"/>
    <w:rsid w:val="00BE0A45"/>
    <w:rsid w:val="00BE0BAE"/>
    <w:rsid w:val="00BE0DD1"/>
    <w:rsid w:val="00BE0DE7"/>
    <w:rsid w:val="00BE0F3B"/>
    <w:rsid w:val="00BE1003"/>
    <w:rsid w:val="00BE1112"/>
    <w:rsid w:val="00BE1F58"/>
    <w:rsid w:val="00BE20CB"/>
    <w:rsid w:val="00BE22C7"/>
    <w:rsid w:val="00BE22C9"/>
    <w:rsid w:val="00BE2FC7"/>
    <w:rsid w:val="00BE3161"/>
    <w:rsid w:val="00BE3947"/>
    <w:rsid w:val="00BE39C1"/>
    <w:rsid w:val="00BE3B3A"/>
    <w:rsid w:val="00BE3CD1"/>
    <w:rsid w:val="00BE3CD7"/>
    <w:rsid w:val="00BE3F5A"/>
    <w:rsid w:val="00BE401C"/>
    <w:rsid w:val="00BE43D2"/>
    <w:rsid w:val="00BE47AB"/>
    <w:rsid w:val="00BE483D"/>
    <w:rsid w:val="00BE4B32"/>
    <w:rsid w:val="00BE4B37"/>
    <w:rsid w:val="00BE4C78"/>
    <w:rsid w:val="00BE50BD"/>
    <w:rsid w:val="00BE5111"/>
    <w:rsid w:val="00BE5304"/>
    <w:rsid w:val="00BE539C"/>
    <w:rsid w:val="00BE5492"/>
    <w:rsid w:val="00BE5859"/>
    <w:rsid w:val="00BE5CA1"/>
    <w:rsid w:val="00BE5F8D"/>
    <w:rsid w:val="00BE5FAC"/>
    <w:rsid w:val="00BE609D"/>
    <w:rsid w:val="00BE60CF"/>
    <w:rsid w:val="00BE61A3"/>
    <w:rsid w:val="00BE61FF"/>
    <w:rsid w:val="00BE6402"/>
    <w:rsid w:val="00BE6659"/>
    <w:rsid w:val="00BE66BF"/>
    <w:rsid w:val="00BE69EF"/>
    <w:rsid w:val="00BE6A8D"/>
    <w:rsid w:val="00BE6AB8"/>
    <w:rsid w:val="00BE6BA8"/>
    <w:rsid w:val="00BE7041"/>
    <w:rsid w:val="00BE7188"/>
    <w:rsid w:val="00BE729F"/>
    <w:rsid w:val="00BE7975"/>
    <w:rsid w:val="00BE7C51"/>
    <w:rsid w:val="00BE7CC6"/>
    <w:rsid w:val="00BE7ED2"/>
    <w:rsid w:val="00BF0001"/>
    <w:rsid w:val="00BF0374"/>
    <w:rsid w:val="00BF044D"/>
    <w:rsid w:val="00BF0ACB"/>
    <w:rsid w:val="00BF0CD8"/>
    <w:rsid w:val="00BF0F4C"/>
    <w:rsid w:val="00BF108E"/>
    <w:rsid w:val="00BF1249"/>
    <w:rsid w:val="00BF14B0"/>
    <w:rsid w:val="00BF14B1"/>
    <w:rsid w:val="00BF14B4"/>
    <w:rsid w:val="00BF18BA"/>
    <w:rsid w:val="00BF1937"/>
    <w:rsid w:val="00BF1B15"/>
    <w:rsid w:val="00BF1E83"/>
    <w:rsid w:val="00BF2041"/>
    <w:rsid w:val="00BF2165"/>
    <w:rsid w:val="00BF216A"/>
    <w:rsid w:val="00BF22D4"/>
    <w:rsid w:val="00BF2870"/>
    <w:rsid w:val="00BF2C36"/>
    <w:rsid w:val="00BF3455"/>
    <w:rsid w:val="00BF3496"/>
    <w:rsid w:val="00BF3857"/>
    <w:rsid w:val="00BF3858"/>
    <w:rsid w:val="00BF3A11"/>
    <w:rsid w:val="00BF3A1D"/>
    <w:rsid w:val="00BF3D22"/>
    <w:rsid w:val="00BF3E67"/>
    <w:rsid w:val="00BF3F35"/>
    <w:rsid w:val="00BF42A2"/>
    <w:rsid w:val="00BF431E"/>
    <w:rsid w:val="00BF4358"/>
    <w:rsid w:val="00BF4590"/>
    <w:rsid w:val="00BF4833"/>
    <w:rsid w:val="00BF4856"/>
    <w:rsid w:val="00BF4881"/>
    <w:rsid w:val="00BF4B52"/>
    <w:rsid w:val="00BF4CED"/>
    <w:rsid w:val="00BF4EB4"/>
    <w:rsid w:val="00BF512E"/>
    <w:rsid w:val="00BF5177"/>
    <w:rsid w:val="00BF5635"/>
    <w:rsid w:val="00BF5714"/>
    <w:rsid w:val="00BF5A0A"/>
    <w:rsid w:val="00BF5DDD"/>
    <w:rsid w:val="00BF639F"/>
    <w:rsid w:val="00BF647B"/>
    <w:rsid w:val="00BF681B"/>
    <w:rsid w:val="00BF69E4"/>
    <w:rsid w:val="00BF6AB6"/>
    <w:rsid w:val="00BF72EE"/>
    <w:rsid w:val="00BF74CD"/>
    <w:rsid w:val="00BF7607"/>
    <w:rsid w:val="00BF7619"/>
    <w:rsid w:val="00BF7630"/>
    <w:rsid w:val="00BF7EE2"/>
    <w:rsid w:val="00C001F4"/>
    <w:rsid w:val="00C00236"/>
    <w:rsid w:val="00C00962"/>
    <w:rsid w:val="00C01B7B"/>
    <w:rsid w:val="00C01F3A"/>
    <w:rsid w:val="00C0227E"/>
    <w:rsid w:val="00C02618"/>
    <w:rsid w:val="00C026F4"/>
    <w:rsid w:val="00C02B3E"/>
    <w:rsid w:val="00C03371"/>
    <w:rsid w:val="00C034CD"/>
    <w:rsid w:val="00C0538A"/>
    <w:rsid w:val="00C0565C"/>
    <w:rsid w:val="00C05801"/>
    <w:rsid w:val="00C05989"/>
    <w:rsid w:val="00C059A8"/>
    <w:rsid w:val="00C05EBD"/>
    <w:rsid w:val="00C063C8"/>
    <w:rsid w:val="00C064A0"/>
    <w:rsid w:val="00C06503"/>
    <w:rsid w:val="00C065DD"/>
    <w:rsid w:val="00C06ACE"/>
    <w:rsid w:val="00C06DCC"/>
    <w:rsid w:val="00C06FFD"/>
    <w:rsid w:val="00C070A0"/>
    <w:rsid w:val="00C071E2"/>
    <w:rsid w:val="00C07249"/>
    <w:rsid w:val="00C077C4"/>
    <w:rsid w:val="00C078EE"/>
    <w:rsid w:val="00C07C30"/>
    <w:rsid w:val="00C10012"/>
    <w:rsid w:val="00C10124"/>
    <w:rsid w:val="00C1034E"/>
    <w:rsid w:val="00C10548"/>
    <w:rsid w:val="00C1065E"/>
    <w:rsid w:val="00C10709"/>
    <w:rsid w:val="00C10B16"/>
    <w:rsid w:val="00C10E79"/>
    <w:rsid w:val="00C10F7E"/>
    <w:rsid w:val="00C10FA9"/>
    <w:rsid w:val="00C1136A"/>
    <w:rsid w:val="00C11661"/>
    <w:rsid w:val="00C116B9"/>
    <w:rsid w:val="00C118A7"/>
    <w:rsid w:val="00C11C1C"/>
    <w:rsid w:val="00C1213E"/>
    <w:rsid w:val="00C12207"/>
    <w:rsid w:val="00C12345"/>
    <w:rsid w:val="00C124A8"/>
    <w:rsid w:val="00C12627"/>
    <w:rsid w:val="00C128B7"/>
    <w:rsid w:val="00C12C91"/>
    <w:rsid w:val="00C12D87"/>
    <w:rsid w:val="00C12E3F"/>
    <w:rsid w:val="00C12FA6"/>
    <w:rsid w:val="00C1313F"/>
    <w:rsid w:val="00C1327E"/>
    <w:rsid w:val="00C13283"/>
    <w:rsid w:val="00C13412"/>
    <w:rsid w:val="00C13820"/>
    <w:rsid w:val="00C13850"/>
    <w:rsid w:val="00C13991"/>
    <w:rsid w:val="00C13CA5"/>
    <w:rsid w:val="00C1408A"/>
    <w:rsid w:val="00C141F1"/>
    <w:rsid w:val="00C14459"/>
    <w:rsid w:val="00C14A57"/>
    <w:rsid w:val="00C14B0C"/>
    <w:rsid w:val="00C14BE5"/>
    <w:rsid w:val="00C152BE"/>
    <w:rsid w:val="00C152CF"/>
    <w:rsid w:val="00C153D3"/>
    <w:rsid w:val="00C153DB"/>
    <w:rsid w:val="00C15458"/>
    <w:rsid w:val="00C15A39"/>
    <w:rsid w:val="00C15A42"/>
    <w:rsid w:val="00C15E75"/>
    <w:rsid w:val="00C166BA"/>
    <w:rsid w:val="00C16745"/>
    <w:rsid w:val="00C17005"/>
    <w:rsid w:val="00C1715A"/>
    <w:rsid w:val="00C17209"/>
    <w:rsid w:val="00C1723B"/>
    <w:rsid w:val="00C1794B"/>
    <w:rsid w:val="00C179C8"/>
    <w:rsid w:val="00C17D65"/>
    <w:rsid w:val="00C17DA8"/>
    <w:rsid w:val="00C17FB0"/>
    <w:rsid w:val="00C200B7"/>
    <w:rsid w:val="00C2039B"/>
    <w:rsid w:val="00C207D6"/>
    <w:rsid w:val="00C207E9"/>
    <w:rsid w:val="00C20913"/>
    <w:rsid w:val="00C2091E"/>
    <w:rsid w:val="00C209A5"/>
    <w:rsid w:val="00C20AEE"/>
    <w:rsid w:val="00C2149B"/>
    <w:rsid w:val="00C217A4"/>
    <w:rsid w:val="00C219A0"/>
    <w:rsid w:val="00C2231C"/>
    <w:rsid w:val="00C226E5"/>
    <w:rsid w:val="00C22765"/>
    <w:rsid w:val="00C22839"/>
    <w:rsid w:val="00C22A9B"/>
    <w:rsid w:val="00C22CF2"/>
    <w:rsid w:val="00C22D50"/>
    <w:rsid w:val="00C22E64"/>
    <w:rsid w:val="00C2317E"/>
    <w:rsid w:val="00C233F6"/>
    <w:rsid w:val="00C23581"/>
    <w:rsid w:val="00C238B7"/>
    <w:rsid w:val="00C23B5F"/>
    <w:rsid w:val="00C23DE2"/>
    <w:rsid w:val="00C2418E"/>
    <w:rsid w:val="00C241E1"/>
    <w:rsid w:val="00C245C6"/>
    <w:rsid w:val="00C24DA6"/>
    <w:rsid w:val="00C24E85"/>
    <w:rsid w:val="00C24ECB"/>
    <w:rsid w:val="00C25280"/>
    <w:rsid w:val="00C25416"/>
    <w:rsid w:val="00C25831"/>
    <w:rsid w:val="00C25871"/>
    <w:rsid w:val="00C2590B"/>
    <w:rsid w:val="00C2677F"/>
    <w:rsid w:val="00C26827"/>
    <w:rsid w:val="00C26885"/>
    <w:rsid w:val="00C26982"/>
    <w:rsid w:val="00C26C18"/>
    <w:rsid w:val="00C26DBB"/>
    <w:rsid w:val="00C27048"/>
    <w:rsid w:val="00C27252"/>
    <w:rsid w:val="00C273F0"/>
    <w:rsid w:val="00C27788"/>
    <w:rsid w:val="00C27A02"/>
    <w:rsid w:val="00C27A98"/>
    <w:rsid w:val="00C27AFF"/>
    <w:rsid w:val="00C27BEE"/>
    <w:rsid w:val="00C27E33"/>
    <w:rsid w:val="00C300E8"/>
    <w:rsid w:val="00C30150"/>
    <w:rsid w:val="00C30893"/>
    <w:rsid w:val="00C31451"/>
    <w:rsid w:val="00C316C8"/>
    <w:rsid w:val="00C319F5"/>
    <w:rsid w:val="00C31A70"/>
    <w:rsid w:val="00C322CE"/>
    <w:rsid w:val="00C3266D"/>
    <w:rsid w:val="00C3276A"/>
    <w:rsid w:val="00C3299E"/>
    <w:rsid w:val="00C32AA7"/>
    <w:rsid w:val="00C32B1C"/>
    <w:rsid w:val="00C32E60"/>
    <w:rsid w:val="00C3303A"/>
    <w:rsid w:val="00C331A5"/>
    <w:rsid w:val="00C33240"/>
    <w:rsid w:val="00C333E4"/>
    <w:rsid w:val="00C33A2F"/>
    <w:rsid w:val="00C33DAD"/>
    <w:rsid w:val="00C33F8D"/>
    <w:rsid w:val="00C345A7"/>
    <w:rsid w:val="00C346B1"/>
    <w:rsid w:val="00C348C9"/>
    <w:rsid w:val="00C34CC1"/>
    <w:rsid w:val="00C34CD6"/>
    <w:rsid w:val="00C34E1A"/>
    <w:rsid w:val="00C34EA0"/>
    <w:rsid w:val="00C35088"/>
    <w:rsid w:val="00C35388"/>
    <w:rsid w:val="00C359D9"/>
    <w:rsid w:val="00C3600E"/>
    <w:rsid w:val="00C36547"/>
    <w:rsid w:val="00C3664F"/>
    <w:rsid w:val="00C3668E"/>
    <w:rsid w:val="00C369D0"/>
    <w:rsid w:val="00C37021"/>
    <w:rsid w:val="00C37038"/>
    <w:rsid w:val="00C372CA"/>
    <w:rsid w:val="00C3730C"/>
    <w:rsid w:val="00C37426"/>
    <w:rsid w:val="00C37531"/>
    <w:rsid w:val="00C37581"/>
    <w:rsid w:val="00C379EE"/>
    <w:rsid w:val="00C379FB"/>
    <w:rsid w:val="00C37E07"/>
    <w:rsid w:val="00C37E57"/>
    <w:rsid w:val="00C37E5D"/>
    <w:rsid w:val="00C402C6"/>
    <w:rsid w:val="00C4041A"/>
    <w:rsid w:val="00C404B8"/>
    <w:rsid w:val="00C40565"/>
    <w:rsid w:val="00C408CE"/>
    <w:rsid w:val="00C40929"/>
    <w:rsid w:val="00C40AE4"/>
    <w:rsid w:val="00C41331"/>
    <w:rsid w:val="00C414D5"/>
    <w:rsid w:val="00C416E2"/>
    <w:rsid w:val="00C41921"/>
    <w:rsid w:val="00C41A96"/>
    <w:rsid w:val="00C4205B"/>
    <w:rsid w:val="00C4224B"/>
    <w:rsid w:val="00C42D17"/>
    <w:rsid w:val="00C431E3"/>
    <w:rsid w:val="00C431F3"/>
    <w:rsid w:val="00C43B89"/>
    <w:rsid w:val="00C4428C"/>
    <w:rsid w:val="00C45219"/>
    <w:rsid w:val="00C45452"/>
    <w:rsid w:val="00C455D7"/>
    <w:rsid w:val="00C45CEF"/>
    <w:rsid w:val="00C45D44"/>
    <w:rsid w:val="00C46115"/>
    <w:rsid w:val="00C46564"/>
    <w:rsid w:val="00C465AB"/>
    <w:rsid w:val="00C467A9"/>
    <w:rsid w:val="00C46B6D"/>
    <w:rsid w:val="00C470B6"/>
    <w:rsid w:val="00C47133"/>
    <w:rsid w:val="00C47503"/>
    <w:rsid w:val="00C47520"/>
    <w:rsid w:val="00C47A6C"/>
    <w:rsid w:val="00C47F9A"/>
    <w:rsid w:val="00C50021"/>
    <w:rsid w:val="00C501B0"/>
    <w:rsid w:val="00C50263"/>
    <w:rsid w:val="00C503C6"/>
    <w:rsid w:val="00C505EC"/>
    <w:rsid w:val="00C507AE"/>
    <w:rsid w:val="00C507D9"/>
    <w:rsid w:val="00C50C87"/>
    <w:rsid w:val="00C50D7C"/>
    <w:rsid w:val="00C50FEB"/>
    <w:rsid w:val="00C513E3"/>
    <w:rsid w:val="00C51957"/>
    <w:rsid w:val="00C519A6"/>
    <w:rsid w:val="00C51BD3"/>
    <w:rsid w:val="00C51D5C"/>
    <w:rsid w:val="00C51EB4"/>
    <w:rsid w:val="00C522AF"/>
    <w:rsid w:val="00C52FE3"/>
    <w:rsid w:val="00C53786"/>
    <w:rsid w:val="00C5387A"/>
    <w:rsid w:val="00C53F6E"/>
    <w:rsid w:val="00C540EF"/>
    <w:rsid w:val="00C541D0"/>
    <w:rsid w:val="00C5421D"/>
    <w:rsid w:val="00C5434F"/>
    <w:rsid w:val="00C5471F"/>
    <w:rsid w:val="00C54E08"/>
    <w:rsid w:val="00C54E17"/>
    <w:rsid w:val="00C54E78"/>
    <w:rsid w:val="00C55003"/>
    <w:rsid w:val="00C550D7"/>
    <w:rsid w:val="00C55549"/>
    <w:rsid w:val="00C556FD"/>
    <w:rsid w:val="00C55D97"/>
    <w:rsid w:val="00C5603D"/>
    <w:rsid w:val="00C5608D"/>
    <w:rsid w:val="00C56264"/>
    <w:rsid w:val="00C564AF"/>
    <w:rsid w:val="00C56558"/>
    <w:rsid w:val="00C56C2E"/>
    <w:rsid w:val="00C574DB"/>
    <w:rsid w:val="00C576E4"/>
    <w:rsid w:val="00C57B86"/>
    <w:rsid w:val="00C57BCF"/>
    <w:rsid w:val="00C57F1B"/>
    <w:rsid w:val="00C6027B"/>
    <w:rsid w:val="00C60BB5"/>
    <w:rsid w:val="00C60BE7"/>
    <w:rsid w:val="00C610CF"/>
    <w:rsid w:val="00C612EE"/>
    <w:rsid w:val="00C613D1"/>
    <w:rsid w:val="00C6171B"/>
    <w:rsid w:val="00C617F9"/>
    <w:rsid w:val="00C618E4"/>
    <w:rsid w:val="00C61DD7"/>
    <w:rsid w:val="00C61DE3"/>
    <w:rsid w:val="00C61FF1"/>
    <w:rsid w:val="00C624D0"/>
    <w:rsid w:val="00C625DD"/>
    <w:rsid w:val="00C63098"/>
    <w:rsid w:val="00C63248"/>
    <w:rsid w:val="00C633A1"/>
    <w:rsid w:val="00C636EC"/>
    <w:rsid w:val="00C63876"/>
    <w:rsid w:val="00C638A3"/>
    <w:rsid w:val="00C63EF9"/>
    <w:rsid w:val="00C640F9"/>
    <w:rsid w:val="00C6416F"/>
    <w:rsid w:val="00C652BF"/>
    <w:rsid w:val="00C658FE"/>
    <w:rsid w:val="00C6594B"/>
    <w:rsid w:val="00C6595A"/>
    <w:rsid w:val="00C659A1"/>
    <w:rsid w:val="00C65BC7"/>
    <w:rsid w:val="00C65D9F"/>
    <w:rsid w:val="00C6602C"/>
    <w:rsid w:val="00C6602D"/>
    <w:rsid w:val="00C668CF"/>
    <w:rsid w:val="00C6691E"/>
    <w:rsid w:val="00C66FA1"/>
    <w:rsid w:val="00C66FC2"/>
    <w:rsid w:val="00C670D3"/>
    <w:rsid w:val="00C671E0"/>
    <w:rsid w:val="00C672A3"/>
    <w:rsid w:val="00C67717"/>
    <w:rsid w:val="00C679B9"/>
    <w:rsid w:val="00C67B85"/>
    <w:rsid w:val="00C70378"/>
    <w:rsid w:val="00C705DF"/>
    <w:rsid w:val="00C70763"/>
    <w:rsid w:val="00C70D4A"/>
    <w:rsid w:val="00C70E50"/>
    <w:rsid w:val="00C7130D"/>
    <w:rsid w:val="00C714E6"/>
    <w:rsid w:val="00C7175A"/>
    <w:rsid w:val="00C719D8"/>
    <w:rsid w:val="00C722F4"/>
    <w:rsid w:val="00C728E4"/>
    <w:rsid w:val="00C72E75"/>
    <w:rsid w:val="00C7377B"/>
    <w:rsid w:val="00C73881"/>
    <w:rsid w:val="00C7388B"/>
    <w:rsid w:val="00C74017"/>
    <w:rsid w:val="00C74044"/>
    <w:rsid w:val="00C74072"/>
    <w:rsid w:val="00C74359"/>
    <w:rsid w:val="00C745CB"/>
    <w:rsid w:val="00C74611"/>
    <w:rsid w:val="00C74AD7"/>
    <w:rsid w:val="00C74B6F"/>
    <w:rsid w:val="00C74D07"/>
    <w:rsid w:val="00C74D47"/>
    <w:rsid w:val="00C74F41"/>
    <w:rsid w:val="00C74F72"/>
    <w:rsid w:val="00C75442"/>
    <w:rsid w:val="00C75501"/>
    <w:rsid w:val="00C7562A"/>
    <w:rsid w:val="00C75ADA"/>
    <w:rsid w:val="00C7689A"/>
    <w:rsid w:val="00C76B3B"/>
    <w:rsid w:val="00C76CA0"/>
    <w:rsid w:val="00C76E94"/>
    <w:rsid w:val="00C76EF0"/>
    <w:rsid w:val="00C771A6"/>
    <w:rsid w:val="00C7760A"/>
    <w:rsid w:val="00C777A9"/>
    <w:rsid w:val="00C777B9"/>
    <w:rsid w:val="00C7794A"/>
    <w:rsid w:val="00C77FD8"/>
    <w:rsid w:val="00C80597"/>
    <w:rsid w:val="00C80694"/>
    <w:rsid w:val="00C81917"/>
    <w:rsid w:val="00C81939"/>
    <w:rsid w:val="00C81D68"/>
    <w:rsid w:val="00C81F12"/>
    <w:rsid w:val="00C81F92"/>
    <w:rsid w:val="00C82005"/>
    <w:rsid w:val="00C82365"/>
    <w:rsid w:val="00C82F70"/>
    <w:rsid w:val="00C8311C"/>
    <w:rsid w:val="00C83286"/>
    <w:rsid w:val="00C83321"/>
    <w:rsid w:val="00C83396"/>
    <w:rsid w:val="00C837E1"/>
    <w:rsid w:val="00C83A77"/>
    <w:rsid w:val="00C83D96"/>
    <w:rsid w:val="00C83F52"/>
    <w:rsid w:val="00C841AA"/>
    <w:rsid w:val="00C84237"/>
    <w:rsid w:val="00C842A2"/>
    <w:rsid w:val="00C8495D"/>
    <w:rsid w:val="00C8497C"/>
    <w:rsid w:val="00C84F6C"/>
    <w:rsid w:val="00C84F92"/>
    <w:rsid w:val="00C856BC"/>
    <w:rsid w:val="00C85C2B"/>
    <w:rsid w:val="00C85D2F"/>
    <w:rsid w:val="00C85DF0"/>
    <w:rsid w:val="00C85F15"/>
    <w:rsid w:val="00C8696A"/>
    <w:rsid w:val="00C86B56"/>
    <w:rsid w:val="00C86E67"/>
    <w:rsid w:val="00C87095"/>
    <w:rsid w:val="00C87A2B"/>
    <w:rsid w:val="00C9082C"/>
    <w:rsid w:val="00C90C4D"/>
    <w:rsid w:val="00C90D7D"/>
    <w:rsid w:val="00C91711"/>
    <w:rsid w:val="00C91A38"/>
    <w:rsid w:val="00C91A90"/>
    <w:rsid w:val="00C91F2C"/>
    <w:rsid w:val="00C92661"/>
    <w:rsid w:val="00C92CC4"/>
    <w:rsid w:val="00C92EB9"/>
    <w:rsid w:val="00C92F59"/>
    <w:rsid w:val="00C931EB"/>
    <w:rsid w:val="00C9400C"/>
    <w:rsid w:val="00C9400F"/>
    <w:rsid w:val="00C9404F"/>
    <w:rsid w:val="00C94693"/>
    <w:rsid w:val="00C9483E"/>
    <w:rsid w:val="00C948E9"/>
    <w:rsid w:val="00C949AB"/>
    <w:rsid w:val="00C94D7D"/>
    <w:rsid w:val="00C94DB3"/>
    <w:rsid w:val="00C95147"/>
    <w:rsid w:val="00C95331"/>
    <w:rsid w:val="00C95397"/>
    <w:rsid w:val="00C956E0"/>
    <w:rsid w:val="00C95A94"/>
    <w:rsid w:val="00C95C01"/>
    <w:rsid w:val="00C9610F"/>
    <w:rsid w:val="00C97078"/>
    <w:rsid w:val="00C9755D"/>
    <w:rsid w:val="00C97E99"/>
    <w:rsid w:val="00C97F36"/>
    <w:rsid w:val="00C97F88"/>
    <w:rsid w:val="00CA036B"/>
    <w:rsid w:val="00CA05CF"/>
    <w:rsid w:val="00CA071E"/>
    <w:rsid w:val="00CA078A"/>
    <w:rsid w:val="00CA0AF4"/>
    <w:rsid w:val="00CA0B7C"/>
    <w:rsid w:val="00CA145F"/>
    <w:rsid w:val="00CA191B"/>
    <w:rsid w:val="00CA1B93"/>
    <w:rsid w:val="00CA21BB"/>
    <w:rsid w:val="00CA3004"/>
    <w:rsid w:val="00CA303A"/>
    <w:rsid w:val="00CA342F"/>
    <w:rsid w:val="00CA3647"/>
    <w:rsid w:val="00CA38BF"/>
    <w:rsid w:val="00CA3B49"/>
    <w:rsid w:val="00CA4035"/>
    <w:rsid w:val="00CA440B"/>
    <w:rsid w:val="00CA4535"/>
    <w:rsid w:val="00CA46B0"/>
    <w:rsid w:val="00CA4838"/>
    <w:rsid w:val="00CA4E28"/>
    <w:rsid w:val="00CA4F60"/>
    <w:rsid w:val="00CA51D8"/>
    <w:rsid w:val="00CA5264"/>
    <w:rsid w:val="00CA52D1"/>
    <w:rsid w:val="00CA539C"/>
    <w:rsid w:val="00CA54F4"/>
    <w:rsid w:val="00CA575F"/>
    <w:rsid w:val="00CA5A1B"/>
    <w:rsid w:val="00CA5D19"/>
    <w:rsid w:val="00CA5F19"/>
    <w:rsid w:val="00CA615E"/>
    <w:rsid w:val="00CA6286"/>
    <w:rsid w:val="00CA634C"/>
    <w:rsid w:val="00CA667E"/>
    <w:rsid w:val="00CA6693"/>
    <w:rsid w:val="00CA6887"/>
    <w:rsid w:val="00CA68C1"/>
    <w:rsid w:val="00CA694E"/>
    <w:rsid w:val="00CA719F"/>
    <w:rsid w:val="00CA7737"/>
    <w:rsid w:val="00CA78DF"/>
    <w:rsid w:val="00CA78EA"/>
    <w:rsid w:val="00CA7B36"/>
    <w:rsid w:val="00CA7BA7"/>
    <w:rsid w:val="00CA7DFC"/>
    <w:rsid w:val="00CA7FA6"/>
    <w:rsid w:val="00CA7FDD"/>
    <w:rsid w:val="00CB0368"/>
    <w:rsid w:val="00CB05D4"/>
    <w:rsid w:val="00CB0B5A"/>
    <w:rsid w:val="00CB0C18"/>
    <w:rsid w:val="00CB1050"/>
    <w:rsid w:val="00CB10D1"/>
    <w:rsid w:val="00CB111F"/>
    <w:rsid w:val="00CB21D1"/>
    <w:rsid w:val="00CB22EA"/>
    <w:rsid w:val="00CB275A"/>
    <w:rsid w:val="00CB2835"/>
    <w:rsid w:val="00CB2A83"/>
    <w:rsid w:val="00CB2F0A"/>
    <w:rsid w:val="00CB3C3B"/>
    <w:rsid w:val="00CB3D3F"/>
    <w:rsid w:val="00CB3E03"/>
    <w:rsid w:val="00CB3E41"/>
    <w:rsid w:val="00CB445B"/>
    <w:rsid w:val="00CB4683"/>
    <w:rsid w:val="00CB4738"/>
    <w:rsid w:val="00CB47AA"/>
    <w:rsid w:val="00CB4B5E"/>
    <w:rsid w:val="00CB4B94"/>
    <w:rsid w:val="00CB4CC3"/>
    <w:rsid w:val="00CB4D87"/>
    <w:rsid w:val="00CB54A1"/>
    <w:rsid w:val="00CB5E23"/>
    <w:rsid w:val="00CB6184"/>
    <w:rsid w:val="00CB6441"/>
    <w:rsid w:val="00CB65A7"/>
    <w:rsid w:val="00CB6830"/>
    <w:rsid w:val="00CB6CC7"/>
    <w:rsid w:val="00CB6F37"/>
    <w:rsid w:val="00CB7198"/>
    <w:rsid w:val="00CB7A41"/>
    <w:rsid w:val="00CB7A9F"/>
    <w:rsid w:val="00CC0010"/>
    <w:rsid w:val="00CC07F0"/>
    <w:rsid w:val="00CC115C"/>
    <w:rsid w:val="00CC136A"/>
    <w:rsid w:val="00CC1519"/>
    <w:rsid w:val="00CC1559"/>
    <w:rsid w:val="00CC16D4"/>
    <w:rsid w:val="00CC178F"/>
    <w:rsid w:val="00CC18AA"/>
    <w:rsid w:val="00CC1A8A"/>
    <w:rsid w:val="00CC1BBC"/>
    <w:rsid w:val="00CC1D74"/>
    <w:rsid w:val="00CC1DFE"/>
    <w:rsid w:val="00CC1E07"/>
    <w:rsid w:val="00CC2338"/>
    <w:rsid w:val="00CC23DA"/>
    <w:rsid w:val="00CC2564"/>
    <w:rsid w:val="00CC2593"/>
    <w:rsid w:val="00CC2835"/>
    <w:rsid w:val="00CC295E"/>
    <w:rsid w:val="00CC308E"/>
    <w:rsid w:val="00CC323A"/>
    <w:rsid w:val="00CC3744"/>
    <w:rsid w:val="00CC394D"/>
    <w:rsid w:val="00CC39FE"/>
    <w:rsid w:val="00CC3AB7"/>
    <w:rsid w:val="00CC3BA8"/>
    <w:rsid w:val="00CC4CF2"/>
    <w:rsid w:val="00CC4D2D"/>
    <w:rsid w:val="00CC501A"/>
    <w:rsid w:val="00CC533E"/>
    <w:rsid w:val="00CC549A"/>
    <w:rsid w:val="00CC55B6"/>
    <w:rsid w:val="00CC5752"/>
    <w:rsid w:val="00CC5C7D"/>
    <w:rsid w:val="00CC5F71"/>
    <w:rsid w:val="00CC613B"/>
    <w:rsid w:val="00CC64DA"/>
    <w:rsid w:val="00CC65BD"/>
    <w:rsid w:val="00CC6609"/>
    <w:rsid w:val="00CC6AF2"/>
    <w:rsid w:val="00CC6B70"/>
    <w:rsid w:val="00CC6EF2"/>
    <w:rsid w:val="00CC6F5A"/>
    <w:rsid w:val="00CC70C2"/>
    <w:rsid w:val="00CC72F7"/>
    <w:rsid w:val="00CC784A"/>
    <w:rsid w:val="00CC7B06"/>
    <w:rsid w:val="00CC7E2C"/>
    <w:rsid w:val="00CD00B3"/>
    <w:rsid w:val="00CD02B1"/>
    <w:rsid w:val="00CD03DF"/>
    <w:rsid w:val="00CD0499"/>
    <w:rsid w:val="00CD0DBC"/>
    <w:rsid w:val="00CD0E0E"/>
    <w:rsid w:val="00CD114C"/>
    <w:rsid w:val="00CD13E7"/>
    <w:rsid w:val="00CD1B3C"/>
    <w:rsid w:val="00CD23FA"/>
    <w:rsid w:val="00CD2904"/>
    <w:rsid w:val="00CD2975"/>
    <w:rsid w:val="00CD2D1C"/>
    <w:rsid w:val="00CD2F2F"/>
    <w:rsid w:val="00CD339A"/>
    <w:rsid w:val="00CD349B"/>
    <w:rsid w:val="00CD36A8"/>
    <w:rsid w:val="00CD376A"/>
    <w:rsid w:val="00CD3A0F"/>
    <w:rsid w:val="00CD3CCE"/>
    <w:rsid w:val="00CD3D66"/>
    <w:rsid w:val="00CD4049"/>
    <w:rsid w:val="00CD41D8"/>
    <w:rsid w:val="00CD4661"/>
    <w:rsid w:val="00CD4871"/>
    <w:rsid w:val="00CD49E8"/>
    <w:rsid w:val="00CD4ACA"/>
    <w:rsid w:val="00CD4AED"/>
    <w:rsid w:val="00CD4F8C"/>
    <w:rsid w:val="00CD50EF"/>
    <w:rsid w:val="00CD51B6"/>
    <w:rsid w:val="00CD5209"/>
    <w:rsid w:val="00CD553C"/>
    <w:rsid w:val="00CD571F"/>
    <w:rsid w:val="00CD5819"/>
    <w:rsid w:val="00CD5B24"/>
    <w:rsid w:val="00CD5B9B"/>
    <w:rsid w:val="00CD64B6"/>
    <w:rsid w:val="00CD664F"/>
    <w:rsid w:val="00CD6AD8"/>
    <w:rsid w:val="00CD6FD9"/>
    <w:rsid w:val="00CD70A4"/>
    <w:rsid w:val="00CD7C06"/>
    <w:rsid w:val="00CD7CAC"/>
    <w:rsid w:val="00CD7D42"/>
    <w:rsid w:val="00CD7E1B"/>
    <w:rsid w:val="00CD7EC5"/>
    <w:rsid w:val="00CD7F3F"/>
    <w:rsid w:val="00CE05C5"/>
    <w:rsid w:val="00CE0C6F"/>
    <w:rsid w:val="00CE0FF9"/>
    <w:rsid w:val="00CE1005"/>
    <w:rsid w:val="00CE1381"/>
    <w:rsid w:val="00CE152B"/>
    <w:rsid w:val="00CE1747"/>
    <w:rsid w:val="00CE18EF"/>
    <w:rsid w:val="00CE18F7"/>
    <w:rsid w:val="00CE19A8"/>
    <w:rsid w:val="00CE1E3F"/>
    <w:rsid w:val="00CE1EC5"/>
    <w:rsid w:val="00CE1F6D"/>
    <w:rsid w:val="00CE2FA9"/>
    <w:rsid w:val="00CE32B4"/>
    <w:rsid w:val="00CE34FE"/>
    <w:rsid w:val="00CE358F"/>
    <w:rsid w:val="00CE39E1"/>
    <w:rsid w:val="00CE3CBD"/>
    <w:rsid w:val="00CE411B"/>
    <w:rsid w:val="00CE495B"/>
    <w:rsid w:val="00CE4AE8"/>
    <w:rsid w:val="00CE4FD9"/>
    <w:rsid w:val="00CE55AD"/>
    <w:rsid w:val="00CE5A86"/>
    <w:rsid w:val="00CE5B20"/>
    <w:rsid w:val="00CE5BB5"/>
    <w:rsid w:val="00CE5BD0"/>
    <w:rsid w:val="00CE5C58"/>
    <w:rsid w:val="00CE606A"/>
    <w:rsid w:val="00CE6255"/>
    <w:rsid w:val="00CE628A"/>
    <w:rsid w:val="00CE62F7"/>
    <w:rsid w:val="00CE63A4"/>
    <w:rsid w:val="00CE656E"/>
    <w:rsid w:val="00CE68DD"/>
    <w:rsid w:val="00CE6FE0"/>
    <w:rsid w:val="00CE7042"/>
    <w:rsid w:val="00CE75DD"/>
    <w:rsid w:val="00CE7D40"/>
    <w:rsid w:val="00CE7EA4"/>
    <w:rsid w:val="00CF03B1"/>
    <w:rsid w:val="00CF04CE"/>
    <w:rsid w:val="00CF0908"/>
    <w:rsid w:val="00CF09BC"/>
    <w:rsid w:val="00CF0A32"/>
    <w:rsid w:val="00CF14FC"/>
    <w:rsid w:val="00CF1C38"/>
    <w:rsid w:val="00CF1C84"/>
    <w:rsid w:val="00CF1FEF"/>
    <w:rsid w:val="00CF251B"/>
    <w:rsid w:val="00CF258C"/>
    <w:rsid w:val="00CF26AB"/>
    <w:rsid w:val="00CF2A48"/>
    <w:rsid w:val="00CF2DEF"/>
    <w:rsid w:val="00CF3038"/>
    <w:rsid w:val="00CF35D7"/>
    <w:rsid w:val="00CF3729"/>
    <w:rsid w:val="00CF3848"/>
    <w:rsid w:val="00CF3B62"/>
    <w:rsid w:val="00CF41A0"/>
    <w:rsid w:val="00CF4296"/>
    <w:rsid w:val="00CF42D9"/>
    <w:rsid w:val="00CF447A"/>
    <w:rsid w:val="00CF46F9"/>
    <w:rsid w:val="00CF4BC1"/>
    <w:rsid w:val="00CF4FDA"/>
    <w:rsid w:val="00CF569A"/>
    <w:rsid w:val="00CF5CC8"/>
    <w:rsid w:val="00CF608E"/>
    <w:rsid w:val="00CF6C31"/>
    <w:rsid w:val="00CF6F44"/>
    <w:rsid w:val="00CF76DC"/>
    <w:rsid w:val="00CF7703"/>
    <w:rsid w:val="00D0009B"/>
    <w:rsid w:val="00D002B7"/>
    <w:rsid w:val="00D004E3"/>
    <w:rsid w:val="00D0067C"/>
    <w:rsid w:val="00D00A1B"/>
    <w:rsid w:val="00D00AB1"/>
    <w:rsid w:val="00D00ACC"/>
    <w:rsid w:val="00D0133C"/>
    <w:rsid w:val="00D0182B"/>
    <w:rsid w:val="00D01A42"/>
    <w:rsid w:val="00D01C23"/>
    <w:rsid w:val="00D01D28"/>
    <w:rsid w:val="00D01D59"/>
    <w:rsid w:val="00D02AA8"/>
    <w:rsid w:val="00D02CD9"/>
    <w:rsid w:val="00D02D64"/>
    <w:rsid w:val="00D02D6B"/>
    <w:rsid w:val="00D02E8E"/>
    <w:rsid w:val="00D02EA0"/>
    <w:rsid w:val="00D02EA3"/>
    <w:rsid w:val="00D03463"/>
    <w:rsid w:val="00D03857"/>
    <w:rsid w:val="00D03966"/>
    <w:rsid w:val="00D03C58"/>
    <w:rsid w:val="00D03D35"/>
    <w:rsid w:val="00D03F65"/>
    <w:rsid w:val="00D03FF5"/>
    <w:rsid w:val="00D040D5"/>
    <w:rsid w:val="00D0470F"/>
    <w:rsid w:val="00D048DD"/>
    <w:rsid w:val="00D04914"/>
    <w:rsid w:val="00D04B3C"/>
    <w:rsid w:val="00D04B93"/>
    <w:rsid w:val="00D04D6E"/>
    <w:rsid w:val="00D0547E"/>
    <w:rsid w:val="00D0559A"/>
    <w:rsid w:val="00D05C49"/>
    <w:rsid w:val="00D05FCD"/>
    <w:rsid w:val="00D05FDF"/>
    <w:rsid w:val="00D0615A"/>
    <w:rsid w:val="00D062DB"/>
    <w:rsid w:val="00D0670F"/>
    <w:rsid w:val="00D0677F"/>
    <w:rsid w:val="00D06A2E"/>
    <w:rsid w:val="00D071DA"/>
    <w:rsid w:val="00D073B2"/>
    <w:rsid w:val="00D078CE"/>
    <w:rsid w:val="00D078EA"/>
    <w:rsid w:val="00D079E4"/>
    <w:rsid w:val="00D07A43"/>
    <w:rsid w:val="00D07D50"/>
    <w:rsid w:val="00D07DDF"/>
    <w:rsid w:val="00D10282"/>
    <w:rsid w:val="00D102D4"/>
    <w:rsid w:val="00D10509"/>
    <w:rsid w:val="00D10A4D"/>
    <w:rsid w:val="00D10ABE"/>
    <w:rsid w:val="00D10DAF"/>
    <w:rsid w:val="00D1114D"/>
    <w:rsid w:val="00D11668"/>
    <w:rsid w:val="00D121BF"/>
    <w:rsid w:val="00D122E1"/>
    <w:rsid w:val="00D1239A"/>
    <w:rsid w:val="00D12456"/>
    <w:rsid w:val="00D12897"/>
    <w:rsid w:val="00D12A96"/>
    <w:rsid w:val="00D12B77"/>
    <w:rsid w:val="00D12C44"/>
    <w:rsid w:val="00D134AA"/>
    <w:rsid w:val="00D13CA1"/>
    <w:rsid w:val="00D144FE"/>
    <w:rsid w:val="00D14645"/>
    <w:rsid w:val="00D146C2"/>
    <w:rsid w:val="00D1477D"/>
    <w:rsid w:val="00D147D6"/>
    <w:rsid w:val="00D148AE"/>
    <w:rsid w:val="00D148F4"/>
    <w:rsid w:val="00D1496F"/>
    <w:rsid w:val="00D14AFD"/>
    <w:rsid w:val="00D14D55"/>
    <w:rsid w:val="00D14E9F"/>
    <w:rsid w:val="00D14F72"/>
    <w:rsid w:val="00D15061"/>
    <w:rsid w:val="00D152DC"/>
    <w:rsid w:val="00D15590"/>
    <w:rsid w:val="00D162DD"/>
    <w:rsid w:val="00D16435"/>
    <w:rsid w:val="00D165F9"/>
    <w:rsid w:val="00D16BB2"/>
    <w:rsid w:val="00D16D68"/>
    <w:rsid w:val="00D16EBE"/>
    <w:rsid w:val="00D16EEE"/>
    <w:rsid w:val="00D17548"/>
    <w:rsid w:val="00D1767D"/>
    <w:rsid w:val="00D177C7"/>
    <w:rsid w:val="00D17F98"/>
    <w:rsid w:val="00D20047"/>
    <w:rsid w:val="00D203BF"/>
    <w:rsid w:val="00D2047E"/>
    <w:rsid w:val="00D204D7"/>
    <w:rsid w:val="00D206EF"/>
    <w:rsid w:val="00D20948"/>
    <w:rsid w:val="00D20962"/>
    <w:rsid w:val="00D20CAE"/>
    <w:rsid w:val="00D20EC2"/>
    <w:rsid w:val="00D212D4"/>
    <w:rsid w:val="00D213B8"/>
    <w:rsid w:val="00D213CB"/>
    <w:rsid w:val="00D2161B"/>
    <w:rsid w:val="00D21C12"/>
    <w:rsid w:val="00D21F6E"/>
    <w:rsid w:val="00D2221D"/>
    <w:rsid w:val="00D22315"/>
    <w:rsid w:val="00D2250D"/>
    <w:rsid w:val="00D22650"/>
    <w:rsid w:val="00D22660"/>
    <w:rsid w:val="00D22F3F"/>
    <w:rsid w:val="00D23349"/>
    <w:rsid w:val="00D23A53"/>
    <w:rsid w:val="00D23AFD"/>
    <w:rsid w:val="00D23EAF"/>
    <w:rsid w:val="00D24047"/>
    <w:rsid w:val="00D24162"/>
    <w:rsid w:val="00D246E0"/>
    <w:rsid w:val="00D249E1"/>
    <w:rsid w:val="00D24A26"/>
    <w:rsid w:val="00D24ABB"/>
    <w:rsid w:val="00D24DCE"/>
    <w:rsid w:val="00D24E9C"/>
    <w:rsid w:val="00D250A8"/>
    <w:rsid w:val="00D254F1"/>
    <w:rsid w:val="00D2560B"/>
    <w:rsid w:val="00D25916"/>
    <w:rsid w:val="00D25A04"/>
    <w:rsid w:val="00D25BE9"/>
    <w:rsid w:val="00D25C3E"/>
    <w:rsid w:val="00D25D7D"/>
    <w:rsid w:val="00D25E79"/>
    <w:rsid w:val="00D25EEC"/>
    <w:rsid w:val="00D25F53"/>
    <w:rsid w:val="00D26179"/>
    <w:rsid w:val="00D2639F"/>
    <w:rsid w:val="00D264E9"/>
    <w:rsid w:val="00D266C6"/>
    <w:rsid w:val="00D26B0F"/>
    <w:rsid w:val="00D26CE3"/>
    <w:rsid w:val="00D26D74"/>
    <w:rsid w:val="00D26E24"/>
    <w:rsid w:val="00D26F74"/>
    <w:rsid w:val="00D27168"/>
    <w:rsid w:val="00D275D6"/>
    <w:rsid w:val="00D27914"/>
    <w:rsid w:val="00D3058E"/>
    <w:rsid w:val="00D308B9"/>
    <w:rsid w:val="00D30944"/>
    <w:rsid w:val="00D31076"/>
    <w:rsid w:val="00D31156"/>
    <w:rsid w:val="00D319DD"/>
    <w:rsid w:val="00D31F8F"/>
    <w:rsid w:val="00D31FD8"/>
    <w:rsid w:val="00D321B2"/>
    <w:rsid w:val="00D32443"/>
    <w:rsid w:val="00D325EB"/>
    <w:rsid w:val="00D32919"/>
    <w:rsid w:val="00D32C85"/>
    <w:rsid w:val="00D32D44"/>
    <w:rsid w:val="00D32D7E"/>
    <w:rsid w:val="00D32E02"/>
    <w:rsid w:val="00D33864"/>
    <w:rsid w:val="00D33866"/>
    <w:rsid w:val="00D33EFD"/>
    <w:rsid w:val="00D34605"/>
    <w:rsid w:val="00D34B5E"/>
    <w:rsid w:val="00D3526B"/>
    <w:rsid w:val="00D35384"/>
    <w:rsid w:val="00D353A8"/>
    <w:rsid w:val="00D35938"/>
    <w:rsid w:val="00D35F33"/>
    <w:rsid w:val="00D363B1"/>
    <w:rsid w:val="00D3658A"/>
    <w:rsid w:val="00D366F1"/>
    <w:rsid w:val="00D3672E"/>
    <w:rsid w:val="00D367D3"/>
    <w:rsid w:val="00D36853"/>
    <w:rsid w:val="00D36A59"/>
    <w:rsid w:val="00D36A85"/>
    <w:rsid w:val="00D36DC5"/>
    <w:rsid w:val="00D37472"/>
    <w:rsid w:val="00D378E1"/>
    <w:rsid w:val="00D37971"/>
    <w:rsid w:val="00D3797F"/>
    <w:rsid w:val="00D37990"/>
    <w:rsid w:val="00D37B51"/>
    <w:rsid w:val="00D4038B"/>
    <w:rsid w:val="00D40A2D"/>
    <w:rsid w:val="00D40ADA"/>
    <w:rsid w:val="00D40F5C"/>
    <w:rsid w:val="00D4108D"/>
    <w:rsid w:val="00D41C1D"/>
    <w:rsid w:val="00D41C56"/>
    <w:rsid w:val="00D41DF1"/>
    <w:rsid w:val="00D41F5E"/>
    <w:rsid w:val="00D422B0"/>
    <w:rsid w:val="00D42648"/>
    <w:rsid w:val="00D42740"/>
    <w:rsid w:val="00D4296B"/>
    <w:rsid w:val="00D4380D"/>
    <w:rsid w:val="00D43A3A"/>
    <w:rsid w:val="00D4417D"/>
    <w:rsid w:val="00D449F0"/>
    <w:rsid w:val="00D44BA4"/>
    <w:rsid w:val="00D44CDB"/>
    <w:rsid w:val="00D453F3"/>
    <w:rsid w:val="00D45579"/>
    <w:rsid w:val="00D457CE"/>
    <w:rsid w:val="00D45889"/>
    <w:rsid w:val="00D45BE0"/>
    <w:rsid w:val="00D45C5F"/>
    <w:rsid w:val="00D45E0F"/>
    <w:rsid w:val="00D46009"/>
    <w:rsid w:val="00D463D8"/>
    <w:rsid w:val="00D466E2"/>
    <w:rsid w:val="00D4677B"/>
    <w:rsid w:val="00D46C21"/>
    <w:rsid w:val="00D46D2A"/>
    <w:rsid w:val="00D46D91"/>
    <w:rsid w:val="00D46EAF"/>
    <w:rsid w:val="00D46FC7"/>
    <w:rsid w:val="00D4722D"/>
    <w:rsid w:val="00D472FA"/>
    <w:rsid w:val="00D475B4"/>
    <w:rsid w:val="00D475D0"/>
    <w:rsid w:val="00D479AB"/>
    <w:rsid w:val="00D5027A"/>
    <w:rsid w:val="00D50411"/>
    <w:rsid w:val="00D50810"/>
    <w:rsid w:val="00D5086E"/>
    <w:rsid w:val="00D509DA"/>
    <w:rsid w:val="00D50C4E"/>
    <w:rsid w:val="00D50CA4"/>
    <w:rsid w:val="00D51036"/>
    <w:rsid w:val="00D51388"/>
    <w:rsid w:val="00D517E0"/>
    <w:rsid w:val="00D51C41"/>
    <w:rsid w:val="00D52237"/>
    <w:rsid w:val="00D5224C"/>
    <w:rsid w:val="00D52407"/>
    <w:rsid w:val="00D52475"/>
    <w:rsid w:val="00D52AE9"/>
    <w:rsid w:val="00D52DC2"/>
    <w:rsid w:val="00D5319F"/>
    <w:rsid w:val="00D535C8"/>
    <w:rsid w:val="00D535DB"/>
    <w:rsid w:val="00D53623"/>
    <w:rsid w:val="00D53712"/>
    <w:rsid w:val="00D53B9B"/>
    <w:rsid w:val="00D53CB4"/>
    <w:rsid w:val="00D54117"/>
    <w:rsid w:val="00D541A4"/>
    <w:rsid w:val="00D544BD"/>
    <w:rsid w:val="00D546E7"/>
    <w:rsid w:val="00D54985"/>
    <w:rsid w:val="00D549BE"/>
    <w:rsid w:val="00D54BCB"/>
    <w:rsid w:val="00D55100"/>
    <w:rsid w:val="00D55615"/>
    <w:rsid w:val="00D55642"/>
    <w:rsid w:val="00D55F1F"/>
    <w:rsid w:val="00D56139"/>
    <w:rsid w:val="00D56190"/>
    <w:rsid w:val="00D5628E"/>
    <w:rsid w:val="00D56526"/>
    <w:rsid w:val="00D56577"/>
    <w:rsid w:val="00D56681"/>
    <w:rsid w:val="00D57283"/>
    <w:rsid w:val="00D5784D"/>
    <w:rsid w:val="00D60472"/>
    <w:rsid w:val="00D6049E"/>
    <w:rsid w:val="00D60781"/>
    <w:rsid w:val="00D607E1"/>
    <w:rsid w:val="00D60A37"/>
    <w:rsid w:val="00D60C9A"/>
    <w:rsid w:val="00D60E86"/>
    <w:rsid w:val="00D61106"/>
    <w:rsid w:val="00D61892"/>
    <w:rsid w:val="00D61B81"/>
    <w:rsid w:val="00D62197"/>
    <w:rsid w:val="00D6247D"/>
    <w:rsid w:val="00D62C65"/>
    <w:rsid w:val="00D62E34"/>
    <w:rsid w:val="00D630B2"/>
    <w:rsid w:val="00D63143"/>
    <w:rsid w:val="00D631A9"/>
    <w:rsid w:val="00D6333E"/>
    <w:rsid w:val="00D6390B"/>
    <w:rsid w:val="00D64103"/>
    <w:rsid w:val="00D64253"/>
    <w:rsid w:val="00D642CA"/>
    <w:rsid w:val="00D64386"/>
    <w:rsid w:val="00D64606"/>
    <w:rsid w:val="00D6480D"/>
    <w:rsid w:val="00D64DA1"/>
    <w:rsid w:val="00D64DBC"/>
    <w:rsid w:val="00D64F9E"/>
    <w:rsid w:val="00D65126"/>
    <w:rsid w:val="00D65179"/>
    <w:rsid w:val="00D6565A"/>
    <w:rsid w:val="00D66024"/>
    <w:rsid w:val="00D66140"/>
    <w:rsid w:val="00D66AE1"/>
    <w:rsid w:val="00D66C00"/>
    <w:rsid w:val="00D66C93"/>
    <w:rsid w:val="00D6786B"/>
    <w:rsid w:val="00D679D8"/>
    <w:rsid w:val="00D67B76"/>
    <w:rsid w:val="00D67EC7"/>
    <w:rsid w:val="00D67ECE"/>
    <w:rsid w:val="00D7063E"/>
    <w:rsid w:val="00D708AD"/>
    <w:rsid w:val="00D709CB"/>
    <w:rsid w:val="00D70B00"/>
    <w:rsid w:val="00D70BF5"/>
    <w:rsid w:val="00D71270"/>
    <w:rsid w:val="00D717C5"/>
    <w:rsid w:val="00D71980"/>
    <w:rsid w:val="00D71D85"/>
    <w:rsid w:val="00D72556"/>
    <w:rsid w:val="00D72A22"/>
    <w:rsid w:val="00D72C71"/>
    <w:rsid w:val="00D72D48"/>
    <w:rsid w:val="00D72DE0"/>
    <w:rsid w:val="00D7313A"/>
    <w:rsid w:val="00D73344"/>
    <w:rsid w:val="00D7335B"/>
    <w:rsid w:val="00D733CD"/>
    <w:rsid w:val="00D73784"/>
    <w:rsid w:val="00D73993"/>
    <w:rsid w:val="00D739F2"/>
    <w:rsid w:val="00D73A12"/>
    <w:rsid w:val="00D73A69"/>
    <w:rsid w:val="00D743B1"/>
    <w:rsid w:val="00D74511"/>
    <w:rsid w:val="00D74529"/>
    <w:rsid w:val="00D74582"/>
    <w:rsid w:val="00D749AE"/>
    <w:rsid w:val="00D749E0"/>
    <w:rsid w:val="00D74B7A"/>
    <w:rsid w:val="00D74BCA"/>
    <w:rsid w:val="00D74BD2"/>
    <w:rsid w:val="00D74C4C"/>
    <w:rsid w:val="00D74CE3"/>
    <w:rsid w:val="00D74D0E"/>
    <w:rsid w:val="00D74DEE"/>
    <w:rsid w:val="00D74E7A"/>
    <w:rsid w:val="00D7502A"/>
    <w:rsid w:val="00D7505F"/>
    <w:rsid w:val="00D7526F"/>
    <w:rsid w:val="00D75D2F"/>
    <w:rsid w:val="00D75E29"/>
    <w:rsid w:val="00D75F53"/>
    <w:rsid w:val="00D7611F"/>
    <w:rsid w:val="00D76294"/>
    <w:rsid w:val="00D768DA"/>
    <w:rsid w:val="00D76A07"/>
    <w:rsid w:val="00D770A6"/>
    <w:rsid w:val="00D77586"/>
    <w:rsid w:val="00D776FF"/>
    <w:rsid w:val="00D77CCF"/>
    <w:rsid w:val="00D77F33"/>
    <w:rsid w:val="00D800F7"/>
    <w:rsid w:val="00D801AA"/>
    <w:rsid w:val="00D801CD"/>
    <w:rsid w:val="00D806FA"/>
    <w:rsid w:val="00D80A1E"/>
    <w:rsid w:val="00D80FED"/>
    <w:rsid w:val="00D81023"/>
    <w:rsid w:val="00D81882"/>
    <w:rsid w:val="00D8191C"/>
    <w:rsid w:val="00D82199"/>
    <w:rsid w:val="00D821A8"/>
    <w:rsid w:val="00D82203"/>
    <w:rsid w:val="00D82811"/>
    <w:rsid w:val="00D82A6B"/>
    <w:rsid w:val="00D82BAD"/>
    <w:rsid w:val="00D82FCA"/>
    <w:rsid w:val="00D831AA"/>
    <w:rsid w:val="00D837F2"/>
    <w:rsid w:val="00D83924"/>
    <w:rsid w:val="00D83983"/>
    <w:rsid w:val="00D839BE"/>
    <w:rsid w:val="00D83D72"/>
    <w:rsid w:val="00D83E45"/>
    <w:rsid w:val="00D83ED7"/>
    <w:rsid w:val="00D841C9"/>
    <w:rsid w:val="00D842B6"/>
    <w:rsid w:val="00D84702"/>
    <w:rsid w:val="00D84CD0"/>
    <w:rsid w:val="00D85923"/>
    <w:rsid w:val="00D85BAF"/>
    <w:rsid w:val="00D86114"/>
    <w:rsid w:val="00D8615C"/>
    <w:rsid w:val="00D8623E"/>
    <w:rsid w:val="00D86249"/>
    <w:rsid w:val="00D869A1"/>
    <w:rsid w:val="00D86F32"/>
    <w:rsid w:val="00D870BB"/>
    <w:rsid w:val="00D8710B"/>
    <w:rsid w:val="00D87E02"/>
    <w:rsid w:val="00D87FB9"/>
    <w:rsid w:val="00D9019D"/>
    <w:rsid w:val="00D902F3"/>
    <w:rsid w:val="00D906E2"/>
    <w:rsid w:val="00D90749"/>
    <w:rsid w:val="00D90D43"/>
    <w:rsid w:val="00D90DF7"/>
    <w:rsid w:val="00D90E3D"/>
    <w:rsid w:val="00D90F81"/>
    <w:rsid w:val="00D91638"/>
    <w:rsid w:val="00D91AD0"/>
    <w:rsid w:val="00D91C3A"/>
    <w:rsid w:val="00D91D95"/>
    <w:rsid w:val="00D92545"/>
    <w:rsid w:val="00D92E53"/>
    <w:rsid w:val="00D92F2B"/>
    <w:rsid w:val="00D92F31"/>
    <w:rsid w:val="00D931CB"/>
    <w:rsid w:val="00D9335C"/>
    <w:rsid w:val="00D9336E"/>
    <w:rsid w:val="00D938EB"/>
    <w:rsid w:val="00D93A87"/>
    <w:rsid w:val="00D93F82"/>
    <w:rsid w:val="00D941B2"/>
    <w:rsid w:val="00D945CD"/>
    <w:rsid w:val="00D947F3"/>
    <w:rsid w:val="00D9484C"/>
    <w:rsid w:val="00D94ED7"/>
    <w:rsid w:val="00D95524"/>
    <w:rsid w:val="00D955E1"/>
    <w:rsid w:val="00D95979"/>
    <w:rsid w:val="00D95A13"/>
    <w:rsid w:val="00D95C60"/>
    <w:rsid w:val="00D95F51"/>
    <w:rsid w:val="00D960CA"/>
    <w:rsid w:val="00D960CD"/>
    <w:rsid w:val="00D9629A"/>
    <w:rsid w:val="00D962BA"/>
    <w:rsid w:val="00D9644B"/>
    <w:rsid w:val="00D96561"/>
    <w:rsid w:val="00D9670B"/>
    <w:rsid w:val="00D96BB5"/>
    <w:rsid w:val="00D9758D"/>
    <w:rsid w:val="00D97937"/>
    <w:rsid w:val="00D97A2E"/>
    <w:rsid w:val="00D97E75"/>
    <w:rsid w:val="00DA03BD"/>
    <w:rsid w:val="00DA04DC"/>
    <w:rsid w:val="00DA09B7"/>
    <w:rsid w:val="00DA0A15"/>
    <w:rsid w:val="00DA0B67"/>
    <w:rsid w:val="00DA0C48"/>
    <w:rsid w:val="00DA0FC4"/>
    <w:rsid w:val="00DA1126"/>
    <w:rsid w:val="00DA1198"/>
    <w:rsid w:val="00DA13A5"/>
    <w:rsid w:val="00DA18B5"/>
    <w:rsid w:val="00DA19F8"/>
    <w:rsid w:val="00DA1AA4"/>
    <w:rsid w:val="00DA1DC2"/>
    <w:rsid w:val="00DA1F71"/>
    <w:rsid w:val="00DA225C"/>
    <w:rsid w:val="00DA25DD"/>
    <w:rsid w:val="00DA27FC"/>
    <w:rsid w:val="00DA2828"/>
    <w:rsid w:val="00DA2A2C"/>
    <w:rsid w:val="00DA2CED"/>
    <w:rsid w:val="00DA2F2A"/>
    <w:rsid w:val="00DA2F99"/>
    <w:rsid w:val="00DA3087"/>
    <w:rsid w:val="00DA3093"/>
    <w:rsid w:val="00DA3521"/>
    <w:rsid w:val="00DA36ED"/>
    <w:rsid w:val="00DA380A"/>
    <w:rsid w:val="00DA39EB"/>
    <w:rsid w:val="00DA3B7C"/>
    <w:rsid w:val="00DA3E9F"/>
    <w:rsid w:val="00DA3ED1"/>
    <w:rsid w:val="00DA3FA3"/>
    <w:rsid w:val="00DA45B1"/>
    <w:rsid w:val="00DA46AE"/>
    <w:rsid w:val="00DA4755"/>
    <w:rsid w:val="00DA4EB6"/>
    <w:rsid w:val="00DA4FEC"/>
    <w:rsid w:val="00DA52A5"/>
    <w:rsid w:val="00DA5357"/>
    <w:rsid w:val="00DA568A"/>
    <w:rsid w:val="00DA5839"/>
    <w:rsid w:val="00DA5E58"/>
    <w:rsid w:val="00DA5FC6"/>
    <w:rsid w:val="00DA63B3"/>
    <w:rsid w:val="00DA6856"/>
    <w:rsid w:val="00DA6988"/>
    <w:rsid w:val="00DA6B1B"/>
    <w:rsid w:val="00DA6B29"/>
    <w:rsid w:val="00DA6D2B"/>
    <w:rsid w:val="00DA711C"/>
    <w:rsid w:val="00DA747D"/>
    <w:rsid w:val="00DA753C"/>
    <w:rsid w:val="00DA78B8"/>
    <w:rsid w:val="00DA7A21"/>
    <w:rsid w:val="00DA7A61"/>
    <w:rsid w:val="00DA7E58"/>
    <w:rsid w:val="00DB0026"/>
    <w:rsid w:val="00DB003A"/>
    <w:rsid w:val="00DB03A3"/>
    <w:rsid w:val="00DB04A2"/>
    <w:rsid w:val="00DB10F9"/>
    <w:rsid w:val="00DB1A39"/>
    <w:rsid w:val="00DB1C7A"/>
    <w:rsid w:val="00DB1D9B"/>
    <w:rsid w:val="00DB2213"/>
    <w:rsid w:val="00DB2A67"/>
    <w:rsid w:val="00DB2AAF"/>
    <w:rsid w:val="00DB2C32"/>
    <w:rsid w:val="00DB2C83"/>
    <w:rsid w:val="00DB2D89"/>
    <w:rsid w:val="00DB2E13"/>
    <w:rsid w:val="00DB30AF"/>
    <w:rsid w:val="00DB3301"/>
    <w:rsid w:val="00DB344B"/>
    <w:rsid w:val="00DB34C8"/>
    <w:rsid w:val="00DB3515"/>
    <w:rsid w:val="00DB378D"/>
    <w:rsid w:val="00DB395F"/>
    <w:rsid w:val="00DB3AB0"/>
    <w:rsid w:val="00DB3CDF"/>
    <w:rsid w:val="00DB41E0"/>
    <w:rsid w:val="00DB41EE"/>
    <w:rsid w:val="00DB4240"/>
    <w:rsid w:val="00DB4538"/>
    <w:rsid w:val="00DB48CC"/>
    <w:rsid w:val="00DB4C55"/>
    <w:rsid w:val="00DB4E86"/>
    <w:rsid w:val="00DB5668"/>
    <w:rsid w:val="00DB5795"/>
    <w:rsid w:val="00DB58B3"/>
    <w:rsid w:val="00DB5EBB"/>
    <w:rsid w:val="00DB5EBC"/>
    <w:rsid w:val="00DB5F59"/>
    <w:rsid w:val="00DB69C5"/>
    <w:rsid w:val="00DB6A35"/>
    <w:rsid w:val="00DB6AC9"/>
    <w:rsid w:val="00DB6EF6"/>
    <w:rsid w:val="00DB7267"/>
    <w:rsid w:val="00DB75BC"/>
    <w:rsid w:val="00DB768F"/>
    <w:rsid w:val="00DB770C"/>
    <w:rsid w:val="00DB7D9B"/>
    <w:rsid w:val="00DB7DCF"/>
    <w:rsid w:val="00DB7E6E"/>
    <w:rsid w:val="00DB7F7A"/>
    <w:rsid w:val="00DC0673"/>
    <w:rsid w:val="00DC09AB"/>
    <w:rsid w:val="00DC0B82"/>
    <w:rsid w:val="00DC1174"/>
    <w:rsid w:val="00DC144A"/>
    <w:rsid w:val="00DC1496"/>
    <w:rsid w:val="00DC197C"/>
    <w:rsid w:val="00DC20D6"/>
    <w:rsid w:val="00DC255E"/>
    <w:rsid w:val="00DC2ACA"/>
    <w:rsid w:val="00DC2EF4"/>
    <w:rsid w:val="00DC31A0"/>
    <w:rsid w:val="00DC3B74"/>
    <w:rsid w:val="00DC40CB"/>
    <w:rsid w:val="00DC4236"/>
    <w:rsid w:val="00DC44E7"/>
    <w:rsid w:val="00DC4CC1"/>
    <w:rsid w:val="00DC5680"/>
    <w:rsid w:val="00DC57D5"/>
    <w:rsid w:val="00DC59E7"/>
    <w:rsid w:val="00DC5B53"/>
    <w:rsid w:val="00DC5BD5"/>
    <w:rsid w:val="00DC5D9A"/>
    <w:rsid w:val="00DC5F7B"/>
    <w:rsid w:val="00DC6076"/>
    <w:rsid w:val="00DC6AA8"/>
    <w:rsid w:val="00DC6AEC"/>
    <w:rsid w:val="00DC6E69"/>
    <w:rsid w:val="00DC6E89"/>
    <w:rsid w:val="00DC73FF"/>
    <w:rsid w:val="00DC740D"/>
    <w:rsid w:val="00DC7F32"/>
    <w:rsid w:val="00DD0040"/>
    <w:rsid w:val="00DD02F8"/>
    <w:rsid w:val="00DD0731"/>
    <w:rsid w:val="00DD09FF"/>
    <w:rsid w:val="00DD0C59"/>
    <w:rsid w:val="00DD0C7C"/>
    <w:rsid w:val="00DD0F8B"/>
    <w:rsid w:val="00DD14AD"/>
    <w:rsid w:val="00DD1753"/>
    <w:rsid w:val="00DD186C"/>
    <w:rsid w:val="00DD197D"/>
    <w:rsid w:val="00DD1B93"/>
    <w:rsid w:val="00DD21F7"/>
    <w:rsid w:val="00DD2227"/>
    <w:rsid w:val="00DD2246"/>
    <w:rsid w:val="00DD24A6"/>
    <w:rsid w:val="00DD268A"/>
    <w:rsid w:val="00DD2BA1"/>
    <w:rsid w:val="00DD2DE2"/>
    <w:rsid w:val="00DD2E36"/>
    <w:rsid w:val="00DD3027"/>
    <w:rsid w:val="00DD31A2"/>
    <w:rsid w:val="00DD32AA"/>
    <w:rsid w:val="00DD3790"/>
    <w:rsid w:val="00DD3C75"/>
    <w:rsid w:val="00DD428C"/>
    <w:rsid w:val="00DD473A"/>
    <w:rsid w:val="00DD492D"/>
    <w:rsid w:val="00DD49EF"/>
    <w:rsid w:val="00DD4AB3"/>
    <w:rsid w:val="00DD4B41"/>
    <w:rsid w:val="00DD4C5C"/>
    <w:rsid w:val="00DD4F2B"/>
    <w:rsid w:val="00DD50BC"/>
    <w:rsid w:val="00DD53A3"/>
    <w:rsid w:val="00DD58D6"/>
    <w:rsid w:val="00DD5E0F"/>
    <w:rsid w:val="00DD6059"/>
    <w:rsid w:val="00DD64DB"/>
    <w:rsid w:val="00DD6550"/>
    <w:rsid w:val="00DD6606"/>
    <w:rsid w:val="00DD6AF5"/>
    <w:rsid w:val="00DD6B20"/>
    <w:rsid w:val="00DD7001"/>
    <w:rsid w:val="00DD7068"/>
    <w:rsid w:val="00DD7145"/>
    <w:rsid w:val="00DD7671"/>
    <w:rsid w:val="00DD7B07"/>
    <w:rsid w:val="00DD7D25"/>
    <w:rsid w:val="00DE0020"/>
    <w:rsid w:val="00DE0024"/>
    <w:rsid w:val="00DE0FDA"/>
    <w:rsid w:val="00DE13DF"/>
    <w:rsid w:val="00DE16F9"/>
    <w:rsid w:val="00DE17EB"/>
    <w:rsid w:val="00DE17EE"/>
    <w:rsid w:val="00DE19BF"/>
    <w:rsid w:val="00DE1CC1"/>
    <w:rsid w:val="00DE1E7F"/>
    <w:rsid w:val="00DE2BA5"/>
    <w:rsid w:val="00DE2E8D"/>
    <w:rsid w:val="00DE2F97"/>
    <w:rsid w:val="00DE3003"/>
    <w:rsid w:val="00DE3126"/>
    <w:rsid w:val="00DE323D"/>
    <w:rsid w:val="00DE3561"/>
    <w:rsid w:val="00DE3899"/>
    <w:rsid w:val="00DE3C7D"/>
    <w:rsid w:val="00DE4698"/>
    <w:rsid w:val="00DE4A27"/>
    <w:rsid w:val="00DE5303"/>
    <w:rsid w:val="00DE53EC"/>
    <w:rsid w:val="00DE546B"/>
    <w:rsid w:val="00DE563D"/>
    <w:rsid w:val="00DE5767"/>
    <w:rsid w:val="00DE579E"/>
    <w:rsid w:val="00DE59E1"/>
    <w:rsid w:val="00DE5AD6"/>
    <w:rsid w:val="00DE6092"/>
    <w:rsid w:val="00DE6363"/>
    <w:rsid w:val="00DE6456"/>
    <w:rsid w:val="00DE648E"/>
    <w:rsid w:val="00DE6779"/>
    <w:rsid w:val="00DE6A11"/>
    <w:rsid w:val="00DE6D3B"/>
    <w:rsid w:val="00DE6E91"/>
    <w:rsid w:val="00DE777C"/>
    <w:rsid w:val="00DE7857"/>
    <w:rsid w:val="00DE7ACC"/>
    <w:rsid w:val="00DE7CF8"/>
    <w:rsid w:val="00DE7DAC"/>
    <w:rsid w:val="00DF0025"/>
    <w:rsid w:val="00DF049D"/>
    <w:rsid w:val="00DF07D6"/>
    <w:rsid w:val="00DF083C"/>
    <w:rsid w:val="00DF0FB2"/>
    <w:rsid w:val="00DF14C1"/>
    <w:rsid w:val="00DF14DA"/>
    <w:rsid w:val="00DF15B8"/>
    <w:rsid w:val="00DF1896"/>
    <w:rsid w:val="00DF1A61"/>
    <w:rsid w:val="00DF1CE6"/>
    <w:rsid w:val="00DF20E5"/>
    <w:rsid w:val="00DF290F"/>
    <w:rsid w:val="00DF2E94"/>
    <w:rsid w:val="00DF4187"/>
    <w:rsid w:val="00DF4327"/>
    <w:rsid w:val="00DF444A"/>
    <w:rsid w:val="00DF4493"/>
    <w:rsid w:val="00DF4BF4"/>
    <w:rsid w:val="00DF4FBA"/>
    <w:rsid w:val="00DF50A7"/>
    <w:rsid w:val="00DF5350"/>
    <w:rsid w:val="00DF566A"/>
    <w:rsid w:val="00DF5BFC"/>
    <w:rsid w:val="00DF5CEF"/>
    <w:rsid w:val="00DF5DD7"/>
    <w:rsid w:val="00DF62F3"/>
    <w:rsid w:val="00DF6394"/>
    <w:rsid w:val="00DF6436"/>
    <w:rsid w:val="00DF6668"/>
    <w:rsid w:val="00DF677E"/>
    <w:rsid w:val="00DF68AB"/>
    <w:rsid w:val="00DF690D"/>
    <w:rsid w:val="00DF6CAE"/>
    <w:rsid w:val="00DF6F28"/>
    <w:rsid w:val="00DF78B0"/>
    <w:rsid w:val="00DF799F"/>
    <w:rsid w:val="00DF7DE8"/>
    <w:rsid w:val="00DF7DFF"/>
    <w:rsid w:val="00E00201"/>
    <w:rsid w:val="00E00214"/>
    <w:rsid w:val="00E00659"/>
    <w:rsid w:val="00E007F8"/>
    <w:rsid w:val="00E0089B"/>
    <w:rsid w:val="00E009CC"/>
    <w:rsid w:val="00E00A19"/>
    <w:rsid w:val="00E00C31"/>
    <w:rsid w:val="00E00C7F"/>
    <w:rsid w:val="00E00EC8"/>
    <w:rsid w:val="00E0100C"/>
    <w:rsid w:val="00E0183B"/>
    <w:rsid w:val="00E019FB"/>
    <w:rsid w:val="00E01C1C"/>
    <w:rsid w:val="00E01F38"/>
    <w:rsid w:val="00E02035"/>
    <w:rsid w:val="00E020C4"/>
    <w:rsid w:val="00E02519"/>
    <w:rsid w:val="00E026A9"/>
    <w:rsid w:val="00E02729"/>
    <w:rsid w:val="00E0293B"/>
    <w:rsid w:val="00E02B32"/>
    <w:rsid w:val="00E02CF5"/>
    <w:rsid w:val="00E02E09"/>
    <w:rsid w:val="00E02E42"/>
    <w:rsid w:val="00E03247"/>
    <w:rsid w:val="00E032A8"/>
    <w:rsid w:val="00E0372D"/>
    <w:rsid w:val="00E03B82"/>
    <w:rsid w:val="00E03C76"/>
    <w:rsid w:val="00E03E56"/>
    <w:rsid w:val="00E049FB"/>
    <w:rsid w:val="00E04D4C"/>
    <w:rsid w:val="00E04E4E"/>
    <w:rsid w:val="00E05037"/>
    <w:rsid w:val="00E05063"/>
    <w:rsid w:val="00E0538D"/>
    <w:rsid w:val="00E05A3C"/>
    <w:rsid w:val="00E05BFC"/>
    <w:rsid w:val="00E06005"/>
    <w:rsid w:val="00E06555"/>
    <w:rsid w:val="00E069E8"/>
    <w:rsid w:val="00E06CEA"/>
    <w:rsid w:val="00E07184"/>
    <w:rsid w:val="00E07360"/>
    <w:rsid w:val="00E074C7"/>
    <w:rsid w:val="00E0770C"/>
    <w:rsid w:val="00E0772E"/>
    <w:rsid w:val="00E077CD"/>
    <w:rsid w:val="00E07A7A"/>
    <w:rsid w:val="00E07CCA"/>
    <w:rsid w:val="00E102E5"/>
    <w:rsid w:val="00E1035C"/>
    <w:rsid w:val="00E1037B"/>
    <w:rsid w:val="00E1042E"/>
    <w:rsid w:val="00E1074C"/>
    <w:rsid w:val="00E10904"/>
    <w:rsid w:val="00E109D8"/>
    <w:rsid w:val="00E10A30"/>
    <w:rsid w:val="00E10DB5"/>
    <w:rsid w:val="00E10F65"/>
    <w:rsid w:val="00E11159"/>
    <w:rsid w:val="00E113F6"/>
    <w:rsid w:val="00E1192A"/>
    <w:rsid w:val="00E125B4"/>
    <w:rsid w:val="00E127A5"/>
    <w:rsid w:val="00E12BDA"/>
    <w:rsid w:val="00E12C61"/>
    <w:rsid w:val="00E13DA7"/>
    <w:rsid w:val="00E13F22"/>
    <w:rsid w:val="00E140CC"/>
    <w:rsid w:val="00E143DE"/>
    <w:rsid w:val="00E14F1B"/>
    <w:rsid w:val="00E150D4"/>
    <w:rsid w:val="00E15116"/>
    <w:rsid w:val="00E15367"/>
    <w:rsid w:val="00E1576B"/>
    <w:rsid w:val="00E1578F"/>
    <w:rsid w:val="00E15A7B"/>
    <w:rsid w:val="00E15B39"/>
    <w:rsid w:val="00E15CF8"/>
    <w:rsid w:val="00E15D12"/>
    <w:rsid w:val="00E15FB7"/>
    <w:rsid w:val="00E160B5"/>
    <w:rsid w:val="00E160E7"/>
    <w:rsid w:val="00E16462"/>
    <w:rsid w:val="00E1656D"/>
    <w:rsid w:val="00E1685E"/>
    <w:rsid w:val="00E16E5D"/>
    <w:rsid w:val="00E1766C"/>
    <w:rsid w:val="00E179E6"/>
    <w:rsid w:val="00E17AEB"/>
    <w:rsid w:val="00E17C72"/>
    <w:rsid w:val="00E17D2F"/>
    <w:rsid w:val="00E20396"/>
    <w:rsid w:val="00E203D8"/>
    <w:rsid w:val="00E20D59"/>
    <w:rsid w:val="00E2104A"/>
    <w:rsid w:val="00E210F3"/>
    <w:rsid w:val="00E2126C"/>
    <w:rsid w:val="00E217FC"/>
    <w:rsid w:val="00E21BB7"/>
    <w:rsid w:val="00E21C6A"/>
    <w:rsid w:val="00E21D75"/>
    <w:rsid w:val="00E220AC"/>
    <w:rsid w:val="00E2227E"/>
    <w:rsid w:val="00E22325"/>
    <w:rsid w:val="00E22386"/>
    <w:rsid w:val="00E224DA"/>
    <w:rsid w:val="00E2251B"/>
    <w:rsid w:val="00E22777"/>
    <w:rsid w:val="00E22B2C"/>
    <w:rsid w:val="00E22D54"/>
    <w:rsid w:val="00E22F02"/>
    <w:rsid w:val="00E22FCE"/>
    <w:rsid w:val="00E23583"/>
    <w:rsid w:val="00E23D48"/>
    <w:rsid w:val="00E24058"/>
    <w:rsid w:val="00E2415B"/>
    <w:rsid w:val="00E2433E"/>
    <w:rsid w:val="00E244F7"/>
    <w:rsid w:val="00E24B6D"/>
    <w:rsid w:val="00E24DA2"/>
    <w:rsid w:val="00E2506E"/>
    <w:rsid w:val="00E25085"/>
    <w:rsid w:val="00E25136"/>
    <w:rsid w:val="00E252B7"/>
    <w:rsid w:val="00E25638"/>
    <w:rsid w:val="00E25666"/>
    <w:rsid w:val="00E25757"/>
    <w:rsid w:val="00E25B5F"/>
    <w:rsid w:val="00E25E50"/>
    <w:rsid w:val="00E264A5"/>
    <w:rsid w:val="00E269D8"/>
    <w:rsid w:val="00E26B85"/>
    <w:rsid w:val="00E26EB8"/>
    <w:rsid w:val="00E270DF"/>
    <w:rsid w:val="00E27107"/>
    <w:rsid w:val="00E27214"/>
    <w:rsid w:val="00E272A2"/>
    <w:rsid w:val="00E272E8"/>
    <w:rsid w:val="00E27361"/>
    <w:rsid w:val="00E276F5"/>
    <w:rsid w:val="00E300E5"/>
    <w:rsid w:val="00E30309"/>
    <w:rsid w:val="00E30332"/>
    <w:rsid w:val="00E3053F"/>
    <w:rsid w:val="00E3063F"/>
    <w:rsid w:val="00E309CD"/>
    <w:rsid w:val="00E30BFC"/>
    <w:rsid w:val="00E30E7D"/>
    <w:rsid w:val="00E30EE5"/>
    <w:rsid w:val="00E31156"/>
    <w:rsid w:val="00E3121C"/>
    <w:rsid w:val="00E31688"/>
    <w:rsid w:val="00E316B7"/>
    <w:rsid w:val="00E31801"/>
    <w:rsid w:val="00E31823"/>
    <w:rsid w:val="00E31F11"/>
    <w:rsid w:val="00E31FAC"/>
    <w:rsid w:val="00E32449"/>
    <w:rsid w:val="00E325AE"/>
    <w:rsid w:val="00E3298D"/>
    <w:rsid w:val="00E32998"/>
    <w:rsid w:val="00E329DF"/>
    <w:rsid w:val="00E32A3B"/>
    <w:rsid w:val="00E330DB"/>
    <w:rsid w:val="00E33D3C"/>
    <w:rsid w:val="00E3437A"/>
    <w:rsid w:val="00E34AB9"/>
    <w:rsid w:val="00E34AF8"/>
    <w:rsid w:val="00E34C39"/>
    <w:rsid w:val="00E34FAB"/>
    <w:rsid w:val="00E34FB7"/>
    <w:rsid w:val="00E350B0"/>
    <w:rsid w:val="00E354F5"/>
    <w:rsid w:val="00E359A3"/>
    <w:rsid w:val="00E35FE5"/>
    <w:rsid w:val="00E3645D"/>
    <w:rsid w:val="00E36BE8"/>
    <w:rsid w:val="00E36DEB"/>
    <w:rsid w:val="00E36E7C"/>
    <w:rsid w:val="00E36F18"/>
    <w:rsid w:val="00E374F1"/>
    <w:rsid w:val="00E37549"/>
    <w:rsid w:val="00E37808"/>
    <w:rsid w:val="00E3782C"/>
    <w:rsid w:val="00E37BCD"/>
    <w:rsid w:val="00E37EB0"/>
    <w:rsid w:val="00E37F85"/>
    <w:rsid w:val="00E402E3"/>
    <w:rsid w:val="00E4046C"/>
    <w:rsid w:val="00E4049F"/>
    <w:rsid w:val="00E4094B"/>
    <w:rsid w:val="00E40990"/>
    <w:rsid w:val="00E40A11"/>
    <w:rsid w:val="00E40A16"/>
    <w:rsid w:val="00E40ABF"/>
    <w:rsid w:val="00E40AE8"/>
    <w:rsid w:val="00E416AA"/>
    <w:rsid w:val="00E417DE"/>
    <w:rsid w:val="00E418CF"/>
    <w:rsid w:val="00E419C8"/>
    <w:rsid w:val="00E41A47"/>
    <w:rsid w:val="00E41A9D"/>
    <w:rsid w:val="00E4215C"/>
    <w:rsid w:val="00E4261B"/>
    <w:rsid w:val="00E428E9"/>
    <w:rsid w:val="00E42960"/>
    <w:rsid w:val="00E42B4C"/>
    <w:rsid w:val="00E42C75"/>
    <w:rsid w:val="00E43379"/>
    <w:rsid w:val="00E433C7"/>
    <w:rsid w:val="00E43974"/>
    <w:rsid w:val="00E4397E"/>
    <w:rsid w:val="00E439E5"/>
    <w:rsid w:val="00E43A25"/>
    <w:rsid w:val="00E43DDB"/>
    <w:rsid w:val="00E440B1"/>
    <w:rsid w:val="00E44202"/>
    <w:rsid w:val="00E44246"/>
    <w:rsid w:val="00E44359"/>
    <w:rsid w:val="00E445BF"/>
    <w:rsid w:val="00E44636"/>
    <w:rsid w:val="00E449AA"/>
    <w:rsid w:val="00E449D6"/>
    <w:rsid w:val="00E44B73"/>
    <w:rsid w:val="00E44B9D"/>
    <w:rsid w:val="00E44C0A"/>
    <w:rsid w:val="00E44C0E"/>
    <w:rsid w:val="00E44C82"/>
    <w:rsid w:val="00E44FC4"/>
    <w:rsid w:val="00E45140"/>
    <w:rsid w:val="00E4521A"/>
    <w:rsid w:val="00E453AF"/>
    <w:rsid w:val="00E45712"/>
    <w:rsid w:val="00E45901"/>
    <w:rsid w:val="00E45978"/>
    <w:rsid w:val="00E45A6E"/>
    <w:rsid w:val="00E45EBD"/>
    <w:rsid w:val="00E45F64"/>
    <w:rsid w:val="00E46067"/>
    <w:rsid w:val="00E466E8"/>
    <w:rsid w:val="00E466F3"/>
    <w:rsid w:val="00E4677F"/>
    <w:rsid w:val="00E468C9"/>
    <w:rsid w:val="00E469D4"/>
    <w:rsid w:val="00E469D5"/>
    <w:rsid w:val="00E46EB3"/>
    <w:rsid w:val="00E4765D"/>
    <w:rsid w:val="00E4771C"/>
    <w:rsid w:val="00E501BB"/>
    <w:rsid w:val="00E5054B"/>
    <w:rsid w:val="00E507CB"/>
    <w:rsid w:val="00E507E2"/>
    <w:rsid w:val="00E50AFC"/>
    <w:rsid w:val="00E50E84"/>
    <w:rsid w:val="00E511E6"/>
    <w:rsid w:val="00E51218"/>
    <w:rsid w:val="00E51440"/>
    <w:rsid w:val="00E51680"/>
    <w:rsid w:val="00E51AF4"/>
    <w:rsid w:val="00E51CDA"/>
    <w:rsid w:val="00E520ED"/>
    <w:rsid w:val="00E52452"/>
    <w:rsid w:val="00E52919"/>
    <w:rsid w:val="00E5295A"/>
    <w:rsid w:val="00E52C1C"/>
    <w:rsid w:val="00E53086"/>
    <w:rsid w:val="00E53115"/>
    <w:rsid w:val="00E53274"/>
    <w:rsid w:val="00E53413"/>
    <w:rsid w:val="00E53795"/>
    <w:rsid w:val="00E537BB"/>
    <w:rsid w:val="00E53B94"/>
    <w:rsid w:val="00E53CF8"/>
    <w:rsid w:val="00E53EC1"/>
    <w:rsid w:val="00E542CD"/>
    <w:rsid w:val="00E545E2"/>
    <w:rsid w:val="00E54623"/>
    <w:rsid w:val="00E54B15"/>
    <w:rsid w:val="00E54B9B"/>
    <w:rsid w:val="00E54D77"/>
    <w:rsid w:val="00E54E4C"/>
    <w:rsid w:val="00E555A1"/>
    <w:rsid w:val="00E55912"/>
    <w:rsid w:val="00E5607A"/>
    <w:rsid w:val="00E5635D"/>
    <w:rsid w:val="00E563BC"/>
    <w:rsid w:val="00E568AA"/>
    <w:rsid w:val="00E56A16"/>
    <w:rsid w:val="00E56BEE"/>
    <w:rsid w:val="00E56D47"/>
    <w:rsid w:val="00E56D73"/>
    <w:rsid w:val="00E57279"/>
    <w:rsid w:val="00E573DB"/>
    <w:rsid w:val="00E57429"/>
    <w:rsid w:val="00E57524"/>
    <w:rsid w:val="00E5752A"/>
    <w:rsid w:val="00E57587"/>
    <w:rsid w:val="00E577DA"/>
    <w:rsid w:val="00E57964"/>
    <w:rsid w:val="00E57BE3"/>
    <w:rsid w:val="00E602CA"/>
    <w:rsid w:val="00E60521"/>
    <w:rsid w:val="00E60624"/>
    <w:rsid w:val="00E609EC"/>
    <w:rsid w:val="00E60DFC"/>
    <w:rsid w:val="00E60E34"/>
    <w:rsid w:val="00E60E6E"/>
    <w:rsid w:val="00E612FC"/>
    <w:rsid w:val="00E61530"/>
    <w:rsid w:val="00E617FB"/>
    <w:rsid w:val="00E619F4"/>
    <w:rsid w:val="00E61A7C"/>
    <w:rsid w:val="00E61D7F"/>
    <w:rsid w:val="00E61DD5"/>
    <w:rsid w:val="00E6220A"/>
    <w:rsid w:val="00E6232A"/>
    <w:rsid w:val="00E6240C"/>
    <w:rsid w:val="00E6257B"/>
    <w:rsid w:val="00E62596"/>
    <w:rsid w:val="00E62949"/>
    <w:rsid w:val="00E62A20"/>
    <w:rsid w:val="00E63052"/>
    <w:rsid w:val="00E630E6"/>
    <w:rsid w:val="00E63195"/>
    <w:rsid w:val="00E634A6"/>
    <w:rsid w:val="00E635B7"/>
    <w:rsid w:val="00E63610"/>
    <w:rsid w:val="00E63A4C"/>
    <w:rsid w:val="00E63B8C"/>
    <w:rsid w:val="00E63DC6"/>
    <w:rsid w:val="00E64C57"/>
    <w:rsid w:val="00E64C8A"/>
    <w:rsid w:val="00E64FAB"/>
    <w:rsid w:val="00E654A6"/>
    <w:rsid w:val="00E65641"/>
    <w:rsid w:val="00E65664"/>
    <w:rsid w:val="00E657E7"/>
    <w:rsid w:val="00E65A1C"/>
    <w:rsid w:val="00E65C14"/>
    <w:rsid w:val="00E65D1D"/>
    <w:rsid w:val="00E6614B"/>
    <w:rsid w:val="00E66619"/>
    <w:rsid w:val="00E66724"/>
    <w:rsid w:val="00E6689A"/>
    <w:rsid w:val="00E668C9"/>
    <w:rsid w:val="00E66C67"/>
    <w:rsid w:val="00E6716F"/>
    <w:rsid w:val="00E6739D"/>
    <w:rsid w:val="00E674B5"/>
    <w:rsid w:val="00E67628"/>
    <w:rsid w:val="00E70225"/>
    <w:rsid w:val="00E70243"/>
    <w:rsid w:val="00E70817"/>
    <w:rsid w:val="00E709F8"/>
    <w:rsid w:val="00E70EA0"/>
    <w:rsid w:val="00E7106F"/>
    <w:rsid w:val="00E71166"/>
    <w:rsid w:val="00E7146A"/>
    <w:rsid w:val="00E71945"/>
    <w:rsid w:val="00E71992"/>
    <w:rsid w:val="00E71DDD"/>
    <w:rsid w:val="00E71E44"/>
    <w:rsid w:val="00E72000"/>
    <w:rsid w:val="00E7225E"/>
    <w:rsid w:val="00E72331"/>
    <w:rsid w:val="00E7254C"/>
    <w:rsid w:val="00E726B6"/>
    <w:rsid w:val="00E726BC"/>
    <w:rsid w:val="00E72A79"/>
    <w:rsid w:val="00E72FE4"/>
    <w:rsid w:val="00E7340E"/>
    <w:rsid w:val="00E7353C"/>
    <w:rsid w:val="00E73CCA"/>
    <w:rsid w:val="00E743DC"/>
    <w:rsid w:val="00E74514"/>
    <w:rsid w:val="00E746F8"/>
    <w:rsid w:val="00E74AE8"/>
    <w:rsid w:val="00E74D52"/>
    <w:rsid w:val="00E75252"/>
    <w:rsid w:val="00E753AC"/>
    <w:rsid w:val="00E75572"/>
    <w:rsid w:val="00E75778"/>
    <w:rsid w:val="00E760C7"/>
    <w:rsid w:val="00E7615C"/>
    <w:rsid w:val="00E762C2"/>
    <w:rsid w:val="00E76754"/>
    <w:rsid w:val="00E768F5"/>
    <w:rsid w:val="00E7691B"/>
    <w:rsid w:val="00E76F55"/>
    <w:rsid w:val="00E771B7"/>
    <w:rsid w:val="00E77347"/>
    <w:rsid w:val="00E77D59"/>
    <w:rsid w:val="00E80009"/>
    <w:rsid w:val="00E8024B"/>
    <w:rsid w:val="00E805D5"/>
    <w:rsid w:val="00E806A7"/>
    <w:rsid w:val="00E80C55"/>
    <w:rsid w:val="00E80C69"/>
    <w:rsid w:val="00E811A4"/>
    <w:rsid w:val="00E813E8"/>
    <w:rsid w:val="00E81514"/>
    <w:rsid w:val="00E81784"/>
    <w:rsid w:val="00E818ED"/>
    <w:rsid w:val="00E81C45"/>
    <w:rsid w:val="00E81EF0"/>
    <w:rsid w:val="00E821DD"/>
    <w:rsid w:val="00E83177"/>
    <w:rsid w:val="00E83BC1"/>
    <w:rsid w:val="00E83D0D"/>
    <w:rsid w:val="00E83FA5"/>
    <w:rsid w:val="00E8417E"/>
    <w:rsid w:val="00E8431E"/>
    <w:rsid w:val="00E848D4"/>
    <w:rsid w:val="00E849C0"/>
    <w:rsid w:val="00E84D24"/>
    <w:rsid w:val="00E84EF1"/>
    <w:rsid w:val="00E85255"/>
    <w:rsid w:val="00E8531A"/>
    <w:rsid w:val="00E854E5"/>
    <w:rsid w:val="00E858C0"/>
    <w:rsid w:val="00E8592E"/>
    <w:rsid w:val="00E85C48"/>
    <w:rsid w:val="00E85DC7"/>
    <w:rsid w:val="00E85F12"/>
    <w:rsid w:val="00E86261"/>
    <w:rsid w:val="00E863CF"/>
    <w:rsid w:val="00E863DB"/>
    <w:rsid w:val="00E863FE"/>
    <w:rsid w:val="00E866E9"/>
    <w:rsid w:val="00E8694E"/>
    <w:rsid w:val="00E869C8"/>
    <w:rsid w:val="00E86C4A"/>
    <w:rsid w:val="00E86CA8"/>
    <w:rsid w:val="00E86D18"/>
    <w:rsid w:val="00E86FC5"/>
    <w:rsid w:val="00E87685"/>
    <w:rsid w:val="00E877A6"/>
    <w:rsid w:val="00E87917"/>
    <w:rsid w:val="00E87B93"/>
    <w:rsid w:val="00E87D9E"/>
    <w:rsid w:val="00E90036"/>
    <w:rsid w:val="00E90164"/>
    <w:rsid w:val="00E906CF"/>
    <w:rsid w:val="00E906EB"/>
    <w:rsid w:val="00E90738"/>
    <w:rsid w:val="00E90BDD"/>
    <w:rsid w:val="00E90C38"/>
    <w:rsid w:val="00E90CBB"/>
    <w:rsid w:val="00E90E42"/>
    <w:rsid w:val="00E90FF3"/>
    <w:rsid w:val="00E91216"/>
    <w:rsid w:val="00E91229"/>
    <w:rsid w:val="00E91562"/>
    <w:rsid w:val="00E915B9"/>
    <w:rsid w:val="00E92446"/>
    <w:rsid w:val="00E924BC"/>
    <w:rsid w:val="00E927D3"/>
    <w:rsid w:val="00E927F2"/>
    <w:rsid w:val="00E92956"/>
    <w:rsid w:val="00E929A4"/>
    <w:rsid w:val="00E929B3"/>
    <w:rsid w:val="00E92A8C"/>
    <w:rsid w:val="00E9327B"/>
    <w:rsid w:val="00E932B8"/>
    <w:rsid w:val="00E933C4"/>
    <w:rsid w:val="00E936BB"/>
    <w:rsid w:val="00E936FA"/>
    <w:rsid w:val="00E93853"/>
    <w:rsid w:val="00E93BAB"/>
    <w:rsid w:val="00E94020"/>
    <w:rsid w:val="00E9411D"/>
    <w:rsid w:val="00E942B7"/>
    <w:rsid w:val="00E94584"/>
    <w:rsid w:val="00E94C69"/>
    <w:rsid w:val="00E94D6A"/>
    <w:rsid w:val="00E94DCC"/>
    <w:rsid w:val="00E950A9"/>
    <w:rsid w:val="00E950F8"/>
    <w:rsid w:val="00E95133"/>
    <w:rsid w:val="00E951AA"/>
    <w:rsid w:val="00E951CE"/>
    <w:rsid w:val="00E952EF"/>
    <w:rsid w:val="00E9540D"/>
    <w:rsid w:val="00E95620"/>
    <w:rsid w:val="00E9580F"/>
    <w:rsid w:val="00E95B0A"/>
    <w:rsid w:val="00E95BB8"/>
    <w:rsid w:val="00E961A2"/>
    <w:rsid w:val="00E96257"/>
    <w:rsid w:val="00E96285"/>
    <w:rsid w:val="00E96523"/>
    <w:rsid w:val="00E967D4"/>
    <w:rsid w:val="00E96A37"/>
    <w:rsid w:val="00E96AD1"/>
    <w:rsid w:val="00E97324"/>
    <w:rsid w:val="00E978A1"/>
    <w:rsid w:val="00E97CC3"/>
    <w:rsid w:val="00E97E4A"/>
    <w:rsid w:val="00E97ED7"/>
    <w:rsid w:val="00E97FF8"/>
    <w:rsid w:val="00EA093C"/>
    <w:rsid w:val="00EA0B68"/>
    <w:rsid w:val="00EA1304"/>
    <w:rsid w:val="00EA1A68"/>
    <w:rsid w:val="00EA1C1B"/>
    <w:rsid w:val="00EA1C29"/>
    <w:rsid w:val="00EA1EC5"/>
    <w:rsid w:val="00EA1F2C"/>
    <w:rsid w:val="00EA1FA8"/>
    <w:rsid w:val="00EA236E"/>
    <w:rsid w:val="00EA250D"/>
    <w:rsid w:val="00EA2964"/>
    <w:rsid w:val="00EA2C54"/>
    <w:rsid w:val="00EA2D7C"/>
    <w:rsid w:val="00EA305F"/>
    <w:rsid w:val="00EA345F"/>
    <w:rsid w:val="00EA36B3"/>
    <w:rsid w:val="00EA3752"/>
    <w:rsid w:val="00EA375F"/>
    <w:rsid w:val="00EA38E5"/>
    <w:rsid w:val="00EA3AAE"/>
    <w:rsid w:val="00EA3D9F"/>
    <w:rsid w:val="00EA3FF8"/>
    <w:rsid w:val="00EA4084"/>
    <w:rsid w:val="00EA41B4"/>
    <w:rsid w:val="00EA4397"/>
    <w:rsid w:val="00EA4773"/>
    <w:rsid w:val="00EA49E8"/>
    <w:rsid w:val="00EA4B02"/>
    <w:rsid w:val="00EA4BEC"/>
    <w:rsid w:val="00EA5153"/>
    <w:rsid w:val="00EA533E"/>
    <w:rsid w:val="00EA55D5"/>
    <w:rsid w:val="00EA59B7"/>
    <w:rsid w:val="00EA5D2B"/>
    <w:rsid w:val="00EA627E"/>
    <w:rsid w:val="00EA631D"/>
    <w:rsid w:val="00EA66C8"/>
    <w:rsid w:val="00EA678D"/>
    <w:rsid w:val="00EA6938"/>
    <w:rsid w:val="00EA6C7E"/>
    <w:rsid w:val="00EA6D2D"/>
    <w:rsid w:val="00EA6F7D"/>
    <w:rsid w:val="00EA72FF"/>
    <w:rsid w:val="00EA744B"/>
    <w:rsid w:val="00EA76AC"/>
    <w:rsid w:val="00EA7B9B"/>
    <w:rsid w:val="00EA7DB1"/>
    <w:rsid w:val="00EA7E03"/>
    <w:rsid w:val="00EA7EC3"/>
    <w:rsid w:val="00EB00B1"/>
    <w:rsid w:val="00EB0209"/>
    <w:rsid w:val="00EB02DF"/>
    <w:rsid w:val="00EB067A"/>
    <w:rsid w:val="00EB0C2B"/>
    <w:rsid w:val="00EB0D09"/>
    <w:rsid w:val="00EB1742"/>
    <w:rsid w:val="00EB1759"/>
    <w:rsid w:val="00EB1ABB"/>
    <w:rsid w:val="00EB1DF8"/>
    <w:rsid w:val="00EB23BB"/>
    <w:rsid w:val="00EB26B3"/>
    <w:rsid w:val="00EB27C0"/>
    <w:rsid w:val="00EB288D"/>
    <w:rsid w:val="00EB2A1C"/>
    <w:rsid w:val="00EB2DC9"/>
    <w:rsid w:val="00EB302C"/>
    <w:rsid w:val="00EB39F5"/>
    <w:rsid w:val="00EB40B7"/>
    <w:rsid w:val="00EB416E"/>
    <w:rsid w:val="00EB474B"/>
    <w:rsid w:val="00EB4C2F"/>
    <w:rsid w:val="00EB4D99"/>
    <w:rsid w:val="00EB5341"/>
    <w:rsid w:val="00EB5E7E"/>
    <w:rsid w:val="00EB5F86"/>
    <w:rsid w:val="00EB5FAC"/>
    <w:rsid w:val="00EB65FB"/>
    <w:rsid w:val="00EB67D8"/>
    <w:rsid w:val="00EB6966"/>
    <w:rsid w:val="00EB6C14"/>
    <w:rsid w:val="00EB6C9D"/>
    <w:rsid w:val="00EB71CA"/>
    <w:rsid w:val="00EB72F2"/>
    <w:rsid w:val="00EB7422"/>
    <w:rsid w:val="00EB7433"/>
    <w:rsid w:val="00EB77F1"/>
    <w:rsid w:val="00EB7AC3"/>
    <w:rsid w:val="00EB7DD7"/>
    <w:rsid w:val="00EB7DE2"/>
    <w:rsid w:val="00EC0482"/>
    <w:rsid w:val="00EC05B3"/>
    <w:rsid w:val="00EC08D2"/>
    <w:rsid w:val="00EC0928"/>
    <w:rsid w:val="00EC0973"/>
    <w:rsid w:val="00EC0A61"/>
    <w:rsid w:val="00EC0B50"/>
    <w:rsid w:val="00EC0BEB"/>
    <w:rsid w:val="00EC0D35"/>
    <w:rsid w:val="00EC0F80"/>
    <w:rsid w:val="00EC13EC"/>
    <w:rsid w:val="00EC15F2"/>
    <w:rsid w:val="00EC1603"/>
    <w:rsid w:val="00EC1774"/>
    <w:rsid w:val="00EC1ED8"/>
    <w:rsid w:val="00EC1F89"/>
    <w:rsid w:val="00EC23D1"/>
    <w:rsid w:val="00EC26C1"/>
    <w:rsid w:val="00EC27C4"/>
    <w:rsid w:val="00EC284B"/>
    <w:rsid w:val="00EC2A35"/>
    <w:rsid w:val="00EC2A47"/>
    <w:rsid w:val="00EC2BCC"/>
    <w:rsid w:val="00EC2C00"/>
    <w:rsid w:val="00EC2FA9"/>
    <w:rsid w:val="00EC3030"/>
    <w:rsid w:val="00EC30F9"/>
    <w:rsid w:val="00EC34EC"/>
    <w:rsid w:val="00EC36C2"/>
    <w:rsid w:val="00EC3716"/>
    <w:rsid w:val="00EC46FA"/>
    <w:rsid w:val="00EC5097"/>
    <w:rsid w:val="00EC5665"/>
    <w:rsid w:val="00EC5707"/>
    <w:rsid w:val="00EC57D0"/>
    <w:rsid w:val="00EC591F"/>
    <w:rsid w:val="00EC5ED8"/>
    <w:rsid w:val="00EC616C"/>
    <w:rsid w:val="00EC64CF"/>
    <w:rsid w:val="00EC65A4"/>
    <w:rsid w:val="00EC6740"/>
    <w:rsid w:val="00EC6745"/>
    <w:rsid w:val="00EC6904"/>
    <w:rsid w:val="00EC7211"/>
    <w:rsid w:val="00EC76E4"/>
    <w:rsid w:val="00EC76F6"/>
    <w:rsid w:val="00EC7B41"/>
    <w:rsid w:val="00EC7B73"/>
    <w:rsid w:val="00EC7E3B"/>
    <w:rsid w:val="00EC7E75"/>
    <w:rsid w:val="00EC7F0F"/>
    <w:rsid w:val="00EC7F3D"/>
    <w:rsid w:val="00ED05A7"/>
    <w:rsid w:val="00ED0C07"/>
    <w:rsid w:val="00ED0C4C"/>
    <w:rsid w:val="00ED0E40"/>
    <w:rsid w:val="00ED1180"/>
    <w:rsid w:val="00ED1372"/>
    <w:rsid w:val="00ED1683"/>
    <w:rsid w:val="00ED17AD"/>
    <w:rsid w:val="00ED1A6C"/>
    <w:rsid w:val="00ED1B65"/>
    <w:rsid w:val="00ED1E25"/>
    <w:rsid w:val="00ED249F"/>
    <w:rsid w:val="00ED28A9"/>
    <w:rsid w:val="00ED2D20"/>
    <w:rsid w:val="00ED2DC2"/>
    <w:rsid w:val="00ED2EA7"/>
    <w:rsid w:val="00ED3106"/>
    <w:rsid w:val="00ED3487"/>
    <w:rsid w:val="00ED3548"/>
    <w:rsid w:val="00ED3680"/>
    <w:rsid w:val="00ED37D2"/>
    <w:rsid w:val="00ED3885"/>
    <w:rsid w:val="00ED389F"/>
    <w:rsid w:val="00ED38BF"/>
    <w:rsid w:val="00ED3AE2"/>
    <w:rsid w:val="00ED3B12"/>
    <w:rsid w:val="00ED4162"/>
    <w:rsid w:val="00ED42B1"/>
    <w:rsid w:val="00ED42E4"/>
    <w:rsid w:val="00ED5696"/>
    <w:rsid w:val="00ED5AFA"/>
    <w:rsid w:val="00ED5B8D"/>
    <w:rsid w:val="00ED5E92"/>
    <w:rsid w:val="00ED6213"/>
    <w:rsid w:val="00ED6554"/>
    <w:rsid w:val="00ED667C"/>
    <w:rsid w:val="00ED67F9"/>
    <w:rsid w:val="00ED687A"/>
    <w:rsid w:val="00ED6A2A"/>
    <w:rsid w:val="00ED6A2B"/>
    <w:rsid w:val="00ED6B0C"/>
    <w:rsid w:val="00ED6B55"/>
    <w:rsid w:val="00ED6E0D"/>
    <w:rsid w:val="00ED6F5C"/>
    <w:rsid w:val="00ED7115"/>
    <w:rsid w:val="00ED7183"/>
    <w:rsid w:val="00ED7715"/>
    <w:rsid w:val="00ED779A"/>
    <w:rsid w:val="00ED78DD"/>
    <w:rsid w:val="00ED7901"/>
    <w:rsid w:val="00EE080F"/>
    <w:rsid w:val="00EE08EB"/>
    <w:rsid w:val="00EE0A62"/>
    <w:rsid w:val="00EE0CFA"/>
    <w:rsid w:val="00EE1116"/>
    <w:rsid w:val="00EE1121"/>
    <w:rsid w:val="00EE174C"/>
    <w:rsid w:val="00EE1F30"/>
    <w:rsid w:val="00EE2044"/>
    <w:rsid w:val="00EE2D05"/>
    <w:rsid w:val="00EE2DA5"/>
    <w:rsid w:val="00EE302D"/>
    <w:rsid w:val="00EE317A"/>
    <w:rsid w:val="00EE32AC"/>
    <w:rsid w:val="00EE3324"/>
    <w:rsid w:val="00EE3583"/>
    <w:rsid w:val="00EE3666"/>
    <w:rsid w:val="00EE37DF"/>
    <w:rsid w:val="00EE381D"/>
    <w:rsid w:val="00EE3994"/>
    <w:rsid w:val="00EE40FD"/>
    <w:rsid w:val="00EE44B5"/>
    <w:rsid w:val="00EE4511"/>
    <w:rsid w:val="00EE4519"/>
    <w:rsid w:val="00EE4658"/>
    <w:rsid w:val="00EE47E0"/>
    <w:rsid w:val="00EE48CB"/>
    <w:rsid w:val="00EE4FD8"/>
    <w:rsid w:val="00EE5235"/>
    <w:rsid w:val="00EE6140"/>
    <w:rsid w:val="00EE7405"/>
    <w:rsid w:val="00EE78ED"/>
    <w:rsid w:val="00EE7908"/>
    <w:rsid w:val="00EE7A2A"/>
    <w:rsid w:val="00EF0218"/>
    <w:rsid w:val="00EF027D"/>
    <w:rsid w:val="00EF0369"/>
    <w:rsid w:val="00EF04C1"/>
    <w:rsid w:val="00EF0515"/>
    <w:rsid w:val="00EF06B1"/>
    <w:rsid w:val="00EF08E9"/>
    <w:rsid w:val="00EF090E"/>
    <w:rsid w:val="00EF0B3E"/>
    <w:rsid w:val="00EF1095"/>
    <w:rsid w:val="00EF1243"/>
    <w:rsid w:val="00EF127D"/>
    <w:rsid w:val="00EF140D"/>
    <w:rsid w:val="00EF1804"/>
    <w:rsid w:val="00EF19DF"/>
    <w:rsid w:val="00EF1DA6"/>
    <w:rsid w:val="00EF202B"/>
    <w:rsid w:val="00EF212E"/>
    <w:rsid w:val="00EF22E8"/>
    <w:rsid w:val="00EF2817"/>
    <w:rsid w:val="00EF2941"/>
    <w:rsid w:val="00EF29E9"/>
    <w:rsid w:val="00EF2AD8"/>
    <w:rsid w:val="00EF2B53"/>
    <w:rsid w:val="00EF2C02"/>
    <w:rsid w:val="00EF31C8"/>
    <w:rsid w:val="00EF339B"/>
    <w:rsid w:val="00EF33B2"/>
    <w:rsid w:val="00EF3B18"/>
    <w:rsid w:val="00EF4082"/>
    <w:rsid w:val="00EF498B"/>
    <w:rsid w:val="00EF49BC"/>
    <w:rsid w:val="00EF4A90"/>
    <w:rsid w:val="00EF4B2C"/>
    <w:rsid w:val="00EF4DC9"/>
    <w:rsid w:val="00EF4E32"/>
    <w:rsid w:val="00EF4F34"/>
    <w:rsid w:val="00EF51E2"/>
    <w:rsid w:val="00EF5228"/>
    <w:rsid w:val="00EF52C2"/>
    <w:rsid w:val="00EF5322"/>
    <w:rsid w:val="00EF5482"/>
    <w:rsid w:val="00EF5891"/>
    <w:rsid w:val="00EF5EE1"/>
    <w:rsid w:val="00EF5FCA"/>
    <w:rsid w:val="00EF65F6"/>
    <w:rsid w:val="00EF6D3D"/>
    <w:rsid w:val="00EF722E"/>
    <w:rsid w:val="00EF7C19"/>
    <w:rsid w:val="00F0007E"/>
    <w:rsid w:val="00F005E6"/>
    <w:rsid w:val="00F00661"/>
    <w:rsid w:val="00F0068F"/>
    <w:rsid w:val="00F00ED9"/>
    <w:rsid w:val="00F011A3"/>
    <w:rsid w:val="00F017D8"/>
    <w:rsid w:val="00F01AE5"/>
    <w:rsid w:val="00F01E1A"/>
    <w:rsid w:val="00F01EA0"/>
    <w:rsid w:val="00F021F7"/>
    <w:rsid w:val="00F0255A"/>
    <w:rsid w:val="00F02F2F"/>
    <w:rsid w:val="00F031D6"/>
    <w:rsid w:val="00F03393"/>
    <w:rsid w:val="00F036A1"/>
    <w:rsid w:val="00F038F0"/>
    <w:rsid w:val="00F03973"/>
    <w:rsid w:val="00F039EC"/>
    <w:rsid w:val="00F03CBE"/>
    <w:rsid w:val="00F04049"/>
    <w:rsid w:val="00F0406E"/>
    <w:rsid w:val="00F044CA"/>
    <w:rsid w:val="00F04B38"/>
    <w:rsid w:val="00F0539B"/>
    <w:rsid w:val="00F05AA6"/>
    <w:rsid w:val="00F05C30"/>
    <w:rsid w:val="00F05E24"/>
    <w:rsid w:val="00F05E25"/>
    <w:rsid w:val="00F05FBC"/>
    <w:rsid w:val="00F060D0"/>
    <w:rsid w:val="00F06509"/>
    <w:rsid w:val="00F06B04"/>
    <w:rsid w:val="00F06EFB"/>
    <w:rsid w:val="00F06F63"/>
    <w:rsid w:val="00F0737C"/>
    <w:rsid w:val="00F077CE"/>
    <w:rsid w:val="00F07EB4"/>
    <w:rsid w:val="00F10386"/>
    <w:rsid w:val="00F1088C"/>
    <w:rsid w:val="00F10D08"/>
    <w:rsid w:val="00F10EE0"/>
    <w:rsid w:val="00F10F30"/>
    <w:rsid w:val="00F118F6"/>
    <w:rsid w:val="00F119D5"/>
    <w:rsid w:val="00F12110"/>
    <w:rsid w:val="00F12463"/>
    <w:rsid w:val="00F125C6"/>
    <w:rsid w:val="00F12C44"/>
    <w:rsid w:val="00F130BF"/>
    <w:rsid w:val="00F1312C"/>
    <w:rsid w:val="00F13528"/>
    <w:rsid w:val="00F140EC"/>
    <w:rsid w:val="00F14130"/>
    <w:rsid w:val="00F144B1"/>
    <w:rsid w:val="00F1457C"/>
    <w:rsid w:val="00F1474B"/>
    <w:rsid w:val="00F147F5"/>
    <w:rsid w:val="00F150DF"/>
    <w:rsid w:val="00F15318"/>
    <w:rsid w:val="00F1566B"/>
    <w:rsid w:val="00F15954"/>
    <w:rsid w:val="00F16003"/>
    <w:rsid w:val="00F160CE"/>
    <w:rsid w:val="00F162EC"/>
    <w:rsid w:val="00F166C9"/>
    <w:rsid w:val="00F16898"/>
    <w:rsid w:val="00F16902"/>
    <w:rsid w:val="00F16BEA"/>
    <w:rsid w:val="00F16D5B"/>
    <w:rsid w:val="00F16DC9"/>
    <w:rsid w:val="00F17115"/>
    <w:rsid w:val="00F17177"/>
    <w:rsid w:val="00F1771D"/>
    <w:rsid w:val="00F17FAE"/>
    <w:rsid w:val="00F206A9"/>
    <w:rsid w:val="00F20870"/>
    <w:rsid w:val="00F20EA8"/>
    <w:rsid w:val="00F20F06"/>
    <w:rsid w:val="00F21202"/>
    <w:rsid w:val="00F21B18"/>
    <w:rsid w:val="00F21E0E"/>
    <w:rsid w:val="00F2210C"/>
    <w:rsid w:val="00F221AE"/>
    <w:rsid w:val="00F222D7"/>
    <w:rsid w:val="00F22633"/>
    <w:rsid w:val="00F22DBB"/>
    <w:rsid w:val="00F22E89"/>
    <w:rsid w:val="00F231CF"/>
    <w:rsid w:val="00F23504"/>
    <w:rsid w:val="00F23513"/>
    <w:rsid w:val="00F23A08"/>
    <w:rsid w:val="00F23E63"/>
    <w:rsid w:val="00F2401C"/>
    <w:rsid w:val="00F2437F"/>
    <w:rsid w:val="00F24473"/>
    <w:rsid w:val="00F245CE"/>
    <w:rsid w:val="00F249AC"/>
    <w:rsid w:val="00F24A08"/>
    <w:rsid w:val="00F24BBF"/>
    <w:rsid w:val="00F24D27"/>
    <w:rsid w:val="00F254B3"/>
    <w:rsid w:val="00F25625"/>
    <w:rsid w:val="00F258B1"/>
    <w:rsid w:val="00F259F5"/>
    <w:rsid w:val="00F25C4E"/>
    <w:rsid w:val="00F25CF8"/>
    <w:rsid w:val="00F25F88"/>
    <w:rsid w:val="00F2620A"/>
    <w:rsid w:val="00F26CC1"/>
    <w:rsid w:val="00F27097"/>
    <w:rsid w:val="00F270A4"/>
    <w:rsid w:val="00F278E9"/>
    <w:rsid w:val="00F2799C"/>
    <w:rsid w:val="00F27BEA"/>
    <w:rsid w:val="00F30439"/>
    <w:rsid w:val="00F309B2"/>
    <w:rsid w:val="00F30A3F"/>
    <w:rsid w:val="00F30AE5"/>
    <w:rsid w:val="00F310BE"/>
    <w:rsid w:val="00F31171"/>
    <w:rsid w:val="00F315E0"/>
    <w:rsid w:val="00F31620"/>
    <w:rsid w:val="00F31647"/>
    <w:rsid w:val="00F317F4"/>
    <w:rsid w:val="00F3195B"/>
    <w:rsid w:val="00F31CA3"/>
    <w:rsid w:val="00F31F71"/>
    <w:rsid w:val="00F31FBB"/>
    <w:rsid w:val="00F32217"/>
    <w:rsid w:val="00F32467"/>
    <w:rsid w:val="00F326A5"/>
    <w:rsid w:val="00F32740"/>
    <w:rsid w:val="00F32BA6"/>
    <w:rsid w:val="00F32E6F"/>
    <w:rsid w:val="00F3314D"/>
    <w:rsid w:val="00F33656"/>
    <w:rsid w:val="00F33ACB"/>
    <w:rsid w:val="00F33FC5"/>
    <w:rsid w:val="00F34168"/>
    <w:rsid w:val="00F342FB"/>
    <w:rsid w:val="00F34326"/>
    <w:rsid w:val="00F34C8A"/>
    <w:rsid w:val="00F34CB5"/>
    <w:rsid w:val="00F356C5"/>
    <w:rsid w:val="00F357C2"/>
    <w:rsid w:val="00F364BB"/>
    <w:rsid w:val="00F3653F"/>
    <w:rsid w:val="00F36545"/>
    <w:rsid w:val="00F365B6"/>
    <w:rsid w:val="00F3660B"/>
    <w:rsid w:val="00F36779"/>
    <w:rsid w:val="00F368F9"/>
    <w:rsid w:val="00F36A71"/>
    <w:rsid w:val="00F36C98"/>
    <w:rsid w:val="00F36D41"/>
    <w:rsid w:val="00F376A3"/>
    <w:rsid w:val="00F37BFE"/>
    <w:rsid w:val="00F37C84"/>
    <w:rsid w:val="00F4011E"/>
    <w:rsid w:val="00F401C2"/>
    <w:rsid w:val="00F403A9"/>
    <w:rsid w:val="00F405C7"/>
    <w:rsid w:val="00F407B9"/>
    <w:rsid w:val="00F40930"/>
    <w:rsid w:val="00F40CCC"/>
    <w:rsid w:val="00F40E92"/>
    <w:rsid w:val="00F410C1"/>
    <w:rsid w:val="00F4124D"/>
    <w:rsid w:val="00F4161C"/>
    <w:rsid w:val="00F41889"/>
    <w:rsid w:val="00F41A06"/>
    <w:rsid w:val="00F41BDC"/>
    <w:rsid w:val="00F4228E"/>
    <w:rsid w:val="00F42330"/>
    <w:rsid w:val="00F4248C"/>
    <w:rsid w:val="00F426F7"/>
    <w:rsid w:val="00F42B73"/>
    <w:rsid w:val="00F42BC1"/>
    <w:rsid w:val="00F42EEA"/>
    <w:rsid w:val="00F431EC"/>
    <w:rsid w:val="00F434B7"/>
    <w:rsid w:val="00F4361E"/>
    <w:rsid w:val="00F43AC4"/>
    <w:rsid w:val="00F43BC2"/>
    <w:rsid w:val="00F43DE2"/>
    <w:rsid w:val="00F43FEB"/>
    <w:rsid w:val="00F440DB"/>
    <w:rsid w:val="00F44455"/>
    <w:rsid w:val="00F44C4A"/>
    <w:rsid w:val="00F44CA5"/>
    <w:rsid w:val="00F44F70"/>
    <w:rsid w:val="00F450BC"/>
    <w:rsid w:val="00F456A1"/>
    <w:rsid w:val="00F457E7"/>
    <w:rsid w:val="00F45A1A"/>
    <w:rsid w:val="00F45AB9"/>
    <w:rsid w:val="00F45B2E"/>
    <w:rsid w:val="00F45C45"/>
    <w:rsid w:val="00F45D3D"/>
    <w:rsid w:val="00F46835"/>
    <w:rsid w:val="00F46A3C"/>
    <w:rsid w:val="00F47394"/>
    <w:rsid w:val="00F47483"/>
    <w:rsid w:val="00F47AAA"/>
    <w:rsid w:val="00F47AC6"/>
    <w:rsid w:val="00F47BE9"/>
    <w:rsid w:val="00F47EEB"/>
    <w:rsid w:val="00F47FE1"/>
    <w:rsid w:val="00F5073F"/>
    <w:rsid w:val="00F50942"/>
    <w:rsid w:val="00F50D5B"/>
    <w:rsid w:val="00F50DB1"/>
    <w:rsid w:val="00F51032"/>
    <w:rsid w:val="00F51106"/>
    <w:rsid w:val="00F51436"/>
    <w:rsid w:val="00F518D2"/>
    <w:rsid w:val="00F51930"/>
    <w:rsid w:val="00F51B54"/>
    <w:rsid w:val="00F51D56"/>
    <w:rsid w:val="00F5218B"/>
    <w:rsid w:val="00F52255"/>
    <w:rsid w:val="00F5286D"/>
    <w:rsid w:val="00F52BAD"/>
    <w:rsid w:val="00F52E11"/>
    <w:rsid w:val="00F53460"/>
    <w:rsid w:val="00F53787"/>
    <w:rsid w:val="00F53CE2"/>
    <w:rsid w:val="00F53D6D"/>
    <w:rsid w:val="00F54107"/>
    <w:rsid w:val="00F5422C"/>
    <w:rsid w:val="00F54250"/>
    <w:rsid w:val="00F5477B"/>
    <w:rsid w:val="00F54A4F"/>
    <w:rsid w:val="00F54D42"/>
    <w:rsid w:val="00F55296"/>
    <w:rsid w:val="00F55588"/>
    <w:rsid w:val="00F558FF"/>
    <w:rsid w:val="00F55EEE"/>
    <w:rsid w:val="00F56210"/>
    <w:rsid w:val="00F564D5"/>
    <w:rsid w:val="00F56AF4"/>
    <w:rsid w:val="00F56D7B"/>
    <w:rsid w:val="00F56DBD"/>
    <w:rsid w:val="00F56DC3"/>
    <w:rsid w:val="00F56FDA"/>
    <w:rsid w:val="00F57316"/>
    <w:rsid w:val="00F575C4"/>
    <w:rsid w:val="00F57D67"/>
    <w:rsid w:val="00F60092"/>
    <w:rsid w:val="00F6017A"/>
    <w:rsid w:val="00F60275"/>
    <w:rsid w:val="00F60708"/>
    <w:rsid w:val="00F60ACB"/>
    <w:rsid w:val="00F60B3D"/>
    <w:rsid w:val="00F60D27"/>
    <w:rsid w:val="00F60E92"/>
    <w:rsid w:val="00F60FEB"/>
    <w:rsid w:val="00F6152B"/>
    <w:rsid w:val="00F616B1"/>
    <w:rsid w:val="00F61708"/>
    <w:rsid w:val="00F61E2A"/>
    <w:rsid w:val="00F620EF"/>
    <w:rsid w:val="00F621E6"/>
    <w:rsid w:val="00F62376"/>
    <w:rsid w:val="00F623B1"/>
    <w:rsid w:val="00F627E9"/>
    <w:rsid w:val="00F62A9B"/>
    <w:rsid w:val="00F62AF0"/>
    <w:rsid w:val="00F62EB0"/>
    <w:rsid w:val="00F62EC3"/>
    <w:rsid w:val="00F63434"/>
    <w:rsid w:val="00F63715"/>
    <w:rsid w:val="00F63724"/>
    <w:rsid w:val="00F63A43"/>
    <w:rsid w:val="00F63B5D"/>
    <w:rsid w:val="00F64930"/>
    <w:rsid w:val="00F64938"/>
    <w:rsid w:val="00F64AB7"/>
    <w:rsid w:val="00F64B80"/>
    <w:rsid w:val="00F64BEA"/>
    <w:rsid w:val="00F64DA1"/>
    <w:rsid w:val="00F64FE5"/>
    <w:rsid w:val="00F65153"/>
    <w:rsid w:val="00F651D3"/>
    <w:rsid w:val="00F652E0"/>
    <w:rsid w:val="00F65477"/>
    <w:rsid w:val="00F65589"/>
    <w:rsid w:val="00F6575C"/>
    <w:rsid w:val="00F65A08"/>
    <w:rsid w:val="00F65F0E"/>
    <w:rsid w:val="00F6665B"/>
    <w:rsid w:val="00F666E1"/>
    <w:rsid w:val="00F66EC9"/>
    <w:rsid w:val="00F674A1"/>
    <w:rsid w:val="00F675AF"/>
    <w:rsid w:val="00F67664"/>
    <w:rsid w:val="00F67867"/>
    <w:rsid w:val="00F67897"/>
    <w:rsid w:val="00F67A89"/>
    <w:rsid w:val="00F67BED"/>
    <w:rsid w:val="00F70189"/>
    <w:rsid w:val="00F702B2"/>
    <w:rsid w:val="00F7040F"/>
    <w:rsid w:val="00F70AF7"/>
    <w:rsid w:val="00F70BB0"/>
    <w:rsid w:val="00F71225"/>
    <w:rsid w:val="00F71295"/>
    <w:rsid w:val="00F7151B"/>
    <w:rsid w:val="00F7165B"/>
    <w:rsid w:val="00F71B36"/>
    <w:rsid w:val="00F721A1"/>
    <w:rsid w:val="00F7250D"/>
    <w:rsid w:val="00F725C9"/>
    <w:rsid w:val="00F7281F"/>
    <w:rsid w:val="00F72B81"/>
    <w:rsid w:val="00F72DEE"/>
    <w:rsid w:val="00F72FB6"/>
    <w:rsid w:val="00F730C8"/>
    <w:rsid w:val="00F732D2"/>
    <w:rsid w:val="00F73476"/>
    <w:rsid w:val="00F73A9E"/>
    <w:rsid w:val="00F73BBC"/>
    <w:rsid w:val="00F73F66"/>
    <w:rsid w:val="00F73F9F"/>
    <w:rsid w:val="00F741C6"/>
    <w:rsid w:val="00F7456E"/>
    <w:rsid w:val="00F7457F"/>
    <w:rsid w:val="00F7484C"/>
    <w:rsid w:val="00F74851"/>
    <w:rsid w:val="00F74E5A"/>
    <w:rsid w:val="00F75D2C"/>
    <w:rsid w:val="00F75E56"/>
    <w:rsid w:val="00F75F2D"/>
    <w:rsid w:val="00F76263"/>
    <w:rsid w:val="00F76D83"/>
    <w:rsid w:val="00F7709A"/>
    <w:rsid w:val="00F770E5"/>
    <w:rsid w:val="00F7753E"/>
    <w:rsid w:val="00F77909"/>
    <w:rsid w:val="00F77F28"/>
    <w:rsid w:val="00F77FAB"/>
    <w:rsid w:val="00F8011B"/>
    <w:rsid w:val="00F80261"/>
    <w:rsid w:val="00F80A08"/>
    <w:rsid w:val="00F80BAF"/>
    <w:rsid w:val="00F80C85"/>
    <w:rsid w:val="00F80C8D"/>
    <w:rsid w:val="00F814F2"/>
    <w:rsid w:val="00F81794"/>
    <w:rsid w:val="00F8216E"/>
    <w:rsid w:val="00F8229D"/>
    <w:rsid w:val="00F82655"/>
    <w:rsid w:val="00F82715"/>
    <w:rsid w:val="00F82954"/>
    <w:rsid w:val="00F831AA"/>
    <w:rsid w:val="00F831AF"/>
    <w:rsid w:val="00F83235"/>
    <w:rsid w:val="00F834DA"/>
    <w:rsid w:val="00F83E3F"/>
    <w:rsid w:val="00F83F49"/>
    <w:rsid w:val="00F8405E"/>
    <w:rsid w:val="00F8433C"/>
    <w:rsid w:val="00F845B5"/>
    <w:rsid w:val="00F845D3"/>
    <w:rsid w:val="00F8474F"/>
    <w:rsid w:val="00F84767"/>
    <w:rsid w:val="00F8476A"/>
    <w:rsid w:val="00F84811"/>
    <w:rsid w:val="00F849C1"/>
    <w:rsid w:val="00F84C7E"/>
    <w:rsid w:val="00F84F36"/>
    <w:rsid w:val="00F85273"/>
    <w:rsid w:val="00F852AD"/>
    <w:rsid w:val="00F852BA"/>
    <w:rsid w:val="00F853C9"/>
    <w:rsid w:val="00F8550E"/>
    <w:rsid w:val="00F85594"/>
    <w:rsid w:val="00F857E3"/>
    <w:rsid w:val="00F85A24"/>
    <w:rsid w:val="00F85B1C"/>
    <w:rsid w:val="00F85F13"/>
    <w:rsid w:val="00F85F47"/>
    <w:rsid w:val="00F86087"/>
    <w:rsid w:val="00F86C61"/>
    <w:rsid w:val="00F86CCC"/>
    <w:rsid w:val="00F86D34"/>
    <w:rsid w:val="00F879F6"/>
    <w:rsid w:val="00F87AAC"/>
    <w:rsid w:val="00F87B45"/>
    <w:rsid w:val="00F87B54"/>
    <w:rsid w:val="00F87C0E"/>
    <w:rsid w:val="00F87C4F"/>
    <w:rsid w:val="00F90991"/>
    <w:rsid w:val="00F90AB2"/>
    <w:rsid w:val="00F90C26"/>
    <w:rsid w:val="00F90C4B"/>
    <w:rsid w:val="00F90E1C"/>
    <w:rsid w:val="00F911A8"/>
    <w:rsid w:val="00F912DC"/>
    <w:rsid w:val="00F9154F"/>
    <w:rsid w:val="00F918AD"/>
    <w:rsid w:val="00F91997"/>
    <w:rsid w:val="00F91B1E"/>
    <w:rsid w:val="00F91F8C"/>
    <w:rsid w:val="00F92583"/>
    <w:rsid w:val="00F92623"/>
    <w:rsid w:val="00F9270A"/>
    <w:rsid w:val="00F9292E"/>
    <w:rsid w:val="00F92AA2"/>
    <w:rsid w:val="00F92D7C"/>
    <w:rsid w:val="00F92EE7"/>
    <w:rsid w:val="00F93B8B"/>
    <w:rsid w:val="00F93C80"/>
    <w:rsid w:val="00F93CCF"/>
    <w:rsid w:val="00F93E87"/>
    <w:rsid w:val="00F93F05"/>
    <w:rsid w:val="00F94231"/>
    <w:rsid w:val="00F9429D"/>
    <w:rsid w:val="00F94444"/>
    <w:rsid w:val="00F94462"/>
    <w:rsid w:val="00F94FB8"/>
    <w:rsid w:val="00F9556A"/>
    <w:rsid w:val="00F9559F"/>
    <w:rsid w:val="00F95A1E"/>
    <w:rsid w:val="00F95B98"/>
    <w:rsid w:val="00F95F4B"/>
    <w:rsid w:val="00F96460"/>
    <w:rsid w:val="00F965A7"/>
    <w:rsid w:val="00F96755"/>
    <w:rsid w:val="00F96761"/>
    <w:rsid w:val="00F968EE"/>
    <w:rsid w:val="00F971CB"/>
    <w:rsid w:val="00F97FE1"/>
    <w:rsid w:val="00FA0407"/>
    <w:rsid w:val="00FA04D8"/>
    <w:rsid w:val="00FA06E2"/>
    <w:rsid w:val="00FA071B"/>
    <w:rsid w:val="00FA0AFF"/>
    <w:rsid w:val="00FA0B8B"/>
    <w:rsid w:val="00FA0C40"/>
    <w:rsid w:val="00FA1199"/>
    <w:rsid w:val="00FA143E"/>
    <w:rsid w:val="00FA1953"/>
    <w:rsid w:val="00FA1961"/>
    <w:rsid w:val="00FA20A8"/>
    <w:rsid w:val="00FA21EC"/>
    <w:rsid w:val="00FA2574"/>
    <w:rsid w:val="00FA25FA"/>
    <w:rsid w:val="00FA2621"/>
    <w:rsid w:val="00FA262A"/>
    <w:rsid w:val="00FA29E4"/>
    <w:rsid w:val="00FA2A31"/>
    <w:rsid w:val="00FA2A35"/>
    <w:rsid w:val="00FA2A79"/>
    <w:rsid w:val="00FA2BFD"/>
    <w:rsid w:val="00FA2C80"/>
    <w:rsid w:val="00FA2F6C"/>
    <w:rsid w:val="00FA32FE"/>
    <w:rsid w:val="00FA3382"/>
    <w:rsid w:val="00FA3A9E"/>
    <w:rsid w:val="00FA3BE8"/>
    <w:rsid w:val="00FA3D9F"/>
    <w:rsid w:val="00FA3EBE"/>
    <w:rsid w:val="00FA3F98"/>
    <w:rsid w:val="00FA3FB5"/>
    <w:rsid w:val="00FA41C7"/>
    <w:rsid w:val="00FA4363"/>
    <w:rsid w:val="00FA467C"/>
    <w:rsid w:val="00FA4B05"/>
    <w:rsid w:val="00FA4EB1"/>
    <w:rsid w:val="00FA4FA5"/>
    <w:rsid w:val="00FA4FD5"/>
    <w:rsid w:val="00FA5512"/>
    <w:rsid w:val="00FA5546"/>
    <w:rsid w:val="00FA5993"/>
    <w:rsid w:val="00FA6177"/>
    <w:rsid w:val="00FA6222"/>
    <w:rsid w:val="00FA628A"/>
    <w:rsid w:val="00FA646E"/>
    <w:rsid w:val="00FA6695"/>
    <w:rsid w:val="00FA67BB"/>
    <w:rsid w:val="00FA6BB5"/>
    <w:rsid w:val="00FA6C12"/>
    <w:rsid w:val="00FA6E09"/>
    <w:rsid w:val="00FA6E0A"/>
    <w:rsid w:val="00FA6E2B"/>
    <w:rsid w:val="00FA70A5"/>
    <w:rsid w:val="00FA719D"/>
    <w:rsid w:val="00FA720D"/>
    <w:rsid w:val="00FA7700"/>
    <w:rsid w:val="00FA794A"/>
    <w:rsid w:val="00FA7C33"/>
    <w:rsid w:val="00FA7CB7"/>
    <w:rsid w:val="00FB028F"/>
    <w:rsid w:val="00FB039F"/>
    <w:rsid w:val="00FB0783"/>
    <w:rsid w:val="00FB0911"/>
    <w:rsid w:val="00FB0A2A"/>
    <w:rsid w:val="00FB0D27"/>
    <w:rsid w:val="00FB0D2C"/>
    <w:rsid w:val="00FB0EB3"/>
    <w:rsid w:val="00FB10A8"/>
    <w:rsid w:val="00FB12C7"/>
    <w:rsid w:val="00FB176D"/>
    <w:rsid w:val="00FB1776"/>
    <w:rsid w:val="00FB190D"/>
    <w:rsid w:val="00FB1976"/>
    <w:rsid w:val="00FB216D"/>
    <w:rsid w:val="00FB22D9"/>
    <w:rsid w:val="00FB22FF"/>
    <w:rsid w:val="00FB2575"/>
    <w:rsid w:val="00FB285F"/>
    <w:rsid w:val="00FB2898"/>
    <w:rsid w:val="00FB2A15"/>
    <w:rsid w:val="00FB2D25"/>
    <w:rsid w:val="00FB2DBA"/>
    <w:rsid w:val="00FB2E7C"/>
    <w:rsid w:val="00FB30F6"/>
    <w:rsid w:val="00FB3B11"/>
    <w:rsid w:val="00FB3C01"/>
    <w:rsid w:val="00FB3D5F"/>
    <w:rsid w:val="00FB424A"/>
    <w:rsid w:val="00FB439C"/>
    <w:rsid w:val="00FB43E4"/>
    <w:rsid w:val="00FB4682"/>
    <w:rsid w:val="00FB497C"/>
    <w:rsid w:val="00FB4F46"/>
    <w:rsid w:val="00FB539C"/>
    <w:rsid w:val="00FB5414"/>
    <w:rsid w:val="00FB5B4F"/>
    <w:rsid w:val="00FB5BEE"/>
    <w:rsid w:val="00FB6764"/>
    <w:rsid w:val="00FB6C02"/>
    <w:rsid w:val="00FB6C17"/>
    <w:rsid w:val="00FB6DCE"/>
    <w:rsid w:val="00FB6E2E"/>
    <w:rsid w:val="00FB6F49"/>
    <w:rsid w:val="00FB6FE5"/>
    <w:rsid w:val="00FB7020"/>
    <w:rsid w:val="00FB7157"/>
    <w:rsid w:val="00FB73FF"/>
    <w:rsid w:val="00FB7424"/>
    <w:rsid w:val="00FB7516"/>
    <w:rsid w:val="00FB75B4"/>
    <w:rsid w:val="00FB7994"/>
    <w:rsid w:val="00FB7B20"/>
    <w:rsid w:val="00FB7C5B"/>
    <w:rsid w:val="00FB7D82"/>
    <w:rsid w:val="00FB7FA8"/>
    <w:rsid w:val="00FC01F8"/>
    <w:rsid w:val="00FC0427"/>
    <w:rsid w:val="00FC0588"/>
    <w:rsid w:val="00FC0668"/>
    <w:rsid w:val="00FC0801"/>
    <w:rsid w:val="00FC0907"/>
    <w:rsid w:val="00FC0CA6"/>
    <w:rsid w:val="00FC0E8C"/>
    <w:rsid w:val="00FC0FDD"/>
    <w:rsid w:val="00FC119D"/>
    <w:rsid w:val="00FC158B"/>
    <w:rsid w:val="00FC18A7"/>
    <w:rsid w:val="00FC213B"/>
    <w:rsid w:val="00FC23B3"/>
    <w:rsid w:val="00FC2852"/>
    <w:rsid w:val="00FC2AC9"/>
    <w:rsid w:val="00FC2AF8"/>
    <w:rsid w:val="00FC2EF2"/>
    <w:rsid w:val="00FC2F7E"/>
    <w:rsid w:val="00FC334C"/>
    <w:rsid w:val="00FC3BAA"/>
    <w:rsid w:val="00FC3F2F"/>
    <w:rsid w:val="00FC4101"/>
    <w:rsid w:val="00FC43BD"/>
    <w:rsid w:val="00FC460F"/>
    <w:rsid w:val="00FC47B7"/>
    <w:rsid w:val="00FC4BCC"/>
    <w:rsid w:val="00FC4C0B"/>
    <w:rsid w:val="00FC4D88"/>
    <w:rsid w:val="00FC4E16"/>
    <w:rsid w:val="00FC536D"/>
    <w:rsid w:val="00FC54DA"/>
    <w:rsid w:val="00FC5C1D"/>
    <w:rsid w:val="00FC5EE7"/>
    <w:rsid w:val="00FC6099"/>
    <w:rsid w:val="00FC60A2"/>
    <w:rsid w:val="00FC6317"/>
    <w:rsid w:val="00FC6785"/>
    <w:rsid w:val="00FC6A50"/>
    <w:rsid w:val="00FC6A6E"/>
    <w:rsid w:val="00FC6C10"/>
    <w:rsid w:val="00FC71B1"/>
    <w:rsid w:val="00FC7470"/>
    <w:rsid w:val="00FC74BD"/>
    <w:rsid w:val="00FC74E8"/>
    <w:rsid w:val="00FC7689"/>
    <w:rsid w:val="00FC7798"/>
    <w:rsid w:val="00FC782F"/>
    <w:rsid w:val="00FD0150"/>
    <w:rsid w:val="00FD04AD"/>
    <w:rsid w:val="00FD0607"/>
    <w:rsid w:val="00FD07B5"/>
    <w:rsid w:val="00FD09BA"/>
    <w:rsid w:val="00FD0C5E"/>
    <w:rsid w:val="00FD0F38"/>
    <w:rsid w:val="00FD186E"/>
    <w:rsid w:val="00FD1A71"/>
    <w:rsid w:val="00FD1B9F"/>
    <w:rsid w:val="00FD1C63"/>
    <w:rsid w:val="00FD1F24"/>
    <w:rsid w:val="00FD1FA9"/>
    <w:rsid w:val="00FD2032"/>
    <w:rsid w:val="00FD217E"/>
    <w:rsid w:val="00FD21B8"/>
    <w:rsid w:val="00FD2259"/>
    <w:rsid w:val="00FD2903"/>
    <w:rsid w:val="00FD2921"/>
    <w:rsid w:val="00FD2984"/>
    <w:rsid w:val="00FD2B47"/>
    <w:rsid w:val="00FD2CB9"/>
    <w:rsid w:val="00FD2D84"/>
    <w:rsid w:val="00FD3098"/>
    <w:rsid w:val="00FD3274"/>
    <w:rsid w:val="00FD3523"/>
    <w:rsid w:val="00FD3814"/>
    <w:rsid w:val="00FD3838"/>
    <w:rsid w:val="00FD3A51"/>
    <w:rsid w:val="00FD3B54"/>
    <w:rsid w:val="00FD3D43"/>
    <w:rsid w:val="00FD4111"/>
    <w:rsid w:val="00FD41E1"/>
    <w:rsid w:val="00FD452A"/>
    <w:rsid w:val="00FD4577"/>
    <w:rsid w:val="00FD46F8"/>
    <w:rsid w:val="00FD4C25"/>
    <w:rsid w:val="00FD4F74"/>
    <w:rsid w:val="00FD553E"/>
    <w:rsid w:val="00FD5591"/>
    <w:rsid w:val="00FD5712"/>
    <w:rsid w:val="00FD58BE"/>
    <w:rsid w:val="00FD5C17"/>
    <w:rsid w:val="00FD5D85"/>
    <w:rsid w:val="00FD6027"/>
    <w:rsid w:val="00FD6219"/>
    <w:rsid w:val="00FD636A"/>
    <w:rsid w:val="00FD6390"/>
    <w:rsid w:val="00FD6587"/>
    <w:rsid w:val="00FD664B"/>
    <w:rsid w:val="00FD6728"/>
    <w:rsid w:val="00FD6BC1"/>
    <w:rsid w:val="00FD6BF3"/>
    <w:rsid w:val="00FD70D8"/>
    <w:rsid w:val="00FD74ED"/>
    <w:rsid w:val="00FD758B"/>
    <w:rsid w:val="00FD7686"/>
    <w:rsid w:val="00FD76D8"/>
    <w:rsid w:val="00FD7751"/>
    <w:rsid w:val="00FD7BD5"/>
    <w:rsid w:val="00FD7FA7"/>
    <w:rsid w:val="00FE016C"/>
    <w:rsid w:val="00FE057C"/>
    <w:rsid w:val="00FE0644"/>
    <w:rsid w:val="00FE0702"/>
    <w:rsid w:val="00FE080C"/>
    <w:rsid w:val="00FE09F9"/>
    <w:rsid w:val="00FE0BEE"/>
    <w:rsid w:val="00FE0C84"/>
    <w:rsid w:val="00FE1201"/>
    <w:rsid w:val="00FE1204"/>
    <w:rsid w:val="00FE1938"/>
    <w:rsid w:val="00FE1BF8"/>
    <w:rsid w:val="00FE1CBA"/>
    <w:rsid w:val="00FE1FBB"/>
    <w:rsid w:val="00FE2140"/>
    <w:rsid w:val="00FE219E"/>
    <w:rsid w:val="00FE232A"/>
    <w:rsid w:val="00FE299E"/>
    <w:rsid w:val="00FE318C"/>
    <w:rsid w:val="00FE3202"/>
    <w:rsid w:val="00FE329E"/>
    <w:rsid w:val="00FE33F1"/>
    <w:rsid w:val="00FE3758"/>
    <w:rsid w:val="00FE3A1B"/>
    <w:rsid w:val="00FE3B61"/>
    <w:rsid w:val="00FE3BC6"/>
    <w:rsid w:val="00FE3D55"/>
    <w:rsid w:val="00FE3F58"/>
    <w:rsid w:val="00FE405F"/>
    <w:rsid w:val="00FE41EC"/>
    <w:rsid w:val="00FE41FF"/>
    <w:rsid w:val="00FE4293"/>
    <w:rsid w:val="00FE43A4"/>
    <w:rsid w:val="00FE4A6C"/>
    <w:rsid w:val="00FE4FC7"/>
    <w:rsid w:val="00FE5239"/>
    <w:rsid w:val="00FE544D"/>
    <w:rsid w:val="00FE569B"/>
    <w:rsid w:val="00FE5A4F"/>
    <w:rsid w:val="00FE6113"/>
    <w:rsid w:val="00FE63E4"/>
    <w:rsid w:val="00FE654E"/>
    <w:rsid w:val="00FE6600"/>
    <w:rsid w:val="00FE67FA"/>
    <w:rsid w:val="00FE692C"/>
    <w:rsid w:val="00FE7439"/>
    <w:rsid w:val="00FE76B9"/>
    <w:rsid w:val="00FE7A85"/>
    <w:rsid w:val="00FE7D9A"/>
    <w:rsid w:val="00FE7EFE"/>
    <w:rsid w:val="00FF0871"/>
    <w:rsid w:val="00FF0A2B"/>
    <w:rsid w:val="00FF0AF6"/>
    <w:rsid w:val="00FF0CB6"/>
    <w:rsid w:val="00FF0F3A"/>
    <w:rsid w:val="00FF10F7"/>
    <w:rsid w:val="00FF17B8"/>
    <w:rsid w:val="00FF1899"/>
    <w:rsid w:val="00FF1C45"/>
    <w:rsid w:val="00FF2AE0"/>
    <w:rsid w:val="00FF2B5A"/>
    <w:rsid w:val="00FF2BC9"/>
    <w:rsid w:val="00FF2ED0"/>
    <w:rsid w:val="00FF3041"/>
    <w:rsid w:val="00FF319F"/>
    <w:rsid w:val="00FF3441"/>
    <w:rsid w:val="00FF3476"/>
    <w:rsid w:val="00FF3803"/>
    <w:rsid w:val="00FF38A3"/>
    <w:rsid w:val="00FF3BA0"/>
    <w:rsid w:val="00FF3CBB"/>
    <w:rsid w:val="00FF3DCB"/>
    <w:rsid w:val="00FF42F1"/>
    <w:rsid w:val="00FF4489"/>
    <w:rsid w:val="00FF452A"/>
    <w:rsid w:val="00FF483F"/>
    <w:rsid w:val="00FF49A4"/>
    <w:rsid w:val="00FF4C2D"/>
    <w:rsid w:val="00FF4D7E"/>
    <w:rsid w:val="00FF524C"/>
    <w:rsid w:val="00FF53BD"/>
    <w:rsid w:val="00FF55A8"/>
    <w:rsid w:val="00FF55CC"/>
    <w:rsid w:val="00FF5867"/>
    <w:rsid w:val="00FF5898"/>
    <w:rsid w:val="00FF5924"/>
    <w:rsid w:val="00FF5CF0"/>
    <w:rsid w:val="00FF5F32"/>
    <w:rsid w:val="00FF5F94"/>
    <w:rsid w:val="00FF65A6"/>
    <w:rsid w:val="00FF663D"/>
    <w:rsid w:val="00FF6812"/>
    <w:rsid w:val="00FF6F32"/>
    <w:rsid w:val="00FF750A"/>
    <w:rsid w:val="00FF75E0"/>
    <w:rsid w:val="00FF76D3"/>
    <w:rsid w:val="00FF78DE"/>
    <w:rsid w:val="00FF7A1B"/>
    <w:rsid w:val="00FF7BB6"/>
    <w:rsid w:val="00FF7D13"/>
    <w:rsid w:val="01426E1D"/>
    <w:rsid w:val="02B076B3"/>
    <w:rsid w:val="02BB129D"/>
    <w:rsid w:val="02C51621"/>
    <w:rsid w:val="040D341A"/>
    <w:rsid w:val="05A2E355"/>
    <w:rsid w:val="05AF0920"/>
    <w:rsid w:val="060BF97C"/>
    <w:rsid w:val="083A700D"/>
    <w:rsid w:val="093ECB1A"/>
    <w:rsid w:val="096E1D8B"/>
    <w:rsid w:val="09A46E6C"/>
    <w:rsid w:val="0CB5DCEC"/>
    <w:rsid w:val="0E4787F8"/>
    <w:rsid w:val="0EE25F8A"/>
    <w:rsid w:val="0F2FDF4B"/>
    <w:rsid w:val="0FA7B932"/>
    <w:rsid w:val="105DA52B"/>
    <w:rsid w:val="107113D2"/>
    <w:rsid w:val="10815B38"/>
    <w:rsid w:val="1287A52A"/>
    <w:rsid w:val="12F32BB9"/>
    <w:rsid w:val="12F804C8"/>
    <w:rsid w:val="13A8F3DA"/>
    <w:rsid w:val="14634A65"/>
    <w:rsid w:val="14D9A90C"/>
    <w:rsid w:val="16B91620"/>
    <w:rsid w:val="174F802D"/>
    <w:rsid w:val="17B0974E"/>
    <w:rsid w:val="1B7DE54E"/>
    <w:rsid w:val="1BC00D26"/>
    <w:rsid w:val="1BCE120C"/>
    <w:rsid w:val="1BF2DCF7"/>
    <w:rsid w:val="1F7A43B7"/>
    <w:rsid w:val="22805925"/>
    <w:rsid w:val="22B36E75"/>
    <w:rsid w:val="230057FB"/>
    <w:rsid w:val="23208185"/>
    <w:rsid w:val="23E722F8"/>
    <w:rsid w:val="24553C2C"/>
    <w:rsid w:val="24B8013B"/>
    <w:rsid w:val="259F763B"/>
    <w:rsid w:val="25D51D6F"/>
    <w:rsid w:val="26159AB3"/>
    <w:rsid w:val="268643E5"/>
    <w:rsid w:val="27417FF1"/>
    <w:rsid w:val="28CD3089"/>
    <w:rsid w:val="291D1498"/>
    <w:rsid w:val="2C30D3F9"/>
    <w:rsid w:val="2D687DEE"/>
    <w:rsid w:val="2E5C6FA7"/>
    <w:rsid w:val="2F03AB0E"/>
    <w:rsid w:val="2F148F13"/>
    <w:rsid w:val="31033E79"/>
    <w:rsid w:val="328808B2"/>
    <w:rsid w:val="333A7F11"/>
    <w:rsid w:val="3473C859"/>
    <w:rsid w:val="36112735"/>
    <w:rsid w:val="36FE6280"/>
    <w:rsid w:val="37D85854"/>
    <w:rsid w:val="37DE12B2"/>
    <w:rsid w:val="386DA010"/>
    <w:rsid w:val="38BB69E5"/>
    <w:rsid w:val="39576200"/>
    <w:rsid w:val="3A600EEA"/>
    <w:rsid w:val="3B429EBA"/>
    <w:rsid w:val="3B67E0FD"/>
    <w:rsid w:val="3C34E7AE"/>
    <w:rsid w:val="3D4D335F"/>
    <w:rsid w:val="3E09CC86"/>
    <w:rsid w:val="3F7A6A05"/>
    <w:rsid w:val="40176920"/>
    <w:rsid w:val="4040A964"/>
    <w:rsid w:val="40412911"/>
    <w:rsid w:val="40996362"/>
    <w:rsid w:val="40B00229"/>
    <w:rsid w:val="410D3E49"/>
    <w:rsid w:val="410D6A4D"/>
    <w:rsid w:val="41D630C2"/>
    <w:rsid w:val="42C6AA35"/>
    <w:rsid w:val="432A6529"/>
    <w:rsid w:val="4363FCB9"/>
    <w:rsid w:val="4379C255"/>
    <w:rsid w:val="43CAD048"/>
    <w:rsid w:val="43F2F0FA"/>
    <w:rsid w:val="4414CC23"/>
    <w:rsid w:val="4701E74B"/>
    <w:rsid w:val="4778ECA7"/>
    <w:rsid w:val="47DDA6C2"/>
    <w:rsid w:val="47E220E1"/>
    <w:rsid w:val="481C6431"/>
    <w:rsid w:val="4870DEB5"/>
    <w:rsid w:val="494AD0EF"/>
    <w:rsid w:val="4A2D74F2"/>
    <w:rsid w:val="4A715A4F"/>
    <w:rsid w:val="4A98FEF8"/>
    <w:rsid w:val="4B33B4BE"/>
    <w:rsid w:val="4B666BEA"/>
    <w:rsid w:val="4C47B186"/>
    <w:rsid w:val="4C8123C7"/>
    <w:rsid w:val="4C8C10FD"/>
    <w:rsid w:val="4CEB0DF7"/>
    <w:rsid w:val="4EE94558"/>
    <w:rsid w:val="4EF45D9A"/>
    <w:rsid w:val="52B49713"/>
    <w:rsid w:val="53955A5D"/>
    <w:rsid w:val="54FAD189"/>
    <w:rsid w:val="5543C96B"/>
    <w:rsid w:val="55510DF4"/>
    <w:rsid w:val="556FF3A1"/>
    <w:rsid w:val="558B689D"/>
    <w:rsid w:val="55C28EC7"/>
    <w:rsid w:val="5619CAE6"/>
    <w:rsid w:val="561D3E7A"/>
    <w:rsid w:val="56A679AB"/>
    <w:rsid w:val="594B0770"/>
    <w:rsid w:val="59927407"/>
    <w:rsid w:val="59967276"/>
    <w:rsid w:val="59F4E63F"/>
    <w:rsid w:val="5A0E2843"/>
    <w:rsid w:val="5BDBD216"/>
    <w:rsid w:val="5C6A7D50"/>
    <w:rsid w:val="5CD2BCCF"/>
    <w:rsid w:val="5D3DE86F"/>
    <w:rsid w:val="60736E29"/>
    <w:rsid w:val="613DF5F0"/>
    <w:rsid w:val="61811EFA"/>
    <w:rsid w:val="61F832EA"/>
    <w:rsid w:val="628204B4"/>
    <w:rsid w:val="62AE3E6B"/>
    <w:rsid w:val="62DA77C3"/>
    <w:rsid w:val="632250CE"/>
    <w:rsid w:val="63257EF1"/>
    <w:rsid w:val="6377022F"/>
    <w:rsid w:val="638B5163"/>
    <w:rsid w:val="64BD0B82"/>
    <w:rsid w:val="64C14F52"/>
    <w:rsid w:val="65CBA941"/>
    <w:rsid w:val="66891583"/>
    <w:rsid w:val="66DF522C"/>
    <w:rsid w:val="68A39E99"/>
    <w:rsid w:val="68E4C581"/>
    <w:rsid w:val="69194AE7"/>
    <w:rsid w:val="69EFFB5E"/>
    <w:rsid w:val="6B5F347B"/>
    <w:rsid w:val="6C1A4AF6"/>
    <w:rsid w:val="6C83AF75"/>
    <w:rsid w:val="6CA35431"/>
    <w:rsid w:val="6CD6F920"/>
    <w:rsid w:val="6D52BC20"/>
    <w:rsid w:val="6EA95CEB"/>
    <w:rsid w:val="6F393ABF"/>
    <w:rsid w:val="706749FC"/>
    <w:rsid w:val="70EABD08"/>
    <w:rsid w:val="711DE0B8"/>
    <w:rsid w:val="712DE905"/>
    <w:rsid w:val="719CB3CD"/>
    <w:rsid w:val="72F73918"/>
    <w:rsid w:val="73679B50"/>
    <w:rsid w:val="7384DFDC"/>
    <w:rsid w:val="7874229B"/>
    <w:rsid w:val="78E9AE74"/>
    <w:rsid w:val="78F283D8"/>
    <w:rsid w:val="79581082"/>
    <w:rsid w:val="7AE91680"/>
    <w:rsid w:val="7C627800"/>
    <w:rsid w:val="7C895F7D"/>
    <w:rsid w:val="7CA3825F"/>
    <w:rsid w:val="7CBEEC30"/>
    <w:rsid w:val="7E18176A"/>
    <w:rsid w:val="7ED9BA21"/>
    <w:rsid w:val="7F766D78"/>
    <w:rsid w:val="7F89B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95D3"/>
  <w15:docId w15:val="{BF4E5B4D-DFB2-4E53-9B7A-204EDEC52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2A79"/>
    <w:rPr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widowControl w:val="0"/>
      <w:outlineLvl w:val="0"/>
    </w:pPr>
    <w:rPr>
      <w:rFonts w:cs="Cordi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widowControl w:val="0"/>
      <w:ind w:left="720"/>
      <w:outlineLvl w:val="1"/>
    </w:pPr>
    <w:rPr>
      <w:sz w:val="32"/>
      <w:szCs w:val="32"/>
      <w:lang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widowControl w:val="0"/>
      <w:ind w:right="-527"/>
      <w:jc w:val="right"/>
      <w:outlineLvl w:val="2"/>
    </w:pPr>
    <w:rPr>
      <w:rFonts w:cs="Cordi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widowControl w:val="0"/>
      <w:tabs>
        <w:tab w:val="decimal" w:pos="1026"/>
      </w:tabs>
      <w:ind w:left="-144"/>
      <w:jc w:val="center"/>
      <w:outlineLvl w:val="3"/>
    </w:pPr>
    <w:rPr>
      <w:rFonts w:cs="Cordia New"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1"/>
    <w:qFormat/>
    <w:pPr>
      <w:keepNext/>
      <w:widowControl w:val="0"/>
      <w:ind w:left="900"/>
      <w:outlineLvl w:val="4"/>
    </w:pPr>
    <w:rPr>
      <w:color w:val="000000"/>
      <w:sz w:val="32"/>
      <w:szCs w:val="32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widowControl w:val="0"/>
      <w:jc w:val="center"/>
      <w:outlineLvl w:val="5"/>
    </w:pPr>
    <w:rPr>
      <w:b/>
      <w:bCs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keepNext/>
      <w:widowControl w:val="0"/>
      <w:ind w:left="720"/>
      <w:jc w:val="both"/>
      <w:outlineLvl w:val="6"/>
    </w:pPr>
    <w:rPr>
      <w:rFonts w:cs="Cordia New"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pPr>
      <w:keepNext/>
      <w:widowControl w:val="0"/>
      <w:ind w:left="360"/>
      <w:jc w:val="both"/>
      <w:outlineLvl w:val="7"/>
    </w:pPr>
    <w:rPr>
      <w:rFonts w:cs="Cordia New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widowControl w:val="0"/>
      <w:tabs>
        <w:tab w:val="right" w:pos="6300"/>
      </w:tabs>
      <w:outlineLvl w:val="8"/>
    </w:pPr>
    <w:rPr>
      <w:rFonts w:cs="Cordi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C7B06"/>
    <w:rPr>
      <w:rFonts w:cs="Cordia New"/>
      <w:sz w:val="32"/>
      <w:szCs w:val="32"/>
      <w:lang w:val="th-TH"/>
    </w:rPr>
  </w:style>
  <w:style w:type="character" w:customStyle="1" w:styleId="Heading2Char">
    <w:name w:val="Heading 2 Char"/>
    <w:link w:val="Heading2"/>
    <w:rsid w:val="000D3537"/>
    <w:rPr>
      <w:rFonts w:cs="Cordia New"/>
      <w:sz w:val="32"/>
      <w:szCs w:val="32"/>
      <w:lang w:val="th-TH"/>
    </w:rPr>
  </w:style>
  <w:style w:type="character" w:customStyle="1" w:styleId="Heading3Char">
    <w:name w:val="Heading 3 Char"/>
    <w:link w:val="Heading3"/>
    <w:locked/>
    <w:rsid w:val="00CC7B06"/>
    <w:rPr>
      <w:rFonts w:cs="Cordia New"/>
      <w:b/>
      <w:bCs/>
      <w:sz w:val="32"/>
      <w:szCs w:val="32"/>
      <w:lang w:val="th-TH"/>
    </w:rPr>
  </w:style>
  <w:style w:type="character" w:customStyle="1" w:styleId="Heading4Char">
    <w:name w:val="Heading 4 Char"/>
    <w:link w:val="Heading4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5Char1">
    <w:name w:val="Heading 5 Char1"/>
    <w:link w:val="Heading5"/>
    <w:rsid w:val="007919F4"/>
    <w:rPr>
      <w:rFonts w:cs="Cordia New"/>
      <w:color w:val="000000"/>
      <w:sz w:val="32"/>
      <w:szCs w:val="32"/>
      <w:lang w:val="th-TH"/>
    </w:rPr>
  </w:style>
  <w:style w:type="character" w:customStyle="1" w:styleId="Heading6Char">
    <w:name w:val="Heading 6 Char"/>
    <w:link w:val="Heading6"/>
    <w:rsid w:val="000D3537"/>
    <w:rPr>
      <w:rFonts w:cs="Cordia New"/>
      <w:b/>
      <w:bCs/>
      <w:sz w:val="28"/>
      <w:szCs w:val="28"/>
      <w:lang w:val="th-TH"/>
    </w:rPr>
  </w:style>
  <w:style w:type="character" w:customStyle="1" w:styleId="Heading7Char">
    <w:name w:val="Heading 7 Char"/>
    <w:link w:val="Heading7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8Char">
    <w:name w:val="Heading 8 Char"/>
    <w:link w:val="Heading8"/>
    <w:locked/>
    <w:rsid w:val="00CC7B06"/>
    <w:rPr>
      <w:rFonts w:cs="Cordia New"/>
      <w:color w:val="000000"/>
      <w:sz w:val="32"/>
      <w:szCs w:val="32"/>
      <w:lang w:val="th-TH"/>
    </w:rPr>
  </w:style>
  <w:style w:type="character" w:customStyle="1" w:styleId="Heading9Char">
    <w:name w:val="Heading 9 Char"/>
    <w:link w:val="Heading9"/>
    <w:locked/>
    <w:rsid w:val="00CC7B06"/>
    <w:rPr>
      <w:rFonts w:cs="Cordia New"/>
      <w:b/>
      <w:bCs/>
      <w:sz w:val="32"/>
      <w:szCs w:val="32"/>
      <w:lang w:val="th-TH"/>
    </w:rPr>
  </w:style>
  <w:style w:type="paragraph" w:customStyle="1" w:styleId="BodyText22">
    <w:name w:val="Body Text 22"/>
    <w:basedOn w:val="Normal"/>
    <w:pPr>
      <w:widowControl w:val="0"/>
      <w:ind w:right="108" w:firstLine="1080"/>
    </w:pPr>
    <w:rPr>
      <w:rFonts w:cs="Cordia New"/>
      <w:sz w:val="32"/>
      <w:szCs w:val="32"/>
    </w:rPr>
  </w:style>
  <w:style w:type="paragraph" w:styleId="BodyTextIndent2">
    <w:name w:val="Body Text Indent 2"/>
    <w:basedOn w:val="Normal"/>
    <w:link w:val="BodyTextIndent2Char"/>
    <w:pPr>
      <w:widowControl w:val="0"/>
      <w:ind w:left="360"/>
    </w:pPr>
    <w:rPr>
      <w:rFonts w:cs="Cordia New"/>
      <w:sz w:val="32"/>
      <w:szCs w:val="32"/>
    </w:rPr>
  </w:style>
  <w:style w:type="character" w:customStyle="1" w:styleId="BodyTextIndent2Char">
    <w:name w:val="Body Text Indent 2 Char"/>
    <w:link w:val="BodyTextIndent2"/>
    <w:rsid w:val="00CC7B06"/>
    <w:rPr>
      <w:rFonts w:cs="Cordia New"/>
      <w:sz w:val="32"/>
      <w:szCs w:val="32"/>
      <w:lang w:val="th-TH"/>
    </w:rPr>
  </w:style>
  <w:style w:type="paragraph" w:styleId="BlockText">
    <w:name w:val="Block Text"/>
    <w:basedOn w:val="Normal"/>
    <w:uiPriority w:val="99"/>
    <w:pPr>
      <w:widowControl w:val="0"/>
      <w:ind w:left="720" w:right="18"/>
    </w:pPr>
    <w:rPr>
      <w:rFonts w:cs="Cordi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widowControl w:val="0"/>
      <w:ind w:left="360"/>
      <w:jc w:val="both"/>
    </w:pPr>
    <w:rPr>
      <w:rFonts w:cs="Cordia New"/>
      <w:sz w:val="32"/>
      <w:szCs w:val="32"/>
    </w:rPr>
  </w:style>
  <w:style w:type="character" w:customStyle="1" w:styleId="BodyTextIndent3Char">
    <w:name w:val="Body Text Indent 3 Char"/>
    <w:link w:val="BodyTextIndent3"/>
    <w:rsid w:val="00CC7B06"/>
    <w:rPr>
      <w:rFonts w:cs="Cordia New"/>
      <w:sz w:val="32"/>
      <w:szCs w:val="32"/>
      <w:lang w:val="th-TH"/>
    </w:rPr>
  </w:style>
  <w:style w:type="paragraph" w:styleId="Title">
    <w:name w:val="Title"/>
    <w:aliases w:val="Comments"/>
    <w:basedOn w:val="Normal"/>
    <w:link w:val="TitleChar"/>
    <w:uiPriority w:val="10"/>
    <w:qFormat/>
    <w:pPr>
      <w:widowControl w:val="0"/>
      <w:ind w:right="108"/>
      <w:jc w:val="center"/>
    </w:pPr>
    <w:rPr>
      <w:rFonts w:cs="Cordia New"/>
      <w:b/>
      <w:bCs/>
      <w:sz w:val="36"/>
      <w:szCs w:val="36"/>
    </w:rPr>
  </w:style>
  <w:style w:type="character" w:customStyle="1" w:styleId="TitleChar">
    <w:name w:val="Title Char"/>
    <w:aliases w:val="Comments Char"/>
    <w:link w:val="Title"/>
    <w:uiPriority w:val="10"/>
    <w:rsid w:val="00CC7B06"/>
    <w:rPr>
      <w:rFonts w:cs="Cordia New"/>
      <w:b/>
      <w:bCs/>
      <w:sz w:val="36"/>
      <w:szCs w:val="36"/>
      <w:lang w:val="th-TH"/>
    </w:rPr>
  </w:style>
  <w:style w:type="paragraph" w:styleId="Header">
    <w:name w:val="header"/>
    <w:aliases w:val=" Char,Char"/>
    <w:basedOn w:val="Normal"/>
    <w:link w:val="HeaderChar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aliases w:val=" Char Char,Char Char"/>
    <w:link w:val="Header"/>
    <w:rsid w:val="00E674B5"/>
    <w:rPr>
      <w:sz w:val="28"/>
      <w:szCs w:val="28"/>
      <w:lang w:val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E674B5"/>
    <w:rPr>
      <w:sz w:val="28"/>
      <w:szCs w:val="28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odyText3">
    <w:name w:val="Body Text 3"/>
    <w:basedOn w:val="Normal"/>
    <w:link w:val="BodyText3Char"/>
    <w:pPr>
      <w:jc w:val="both"/>
    </w:pPr>
    <w:rPr>
      <w:rFonts w:cs="Cordia New"/>
      <w:sz w:val="32"/>
      <w:szCs w:val="32"/>
    </w:rPr>
  </w:style>
  <w:style w:type="character" w:customStyle="1" w:styleId="BodyText3Char">
    <w:name w:val="Body Text 3 Char"/>
    <w:link w:val="BodyText3"/>
    <w:locked/>
    <w:rsid w:val="00CC7B06"/>
    <w:rPr>
      <w:rFonts w:cs="Cordia New"/>
      <w:sz w:val="32"/>
      <w:szCs w:val="32"/>
      <w:lang w:val="th-TH"/>
    </w:rPr>
  </w:style>
  <w:style w:type="paragraph" w:customStyle="1" w:styleId="BodyText21">
    <w:name w:val="Body Text 21"/>
    <w:basedOn w:val="Normal"/>
    <w:pPr>
      <w:widowControl w:val="0"/>
      <w:ind w:right="108" w:firstLine="1080"/>
    </w:pPr>
    <w:rPr>
      <w:rFonts w:cs="Cordia New"/>
      <w:color w:val="000000"/>
      <w:sz w:val="32"/>
      <w:szCs w:val="32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rsid w:val="00CC7B06"/>
    <w:rPr>
      <w:rFonts w:ascii="Cordia New" w:cs="Cordia New"/>
      <w:sz w:val="28"/>
      <w:szCs w:val="28"/>
      <w:shd w:val="clear" w:color="auto" w:fill="000080"/>
      <w:lang w:val="th-TH"/>
    </w:rPr>
  </w:style>
  <w:style w:type="paragraph" w:styleId="BodyText">
    <w:name w:val="Body Text"/>
    <w:aliases w:val="bt,body text,Body"/>
    <w:basedOn w:val="Normal"/>
    <w:link w:val="BodyTextChar"/>
    <w:pPr>
      <w:widowControl w:val="0"/>
      <w:spacing w:before="120" w:line="380" w:lineRule="exact"/>
      <w:jc w:val="both"/>
    </w:pPr>
    <w:rPr>
      <w:rFonts w:cs="Cordia New"/>
      <w:color w:val="000000"/>
      <w:sz w:val="32"/>
      <w:szCs w:val="3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C7B06"/>
    <w:rPr>
      <w:rFonts w:cs="Cordia New"/>
      <w:color w:val="000000"/>
      <w:sz w:val="32"/>
      <w:szCs w:val="32"/>
      <w:lang w:val="th-TH"/>
    </w:rPr>
  </w:style>
  <w:style w:type="paragraph" w:styleId="BodyText2">
    <w:name w:val="Body Text 2"/>
    <w:basedOn w:val="Normal"/>
    <w:link w:val="BodyText2Char"/>
    <w:pPr>
      <w:ind w:firstLine="1080"/>
      <w:jc w:val="both"/>
    </w:pPr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locked/>
    <w:rsid w:val="00CC7B06"/>
    <w:rPr>
      <w:rFonts w:cs="Cordia New"/>
      <w:sz w:val="32"/>
      <w:szCs w:val="32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firstLine="1080"/>
      <w:jc w:val="both"/>
    </w:pPr>
    <w:rPr>
      <w:rFonts w:cs="Cordia New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CC7B06"/>
    <w:rPr>
      <w:rFonts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pPr>
      <w:widowControl w:val="0"/>
      <w:ind w:left="900" w:right="65"/>
      <w:jc w:val="thaiDistribute"/>
    </w:pPr>
    <w:rPr>
      <w:rFonts w:cs="Cordia New"/>
      <w:b/>
      <w:bCs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C7B06"/>
    <w:rPr>
      <w:rFonts w:ascii="Tahoma" w:hAnsi="Tahoma" w:cs="Tahoma"/>
      <w:sz w:val="16"/>
      <w:szCs w:val="16"/>
      <w:lang w:val="th-TH"/>
    </w:rPr>
  </w:style>
  <w:style w:type="paragraph" w:customStyle="1" w:styleId="a">
    <w:name w:val="เนื้อเรื่อง"/>
    <w:basedOn w:val="Normal"/>
    <w:link w:val="Char"/>
    <w:rsid w:val="00B64D4E"/>
    <w:pPr>
      <w:ind w:right="386"/>
    </w:pPr>
    <w:rPr>
      <w:rFonts w:ascii="Arial" w:hAnsi="Arial" w:cs="Cordia New"/>
      <w:lang w:val="en-US"/>
    </w:rPr>
  </w:style>
  <w:style w:type="character" w:customStyle="1" w:styleId="Char">
    <w:name w:val="เนื้อเรื่อง Char"/>
    <w:link w:val="a"/>
    <w:locked/>
    <w:rsid w:val="00871653"/>
    <w:rPr>
      <w:rFonts w:ascii="Arial" w:hAnsi="Arial" w:cs="Cordia New"/>
      <w:sz w:val="28"/>
      <w:szCs w:val="28"/>
    </w:rPr>
  </w:style>
  <w:style w:type="paragraph" w:styleId="MacroText">
    <w:name w:val="macro"/>
    <w:link w:val="MacroTextChar"/>
    <w:unhideWhenUsed/>
    <w:rsid w:val="002C668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Tahoma"/>
      <w:sz w:val="28"/>
      <w:szCs w:val="28"/>
    </w:rPr>
  </w:style>
  <w:style w:type="character" w:customStyle="1" w:styleId="MacroTextChar">
    <w:name w:val="Macro Text Char"/>
    <w:link w:val="MacroText"/>
    <w:rsid w:val="002C6688"/>
    <w:rPr>
      <w:rFonts w:cs="Tahoma"/>
      <w:sz w:val="28"/>
      <w:szCs w:val="2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921182"/>
    <w:pPr>
      <w:spacing w:after="120"/>
      <w:ind w:left="720"/>
    </w:pPr>
    <w:rPr>
      <w:rFonts w:ascii="Arial" w:eastAsia="Arial" w:hAnsi="Arial"/>
      <w:sz w:val="22"/>
      <w:szCs w:val="22"/>
      <w:lang w:val="en-GB" w:bidi="ar-SA"/>
    </w:rPr>
  </w:style>
  <w:style w:type="character" w:styleId="CommentReference">
    <w:name w:val="annotation reference"/>
    <w:uiPriority w:val="99"/>
    <w:rsid w:val="00252C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2C4B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252C4B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rsid w:val="00252C4B"/>
    <w:rPr>
      <w:b/>
      <w:bCs/>
    </w:rPr>
  </w:style>
  <w:style w:type="character" w:customStyle="1" w:styleId="CommentSubjectChar">
    <w:name w:val="Comment Subject Char"/>
    <w:link w:val="CommentSubject"/>
    <w:rsid w:val="00252C4B"/>
    <w:rPr>
      <w:b/>
      <w:bCs/>
      <w:szCs w:val="25"/>
      <w:lang w:val="th-TH"/>
    </w:rPr>
  </w:style>
  <w:style w:type="paragraph" w:styleId="Revision">
    <w:name w:val="Revision"/>
    <w:hidden/>
    <w:uiPriority w:val="99"/>
    <w:semiHidden/>
    <w:rsid w:val="00252C4B"/>
    <w:rPr>
      <w:sz w:val="28"/>
      <w:szCs w:val="35"/>
      <w:lang w:val="th-TH"/>
    </w:rPr>
  </w:style>
  <w:style w:type="paragraph" w:customStyle="1" w:styleId="E">
    <w:name w:val="??E"/>
    <w:basedOn w:val="Normal"/>
    <w:rsid w:val="00D14F72"/>
    <w:pPr>
      <w:jc w:val="center"/>
    </w:pPr>
    <w:rPr>
      <w:rFonts w:eastAsia="Batang"/>
      <w:b/>
      <w:bCs/>
      <w:sz w:val="24"/>
      <w:szCs w:val="24"/>
    </w:rPr>
  </w:style>
  <w:style w:type="character" w:customStyle="1" w:styleId="Heading5Char">
    <w:name w:val="Heading 5 Char"/>
    <w:rsid w:val="00B77529"/>
    <w:rPr>
      <w:rFonts w:ascii="Times New Roman" w:eastAsia="Times New Roman" w:hAnsi="Times New Roman" w:cs="Cordia New"/>
      <w:color w:val="000000"/>
      <w:lang w:val="th-TH" w:bidi="th-TH"/>
    </w:rPr>
  </w:style>
  <w:style w:type="paragraph" w:styleId="ListContinue">
    <w:name w:val="List Continue"/>
    <w:basedOn w:val="Normal"/>
    <w:rsid w:val="002969F7"/>
    <w:pPr>
      <w:spacing w:after="120"/>
      <w:ind w:left="360"/>
    </w:pPr>
    <w:rPr>
      <w:rFonts w:cs="Times New Roman"/>
      <w:snapToGrid w:val="0"/>
      <w:lang w:val="en-GB"/>
    </w:rPr>
  </w:style>
  <w:style w:type="table" w:styleId="TableGrid">
    <w:name w:val="Table Grid"/>
    <w:basedOn w:val="TableNormal"/>
    <w:uiPriority w:val="59"/>
    <w:rsid w:val="009C0089"/>
    <w:rPr>
      <w:rFonts w:ascii="Arial" w:eastAsia="MS Mincho" w:hAnsi="Arial"/>
      <w:sz w:val="22"/>
      <w:szCs w:val="22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2E7C"/>
    <w:rPr>
      <w:i/>
      <w:iCs/>
    </w:rPr>
  </w:style>
  <w:style w:type="paragraph" w:styleId="NoSpacing">
    <w:name w:val="No Spacing"/>
    <w:basedOn w:val="Normal"/>
    <w:uiPriority w:val="1"/>
    <w:qFormat/>
    <w:rsid w:val="00A6124B"/>
    <w:rPr>
      <w:rFonts w:ascii="Calibri" w:eastAsiaTheme="minorHAnsi" w:hAnsi="Calibri" w:cs="BrowalliaUPC"/>
      <w:sz w:val="22"/>
      <w:szCs w:val="26"/>
      <w:lang w:val="en-US"/>
    </w:rPr>
  </w:style>
  <w:style w:type="paragraph" w:styleId="EnvelopeReturn">
    <w:name w:val="envelope return"/>
    <w:basedOn w:val="Normal"/>
    <w:rsid w:val="00871653"/>
    <w:pPr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paragraph" w:customStyle="1" w:styleId="Style1">
    <w:name w:val="Style1"/>
    <w:next w:val="Normal"/>
    <w:qFormat/>
    <w:rsid w:val="00090F4B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9476EC"/>
    <w:pPr>
      <w:spacing w:before="100" w:beforeAutospacing="1" w:after="100" w:afterAutospacing="1"/>
    </w:pPr>
    <w:rPr>
      <w:rFonts w:cs="Times New Roman"/>
      <w:sz w:val="24"/>
      <w:szCs w:val="24"/>
      <w:lang w:val="en-US"/>
    </w:rPr>
  </w:style>
  <w:style w:type="paragraph" w:customStyle="1" w:styleId="Default">
    <w:name w:val="Default"/>
    <w:rsid w:val="009476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9476EC"/>
    <w:rPr>
      <w:b/>
      <w:bCs/>
    </w:rPr>
  </w:style>
  <w:style w:type="paragraph" w:styleId="EnvelopeAddress">
    <w:name w:val="envelope address"/>
    <w:basedOn w:val="Normal"/>
    <w:rsid w:val="00CC7B06"/>
    <w:pPr>
      <w:framePr w:w="7920" w:h="1980" w:hRule="exact" w:hSpace="180" w:wrap="auto" w:hAnchor="page" w:xAlign="center" w:yAlign="bottom"/>
      <w:ind w:left="2880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styleId="Hyperlink">
    <w:name w:val="Hyperlink"/>
    <w:rsid w:val="00CC7B06"/>
    <w:rPr>
      <w:rFonts w:ascii="BrowalliaUPC" w:hAnsi="BrowalliaUPC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C7B06"/>
    <w:pPr>
      <w:ind w:left="200" w:hanging="200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CC7B06"/>
    <w:rPr>
      <w:rFonts w:ascii="BrowalliaUPC" w:eastAsia="Verdana" w:hAnsi="BrowalliaUPC" w:cs="Courier"/>
      <w:shd w:val="pct20" w:color="auto" w:fill="auto"/>
    </w:rPr>
  </w:style>
  <w:style w:type="paragraph" w:styleId="MessageHeader">
    <w:name w:val="Message Header"/>
    <w:basedOn w:val="Normal"/>
    <w:link w:val="MessageHeaderChar"/>
    <w:rsid w:val="00CC7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CC7B06"/>
    <w:rPr>
      <w:rFonts w:ascii="BrowalliaUPC" w:eastAsia="Verdana" w:hAnsi="BrowalliaUPC" w:cs="Courier"/>
    </w:rPr>
  </w:style>
  <w:style w:type="paragraph" w:styleId="PlainText">
    <w:name w:val="Plain Text"/>
    <w:basedOn w:val="Normal"/>
    <w:link w:val="PlainTextChar"/>
    <w:rsid w:val="00CC7B06"/>
    <w:pPr>
      <w:jc w:val="both"/>
    </w:pPr>
    <w:rPr>
      <w:rFonts w:ascii="BrowalliaUPC" w:eastAsia="Verdana" w:hAnsi="BrowalliaUPC" w:cs="Courier"/>
      <w:sz w:val="20"/>
      <w:szCs w:val="20"/>
      <w:lang w:val="en-US"/>
    </w:rPr>
  </w:style>
  <w:style w:type="paragraph" w:styleId="Subtitle">
    <w:name w:val="Subtitle"/>
    <w:basedOn w:val="Normal"/>
    <w:link w:val="SubtitleChar"/>
    <w:qFormat/>
    <w:rsid w:val="00CC7B06"/>
    <w:pPr>
      <w:spacing w:after="60"/>
      <w:jc w:val="center"/>
      <w:outlineLvl w:val="1"/>
    </w:pPr>
    <w:rPr>
      <w:rFonts w:ascii="BrowalliaUPC" w:eastAsia="Verdana" w:hAnsi="BrowalliaUPC" w:cs="Courier"/>
      <w:sz w:val="20"/>
      <w:szCs w:val="20"/>
      <w:lang w:val="en-US"/>
    </w:rPr>
  </w:style>
  <w:style w:type="character" w:customStyle="1" w:styleId="SubtitleChar">
    <w:name w:val="Subtitle Char"/>
    <w:basedOn w:val="DefaultParagraphFont"/>
    <w:link w:val="Subtitle"/>
    <w:rsid w:val="00CC7B06"/>
    <w:rPr>
      <w:rFonts w:ascii="BrowalliaUPC" w:eastAsia="Verdana" w:hAnsi="BrowalliaUPC" w:cs="Courier"/>
    </w:rPr>
  </w:style>
  <w:style w:type="paragraph" w:styleId="ListBullet">
    <w:name w:val="List Bullet"/>
    <w:basedOn w:val="Normal"/>
    <w:autoRedefine/>
    <w:uiPriority w:val="99"/>
    <w:rsid w:val="00CC7B06"/>
    <w:pPr>
      <w:numPr>
        <w:numId w:val="1"/>
      </w:numPr>
      <w:jc w:val="both"/>
    </w:pPr>
    <w:rPr>
      <w:rFonts w:ascii="AngsanaUPC" w:eastAsia="Verdana" w:hAnsi="AngsanaUPC" w:cs="Courier"/>
      <w:sz w:val="24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CC7B06"/>
    <w:rPr>
      <w:rFonts w:ascii="AngsanaUPC" w:eastAsia="AngsanaUPC" w:hAnsi="AngsanaUPC" w:cs="LinePrinter"/>
      <w:sz w:val="24"/>
      <w:szCs w:val="24"/>
    </w:rPr>
  </w:style>
  <w:style w:type="paragraph" w:styleId="FootnoteText">
    <w:name w:val="footnote text"/>
    <w:aliases w:val="ft"/>
    <w:basedOn w:val="Normal"/>
    <w:link w:val="FootnoteTextChar"/>
    <w:uiPriority w:val="99"/>
    <w:rsid w:val="00CC7B06"/>
    <w:rPr>
      <w:rFonts w:ascii="AngsanaUPC" w:eastAsia="AngsanaUPC" w:hAnsi="AngsanaUPC" w:cs="LinePrinter"/>
      <w:sz w:val="24"/>
      <w:szCs w:val="24"/>
      <w:lang w:val="en-US"/>
    </w:rPr>
  </w:style>
  <w:style w:type="paragraph" w:styleId="ListNumber">
    <w:name w:val="List Number"/>
    <w:basedOn w:val="Normal"/>
    <w:rsid w:val="00CC7B0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NormalIndent">
    <w:name w:val="Normal Indent"/>
    <w:basedOn w:val="Normal"/>
    <w:rsid w:val="00CC7B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CC7B06"/>
    <w:rPr>
      <w:rFonts w:ascii="BrowalliaUPC" w:eastAsia="MS Mincho" w:hAnsi="BrowalliaUPC" w:cs="Courier"/>
      <w:color w:val="000000"/>
      <w:sz w:val="18"/>
      <w:szCs w:val="18"/>
      <w:lang w:val="x-none" w:eastAsia="x-none"/>
    </w:rPr>
  </w:style>
  <w:style w:type="paragraph" w:styleId="BodyTextFirstIndent">
    <w:name w:val="Body Text First Indent"/>
    <w:basedOn w:val="BodyText"/>
    <w:link w:val="BodyTextFirstIndentChar"/>
    <w:rsid w:val="00CC7B0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firstLine="284"/>
      <w:jc w:val="left"/>
    </w:pPr>
    <w:rPr>
      <w:rFonts w:ascii="BrowalliaUPC" w:eastAsia="MS Mincho" w:hAnsi="BrowalliaUPC" w:cs="Courier"/>
      <w:color w:val="auto"/>
      <w:sz w:val="18"/>
      <w:szCs w:val="18"/>
      <w:lang w:val="x-none" w:eastAsia="x-none"/>
    </w:rPr>
  </w:style>
  <w:style w:type="character" w:customStyle="1" w:styleId="BodyTextFirstIndent2Char">
    <w:name w:val="Body Text First Indent 2 Char"/>
    <w:basedOn w:val="BodyTextIndentChar"/>
    <w:link w:val="BodyTextFirstIndent2"/>
    <w:rsid w:val="00CC7B06"/>
    <w:rPr>
      <w:rFonts w:ascii="AngsanaUPC" w:eastAsia="MS Mincho" w:hAnsi="AngsanaUPC" w:cs="Courier"/>
      <w:sz w:val="22"/>
      <w:szCs w:val="22"/>
      <w:lang w:val="x-none" w:eastAsia="x-none"/>
    </w:rPr>
  </w:style>
  <w:style w:type="paragraph" w:styleId="BodyTextFirstIndent2">
    <w:name w:val="Body Text First Indent 2"/>
    <w:basedOn w:val="BodyText2"/>
    <w:link w:val="BodyTextFirstIndent2Char"/>
    <w:rsid w:val="00CC7B06"/>
    <w:pPr>
      <w:ind w:left="284" w:firstLine="284"/>
    </w:pPr>
    <w:rPr>
      <w:rFonts w:ascii="AngsanaUPC" w:eastAsia="MS Mincho" w:hAnsi="AngsanaUPC" w:cs="Courier"/>
      <w:sz w:val="22"/>
      <w:szCs w:val="22"/>
      <w:lang w:val="x-none" w:eastAsia="x-none"/>
    </w:rPr>
  </w:style>
  <w:style w:type="paragraph" w:styleId="TOC1">
    <w:name w:val="toc 1"/>
    <w:basedOn w:val="Normal"/>
    <w:next w:val="Normal"/>
    <w:semiHidden/>
    <w:rsid w:val="00CC7B0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C7B06"/>
    <w:pPr>
      <w:widowControl/>
      <w:tabs>
        <w:tab w:val="left" w:pos="540"/>
      </w:tabs>
      <w:spacing w:before="0" w:line="240" w:lineRule="auto"/>
      <w:ind w:right="27"/>
      <w:jc w:val="thaiDistribute"/>
    </w:pPr>
    <w:rPr>
      <w:rFonts w:ascii="Courier" w:eastAsia="MS Mincho" w:hAnsi="Courier" w:cs="Courier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CC7B06"/>
    <w:rPr>
      <w:rFonts w:ascii="Courier" w:eastAsia="MS Mincho" w:hAnsi="Courier" w:cs="Courier"/>
      <w:i/>
      <w:iCs/>
      <w:sz w:val="30"/>
      <w:szCs w:val="3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CC7B06"/>
    <w:rPr>
      <w:rFonts w:ascii="AngsanaUPC" w:eastAsia="MS Mincho" w:hAnsi="AngsanaUPC" w:cs="Courier"/>
      <w:sz w:val="22"/>
      <w:szCs w:val="22"/>
      <w:lang w:val="en-GB" w:eastAsia="x-none"/>
    </w:rPr>
  </w:style>
  <w:style w:type="paragraph" w:styleId="Signature">
    <w:name w:val="Signature"/>
    <w:basedOn w:val="Normal"/>
    <w:link w:val="SignatureChar"/>
    <w:uiPriority w:val="99"/>
    <w:rsid w:val="00CC7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ngsanaUPC" w:eastAsia="MS Mincho" w:hAnsi="AngsanaUPC" w:cs="Courier"/>
      <w:sz w:val="22"/>
      <w:szCs w:val="22"/>
      <w:lang w:val="en-GB" w:eastAsia="x-none"/>
    </w:rPr>
  </w:style>
  <w:style w:type="paragraph" w:customStyle="1" w:styleId="AccountingPolicy">
    <w:name w:val="Accounting Policy"/>
    <w:basedOn w:val="Normal"/>
    <w:link w:val="AccountingPolicyChar1"/>
    <w:uiPriority w:val="99"/>
    <w:rsid w:val="00CC7B0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Courier New" w:eastAsia="Calibri Light" w:hAnsi="Courier New" w:cs="Courier New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CC7B06"/>
    <w:rPr>
      <w:rFonts w:ascii="Courier New" w:eastAsia="Calibri Light" w:hAnsi="Courier New" w:cs="Courier New"/>
      <w:color w:val="000000"/>
      <w:lang w:val="en-GB" w:eastAsia="x-none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C7B06"/>
    <w:pPr>
      <w:widowControl/>
      <w:spacing w:before="0" w:line="240" w:lineRule="atLeast"/>
      <w:ind w:right="43" w:firstLine="540"/>
    </w:pPr>
    <w:rPr>
      <w:rFonts w:ascii="AngsanaUPC" w:eastAsia="MS Mincho" w:hAnsi="AngsanaUPC" w:cs="Courier"/>
      <w:bCs/>
      <w:i/>
      <w:iCs/>
      <w:color w:val="auto"/>
      <w:sz w:val="22"/>
      <w:szCs w:val="22"/>
      <w:shd w:val="clear" w:color="auto" w:fill="FFFFFF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C7B06"/>
    <w:rPr>
      <w:rFonts w:ascii="AngsanaUPC" w:eastAsia="MS Mincho" w:hAnsi="AngsanaUPC" w:cs="Courier"/>
      <w:bCs/>
      <w:i/>
      <w:iCs/>
      <w:sz w:val="22"/>
      <w:szCs w:val="22"/>
      <w:lang w:val="x-none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CC7B06"/>
    <w:pPr>
      <w:numPr>
        <w:numId w:val="2"/>
      </w:numPr>
      <w:ind w:left="540" w:right="0" w:firstLine="0"/>
    </w:pPr>
    <w:rPr>
      <w:color w:val="0000FF"/>
      <w:shd w:val="clear" w:color="auto" w:fill="auto"/>
    </w:rPr>
  </w:style>
  <w:style w:type="character" w:customStyle="1" w:styleId="AccPolicyalternativeChar">
    <w:name w:val="Acc Policy alternative Char"/>
    <w:link w:val="AccPolicyalternative"/>
    <w:uiPriority w:val="99"/>
    <w:locked/>
    <w:rsid w:val="00CC7B06"/>
    <w:rPr>
      <w:rFonts w:ascii="AngsanaUPC" w:eastAsia="MS Mincho" w:hAnsi="AngsanaUPC" w:cs="Courier"/>
      <w:bCs/>
      <w:i/>
      <w:iCs/>
      <w:color w:val="0000FF"/>
      <w:sz w:val="22"/>
      <w:szCs w:val="22"/>
      <w:lang w:val="x-none" w:eastAsia="en-GB"/>
    </w:rPr>
  </w:style>
  <w:style w:type="paragraph" w:customStyle="1" w:styleId="blockbullet">
    <w:name w:val="block bullet"/>
    <w:aliases w:val="bb"/>
    <w:basedOn w:val="block"/>
    <w:uiPriority w:val="99"/>
    <w:rsid w:val="00CC7B06"/>
    <w:pPr>
      <w:numPr>
        <w:numId w:val="3"/>
      </w:numPr>
      <w:tabs>
        <w:tab w:val="clear" w:pos="340"/>
        <w:tab w:val="num" w:pos="907"/>
      </w:tabs>
      <w:ind w:left="907"/>
    </w:pPr>
    <w:rPr>
      <w:rFonts w:cs="AngsanaUPC"/>
      <w:lang w:eastAsia="en-US"/>
    </w:rPr>
  </w:style>
  <w:style w:type="paragraph" w:customStyle="1" w:styleId="block">
    <w:name w:val="block"/>
    <w:aliases w:val="b"/>
    <w:basedOn w:val="BodyText"/>
    <w:uiPriority w:val="99"/>
    <w:rsid w:val="00CC7B06"/>
    <w:pPr>
      <w:widowControl/>
      <w:spacing w:before="0" w:after="260" w:line="260" w:lineRule="atLeast"/>
      <w:ind w:left="567"/>
      <w:jc w:val="left"/>
    </w:pPr>
    <w:rPr>
      <w:rFonts w:ascii="AngsanaUPC" w:eastAsia="MS Mincho" w:hAnsi="AngsanaUPC" w:cs="Courier"/>
      <w:color w:val="auto"/>
      <w:sz w:val="22"/>
      <w:szCs w:val="20"/>
      <w:lang w:val="en-GB" w:eastAsia="x-none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C7B06"/>
    <w:pPr>
      <w:widowControl/>
      <w:numPr>
        <w:numId w:val="4"/>
      </w:numPr>
      <w:spacing w:before="0" w:after="120" w:line="260" w:lineRule="atLeast"/>
    </w:pPr>
    <w:rPr>
      <w:rFonts w:ascii="AngsanaUPC" w:eastAsia="MS Mincho" w:hAnsi="AngsanaUPC" w:cs="AngsanaUPC"/>
      <w:bCs/>
      <w:color w:val="auto"/>
      <w:sz w:val="22"/>
      <w:szCs w:val="22"/>
      <w:lang w:val="en-US" w:eastAsia="en-GB"/>
    </w:rPr>
  </w:style>
  <w:style w:type="paragraph" w:customStyle="1" w:styleId="Subhead3">
    <w:name w:val="Subhead 3"/>
    <w:basedOn w:val="Normal"/>
    <w:link w:val="Subhead3Char"/>
    <w:uiPriority w:val="99"/>
    <w:rsid w:val="00CC7B0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Courier New" w:eastAsia="Calibri Light" w:hAnsi="Courier New" w:cs="Courier New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CC7B06"/>
    <w:rPr>
      <w:rFonts w:ascii="Courier New" w:eastAsia="Calibri Light" w:hAnsi="Courier New" w:cs="Courier New"/>
      <w:b/>
      <w:bCs/>
      <w:color w:val="0C2D83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CC7B06"/>
    <w:rPr>
      <w:rFonts w:ascii="LinePrinter" w:eastAsia="AngsanaUPC" w:hAnsi="LinePrinter" w:cs="Courier"/>
      <w:lang w:val="x-none" w:eastAsia="x-none"/>
    </w:rPr>
  </w:style>
  <w:style w:type="paragraph" w:styleId="EndnoteText">
    <w:name w:val="endnote text"/>
    <w:basedOn w:val="Normal"/>
    <w:link w:val="EndnoteTextChar"/>
    <w:uiPriority w:val="99"/>
    <w:rsid w:val="00CC7B06"/>
    <w:rPr>
      <w:rFonts w:ascii="LinePrinter" w:eastAsia="AngsanaUPC" w:hAnsi="LinePrinter" w:cs="Courier"/>
      <w:sz w:val="20"/>
      <w:szCs w:val="20"/>
      <w:lang w:val="x-none" w:eastAsia="x-none"/>
    </w:rPr>
  </w:style>
  <w:style w:type="character" w:styleId="SubtleEmphasis">
    <w:name w:val="Subtle Emphasis"/>
    <w:uiPriority w:val="19"/>
    <w:qFormat/>
    <w:rsid w:val="00CC7B06"/>
    <w:rPr>
      <w:i/>
      <w:iCs/>
      <w:color w:val="404040"/>
    </w:rPr>
  </w:style>
  <w:style w:type="character" w:styleId="EndnoteReference">
    <w:name w:val="endnote reference"/>
    <w:semiHidden/>
    <w:rsid w:val="00B75B4E"/>
    <w:rPr>
      <w:rFonts w:ascii="BrowalliaUPC" w:hAnsi="BrowalliaUPC"/>
      <w:sz w:val="20"/>
      <w:szCs w:val="20"/>
      <w:vertAlign w:val="superscript"/>
    </w:rPr>
  </w:style>
  <w:style w:type="character" w:styleId="FollowedHyperlink">
    <w:name w:val="FollowedHyperlink"/>
    <w:rsid w:val="00B75B4E"/>
    <w:rPr>
      <w:rFonts w:ascii="BrowalliaUPC" w:hAnsi="BrowalliaUPC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75B4E"/>
    <w:rPr>
      <w:rFonts w:ascii="BrowalliaUPC" w:hAnsi="BrowalliaUPC"/>
      <w:sz w:val="20"/>
      <w:szCs w:val="20"/>
      <w:vertAlign w:val="superscript"/>
    </w:rPr>
  </w:style>
  <w:style w:type="paragraph" w:styleId="IndexHeading">
    <w:name w:val="index heading"/>
    <w:basedOn w:val="Normal"/>
    <w:next w:val="Index1"/>
    <w:semiHidden/>
    <w:rsid w:val="00B75B4E"/>
    <w:pPr>
      <w:jc w:val="both"/>
    </w:pPr>
    <w:rPr>
      <w:rFonts w:ascii="BrowalliaUPC" w:eastAsia="Verdana" w:hAnsi="BrowalliaUPC" w:cs="Verdana"/>
      <w:b/>
      <w:bCs/>
      <w:sz w:val="20"/>
      <w:szCs w:val="20"/>
      <w:lang w:val="en-US"/>
    </w:rPr>
  </w:style>
  <w:style w:type="character" w:styleId="LineNumber">
    <w:name w:val="line number"/>
    <w:rsid w:val="00B75B4E"/>
    <w:rPr>
      <w:rFonts w:ascii="BrowalliaUPC" w:hAnsi="BrowalliaUPC"/>
      <w:sz w:val="16"/>
      <w:szCs w:val="16"/>
    </w:rPr>
  </w:style>
  <w:style w:type="paragraph" w:styleId="TOAHeading">
    <w:name w:val="toa heading"/>
    <w:basedOn w:val="Normal"/>
    <w:next w:val="Normal"/>
    <w:semiHidden/>
    <w:rsid w:val="00B75B4E"/>
    <w:pPr>
      <w:spacing w:before="120"/>
      <w:jc w:val="both"/>
    </w:pPr>
    <w:rPr>
      <w:rFonts w:ascii="BrowalliaUPC" w:eastAsia="Verdana" w:hAnsi="BrowalliaUPC" w:cs="Verdana"/>
      <w:b/>
      <w:bCs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B75B4E"/>
    <w:pPr>
      <w:ind w:left="432"/>
    </w:pPr>
    <w:rPr>
      <w:rFonts w:ascii="Courier" w:eastAsia="Verdana" w:hAnsi="Courier" w:cs="Courier"/>
      <w:color w:val="000000"/>
      <w:spacing w:val="-6"/>
      <w:lang w:val="en-GB"/>
    </w:rPr>
  </w:style>
  <w:style w:type="paragraph" w:customStyle="1" w:styleId="a0">
    <w:name w:val="à¹×éÍàÃ×èÍ§"/>
    <w:basedOn w:val="Normal"/>
    <w:rsid w:val="00B75B4E"/>
    <w:pPr>
      <w:ind w:right="386"/>
    </w:pPr>
    <w:rPr>
      <w:rFonts w:ascii="BrowalliaUPC" w:eastAsia="AngsanaUPC" w:hAnsi="BrowalliaUPC" w:cs="Verdana"/>
      <w:color w:val="0000FF"/>
      <w:u w:val="single"/>
    </w:rPr>
  </w:style>
  <w:style w:type="paragraph" w:customStyle="1" w:styleId="a1">
    <w:name w:val="???????????"/>
    <w:basedOn w:val="Normal"/>
    <w:rsid w:val="00B75B4E"/>
    <w:pPr>
      <w:ind w:right="386"/>
    </w:pPr>
    <w:rPr>
      <w:rFonts w:ascii="Verdana" w:eastAsia="AngsanaUPC" w:hAnsi="BrowalliaUPC" w:cs="CG Times (W1)"/>
    </w:rPr>
  </w:style>
  <w:style w:type="paragraph" w:customStyle="1" w:styleId="Style2">
    <w:name w:val="Style2"/>
    <w:basedOn w:val="Normal"/>
    <w:rsid w:val="00B75B4E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BrowalliaUPC" w:eastAsia="AngsanaUPC" w:hAnsi="BrowalliaUPC" w:cs="Verdana"/>
      <w:b/>
      <w:bCs/>
      <w:caps/>
      <w:sz w:val="18"/>
      <w:szCs w:val="1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B75B4E"/>
    <w:pPr>
      <w:autoSpaceDE w:val="0"/>
      <w:autoSpaceDN w:val="0"/>
    </w:pPr>
    <w:rPr>
      <w:rFonts w:ascii="AngsanaUPC" w:eastAsia="AngsanaUPC" w:hAnsi="AngsanaUPC" w:cs="Courier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DistnHeader">
    <w:name w:val="zDistnHeader"/>
    <w:basedOn w:val="Normal"/>
    <w:next w:val="Normal"/>
    <w:uiPriority w:val="99"/>
    <w:rsid w:val="00B75B4E"/>
    <w:pPr>
      <w:keepNext/>
      <w:widowControl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AngsanaUPC" w:eastAsia="MS Mincho" w:hAnsi="AngsanaUPC" w:cs="Symbol"/>
      <w:sz w:val="22"/>
      <w:szCs w:val="22"/>
      <w:lang w:val="en-GB"/>
    </w:rPr>
  </w:style>
  <w:style w:type="paragraph" w:customStyle="1" w:styleId="zdetails">
    <w:name w:val="zdetails"/>
    <w:basedOn w:val="Normal"/>
    <w:uiPriority w:val="99"/>
    <w:rsid w:val="00B75B4E"/>
    <w:pPr>
      <w:widowControl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Courier New" w:eastAsia="MS Mincho" w:hAnsi="Courier New" w:cs="Symbol"/>
      <w:sz w:val="16"/>
      <w:szCs w:val="16"/>
      <w:lang w:val="en-GB"/>
    </w:rPr>
  </w:style>
  <w:style w:type="paragraph" w:customStyle="1" w:styleId="headingbolditalicnospaceafter">
    <w:name w:val="heading bold italic no space after"/>
    <w:aliases w:val="hbin"/>
    <w:basedOn w:val="Normal"/>
    <w:uiPriority w:val="99"/>
    <w:rsid w:val="00B75B4E"/>
    <w:pPr>
      <w:spacing w:line="260" w:lineRule="atLeast"/>
    </w:pPr>
    <w:rPr>
      <w:rFonts w:ascii="AngsanaUPC" w:eastAsia="MS Mincho" w:hAnsi="AngsanaUPC" w:cs="AngsanaUPC"/>
      <w:b/>
      <w:i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B75B4E"/>
    <w:pPr>
      <w:tabs>
        <w:tab w:val="decimal" w:pos="765"/>
      </w:tabs>
      <w:spacing w:line="260" w:lineRule="atLeast"/>
    </w:pPr>
    <w:rPr>
      <w:rFonts w:ascii="AngsanaUPC" w:eastAsia="MS Mincho" w:hAnsi="AngsanaUPC" w:cs="Courier"/>
      <w:sz w:val="22"/>
      <w:szCs w:val="20"/>
      <w:lang w:val="en-GB" w:bidi="ar-SA"/>
    </w:rPr>
  </w:style>
  <w:style w:type="character" w:customStyle="1" w:styleId="AAAddress">
    <w:name w:val="AA Address"/>
    <w:rsid w:val="00B75B4E"/>
    <w:rPr>
      <w:rFonts w:ascii="BrowalliaUPC" w:hAnsi="BrowalliaUPC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75B4E"/>
    <w:rPr>
      <w:rFonts w:ascii="BrowalliaUPC" w:hAnsi="BrowalliaUPC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ListBullet2">
    <w:name w:val="List Bullet 2"/>
    <w:basedOn w:val="Normal"/>
    <w:uiPriority w:val="99"/>
    <w:rsid w:val="00B75B4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3">
    <w:name w:val="List Bullet 3"/>
    <w:basedOn w:val="Normal"/>
    <w:uiPriority w:val="99"/>
    <w:rsid w:val="00B75B4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B75B4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2">
    <w:name w:val="List Number 2"/>
    <w:basedOn w:val="Normal"/>
    <w:rsid w:val="00B75B4E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3">
    <w:name w:val="List Number 3"/>
    <w:basedOn w:val="Normal"/>
    <w:rsid w:val="00B75B4E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B75B4E"/>
    <w:pPr>
      <w:framePr w:w="2812" w:h="1701" w:hSpace="142" w:vSpace="142" w:wrap="auto" w:vAnchor="page" w:hAnchor="page" w:x="8024" w:y="2723"/>
      <w:widowControl/>
      <w:shd w:val="clear" w:color="FFFFFF" w:fill="auto"/>
      <w:spacing w:after="90"/>
      <w:ind w:hanging="284"/>
      <w:outlineLvl w:val="9"/>
    </w:pPr>
    <w:rPr>
      <w:rFonts w:ascii="BrowalliaUPC" w:eastAsia="MS Mincho" w:hAnsi="BrowalliaUPC" w:cs="AngsanaUPC"/>
      <w:b/>
      <w:bCs/>
      <w:noProof/>
      <w:sz w:val="18"/>
      <w:szCs w:val="18"/>
      <w:u w:val="single"/>
      <w:lang w:val="x-none" w:eastAsia="x-none"/>
    </w:rPr>
  </w:style>
  <w:style w:type="paragraph" w:styleId="ListNumber5">
    <w:name w:val="List Number 5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Number4">
    <w:name w:val="List Number 4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2">
    <w:name w:val="index 2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3">
    <w:name w:val="index 3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6">
    <w:name w:val="index 6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semiHidden/>
    <w:rsid w:val="00B75B4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BrowalliaUPC" w:eastAsia="MS Mincho" w:hAnsi="BrowalliaUPC" w:cs="AngsanaUPC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4">
    <w:name w:val="toc 4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5">
    <w:name w:val="toc 5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6">
    <w:name w:val="toc 6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7">
    <w:name w:val="toc 7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OC8">
    <w:name w:val="toc 8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BrowalliaUPC" w:eastAsia="MS Mincho" w:hAnsi="BrowalliaUPC" w:cs="Courier"/>
      <w:sz w:val="18"/>
      <w:szCs w:val="18"/>
      <w:lang w:val="en-US"/>
    </w:rPr>
  </w:style>
  <w:style w:type="paragraph" w:styleId="ListBullet5">
    <w:name w:val="List Bullet 5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"/>
    <w:rsid w:val="00B75B4E"/>
    <w:rPr>
      <w:rFonts w:cs="LinePrinter"/>
      <w:b/>
      <w:bCs/>
      <w:sz w:val="26"/>
      <w:szCs w:val="26"/>
      <w:lang w:val="th-TH"/>
    </w:rPr>
  </w:style>
  <w:style w:type="paragraph" w:customStyle="1" w:styleId="AA1stlevelbullet">
    <w:name w:val="AA 1st level bullet"/>
    <w:basedOn w:val="Normal"/>
    <w:rsid w:val="00B75B4E"/>
    <w:pPr>
      <w:tabs>
        <w:tab w:val="left" w:pos="227"/>
      </w:tabs>
      <w:spacing w:line="240" w:lineRule="atLeast"/>
      <w:ind w:left="227" w:hanging="227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AAFrameLogo">
    <w:name w:val="AA Frame Logo"/>
    <w:basedOn w:val="Normal"/>
    <w:rsid w:val="00B75B4E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character" w:customStyle="1" w:styleId="AACopyright">
    <w:name w:val="AA Copyright"/>
    <w:rsid w:val="00B75B4E"/>
    <w:rPr>
      <w:rFonts w:ascii="BrowalliaUPC" w:hAnsi="BrowalliaUPC"/>
      <w:sz w:val="13"/>
      <w:szCs w:val="13"/>
    </w:rPr>
  </w:style>
  <w:style w:type="paragraph" w:customStyle="1" w:styleId="AA2ndlevelbullet">
    <w:name w:val="AA 2nd level bullet"/>
    <w:basedOn w:val="AA1stlevelbullet"/>
    <w:rsid w:val="00B75B4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B75B4E"/>
    <w:pPr>
      <w:tabs>
        <w:tab w:val="left" w:pos="284"/>
      </w:tabs>
      <w:spacing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ReportMenuBar">
    <w:name w:val="ReportMenuBar"/>
    <w:basedOn w:val="Normal"/>
    <w:rsid w:val="00B75B4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BrowalliaUPC" w:eastAsia="MS Mincho" w:hAnsi="BrowalliaUPC" w:cs="AngsanaUPC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B75B4E"/>
    <w:pPr>
      <w:framePr w:w="6521" w:h="1055" w:hSpace="142" w:wrap="auto" w:vAnchor="page" w:hAnchor="page" w:x="1441" w:y="4452"/>
      <w:spacing w:line="300" w:lineRule="atLeast"/>
    </w:pPr>
    <w:rPr>
      <w:rFonts w:ascii="BrowalliaUPC" w:eastAsia="MS Mincho" w:hAnsi="BrowalliaUPC" w:cs="AngsanaUPC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B75B4E"/>
    <w:pPr>
      <w:framePr w:h="1054" w:wrap="auto" w:y="5920"/>
    </w:pPr>
  </w:style>
  <w:style w:type="paragraph" w:customStyle="1" w:styleId="ReportHeading3">
    <w:name w:val="ReportHeading3"/>
    <w:basedOn w:val="ReportHeading2"/>
    <w:rsid w:val="00B75B4E"/>
    <w:pPr>
      <w:framePr w:h="443" w:wrap="auto" w:y="8223"/>
    </w:pPr>
  </w:style>
  <w:style w:type="paragraph" w:customStyle="1" w:styleId="ParagraphNumbering">
    <w:name w:val="Paragraph Numbering"/>
    <w:basedOn w:val="Header"/>
    <w:rsid w:val="00B75B4E"/>
    <w:pPr>
      <w:tabs>
        <w:tab w:val="clear" w:pos="4153"/>
        <w:tab w:val="clear" w:pos="8306"/>
        <w:tab w:val="left" w:pos="284"/>
      </w:tabs>
      <w:spacing w:line="240" w:lineRule="atLeast"/>
    </w:pPr>
    <w:rPr>
      <w:rFonts w:ascii="BrowalliaUPC" w:eastAsia="MS Mincho" w:hAnsi="BrowalliaUPC" w:cs="Courier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B75B4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PictureLeft">
    <w:name w:val="PictureLeft"/>
    <w:basedOn w:val="Normal"/>
    <w:rsid w:val="00B75B4E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BrowalliaUPC" w:eastAsia="MS Mincho" w:hAnsi="BrowalliaUPC" w:cs="Courier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B75B4E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UPC" w:eastAsia="MS Mincho" w:hAnsi="AngsanaUPC" w:cs="Courier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B75B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UPC" w:eastAsia="MS Mincho" w:hAnsi="AngsanaUPC" w:cs="Courier"/>
      <w:sz w:val="22"/>
      <w:szCs w:val="22"/>
      <w:lang w:val="en-US"/>
    </w:rPr>
  </w:style>
  <w:style w:type="paragraph" w:customStyle="1" w:styleId="a2">
    <w:name w:val="???????"/>
    <w:basedOn w:val="Normal"/>
    <w:rsid w:val="00B75B4E"/>
    <w:pPr>
      <w:tabs>
        <w:tab w:val="left" w:pos="1080"/>
      </w:tabs>
    </w:pPr>
    <w:rPr>
      <w:rFonts w:ascii="AngsanaUPC" w:eastAsia="MS Mincho" w:hAnsi="AngsanaUPC" w:cs="Courier"/>
      <w:sz w:val="30"/>
      <w:szCs w:val="30"/>
    </w:rPr>
  </w:style>
  <w:style w:type="paragraph" w:customStyle="1" w:styleId="T">
    <w:name w:val="????? T"/>
    <w:basedOn w:val="Normal"/>
    <w:rsid w:val="00B75B4E"/>
    <w:pPr>
      <w:ind w:left="5040" w:right="540"/>
      <w:jc w:val="center"/>
    </w:pPr>
    <w:rPr>
      <w:rFonts w:ascii="AngsanaUPC" w:eastAsia="MS Mincho" w:hAnsi="AngsanaUPC" w:cs="Courier"/>
      <w:sz w:val="30"/>
      <w:szCs w:val="30"/>
    </w:rPr>
  </w:style>
  <w:style w:type="paragraph" w:customStyle="1" w:styleId="a3">
    <w:name w:val="??"/>
    <w:basedOn w:val="Normal"/>
    <w:rsid w:val="00B75B4E"/>
    <w:pPr>
      <w:tabs>
        <w:tab w:val="left" w:pos="360"/>
        <w:tab w:val="left" w:pos="720"/>
        <w:tab w:val="left" w:pos="1080"/>
      </w:tabs>
    </w:pPr>
    <w:rPr>
      <w:rFonts w:ascii="AngsanaUPC" w:eastAsia="MS Mincho" w:hAnsi="AngsanaUPC" w:cs="Courier"/>
    </w:rPr>
  </w:style>
  <w:style w:type="paragraph" w:customStyle="1" w:styleId="a4">
    <w:name w:val="???"/>
    <w:basedOn w:val="Normal"/>
    <w:rsid w:val="00B75B4E"/>
    <w:pPr>
      <w:ind w:right="129"/>
      <w:jc w:val="right"/>
    </w:pPr>
    <w:rPr>
      <w:rFonts w:ascii="AngsanaUPC" w:eastAsia="MS Mincho" w:hAnsi="AngsanaUPC" w:cs="Courier"/>
      <w:sz w:val="22"/>
      <w:szCs w:val="22"/>
    </w:rPr>
  </w:style>
  <w:style w:type="paragraph" w:customStyle="1" w:styleId="a5">
    <w:name w:val="¢éÍ¤ÇÒÁ"/>
    <w:basedOn w:val="Normal"/>
    <w:rsid w:val="00B75B4E"/>
    <w:pPr>
      <w:tabs>
        <w:tab w:val="left" w:pos="1080"/>
      </w:tabs>
    </w:pPr>
    <w:rPr>
      <w:rFonts w:ascii="AngsanaUPC" w:eastAsia="MS Mincho" w:hAnsi="AngsanaUPC" w:cs="Wingdings"/>
      <w:sz w:val="30"/>
      <w:szCs w:val="30"/>
    </w:rPr>
  </w:style>
  <w:style w:type="paragraph" w:customStyle="1" w:styleId="3">
    <w:name w:val="?????3????"/>
    <w:basedOn w:val="Normal"/>
    <w:uiPriority w:val="99"/>
    <w:rsid w:val="00B75B4E"/>
    <w:pPr>
      <w:tabs>
        <w:tab w:val="left" w:pos="360"/>
        <w:tab w:val="left" w:pos="720"/>
      </w:tabs>
    </w:pPr>
    <w:rPr>
      <w:rFonts w:ascii="AngsanaUPC" w:eastAsia="MS Mincho" w:hAnsi="AngsanaUPC" w:cs="Courier"/>
      <w:sz w:val="22"/>
      <w:szCs w:val="22"/>
    </w:rPr>
  </w:style>
  <w:style w:type="paragraph" w:customStyle="1" w:styleId="index">
    <w:name w:val="index"/>
    <w:aliases w:val="ix"/>
    <w:basedOn w:val="BodyText"/>
    <w:rsid w:val="00B75B4E"/>
    <w:pPr>
      <w:widowControl/>
      <w:tabs>
        <w:tab w:val="num" w:pos="1134"/>
      </w:tabs>
      <w:spacing w:before="0" w:after="20" w:line="260" w:lineRule="atLeast"/>
      <w:ind w:left="1134" w:hanging="1134"/>
      <w:jc w:val="left"/>
    </w:pPr>
    <w:rPr>
      <w:rFonts w:ascii="AngsanaUPC" w:eastAsia="MS Mincho" w:hAnsi="AngsanaUPC" w:cs="Courier"/>
      <w:color w:val="auto"/>
      <w:sz w:val="22"/>
      <w:szCs w:val="20"/>
      <w:lang w:val="en-GB" w:eastAsia="x-none" w:bidi="ar-SA"/>
    </w:rPr>
  </w:style>
  <w:style w:type="paragraph" w:customStyle="1" w:styleId="IndexHeading1">
    <w:name w:val="Index Heading1"/>
    <w:aliases w:val="ixh"/>
    <w:basedOn w:val="BodyText"/>
    <w:uiPriority w:val="99"/>
    <w:rsid w:val="00B75B4E"/>
    <w:pPr>
      <w:widowControl/>
      <w:spacing w:before="0" w:after="130" w:line="260" w:lineRule="atLeast"/>
      <w:ind w:left="1134" w:hanging="1134"/>
      <w:jc w:val="left"/>
    </w:pPr>
    <w:rPr>
      <w:rFonts w:ascii="AngsanaUPC" w:eastAsia="MS Mincho" w:hAnsi="AngsanaUPC" w:cs="Courier"/>
      <w:b/>
      <w:color w:val="auto"/>
      <w:sz w:val="22"/>
      <w:szCs w:val="20"/>
      <w:lang w:val="en-GB" w:eastAsia="x-none" w:bidi="ar-SA"/>
    </w:rPr>
  </w:style>
  <w:style w:type="character" w:customStyle="1" w:styleId="shorttext1">
    <w:name w:val="short_text1"/>
    <w:uiPriority w:val="99"/>
    <w:rsid w:val="00B75B4E"/>
    <w:rPr>
      <w:rFonts w:cs="AngsanaUPC"/>
      <w:sz w:val="29"/>
      <w:szCs w:val="29"/>
    </w:rPr>
  </w:style>
  <w:style w:type="paragraph" w:customStyle="1" w:styleId="BlockQuotation">
    <w:name w:val="Block Quotation"/>
    <w:basedOn w:val="Normal"/>
    <w:rsid w:val="00B75B4E"/>
    <w:pPr>
      <w:widowControl w:val="0"/>
      <w:overflowPunct w:val="0"/>
      <w:autoSpaceDE w:val="0"/>
      <w:autoSpaceDN w:val="0"/>
      <w:adjustRightInd w:val="0"/>
      <w:spacing w:before="240"/>
      <w:ind w:left="540" w:right="389"/>
      <w:jc w:val="both"/>
      <w:textAlignment w:val="baseline"/>
    </w:pPr>
    <w:rPr>
      <w:rFonts w:ascii="Cambria Math" w:eastAsia="MS Mincho" w:hAnsi="Cambria Math" w:cs="Symbol"/>
      <w:sz w:val="32"/>
      <w:szCs w:val="32"/>
    </w:rPr>
  </w:style>
  <w:style w:type="paragraph" w:customStyle="1" w:styleId="CharChar">
    <w:name w:val="อักขระ อักขระ Char Char อักขระ อักขระ"/>
    <w:basedOn w:val="Normal"/>
    <w:rsid w:val="00B75B4E"/>
    <w:pPr>
      <w:spacing w:after="160" w:line="240" w:lineRule="exact"/>
    </w:pPr>
    <w:rPr>
      <w:rFonts w:ascii="Georgia" w:eastAsia="MS Mincho" w:hAnsi="Georgia" w:cs="Courier"/>
      <w:sz w:val="20"/>
      <w:szCs w:val="20"/>
      <w:lang w:val="en-US" w:bidi="ar-SA"/>
    </w:rPr>
  </w:style>
  <w:style w:type="character" w:customStyle="1" w:styleId="st1">
    <w:name w:val="st1"/>
    <w:basedOn w:val="DefaultParagraphFont"/>
    <w:rsid w:val="00B75B4E"/>
  </w:style>
  <w:style w:type="paragraph" w:customStyle="1" w:styleId="acctmergecolhdg">
    <w:name w:val="acct merge col hdg"/>
    <w:aliases w:val="mh"/>
    <w:basedOn w:val="Normal"/>
    <w:uiPriority w:val="99"/>
    <w:rsid w:val="00B75B4E"/>
    <w:pPr>
      <w:spacing w:line="260" w:lineRule="atLeast"/>
      <w:jc w:val="center"/>
    </w:pPr>
    <w:rPr>
      <w:rFonts w:ascii="AngsanaUPC" w:eastAsia="MS Mincho" w:hAnsi="AngsanaUPC" w:cs="Courier"/>
      <w:b/>
      <w:sz w:val="22"/>
      <w:szCs w:val="20"/>
      <w:lang w:val="en-GB" w:bidi="ar-SA"/>
    </w:rPr>
  </w:style>
  <w:style w:type="character" w:customStyle="1" w:styleId="hps">
    <w:name w:val="hps"/>
    <w:uiPriority w:val="99"/>
    <w:rsid w:val="00B75B4E"/>
    <w:rPr>
      <w:rFonts w:cs="AngsanaUPC"/>
    </w:rPr>
  </w:style>
  <w:style w:type="paragraph" w:customStyle="1" w:styleId="Graphic">
    <w:name w:val="Graphic"/>
    <w:basedOn w:val="Signature"/>
    <w:uiPriority w:val="99"/>
    <w:rsid w:val="00B75B4E"/>
  </w:style>
  <w:style w:type="paragraph" w:customStyle="1" w:styleId="List1a">
    <w:name w:val="List 1a"/>
    <w:aliases w:val="1a"/>
    <w:basedOn w:val="Normal"/>
    <w:rsid w:val="00B75B4E"/>
    <w:pPr>
      <w:spacing w:after="260" w:line="260" w:lineRule="atLeast"/>
      <w:ind w:left="567" w:hanging="567"/>
    </w:pPr>
    <w:rPr>
      <w:rFonts w:ascii="AngsanaUPC" w:eastAsia="MS Mincho" w:hAnsi="AngsanaUPC" w:cs="AngsanaUPC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75B4E"/>
    <w:pPr>
      <w:spacing w:after="240" w:line="260" w:lineRule="atLeast"/>
      <w:ind w:left="142" w:hanging="142"/>
    </w:pPr>
    <w:rPr>
      <w:rFonts w:ascii="AngsanaUPC" w:eastAsia="MS Mincho" w:hAnsi="AngsanaUPC" w:cs="AngsanaUPC"/>
      <w:sz w:val="22"/>
      <w:szCs w:val="20"/>
      <w:lang w:val="en-GB" w:bidi="ar-SA"/>
    </w:rPr>
  </w:style>
  <w:style w:type="table" w:customStyle="1" w:styleId="PwCTableText">
    <w:name w:val="PwC Table Text"/>
    <w:basedOn w:val="TableNormal"/>
    <w:uiPriority w:val="99"/>
    <w:qFormat/>
    <w:rsid w:val="00B75B4E"/>
    <w:pPr>
      <w:spacing w:before="60" w:after="60"/>
    </w:pPr>
    <w:rPr>
      <w:rFonts w:ascii="Cordia New" w:eastAsia="Tahoma" w:hAnsi="Cordia New" w:cs="Verdana"/>
      <w:lang w:val="en-GB" w:eastAsia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6123FF"/>
    <w:rPr>
      <w:rFonts w:asciiTheme="minorHAnsi" w:eastAsiaTheme="minorHAnsi" w:hAnsiTheme="minorHAnsi" w:cstheme="minorBidi"/>
      <w:sz w:val="22"/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7I-7H-1">
    <w:name w:val="@7I-@#7H-1"/>
    <w:basedOn w:val="Normal"/>
    <w:next w:val="Normal"/>
    <w:rsid w:val="00113405"/>
    <w:rPr>
      <w:rFonts w:ascii="Arial" w:eastAsia="Cordia New" w:hAnsi="Arial" w:cs="Times New Roman"/>
      <w:b/>
      <w:bCs/>
      <w:snapToGrid w:val="0"/>
      <w:sz w:val="24"/>
      <w:szCs w:val="24"/>
      <w:lang w:eastAsia="th-TH"/>
    </w:rPr>
  </w:style>
  <w:style w:type="paragraph" w:customStyle="1" w:styleId="Char1">
    <w:name w:val="Char1"/>
    <w:basedOn w:val="Normal"/>
    <w:rsid w:val="00113405"/>
    <w:pPr>
      <w:spacing w:after="160" w:line="240" w:lineRule="exact"/>
    </w:pPr>
    <w:rPr>
      <w:rFonts w:ascii="Verdana" w:hAnsi="Verdana" w:cs="Times New Roman"/>
      <w:lang w:val="en-US" w:bidi="ar-SA"/>
    </w:rPr>
  </w:style>
  <w:style w:type="paragraph" w:customStyle="1" w:styleId="ColorfulList-Accent11">
    <w:name w:val="Colorful List - Accent 11"/>
    <w:basedOn w:val="Normal"/>
    <w:uiPriority w:val="99"/>
    <w:qFormat/>
    <w:rsid w:val="00113405"/>
    <w:pPr>
      <w:ind w:left="720"/>
    </w:pPr>
    <w:rPr>
      <w:rFonts w:cs="Times New Roman"/>
      <w:szCs w:val="35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11340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12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hAnsi="Courier New" w:cs="Arial Unicode MS"/>
      <w:color w:val="000000" w:themeColor="text1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12AA"/>
    <w:rPr>
      <w:rFonts w:ascii="Arial Unicode MS" w:hAnsi="Courier New" w:cs="Arial Unicode MS"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bd3f5fc5-1042-484c-a5aa-ce9ab9f9e5c4">
      <Url>https://allianzms.sharepoint.com/teams/TH0035-7898809/_layouts/15/DocIdRedir.aspx?ID=VRPZJ6MSHPYR-672059557-129547</Url>
      <Description>VRPZJ6MSHPYR-672059557-129547</Description>
    </_dlc_DocIdUrl>
    <TaxCatchAll xmlns="bd3f5fc5-1042-484c-a5aa-ce9ab9f9e5c4" xsi:nil="true"/>
    <MailPreviewData xmlns="bd3f5fc5-1042-484c-a5aa-ce9ab9f9e5c4" xsi:nil="true"/>
    <b7121009084340dab24a33cdbba87b0c xmlns="bd3f5fc5-1042-484c-a5aa-ce9ab9f9e5c4">
      <Terms xmlns="http://schemas.microsoft.com/office/infopath/2007/PartnerControls"/>
    </b7121009084340dab24a33cdbba87b0c>
    <_dlc_DocIdPersistId xmlns="bd3f5fc5-1042-484c-a5aa-ce9ab9f9e5c4" xsi:nil="true"/>
    <lcf76f155ced4ddcb4097134ff3c332f xmlns="590e5bb9-7f7d-4112-ab5d-634757ea7385">
      <Terms xmlns="http://schemas.microsoft.com/office/infopath/2007/PartnerControls"/>
    </lcf76f155ced4ddcb4097134ff3c332f>
    <_dlc_DocId xmlns="bd3f5fc5-1042-484c-a5aa-ce9ab9f9e5c4">VRPZJ6MSHPYR-672059557-129547</_dlc_DocId>
    <DossierOwner xmlns="bd3f5fc5-1042-484c-a5aa-ce9ab9f9e5c4">
      <UserInfo>
        <DisplayName>Hengkietisak, Korakot (Allianz Ayudhya General Insurance)</DisplayName>
        <AccountId>12</AccountId>
        <AccountType/>
      </UserInfo>
    </DossierOwner>
    <DossierStatus xmlns="bd3f5fc5-1042-484c-a5aa-ce9ab9f9e5c4">Open</DossierStatus>
    <TaxCatchAllLabel xmlns="bd3f5fc5-1042-484c-a5aa-ce9ab9f9e5c4" xsi:nil="true"/>
    <h1d83433e68e46aa9471e1351718c334 xmlns="bd3f5fc5-1042-484c-a5aa-ce9ab9f9e5c4">
      <Terms xmlns="http://schemas.microsoft.com/office/infopath/2007/PartnerControls"/>
    </h1d83433e68e46aa9471e1351718c334>
    <ContractExpirationDate xmlns="bd3f5fc5-1042-484c-a5aa-ce9ab9f9e5c4" xsi:nil="true"/>
    <ContractDate xmlns="bd3f5fc5-1042-484c-a5aa-ce9ab9f9e5c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4309E750C9A343B206CDE1A0F1BD8C" ma:contentTypeVersion="88" ma:contentTypeDescription="Create a new document." ma:contentTypeScope="" ma:versionID="93817441378ea5b273078cc935768451">
  <xsd:schema xmlns:xsd="http://www.w3.org/2001/XMLSchema" xmlns:xs="http://www.w3.org/2001/XMLSchema" xmlns:p="http://schemas.microsoft.com/office/2006/metadata/properties" xmlns:ns2="bd3f5fc5-1042-484c-a5aa-ce9ab9f9e5c4" xmlns:ns3="590e5bb9-7f7d-4112-ab5d-634757ea7385" targetNamespace="http://schemas.microsoft.com/office/2006/metadata/properties" ma:root="true" ma:fieldsID="6243f04e9ebf79773ff7f7277be5f19e" ns2:_="" ns3:_="">
    <xsd:import namespace="bd3f5fc5-1042-484c-a5aa-ce9ab9f9e5c4"/>
    <xsd:import namespace="590e5bb9-7f7d-4112-ab5d-634757ea738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ssierOwner" minOccurs="0"/>
                <xsd:element ref="ns2:DossierStatus" minOccurs="0"/>
                <xsd:element ref="ns2:h1d83433e68e46aa9471e1351718c334" minOccurs="0"/>
                <xsd:element ref="ns2:TaxCatchAll" minOccurs="0"/>
                <xsd:element ref="ns2:TaxCatchAllLabel" minOccurs="0"/>
                <xsd:element ref="ns2:MailPreviewData" minOccurs="0"/>
                <xsd:element ref="ns2:ContractExpirationDate" minOccurs="0"/>
                <xsd:element ref="ns2:b7121009084340dab24a33cdbba87b0c" minOccurs="0"/>
                <xsd:element ref="ns2:ContractDate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3f5fc5-1042-484c-a5aa-ce9ab9f9e5c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hidden="true" ma:indexed="true" ma:internalName="_dlc_DocId" ma:readOnly="fals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DossierOwner" ma:index="11" nillable="true" ma:displayName="Dossier owner(s)" ma:description="Person(s) owning the dossier." ma:hidden="true" ma:internalName="Dossier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ssierStatus" ma:index="12" nillable="true" ma:displayName="Dossier Status" ma:default="" ma:description="Indicate the status of the dossier." ma:hidden="true" ma:internalName="DossierStatus" ma:readOnly="false">
      <xsd:simpleType>
        <xsd:restriction base="dms:Choice">
          <xsd:enumeration value="Open"/>
          <xsd:enumeration value="Closed"/>
        </xsd:restriction>
      </xsd:simpleType>
    </xsd:element>
    <xsd:element name="h1d83433e68e46aa9471e1351718c334" ma:index="13" nillable="true" ma:taxonomy="true" ma:internalName="h1d83433e68e46aa9471e1351718c334" ma:taxonomyFieldName="Document_Class" ma:displayName="Document Class" ma:fieldId="{11d83433-e68e-46aa-9471-e1351718c334}" ma:sspId="10820af1-e82f-496e-bbcb-d9502914b7b2" ma:termSetId="a8fe5516-3f25-4a18-9fe8-9ec61fcfebb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2e2db1f-c33e-4051-8a2c-7562be33f92c}" ma:internalName="TaxCatchAll" ma:readOnly="false" ma:showField="CatchAllData" ma:web="bd3f5fc5-1042-484c-a5aa-ce9ab9f9e5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2e2db1f-c33e-4051-8a2c-7562be33f92c}" ma:internalName="TaxCatchAllLabel" ma:readOnly="false" ma:showField="CatchAllDataLabel" ma:web="bd3f5fc5-1042-484c-a5aa-ce9ab9f9e5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ilPreviewData" ma:index="17" nillable="true" ma:displayName="Mail Preview" ma:description="File preview for harmonie" ma:hidden="true" ma:internalName="MailPreviewData" ma:readOnly="false">
      <xsd:simpleType>
        <xsd:restriction base="dms:Note"/>
      </xsd:simpleType>
    </xsd:element>
    <xsd:element name="ContractExpirationDate" ma:index="18" nillable="true" ma:displayName="Expiry Date" ma:description="The formal expiration date of the subject, either according to the contractual agreement or because a termination has become (legally) effective. " ma:format="DateOnly" ma:hidden="true" ma:internalName="ContractExpirationDate" ma:readOnly="false">
      <xsd:simpleType>
        <xsd:restriction base="dms:DateTime"/>
      </xsd:simpleType>
    </xsd:element>
    <xsd:element name="b7121009084340dab24a33cdbba87b0c" ma:index="19" nillable="true" ma:taxonomy="true" ma:internalName="b7121009084340dab24a33cdbba87b0c" ma:taxonomyFieldName="Contract_Type" ma:displayName="Contract Type" ma:readOnly="false" ma:fieldId="{b7121009-0843-40da-b24a-33cdbba87b0c}" ma:sspId="10820af1-e82f-496e-bbcb-d9502914b7b2" ma:termSetId="70805c8f-f58a-429f-b5cb-62c5b6dc552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tractDate" ma:index="21" nillable="true" ma:displayName="Contract Date" ma:description="Date when the contract has been closed." ma:format="DateOnly" ma:hidden="true" ma:internalName="ContractDate" ma:readOnly="false">
      <xsd:simpleType>
        <xsd:restriction base="dms:DateTime"/>
      </xsd:simple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0e5bb9-7f7d-4112-ab5d-634757ea73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10820af1-e82f-496e-bbcb-d9502914b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2252F9-DE08-4AC3-96A3-FA5F2660A245}">
  <ds:schemaRefs>
    <ds:schemaRef ds:uri="http://schemas.microsoft.com/office/2006/metadata/properties"/>
    <ds:schemaRef ds:uri="http://schemas.microsoft.com/office/infopath/2007/PartnerControls"/>
    <ds:schemaRef ds:uri="bd3f5fc5-1042-484c-a5aa-ce9ab9f9e5c4"/>
    <ds:schemaRef ds:uri="590e5bb9-7f7d-4112-ab5d-634757ea7385"/>
  </ds:schemaRefs>
</ds:datastoreItem>
</file>

<file path=customXml/itemProps2.xml><?xml version="1.0" encoding="utf-8"?>
<ds:datastoreItem xmlns:ds="http://schemas.openxmlformats.org/officeDocument/2006/customXml" ds:itemID="{4198ACA0-4F57-4FEC-A17F-4E21830FF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290761-6B86-4223-A630-37CDB01D51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FF9231-F266-4C54-BC02-1AD5197CF74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6EAD742-E8B9-45D6-B285-DF21565AA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3f5fc5-1042-484c-a5aa-ce9ab9f9e5c4"/>
    <ds:schemaRef ds:uri="590e5bb9-7f7d-4112-ab5d-634757ea73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3385</TotalTime>
  <Pages>1</Pages>
  <Words>22520</Words>
  <Characters>128367</Characters>
  <Application>Microsoft Office Word</Application>
  <DocSecurity>0</DocSecurity>
  <Lines>1069</Lines>
  <Paragraphs>301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DELOITTE TOUCHE TOHMATSU JAIYOS</Company>
  <LinksUpToDate>false</LinksUpToDate>
  <CharactersWithSpaces>150586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DELOITTE TOUCHE TOHMATSU JAIYOS</dc:creator>
  <cp:keywords/>
  <dc:description/>
  <cp:lastModifiedBy>Wannawitthaya, Angsama (Allianz Ayudhya General Insurance)</cp:lastModifiedBy>
  <cp:revision>157</cp:revision>
  <cp:lastPrinted>2025-02-24T04:26:00Z</cp:lastPrinted>
  <dcterms:created xsi:type="dcterms:W3CDTF">2025-01-31T08:11:00Z</dcterms:created>
  <dcterms:modified xsi:type="dcterms:W3CDTF">2025-02-25T11:05:00Z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0x0101000D4309E750C9A343B206CDE1A0F1BD8C</vt:lpwstr>
  </property>
  <property fmtid="{D5CDD505-2E9C-101B-9397-08002B2CF9AE}" pid="3" name="_dlc_DocIdItemGuid">
    <vt:lpwstr>ae9784f0-0503-4c54-ba9c-fdcf2ef28035</vt:lpwstr>
  </property>
  <property fmtid="{D5CDD505-2E9C-101B-9397-08002B2CF9AE}" pid="4" name="MSIP_Label_ce5f591a-3248-43e9-9b70-1ad50135772d_Enabled">
    <vt:lpwstr>true</vt:lpwstr>
  </property>
  <property fmtid="{D5CDD505-2E9C-101B-9397-08002B2CF9AE}" pid="5" name="MSIP_Label_ce5f591a-3248-43e9-9b70-1ad50135772d_SetDate">
    <vt:lpwstr>2025-02-25T11:05:30Z</vt:lpwstr>
  </property>
  <property fmtid="{D5CDD505-2E9C-101B-9397-08002B2CF9AE}" pid="6" name="MSIP_Label_ce5f591a-3248-43e9-9b70-1ad50135772d_Method">
    <vt:lpwstr>Privileged</vt:lpwstr>
  </property>
  <property fmtid="{D5CDD505-2E9C-101B-9397-08002B2CF9AE}" pid="7" name="MSIP_Label_ce5f591a-3248-43e9-9b70-1ad50135772d_Name">
    <vt:lpwstr>ce5f591a-3248-43e9-9b70-1ad50135772d</vt:lpwstr>
  </property>
  <property fmtid="{D5CDD505-2E9C-101B-9397-08002B2CF9AE}" pid="8" name="MSIP_Label_ce5f591a-3248-43e9-9b70-1ad50135772d_SiteId">
    <vt:lpwstr>6e06e42d-6925-47c6-b9e7-9581c7ca302a</vt:lpwstr>
  </property>
  <property fmtid="{D5CDD505-2E9C-101B-9397-08002B2CF9AE}" pid="9" name="MSIP_Label_ce5f591a-3248-43e9-9b70-1ad50135772d_ActionId">
    <vt:lpwstr>afb13c3c-ee3e-4261-902e-6b9224bf3e85</vt:lpwstr>
  </property>
  <property fmtid="{D5CDD505-2E9C-101B-9397-08002B2CF9AE}" pid="10" name="MSIP_Label_ce5f591a-3248-43e9-9b70-1ad50135772d_ContentBits">
    <vt:lpwstr>0</vt:lpwstr>
  </property>
</Properties>
</file>