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2DBF30" w14:textId="625F0A8F" w:rsidR="006221B5" w:rsidRPr="007676B1" w:rsidRDefault="006221B5" w:rsidP="00520B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520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520BC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20B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520BC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13FE2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D0C8714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6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A6E0CF" w14:textId="51BABA0D" w:rsidR="006221B5" w:rsidRPr="007676B1" w:rsidRDefault="000430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430B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0B372C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816ACEB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7D48E0F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3D36F62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C4BD0DA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34D4509" w14:textId="77777777" w:rsidR="00163742" w:rsidRDefault="00163742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9939A4E" w14:textId="77777777" w:rsidR="00BF78A9" w:rsidRDefault="00BF78A9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EF88985" w14:textId="6E9376A1" w:rsidR="006221B5" w:rsidRDefault="00800A4F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00A4F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0010A23" w14:textId="77777777" w:rsidR="00800A4F" w:rsidRDefault="00800A4F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2E1DFBD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="00C3569A" w:rsidRPr="00C3569A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ผู้ถือหุ้นบริษัท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 xml:space="preserve"> เอสซีบี เอกซ์ จำกัด (มหาชน)</w:t>
      </w:r>
    </w:p>
    <w:p w14:paraId="54672F31" w14:textId="1FF60267" w:rsidR="006221B5" w:rsidRPr="00DD242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6"/>
          <w:szCs w:val="36"/>
        </w:rPr>
      </w:pPr>
    </w:p>
    <w:p w14:paraId="344664AF" w14:textId="23404CC8" w:rsidR="00391447" w:rsidRDefault="00391447" w:rsidP="00187B52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74CE62BB" w14:textId="77777777" w:rsidR="00187B52" w:rsidRPr="00C101D5" w:rsidRDefault="00187B52" w:rsidP="00187B52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C6DD1E" w14:textId="01C0671E" w:rsidR="00391447" w:rsidRPr="00DD2424" w:rsidRDefault="00391447" w:rsidP="0024307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="00156AA5" w:rsidRPr="00DD2424">
        <w:rPr>
          <w:rFonts w:ascii="Angsana New" w:eastAsia="Calibri" w:hAnsi="Angsana New" w:cs="Angsana New"/>
          <w:sz w:val="30"/>
          <w:szCs w:val="30"/>
          <w:cs/>
        </w:rPr>
        <w:t>เอสซีบี เอกซ์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และของเฉพาะบริษัท </w:t>
      </w:r>
      <w:r w:rsidR="00243078" w:rsidRPr="00DD2424">
        <w:rPr>
          <w:rFonts w:ascii="Angsana New" w:eastAsia="Calibri" w:hAnsi="Angsana New" w:cs="Angsana New"/>
          <w:sz w:val="30"/>
          <w:szCs w:val="30"/>
          <w:cs/>
        </w:rPr>
        <w:t>เอสซีบี เอกซ์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(บริษัท) ตามลำดับ ซึ่งประกอบด้วย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243078" w:rsidRPr="00DD242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243078" w:rsidRPr="00DD2424">
        <w:rPr>
          <w:rFonts w:ascii="Angsana New" w:eastAsia="Calibri" w:hAnsi="Angsana New" w:cs="Angsana New"/>
          <w:sz w:val="30"/>
          <w:szCs w:val="30"/>
        </w:rPr>
        <w:t>256</w:t>
      </w:r>
      <w:r w:rsidR="00C13FE2">
        <w:rPr>
          <w:rFonts w:ascii="Angsana New" w:eastAsia="Calibri" w:hAnsi="Angsana New" w:cs="Angsana New"/>
          <w:sz w:val="30"/>
          <w:szCs w:val="30"/>
        </w:rPr>
        <w:t>7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งบกำไรขาดทุน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>และกำไรขาดทุนเบ็ดเสร็จอื่น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243078" w:rsidRPr="000B48E1">
        <w:rPr>
          <w:rFonts w:ascii="Angsana New" w:eastAsia="Calibri" w:hAnsi="Angsana New" w:cs="Angsana New"/>
          <w:sz w:val="30"/>
          <w:szCs w:val="30"/>
          <w:cs/>
        </w:rPr>
        <w:t>งบกำไรขาดทุน</w:t>
      </w:r>
      <w:r w:rsidR="00243078" w:rsidRPr="000B48E1">
        <w:rPr>
          <w:rFonts w:ascii="Angsana New" w:eastAsia="Calibri" w:hAnsi="Angsana New" w:cs="Angsana New" w:hint="cs"/>
          <w:sz w:val="30"/>
          <w:szCs w:val="30"/>
          <w:cs/>
        </w:rPr>
        <w:t>และกำไรขาดทุนเบ็ดเสร็จอื่น</w:t>
      </w:r>
      <w:r w:rsidRPr="000B48E1">
        <w:rPr>
          <w:rFonts w:ascii="Angsana New" w:eastAsia="Calibri" w:hAnsi="Angsana New" w:cs="Angsana New"/>
          <w:sz w:val="30"/>
          <w:szCs w:val="30"/>
          <w:cs/>
        </w:rPr>
        <w:t>เฉพาะ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กิจการ</w:t>
      </w:r>
      <w:r w:rsidR="00243078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งบการเปลี่ยนแปลงส่วนของเจ้าของ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D21B9E">
        <w:rPr>
          <w:rFonts w:ascii="Angsana New" w:eastAsia="Calibri" w:hAnsi="Angsana New" w:cs="Angsana New"/>
          <w:sz w:val="30"/>
          <w:szCs w:val="30"/>
          <w:cs/>
        </w:rPr>
        <w:t>งบการเปลี่ยนแปลงส่วนของเจ้าของ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="00EE0B97" w:rsidRPr="00EE0B97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8BB4B59" w14:textId="6D3C6A3C" w:rsidR="00391447" w:rsidRPr="00DD2424" w:rsidRDefault="00391447" w:rsidP="006221B5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664804E" w14:textId="6EA738AA" w:rsidR="002E0B45" w:rsidRDefault="002E0B45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2424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D2424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D2424" w:rsidRPr="00DD242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DD2424" w:rsidRPr="00DD242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DD2424" w:rsidRPr="00DD2424">
        <w:rPr>
          <w:rFonts w:ascii="Angsana New" w:eastAsia="Calibri" w:hAnsi="Angsana New" w:cs="Angsana New"/>
          <w:sz w:val="30"/>
          <w:szCs w:val="30"/>
        </w:rPr>
        <w:t>256</w:t>
      </w:r>
      <w:r w:rsidR="00C13FE2">
        <w:rPr>
          <w:rFonts w:ascii="Angsana New" w:eastAsia="Calibri" w:hAnsi="Angsana New" w:cs="Angsana New"/>
          <w:sz w:val="30"/>
          <w:szCs w:val="30"/>
        </w:rPr>
        <w:t>7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2103DD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</w:p>
    <w:p w14:paraId="057F839B" w14:textId="07E884F0" w:rsid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6BF836" w14:textId="77777777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7C7B13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E1DF96C" w14:textId="77777777" w:rsidR="00DD2424" w:rsidRP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888F0F" w14:textId="7B1164AE" w:rsidR="006221B5" w:rsidRPr="001F1790" w:rsidRDefault="00DD2424" w:rsidP="00DD2424">
      <w:pPr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บัญชี ความรับผิดชอบของข้าพเจ้าได้กล่าวไว้ใน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3727F5">
        <w:rPr>
          <w:rFonts w:ascii="Angsana New" w:eastAsia="Calibri" w:hAnsi="Angsana New" w:cs="Angsana New"/>
          <w:sz w:val="30"/>
          <w:szCs w:val="30"/>
        </w:rPr>
        <w:br/>
      </w:r>
      <w:r w:rsidRPr="00DD242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D242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D242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Pr="00AF42BA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="007C7B13" w:rsidRPr="00AF42BA">
        <w:rPr>
          <w:rFonts w:ascii="Angsana New" w:eastAsia="Calibri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7B13" w:rsidRPr="00AF42B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C7B13" w:rsidRPr="00AF42BA">
        <w:rPr>
          <w:rFonts w:ascii="Angsana New" w:eastAsia="Calibri" w:hAnsi="Angsana New" w:cs="Angsana New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7C7B13" w:rsidRPr="00AF42BA">
        <w:rPr>
          <w:rFonts w:ascii="Angsana New" w:eastAsia="Calibri" w:hAnsi="Angsana New" w:cs="Angsana New"/>
          <w:sz w:val="30"/>
          <w:szCs w:val="30"/>
          <w:cs/>
        </w:rPr>
        <w:t xml:space="preserve"> ที่กำหนดโดยสภาวิชาชีพบัญชี (ประมวล</w:t>
      </w:r>
      <w:r w:rsidR="007C7B13" w:rsidRPr="007C7B13">
        <w:rPr>
          <w:rFonts w:ascii="Angsana New" w:eastAsia="Calibri" w:hAnsi="Angsana New" w:cs="Angsana New"/>
          <w:sz w:val="30"/>
          <w:szCs w:val="30"/>
          <w:cs/>
        </w:rPr>
        <w:t>จรรยาบรรณของผู้ประกอบวิชาชีพบัญชี)</w:t>
      </w:r>
      <w:r w:rsidR="007C7B1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D242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="007C7B13" w:rsidRPr="007C7B13">
        <w:rPr>
          <w:rFonts w:ascii="Angsana New" w:eastAsia="Calibri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BF78A9">
          <w:headerReference w:type="default" r:id="rId13"/>
          <w:footerReference w:type="default" r:id="rId14"/>
          <w:pgSz w:w="11906" w:h="16838" w:code="9"/>
          <w:pgMar w:top="1440" w:right="1152" w:bottom="576" w:left="1152" w:header="720" w:footer="720" w:gutter="0"/>
          <w:cols w:space="720"/>
          <w:docGrid w:linePitch="490"/>
        </w:sectPr>
      </w:pPr>
    </w:p>
    <w:p w14:paraId="0B5BF694" w14:textId="5315D148" w:rsidR="00DD2424" w:rsidRPr="00DD2424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20F5425" w14:textId="77777777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1BFB1E" w14:textId="4F9CD362" w:rsidR="00DD2424" w:rsidRPr="00C101D5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727F5">
        <w:rPr>
          <w:rFonts w:ascii="Angsana New" w:eastAsia="Calibri" w:hAnsi="Angsana New" w:cs="Angsana New"/>
          <w:sz w:val="30"/>
          <w:szCs w:val="30"/>
        </w:rPr>
        <w:br/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DD242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DD24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DD242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DD2424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DD2424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384B9D" w14:textId="77777777" w:rsidR="00DD2424" w:rsidRPr="00187B52" w:rsidRDefault="00DD2424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DD2424" w:rsidRPr="00DD2424" w14:paraId="4A14A457" w14:textId="77777777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4A917A7B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</w:t>
            </w:r>
          </w:p>
        </w:tc>
      </w:tr>
      <w:tr w:rsidR="00DD2424" w:rsidRPr="00DD2424" w14:paraId="0C18FDC4" w14:textId="77777777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14F1676A" w14:textId="73DD6A95" w:rsidR="00DD2424" w:rsidRPr="00DD2424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AB5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.5,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4.1, 12 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046CC"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2424" w:rsidRPr="00DD2424" w14:paraId="2D51A7CE" w14:textId="77777777">
        <w:trPr>
          <w:tblHeader/>
        </w:trPr>
        <w:tc>
          <w:tcPr>
            <w:tcW w:w="4770" w:type="dxa"/>
            <w:shd w:val="clear" w:color="auto" w:fill="auto"/>
          </w:tcPr>
          <w:p w14:paraId="35CBFAC8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D60956F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DD2424" w14:paraId="3135035D" w14:textId="77777777">
        <w:tc>
          <w:tcPr>
            <w:tcW w:w="4770" w:type="dxa"/>
            <w:shd w:val="clear" w:color="auto" w:fill="auto"/>
          </w:tcPr>
          <w:p w14:paraId="309F53A4" w14:textId="1E5AD35B" w:rsidR="00DD2424" w:rsidRPr="00DD2424" w:rsidRDefault="00DD2424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6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เงินให้สินเชื่อแก่ลูกหนี้และดอกเบี้ยค้างรับในงบการเงินรวมเป็นจำนวนเงิน</w:t>
            </w:r>
            <w:r w:rsidR="007C7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36F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5610E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="003943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พันล้านบาท (คิดเป็นร้อยละ</w:t>
            </w:r>
            <w:r w:rsidR="00BF1F9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A5610E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A170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ของสินทรัพย์รวม</w:t>
            </w:r>
            <w:r w:rsidR="00CC064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1914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โดยมีค่าเผื่อผลขาดทุนด้านเครดิตที่คาดว่าจะเกิดขึ้นเป็น</w:t>
            </w:r>
            <w:r w:rsidR="00CC06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จำนวนเงิน </w:t>
            </w:r>
            <w:r w:rsidR="00A5610E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</w:t>
            </w:r>
          </w:p>
          <w:p w14:paraId="6B589131" w14:textId="77777777" w:rsidR="00DD2424" w:rsidRPr="00DD2424" w:rsidRDefault="00DD2424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C7041B" w14:textId="44519A64" w:rsidR="00DD2424" w:rsidRPr="00DD2424" w:rsidRDefault="00DD2424">
            <w:pPr>
              <w:tabs>
                <w:tab w:val="left" w:pos="4303"/>
                <w:tab w:val="left" w:pos="454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9 (TFRS 9)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และประกาศธนาคารแห่งประเทศไทยที่เกี่ยวข้องกำหนดให้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พัฒนาวิธีการและ</w:t>
            </w:r>
            <w:r w:rsidR="003727F5" w:rsidRPr="003727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แบบจำลองในการคำนวณ</w:t>
            </w:r>
            <w:r w:rsidR="001A78A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</w:t>
            </w:r>
            <w:r w:rsidR="003727F5" w:rsidRPr="003727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 ซึ่งเกี่ยวข้องกับการใช้วิจารณญาณและการประมาณการที่สำคัญของข้อสมมติและข้อมูลที่เกี่ยวข้อง</w:t>
            </w:r>
          </w:p>
        </w:tc>
        <w:tc>
          <w:tcPr>
            <w:tcW w:w="4860" w:type="dxa"/>
            <w:shd w:val="clear" w:color="auto" w:fill="auto"/>
          </w:tcPr>
          <w:p w14:paraId="50F54AA9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3E20D7" w14:textId="4E663DC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</w:p>
          <w:p w14:paraId="35A253F5" w14:textId="28F9CC20" w:rsidR="003727F5" w:rsidRPr="003727F5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spacing w:line="400" w:lineRule="exact"/>
              <w:ind w:left="259" w:hanging="25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การทดสอบการออกแบบและ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หรือความมีประสิทธิผลของระบบการควบคุมที่เกี่ยวข้องกับกระบวนการพิจารณาการให้สินเชื่อ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กระบวนการดังกล่าวได้รวมแต่ไม่จำกัดเฉพาะการควบคุมที่สำคัญเกี่ยวกับ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การเลือกใช้เกณฑ์ในการประเมินการเพิ่มขึ้นอย่างมีนัยสำคัญของความเสี่ยงด้านเครดิต การบริหาร</w:t>
            </w:r>
            <w:r w:rsidR="003727F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ความเสี่ยงแบบจำลองผลขาดทุนด้านเครดิตที่คาดว่าจะเกิดขึ้น การกำหนดปัจจัยเชิงเศรษฐศาสตร์มหภาคแล</w:t>
            </w:r>
            <w:r w:rsidR="003727F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ะ</w:t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ความน่าจะเป็นถ่วงน้ำหนัก และการปรับปรุงเชิงคุณภาพ</w:t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727F5" w:rsidRPr="003727F5">
              <w:rPr>
                <w:rFonts w:asciiTheme="majorBidi" w:eastAsia="Calibri" w:hAnsiTheme="majorBidi" w:cstheme="majorBidi"/>
                <w:spacing w:val="-14"/>
                <w:sz w:val="30"/>
                <w:szCs w:val="30"/>
                <w:cs/>
              </w:rPr>
              <w:t>รวมถึงการตั้งสำรองเพิ่มเติมโดยผู้บริหาร</w:t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</w:r>
            <w:r w:rsidR="003727F5" w:rsidRPr="003727F5">
              <w:rPr>
                <w:rFonts w:asciiTheme="majorBidi" w:eastAsia="Calibri" w:hAnsiTheme="majorBidi" w:cstheme="majorBidi"/>
                <w:sz w:val="30"/>
                <w:szCs w:val="30"/>
              </w:rPr>
              <w:t>(Management overlay)</w:t>
            </w:r>
          </w:p>
          <w:p w14:paraId="4B11AB4B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178F5936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541E76CC" w14:textId="77777777" w:rsid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  <w:p w14:paraId="037EC415" w14:textId="0D2EB690" w:rsidR="003727F5" w:rsidRPr="003727F5" w:rsidRDefault="003727F5" w:rsidP="003727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400" w:lineRule="exact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</w:p>
        </w:tc>
      </w:tr>
    </w:tbl>
    <w:p w14:paraId="1F7B7133" w14:textId="77777777" w:rsidR="00D06E13" w:rsidRDefault="00D06E13">
      <w: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C812B4" w:rsidRPr="00DD2424" w14:paraId="12E3391E" w14:textId="77777777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2FF300E" w14:textId="77777777" w:rsidR="00C812B4" w:rsidRPr="00DD2424" w:rsidRDefault="00C812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</w:t>
            </w:r>
          </w:p>
        </w:tc>
      </w:tr>
      <w:tr w:rsidR="00C812B4" w:rsidRPr="00DD2424" w14:paraId="1CBE79F9" w14:textId="77777777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3212F7F0" w14:textId="4457D02A" w:rsidR="00C812B4" w:rsidRPr="00DD2424" w:rsidRDefault="00C812B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AB51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>.5,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4.1, 12 </w:t>
            </w:r>
            <w:r w:rsidRPr="007C7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C7B13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</w:p>
        </w:tc>
      </w:tr>
      <w:tr w:rsidR="00C812B4" w:rsidRPr="00DD2424" w14:paraId="6638EEDE" w14:textId="77777777">
        <w:trPr>
          <w:tblHeader/>
        </w:trPr>
        <w:tc>
          <w:tcPr>
            <w:tcW w:w="4770" w:type="dxa"/>
            <w:shd w:val="clear" w:color="auto" w:fill="auto"/>
          </w:tcPr>
          <w:p w14:paraId="5259F962" w14:textId="77777777" w:rsidR="00C812B4" w:rsidRPr="00DD2424" w:rsidRDefault="00C812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0C0F9B8" w14:textId="77777777" w:rsidR="00C812B4" w:rsidRPr="00DD2424" w:rsidRDefault="00C812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DD2424" w14:paraId="57CAB089" w14:textId="77777777">
        <w:tc>
          <w:tcPr>
            <w:tcW w:w="4770" w:type="dxa"/>
            <w:shd w:val="clear" w:color="auto" w:fill="auto"/>
          </w:tcPr>
          <w:p w14:paraId="001C80ED" w14:textId="10EAEC64" w:rsidR="00DD2424" w:rsidRDefault="00DD2424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088C0800" w14:textId="77777777" w:rsidR="008E6E26" w:rsidRPr="00DD2424" w:rsidRDefault="008E6E26">
            <w:pPr>
              <w:tabs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AB0E7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การเลือกใช้เกณฑ์ในการประเมินว่าเครื่องมือทาง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43B17F96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การพัฒนาเทคนิคแบบจำลองผลขาดทุนด้านเครดิตที่คาดว่าจะเกิดขึ้นและตัวแปรที่เกี่ยวข้อง ซึ่งรวมถึงความน่าจะเป็นของการปฏิบัติผิดสัญญา ร้อยละของความเสียหายที่อาจจะเกิดขึ้นเมื่อมีการปฏิบัติผิดสัญญา และยอดหนี้เมื่อมีการปฏิบัติผิดสัญญา</w:t>
            </w:r>
          </w:p>
          <w:p w14:paraId="0B78746A" w14:textId="77777777" w:rsidR="00DD2424" w:rsidRPr="00DD2424" w:rsidRDefault="00DD2424" w:rsidP="003C4A80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การกำหนดปัจจัยเชิงเศรษฐศาสตร์มหภาคที่มี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การคาดการณ์ไปในอนาคตและถ่วงน้ำหนักด้วย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D242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ความน่าจะเป็นตามสถานการณ์ที่คาดว่าจะเกิดขึ้น และ</w:t>
            </w:r>
          </w:p>
          <w:p w14:paraId="54EDE614" w14:textId="7BD4F219" w:rsidR="00ED235A" w:rsidRPr="00BD0812" w:rsidRDefault="003B3710" w:rsidP="00BD0812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371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การปรับปรุงเชิงคุณภาพรวมถึงการตั้งสำรองเพิ่มเติมโดยผู้บริหาร (</w:t>
            </w:r>
            <w:r w:rsidRPr="003B3710">
              <w:rPr>
                <w:rFonts w:asciiTheme="majorBidi" w:hAnsiTheme="majorBidi" w:cstheme="majorBidi"/>
                <w:sz w:val="30"/>
                <w:szCs w:val="30"/>
              </w:rPr>
              <w:t xml:space="preserve">Management overlay) </w:t>
            </w:r>
            <w:r w:rsidRPr="003B371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ด้รวมความเสี่ยงด้านเครดิตที่ระบุได้แต่ยังไม่ได้สะท้อนเข้าไปในแบบจำลองผลขาดทุนด้านเครดิตที่คาดว่าจะเกิดขึ้น ซึ่งรวมถึงการเปลี่ยนแปลงในทิศทางและความเสี่ยงของสินเชื่อบางกลุ่ม</w:t>
            </w:r>
          </w:p>
          <w:p w14:paraId="39A55A2F" w14:textId="77777777" w:rsidR="00ED235A" w:rsidRDefault="00ED23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BC779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5B3987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E45C9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D70051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4E997A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C27D4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8E027" w14:textId="77777777" w:rsidR="00C67764" w:rsidRDefault="00C677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93EED" w14:textId="45A081EE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เป็นเรื่องสำคัญในการตรวจสอบเนื่องจากระดับความมีนัยสำคัญของการใช้วิจารณญาณและการประมาณการตามที่กล่าวข้างต้น</w:t>
            </w:r>
          </w:p>
          <w:p w14:paraId="353FDE8B" w14:textId="77777777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49492B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7BD9A0C3" w14:textId="7584944C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ประเมินการควบคุมที่เฉพาะเจาะจงในการกำหนดว่าเครื่องมือทางการเงินมีการเพิ่มขึ้นอย่างมีนัยสำคัญของความเสี่ยงด้านเครดิตหรือไม่ </w:t>
            </w:r>
          </w:p>
          <w:p w14:paraId="66F942F0" w14:textId="4542BDC7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ทดสอบโดยสุ่มตัวอย่างการสอบทานสินเชื่อที่จัดทำโดยผู้บริหาร สำหรับลูกหนี้รายตัวขนาดใหญ่ ลูกหนี้ที่มีการ</w:t>
            </w:r>
            <w:r w:rsidRPr="0090770C">
              <w:rPr>
                <w:rFonts w:asciiTheme="majorBidi" w:hAnsiTheme="majorBidi" w:cstheme="majorBidi"/>
                <w:sz w:val="30"/>
                <w:szCs w:val="30"/>
                <w:cs/>
              </w:rPr>
              <w:t>ปรับโครงสร้างหนี้และเปลี่ยนแปลงเงื่อนไขการจ่ายชำระหนี้ ซึ่งข้าพเจ้าปฏิบัติงานอย่างเป็นอิสระในการพิจารณา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รายละเอียดของประวัติสินเชื่อรายตัวและข้อมูลอื่นที่เกี่ยวข้อง ซึ่งรวมถึงแต่ไม่จำกัดเฉพาะความสมเหตุสมผลของข้อสมมติที่เกี่ยวข้องกับความสามารถในการชำระหนี้และการประเมินมูลค่าหลักประกัน ความเหมาะสมและความถูกต้องของอันดับเครดิตภายในและตัวแปรที่ใช้ในการคำนวณผลขาดทุนด้านเครดิตที่คาดว่าจะเกิดขึ้นสำหรับลูกหนี้แต่ละราย </w:t>
            </w:r>
          </w:p>
          <w:p w14:paraId="0389D2D3" w14:textId="3FDE18E6" w:rsid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ประเมินและทดสอบความสมเหตุสมผลของการใช้เกณฑ์การเพิ่มขึ้นอย่างมีนัยสำคัญของความเสี่ยง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ด้านเครดิตและการจัดชั้นของ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สำหรับเงินให้สินเชื่อแก่ลูกหนี้แต่ละประเภท เพื่อประเมินว่าเกณฑ์ดังกล่าวถูกนำไปใช้สอดคล้องกับแนวปฏิบัติใน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การบริหารความเสี่ยงด้านเครดิตของ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ข้อกำหนดตาม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ประกาศและแนวทางที่กำหนดโดยธนาคารแห่งประเทศไทย</w:t>
            </w:r>
          </w:p>
          <w:p w14:paraId="77BA333C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2C69B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11C5F" w14:textId="77777777" w:rsidR="00ED235A" w:rsidRDefault="00ED235A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BB772" w14:textId="77777777" w:rsidR="003A0176" w:rsidRDefault="003A0176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AEF5A" w14:textId="77777777" w:rsidR="003A0176" w:rsidRDefault="003A0176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05E222" w14:textId="77777777" w:rsidR="003A0176" w:rsidRDefault="003A0176" w:rsidP="00ED23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A5ECA" w14:textId="79493BFE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ใช้ผู้เชี่ยวชาญความเสี่ยงทางด้านเครดิตของข้าพเจ้าในการทดสอบข้อมูลที่สำคัญ ข้อสมมติ วิธีการแบบจำลอง และการคำนวณเชิงทฤษฎี เพื่อให้ได้มาซึ่งตัวแปรในแบบจำลองผลขาดทุนด้านเครดิตที่คาดว่าจะเกิดขึ้นของพอร์ตโฟลิโอลูกหนี้ที่มีสาระสำคัญ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และการถ่วงน้ำหนักด้วยความน่าจะเป็นตามสถานการณ์ที่คาดว่าจะเกิดขึ้น รวมถึงการทดสอบ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“Back</w:t>
            </w:r>
            <w:r w:rsidR="00944B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testing”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รวมถึงการตั้งสำรองเพิ่มเติมโดยผู้บริหาร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(Management overlay)</w:t>
            </w:r>
          </w:p>
          <w:p w14:paraId="04533CC2" w14:textId="0BFF815C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ใช้ผู้เชี่ยวชาญด้านเทคโนโลยีสารสนเทศของข้าพเจ้าในการทดสอบการกระทบยอดของข้อมูล รวมทั้ง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การกำหนดตัวแปรที่เกี่ยวข้องกับผลขาดทุนที่คาดว่าจะเกิดขึ้นบนระบบสารสนเทศที่เกี่ยวข้อง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084E9BFF" w14:textId="41DF25F0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สุ่มตัวอย่างเพื่อทดสอบความถูกต้องของการคำนวณผลขาดทุนด้านเครดิตที่คาดว่าจะเกิดขึ้น รวมถึง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การปรับปรุงเชิงคุณภาพ</w:t>
            </w:r>
          </w:p>
          <w:p w14:paraId="4AC33DFC" w14:textId="3EFBEDA9" w:rsidR="00DD2424" w:rsidRPr="00DD2424" w:rsidRDefault="00DD2424" w:rsidP="003C4A80">
            <w:pPr>
              <w:pStyle w:val="ListParagraph"/>
              <w:numPr>
                <w:ilvl w:val="0"/>
                <w:numId w:val="2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3F2DB6CD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2070156E" w14:textId="755D1BBD" w:rsidR="00187B52" w:rsidRDefault="00187B52" w:rsidP="00DD242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FE1A13" w14:textId="77777777" w:rsidR="00187B52" w:rsidRDefault="00187B52">
      <w:pPr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DD2424" w:rsidRPr="001F2FB0" w14:paraId="67348858" w14:textId="77777777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59B3F115" w14:textId="7451EDB4" w:rsidR="00DD2424" w:rsidRPr="00771C0A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C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</w:t>
            </w:r>
          </w:p>
        </w:tc>
      </w:tr>
      <w:tr w:rsidR="00DD2424" w:rsidRPr="009C3183" w14:paraId="1E32AF1C" w14:textId="77777777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655F9060" w14:textId="6BB8E585" w:rsidR="00DD2424" w:rsidRPr="00771C0A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Gautami"/>
                <w:sz w:val="30"/>
                <w:szCs w:val="30"/>
                <w:lang w:bidi="th-TH"/>
              </w:rPr>
            </w:pPr>
            <w:r w:rsidRPr="00771C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6A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.1, 3.</w:t>
            </w:r>
            <w:r w:rsidR="006A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.2, 3.1</w:t>
            </w:r>
            <w:r w:rsidR="006A00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1C0A">
              <w:rPr>
                <w:rFonts w:asciiTheme="majorBidi" w:hAnsiTheme="majorBidi" w:cstheme="majorBidi"/>
                <w:sz w:val="30"/>
                <w:szCs w:val="30"/>
              </w:rPr>
              <w:t>, 2</w:t>
            </w:r>
            <w:r w:rsidR="00012C70" w:rsidRPr="00771C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DD2424" w:rsidRPr="00D10972" w14:paraId="63C1C03E" w14:textId="77777777">
        <w:trPr>
          <w:tblHeader/>
        </w:trPr>
        <w:tc>
          <w:tcPr>
            <w:tcW w:w="4770" w:type="dxa"/>
            <w:shd w:val="clear" w:color="auto" w:fill="auto"/>
          </w:tcPr>
          <w:p w14:paraId="19747ECB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530FF60" w14:textId="77777777" w:rsidR="00DD2424" w:rsidRPr="00DD2424" w:rsidRDefault="00DD24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2424" w:rsidRPr="006A5E28" w14:paraId="4BDAE48C" w14:textId="77777777">
        <w:tc>
          <w:tcPr>
            <w:tcW w:w="4770" w:type="dxa"/>
          </w:tcPr>
          <w:p w14:paraId="1AF8F779" w14:textId="7A750FD1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7B5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87B5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187B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166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="000C0B2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ลำดับชั้นของ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0C0B2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จั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ในงบการเงินรวม</w:t>
            </w:r>
            <w:r w:rsidR="00571EA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เป็นจำนวนเงิน</w:t>
            </w:r>
            <w:r w:rsidR="00511C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578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พันล้านบาท </w:t>
            </w:r>
            <w:r w:rsidR="00544F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194E8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44F6A"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4F6A"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พันล้านบาท</w:t>
            </w:r>
            <w:r w:rsidR="00544F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ตามลำดับ</w:t>
            </w:r>
          </w:p>
          <w:p w14:paraId="5C3A947A" w14:textId="77777777" w:rsidR="00DD2424" w:rsidRPr="00187B52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5EFD03" w14:textId="482AEE8B" w:rsidR="00DD2424" w:rsidRPr="00DD2424" w:rsidRDefault="00DD24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เครื่องมือทางการเงินที่ถูกจัดลำดับชั้นของมูลค่ายุติธรรมเป็นข้อมูลระดับ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อาจมีความเสี่ยงที่จะแสดงราคาคลาดเคลื่อนไป เนื่องจากข้อมูลที่นำมาใช้ประกอบการพิจารณาไม่ได้มาจากราคาภายนอกที่แท้จริง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2D1D3D20" w14:textId="77777777" w:rsidR="00DD2424" w:rsidRPr="00187B52" w:rsidRDefault="00DD242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EB0B7" w14:textId="1FDE5246" w:rsidR="00DD2424" w:rsidRPr="00DD2424" w:rsidRDefault="00DD242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การวัดมูลค่าของเครื่องมือทางการเงินใน</w:t>
            </w:r>
            <w:r w:rsidR="00D21B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งบฐานะการเงิน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จัดลำดับชั้นของมูลค่ายุติธรรมเป็นข้อมูลระดับ </w:t>
            </w:r>
            <w:r w:rsidRPr="00DD24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และความมีนัยสำคัญของการใช้วิจารณญาณและการประมาณการที่เกี่ยวข้อง</w:t>
            </w:r>
          </w:p>
        </w:tc>
        <w:tc>
          <w:tcPr>
            <w:tcW w:w="4860" w:type="dxa"/>
          </w:tcPr>
          <w:p w14:paraId="61A94CB6" w14:textId="652FD66B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ทั้งในเรื่องของข้อมูลที่ใช้ในการวัดมูลค่า และความเหมาะสมของเทคนิคการประเมินมูลค่าที่ใช้</w:t>
            </w:r>
          </w:p>
          <w:p w14:paraId="36F0DB6D" w14:textId="7741B8C2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before="120"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สุ่มตัวอย่างเครื่องมือทางการเงินและทดสอบข้อมูลนำเข้าที่ใช้ในการกำหนดราคาจากแหล่งข้อมูลภายนอก และทำการใส่ข้อมูลที่ถูกต้องในแบบจำลองการคำนวณราคา รวมถึงประเมินสภาพคล่องของราคาที่นำมาใช้ นอกจากนั้นข้าพเจ้ายังทดสอบความเหมาะสมของเกณฑ์ที่ใช้ในการเลือกวิธีการวัดมูลค่ายุติธรรมของสินทรัพย์ทางการเงินที่มีการนำข้อมูลที่ไม่สามารถสังเกตได้ที่มีสาระสำคัญ และ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และทดสอบการวัดมูลค่ายุติธรรมของเครื่องมือทางการเงินของ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อย่างเป็นอิสระ ตลอดจนเปรียบเทียบกับมูลค่าที่</w:t>
            </w:r>
            <w:r w:rsidR="008B584A" w:rsidRPr="008B58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กลุ่มบริษัท</w:t>
            </w: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คำนวณได้</w:t>
            </w:r>
          </w:p>
          <w:p w14:paraId="511EC15C" w14:textId="2F59EE47" w:rsidR="00DD2424" w:rsidRPr="00DD2424" w:rsidRDefault="00DD2424" w:rsidP="003C4A80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uppressAutoHyphens w:val="0"/>
              <w:spacing w:before="120"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42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23ECBB51" w14:textId="77777777" w:rsidR="00DD2424" w:rsidRPr="00DD2424" w:rsidRDefault="00DD242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</w:tr>
    </w:tbl>
    <w:p w14:paraId="5C8B242D" w14:textId="77777777" w:rsidR="008B584A" w:rsidRDefault="008B584A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A4D4B53" w14:textId="77777777" w:rsidR="008B584A" w:rsidRDefault="008B584A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C95161E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E7E5A68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05F3C00" w14:textId="7E815DD8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08D74FC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CDCF1A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</w:p>
    <w:p w14:paraId="4B8EDB5B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8213C4" w14:textId="03E53CB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การอ่าน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53743">
        <w:rPr>
          <w:rFonts w:ascii="Angsana New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53743">
        <w:rPr>
          <w:rFonts w:ascii="Angsana New" w:hAnsi="Angsana New" w:cs="Angsana New"/>
          <w:sz w:val="30"/>
          <w:szCs w:val="30"/>
        </w:rPr>
        <w:t xml:space="preserve"> </w:t>
      </w:r>
    </w:p>
    <w:p w14:paraId="133D1AA6" w14:textId="77777777" w:rsidR="00E53743" w:rsidRPr="00E53743" w:rsidRDefault="00E53743" w:rsidP="00E53743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20694D7" w14:textId="0E066F1C" w:rsidR="00191957" w:rsidRDefault="00E53743" w:rsidP="00E070EB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65B2913" w14:textId="77777777" w:rsidR="00E070EB" w:rsidRPr="00E070EB" w:rsidRDefault="00E070EB" w:rsidP="00E070EB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701E536" w14:textId="4F282454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616B3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</w:t>
      </w:r>
      <w:r w:rsidRPr="00E53743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หน้าที่ในการกำกับดูแลต่องบการเงินรวมและงบการเงินเฉพาะกิจการ</w:t>
      </w:r>
    </w:p>
    <w:p w14:paraId="1EC3521D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631E200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B7EE13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34FABC" w14:textId="77777777" w:rsidR="00E53743" w:rsidRPr="00E53743" w:rsidRDefault="00E53743" w:rsidP="00E5374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)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53743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C83E21B" w14:textId="77777777" w:rsidR="00E53743" w:rsidRPr="00E53743" w:rsidRDefault="00E53743" w:rsidP="0019195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56F7D4D" w14:textId="2A85EE31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E53743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53743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16B4AE72" w14:textId="3EDE18FF" w:rsid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114B049" w14:textId="72437A71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BBA993" w14:textId="77777777" w:rsidR="00E53743" w:rsidRPr="00E53743" w:rsidRDefault="00E53743" w:rsidP="0019195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6F8A772" w14:textId="6816F6DB" w:rsidR="003727F5" w:rsidRDefault="00E53743" w:rsidP="00E070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3743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5374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7B52F14" w14:textId="77777777" w:rsidR="00E070EB" w:rsidRDefault="00E070EB" w:rsidP="00E070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6F7D920D" w14:textId="77777777" w:rsidR="00E53743" w:rsidRDefault="00E53743" w:rsidP="00191957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A963AF" w14:textId="77777777" w:rsidR="00E070EB" w:rsidRPr="00E53743" w:rsidRDefault="00E070EB" w:rsidP="00191957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F58E50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53743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53743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53743">
        <w:rPr>
          <w:rFonts w:ascii="Angsana New" w:hAnsi="Angsana New" w:cs="Angsana New"/>
          <w:sz w:val="30"/>
          <w:szCs w:val="30"/>
          <w:cs/>
        </w:rPr>
        <w:t>ายใน</w:t>
      </w:r>
    </w:p>
    <w:p w14:paraId="5056EB06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53743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318328D6" w14:textId="62511FEF" w:rsidR="0009387B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D42FFDF" w14:textId="77777777" w:rsidR="0009387B" w:rsidRDefault="0009387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FC2638D" w14:textId="77777777" w:rsidR="00E53743" w:rsidRPr="00E53743" w:rsidRDefault="00E53743" w:rsidP="003C4A80">
      <w:pPr>
        <w:numPr>
          <w:ilvl w:val="0"/>
          <w:numId w:val="26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5374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E5374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5374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E53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743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5374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F71C87A" w14:textId="77777777" w:rsidR="00E53743" w:rsidRPr="00E53743" w:rsidRDefault="00E53743" w:rsidP="003C4A80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E5374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5374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374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971B704" w14:textId="3B24C943" w:rsidR="00E53743" w:rsidRPr="00191957" w:rsidRDefault="00E53743" w:rsidP="004F5461">
      <w:pPr>
        <w:numPr>
          <w:ilvl w:val="0"/>
          <w:numId w:val="26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91957">
        <w:rPr>
          <w:rFonts w:ascii="Angsana New" w:hAnsi="Angsana New" w:cs="Angsana New" w:hint="cs"/>
          <w:sz w:val="30"/>
          <w:szCs w:val="30"/>
          <w:cs/>
        </w:rPr>
        <w:t>ได</w:t>
      </w:r>
      <w:r w:rsidRPr="00191957">
        <w:rPr>
          <w:rFonts w:ascii="Angsana New" w:hAnsi="Angsana New" w:cs="Angsana New"/>
          <w:sz w:val="30"/>
          <w:szCs w:val="30"/>
          <w:cs/>
        </w:rPr>
        <w:t>้</w:t>
      </w:r>
      <w:r w:rsidRPr="00191957">
        <w:rPr>
          <w:rFonts w:ascii="Angsana New" w:hAnsi="Angsana New" w:cs="Angsana New" w:hint="cs"/>
          <w:sz w:val="30"/>
          <w:szCs w:val="30"/>
          <w:cs/>
        </w:rPr>
        <w:t>รับ</w:t>
      </w:r>
      <w:r w:rsidRPr="0019195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91957">
        <w:rPr>
          <w:rFonts w:ascii="Angsana New" w:hAnsi="Angsana New" w:cs="Angsana New"/>
          <w:sz w:val="30"/>
          <w:szCs w:val="30"/>
        </w:rPr>
        <w:t xml:space="preserve"> </w:t>
      </w:r>
      <w:r w:rsidRPr="00191957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191957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91957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191957">
        <w:rPr>
          <w:rFonts w:ascii="Angsana New" w:hAnsi="Angsana New" w:cs="Angsana New"/>
          <w:sz w:val="30"/>
          <w:szCs w:val="30"/>
        </w:rPr>
        <w:t xml:space="preserve"> </w:t>
      </w:r>
      <w:r w:rsidRPr="00191957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1C48C93" w14:textId="77777777" w:rsidR="00191957" w:rsidRDefault="00191957" w:rsidP="00191957">
      <w:pPr>
        <w:pStyle w:val="ListParagraph"/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3920C41" w14:textId="10B16D8E" w:rsidR="00E53743" w:rsidRPr="00191957" w:rsidRDefault="00E53743" w:rsidP="00191957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  <w:lang w:eastAsia="en-US"/>
        </w:rPr>
      </w:pP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ข้าพเจ้าได้สื่อสารกับผู้มีหน้าที่ในการกำกับดูแล</w:t>
      </w:r>
      <w:r w:rsidRPr="00E53743"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ในเรื่องต่าง ๆ ที่สำคัญซึ่งรวมถึง</w:t>
      </w: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53743"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หาก</w:t>
      </w:r>
      <w:r w:rsidRPr="00E53743">
        <w:rPr>
          <w:rFonts w:ascii="Angsana New" w:eastAsia="Calibri" w:hAnsi="Angsana New" w:cs="Angsana New"/>
          <w:sz w:val="30"/>
          <w:szCs w:val="30"/>
          <w:cs/>
          <w:lang w:eastAsia="en-US"/>
        </w:rPr>
        <w:t>ข้าพเจ้าได้พบในระหว่างการตรวจสอบขอ</w:t>
      </w:r>
      <w:r w:rsidRPr="00191957">
        <w:rPr>
          <w:rFonts w:ascii="Angsana New" w:eastAsia="Calibri" w:hAnsi="Angsana New" w:cs="Angsana New"/>
          <w:sz w:val="30"/>
          <w:szCs w:val="30"/>
          <w:cs/>
          <w:lang w:eastAsia="en-US"/>
        </w:rPr>
        <w:t>งข้าพเจ้า</w:t>
      </w:r>
    </w:p>
    <w:p w14:paraId="62907145" w14:textId="77777777" w:rsidR="00AD6C30" w:rsidRDefault="00AD6C30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4C12E5B" w14:textId="0F69A29F" w:rsidR="00E53743" w:rsidRDefault="00E53743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3743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7F06" w:rsidRPr="000B7F06">
        <w:rPr>
          <w:rFonts w:ascii="Angsana New" w:eastAsia="Calibri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และการดำเนินการเพื่อขจัดอุปสรรคหรือมาตรการป้องกันของข้าพเข้า</w:t>
      </w:r>
    </w:p>
    <w:p w14:paraId="05867E51" w14:textId="77777777" w:rsidR="000B7F06" w:rsidRPr="00E53743" w:rsidRDefault="000B7F06" w:rsidP="000B7F06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6842B26" w14:textId="77777777" w:rsidR="0009387B" w:rsidRDefault="0009387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21C226A" w14:textId="6EB6D131" w:rsidR="00E53743" w:rsidRPr="00E53743" w:rsidRDefault="00E53743" w:rsidP="00C94E7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53743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</w:t>
      </w:r>
      <w:r w:rsidR="00C94E79">
        <w:rPr>
          <w:rFonts w:ascii="Angsana New" w:hAnsi="Angsana New" w:cs="Angsana New" w:hint="cs"/>
          <w:sz w:val="30"/>
          <w:szCs w:val="30"/>
          <w:cs/>
        </w:rPr>
        <w:t>ก</w:t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C94E79">
        <w:rPr>
          <w:rFonts w:ascii="Angsana New" w:hAnsi="Angsana New" w:cs="Angsana New"/>
          <w:sz w:val="30"/>
          <w:szCs w:val="30"/>
          <w:cs/>
        </w:rPr>
        <w:br/>
      </w:r>
      <w:r w:rsidRPr="00E53743">
        <w:rPr>
          <w:rFonts w:ascii="Angsana New" w:hAnsi="Angsana New" w:cs="Angsana New"/>
          <w:sz w:val="30"/>
          <w:szCs w:val="30"/>
          <w:cs/>
        </w:rPr>
        <w:t>หรือใ</w:t>
      </w:r>
      <w:r w:rsidR="00C94E79">
        <w:rPr>
          <w:rFonts w:ascii="Angsana New" w:hAnsi="Angsana New" w:cs="Angsana New" w:hint="cs"/>
          <w:sz w:val="30"/>
          <w:szCs w:val="30"/>
          <w:cs/>
        </w:rPr>
        <w:t>น</w:t>
      </w:r>
      <w:r w:rsidRPr="00E53743">
        <w:rPr>
          <w:rFonts w:ascii="Angsana New" w:hAnsi="Angsana New" w:cs="Angsana New"/>
          <w:sz w:val="30"/>
          <w:szCs w:val="30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C36FA">
        <w:rPr>
          <w:rFonts w:ascii="Angsana New" w:hAnsi="Angsana New" w:cs="Angsana New"/>
          <w:sz w:val="30"/>
          <w:szCs w:val="30"/>
          <w:cs/>
        </w:rPr>
        <w:br/>
      </w:r>
      <w:r w:rsidRPr="00E53743">
        <w:rPr>
          <w:rFonts w:ascii="Angsana New" w:hAnsi="Angsana New" w:cs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B4BF56" w14:textId="541D4458" w:rsidR="00E53743" w:rsidRDefault="00E53743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84BEC7A" w14:textId="1DB5B163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E62E606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4203BE5" w14:textId="479B4847" w:rsidR="00797533" w:rsidRPr="00D3483B" w:rsidRDefault="00081D20" w:rsidP="00D3483B">
      <w:pPr>
        <w:spacing w:after="0"/>
        <w:jc w:val="both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  <w:r>
        <w:rPr>
          <w:rFonts w:ascii="Angsana New" w:hAnsi="Angsana New" w:cs="Angsana New"/>
          <w:sz w:val="30"/>
          <w:szCs w:val="30"/>
        </w:rPr>
        <w:t>19</w:t>
      </w:r>
      <w:r w:rsidR="001C36FA" w:rsidRPr="00D70DD7">
        <w:rPr>
          <w:rFonts w:ascii="Angsana New" w:hAnsi="Angsana New" w:cs="Angsana New"/>
          <w:sz w:val="30"/>
          <w:szCs w:val="30"/>
        </w:rPr>
        <w:t xml:space="preserve"> </w:t>
      </w:r>
      <w:r w:rsidR="001C36FA" w:rsidRPr="00D70DD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1C36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36FA">
        <w:rPr>
          <w:rFonts w:ascii="Angsana New" w:hAnsi="Angsana New" w:cs="Angsana New"/>
          <w:sz w:val="30"/>
          <w:szCs w:val="30"/>
        </w:rPr>
        <w:t>25</w:t>
      </w:r>
      <w:r w:rsidR="007353AC">
        <w:rPr>
          <w:rFonts w:ascii="Angsana New" w:hAnsi="Angsana New" w:cs="Angsana New"/>
          <w:sz w:val="30"/>
          <w:szCs w:val="30"/>
        </w:rPr>
        <w:t>6</w:t>
      </w:r>
      <w:r w:rsidR="00C13FE2">
        <w:rPr>
          <w:rFonts w:ascii="Angsana New" w:hAnsi="Angsana New" w:cs="Angsana New"/>
          <w:sz w:val="30"/>
          <w:szCs w:val="30"/>
        </w:rPr>
        <w:t>8</w:t>
      </w:r>
    </w:p>
    <w:sectPr w:rsidR="00797533" w:rsidRPr="00D3483B" w:rsidSect="0056799C">
      <w:headerReference w:type="default" r:id="rId15"/>
      <w:footerReference w:type="default" r:id="rId16"/>
      <w:pgSz w:w="11906" w:h="16838" w:code="9"/>
      <w:pgMar w:top="1800" w:right="1152" w:bottom="576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FCA8" w14:textId="77777777" w:rsidR="005B3C40" w:rsidRDefault="005B3C40" w:rsidP="00B742E5">
      <w:pPr>
        <w:spacing w:after="0" w:line="240" w:lineRule="auto"/>
      </w:pPr>
      <w:r>
        <w:separator/>
      </w:r>
    </w:p>
  </w:endnote>
  <w:endnote w:type="continuationSeparator" w:id="0">
    <w:p w14:paraId="760DD8BB" w14:textId="77777777" w:rsidR="005B3C40" w:rsidRDefault="005B3C40" w:rsidP="00B742E5">
      <w:pPr>
        <w:spacing w:after="0" w:line="240" w:lineRule="auto"/>
      </w:pPr>
      <w:r>
        <w:continuationSeparator/>
      </w:r>
    </w:p>
  </w:endnote>
  <w:endnote w:type="continuationNotice" w:id="1">
    <w:p w14:paraId="1EAD13A3" w14:textId="77777777" w:rsidR="005B3C40" w:rsidRDefault="005B3C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27316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117B3" w14:textId="77777777" w:rsidR="00406294" w:rsidRPr="003F67FC" w:rsidRDefault="00406294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</w:t>
        </w:r>
        <w:r>
          <w:rPr>
            <w:rFonts w:ascii="Angsana New" w:hAnsi="Angsana New"/>
            <w:noProof/>
            <w:sz w:val="30"/>
            <w:szCs w:val="30"/>
            <w:cs/>
          </w:rPr>
          <w:t>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616D" w14:textId="77777777" w:rsidR="005B3C40" w:rsidRDefault="005B3C40" w:rsidP="00B742E5">
      <w:pPr>
        <w:spacing w:after="0" w:line="240" w:lineRule="auto"/>
      </w:pPr>
      <w:r>
        <w:separator/>
      </w:r>
    </w:p>
  </w:footnote>
  <w:footnote w:type="continuationSeparator" w:id="0">
    <w:p w14:paraId="73E890ED" w14:textId="77777777" w:rsidR="005B3C40" w:rsidRDefault="005B3C40" w:rsidP="00B742E5">
      <w:pPr>
        <w:spacing w:after="0" w:line="240" w:lineRule="auto"/>
      </w:pPr>
      <w:r>
        <w:continuationSeparator/>
      </w:r>
    </w:p>
  </w:footnote>
  <w:footnote w:type="continuationNotice" w:id="1">
    <w:p w14:paraId="50370261" w14:textId="77777777" w:rsidR="005B3C40" w:rsidRDefault="005B3C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5E625" w14:textId="51359C86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10C296B3" w14:textId="141C1896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14E7F7E1" w14:textId="221D2DDC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54751076" w14:textId="2A0559E8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2A56E75C" w14:textId="62F6723C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  <w:p w14:paraId="23896262" w14:textId="77777777" w:rsidR="00EE0B97" w:rsidRPr="00EE0B97" w:rsidRDefault="00EE0B9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90DA" w14:textId="77777777" w:rsidR="006221B5" w:rsidRPr="00D3483B" w:rsidRDefault="006221B5" w:rsidP="00D348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2DF7" w14:textId="61FA53A4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  <w:p w14:paraId="5B679E9B" w14:textId="313C8CF5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  <w:p w14:paraId="7AF85503" w14:textId="23E25545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  <w:p w14:paraId="3CEDF13D" w14:textId="77777777" w:rsidR="00EE0B97" w:rsidRPr="00EE0B97" w:rsidRDefault="00EE0B97" w:rsidP="00D3483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47352B6"/>
    <w:multiLevelType w:val="multilevel"/>
    <w:tmpl w:val="C03C6A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3095C"/>
    <w:multiLevelType w:val="multilevel"/>
    <w:tmpl w:val="29CA73E8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1" w15:restartNumberingAfterBreak="0">
    <w:nsid w:val="0C390D00"/>
    <w:multiLevelType w:val="hybridMultilevel"/>
    <w:tmpl w:val="C1EAC36E"/>
    <w:lvl w:ilvl="0" w:tplc="FF20FF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C310B020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32D5"/>
    <w:multiLevelType w:val="multilevel"/>
    <w:tmpl w:val="A0F4420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CA76F3E"/>
    <w:multiLevelType w:val="multilevel"/>
    <w:tmpl w:val="F01621E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74774CC9"/>
    <w:multiLevelType w:val="multilevel"/>
    <w:tmpl w:val="5D2E3B0C"/>
    <w:numStyleLink w:val="Style1"/>
  </w:abstractNum>
  <w:abstractNum w:abstractNumId="4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3724C"/>
    <w:multiLevelType w:val="multilevel"/>
    <w:tmpl w:val="712C3240"/>
    <w:lvl w:ilvl="0">
      <w:start w:val="1"/>
      <w:numFmt w:val="decimal"/>
      <w:lvlText w:val="20.%1"/>
      <w:lvlJc w:val="left"/>
      <w:pPr>
        <w:ind w:left="1260" w:hanging="360"/>
      </w:pPr>
      <w:rPr>
        <w:rFonts w:hint="default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3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2112301">
    <w:abstractNumId w:val="1"/>
  </w:num>
  <w:num w:numId="2" w16cid:durableId="639532370">
    <w:abstractNumId w:val="4"/>
  </w:num>
  <w:num w:numId="3" w16cid:durableId="1017469219">
    <w:abstractNumId w:val="3"/>
  </w:num>
  <w:num w:numId="4" w16cid:durableId="603080274">
    <w:abstractNumId w:val="32"/>
  </w:num>
  <w:num w:numId="5" w16cid:durableId="1141776009">
    <w:abstractNumId w:val="34"/>
  </w:num>
  <w:num w:numId="6" w16cid:durableId="1071731855">
    <w:abstractNumId w:val="2"/>
  </w:num>
  <w:num w:numId="7" w16cid:durableId="1720586573">
    <w:abstractNumId w:val="5"/>
  </w:num>
  <w:num w:numId="8" w16cid:durableId="1434785049">
    <w:abstractNumId w:val="6"/>
  </w:num>
  <w:num w:numId="9" w16cid:durableId="1502428419">
    <w:abstractNumId w:val="7"/>
  </w:num>
  <w:num w:numId="10" w16cid:durableId="1253321432">
    <w:abstractNumId w:val="0"/>
  </w:num>
  <w:num w:numId="11" w16cid:durableId="1189635364">
    <w:abstractNumId w:val="13"/>
  </w:num>
  <w:num w:numId="12" w16cid:durableId="1539391574">
    <w:abstractNumId w:val="40"/>
  </w:num>
  <w:num w:numId="13" w16cid:durableId="102311782">
    <w:abstractNumId w:val="31"/>
  </w:num>
  <w:num w:numId="14" w16cid:durableId="2034189337">
    <w:abstractNumId w:val="30"/>
  </w:num>
  <w:num w:numId="15" w16cid:durableId="1607347673">
    <w:abstractNumId w:val="21"/>
  </w:num>
  <w:num w:numId="16" w16cid:durableId="1921406385">
    <w:abstractNumId w:val="37"/>
  </w:num>
  <w:num w:numId="17" w16cid:durableId="1902449075">
    <w:abstractNumId w:val="35"/>
  </w:num>
  <w:num w:numId="18" w16cid:durableId="1447919313">
    <w:abstractNumId w:val="16"/>
  </w:num>
  <w:num w:numId="19" w16cid:durableId="109513761">
    <w:abstractNumId w:val="43"/>
  </w:num>
  <w:num w:numId="20" w16cid:durableId="750854302">
    <w:abstractNumId w:val="39"/>
  </w:num>
  <w:num w:numId="21" w16cid:durableId="2010131120">
    <w:abstractNumId w:val="20"/>
  </w:num>
  <w:num w:numId="22" w16cid:durableId="1841188983">
    <w:abstractNumId w:val="38"/>
  </w:num>
  <w:num w:numId="23" w16cid:durableId="1826319839">
    <w:abstractNumId w:val="14"/>
  </w:num>
  <w:num w:numId="24" w16cid:durableId="805196385">
    <w:abstractNumId w:val="36"/>
  </w:num>
  <w:num w:numId="25" w16cid:durableId="402218666">
    <w:abstractNumId w:val="19"/>
  </w:num>
  <w:num w:numId="26" w16cid:durableId="1629701418">
    <w:abstractNumId w:val="12"/>
  </w:num>
  <w:num w:numId="27" w16cid:durableId="376055504">
    <w:abstractNumId w:val="26"/>
  </w:num>
  <w:num w:numId="28" w16cid:durableId="294527980">
    <w:abstractNumId w:val="24"/>
  </w:num>
  <w:num w:numId="29" w16cid:durableId="1285311937">
    <w:abstractNumId w:val="9"/>
  </w:num>
  <w:num w:numId="30" w16cid:durableId="1603604773">
    <w:abstractNumId w:val="27"/>
  </w:num>
  <w:num w:numId="31" w16cid:durableId="1145775233">
    <w:abstractNumId w:val="25"/>
  </w:num>
  <w:num w:numId="32" w16cid:durableId="1794060291">
    <w:abstractNumId w:val="44"/>
  </w:num>
  <w:num w:numId="33" w16cid:durableId="349796796">
    <w:abstractNumId w:val="18"/>
  </w:num>
  <w:num w:numId="34" w16cid:durableId="588201766">
    <w:abstractNumId w:val="15"/>
  </w:num>
  <w:num w:numId="35" w16cid:durableId="1788700480">
    <w:abstractNumId w:val="17"/>
  </w:num>
  <w:num w:numId="36" w16cid:durableId="745346342">
    <w:abstractNumId w:val="33"/>
  </w:num>
  <w:num w:numId="37" w16cid:durableId="1096095298">
    <w:abstractNumId w:val="29"/>
  </w:num>
  <w:num w:numId="38" w16cid:durableId="526061639">
    <w:abstractNumId w:val="10"/>
  </w:num>
  <w:num w:numId="39" w16cid:durableId="1143236061">
    <w:abstractNumId w:val="42"/>
  </w:num>
  <w:num w:numId="40" w16cid:durableId="1108738188">
    <w:abstractNumId w:val="28"/>
  </w:num>
  <w:num w:numId="41" w16cid:durableId="505707911">
    <w:abstractNumId w:val="23"/>
  </w:num>
  <w:num w:numId="42" w16cid:durableId="985092334">
    <w:abstractNumId w:val="8"/>
  </w:num>
  <w:num w:numId="43" w16cid:durableId="1500002692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245"/>
    <w:rsid w:val="00002557"/>
    <w:rsid w:val="00002CC9"/>
    <w:rsid w:val="00003249"/>
    <w:rsid w:val="00003670"/>
    <w:rsid w:val="00003838"/>
    <w:rsid w:val="00004875"/>
    <w:rsid w:val="00004F9E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1D77"/>
    <w:rsid w:val="0001233A"/>
    <w:rsid w:val="00012983"/>
    <w:rsid w:val="00012C70"/>
    <w:rsid w:val="00013766"/>
    <w:rsid w:val="00013A26"/>
    <w:rsid w:val="00015829"/>
    <w:rsid w:val="00016932"/>
    <w:rsid w:val="00020814"/>
    <w:rsid w:val="00021654"/>
    <w:rsid w:val="0002365E"/>
    <w:rsid w:val="000239DD"/>
    <w:rsid w:val="00023E48"/>
    <w:rsid w:val="0002416E"/>
    <w:rsid w:val="00024352"/>
    <w:rsid w:val="0002451A"/>
    <w:rsid w:val="00024686"/>
    <w:rsid w:val="000257AF"/>
    <w:rsid w:val="00025969"/>
    <w:rsid w:val="000264B9"/>
    <w:rsid w:val="0002682B"/>
    <w:rsid w:val="00027460"/>
    <w:rsid w:val="000279E6"/>
    <w:rsid w:val="00030311"/>
    <w:rsid w:val="00030948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1E0"/>
    <w:rsid w:val="0003542C"/>
    <w:rsid w:val="00035A82"/>
    <w:rsid w:val="00035B7C"/>
    <w:rsid w:val="0003632D"/>
    <w:rsid w:val="00036429"/>
    <w:rsid w:val="0003652A"/>
    <w:rsid w:val="0003692C"/>
    <w:rsid w:val="00036C06"/>
    <w:rsid w:val="000373DD"/>
    <w:rsid w:val="000374AD"/>
    <w:rsid w:val="00037E78"/>
    <w:rsid w:val="000402FB"/>
    <w:rsid w:val="00040E99"/>
    <w:rsid w:val="000410F3"/>
    <w:rsid w:val="000418D8"/>
    <w:rsid w:val="000419F7"/>
    <w:rsid w:val="00042CDB"/>
    <w:rsid w:val="00042CE0"/>
    <w:rsid w:val="000430B5"/>
    <w:rsid w:val="000431B2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2FC1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AA1"/>
    <w:rsid w:val="00057D5A"/>
    <w:rsid w:val="00060440"/>
    <w:rsid w:val="000609B9"/>
    <w:rsid w:val="00060C60"/>
    <w:rsid w:val="00060F04"/>
    <w:rsid w:val="0006140F"/>
    <w:rsid w:val="00061C33"/>
    <w:rsid w:val="00063740"/>
    <w:rsid w:val="000639DB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1DA3"/>
    <w:rsid w:val="00072A0B"/>
    <w:rsid w:val="00072B02"/>
    <w:rsid w:val="0007314E"/>
    <w:rsid w:val="0007373B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D20"/>
    <w:rsid w:val="00081E14"/>
    <w:rsid w:val="000822F4"/>
    <w:rsid w:val="00082ABB"/>
    <w:rsid w:val="0008399A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6E4"/>
    <w:rsid w:val="00091D21"/>
    <w:rsid w:val="000927F4"/>
    <w:rsid w:val="000932AD"/>
    <w:rsid w:val="0009387B"/>
    <w:rsid w:val="00093C4B"/>
    <w:rsid w:val="00095181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5FBF"/>
    <w:rsid w:val="000A614E"/>
    <w:rsid w:val="000A6660"/>
    <w:rsid w:val="000A6818"/>
    <w:rsid w:val="000A7902"/>
    <w:rsid w:val="000B00DE"/>
    <w:rsid w:val="000B07E9"/>
    <w:rsid w:val="000B0858"/>
    <w:rsid w:val="000B0A26"/>
    <w:rsid w:val="000B1601"/>
    <w:rsid w:val="000B17EB"/>
    <w:rsid w:val="000B189D"/>
    <w:rsid w:val="000B18FD"/>
    <w:rsid w:val="000B1F05"/>
    <w:rsid w:val="000B2E63"/>
    <w:rsid w:val="000B3254"/>
    <w:rsid w:val="000B345E"/>
    <w:rsid w:val="000B3D4D"/>
    <w:rsid w:val="000B43B7"/>
    <w:rsid w:val="000B48E1"/>
    <w:rsid w:val="000B4CCC"/>
    <w:rsid w:val="000B5826"/>
    <w:rsid w:val="000B5A6C"/>
    <w:rsid w:val="000B5DEF"/>
    <w:rsid w:val="000B7F06"/>
    <w:rsid w:val="000C0315"/>
    <w:rsid w:val="000C0B2A"/>
    <w:rsid w:val="000C0CFC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12B"/>
    <w:rsid w:val="000D5224"/>
    <w:rsid w:val="000D6335"/>
    <w:rsid w:val="000D655B"/>
    <w:rsid w:val="000D6C57"/>
    <w:rsid w:val="000D747A"/>
    <w:rsid w:val="000D776F"/>
    <w:rsid w:val="000D77AD"/>
    <w:rsid w:val="000D78B5"/>
    <w:rsid w:val="000D7D7F"/>
    <w:rsid w:val="000E036E"/>
    <w:rsid w:val="000E03B3"/>
    <w:rsid w:val="000E03C0"/>
    <w:rsid w:val="000E0CA3"/>
    <w:rsid w:val="000E1BCE"/>
    <w:rsid w:val="000E26E7"/>
    <w:rsid w:val="000E2CE3"/>
    <w:rsid w:val="000E3483"/>
    <w:rsid w:val="000E36D1"/>
    <w:rsid w:val="000E5495"/>
    <w:rsid w:val="000E5EB7"/>
    <w:rsid w:val="000E641A"/>
    <w:rsid w:val="000E666E"/>
    <w:rsid w:val="000E6867"/>
    <w:rsid w:val="000E7292"/>
    <w:rsid w:val="000E7573"/>
    <w:rsid w:val="000E7782"/>
    <w:rsid w:val="000E7A8C"/>
    <w:rsid w:val="000F0A85"/>
    <w:rsid w:val="000F122B"/>
    <w:rsid w:val="000F1640"/>
    <w:rsid w:val="000F1B7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6F3"/>
    <w:rsid w:val="00105E87"/>
    <w:rsid w:val="0010628E"/>
    <w:rsid w:val="00106749"/>
    <w:rsid w:val="001068CE"/>
    <w:rsid w:val="00106ACF"/>
    <w:rsid w:val="00106D46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176"/>
    <w:rsid w:val="00116524"/>
    <w:rsid w:val="00116C92"/>
    <w:rsid w:val="00116F73"/>
    <w:rsid w:val="00117672"/>
    <w:rsid w:val="0012022C"/>
    <w:rsid w:val="001202B4"/>
    <w:rsid w:val="0012087A"/>
    <w:rsid w:val="0012094F"/>
    <w:rsid w:val="00121401"/>
    <w:rsid w:val="001226D8"/>
    <w:rsid w:val="00122B01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12C8"/>
    <w:rsid w:val="001326A5"/>
    <w:rsid w:val="00132B19"/>
    <w:rsid w:val="00133689"/>
    <w:rsid w:val="00133EA3"/>
    <w:rsid w:val="001345F7"/>
    <w:rsid w:val="001351E7"/>
    <w:rsid w:val="00135446"/>
    <w:rsid w:val="00135763"/>
    <w:rsid w:val="001359F0"/>
    <w:rsid w:val="00135AFC"/>
    <w:rsid w:val="00136028"/>
    <w:rsid w:val="001368F8"/>
    <w:rsid w:val="001369DE"/>
    <w:rsid w:val="00136E6A"/>
    <w:rsid w:val="00137075"/>
    <w:rsid w:val="00137368"/>
    <w:rsid w:val="00137BAD"/>
    <w:rsid w:val="00140396"/>
    <w:rsid w:val="00140B5A"/>
    <w:rsid w:val="00140EF5"/>
    <w:rsid w:val="001413C8"/>
    <w:rsid w:val="00141B89"/>
    <w:rsid w:val="001427F6"/>
    <w:rsid w:val="00142A45"/>
    <w:rsid w:val="001437AA"/>
    <w:rsid w:val="001441A7"/>
    <w:rsid w:val="0014445E"/>
    <w:rsid w:val="00144743"/>
    <w:rsid w:val="001448D5"/>
    <w:rsid w:val="00144BB8"/>
    <w:rsid w:val="0014523F"/>
    <w:rsid w:val="001457F9"/>
    <w:rsid w:val="00145DE2"/>
    <w:rsid w:val="001463B8"/>
    <w:rsid w:val="00146A67"/>
    <w:rsid w:val="00147192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237"/>
    <w:rsid w:val="001567A1"/>
    <w:rsid w:val="00156AA5"/>
    <w:rsid w:val="00157A7C"/>
    <w:rsid w:val="00157AE2"/>
    <w:rsid w:val="00160251"/>
    <w:rsid w:val="0016059C"/>
    <w:rsid w:val="00160BC3"/>
    <w:rsid w:val="00160E02"/>
    <w:rsid w:val="00160E8E"/>
    <w:rsid w:val="00162A0D"/>
    <w:rsid w:val="00162ADC"/>
    <w:rsid w:val="00162BB8"/>
    <w:rsid w:val="00163487"/>
    <w:rsid w:val="00163742"/>
    <w:rsid w:val="00165EB7"/>
    <w:rsid w:val="00166CEC"/>
    <w:rsid w:val="0016750D"/>
    <w:rsid w:val="0016769C"/>
    <w:rsid w:val="001676BB"/>
    <w:rsid w:val="00167B86"/>
    <w:rsid w:val="00170999"/>
    <w:rsid w:val="00170B01"/>
    <w:rsid w:val="00170E7A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31A"/>
    <w:rsid w:val="00180A9E"/>
    <w:rsid w:val="00181293"/>
    <w:rsid w:val="001815BB"/>
    <w:rsid w:val="0018186A"/>
    <w:rsid w:val="00181BE4"/>
    <w:rsid w:val="00181C56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87B52"/>
    <w:rsid w:val="00190C22"/>
    <w:rsid w:val="001914CA"/>
    <w:rsid w:val="00191957"/>
    <w:rsid w:val="00191B21"/>
    <w:rsid w:val="0019201A"/>
    <w:rsid w:val="0019212C"/>
    <w:rsid w:val="00192D54"/>
    <w:rsid w:val="00193514"/>
    <w:rsid w:val="00193C27"/>
    <w:rsid w:val="00194E83"/>
    <w:rsid w:val="0019500C"/>
    <w:rsid w:val="001950F2"/>
    <w:rsid w:val="001953C2"/>
    <w:rsid w:val="0019594B"/>
    <w:rsid w:val="00195C2A"/>
    <w:rsid w:val="00195CC6"/>
    <w:rsid w:val="00195FC0"/>
    <w:rsid w:val="001962DE"/>
    <w:rsid w:val="001963EA"/>
    <w:rsid w:val="00197322"/>
    <w:rsid w:val="00197CA3"/>
    <w:rsid w:val="001A02A5"/>
    <w:rsid w:val="001A0D62"/>
    <w:rsid w:val="001A1A3E"/>
    <w:rsid w:val="001A20D1"/>
    <w:rsid w:val="001A27CD"/>
    <w:rsid w:val="001A282A"/>
    <w:rsid w:val="001A2A06"/>
    <w:rsid w:val="001A2B33"/>
    <w:rsid w:val="001A2C00"/>
    <w:rsid w:val="001A3083"/>
    <w:rsid w:val="001A327C"/>
    <w:rsid w:val="001A3B67"/>
    <w:rsid w:val="001A5A11"/>
    <w:rsid w:val="001A5A8D"/>
    <w:rsid w:val="001A5FAF"/>
    <w:rsid w:val="001A6143"/>
    <w:rsid w:val="001A65E1"/>
    <w:rsid w:val="001A66E7"/>
    <w:rsid w:val="001A691D"/>
    <w:rsid w:val="001A7263"/>
    <w:rsid w:val="001A751E"/>
    <w:rsid w:val="001A77DD"/>
    <w:rsid w:val="001A7814"/>
    <w:rsid w:val="001A78AB"/>
    <w:rsid w:val="001A7BE9"/>
    <w:rsid w:val="001B14C2"/>
    <w:rsid w:val="001B1EA5"/>
    <w:rsid w:val="001B252C"/>
    <w:rsid w:val="001B2732"/>
    <w:rsid w:val="001B277D"/>
    <w:rsid w:val="001B341A"/>
    <w:rsid w:val="001B36C5"/>
    <w:rsid w:val="001B3AEB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36FA"/>
    <w:rsid w:val="001C4AEB"/>
    <w:rsid w:val="001C4D23"/>
    <w:rsid w:val="001C51D1"/>
    <w:rsid w:val="001C578E"/>
    <w:rsid w:val="001C5CE1"/>
    <w:rsid w:val="001C6053"/>
    <w:rsid w:val="001C6305"/>
    <w:rsid w:val="001C72A4"/>
    <w:rsid w:val="001C7349"/>
    <w:rsid w:val="001C7BD4"/>
    <w:rsid w:val="001D0071"/>
    <w:rsid w:val="001D060A"/>
    <w:rsid w:val="001D084F"/>
    <w:rsid w:val="001D0993"/>
    <w:rsid w:val="001D1674"/>
    <w:rsid w:val="001D29C4"/>
    <w:rsid w:val="001D3AE3"/>
    <w:rsid w:val="001D3BE4"/>
    <w:rsid w:val="001D4E93"/>
    <w:rsid w:val="001D4F40"/>
    <w:rsid w:val="001D52AA"/>
    <w:rsid w:val="001D5616"/>
    <w:rsid w:val="001D57EB"/>
    <w:rsid w:val="001D5A14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2F9D"/>
    <w:rsid w:val="001E3975"/>
    <w:rsid w:val="001E4B90"/>
    <w:rsid w:val="001E5AD2"/>
    <w:rsid w:val="001E5C54"/>
    <w:rsid w:val="001E5DD0"/>
    <w:rsid w:val="001E60B7"/>
    <w:rsid w:val="001E6F00"/>
    <w:rsid w:val="001E7089"/>
    <w:rsid w:val="001E74AA"/>
    <w:rsid w:val="001E792C"/>
    <w:rsid w:val="001E7C91"/>
    <w:rsid w:val="001E7ED8"/>
    <w:rsid w:val="001E7F7D"/>
    <w:rsid w:val="001E7F92"/>
    <w:rsid w:val="001F035F"/>
    <w:rsid w:val="001F0FD3"/>
    <w:rsid w:val="001F10FF"/>
    <w:rsid w:val="001F1BA6"/>
    <w:rsid w:val="001F1FB6"/>
    <w:rsid w:val="001F2D3A"/>
    <w:rsid w:val="001F3068"/>
    <w:rsid w:val="001F35A1"/>
    <w:rsid w:val="001F3757"/>
    <w:rsid w:val="001F3B1B"/>
    <w:rsid w:val="001F421D"/>
    <w:rsid w:val="001F43BF"/>
    <w:rsid w:val="001F47F2"/>
    <w:rsid w:val="001F4B15"/>
    <w:rsid w:val="001F54AB"/>
    <w:rsid w:val="001F55E4"/>
    <w:rsid w:val="001F5EEA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2330"/>
    <w:rsid w:val="00202806"/>
    <w:rsid w:val="0020451E"/>
    <w:rsid w:val="00204A46"/>
    <w:rsid w:val="00204D5A"/>
    <w:rsid w:val="00204E99"/>
    <w:rsid w:val="002055A0"/>
    <w:rsid w:val="00205983"/>
    <w:rsid w:val="00205B47"/>
    <w:rsid w:val="00205C5D"/>
    <w:rsid w:val="00205DAA"/>
    <w:rsid w:val="00206C25"/>
    <w:rsid w:val="00207011"/>
    <w:rsid w:val="002071A7"/>
    <w:rsid w:val="00207755"/>
    <w:rsid w:val="002100B7"/>
    <w:rsid w:val="002103DD"/>
    <w:rsid w:val="00210698"/>
    <w:rsid w:val="00210824"/>
    <w:rsid w:val="002110D7"/>
    <w:rsid w:val="002113E0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5D1"/>
    <w:rsid w:val="002241E3"/>
    <w:rsid w:val="00224229"/>
    <w:rsid w:val="00224418"/>
    <w:rsid w:val="00224F5B"/>
    <w:rsid w:val="00226CCE"/>
    <w:rsid w:val="00227B8E"/>
    <w:rsid w:val="002301AC"/>
    <w:rsid w:val="002302E7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4E50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078"/>
    <w:rsid w:val="002433B3"/>
    <w:rsid w:val="00243738"/>
    <w:rsid w:val="00244025"/>
    <w:rsid w:val="00245370"/>
    <w:rsid w:val="0024676E"/>
    <w:rsid w:val="00247527"/>
    <w:rsid w:val="0024777D"/>
    <w:rsid w:val="00247926"/>
    <w:rsid w:val="00247AED"/>
    <w:rsid w:val="00247CBF"/>
    <w:rsid w:val="002504F8"/>
    <w:rsid w:val="002506F0"/>
    <w:rsid w:val="002511A4"/>
    <w:rsid w:val="0025136B"/>
    <w:rsid w:val="002516F8"/>
    <w:rsid w:val="002516FB"/>
    <w:rsid w:val="00251A0B"/>
    <w:rsid w:val="0025206E"/>
    <w:rsid w:val="00252516"/>
    <w:rsid w:val="002526F5"/>
    <w:rsid w:val="002534F6"/>
    <w:rsid w:val="00253C30"/>
    <w:rsid w:val="0025424B"/>
    <w:rsid w:val="00254C2A"/>
    <w:rsid w:val="00254DE2"/>
    <w:rsid w:val="00254DF0"/>
    <w:rsid w:val="00255AA6"/>
    <w:rsid w:val="00255B92"/>
    <w:rsid w:val="00256C42"/>
    <w:rsid w:val="00257002"/>
    <w:rsid w:val="00260AAE"/>
    <w:rsid w:val="00261579"/>
    <w:rsid w:val="00261F5B"/>
    <w:rsid w:val="0026208F"/>
    <w:rsid w:val="00262577"/>
    <w:rsid w:val="002626A6"/>
    <w:rsid w:val="00262BA4"/>
    <w:rsid w:val="00263102"/>
    <w:rsid w:val="00263A4B"/>
    <w:rsid w:val="00263D0E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CE4"/>
    <w:rsid w:val="00270F16"/>
    <w:rsid w:val="00271998"/>
    <w:rsid w:val="0027214B"/>
    <w:rsid w:val="0027307C"/>
    <w:rsid w:val="0027318B"/>
    <w:rsid w:val="00273618"/>
    <w:rsid w:val="0027378F"/>
    <w:rsid w:val="00273EBD"/>
    <w:rsid w:val="002747CC"/>
    <w:rsid w:val="00275AAA"/>
    <w:rsid w:val="00275F19"/>
    <w:rsid w:val="00275F83"/>
    <w:rsid w:val="00276285"/>
    <w:rsid w:val="00276461"/>
    <w:rsid w:val="00276A25"/>
    <w:rsid w:val="00276B5D"/>
    <w:rsid w:val="00276D49"/>
    <w:rsid w:val="002779C3"/>
    <w:rsid w:val="00277E76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0DF4"/>
    <w:rsid w:val="002A14F9"/>
    <w:rsid w:val="002A1516"/>
    <w:rsid w:val="002A16BC"/>
    <w:rsid w:val="002A2E7C"/>
    <w:rsid w:val="002A33FC"/>
    <w:rsid w:val="002A3CDA"/>
    <w:rsid w:val="002A3FA7"/>
    <w:rsid w:val="002A4114"/>
    <w:rsid w:val="002A4A4F"/>
    <w:rsid w:val="002A527C"/>
    <w:rsid w:val="002A5B3C"/>
    <w:rsid w:val="002A5F05"/>
    <w:rsid w:val="002A69DA"/>
    <w:rsid w:val="002A6C9C"/>
    <w:rsid w:val="002A6E50"/>
    <w:rsid w:val="002A6E8B"/>
    <w:rsid w:val="002A7519"/>
    <w:rsid w:val="002A7823"/>
    <w:rsid w:val="002B0152"/>
    <w:rsid w:val="002B020B"/>
    <w:rsid w:val="002B08F6"/>
    <w:rsid w:val="002B0CA7"/>
    <w:rsid w:val="002B0F9D"/>
    <w:rsid w:val="002B0FFA"/>
    <w:rsid w:val="002B12AF"/>
    <w:rsid w:val="002B1978"/>
    <w:rsid w:val="002B22E3"/>
    <w:rsid w:val="002B2B1C"/>
    <w:rsid w:val="002B2DD8"/>
    <w:rsid w:val="002B2DE0"/>
    <w:rsid w:val="002B36DE"/>
    <w:rsid w:val="002B40A2"/>
    <w:rsid w:val="002B40EB"/>
    <w:rsid w:val="002B4B53"/>
    <w:rsid w:val="002B6BFF"/>
    <w:rsid w:val="002B70F3"/>
    <w:rsid w:val="002B7A74"/>
    <w:rsid w:val="002B7AF0"/>
    <w:rsid w:val="002C0215"/>
    <w:rsid w:val="002C031A"/>
    <w:rsid w:val="002C1A9A"/>
    <w:rsid w:val="002C221F"/>
    <w:rsid w:val="002C2B3F"/>
    <w:rsid w:val="002C3AC3"/>
    <w:rsid w:val="002C3B43"/>
    <w:rsid w:val="002C3D0D"/>
    <w:rsid w:val="002C3FF1"/>
    <w:rsid w:val="002C40DA"/>
    <w:rsid w:val="002C67AC"/>
    <w:rsid w:val="002C764F"/>
    <w:rsid w:val="002D0D6B"/>
    <w:rsid w:val="002D12A7"/>
    <w:rsid w:val="002D1A61"/>
    <w:rsid w:val="002D1CA9"/>
    <w:rsid w:val="002D2CE7"/>
    <w:rsid w:val="002D2EDB"/>
    <w:rsid w:val="002D312B"/>
    <w:rsid w:val="002D34AB"/>
    <w:rsid w:val="002D36F1"/>
    <w:rsid w:val="002D41F7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0B45"/>
    <w:rsid w:val="002E1C37"/>
    <w:rsid w:val="002E200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6A1C"/>
    <w:rsid w:val="002E7D04"/>
    <w:rsid w:val="002F213F"/>
    <w:rsid w:val="002F2291"/>
    <w:rsid w:val="002F2367"/>
    <w:rsid w:val="002F24FE"/>
    <w:rsid w:val="002F3D41"/>
    <w:rsid w:val="002F51A1"/>
    <w:rsid w:val="002F5359"/>
    <w:rsid w:val="002F5BD0"/>
    <w:rsid w:val="002F5BFF"/>
    <w:rsid w:val="002F5C89"/>
    <w:rsid w:val="002F5DA2"/>
    <w:rsid w:val="002F6823"/>
    <w:rsid w:val="002F6C8E"/>
    <w:rsid w:val="002F7191"/>
    <w:rsid w:val="002F7362"/>
    <w:rsid w:val="003010A2"/>
    <w:rsid w:val="003019B4"/>
    <w:rsid w:val="003019F4"/>
    <w:rsid w:val="003023A5"/>
    <w:rsid w:val="00302C4F"/>
    <w:rsid w:val="003032A9"/>
    <w:rsid w:val="00303A41"/>
    <w:rsid w:val="00303DFE"/>
    <w:rsid w:val="003044F9"/>
    <w:rsid w:val="003047FF"/>
    <w:rsid w:val="00304E07"/>
    <w:rsid w:val="003050C5"/>
    <w:rsid w:val="00305C9D"/>
    <w:rsid w:val="0030794F"/>
    <w:rsid w:val="00310218"/>
    <w:rsid w:val="00310DA7"/>
    <w:rsid w:val="00311355"/>
    <w:rsid w:val="0031175D"/>
    <w:rsid w:val="00311981"/>
    <w:rsid w:val="00311AD7"/>
    <w:rsid w:val="003123EB"/>
    <w:rsid w:val="0031251C"/>
    <w:rsid w:val="00312615"/>
    <w:rsid w:val="0031383B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9D8"/>
    <w:rsid w:val="00330AB6"/>
    <w:rsid w:val="00330FC8"/>
    <w:rsid w:val="003310C7"/>
    <w:rsid w:val="0033183E"/>
    <w:rsid w:val="00331D0F"/>
    <w:rsid w:val="0033207D"/>
    <w:rsid w:val="00332405"/>
    <w:rsid w:val="00332639"/>
    <w:rsid w:val="00332961"/>
    <w:rsid w:val="00332A94"/>
    <w:rsid w:val="00333EE7"/>
    <w:rsid w:val="00333F63"/>
    <w:rsid w:val="00334EC7"/>
    <w:rsid w:val="00335116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112"/>
    <w:rsid w:val="003442E4"/>
    <w:rsid w:val="00344AED"/>
    <w:rsid w:val="00344CB8"/>
    <w:rsid w:val="00345CE1"/>
    <w:rsid w:val="003464AC"/>
    <w:rsid w:val="00346BDA"/>
    <w:rsid w:val="00347034"/>
    <w:rsid w:val="003472A6"/>
    <w:rsid w:val="003502EC"/>
    <w:rsid w:val="0035075C"/>
    <w:rsid w:val="00350879"/>
    <w:rsid w:val="0035103F"/>
    <w:rsid w:val="00351D9C"/>
    <w:rsid w:val="003524AB"/>
    <w:rsid w:val="003525A0"/>
    <w:rsid w:val="00352738"/>
    <w:rsid w:val="00353005"/>
    <w:rsid w:val="00353825"/>
    <w:rsid w:val="00353A3B"/>
    <w:rsid w:val="00353CE4"/>
    <w:rsid w:val="00353E1F"/>
    <w:rsid w:val="00354174"/>
    <w:rsid w:val="00354549"/>
    <w:rsid w:val="003550F3"/>
    <w:rsid w:val="0035562B"/>
    <w:rsid w:val="00356145"/>
    <w:rsid w:val="0035668B"/>
    <w:rsid w:val="00356887"/>
    <w:rsid w:val="00357126"/>
    <w:rsid w:val="00357723"/>
    <w:rsid w:val="00357B11"/>
    <w:rsid w:val="003600CC"/>
    <w:rsid w:val="003601CB"/>
    <w:rsid w:val="00361576"/>
    <w:rsid w:val="00361EF0"/>
    <w:rsid w:val="00361F6C"/>
    <w:rsid w:val="0036288C"/>
    <w:rsid w:val="003628D0"/>
    <w:rsid w:val="00364788"/>
    <w:rsid w:val="00364930"/>
    <w:rsid w:val="00364C54"/>
    <w:rsid w:val="003656CF"/>
    <w:rsid w:val="00366B08"/>
    <w:rsid w:val="0037030C"/>
    <w:rsid w:val="00370629"/>
    <w:rsid w:val="00370CD1"/>
    <w:rsid w:val="00371CC0"/>
    <w:rsid w:val="00371F64"/>
    <w:rsid w:val="003727F5"/>
    <w:rsid w:val="00372C94"/>
    <w:rsid w:val="00372EB5"/>
    <w:rsid w:val="00372F30"/>
    <w:rsid w:val="0037327F"/>
    <w:rsid w:val="00373F73"/>
    <w:rsid w:val="00374279"/>
    <w:rsid w:val="00374C5C"/>
    <w:rsid w:val="003750E0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B83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6D5A"/>
    <w:rsid w:val="003874F7"/>
    <w:rsid w:val="0038750A"/>
    <w:rsid w:val="00390139"/>
    <w:rsid w:val="0039055C"/>
    <w:rsid w:val="00390CC4"/>
    <w:rsid w:val="00390EF7"/>
    <w:rsid w:val="00390F26"/>
    <w:rsid w:val="0039119A"/>
    <w:rsid w:val="00391447"/>
    <w:rsid w:val="00391A25"/>
    <w:rsid w:val="0039289F"/>
    <w:rsid w:val="003929BB"/>
    <w:rsid w:val="00392ECD"/>
    <w:rsid w:val="00393494"/>
    <w:rsid w:val="00393533"/>
    <w:rsid w:val="00393F65"/>
    <w:rsid w:val="00393FD9"/>
    <w:rsid w:val="003943C7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176"/>
    <w:rsid w:val="003A03CF"/>
    <w:rsid w:val="003A0B7C"/>
    <w:rsid w:val="003A0D93"/>
    <w:rsid w:val="003A0F83"/>
    <w:rsid w:val="003A0FBD"/>
    <w:rsid w:val="003A1A38"/>
    <w:rsid w:val="003A244F"/>
    <w:rsid w:val="003A289C"/>
    <w:rsid w:val="003A2A49"/>
    <w:rsid w:val="003A33EE"/>
    <w:rsid w:val="003A37D0"/>
    <w:rsid w:val="003A38DC"/>
    <w:rsid w:val="003A3ABA"/>
    <w:rsid w:val="003A4525"/>
    <w:rsid w:val="003A4621"/>
    <w:rsid w:val="003A4965"/>
    <w:rsid w:val="003A5432"/>
    <w:rsid w:val="003A60BA"/>
    <w:rsid w:val="003A7141"/>
    <w:rsid w:val="003A73D4"/>
    <w:rsid w:val="003A7C46"/>
    <w:rsid w:val="003B03D9"/>
    <w:rsid w:val="003B072C"/>
    <w:rsid w:val="003B17DE"/>
    <w:rsid w:val="003B1BCA"/>
    <w:rsid w:val="003B2253"/>
    <w:rsid w:val="003B22EA"/>
    <w:rsid w:val="003B236F"/>
    <w:rsid w:val="003B2581"/>
    <w:rsid w:val="003B28C5"/>
    <w:rsid w:val="003B35D2"/>
    <w:rsid w:val="003B3710"/>
    <w:rsid w:val="003B43E8"/>
    <w:rsid w:val="003B4A5F"/>
    <w:rsid w:val="003B550D"/>
    <w:rsid w:val="003B5B2A"/>
    <w:rsid w:val="003B6333"/>
    <w:rsid w:val="003B66FE"/>
    <w:rsid w:val="003B7255"/>
    <w:rsid w:val="003B7A64"/>
    <w:rsid w:val="003C0055"/>
    <w:rsid w:val="003C05E7"/>
    <w:rsid w:val="003C163A"/>
    <w:rsid w:val="003C1A0B"/>
    <w:rsid w:val="003C1A55"/>
    <w:rsid w:val="003C1ABC"/>
    <w:rsid w:val="003C2134"/>
    <w:rsid w:val="003C26D5"/>
    <w:rsid w:val="003C2B00"/>
    <w:rsid w:val="003C3BA7"/>
    <w:rsid w:val="003C3BD8"/>
    <w:rsid w:val="003C3E0E"/>
    <w:rsid w:val="003C4091"/>
    <w:rsid w:val="003C4A80"/>
    <w:rsid w:val="003C4C9B"/>
    <w:rsid w:val="003C52B0"/>
    <w:rsid w:val="003C5613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1AF"/>
    <w:rsid w:val="003D2476"/>
    <w:rsid w:val="003D3063"/>
    <w:rsid w:val="003D3371"/>
    <w:rsid w:val="003D35DF"/>
    <w:rsid w:val="003D390C"/>
    <w:rsid w:val="003D39A0"/>
    <w:rsid w:val="003D4A86"/>
    <w:rsid w:val="003D4B69"/>
    <w:rsid w:val="003D4F87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446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2937"/>
    <w:rsid w:val="003E38D8"/>
    <w:rsid w:val="003E3CFF"/>
    <w:rsid w:val="003E4EFD"/>
    <w:rsid w:val="003E5026"/>
    <w:rsid w:val="003E555E"/>
    <w:rsid w:val="003E643F"/>
    <w:rsid w:val="003E6541"/>
    <w:rsid w:val="003E659A"/>
    <w:rsid w:val="003E6720"/>
    <w:rsid w:val="003E7629"/>
    <w:rsid w:val="003F05FB"/>
    <w:rsid w:val="003F1CF7"/>
    <w:rsid w:val="003F2ADE"/>
    <w:rsid w:val="003F3172"/>
    <w:rsid w:val="003F3300"/>
    <w:rsid w:val="003F339B"/>
    <w:rsid w:val="003F3B7F"/>
    <w:rsid w:val="003F3F5E"/>
    <w:rsid w:val="003F3FAE"/>
    <w:rsid w:val="003F4197"/>
    <w:rsid w:val="003F430D"/>
    <w:rsid w:val="003F486E"/>
    <w:rsid w:val="003F51C1"/>
    <w:rsid w:val="003F61A3"/>
    <w:rsid w:val="003F67FC"/>
    <w:rsid w:val="003F6ACC"/>
    <w:rsid w:val="003F7030"/>
    <w:rsid w:val="00400CA1"/>
    <w:rsid w:val="00400FD4"/>
    <w:rsid w:val="00401490"/>
    <w:rsid w:val="004039EB"/>
    <w:rsid w:val="00403F3A"/>
    <w:rsid w:val="004044C1"/>
    <w:rsid w:val="00404B97"/>
    <w:rsid w:val="004051E0"/>
    <w:rsid w:val="00405AF3"/>
    <w:rsid w:val="00406294"/>
    <w:rsid w:val="00406317"/>
    <w:rsid w:val="00406626"/>
    <w:rsid w:val="00406852"/>
    <w:rsid w:val="00406D80"/>
    <w:rsid w:val="00406ECA"/>
    <w:rsid w:val="00407619"/>
    <w:rsid w:val="00410851"/>
    <w:rsid w:val="00410E79"/>
    <w:rsid w:val="0041130C"/>
    <w:rsid w:val="0041137C"/>
    <w:rsid w:val="0041197E"/>
    <w:rsid w:val="00411C0F"/>
    <w:rsid w:val="00411FA0"/>
    <w:rsid w:val="004126EE"/>
    <w:rsid w:val="004137FB"/>
    <w:rsid w:val="00413AF8"/>
    <w:rsid w:val="00413CAE"/>
    <w:rsid w:val="00414353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21E4"/>
    <w:rsid w:val="00422C05"/>
    <w:rsid w:val="00422EE4"/>
    <w:rsid w:val="0042375B"/>
    <w:rsid w:val="00423C1F"/>
    <w:rsid w:val="00425F43"/>
    <w:rsid w:val="004262EB"/>
    <w:rsid w:val="00426457"/>
    <w:rsid w:val="0042667A"/>
    <w:rsid w:val="00426F37"/>
    <w:rsid w:val="0043076E"/>
    <w:rsid w:val="00430ABF"/>
    <w:rsid w:val="0043105A"/>
    <w:rsid w:val="00431404"/>
    <w:rsid w:val="00431B65"/>
    <w:rsid w:val="00431C17"/>
    <w:rsid w:val="00431FD4"/>
    <w:rsid w:val="0043202C"/>
    <w:rsid w:val="00432478"/>
    <w:rsid w:val="0043276D"/>
    <w:rsid w:val="0043285A"/>
    <w:rsid w:val="00432EDC"/>
    <w:rsid w:val="00433941"/>
    <w:rsid w:val="00433A5D"/>
    <w:rsid w:val="00433B39"/>
    <w:rsid w:val="00433C8C"/>
    <w:rsid w:val="00433F86"/>
    <w:rsid w:val="00435B70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0844"/>
    <w:rsid w:val="00450B73"/>
    <w:rsid w:val="004515FD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360"/>
    <w:rsid w:val="0046056F"/>
    <w:rsid w:val="00460EA7"/>
    <w:rsid w:val="00460EC1"/>
    <w:rsid w:val="00461D1D"/>
    <w:rsid w:val="0046255F"/>
    <w:rsid w:val="0046259F"/>
    <w:rsid w:val="00462874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925"/>
    <w:rsid w:val="00471FAC"/>
    <w:rsid w:val="0047222F"/>
    <w:rsid w:val="00472367"/>
    <w:rsid w:val="00472C36"/>
    <w:rsid w:val="0047339A"/>
    <w:rsid w:val="0047406E"/>
    <w:rsid w:val="00474DF0"/>
    <w:rsid w:val="004758EE"/>
    <w:rsid w:val="00476CD4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1CA4"/>
    <w:rsid w:val="004820FC"/>
    <w:rsid w:val="004821D4"/>
    <w:rsid w:val="00482B34"/>
    <w:rsid w:val="00483B95"/>
    <w:rsid w:val="00484418"/>
    <w:rsid w:val="0048506B"/>
    <w:rsid w:val="00485C43"/>
    <w:rsid w:val="00486549"/>
    <w:rsid w:val="00486895"/>
    <w:rsid w:val="00486B84"/>
    <w:rsid w:val="00490DA6"/>
    <w:rsid w:val="00491836"/>
    <w:rsid w:val="00491E5D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2353"/>
    <w:rsid w:val="004A3D3D"/>
    <w:rsid w:val="004A3EF6"/>
    <w:rsid w:val="004A4BA6"/>
    <w:rsid w:val="004A5504"/>
    <w:rsid w:val="004A5D74"/>
    <w:rsid w:val="004A6029"/>
    <w:rsid w:val="004A64B9"/>
    <w:rsid w:val="004A6ADA"/>
    <w:rsid w:val="004A772B"/>
    <w:rsid w:val="004A7D27"/>
    <w:rsid w:val="004B0423"/>
    <w:rsid w:val="004B1725"/>
    <w:rsid w:val="004B2333"/>
    <w:rsid w:val="004B23CC"/>
    <w:rsid w:val="004B256D"/>
    <w:rsid w:val="004B2698"/>
    <w:rsid w:val="004B2F3C"/>
    <w:rsid w:val="004B31CF"/>
    <w:rsid w:val="004B32ED"/>
    <w:rsid w:val="004B380F"/>
    <w:rsid w:val="004B3E35"/>
    <w:rsid w:val="004B4331"/>
    <w:rsid w:val="004B45C7"/>
    <w:rsid w:val="004B4BD9"/>
    <w:rsid w:val="004B5100"/>
    <w:rsid w:val="004B596C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85B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9FD"/>
    <w:rsid w:val="004D3B01"/>
    <w:rsid w:val="004D3CAE"/>
    <w:rsid w:val="004D3FD2"/>
    <w:rsid w:val="004D429C"/>
    <w:rsid w:val="004D42CD"/>
    <w:rsid w:val="004D437F"/>
    <w:rsid w:val="004D524C"/>
    <w:rsid w:val="004D568D"/>
    <w:rsid w:val="004D573E"/>
    <w:rsid w:val="004D5C07"/>
    <w:rsid w:val="004D6816"/>
    <w:rsid w:val="004D6ECE"/>
    <w:rsid w:val="004D7651"/>
    <w:rsid w:val="004D7ED8"/>
    <w:rsid w:val="004E04C8"/>
    <w:rsid w:val="004E04D7"/>
    <w:rsid w:val="004E0889"/>
    <w:rsid w:val="004E0B85"/>
    <w:rsid w:val="004E0DD2"/>
    <w:rsid w:val="004E1E07"/>
    <w:rsid w:val="004E1FDC"/>
    <w:rsid w:val="004E21ED"/>
    <w:rsid w:val="004E2366"/>
    <w:rsid w:val="004E2673"/>
    <w:rsid w:val="004E3499"/>
    <w:rsid w:val="004F04C9"/>
    <w:rsid w:val="004F080E"/>
    <w:rsid w:val="004F12FC"/>
    <w:rsid w:val="004F18DF"/>
    <w:rsid w:val="004F1DA3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461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2DB3"/>
    <w:rsid w:val="005035D6"/>
    <w:rsid w:val="00504290"/>
    <w:rsid w:val="00504EEC"/>
    <w:rsid w:val="0050536E"/>
    <w:rsid w:val="00505861"/>
    <w:rsid w:val="00505885"/>
    <w:rsid w:val="00505F29"/>
    <w:rsid w:val="00506892"/>
    <w:rsid w:val="005075BF"/>
    <w:rsid w:val="005075CA"/>
    <w:rsid w:val="00507EBD"/>
    <w:rsid w:val="00507F56"/>
    <w:rsid w:val="00510244"/>
    <w:rsid w:val="00510C4D"/>
    <w:rsid w:val="00511B76"/>
    <w:rsid w:val="00511C6D"/>
    <w:rsid w:val="00511CE1"/>
    <w:rsid w:val="005126AD"/>
    <w:rsid w:val="00512993"/>
    <w:rsid w:val="005130CF"/>
    <w:rsid w:val="005133CF"/>
    <w:rsid w:val="00513526"/>
    <w:rsid w:val="0051393E"/>
    <w:rsid w:val="00513DA1"/>
    <w:rsid w:val="005144DA"/>
    <w:rsid w:val="00514F00"/>
    <w:rsid w:val="00516B7B"/>
    <w:rsid w:val="00516DF6"/>
    <w:rsid w:val="00516EBE"/>
    <w:rsid w:val="00520BCD"/>
    <w:rsid w:val="00521170"/>
    <w:rsid w:val="00522190"/>
    <w:rsid w:val="005224A2"/>
    <w:rsid w:val="0052279A"/>
    <w:rsid w:val="00522D63"/>
    <w:rsid w:val="00523830"/>
    <w:rsid w:val="0052422B"/>
    <w:rsid w:val="00524573"/>
    <w:rsid w:val="005247C0"/>
    <w:rsid w:val="00524F56"/>
    <w:rsid w:val="005255C1"/>
    <w:rsid w:val="00525AB0"/>
    <w:rsid w:val="005263A1"/>
    <w:rsid w:val="0052702B"/>
    <w:rsid w:val="005277A1"/>
    <w:rsid w:val="00527976"/>
    <w:rsid w:val="00530315"/>
    <w:rsid w:val="0053114E"/>
    <w:rsid w:val="005314EA"/>
    <w:rsid w:val="00531F36"/>
    <w:rsid w:val="00532E2B"/>
    <w:rsid w:val="00533655"/>
    <w:rsid w:val="00533CD2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805"/>
    <w:rsid w:val="00543F8F"/>
    <w:rsid w:val="00544424"/>
    <w:rsid w:val="005446A7"/>
    <w:rsid w:val="005448CA"/>
    <w:rsid w:val="00544CD3"/>
    <w:rsid w:val="00544F6A"/>
    <w:rsid w:val="0054548F"/>
    <w:rsid w:val="005459AE"/>
    <w:rsid w:val="005469FC"/>
    <w:rsid w:val="00550682"/>
    <w:rsid w:val="00551ADC"/>
    <w:rsid w:val="00551C9A"/>
    <w:rsid w:val="00551D35"/>
    <w:rsid w:val="00552142"/>
    <w:rsid w:val="00552933"/>
    <w:rsid w:val="00552C30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0D4"/>
    <w:rsid w:val="005624FE"/>
    <w:rsid w:val="00562796"/>
    <w:rsid w:val="00563623"/>
    <w:rsid w:val="00563958"/>
    <w:rsid w:val="00563C3A"/>
    <w:rsid w:val="00565760"/>
    <w:rsid w:val="00565DEA"/>
    <w:rsid w:val="00565E3D"/>
    <w:rsid w:val="00565E84"/>
    <w:rsid w:val="005666C8"/>
    <w:rsid w:val="00566D92"/>
    <w:rsid w:val="00566F0D"/>
    <w:rsid w:val="0056792B"/>
    <w:rsid w:val="0056799C"/>
    <w:rsid w:val="005703F1"/>
    <w:rsid w:val="00570E08"/>
    <w:rsid w:val="00571002"/>
    <w:rsid w:val="00571A30"/>
    <w:rsid w:val="00571EA0"/>
    <w:rsid w:val="005727E9"/>
    <w:rsid w:val="00572CFA"/>
    <w:rsid w:val="00574111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811"/>
    <w:rsid w:val="00582A56"/>
    <w:rsid w:val="005834FC"/>
    <w:rsid w:val="00583EF3"/>
    <w:rsid w:val="00585A6B"/>
    <w:rsid w:val="00586B4C"/>
    <w:rsid w:val="00586D4E"/>
    <w:rsid w:val="005875AC"/>
    <w:rsid w:val="0059101F"/>
    <w:rsid w:val="00591E40"/>
    <w:rsid w:val="005922B2"/>
    <w:rsid w:val="0059244C"/>
    <w:rsid w:val="00592A42"/>
    <w:rsid w:val="00592AA9"/>
    <w:rsid w:val="00593095"/>
    <w:rsid w:val="00593338"/>
    <w:rsid w:val="005939B5"/>
    <w:rsid w:val="00593E16"/>
    <w:rsid w:val="00594DC9"/>
    <w:rsid w:val="00594FDE"/>
    <w:rsid w:val="00595E4D"/>
    <w:rsid w:val="00596323"/>
    <w:rsid w:val="005965CE"/>
    <w:rsid w:val="00596619"/>
    <w:rsid w:val="0059694A"/>
    <w:rsid w:val="00596F54"/>
    <w:rsid w:val="00597012"/>
    <w:rsid w:val="005A056D"/>
    <w:rsid w:val="005A0671"/>
    <w:rsid w:val="005A0E5E"/>
    <w:rsid w:val="005A12E1"/>
    <w:rsid w:val="005A12FE"/>
    <w:rsid w:val="005A1410"/>
    <w:rsid w:val="005A16A6"/>
    <w:rsid w:val="005A1B4C"/>
    <w:rsid w:val="005A1BE3"/>
    <w:rsid w:val="005A2074"/>
    <w:rsid w:val="005A35AB"/>
    <w:rsid w:val="005A3A70"/>
    <w:rsid w:val="005A4520"/>
    <w:rsid w:val="005A4771"/>
    <w:rsid w:val="005A5CAF"/>
    <w:rsid w:val="005A5E30"/>
    <w:rsid w:val="005A6218"/>
    <w:rsid w:val="005A68B1"/>
    <w:rsid w:val="005A69B5"/>
    <w:rsid w:val="005A6A15"/>
    <w:rsid w:val="005A7248"/>
    <w:rsid w:val="005B02C3"/>
    <w:rsid w:val="005B0763"/>
    <w:rsid w:val="005B0C52"/>
    <w:rsid w:val="005B0E48"/>
    <w:rsid w:val="005B11C2"/>
    <w:rsid w:val="005B25B2"/>
    <w:rsid w:val="005B2C94"/>
    <w:rsid w:val="005B3C40"/>
    <w:rsid w:val="005B3F32"/>
    <w:rsid w:val="005B4428"/>
    <w:rsid w:val="005B502D"/>
    <w:rsid w:val="005B5131"/>
    <w:rsid w:val="005B5DF3"/>
    <w:rsid w:val="005B6411"/>
    <w:rsid w:val="005B71A5"/>
    <w:rsid w:val="005B7260"/>
    <w:rsid w:val="005B77BC"/>
    <w:rsid w:val="005C028A"/>
    <w:rsid w:val="005C034E"/>
    <w:rsid w:val="005C13DA"/>
    <w:rsid w:val="005C180B"/>
    <w:rsid w:val="005C255C"/>
    <w:rsid w:val="005C318B"/>
    <w:rsid w:val="005C3D76"/>
    <w:rsid w:val="005C3FAA"/>
    <w:rsid w:val="005C418B"/>
    <w:rsid w:val="005C4C2A"/>
    <w:rsid w:val="005C7667"/>
    <w:rsid w:val="005D0260"/>
    <w:rsid w:val="005D0373"/>
    <w:rsid w:val="005D1183"/>
    <w:rsid w:val="005D15A6"/>
    <w:rsid w:val="005D19DB"/>
    <w:rsid w:val="005D19E5"/>
    <w:rsid w:val="005D1D93"/>
    <w:rsid w:val="005D2D03"/>
    <w:rsid w:val="005D2EE9"/>
    <w:rsid w:val="005D38C1"/>
    <w:rsid w:val="005D58AD"/>
    <w:rsid w:val="005D58CA"/>
    <w:rsid w:val="005D62CF"/>
    <w:rsid w:val="005D6784"/>
    <w:rsid w:val="005E0147"/>
    <w:rsid w:val="005E05D2"/>
    <w:rsid w:val="005E0C7C"/>
    <w:rsid w:val="005E1ABC"/>
    <w:rsid w:val="005E1D8F"/>
    <w:rsid w:val="005E250A"/>
    <w:rsid w:val="005E2567"/>
    <w:rsid w:val="005E2B56"/>
    <w:rsid w:val="005E329A"/>
    <w:rsid w:val="005E3DB3"/>
    <w:rsid w:val="005E3E47"/>
    <w:rsid w:val="005E515B"/>
    <w:rsid w:val="005E5668"/>
    <w:rsid w:val="005E5A3D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5F7D41"/>
    <w:rsid w:val="005F7DE3"/>
    <w:rsid w:val="00600278"/>
    <w:rsid w:val="0060075F"/>
    <w:rsid w:val="00600A01"/>
    <w:rsid w:val="00600C6E"/>
    <w:rsid w:val="00600F4A"/>
    <w:rsid w:val="00601062"/>
    <w:rsid w:val="0060163C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1EC0"/>
    <w:rsid w:val="006121E0"/>
    <w:rsid w:val="00612C0A"/>
    <w:rsid w:val="006132A7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2F2A"/>
    <w:rsid w:val="00623536"/>
    <w:rsid w:val="00623BFC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80B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787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24F4"/>
    <w:rsid w:val="006443C1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D95"/>
    <w:rsid w:val="006630C4"/>
    <w:rsid w:val="006631F1"/>
    <w:rsid w:val="00663C60"/>
    <w:rsid w:val="006642C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7F2B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A6B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A11"/>
    <w:rsid w:val="00686C45"/>
    <w:rsid w:val="00687A3C"/>
    <w:rsid w:val="00687A7B"/>
    <w:rsid w:val="00687BFC"/>
    <w:rsid w:val="0069046A"/>
    <w:rsid w:val="0069060D"/>
    <w:rsid w:val="006907D3"/>
    <w:rsid w:val="00690BE1"/>
    <w:rsid w:val="00690FB6"/>
    <w:rsid w:val="00691191"/>
    <w:rsid w:val="006913A0"/>
    <w:rsid w:val="00691922"/>
    <w:rsid w:val="00691B7E"/>
    <w:rsid w:val="00692561"/>
    <w:rsid w:val="00692D30"/>
    <w:rsid w:val="00693645"/>
    <w:rsid w:val="006939A6"/>
    <w:rsid w:val="0069405A"/>
    <w:rsid w:val="00695BE9"/>
    <w:rsid w:val="0069663A"/>
    <w:rsid w:val="006970C3"/>
    <w:rsid w:val="0069791E"/>
    <w:rsid w:val="00697F8F"/>
    <w:rsid w:val="006A0031"/>
    <w:rsid w:val="006A004F"/>
    <w:rsid w:val="006A0D14"/>
    <w:rsid w:val="006A0D72"/>
    <w:rsid w:val="006A0FB2"/>
    <w:rsid w:val="006A106C"/>
    <w:rsid w:val="006A10FD"/>
    <w:rsid w:val="006A13EA"/>
    <w:rsid w:val="006A1648"/>
    <w:rsid w:val="006A178A"/>
    <w:rsid w:val="006A1827"/>
    <w:rsid w:val="006A1D29"/>
    <w:rsid w:val="006A25F8"/>
    <w:rsid w:val="006A2D8B"/>
    <w:rsid w:val="006A3568"/>
    <w:rsid w:val="006A39B7"/>
    <w:rsid w:val="006A4974"/>
    <w:rsid w:val="006A4F4E"/>
    <w:rsid w:val="006A50ED"/>
    <w:rsid w:val="006A57D6"/>
    <w:rsid w:val="006A5C84"/>
    <w:rsid w:val="006A5E54"/>
    <w:rsid w:val="006A6B5D"/>
    <w:rsid w:val="006A7D3D"/>
    <w:rsid w:val="006B044F"/>
    <w:rsid w:val="006B0B50"/>
    <w:rsid w:val="006B120D"/>
    <w:rsid w:val="006B16DC"/>
    <w:rsid w:val="006B273B"/>
    <w:rsid w:val="006B2D15"/>
    <w:rsid w:val="006B34CC"/>
    <w:rsid w:val="006B3BDD"/>
    <w:rsid w:val="006B3D5D"/>
    <w:rsid w:val="006B4E58"/>
    <w:rsid w:val="006B54CC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620"/>
    <w:rsid w:val="006C0DFC"/>
    <w:rsid w:val="006C11BD"/>
    <w:rsid w:val="006C1452"/>
    <w:rsid w:val="006C2015"/>
    <w:rsid w:val="006C248A"/>
    <w:rsid w:val="006C29F0"/>
    <w:rsid w:val="006C2F62"/>
    <w:rsid w:val="006C2F87"/>
    <w:rsid w:val="006C3870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88E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9A"/>
    <w:rsid w:val="006D65CB"/>
    <w:rsid w:val="006D67D9"/>
    <w:rsid w:val="006D6B65"/>
    <w:rsid w:val="006D6E06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D5B"/>
    <w:rsid w:val="006E6E49"/>
    <w:rsid w:val="006E71A8"/>
    <w:rsid w:val="006E72F8"/>
    <w:rsid w:val="006E755F"/>
    <w:rsid w:val="006E76B1"/>
    <w:rsid w:val="006E771D"/>
    <w:rsid w:val="006E7DDA"/>
    <w:rsid w:val="006E7FA0"/>
    <w:rsid w:val="006F019B"/>
    <w:rsid w:val="006F030A"/>
    <w:rsid w:val="006F0CF3"/>
    <w:rsid w:val="006F11C3"/>
    <w:rsid w:val="006F1336"/>
    <w:rsid w:val="006F1470"/>
    <w:rsid w:val="006F1CB8"/>
    <w:rsid w:val="006F3770"/>
    <w:rsid w:val="006F3B66"/>
    <w:rsid w:val="006F3CF6"/>
    <w:rsid w:val="006F45FA"/>
    <w:rsid w:val="006F4657"/>
    <w:rsid w:val="006F6553"/>
    <w:rsid w:val="006F78E9"/>
    <w:rsid w:val="007007AC"/>
    <w:rsid w:val="00700999"/>
    <w:rsid w:val="00700AB3"/>
    <w:rsid w:val="00700C00"/>
    <w:rsid w:val="00700E1A"/>
    <w:rsid w:val="00701033"/>
    <w:rsid w:val="007010D0"/>
    <w:rsid w:val="00701592"/>
    <w:rsid w:val="00701614"/>
    <w:rsid w:val="00701648"/>
    <w:rsid w:val="00702232"/>
    <w:rsid w:val="0070231B"/>
    <w:rsid w:val="00703777"/>
    <w:rsid w:val="00703A7C"/>
    <w:rsid w:val="00703EC1"/>
    <w:rsid w:val="0070439F"/>
    <w:rsid w:val="007046CC"/>
    <w:rsid w:val="0070471C"/>
    <w:rsid w:val="00704EBA"/>
    <w:rsid w:val="00704FDC"/>
    <w:rsid w:val="00704FFE"/>
    <w:rsid w:val="007052BE"/>
    <w:rsid w:val="00705926"/>
    <w:rsid w:val="0070623D"/>
    <w:rsid w:val="007064A7"/>
    <w:rsid w:val="00706535"/>
    <w:rsid w:val="007067FB"/>
    <w:rsid w:val="00706B06"/>
    <w:rsid w:val="007072FA"/>
    <w:rsid w:val="0070763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630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A63"/>
    <w:rsid w:val="00730D5D"/>
    <w:rsid w:val="00731137"/>
    <w:rsid w:val="007315A7"/>
    <w:rsid w:val="00731AE3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3AC"/>
    <w:rsid w:val="007357AA"/>
    <w:rsid w:val="007357C2"/>
    <w:rsid w:val="007359C2"/>
    <w:rsid w:val="00735AC2"/>
    <w:rsid w:val="00735B3A"/>
    <w:rsid w:val="00735BCF"/>
    <w:rsid w:val="00735D54"/>
    <w:rsid w:val="0073629B"/>
    <w:rsid w:val="00737281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4BB"/>
    <w:rsid w:val="007469BF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B9E"/>
    <w:rsid w:val="00754CD8"/>
    <w:rsid w:val="00754F61"/>
    <w:rsid w:val="0075591B"/>
    <w:rsid w:val="00755C59"/>
    <w:rsid w:val="00756020"/>
    <w:rsid w:val="0075698C"/>
    <w:rsid w:val="00756D79"/>
    <w:rsid w:val="0075785E"/>
    <w:rsid w:val="00757A7B"/>
    <w:rsid w:val="00757CD9"/>
    <w:rsid w:val="00760657"/>
    <w:rsid w:val="00761049"/>
    <w:rsid w:val="0076146D"/>
    <w:rsid w:val="00762053"/>
    <w:rsid w:val="0076228A"/>
    <w:rsid w:val="0076339F"/>
    <w:rsid w:val="0076368A"/>
    <w:rsid w:val="0076420D"/>
    <w:rsid w:val="00764D14"/>
    <w:rsid w:val="00764EB8"/>
    <w:rsid w:val="00765C6F"/>
    <w:rsid w:val="00765D21"/>
    <w:rsid w:val="00766168"/>
    <w:rsid w:val="007666BA"/>
    <w:rsid w:val="007669C3"/>
    <w:rsid w:val="00767102"/>
    <w:rsid w:val="00770117"/>
    <w:rsid w:val="007701D2"/>
    <w:rsid w:val="007705FD"/>
    <w:rsid w:val="00771C0A"/>
    <w:rsid w:val="00772D0D"/>
    <w:rsid w:val="00773802"/>
    <w:rsid w:val="00773D26"/>
    <w:rsid w:val="00774023"/>
    <w:rsid w:val="007747B8"/>
    <w:rsid w:val="007749E1"/>
    <w:rsid w:val="00774BF1"/>
    <w:rsid w:val="00774F6A"/>
    <w:rsid w:val="007755C5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F7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87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533"/>
    <w:rsid w:val="00797C59"/>
    <w:rsid w:val="00797CB6"/>
    <w:rsid w:val="007A0436"/>
    <w:rsid w:val="007A04E0"/>
    <w:rsid w:val="007A058F"/>
    <w:rsid w:val="007A109C"/>
    <w:rsid w:val="007A22BE"/>
    <w:rsid w:val="007A2A10"/>
    <w:rsid w:val="007A2D95"/>
    <w:rsid w:val="007A313C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0B2"/>
    <w:rsid w:val="007B23DD"/>
    <w:rsid w:val="007B296C"/>
    <w:rsid w:val="007B2ADD"/>
    <w:rsid w:val="007B2B12"/>
    <w:rsid w:val="007B53B4"/>
    <w:rsid w:val="007B57D7"/>
    <w:rsid w:val="007B5D55"/>
    <w:rsid w:val="007B5EEA"/>
    <w:rsid w:val="007B6373"/>
    <w:rsid w:val="007B69C8"/>
    <w:rsid w:val="007B6AE7"/>
    <w:rsid w:val="007B6CB4"/>
    <w:rsid w:val="007B6FA0"/>
    <w:rsid w:val="007B7000"/>
    <w:rsid w:val="007B76E2"/>
    <w:rsid w:val="007B782B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3C4E"/>
    <w:rsid w:val="007C5695"/>
    <w:rsid w:val="007C57C3"/>
    <w:rsid w:val="007C59D0"/>
    <w:rsid w:val="007C59E2"/>
    <w:rsid w:val="007C5C18"/>
    <w:rsid w:val="007C5D23"/>
    <w:rsid w:val="007C5EBC"/>
    <w:rsid w:val="007C60E0"/>
    <w:rsid w:val="007C6FFC"/>
    <w:rsid w:val="007C71A8"/>
    <w:rsid w:val="007C7719"/>
    <w:rsid w:val="007C7B13"/>
    <w:rsid w:val="007D0D94"/>
    <w:rsid w:val="007D254D"/>
    <w:rsid w:val="007D26B6"/>
    <w:rsid w:val="007D2A94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1822"/>
    <w:rsid w:val="007E2195"/>
    <w:rsid w:val="007E221C"/>
    <w:rsid w:val="007E2291"/>
    <w:rsid w:val="007E2A23"/>
    <w:rsid w:val="007E2FEC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3411"/>
    <w:rsid w:val="007F3C88"/>
    <w:rsid w:val="007F41BD"/>
    <w:rsid w:val="007F43A7"/>
    <w:rsid w:val="007F4527"/>
    <w:rsid w:val="007F4867"/>
    <w:rsid w:val="007F4E0D"/>
    <w:rsid w:val="007F5E03"/>
    <w:rsid w:val="007F66B8"/>
    <w:rsid w:val="007F68FF"/>
    <w:rsid w:val="007F693D"/>
    <w:rsid w:val="007F7BAE"/>
    <w:rsid w:val="00800154"/>
    <w:rsid w:val="0080030A"/>
    <w:rsid w:val="00800312"/>
    <w:rsid w:val="008005C5"/>
    <w:rsid w:val="00800A4F"/>
    <w:rsid w:val="00800D7C"/>
    <w:rsid w:val="00800E8A"/>
    <w:rsid w:val="00801A43"/>
    <w:rsid w:val="00801C4E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0A20"/>
    <w:rsid w:val="00811B31"/>
    <w:rsid w:val="00811CDD"/>
    <w:rsid w:val="00811D11"/>
    <w:rsid w:val="008129F1"/>
    <w:rsid w:val="00812E48"/>
    <w:rsid w:val="00812E4A"/>
    <w:rsid w:val="00813547"/>
    <w:rsid w:val="008135FA"/>
    <w:rsid w:val="00813DA4"/>
    <w:rsid w:val="008146EE"/>
    <w:rsid w:val="008147AF"/>
    <w:rsid w:val="0081498B"/>
    <w:rsid w:val="0081596B"/>
    <w:rsid w:val="008159E1"/>
    <w:rsid w:val="00816C9D"/>
    <w:rsid w:val="00817B78"/>
    <w:rsid w:val="008205D0"/>
    <w:rsid w:val="00821061"/>
    <w:rsid w:val="00821D10"/>
    <w:rsid w:val="0082291D"/>
    <w:rsid w:val="008245BE"/>
    <w:rsid w:val="00824798"/>
    <w:rsid w:val="00824872"/>
    <w:rsid w:val="00824D45"/>
    <w:rsid w:val="00824F72"/>
    <w:rsid w:val="00825C8F"/>
    <w:rsid w:val="00825D7B"/>
    <w:rsid w:val="0082654D"/>
    <w:rsid w:val="008267B4"/>
    <w:rsid w:val="00827C57"/>
    <w:rsid w:val="0083058B"/>
    <w:rsid w:val="00831CD8"/>
    <w:rsid w:val="0083285A"/>
    <w:rsid w:val="0083402A"/>
    <w:rsid w:val="0083441A"/>
    <w:rsid w:val="00836BF7"/>
    <w:rsid w:val="008370AA"/>
    <w:rsid w:val="008370D8"/>
    <w:rsid w:val="00837442"/>
    <w:rsid w:val="00837E79"/>
    <w:rsid w:val="008405CE"/>
    <w:rsid w:val="00840708"/>
    <w:rsid w:val="00840F9F"/>
    <w:rsid w:val="008413E2"/>
    <w:rsid w:val="0084155F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5AC"/>
    <w:rsid w:val="00847920"/>
    <w:rsid w:val="008502D9"/>
    <w:rsid w:val="00850BE3"/>
    <w:rsid w:val="00851190"/>
    <w:rsid w:val="00851C74"/>
    <w:rsid w:val="00851DD9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307"/>
    <w:rsid w:val="008554BF"/>
    <w:rsid w:val="008557E8"/>
    <w:rsid w:val="00857031"/>
    <w:rsid w:val="00857DFB"/>
    <w:rsid w:val="00857E07"/>
    <w:rsid w:val="00857E49"/>
    <w:rsid w:val="0086022E"/>
    <w:rsid w:val="00860EBB"/>
    <w:rsid w:val="0086215E"/>
    <w:rsid w:val="0086222B"/>
    <w:rsid w:val="00863177"/>
    <w:rsid w:val="00863639"/>
    <w:rsid w:val="0086434A"/>
    <w:rsid w:val="00864A47"/>
    <w:rsid w:val="0086631D"/>
    <w:rsid w:val="0086694C"/>
    <w:rsid w:val="00867369"/>
    <w:rsid w:val="00867441"/>
    <w:rsid w:val="008676BC"/>
    <w:rsid w:val="00870CD9"/>
    <w:rsid w:val="008711E2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A0E"/>
    <w:rsid w:val="00873ECB"/>
    <w:rsid w:val="008741C0"/>
    <w:rsid w:val="00874D3A"/>
    <w:rsid w:val="00874D53"/>
    <w:rsid w:val="008757AC"/>
    <w:rsid w:val="00876411"/>
    <w:rsid w:val="00876680"/>
    <w:rsid w:val="008768C4"/>
    <w:rsid w:val="00876C88"/>
    <w:rsid w:val="00880206"/>
    <w:rsid w:val="00880618"/>
    <w:rsid w:val="00880B96"/>
    <w:rsid w:val="0088168B"/>
    <w:rsid w:val="0088257F"/>
    <w:rsid w:val="008827F9"/>
    <w:rsid w:val="00882820"/>
    <w:rsid w:val="00882861"/>
    <w:rsid w:val="00882E70"/>
    <w:rsid w:val="00883038"/>
    <w:rsid w:val="00883DA9"/>
    <w:rsid w:val="00885654"/>
    <w:rsid w:val="00885D1F"/>
    <w:rsid w:val="00886735"/>
    <w:rsid w:val="00887FB4"/>
    <w:rsid w:val="008904E5"/>
    <w:rsid w:val="0089091D"/>
    <w:rsid w:val="0089279A"/>
    <w:rsid w:val="00892E6C"/>
    <w:rsid w:val="00893721"/>
    <w:rsid w:val="0089384D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823"/>
    <w:rsid w:val="008A1C8D"/>
    <w:rsid w:val="008A2094"/>
    <w:rsid w:val="008A241E"/>
    <w:rsid w:val="008A2A23"/>
    <w:rsid w:val="008A3467"/>
    <w:rsid w:val="008A3562"/>
    <w:rsid w:val="008A403A"/>
    <w:rsid w:val="008A4564"/>
    <w:rsid w:val="008A464F"/>
    <w:rsid w:val="008A4ACD"/>
    <w:rsid w:val="008A4EFC"/>
    <w:rsid w:val="008A59DE"/>
    <w:rsid w:val="008A5A3F"/>
    <w:rsid w:val="008A5CDB"/>
    <w:rsid w:val="008A6A60"/>
    <w:rsid w:val="008A6FFC"/>
    <w:rsid w:val="008A7556"/>
    <w:rsid w:val="008A7B9C"/>
    <w:rsid w:val="008B019B"/>
    <w:rsid w:val="008B05FC"/>
    <w:rsid w:val="008B0816"/>
    <w:rsid w:val="008B0E24"/>
    <w:rsid w:val="008B16C2"/>
    <w:rsid w:val="008B18EE"/>
    <w:rsid w:val="008B19FF"/>
    <w:rsid w:val="008B2A68"/>
    <w:rsid w:val="008B3693"/>
    <w:rsid w:val="008B3A2C"/>
    <w:rsid w:val="008B3D69"/>
    <w:rsid w:val="008B3E7C"/>
    <w:rsid w:val="008B44FF"/>
    <w:rsid w:val="008B584A"/>
    <w:rsid w:val="008B64F4"/>
    <w:rsid w:val="008B6571"/>
    <w:rsid w:val="008B697B"/>
    <w:rsid w:val="008B7CF8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C7FF3"/>
    <w:rsid w:val="008D090A"/>
    <w:rsid w:val="008D16ED"/>
    <w:rsid w:val="008D188D"/>
    <w:rsid w:val="008D1AAC"/>
    <w:rsid w:val="008D1CF0"/>
    <w:rsid w:val="008D2A72"/>
    <w:rsid w:val="008D324B"/>
    <w:rsid w:val="008D3718"/>
    <w:rsid w:val="008D3973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179"/>
    <w:rsid w:val="008E145C"/>
    <w:rsid w:val="008E1F8D"/>
    <w:rsid w:val="008E2392"/>
    <w:rsid w:val="008E23A2"/>
    <w:rsid w:val="008E2E7D"/>
    <w:rsid w:val="008E3032"/>
    <w:rsid w:val="008E3101"/>
    <w:rsid w:val="008E3684"/>
    <w:rsid w:val="008E3748"/>
    <w:rsid w:val="008E37D1"/>
    <w:rsid w:val="008E3AFA"/>
    <w:rsid w:val="008E3B01"/>
    <w:rsid w:val="008E556F"/>
    <w:rsid w:val="008E5DE4"/>
    <w:rsid w:val="008E6604"/>
    <w:rsid w:val="008E6E26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75"/>
    <w:rsid w:val="009005E1"/>
    <w:rsid w:val="00902450"/>
    <w:rsid w:val="00903A41"/>
    <w:rsid w:val="009044BC"/>
    <w:rsid w:val="009048E2"/>
    <w:rsid w:val="009066D1"/>
    <w:rsid w:val="009068A9"/>
    <w:rsid w:val="0090770C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2F8"/>
    <w:rsid w:val="009165A0"/>
    <w:rsid w:val="009170E0"/>
    <w:rsid w:val="009172A4"/>
    <w:rsid w:val="00917690"/>
    <w:rsid w:val="00920BEF"/>
    <w:rsid w:val="009216F5"/>
    <w:rsid w:val="009219DE"/>
    <w:rsid w:val="00921C7E"/>
    <w:rsid w:val="009220DA"/>
    <w:rsid w:val="0092224B"/>
    <w:rsid w:val="0092230B"/>
    <w:rsid w:val="00922472"/>
    <w:rsid w:val="009227BA"/>
    <w:rsid w:val="00922D4A"/>
    <w:rsid w:val="00922F00"/>
    <w:rsid w:val="00923DE1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1EE3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6B7"/>
    <w:rsid w:val="00944BB0"/>
    <w:rsid w:val="00944CCD"/>
    <w:rsid w:val="00944DBB"/>
    <w:rsid w:val="00944F6C"/>
    <w:rsid w:val="009452AC"/>
    <w:rsid w:val="009460DE"/>
    <w:rsid w:val="0094617C"/>
    <w:rsid w:val="00946D21"/>
    <w:rsid w:val="00947273"/>
    <w:rsid w:val="00950A37"/>
    <w:rsid w:val="00950A7D"/>
    <w:rsid w:val="00950CC4"/>
    <w:rsid w:val="00950EEC"/>
    <w:rsid w:val="00950FBB"/>
    <w:rsid w:val="00951B18"/>
    <w:rsid w:val="00951EED"/>
    <w:rsid w:val="009529F9"/>
    <w:rsid w:val="009556ED"/>
    <w:rsid w:val="00955B28"/>
    <w:rsid w:val="00955EA8"/>
    <w:rsid w:val="00956A92"/>
    <w:rsid w:val="009579EC"/>
    <w:rsid w:val="0096051A"/>
    <w:rsid w:val="009605E2"/>
    <w:rsid w:val="009606F6"/>
    <w:rsid w:val="0096073F"/>
    <w:rsid w:val="009610BC"/>
    <w:rsid w:val="00962E01"/>
    <w:rsid w:val="00963B4E"/>
    <w:rsid w:val="00963E6E"/>
    <w:rsid w:val="00964A26"/>
    <w:rsid w:val="009650F9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23F"/>
    <w:rsid w:val="009735ED"/>
    <w:rsid w:val="00973CA1"/>
    <w:rsid w:val="00973F6D"/>
    <w:rsid w:val="00974CC1"/>
    <w:rsid w:val="00975BB8"/>
    <w:rsid w:val="00976083"/>
    <w:rsid w:val="009760F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87FF4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0728"/>
    <w:rsid w:val="009A18D7"/>
    <w:rsid w:val="009A1A08"/>
    <w:rsid w:val="009A201E"/>
    <w:rsid w:val="009A2B72"/>
    <w:rsid w:val="009A3245"/>
    <w:rsid w:val="009A3313"/>
    <w:rsid w:val="009A35DA"/>
    <w:rsid w:val="009A3A63"/>
    <w:rsid w:val="009A401F"/>
    <w:rsid w:val="009A453E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2FD9"/>
    <w:rsid w:val="009B362F"/>
    <w:rsid w:val="009B3F76"/>
    <w:rsid w:val="009B42FE"/>
    <w:rsid w:val="009B4576"/>
    <w:rsid w:val="009B4D63"/>
    <w:rsid w:val="009B51C8"/>
    <w:rsid w:val="009B669B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5F16"/>
    <w:rsid w:val="009C61C6"/>
    <w:rsid w:val="009C6A51"/>
    <w:rsid w:val="009C6D01"/>
    <w:rsid w:val="009C6E40"/>
    <w:rsid w:val="009C79BB"/>
    <w:rsid w:val="009C7A2E"/>
    <w:rsid w:val="009D073A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38EB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4C25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637"/>
    <w:rsid w:val="009F4C24"/>
    <w:rsid w:val="009F54CD"/>
    <w:rsid w:val="009F5A9D"/>
    <w:rsid w:val="009F6514"/>
    <w:rsid w:val="009F6D9F"/>
    <w:rsid w:val="009F704A"/>
    <w:rsid w:val="009F797C"/>
    <w:rsid w:val="009F79E3"/>
    <w:rsid w:val="009F7A1D"/>
    <w:rsid w:val="009F7A70"/>
    <w:rsid w:val="009F7E17"/>
    <w:rsid w:val="00A00344"/>
    <w:rsid w:val="00A00536"/>
    <w:rsid w:val="00A008C9"/>
    <w:rsid w:val="00A013A6"/>
    <w:rsid w:val="00A01A2F"/>
    <w:rsid w:val="00A02BD1"/>
    <w:rsid w:val="00A033F0"/>
    <w:rsid w:val="00A038E5"/>
    <w:rsid w:val="00A05730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2BD2"/>
    <w:rsid w:val="00A14351"/>
    <w:rsid w:val="00A14569"/>
    <w:rsid w:val="00A14A65"/>
    <w:rsid w:val="00A14F3D"/>
    <w:rsid w:val="00A15FE5"/>
    <w:rsid w:val="00A161EA"/>
    <w:rsid w:val="00A1672F"/>
    <w:rsid w:val="00A16AB5"/>
    <w:rsid w:val="00A1700B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33B"/>
    <w:rsid w:val="00A24773"/>
    <w:rsid w:val="00A25685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3A8E"/>
    <w:rsid w:val="00A34A08"/>
    <w:rsid w:val="00A34AE5"/>
    <w:rsid w:val="00A34D0F"/>
    <w:rsid w:val="00A35081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A73"/>
    <w:rsid w:val="00A42EE4"/>
    <w:rsid w:val="00A43CA9"/>
    <w:rsid w:val="00A43E6D"/>
    <w:rsid w:val="00A44877"/>
    <w:rsid w:val="00A44A13"/>
    <w:rsid w:val="00A46BC4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271"/>
    <w:rsid w:val="00A55B8A"/>
    <w:rsid w:val="00A55D0D"/>
    <w:rsid w:val="00A5610E"/>
    <w:rsid w:val="00A563D1"/>
    <w:rsid w:val="00A56943"/>
    <w:rsid w:val="00A56FC7"/>
    <w:rsid w:val="00A56FD8"/>
    <w:rsid w:val="00A570B2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B88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3E4C"/>
    <w:rsid w:val="00A743D6"/>
    <w:rsid w:val="00A745B5"/>
    <w:rsid w:val="00A74DC0"/>
    <w:rsid w:val="00A74E0F"/>
    <w:rsid w:val="00A74E51"/>
    <w:rsid w:val="00A7515E"/>
    <w:rsid w:val="00A76FBF"/>
    <w:rsid w:val="00A772B3"/>
    <w:rsid w:val="00A77ADF"/>
    <w:rsid w:val="00A77B3A"/>
    <w:rsid w:val="00A77DFE"/>
    <w:rsid w:val="00A8003D"/>
    <w:rsid w:val="00A811C8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3B4"/>
    <w:rsid w:val="00A85965"/>
    <w:rsid w:val="00A85A73"/>
    <w:rsid w:val="00A86765"/>
    <w:rsid w:val="00A86AC5"/>
    <w:rsid w:val="00A8728B"/>
    <w:rsid w:val="00A9039A"/>
    <w:rsid w:val="00A90605"/>
    <w:rsid w:val="00A90CE9"/>
    <w:rsid w:val="00A90E21"/>
    <w:rsid w:val="00A910DE"/>
    <w:rsid w:val="00A91914"/>
    <w:rsid w:val="00A91AF1"/>
    <w:rsid w:val="00A929F9"/>
    <w:rsid w:val="00A92FEA"/>
    <w:rsid w:val="00A93123"/>
    <w:rsid w:val="00A93C19"/>
    <w:rsid w:val="00A93D4C"/>
    <w:rsid w:val="00A93E1A"/>
    <w:rsid w:val="00A93F34"/>
    <w:rsid w:val="00A95336"/>
    <w:rsid w:val="00A953DB"/>
    <w:rsid w:val="00A957F4"/>
    <w:rsid w:val="00A965A8"/>
    <w:rsid w:val="00A9664E"/>
    <w:rsid w:val="00A97413"/>
    <w:rsid w:val="00A97F34"/>
    <w:rsid w:val="00AA0B76"/>
    <w:rsid w:val="00AA10FF"/>
    <w:rsid w:val="00AA14F8"/>
    <w:rsid w:val="00AA180F"/>
    <w:rsid w:val="00AA2D4F"/>
    <w:rsid w:val="00AA2DEC"/>
    <w:rsid w:val="00AA2FD2"/>
    <w:rsid w:val="00AA40B0"/>
    <w:rsid w:val="00AA455C"/>
    <w:rsid w:val="00AA49E6"/>
    <w:rsid w:val="00AA4EAC"/>
    <w:rsid w:val="00AA5028"/>
    <w:rsid w:val="00AA508D"/>
    <w:rsid w:val="00AA5535"/>
    <w:rsid w:val="00AA58AF"/>
    <w:rsid w:val="00AA640C"/>
    <w:rsid w:val="00AA64D9"/>
    <w:rsid w:val="00AA657C"/>
    <w:rsid w:val="00AA714D"/>
    <w:rsid w:val="00AA7E69"/>
    <w:rsid w:val="00AB0A7B"/>
    <w:rsid w:val="00AB0C7C"/>
    <w:rsid w:val="00AB14C8"/>
    <w:rsid w:val="00AB18C3"/>
    <w:rsid w:val="00AB1AC1"/>
    <w:rsid w:val="00AB2391"/>
    <w:rsid w:val="00AB2406"/>
    <w:rsid w:val="00AB2477"/>
    <w:rsid w:val="00AB26E4"/>
    <w:rsid w:val="00AB2C06"/>
    <w:rsid w:val="00AB2E62"/>
    <w:rsid w:val="00AB2ECC"/>
    <w:rsid w:val="00AB3E6C"/>
    <w:rsid w:val="00AB4D0E"/>
    <w:rsid w:val="00AB4ED5"/>
    <w:rsid w:val="00AB4FE7"/>
    <w:rsid w:val="00AB51FA"/>
    <w:rsid w:val="00AB5897"/>
    <w:rsid w:val="00AB5AC5"/>
    <w:rsid w:val="00AB5D25"/>
    <w:rsid w:val="00AB63BF"/>
    <w:rsid w:val="00AB68D2"/>
    <w:rsid w:val="00AB7BA2"/>
    <w:rsid w:val="00AB7FD9"/>
    <w:rsid w:val="00AC117A"/>
    <w:rsid w:val="00AC2AD0"/>
    <w:rsid w:val="00AC3C90"/>
    <w:rsid w:val="00AC48E7"/>
    <w:rsid w:val="00AC5203"/>
    <w:rsid w:val="00AC5C86"/>
    <w:rsid w:val="00AC5C8B"/>
    <w:rsid w:val="00AC5FCA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4117"/>
    <w:rsid w:val="00AD5529"/>
    <w:rsid w:val="00AD5B72"/>
    <w:rsid w:val="00AD6097"/>
    <w:rsid w:val="00AD6BAD"/>
    <w:rsid w:val="00AD6C30"/>
    <w:rsid w:val="00AD72E1"/>
    <w:rsid w:val="00AD7B4C"/>
    <w:rsid w:val="00AD7DF7"/>
    <w:rsid w:val="00AD7E4F"/>
    <w:rsid w:val="00AE0998"/>
    <w:rsid w:val="00AE1760"/>
    <w:rsid w:val="00AE17D5"/>
    <w:rsid w:val="00AE1D0B"/>
    <w:rsid w:val="00AE213C"/>
    <w:rsid w:val="00AE2219"/>
    <w:rsid w:val="00AE2851"/>
    <w:rsid w:val="00AE2DAF"/>
    <w:rsid w:val="00AE2E1C"/>
    <w:rsid w:val="00AE2F63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2BA"/>
    <w:rsid w:val="00AF451C"/>
    <w:rsid w:val="00AF4EA1"/>
    <w:rsid w:val="00AF4EE6"/>
    <w:rsid w:val="00AF50F2"/>
    <w:rsid w:val="00AF5984"/>
    <w:rsid w:val="00AF5E45"/>
    <w:rsid w:val="00AF60D6"/>
    <w:rsid w:val="00AF62EE"/>
    <w:rsid w:val="00AF63A8"/>
    <w:rsid w:val="00AF71E3"/>
    <w:rsid w:val="00AF72EE"/>
    <w:rsid w:val="00B00469"/>
    <w:rsid w:val="00B00574"/>
    <w:rsid w:val="00B00DE9"/>
    <w:rsid w:val="00B0165A"/>
    <w:rsid w:val="00B01A72"/>
    <w:rsid w:val="00B01D78"/>
    <w:rsid w:val="00B0218C"/>
    <w:rsid w:val="00B041A0"/>
    <w:rsid w:val="00B044AF"/>
    <w:rsid w:val="00B045F1"/>
    <w:rsid w:val="00B0482C"/>
    <w:rsid w:val="00B05267"/>
    <w:rsid w:val="00B05801"/>
    <w:rsid w:val="00B05D45"/>
    <w:rsid w:val="00B064AF"/>
    <w:rsid w:val="00B06627"/>
    <w:rsid w:val="00B06E34"/>
    <w:rsid w:val="00B071D9"/>
    <w:rsid w:val="00B07878"/>
    <w:rsid w:val="00B07B1A"/>
    <w:rsid w:val="00B10822"/>
    <w:rsid w:val="00B11951"/>
    <w:rsid w:val="00B11C9C"/>
    <w:rsid w:val="00B120CE"/>
    <w:rsid w:val="00B1358D"/>
    <w:rsid w:val="00B1572F"/>
    <w:rsid w:val="00B162B6"/>
    <w:rsid w:val="00B168A2"/>
    <w:rsid w:val="00B17117"/>
    <w:rsid w:val="00B17625"/>
    <w:rsid w:val="00B17C7F"/>
    <w:rsid w:val="00B20FFC"/>
    <w:rsid w:val="00B213C2"/>
    <w:rsid w:val="00B2181D"/>
    <w:rsid w:val="00B22517"/>
    <w:rsid w:val="00B228CB"/>
    <w:rsid w:val="00B234DB"/>
    <w:rsid w:val="00B2496F"/>
    <w:rsid w:val="00B24A0D"/>
    <w:rsid w:val="00B24BD0"/>
    <w:rsid w:val="00B24DAD"/>
    <w:rsid w:val="00B25B98"/>
    <w:rsid w:val="00B26527"/>
    <w:rsid w:val="00B267C6"/>
    <w:rsid w:val="00B2796F"/>
    <w:rsid w:val="00B27DCE"/>
    <w:rsid w:val="00B307BC"/>
    <w:rsid w:val="00B30CAE"/>
    <w:rsid w:val="00B30DC6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85"/>
    <w:rsid w:val="00B53CF2"/>
    <w:rsid w:val="00B53EC0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143"/>
    <w:rsid w:val="00B6262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42E5"/>
    <w:rsid w:val="00B74BA6"/>
    <w:rsid w:val="00B75F19"/>
    <w:rsid w:val="00B76831"/>
    <w:rsid w:val="00B76E56"/>
    <w:rsid w:val="00B76FF5"/>
    <w:rsid w:val="00B77194"/>
    <w:rsid w:val="00B772ED"/>
    <w:rsid w:val="00B77776"/>
    <w:rsid w:val="00B77ABA"/>
    <w:rsid w:val="00B77B4B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87B6C"/>
    <w:rsid w:val="00B90251"/>
    <w:rsid w:val="00B9059B"/>
    <w:rsid w:val="00B905FC"/>
    <w:rsid w:val="00B90698"/>
    <w:rsid w:val="00B90F04"/>
    <w:rsid w:val="00B91327"/>
    <w:rsid w:val="00B93B81"/>
    <w:rsid w:val="00B93FEF"/>
    <w:rsid w:val="00B94B6F"/>
    <w:rsid w:val="00B95A74"/>
    <w:rsid w:val="00B96715"/>
    <w:rsid w:val="00B96821"/>
    <w:rsid w:val="00B9685E"/>
    <w:rsid w:val="00B96EF2"/>
    <w:rsid w:val="00B96F51"/>
    <w:rsid w:val="00BA26C4"/>
    <w:rsid w:val="00BA29BB"/>
    <w:rsid w:val="00BA29D4"/>
    <w:rsid w:val="00BA2E1B"/>
    <w:rsid w:val="00BA31EB"/>
    <w:rsid w:val="00BA4B6F"/>
    <w:rsid w:val="00BA4E60"/>
    <w:rsid w:val="00BA4F45"/>
    <w:rsid w:val="00BA60F4"/>
    <w:rsid w:val="00BA6AC0"/>
    <w:rsid w:val="00BA6B65"/>
    <w:rsid w:val="00BA7169"/>
    <w:rsid w:val="00BA735B"/>
    <w:rsid w:val="00BA7A9E"/>
    <w:rsid w:val="00BA7B44"/>
    <w:rsid w:val="00BB022A"/>
    <w:rsid w:val="00BB22A5"/>
    <w:rsid w:val="00BB263E"/>
    <w:rsid w:val="00BB318D"/>
    <w:rsid w:val="00BB3299"/>
    <w:rsid w:val="00BB44FD"/>
    <w:rsid w:val="00BB4A38"/>
    <w:rsid w:val="00BB6864"/>
    <w:rsid w:val="00BB79DF"/>
    <w:rsid w:val="00BB7CC3"/>
    <w:rsid w:val="00BC09F6"/>
    <w:rsid w:val="00BC14BC"/>
    <w:rsid w:val="00BC1646"/>
    <w:rsid w:val="00BC2707"/>
    <w:rsid w:val="00BC2B48"/>
    <w:rsid w:val="00BC34B9"/>
    <w:rsid w:val="00BC3CD2"/>
    <w:rsid w:val="00BC3EA4"/>
    <w:rsid w:val="00BC56D7"/>
    <w:rsid w:val="00BC5F70"/>
    <w:rsid w:val="00BC6B82"/>
    <w:rsid w:val="00BC70AA"/>
    <w:rsid w:val="00BC780D"/>
    <w:rsid w:val="00BC7C97"/>
    <w:rsid w:val="00BD078C"/>
    <w:rsid w:val="00BD0812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CB3"/>
    <w:rsid w:val="00BE0D1F"/>
    <w:rsid w:val="00BE1392"/>
    <w:rsid w:val="00BE1683"/>
    <w:rsid w:val="00BE1C04"/>
    <w:rsid w:val="00BE1CBF"/>
    <w:rsid w:val="00BE35B6"/>
    <w:rsid w:val="00BE374B"/>
    <w:rsid w:val="00BE3C68"/>
    <w:rsid w:val="00BE3ED9"/>
    <w:rsid w:val="00BE4442"/>
    <w:rsid w:val="00BE572D"/>
    <w:rsid w:val="00BE5ADE"/>
    <w:rsid w:val="00BE5CF5"/>
    <w:rsid w:val="00BE6AE3"/>
    <w:rsid w:val="00BE7140"/>
    <w:rsid w:val="00BE775C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1F93"/>
    <w:rsid w:val="00BF22B6"/>
    <w:rsid w:val="00BF26B0"/>
    <w:rsid w:val="00BF2890"/>
    <w:rsid w:val="00BF364F"/>
    <w:rsid w:val="00BF3DA4"/>
    <w:rsid w:val="00BF3DBF"/>
    <w:rsid w:val="00BF3F11"/>
    <w:rsid w:val="00BF4047"/>
    <w:rsid w:val="00BF43C6"/>
    <w:rsid w:val="00BF54D4"/>
    <w:rsid w:val="00BF664D"/>
    <w:rsid w:val="00BF6BB8"/>
    <w:rsid w:val="00BF7351"/>
    <w:rsid w:val="00BF7484"/>
    <w:rsid w:val="00BF75C9"/>
    <w:rsid w:val="00BF78A9"/>
    <w:rsid w:val="00BF7F39"/>
    <w:rsid w:val="00C01306"/>
    <w:rsid w:val="00C01314"/>
    <w:rsid w:val="00C0136B"/>
    <w:rsid w:val="00C017EF"/>
    <w:rsid w:val="00C02535"/>
    <w:rsid w:val="00C0275D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061E"/>
    <w:rsid w:val="00C1117F"/>
    <w:rsid w:val="00C123FF"/>
    <w:rsid w:val="00C12464"/>
    <w:rsid w:val="00C1382A"/>
    <w:rsid w:val="00C13FE2"/>
    <w:rsid w:val="00C141F3"/>
    <w:rsid w:val="00C147FA"/>
    <w:rsid w:val="00C153BD"/>
    <w:rsid w:val="00C15468"/>
    <w:rsid w:val="00C15722"/>
    <w:rsid w:val="00C15925"/>
    <w:rsid w:val="00C15B1C"/>
    <w:rsid w:val="00C17A70"/>
    <w:rsid w:val="00C20171"/>
    <w:rsid w:val="00C205EC"/>
    <w:rsid w:val="00C206EF"/>
    <w:rsid w:val="00C208DE"/>
    <w:rsid w:val="00C209C5"/>
    <w:rsid w:val="00C211C8"/>
    <w:rsid w:val="00C213DF"/>
    <w:rsid w:val="00C214E2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990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541"/>
    <w:rsid w:val="00C32768"/>
    <w:rsid w:val="00C32EB0"/>
    <w:rsid w:val="00C33287"/>
    <w:rsid w:val="00C334A4"/>
    <w:rsid w:val="00C3384F"/>
    <w:rsid w:val="00C34173"/>
    <w:rsid w:val="00C3442F"/>
    <w:rsid w:val="00C34532"/>
    <w:rsid w:val="00C34E6D"/>
    <w:rsid w:val="00C350AF"/>
    <w:rsid w:val="00C35609"/>
    <w:rsid w:val="00C3569A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6942"/>
    <w:rsid w:val="00C47116"/>
    <w:rsid w:val="00C47AAE"/>
    <w:rsid w:val="00C5029D"/>
    <w:rsid w:val="00C51AA3"/>
    <w:rsid w:val="00C52069"/>
    <w:rsid w:val="00C52107"/>
    <w:rsid w:val="00C5276B"/>
    <w:rsid w:val="00C52FEE"/>
    <w:rsid w:val="00C538EF"/>
    <w:rsid w:val="00C53C0A"/>
    <w:rsid w:val="00C53C66"/>
    <w:rsid w:val="00C54A51"/>
    <w:rsid w:val="00C55A4F"/>
    <w:rsid w:val="00C56751"/>
    <w:rsid w:val="00C57F3C"/>
    <w:rsid w:val="00C6002A"/>
    <w:rsid w:val="00C60341"/>
    <w:rsid w:val="00C60479"/>
    <w:rsid w:val="00C606BE"/>
    <w:rsid w:val="00C608AF"/>
    <w:rsid w:val="00C61657"/>
    <w:rsid w:val="00C617FA"/>
    <w:rsid w:val="00C62994"/>
    <w:rsid w:val="00C634F4"/>
    <w:rsid w:val="00C637FD"/>
    <w:rsid w:val="00C64F52"/>
    <w:rsid w:val="00C660C0"/>
    <w:rsid w:val="00C66D8F"/>
    <w:rsid w:val="00C66E61"/>
    <w:rsid w:val="00C66F53"/>
    <w:rsid w:val="00C67337"/>
    <w:rsid w:val="00C675EF"/>
    <w:rsid w:val="00C67764"/>
    <w:rsid w:val="00C71C32"/>
    <w:rsid w:val="00C72081"/>
    <w:rsid w:val="00C725F8"/>
    <w:rsid w:val="00C7329E"/>
    <w:rsid w:val="00C739FC"/>
    <w:rsid w:val="00C73BED"/>
    <w:rsid w:val="00C74EC6"/>
    <w:rsid w:val="00C74F5D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2B4"/>
    <w:rsid w:val="00C81D26"/>
    <w:rsid w:val="00C81F29"/>
    <w:rsid w:val="00C82120"/>
    <w:rsid w:val="00C82D39"/>
    <w:rsid w:val="00C839EA"/>
    <w:rsid w:val="00C83E95"/>
    <w:rsid w:val="00C8446F"/>
    <w:rsid w:val="00C84552"/>
    <w:rsid w:val="00C8628E"/>
    <w:rsid w:val="00C86681"/>
    <w:rsid w:val="00C86721"/>
    <w:rsid w:val="00C86A55"/>
    <w:rsid w:val="00C90FC2"/>
    <w:rsid w:val="00C9204F"/>
    <w:rsid w:val="00C92902"/>
    <w:rsid w:val="00C92D01"/>
    <w:rsid w:val="00C92E84"/>
    <w:rsid w:val="00C932A7"/>
    <w:rsid w:val="00C933EB"/>
    <w:rsid w:val="00C93500"/>
    <w:rsid w:val="00C935CB"/>
    <w:rsid w:val="00C938DA"/>
    <w:rsid w:val="00C94CC7"/>
    <w:rsid w:val="00C94E79"/>
    <w:rsid w:val="00C9505C"/>
    <w:rsid w:val="00C951EB"/>
    <w:rsid w:val="00C9582F"/>
    <w:rsid w:val="00C95EE5"/>
    <w:rsid w:val="00C95F70"/>
    <w:rsid w:val="00C96BAB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4E81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90C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987"/>
    <w:rsid w:val="00CB6F54"/>
    <w:rsid w:val="00CB7D9E"/>
    <w:rsid w:val="00CC064F"/>
    <w:rsid w:val="00CC112D"/>
    <w:rsid w:val="00CC1D64"/>
    <w:rsid w:val="00CC1FC2"/>
    <w:rsid w:val="00CC205E"/>
    <w:rsid w:val="00CC3B7B"/>
    <w:rsid w:val="00CC4A09"/>
    <w:rsid w:val="00CC4AA0"/>
    <w:rsid w:val="00CC4B40"/>
    <w:rsid w:val="00CC4C12"/>
    <w:rsid w:val="00CC59EE"/>
    <w:rsid w:val="00CC5C9C"/>
    <w:rsid w:val="00CC5DF8"/>
    <w:rsid w:val="00CC5ECC"/>
    <w:rsid w:val="00CC65A9"/>
    <w:rsid w:val="00CC67FE"/>
    <w:rsid w:val="00CC6C71"/>
    <w:rsid w:val="00CC7AFB"/>
    <w:rsid w:val="00CC7DD3"/>
    <w:rsid w:val="00CD01DB"/>
    <w:rsid w:val="00CD0262"/>
    <w:rsid w:val="00CD0343"/>
    <w:rsid w:val="00CD1F70"/>
    <w:rsid w:val="00CD20E8"/>
    <w:rsid w:val="00CD212A"/>
    <w:rsid w:val="00CD237F"/>
    <w:rsid w:val="00CD26F9"/>
    <w:rsid w:val="00CD2862"/>
    <w:rsid w:val="00CD2AE1"/>
    <w:rsid w:val="00CD304A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A9C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005"/>
    <w:rsid w:val="00CF059E"/>
    <w:rsid w:val="00CF1019"/>
    <w:rsid w:val="00CF10DB"/>
    <w:rsid w:val="00CF1FB9"/>
    <w:rsid w:val="00CF2270"/>
    <w:rsid w:val="00CF2652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2AC6"/>
    <w:rsid w:val="00D034BD"/>
    <w:rsid w:val="00D03C7F"/>
    <w:rsid w:val="00D03E3F"/>
    <w:rsid w:val="00D03FA6"/>
    <w:rsid w:val="00D040A7"/>
    <w:rsid w:val="00D040F7"/>
    <w:rsid w:val="00D0438A"/>
    <w:rsid w:val="00D046D3"/>
    <w:rsid w:val="00D0546D"/>
    <w:rsid w:val="00D05A66"/>
    <w:rsid w:val="00D06173"/>
    <w:rsid w:val="00D06E13"/>
    <w:rsid w:val="00D07425"/>
    <w:rsid w:val="00D107C6"/>
    <w:rsid w:val="00D128F0"/>
    <w:rsid w:val="00D13C84"/>
    <w:rsid w:val="00D13D19"/>
    <w:rsid w:val="00D145BA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B9E"/>
    <w:rsid w:val="00D21D42"/>
    <w:rsid w:val="00D21F25"/>
    <w:rsid w:val="00D22A99"/>
    <w:rsid w:val="00D22C09"/>
    <w:rsid w:val="00D22FB0"/>
    <w:rsid w:val="00D240D9"/>
    <w:rsid w:val="00D24A03"/>
    <w:rsid w:val="00D24BA1"/>
    <w:rsid w:val="00D25B7F"/>
    <w:rsid w:val="00D25E4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37A2"/>
    <w:rsid w:val="00D342D8"/>
    <w:rsid w:val="00D345AF"/>
    <w:rsid w:val="00D347ED"/>
    <w:rsid w:val="00D3483B"/>
    <w:rsid w:val="00D358C0"/>
    <w:rsid w:val="00D36A23"/>
    <w:rsid w:val="00D375F1"/>
    <w:rsid w:val="00D37BAF"/>
    <w:rsid w:val="00D37C04"/>
    <w:rsid w:val="00D402F8"/>
    <w:rsid w:val="00D42FD7"/>
    <w:rsid w:val="00D442D3"/>
    <w:rsid w:val="00D44A60"/>
    <w:rsid w:val="00D44C17"/>
    <w:rsid w:val="00D453C8"/>
    <w:rsid w:val="00D46190"/>
    <w:rsid w:val="00D47569"/>
    <w:rsid w:val="00D51068"/>
    <w:rsid w:val="00D517D6"/>
    <w:rsid w:val="00D5222B"/>
    <w:rsid w:val="00D533B9"/>
    <w:rsid w:val="00D5408C"/>
    <w:rsid w:val="00D54925"/>
    <w:rsid w:val="00D54F8A"/>
    <w:rsid w:val="00D55714"/>
    <w:rsid w:val="00D5579D"/>
    <w:rsid w:val="00D55E22"/>
    <w:rsid w:val="00D56452"/>
    <w:rsid w:val="00D570B3"/>
    <w:rsid w:val="00D57481"/>
    <w:rsid w:val="00D6043B"/>
    <w:rsid w:val="00D607C7"/>
    <w:rsid w:val="00D61809"/>
    <w:rsid w:val="00D61DB7"/>
    <w:rsid w:val="00D62325"/>
    <w:rsid w:val="00D6287E"/>
    <w:rsid w:val="00D638FC"/>
    <w:rsid w:val="00D64A59"/>
    <w:rsid w:val="00D64FD3"/>
    <w:rsid w:val="00D6510F"/>
    <w:rsid w:val="00D657B8"/>
    <w:rsid w:val="00D6583B"/>
    <w:rsid w:val="00D6640D"/>
    <w:rsid w:val="00D66549"/>
    <w:rsid w:val="00D6657D"/>
    <w:rsid w:val="00D6678C"/>
    <w:rsid w:val="00D67112"/>
    <w:rsid w:val="00D676FD"/>
    <w:rsid w:val="00D67B64"/>
    <w:rsid w:val="00D70DD7"/>
    <w:rsid w:val="00D7122E"/>
    <w:rsid w:val="00D7164D"/>
    <w:rsid w:val="00D7212C"/>
    <w:rsid w:val="00D7256D"/>
    <w:rsid w:val="00D72A94"/>
    <w:rsid w:val="00D742FD"/>
    <w:rsid w:val="00D752B2"/>
    <w:rsid w:val="00D753DB"/>
    <w:rsid w:val="00D75B5C"/>
    <w:rsid w:val="00D765EF"/>
    <w:rsid w:val="00D769C5"/>
    <w:rsid w:val="00D76D7F"/>
    <w:rsid w:val="00D77011"/>
    <w:rsid w:val="00D77338"/>
    <w:rsid w:val="00D775F1"/>
    <w:rsid w:val="00D77A79"/>
    <w:rsid w:val="00D77D4C"/>
    <w:rsid w:val="00D80250"/>
    <w:rsid w:val="00D811AE"/>
    <w:rsid w:val="00D81394"/>
    <w:rsid w:val="00D813E8"/>
    <w:rsid w:val="00D819DA"/>
    <w:rsid w:val="00D81C5F"/>
    <w:rsid w:val="00D81D76"/>
    <w:rsid w:val="00D81E35"/>
    <w:rsid w:val="00D81F8E"/>
    <w:rsid w:val="00D8226B"/>
    <w:rsid w:val="00D8261D"/>
    <w:rsid w:val="00D82C60"/>
    <w:rsid w:val="00D83DA1"/>
    <w:rsid w:val="00D840D1"/>
    <w:rsid w:val="00D8498B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C68"/>
    <w:rsid w:val="00D87D8F"/>
    <w:rsid w:val="00D9003C"/>
    <w:rsid w:val="00D9025A"/>
    <w:rsid w:val="00D90266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382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4A89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2B2"/>
    <w:rsid w:val="00DC4344"/>
    <w:rsid w:val="00DC513D"/>
    <w:rsid w:val="00DC5775"/>
    <w:rsid w:val="00DC5F03"/>
    <w:rsid w:val="00DC738B"/>
    <w:rsid w:val="00DC7A0B"/>
    <w:rsid w:val="00DD0731"/>
    <w:rsid w:val="00DD1AC2"/>
    <w:rsid w:val="00DD1E88"/>
    <w:rsid w:val="00DD21D8"/>
    <w:rsid w:val="00DD2424"/>
    <w:rsid w:val="00DD24E8"/>
    <w:rsid w:val="00DD2879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3BF5"/>
    <w:rsid w:val="00DE4A3B"/>
    <w:rsid w:val="00DE577A"/>
    <w:rsid w:val="00DE57FD"/>
    <w:rsid w:val="00DE5A23"/>
    <w:rsid w:val="00DE62DF"/>
    <w:rsid w:val="00DE64C7"/>
    <w:rsid w:val="00DE6610"/>
    <w:rsid w:val="00DE6C4E"/>
    <w:rsid w:val="00DE6E14"/>
    <w:rsid w:val="00DE6F30"/>
    <w:rsid w:val="00DE7087"/>
    <w:rsid w:val="00DE722B"/>
    <w:rsid w:val="00DE768C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9EF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7BC"/>
    <w:rsid w:val="00E04C75"/>
    <w:rsid w:val="00E05266"/>
    <w:rsid w:val="00E0538C"/>
    <w:rsid w:val="00E05741"/>
    <w:rsid w:val="00E06E90"/>
    <w:rsid w:val="00E06FD3"/>
    <w:rsid w:val="00E070EB"/>
    <w:rsid w:val="00E0714E"/>
    <w:rsid w:val="00E07642"/>
    <w:rsid w:val="00E07677"/>
    <w:rsid w:val="00E0786A"/>
    <w:rsid w:val="00E10A55"/>
    <w:rsid w:val="00E10D73"/>
    <w:rsid w:val="00E117D7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73F"/>
    <w:rsid w:val="00E2795E"/>
    <w:rsid w:val="00E27D58"/>
    <w:rsid w:val="00E30D0C"/>
    <w:rsid w:val="00E311D9"/>
    <w:rsid w:val="00E31DA5"/>
    <w:rsid w:val="00E325E5"/>
    <w:rsid w:val="00E32C95"/>
    <w:rsid w:val="00E32E76"/>
    <w:rsid w:val="00E3309E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6B3"/>
    <w:rsid w:val="00E41751"/>
    <w:rsid w:val="00E4237E"/>
    <w:rsid w:val="00E42856"/>
    <w:rsid w:val="00E42E47"/>
    <w:rsid w:val="00E435AC"/>
    <w:rsid w:val="00E43714"/>
    <w:rsid w:val="00E43BBD"/>
    <w:rsid w:val="00E43BEE"/>
    <w:rsid w:val="00E43FF8"/>
    <w:rsid w:val="00E447B4"/>
    <w:rsid w:val="00E44CAD"/>
    <w:rsid w:val="00E457BC"/>
    <w:rsid w:val="00E46324"/>
    <w:rsid w:val="00E46461"/>
    <w:rsid w:val="00E47605"/>
    <w:rsid w:val="00E47F64"/>
    <w:rsid w:val="00E47F8A"/>
    <w:rsid w:val="00E501CB"/>
    <w:rsid w:val="00E505AC"/>
    <w:rsid w:val="00E5186F"/>
    <w:rsid w:val="00E51B77"/>
    <w:rsid w:val="00E525E1"/>
    <w:rsid w:val="00E52715"/>
    <w:rsid w:val="00E52F2A"/>
    <w:rsid w:val="00E533C8"/>
    <w:rsid w:val="00E53520"/>
    <w:rsid w:val="00E53743"/>
    <w:rsid w:val="00E54056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0A2E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5F8F"/>
    <w:rsid w:val="00E860CF"/>
    <w:rsid w:val="00E86F80"/>
    <w:rsid w:val="00E87117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A"/>
    <w:rsid w:val="00EA02BF"/>
    <w:rsid w:val="00EA0A5A"/>
    <w:rsid w:val="00EA0AFA"/>
    <w:rsid w:val="00EA0B7B"/>
    <w:rsid w:val="00EA1F74"/>
    <w:rsid w:val="00EA2023"/>
    <w:rsid w:val="00EA2B46"/>
    <w:rsid w:val="00EA2BCA"/>
    <w:rsid w:val="00EA32F6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3519"/>
    <w:rsid w:val="00EB4116"/>
    <w:rsid w:val="00EB42E9"/>
    <w:rsid w:val="00EB4834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018D"/>
    <w:rsid w:val="00EC10CA"/>
    <w:rsid w:val="00EC1302"/>
    <w:rsid w:val="00EC1839"/>
    <w:rsid w:val="00EC21FB"/>
    <w:rsid w:val="00EC26CD"/>
    <w:rsid w:val="00EC2C4E"/>
    <w:rsid w:val="00EC2E20"/>
    <w:rsid w:val="00EC3221"/>
    <w:rsid w:val="00EC34C3"/>
    <w:rsid w:val="00EC3901"/>
    <w:rsid w:val="00EC3931"/>
    <w:rsid w:val="00EC394A"/>
    <w:rsid w:val="00EC3D36"/>
    <w:rsid w:val="00EC4687"/>
    <w:rsid w:val="00EC4899"/>
    <w:rsid w:val="00EC543A"/>
    <w:rsid w:val="00EC5A2B"/>
    <w:rsid w:val="00EC5FB7"/>
    <w:rsid w:val="00EC63A9"/>
    <w:rsid w:val="00EC6BB6"/>
    <w:rsid w:val="00EC71F6"/>
    <w:rsid w:val="00EC79E6"/>
    <w:rsid w:val="00ED0910"/>
    <w:rsid w:val="00ED0D10"/>
    <w:rsid w:val="00ED0EEA"/>
    <w:rsid w:val="00ED115C"/>
    <w:rsid w:val="00ED1A2E"/>
    <w:rsid w:val="00ED235A"/>
    <w:rsid w:val="00ED25F5"/>
    <w:rsid w:val="00ED2C48"/>
    <w:rsid w:val="00ED325B"/>
    <w:rsid w:val="00ED3CE8"/>
    <w:rsid w:val="00ED44B1"/>
    <w:rsid w:val="00ED46D3"/>
    <w:rsid w:val="00ED4C59"/>
    <w:rsid w:val="00ED4E7C"/>
    <w:rsid w:val="00ED516F"/>
    <w:rsid w:val="00ED5643"/>
    <w:rsid w:val="00ED5B97"/>
    <w:rsid w:val="00ED7462"/>
    <w:rsid w:val="00ED7573"/>
    <w:rsid w:val="00ED75FA"/>
    <w:rsid w:val="00ED7863"/>
    <w:rsid w:val="00EE06FF"/>
    <w:rsid w:val="00EE0B97"/>
    <w:rsid w:val="00EE1429"/>
    <w:rsid w:val="00EE2439"/>
    <w:rsid w:val="00EE245F"/>
    <w:rsid w:val="00EE26B8"/>
    <w:rsid w:val="00EE2710"/>
    <w:rsid w:val="00EE2CBF"/>
    <w:rsid w:val="00EE31DE"/>
    <w:rsid w:val="00EE4857"/>
    <w:rsid w:val="00EE495B"/>
    <w:rsid w:val="00EE52FC"/>
    <w:rsid w:val="00EE6A99"/>
    <w:rsid w:val="00EE76BA"/>
    <w:rsid w:val="00EF02D7"/>
    <w:rsid w:val="00EF060D"/>
    <w:rsid w:val="00EF1444"/>
    <w:rsid w:val="00EF172E"/>
    <w:rsid w:val="00EF1C91"/>
    <w:rsid w:val="00EF1DAC"/>
    <w:rsid w:val="00EF2659"/>
    <w:rsid w:val="00EF3229"/>
    <w:rsid w:val="00EF3878"/>
    <w:rsid w:val="00EF40BC"/>
    <w:rsid w:val="00EF43B0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3EF"/>
    <w:rsid w:val="00F103FE"/>
    <w:rsid w:val="00F10F22"/>
    <w:rsid w:val="00F122D0"/>
    <w:rsid w:val="00F134AA"/>
    <w:rsid w:val="00F14A45"/>
    <w:rsid w:val="00F14CEA"/>
    <w:rsid w:val="00F14CFC"/>
    <w:rsid w:val="00F15756"/>
    <w:rsid w:val="00F15A39"/>
    <w:rsid w:val="00F15D25"/>
    <w:rsid w:val="00F16064"/>
    <w:rsid w:val="00F16357"/>
    <w:rsid w:val="00F16C0D"/>
    <w:rsid w:val="00F1717B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2AD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780"/>
    <w:rsid w:val="00F40B5E"/>
    <w:rsid w:val="00F41866"/>
    <w:rsid w:val="00F41A2D"/>
    <w:rsid w:val="00F41F64"/>
    <w:rsid w:val="00F425A2"/>
    <w:rsid w:val="00F42FE5"/>
    <w:rsid w:val="00F43370"/>
    <w:rsid w:val="00F436E0"/>
    <w:rsid w:val="00F438D1"/>
    <w:rsid w:val="00F4391B"/>
    <w:rsid w:val="00F43E0F"/>
    <w:rsid w:val="00F4440F"/>
    <w:rsid w:val="00F44874"/>
    <w:rsid w:val="00F45FD3"/>
    <w:rsid w:val="00F46176"/>
    <w:rsid w:val="00F46183"/>
    <w:rsid w:val="00F46393"/>
    <w:rsid w:val="00F46FC2"/>
    <w:rsid w:val="00F47846"/>
    <w:rsid w:val="00F47DCD"/>
    <w:rsid w:val="00F501FF"/>
    <w:rsid w:val="00F5070B"/>
    <w:rsid w:val="00F50961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560C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2307"/>
    <w:rsid w:val="00F627F5"/>
    <w:rsid w:val="00F6339D"/>
    <w:rsid w:val="00F633B8"/>
    <w:rsid w:val="00F63909"/>
    <w:rsid w:val="00F63A8C"/>
    <w:rsid w:val="00F63B8D"/>
    <w:rsid w:val="00F64686"/>
    <w:rsid w:val="00F6471E"/>
    <w:rsid w:val="00F66025"/>
    <w:rsid w:val="00F6638C"/>
    <w:rsid w:val="00F667A2"/>
    <w:rsid w:val="00F667D7"/>
    <w:rsid w:val="00F70635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4BF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5AA"/>
    <w:rsid w:val="00F8360B"/>
    <w:rsid w:val="00F839EE"/>
    <w:rsid w:val="00F83C21"/>
    <w:rsid w:val="00F84932"/>
    <w:rsid w:val="00F84B24"/>
    <w:rsid w:val="00F84F83"/>
    <w:rsid w:val="00F851D7"/>
    <w:rsid w:val="00F855B0"/>
    <w:rsid w:val="00F86CB3"/>
    <w:rsid w:val="00F878AB"/>
    <w:rsid w:val="00F87FED"/>
    <w:rsid w:val="00F9061E"/>
    <w:rsid w:val="00F90B09"/>
    <w:rsid w:val="00F91BE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04D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25C4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C0AFB"/>
    <w:rsid w:val="00FC1286"/>
    <w:rsid w:val="00FC19C3"/>
    <w:rsid w:val="00FC238E"/>
    <w:rsid w:val="00FC29D2"/>
    <w:rsid w:val="00FC2F33"/>
    <w:rsid w:val="00FC3C80"/>
    <w:rsid w:val="00FC3EC4"/>
    <w:rsid w:val="00FC4143"/>
    <w:rsid w:val="00FC42B7"/>
    <w:rsid w:val="00FC52C1"/>
    <w:rsid w:val="00FC5359"/>
    <w:rsid w:val="00FC58B5"/>
    <w:rsid w:val="00FC600A"/>
    <w:rsid w:val="00FC64B0"/>
    <w:rsid w:val="00FC7743"/>
    <w:rsid w:val="00FD088E"/>
    <w:rsid w:val="00FD1515"/>
    <w:rsid w:val="00FD1FC1"/>
    <w:rsid w:val="00FD212D"/>
    <w:rsid w:val="00FD2827"/>
    <w:rsid w:val="00FD340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8DA"/>
    <w:rsid w:val="00FE1E92"/>
    <w:rsid w:val="00FE1FF7"/>
    <w:rsid w:val="00FE21DE"/>
    <w:rsid w:val="00FE2570"/>
    <w:rsid w:val="00FE25CA"/>
    <w:rsid w:val="00FE33A5"/>
    <w:rsid w:val="00FE3788"/>
    <w:rsid w:val="00FE3D08"/>
    <w:rsid w:val="00FE3F92"/>
    <w:rsid w:val="00FE4267"/>
    <w:rsid w:val="00FE4549"/>
    <w:rsid w:val="00FE476F"/>
    <w:rsid w:val="00FE509C"/>
    <w:rsid w:val="00FE5D0B"/>
    <w:rsid w:val="00FE5DE6"/>
    <w:rsid w:val="00FE6097"/>
    <w:rsid w:val="00FE69EB"/>
    <w:rsid w:val="00FE6F43"/>
    <w:rsid w:val="00FE75B6"/>
    <w:rsid w:val="00FF05EF"/>
    <w:rsid w:val="00FF0D54"/>
    <w:rsid w:val="00FF0E1D"/>
    <w:rsid w:val="00FF1E3A"/>
    <w:rsid w:val="00FF35A2"/>
    <w:rsid w:val="00FF3830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FB6B6332-8298-4C3D-8E70-4E021156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1"/>
      </w:numPr>
    </w:pPr>
  </w:style>
  <w:style w:type="numbering" w:customStyle="1" w:styleId="Style2">
    <w:name w:val="Style2"/>
    <w:uiPriority w:val="99"/>
    <w:rsid w:val="00C82120"/>
    <w:pPr>
      <w:numPr>
        <w:numId w:val="13"/>
      </w:numPr>
    </w:pPr>
  </w:style>
  <w:style w:type="numbering" w:customStyle="1" w:styleId="Style3">
    <w:name w:val="Style3"/>
    <w:uiPriority w:val="99"/>
    <w:rsid w:val="00C82120"/>
    <w:pPr>
      <w:numPr>
        <w:numId w:val="14"/>
      </w:numPr>
    </w:pPr>
  </w:style>
  <w:style w:type="numbering" w:customStyle="1" w:styleId="Style4">
    <w:name w:val="Style4"/>
    <w:uiPriority w:val="99"/>
    <w:rsid w:val="00C82120"/>
    <w:pPr>
      <w:numPr>
        <w:numId w:val="15"/>
      </w:numPr>
    </w:pPr>
  </w:style>
  <w:style w:type="numbering" w:customStyle="1" w:styleId="Style5">
    <w:name w:val="Style5"/>
    <w:uiPriority w:val="99"/>
    <w:rsid w:val="00C82120"/>
    <w:pPr>
      <w:numPr>
        <w:numId w:val="16"/>
      </w:numPr>
    </w:pPr>
  </w:style>
  <w:style w:type="numbering" w:customStyle="1" w:styleId="Style6">
    <w:name w:val="Style6"/>
    <w:uiPriority w:val="99"/>
    <w:rsid w:val="00C82120"/>
    <w:pPr>
      <w:numPr>
        <w:numId w:val="17"/>
      </w:numPr>
    </w:pPr>
  </w:style>
  <w:style w:type="numbering" w:customStyle="1" w:styleId="Style7">
    <w:name w:val="Style7"/>
    <w:uiPriority w:val="99"/>
    <w:rsid w:val="00C82120"/>
    <w:pPr>
      <w:numPr>
        <w:numId w:val="18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character" w:customStyle="1" w:styleId="WW8Num4z0">
    <w:name w:val="WW8Num4z0"/>
    <w:rsid w:val="001676BB"/>
    <w:rPr>
      <w:rFonts w:ascii="Times New Roman" w:eastAsia="Times New Roman" w:hAnsi="Times New Roman" w:cs="Times New Roman"/>
    </w:rPr>
  </w:style>
  <w:style w:type="table" w:customStyle="1" w:styleId="TableGrid3">
    <w:name w:val="Table Grid3"/>
    <w:basedOn w:val="TableNormal"/>
    <w:next w:val="TableGrid"/>
    <w:uiPriority w:val="39"/>
    <w:rsid w:val="001676B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76BB"/>
  </w:style>
  <w:style w:type="character" w:customStyle="1" w:styleId="eop">
    <w:name w:val="eop"/>
    <w:basedOn w:val="DefaultParagraphFont"/>
    <w:rsid w:val="0016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372CD-6EB3-4AD9-8F01-8EF520A3A962}"/>
</file>

<file path=customXml/itemProps2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10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99</cp:revision>
  <cp:lastPrinted>2024-02-20T03:37:00Z</cp:lastPrinted>
  <dcterms:created xsi:type="dcterms:W3CDTF">2023-02-10T05:39:00Z</dcterms:created>
  <dcterms:modified xsi:type="dcterms:W3CDTF">2025-02-14T03:14:00Z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